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8E7BB2">
        <w:trPr>
          <w:gridAfter w:val="1"/>
          <w:wAfter w:w="1805" w:type="dxa"/>
          <w:cantSplit/>
          <w:trHeight w:val="960"/>
          <w:jc w:val="center"/>
        </w:trPr>
        <w:tc>
          <w:tcPr>
            <w:tcW w:w="3240" w:type="dxa"/>
            <w:gridSpan w:val="2"/>
            <w:vAlign w:val="bottom"/>
          </w:tcPr>
          <w:p w:rsidR="00F2110E" w:rsidRPr="008E7BB2" w:rsidRDefault="00771FE8">
            <w:pPr>
              <w:pStyle w:val="ZDISCLAIMER"/>
              <w:spacing w:after="0"/>
            </w:pPr>
            <w:r w:rsidRPr="008E7BB2">
              <w:rPr>
                <w:noProof/>
                <w:lang w:val="en-US" w:eastAsia="ko-KR"/>
              </w:rPr>
              <w:drawing>
                <wp:inline distT="0" distB="0" distL="0" distR="0" wp14:anchorId="4A2EF75A" wp14:editId="06D415F5">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8E7BB2" w:rsidRDefault="00F2110E">
            <w:pPr>
              <w:pStyle w:val="Approval"/>
              <w:tabs>
                <w:tab w:val="left" w:pos="2704"/>
              </w:tabs>
              <w:jc w:val="center"/>
            </w:pPr>
          </w:p>
        </w:tc>
      </w:tr>
      <w:tr w:rsidR="00F2110E" w:rsidRPr="008E7BB2">
        <w:trPr>
          <w:gridAfter w:val="1"/>
          <w:wAfter w:w="1805" w:type="dxa"/>
          <w:cantSplit/>
          <w:trHeight w:hRule="exact" w:val="2370"/>
          <w:jc w:val="center"/>
        </w:trPr>
        <w:tc>
          <w:tcPr>
            <w:tcW w:w="10079" w:type="dxa"/>
            <w:gridSpan w:val="4"/>
            <w:vAlign w:val="bottom"/>
          </w:tcPr>
          <w:p w:rsidR="00F2110E" w:rsidRPr="008E7BB2" w:rsidRDefault="00F2110E">
            <w:pPr>
              <w:pStyle w:val="ac"/>
              <w:spacing w:before="120"/>
              <w:rPr>
                <w:sz w:val="40"/>
                <w:lang w:eastAsia="zh-CN"/>
              </w:rPr>
            </w:pPr>
            <w:r w:rsidRPr="008E7BB2">
              <w:rPr>
                <w:rFonts w:hint="eastAsia"/>
                <w:sz w:val="40"/>
                <w:lang w:eastAsia="zh-CN"/>
              </w:rPr>
              <w:t>Lightweight Machine to Machine</w:t>
            </w:r>
          </w:p>
          <w:p w:rsidR="00F2110E" w:rsidRPr="008E7BB2" w:rsidRDefault="00F2110E">
            <w:pPr>
              <w:pStyle w:val="ac"/>
              <w:spacing w:before="120"/>
              <w:rPr>
                <w:rStyle w:val="ZDONTMODIFY"/>
              </w:rPr>
            </w:pPr>
            <w:r w:rsidRPr="008E7BB2">
              <w:rPr>
                <w:rFonts w:hint="eastAsia"/>
                <w:sz w:val="40"/>
                <w:lang w:eastAsia="zh-CN"/>
              </w:rPr>
              <w:t xml:space="preserve">Technical Specification </w:t>
            </w:r>
          </w:p>
        </w:tc>
      </w:tr>
      <w:tr w:rsidR="00F2110E" w:rsidRPr="008E7BB2">
        <w:trPr>
          <w:gridAfter w:val="1"/>
          <w:wAfter w:w="1805" w:type="dxa"/>
          <w:cantSplit/>
          <w:trHeight w:val="1833"/>
          <w:jc w:val="center"/>
        </w:trPr>
        <w:tc>
          <w:tcPr>
            <w:tcW w:w="10079" w:type="dxa"/>
            <w:gridSpan w:val="4"/>
          </w:tcPr>
          <w:p w:rsidR="00F2110E" w:rsidRPr="008E7BB2" w:rsidRDefault="00F2110E" w:rsidP="002D3D01">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292462" w:rsidRPr="008E7BB2">
              <w:rPr>
                <w:rStyle w:val="ZDONTMODIFY"/>
              </w:rPr>
              <w:t>1</w:t>
            </w:r>
            <w:r w:rsidR="002D3D01">
              <w:rPr>
                <w:rStyle w:val="ZDONTMODIFY"/>
                <w:rFonts w:eastAsiaTheme="minorEastAsia" w:hint="eastAsia"/>
                <w:lang w:eastAsia="ko-KR"/>
              </w:rPr>
              <w:t>7</w:t>
            </w:r>
            <w:r w:rsidR="0013583A" w:rsidRPr="008E7BB2">
              <w:rPr>
                <w:rStyle w:val="ZDONTMODIFY"/>
              </w:rPr>
              <w:t xml:space="preserve"> </w:t>
            </w:r>
            <w:r w:rsidR="002D3D01">
              <w:rPr>
                <w:rStyle w:val="ZDONTMODIFY"/>
                <w:rFonts w:eastAsiaTheme="minorEastAsia" w:hint="eastAsia"/>
                <w:lang w:eastAsia="ko-KR"/>
              </w:rPr>
              <w:t>July</w:t>
            </w:r>
            <w:r w:rsidRPr="008E7BB2">
              <w:rPr>
                <w:rStyle w:val="ZDONTMODIFY"/>
              </w:rPr>
              <w:t xml:space="preserve"> 20</w:t>
            </w:r>
            <w:r w:rsidRPr="008E7BB2">
              <w:rPr>
                <w:rStyle w:val="ZDONTMODIFY"/>
                <w:lang w:eastAsia="zh-CN"/>
              </w:rPr>
              <w:t>13</w:t>
            </w:r>
          </w:p>
        </w:tc>
      </w:tr>
      <w:tr w:rsidR="00F2110E" w:rsidRPr="008E7BB2">
        <w:trPr>
          <w:gridAfter w:val="1"/>
          <w:wAfter w:w="1805" w:type="dxa"/>
          <w:cantSplit/>
          <w:trHeight w:hRule="exact" w:val="1065"/>
          <w:jc w:val="center"/>
        </w:trPr>
        <w:tc>
          <w:tcPr>
            <w:tcW w:w="10079" w:type="dxa"/>
            <w:gridSpan w:val="4"/>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trPr>
          <w:gridAfter w:val="1"/>
          <w:wAfter w:w="1805" w:type="dxa"/>
          <w:cantSplit/>
          <w:trHeight w:val="2463"/>
          <w:jc w:val="center"/>
        </w:trPr>
        <w:tc>
          <w:tcPr>
            <w:tcW w:w="10079" w:type="dxa"/>
            <w:gridSpan w:val="4"/>
          </w:tcPr>
          <w:p w:rsidR="00F2110E" w:rsidRPr="008E7BB2" w:rsidRDefault="00F2110E" w:rsidP="0013583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13583A" w:rsidRPr="008E7BB2">
              <w:rPr>
                <w:rStyle w:val="ZMODIFY"/>
                <w:lang w:eastAsia="zh-CN"/>
              </w:rPr>
              <w:t>130</w:t>
            </w:r>
            <w:r w:rsidR="002D3D01">
              <w:rPr>
                <w:rStyle w:val="ZMODIFY"/>
                <w:rFonts w:eastAsiaTheme="minorEastAsia" w:hint="eastAsia"/>
                <w:lang w:eastAsia="ko-KR"/>
              </w:rPr>
              <w:t>7</w:t>
            </w:r>
            <w:r w:rsidR="00292462" w:rsidRPr="008E7BB2">
              <w:rPr>
                <w:rStyle w:val="ZMODIFY"/>
                <w:lang w:eastAsia="zh-CN"/>
              </w:rPr>
              <w:t>1</w:t>
            </w:r>
            <w:r w:rsidR="002D3D01">
              <w:rPr>
                <w:rStyle w:val="ZMODIFY"/>
                <w:rFonts w:eastAsiaTheme="minorEastAsia" w:hint="eastAsia"/>
                <w:lang w:eastAsia="ko-KR"/>
              </w:rPr>
              <w:t>7</w:t>
            </w:r>
            <w:r w:rsidRPr="008E7BB2">
              <w:rPr>
                <w:rStyle w:val="ZMODIFY"/>
              </w:rPr>
              <w:t>-D</w:t>
            </w:r>
          </w:p>
        </w:tc>
      </w:tr>
      <w:tr w:rsidR="00F2110E" w:rsidRPr="008E7BB2">
        <w:trPr>
          <w:gridBefore w:val="1"/>
          <w:wBefore w:w="1793" w:type="dxa"/>
          <w:cantSplit/>
          <w:trHeight w:val="1410"/>
          <w:jc w:val="center"/>
        </w:trPr>
        <w:tc>
          <w:tcPr>
            <w:tcW w:w="8286" w:type="dxa"/>
            <w:gridSpan w:val="3"/>
            <w:vAlign w:val="center"/>
          </w:tcPr>
          <w:p w:rsidR="00F2110E" w:rsidRPr="008E7BB2" w:rsidRDefault="00F2110E">
            <w:pPr>
              <w:pStyle w:val="ZCOVER"/>
              <w:rPr>
                <w:rStyle w:val="ZDONTMODIFY"/>
                <w:rFonts w:ascii="Times New Roman" w:hAnsi="Times New Roman"/>
                <w:sz w:val="20"/>
              </w:rPr>
            </w:pPr>
          </w:p>
        </w:tc>
        <w:tc>
          <w:tcPr>
            <w:tcW w:w="1805" w:type="dxa"/>
            <w:vAlign w:val="center"/>
          </w:tcPr>
          <w:p w:rsidR="00F2110E" w:rsidRPr="008E7BB2" w:rsidRDefault="00F2110E">
            <w:pPr>
              <w:pStyle w:val="ZCOVER"/>
              <w:rPr>
                <w:rStyle w:val="ZDONTMODIFY"/>
              </w:rPr>
            </w:pPr>
          </w:p>
        </w:tc>
      </w:tr>
      <w:tr w:rsidR="00F2110E" w:rsidRPr="008E7BB2">
        <w:trPr>
          <w:gridBefore w:val="1"/>
          <w:wBefore w:w="1793" w:type="dxa"/>
          <w:cantSplit/>
          <w:trHeight w:val="1997"/>
          <w:jc w:val="center"/>
        </w:trPr>
        <w:tc>
          <w:tcPr>
            <w:tcW w:w="10091" w:type="dxa"/>
            <w:gridSpan w:val="4"/>
            <w:vAlign w:val="bottom"/>
          </w:tcPr>
          <w:p w:rsidR="00F2110E" w:rsidRPr="008E7BB2" w:rsidRDefault="00F2110E">
            <w:pPr>
              <w:pStyle w:val="ZCOVER"/>
            </w:pPr>
          </w:p>
        </w:tc>
      </w:tr>
      <w:tr w:rsidR="00F2110E" w:rsidRPr="008E7BB2">
        <w:trPr>
          <w:gridBefore w:val="1"/>
          <w:wBefore w:w="1793" w:type="dxa"/>
          <w:cantSplit/>
          <w:trHeight w:val="890"/>
          <w:jc w:val="center"/>
        </w:trPr>
        <w:tc>
          <w:tcPr>
            <w:tcW w:w="3336" w:type="dxa"/>
            <w:gridSpan w:val="2"/>
            <w:vAlign w:val="center"/>
          </w:tcPr>
          <w:p w:rsidR="00F2110E" w:rsidRPr="008E7BB2" w:rsidRDefault="00F2110E">
            <w:pPr>
              <w:pStyle w:val="Approval"/>
              <w:tabs>
                <w:tab w:val="left" w:pos="2704"/>
              </w:tabs>
              <w:jc w:val="left"/>
            </w:pPr>
          </w:p>
        </w:tc>
        <w:tc>
          <w:tcPr>
            <w:tcW w:w="6755" w:type="dxa"/>
            <w:gridSpan w:val="2"/>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a8"/>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a8"/>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0C4A01" w:rsidRDefault="0030098C">
      <w:pPr>
        <w:pStyle w:val="10"/>
        <w:tabs>
          <w:tab w:val="left" w:pos="400"/>
          <w:tab w:val="right" w:leader="dot" w:pos="10070"/>
        </w:tabs>
        <w:rPr>
          <w:rFonts w:asciiTheme="minorHAnsi" w:eastAsiaTheme="minorEastAsia" w:hAnsiTheme="minorHAnsi" w:cstheme="minorBidi"/>
          <w:b w:val="0"/>
          <w:caps w:val="0"/>
          <w:noProof/>
          <w:kern w:val="2"/>
          <w:szCs w:val="22"/>
          <w:lang w:val="en-US" w:eastAsia="ko-KR"/>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0C4A01">
        <w:rPr>
          <w:noProof/>
        </w:rPr>
        <w:t>1.</w:t>
      </w:r>
      <w:r w:rsidR="000C4A01">
        <w:rPr>
          <w:rFonts w:asciiTheme="minorHAnsi" w:eastAsiaTheme="minorEastAsia" w:hAnsiTheme="minorHAnsi" w:cstheme="minorBidi"/>
          <w:b w:val="0"/>
          <w:caps w:val="0"/>
          <w:noProof/>
          <w:kern w:val="2"/>
          <w:szCs w:val="22"/>
          <w:lang w:val="en-US" w:eastAsia="ko-KR"/>
        </w:rPr>
        <w:tab/>
      </w:r>
      <w:r w:rsidR="000C4A01">
        <w:rPr>
          <w:noProof/>
        </w:rPr>
        <w:t>Scope</w:t>
      </w:r>
      <w:r w:rsidR="000C4A01">
        <w:rPr>
          <w:noProof/>
        </w:rPr>
        <w:tab/>
      </w:r>
      <w:r w:rsidR="000C4A01">
        <w:rPr>
          <w:noProof/>
        </w:rPr>
        <w:fldChar w:fldCharType="begin"/>
      </w:r>
      <w:r w:rsidR="000C4A01">
        <w:rPr>
          <w:noProof/>
        </w:rPr>
        <w:instrText xml:space="preserve"> PAGEREF _Toc361855294 \h </w:instrText>
      </w:r>
      <w:r w:rsidR="000C4A01">
        <w:rPr>
          <w:noProof/>
        </w:rPr>
      </w:r>
      <w:r w:rsidR="000C4A01">
        <w:rPr>
          <w:noProof/>
        </w:rPr>
        <w:fldChar w:fldCharType="separate"/>
      </w:r>
      <w:r w:rsidR="000C4A01">
        <w:rPr>
          <w:noProof/>
        </w:rPr>
        <w:t>7</w:t>
      </w:r>
      <w:r w:rsidR="000C4A01">
        <w:rPr>
          <w:noProof/>
        </w:rPr>
        <w:fldChar w:fldCharType="end"/>
      </w:r>
    </w:p>
    <w:p w:rsidR="000C4A01" w:rsidRDefault="000C4A01">
      <w:pPr>
        <w:pStyle w:val="10"/>
        <w:tabs>
          <w:tab w:val="left" w:pos="400"/>
          <w:tab w:val="right" w:leader="dot" w:pos="10070"/>
        </w:tabs>
        <w:rPr>
          <w:rFonts w:asciiTheme="minorHAnsi" w:eastAsiaTheme="minorEastAsia" w:hAnsiTheme="minorHAnsi" w:cstheme="minorBidi"/>
          <w:b w:val="0"/>
          <w:caps w:val="0"/>
          <w:noProof/>
          <w:kern w:val="2"/>
          <w:szCs w:val="22"/>
          <w:lang w:val="en-US" w:eastAsia="ko-KR"/>
        </w:rPr>
      </w:pPr>
      <w:r>
        <w:rPr>
          <w:noProof/>
        </w:rPr>
        <w:t>2.</w:t>
      </w:r>
      <w:r>
        <w:rPr>
          <w:rFonts w:asciiTheme="minorHAnsi" w:eastAsiaTheme="minorEastAsia" w:hAnsiTheme="minorHAnsi" w:cstheme="minorBidi"/>
          <w:b w:val="0"/>
          <w:caps w:val="0"/>
          <w:noProof/>
          <w:kern w:val="2"/>
          <w:szCs w:val="22"/>
          <w:lang w:val="en-US" w:eastAsia="ko-KR"/>
        </w:rPr>
        <w:tab/>
      </w:r>
      <w:r>
        <w:rPr>
          <w:noProof/>
        </w:rPr>
        <w:t>References</w:t>
      </w:r>
      <w:r>
        <w:rPr>
          <w:noProof/>
        </w:rPr>
        <w:tab/>
      </w:r>
      <w:r>
        <w:rPr>
          <w:noProof/>
        </w:rPr>
        <w:fldChar w:fldCharType="begin"/>
      </w:r>
      <w:r>
        <w:rPr>
          <w:noProof/>
        </w:rPr>
        <w:instrText xml:space="preserve"> PAGEREF _Toc361855295 \h </w:instrText>
      </w:r>
      <w:r>
        <w:rPr>
          <w:noProof/>
        </w:rPr>
      </w:r>
      <w:r>
        <w:rPr>
          <w:noProof/>
        </w:rPr>
        <w:fldChar w:fldCharType="separate"/>
      </w:r>
      <w:r>
        <w:rPr>
          <w:noProof/>
        </w:rPr>
        <w:t>8</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2.1</w:t>
      </w:r>
      <w:r>
        <w:rPr>
          <w:rFonts w:asciiTheme="minorHAnsi" w:eastAsiaTheme="minorEastAsia" w:hAnsiTheme="minorHAnsi" w:cstheme="minorBidi"/>
          <w:b w:val="0"/>
          <w:smallCaps w:val="0"/>
          <w:noProof/>
          <w:kern w:val="2"/>
          <w:szCs w:val="22"/>
          <w:lang w:val="en-US" w:eastAsia="ko-KR"/>
        </w:rPr>
        <w:tab/>
      </w:r>
      <w:r>
        <w:rPr>
          <w:noProof/>
        </w:rPr>
        <w:t>Normative References</w:t>
      </w:r>
      <w:r>
        <w:rPr>
          <w:noProof/>
        </w:rPr>
        <w:tab/>
      </w:r>
      <w:r>
        <w:rPr>
          <w:noProof/>
        </w:rPr>
        <w:fldChar w:fldCharType="begin"/>
      </w:r>
      <w:r>
        <w:rPr>
          <w:noProof/>
        </w:rPr>
        <w:instrText xml:space="preserve"> PAGEREF _Toc361855296 \h </w:instrText>
      </w:r>
      <w:r>
        <w:rPr>
          <w:noProof/>
        </w:rPr>
      </w:r>
      <w:r>
        <w:rPr>
          <w:noProof/>
        </w:rPr>
        <w:fldChar w:fldCharType="separate"/>
      </w:r>
      <w:r>
        <w:rPr>
          <w:noProof/>
        </w:rPr>
        <w:t>8</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2.2</w:t>
      </w:r>
      <w:r>
        <w:rPr>
          <w:rFonts w:asciiTheme="minorHAnsi" w:eastAsiaTheme="minorEastAsia" w:hAnsiTheme="minorHAnsi" w:cstheme="minorBidi"/>
          <w:b w:val="0"/>
          <w:smallCaps w:val="0"/>
          <w:noProof/>
          <w:kern w:val="2"/>
          <w:szCs w:val="22"/>
          <w:lang w:val="en-US" w:eastAsia="ko-KR"/>
        </w:rPr>
        <w:tab/>
      </w:r>
      <w:r>
        <w:rPr>
          <w:noProof/>
        </w:rPr>
        <w:t>Informative References</w:t>
      </w:r>
      <w:r>
        <w:rPr>
          <w:noProof/>
        </w:rPr>
        <w:tab/>
      </w:r>
      <w:r>
        <w:rPr>
          <w:noProof/>
        </w:rPr>
        <w:fldChar w:fldCharType="begin"/>
      </w:r>
      <w:r>
        <w:rPr>
          <w:noProof/>
        </w:rPr>
        <w:instrText xml:space="preserve"> PAGEREF _Toc361855297 \h </w:instrText>
      </w:r>
      <w:r>
        <w:rPr>
          <w:noProof/>
        </w:rPr>
      </w:r>
      <w:r>
        <w:rPr>
          <w:noProof/>
        </w:rPr>
        <w:fldChar w:fldCharType="separate"/>
      </w:r>
      <w:r>
        <w:rPr>
          <w:noProof/>
        </w:rPr>
        <w:t>8</w:t>
      </w:r>
      <w:r>
        <w:rPr>
          <w:noProof/>
        </w:rPr>
        <w:fldChar w:fldCharType="end"/>
      </w:r>
    </w:p>
    <w:p w:rsidR="000C4A01" w:rsidRDefault="000C4A01">
      <w:pPr>
        <w:pStyle w:val="10"/>
        <w:tabs>
          <w:tab w:val="left" w:pos="400"/>
          <w:tab w:val="right" w:leader="dot" w:pos="10070"/>
        </w:tabs>
        <w:rPr>
          <w:rFonts w:asciiTheme="minorHAnsi" w:eastAsiaTheme="minorEastAsia" w:hAnsiTheme="minorHAnsi" w:cstheme="minorBidi"/>
          <w:b w:val="0"/>
          <w:caps w:val="0"/>
          <w:noProof/>
          <w:kern w:val="2"/>
          <w:szCs w:val="22"/>
          <w:lang w:val="en-US" w:eastAsia="ko-KR"/>
        </w:rPr>
      </w:pPr>
      <w:r>
        <w:rPr>
          <w:noProof/>
        </w:rPr>
        <w:t>3.</w:t>
      </w:r>
      <w:r>
        <w:rPr>
          <w:rFonts w:asciiTheme="minorHAnsi" w:eastAsiaTheme="minorEastAsia" w:hAnsiTheme="minorHAnsi" w:cstheme="minorBidi"/>
          <w:b w:val="0"/>
          <w:caps w:val="0"/>
          <w:noProof/>
          <w:kern w:val="2"/>
          <w:szCs w:val="22"/>
          <w:lang w:val="en-US" w:eastAsia="ko-KR"/>
        </w:rPr>
        <w:tab/>
      </w:r>
      <w:r>
        <w:rPr>
          <w:noProof/>
        </w:rPr>
        <w:t>Terminology and Conventions</w:t>
      </w:r>
      <w:r>
        <w:rPr>
          <w:noProof/>
        </w:rPr>
        <w:tab/>
      </w:r>
      <w:r>
        <w:rPr>
          <w:noProof/>
        </w:rPr>
        <w:fldChar w:fldCharType="begin"/>
      </w:r>
      <w:r>
        <w:rPr>
          <w:noProof/>
        </w:rPr>
        <w:instrText xml:space="preserve"> PAGEREF _Toc361855298 \h </w:instrText>
      </w:r>
      <w:r>
        <w:rPr>
          <w:noProof/>
        </w:rPr>
      </w:r>
      <w:r>
        <w:rPr>
          <w:noProof/>
        </w:rPr>
        <w:fldChar w:fldCharType="separate"/>
      </w:r>
      <w:r>
        <w:rPr>
          <w:noProof/>
        </w:rPr>
        <w:t>9</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3.1</w:t>
      </w:r>
      <w:r>
        <w:rPr>
          <w:rFonts w:asciiTheme="minorHAnsi" w:eastAsiaTheme="minorEastAsia" w:hAnsiTheme="minorHAnsi" w:cstheme="minorBidi"/>
          <w:b w:val="0"/>
          <w:smallCaps w:val="0"/>
          <w:noProof/>
          <w:kern w:val="2"/>
          <w:szCs w:val="22"/>
          <w:lang w:val="en-US" w:eastAsia="ko-KR"/>
        </w:rPr>
        <w:tab/>
      </w:r>
      <w:r>
        <w:rPr>
          <w:noProof/>
        </w:rPr>
        <w:t>Conventions</w:t>
      </w:r>
      <w:r>
        <w:rPr>
          <w:noProof/>
        </w:rPr>
        <w:tab/>
      </w:r>
      <w:r>
        <w:rPr>
          <w:noProof/>
        </w:rPr>
        <w:fldChar w:fldCharType="begin"/>
      </w:r>
      <w:r>
        <w:rPr>
          <w:noProof/>
        </w:rPr>
        <w:instrText xml:space="preserve"> PAGEREF _Toc361855299 \h </w:instrText>
      </w:r>
      <w:r>
        <w:rPr>
          <w:noProof/>
        </w:rPr>
      </w:r>
      <w:r>
        <w:rPr>
          <w:noProof/>
        </w:rPr>
        <w:fldChar w:fldCharType="separate"/>
      </w:r>
      <w:r>
        <w:rPr>
          <w:noProof/>
        </w:rPr>
        <w:t>9</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3.2</w:t>
      </w:r>
      <w:r>
        <w:rPr>
          <w:rFonts w:asciiTheme="minorHAnsi" w:eastAsiaTheme="minorEastAsia" w:hAnsiTheme="minorHAnsi" w:cstheme="minorBidi"/>
          <w:b w:val="0"/>
          <w:smallCaps w:val="0"/>
          <w:noProof/>
          <w:kern w:val="2"/>
          <w:szCs w:val="22"/>
          <w:lang w:val="en-US" w:eastAsia="ko-KR"/>
        </w:rPr>
        <w:tab/>
      </w:r>
      <w:r>
        <w:rPr>
          <w:noProof/>
        </w:rPr>
        <w:t>Definitions</w:t>
      </w:r>
      <w:r>
        <w:rPr>
          <w:noProof/>
        </w:rPr>
        <w:tab/>
      </w:r>
      <w:r>
        <w:rPr>
          <w:noProof/>
        </w:rPr>
        <w:fldChar w:fldCharType="begin"/>
      </w:r>
      <w:r>
        <w:rPr>
          <w:noProof/>
        </w:rPr>
        <w:instrText xml:space="preserve"> PAGEREF _Toc361855300 \h </w:instrText>
      </w:r>
      <w:r>
        <w:rPr>
          <w:noProof/>
        </w:rPr>
      </w:r>
      <w:r>
        <w:rPr>
          <w:noProof/>
        </w:rPr>
        <w:fldChar w:fldCharType="separate"/>
      </w:r>
      <w:r>
        <w:rPr>
          <w:noProof/>
        </w:rPr>
        <w:t>9</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3.3</w:t>
      </w:r>
      <w:r>
        <w:rPr>
          <w:rFonts w:asciiTheme="minorHAnsi" w:eastAsiaTheme="minorEastAsia" w:hAnsiTheme="minorHAnsi" w:cstheme="minorBidi"/>
          <w:b w:val="0"/>
          <w:smallCaps w:val="0"/>
          <w:noProof/>
          <w:kern w:val="2"/>
          <w:szCs w:val="22"/>
          <w:lang w:val="en-US" w:eastAsia="ko-KR"/>
        </w:rPr>
        <w:tab/>
      </w:r>
      <w:r>
        <w:rPr>
          <w:noProof/>
        </w:rPr>
        <w:t>Abbreviations</w:t>
      </w:r>
      <w:r>
        <w:rPr>
          <w:noProof/>
        </w:rPr>
        <w:tab/>
      </w:r>
      <w:r>
        <w:rPr>
          <w:noProof/>
        </w:rPr>
        <w:fldChar w:fldCharType="begin"/>
      </w:r>
      <w:r>
        <w:rPr>
          <w:noProof/>
        </w:rPr>
        <w:instrText xml:space="preserve"> PAGEREF _Toc361855301 \h </w:instrText>
      </w:r>
      <w:r>
        <w:rPr>
          <w:noProof/>
        </w:rPr>
      </w:r>
      <w:r>
        <w:rPr>
          <w:noProof/>
        </w:rPr>
        <w:fldChar w:fldCharType="separate"/>
      </w:r>
      <w:r>
        <w:rPr>
          <w:noProof/>
        </w:rPr>
        <w:t>9</w:t>
      </w:r>
      <w:r>
        <w:rPr>
          <w:noProof/>
        </w:rPr>
        <w:fldChar w:fldCharType="end"/>
      </w:r>
    </w:p>
    <w:p w:rsidR="000C4A01" w:rsidRDefault="000C4A01">
      <w:pPr>
        <w:pStyle w:val="10"/>
        <w:tabs>
          <w:tab w:val="left" w:pos="400"/>
          <w:tab w:val="right" w:leader="dot" w:pos="10070"/>
        </w:tabs>
        <w:rPr>
          <w:rFonts w:asciiTheme="minorHAnsi" w:eastAsiaTheme="minorEastAsia" w:hAnsiTheme="minorHAnsi" w:cstheme="minorBidi"/>
          <w:b w:val="0"/>
          <w:caps w:val="0"/>
          <w:noProof/>
          <w:kern w:val="2"/>
          <w:szCs w:val="22"/>
          <w:lang w:val="en-US" w:eastAsia="ko-KR"/>
        </w:rPr>
      </w:pPr>
      <w:r>
        <w:rPr>
          <w:noProof/>
        </w:rPr>
        <w:t>4.</w:t>
      </w:r>
      <w:r>
        <w:rPr>
          <w:rFonts w:asciiTheme="minorHAnsi" w:eastAsiaTheme="minorEastAsia" w:hAnsiTheme="minorHAnsi" w:cstheme="minorBidi"/>
          <w:b w:val="0"/>
          <w:caps w:val="0"/>
          <w:noProof/>
          <w:kern w:val="2"/>
          <w:szCs w:val="22"/>
          <w:lang w:val="en-US" w:eastAsia="ko-KR"/>
        </w:rPr>
        <w:tab/>
      </w:r>
      <w:r>
        <w:rPr>
          <w:noProof/>
        </w:rPr>
        <w:t>Introduction</w:t>
      </w:r>
      <w:r>
        <w:rPr>
          <w:noProof/>
        </w:rPr>
        <w:tab/>
      </w:r>
      <w:r>
        <w:rPr>
          <w:noProof/>
        </w:rPr>
        <w:fldChar w:fldCharType="begin"/>
      </w:r>
      <w:r>
        <w:rPr>
          <w:noProof/>
        </w:rPr>
        <w:instrText xml:space="preserve"> PAGEREF _Toc361855302 \h </w:instrText>
      </w:r>
      <w:r>
        <w:rPr>
          <w:noProof/>
        </w:rPr>
      </w:r>
      <w:r>
        <w:rPr>
          <w:noProof/>
        </w:rPr>
        <w:fldChar w:fldCharType="separate"/>
      </w:r>
      <w:r>
        <w:rPr>
          <w:noProof/>
        </w:rPr>
        <w:t>10</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4.1</w:t>
      </w:r>
      <w:r>
        <w:rPr>
          <w:rFonts w:asciiTheme="minorHAnsi" w:eastAsiaTheme="minorEastAsia" w:hAnsiTheme="minorHAnsi" w:cstheme="minorBidi"/>
          <w:b w:val="0"/>
          <w:smallCaps w:val="0"/>
          <w:noProof/>
          <w:kern w:val="2"/>
          <w:szCs w:val="22"/>
          <w:lang w:val="en-US" w:eastAsia="ko-KR"/>
        </w:rPr>
        <w:tab/>
      </w:r>
      <w:r>
        <w:rPr>
          <w:noProof/>
        </w:rPr>
        <w:t>Version 1.0</w:t>
      </w:r>
      <w:r>
        <w:rPr>
          <w:noProof/>
        </w:rPr>
        <w:tab/>
      </w:r>
      <w:r>
        <w:rPr>
          <w:noProof/>
        </w:rPr>
        <w:fldChar w:fldCharType="begin"/>
      </w:r>
      <w:r>
        <w:rPr>
          <w:noProof/>
        </w:rPr>
        <w:instrText xml:space="preserve"> PAGEREF _Toc361855303 \h </w:instrText>
      </w:r>
      <w:r>
        <w:rPr>
          <w:noProof/>
        </w:rPr>
      </w:r>
      <w:r>
        <w:rPr>
          <w:noProof/>
        </w:rPr>
        <w:fldChar w:fldCharType="separate"/>
      </w:r>
      <w:r>
        <w:rPr>
          <w:noProof/>
        </w:rPr>
        <w:t>10</w:t>
      </w:r>
      <w:r>
        <w:rPr>
          <w:noProof/>
        </w:rPr>
        <w:fldChar w:fldCharType="end"/>
      </w:r>
    </w:p>
    <w:p w:rsidR="000C4A01" w:rsidRDefault="000C4A01">
      <w:pPr>
        <w:pStyle w:val="10"/>
        <w:tabs>
          <w:tab w:val="left" w:pos="400"/>
          <w:tab w:val="right" w:leader="dot" w:pos="10070"/>
        </w:tabs>
        <w:rPr>
          <w:rFonts w:asciiTheme="minorHAnsi" w:eastAsiaTheme="minorEastAsia" w:hAnsiTheme="minorHAnsi" w:cstheme="minorBidi"/>
          <w:b w:val="0"/>
          <w:caps w:val="0"/>
          <w:noProof/>
          <w:kern w:val="2"/>
          <w:szCs w:val="22"/>
          <w:lang w:val="en-US" w:eastAsia="ko-KR"/>
        </w:rPr>
      </w:pPr>
      <w:r w:rsidRPr="00054892">
        <w:rPr>
          <w:rFonts w:eastAsia="맑은 고딕"/>
          <w:noProof/>
          <w:lang w:eastAsia="ko-KR"/>
        </w:rPr>
        <w:t>5.</w:t>
      </w:r>
      <w:r>
        <w:rPr>
          <w:rFonts w:asciiTheme="minorHAnsi" w:eastAsiaTheme="minorEastAsia" w:hAnsiTheme="minorHAnsi" w:cstheme="minorBidi"/>
          <w:b w:val="0"/>
          <w:caps w:val="0"/>
          <w:noProof/>
          <w:kern w:val="2"/>
          <w:szCs w:val="22"/>
          <w:lang w:val="en-US" w:eastAsia="ko-KR"/>
        </w:rPr>
        <w:tab/>
      </w:r>
      <w:r>
        <w:rPr>
          <w:noProof/>
          <w:lang w:eastAsia="zh-CN"/>
        </w:rPr>
        <w:t>Interfaces</w:t>
      </w:r>
      <w:r>
        <w:rPr>
          <w:noProof/>
        </w:rPr>
        <w:tab/>
      </w:r>
      <w:r>
        <w:rPr>
          <w:noProof/>
        </w:rPr>
        <w:fldChar w:fldCharType="begin"/>
      </w:r>
      <w:r>
        <w:rPr>
          <w:noProof/>
        </w:rPr>
        <w:instrText xml:space="preserve"> PAGEREF _Toc361855304 \h </w:instrText>
      </w:r>
      <w:r>
        <w:rPr>
          <w:noProof/>
        </w:rPr>
      </w:r>
      <w:r>
        <w:rPr>
          <w:noProof/>
        </w:rPr>
        <w:fldChar w:fldCharType="separate"/>
      </w:r>
      <w:r>
        <w:rPr>
          <w:noProof/>
        </w:rPr>
        <w:t>12</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5.1</w:t>
      </w:r>
      <w:r>
        <w:rPr>
          <w:rFonts w:asciiTheme="minorHAnsi" w:eastAsiaTheme="minorEastAsia" w:hAnsiTheme="minorHAnsi" w:cstheme="minorBidi"/>
          <w:b w:val="0"/>
          <w:smallCaps w:val="0"/>
          <w:noProof/>
          <w:kern w:val="2"/>
          <w:szCs w:val="22"/>
          <w:lang w:val="en-US" w:eastAsia="ko-KR"/>
        </w:rPr>
        <w:tab/>
      </w:r>
      <w:r>
        <w:rPr>
          <w:noProof/>
        </w:rPr>
        <w:t>Bootstrap Interface</w:t>
      </w:r>
      <w:r>
        <w:rPr>
          <w:noProof/>
        </w:rPr>
        <w:tab/>
      </w:r>
      <w:r>
        <w:rPr>
          <w:noProof/>
        </w:rPr>
        <w:fldChar w:fldCharType="begin"/>
      </w:r>
      <w:r>
        <w:rPr>
          <w:noProof/>
        </w:rPr>
        <w:instrText xml:space="preserve"> PAGEREF _Toc361855305 \h </w:instrText>
      </w:r>
      <w:r>
        <w:rPr>
          <w:noProof/>
        </w:rPr>
      </w:r>
      <w:r>
        <w:rPr>
          <w:noProof/>
        </w:rPr>
        <w:fldChar w:fldCharType="separate"/>
      </w:r>
      <w:r>
        <w:rPr>
          <w:noProof/>
        </w:rPr>
        <w:t>13</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5.1.1</w:t>
      </w:r>
      <w:r>
        <w:rPr>
          <w:rFonts w:asciiTheme="minorHAnsi" w:eastAsiaTheme="minorEastAsia" w:hAnsiTheme="minorHAnsi" w:cstheme="minorBidi"/>
          <w:noProof/>
          <w:kern w:val="2"/>
          <w:szCs w:val="22"/>
          <w:lang w:val="en-US" w:eastAsia="ko-KR"/>
        </w:rPr>
        <w:tab/>
      </w:r>
      <w:r>
        <w:rPr>
          <w:noProof/>
        </w:rPr>
        <w:t>Bootstrap Information</w:t>
      </w:r>
      <w:r>
        <w:rPr>
          <w:noProof/>
        </w:rPr>
        <w:tab/>
      </w:r>
      <w:r>
        <w:rPr>
          <w:noProof/>
        </w:rPr>
        <w:fldChar w:fldCharType="begin"/>
      </w:r>
      <w:r>
        <w:rPr>
          <w:noProof/>
        </w:rPr>
        <w:instrText xml:space="preserve"> PAGEREF _Toc361855306 \h </w:instrText>
      </w:r>
      <w:r>
        <w:rPr>
          <w:noProof/>
        </w:rPr>
      </w:r>
      <w:r>
        <w:rPr>
          <w:noProof/>
        </w:rPr>
        <w:fldChar w:fldCharType="separate"/>
      </w:r>
      <w:r>
        <w:rPr>
          <w:noProof/>
        </w:rPr>
        <w:t>14</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5.1.2</w:t>
      </w:r>
      <w:r>
        <w:rPr>
          <w:rFonts w:asciiTheme="minorHAnsi" w:eastAsiaTheme="minorEastAsia" w:hAnsiTheme="minorHAnsi" w:cstheme="minorBidi"/>
          <w:noProof/>
          <w:kern w:val="2"/>
          <w:szCs w:val="22"/>
          <w:lang w:val="en-US" w:eastAsia="ko-KR"/>
        </w:rPr>
        <w:tab/>
      </w:r>
      <w:r>
        <w:rPr>
          <w:noProof/>
        </w:rPr>
        <w:t>Bootstrap Modes</w:t>
      </w:r>
      <w:r>
        <w:rPr>
          <w:noProof/>
        </w:rPr>
        <w:tab/>
      </w:r>
      <w:r>
        <w:rPr>
          <w:noProof/>
        </w:rPr>
        <w:fldChar w:fldCharType="begin"/>
      </w:r>
      <w:r>
        <w:rPr>
          <w:noProof/>
        </w:rPr>
        <w:instrText xml:space="preserve"> PAGEREF _Toc361855307 \h </w:instrText>
      </w:r>
      <w:r>
        <w:rPr>
          <w:noProof/>
        </w:rPr>
      </w:r>
      <w:r>
        <w:rPr>
          <w:noProof/>
        </w:rPr>
        <w:fldChar w:fldCharType="separate"/>
      </w:r>
      <w:r>
        <w:rPr>
          <w:noProof/>
        </w:rPr>
        <w:t>14</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5.1.3</w:t>
      </w:r>
      <w:r>
        <w:rPr>
          <w:rFonts w:asciiTheme="minorHAnsi" w:eastAsiaTheme="minorEastAsia" w:hAnsiTheme="minorHAnsi" w:cstheme="minorBidi"/>
          <w:noProof/>
          <w:kern w:val="2"/>
          <w:szCs w:val="22"/>
          <w:lang w:val="en-US" w:eastAsia="ko-KR"/>
        </w:rPr>
        <w:tab/>
      </w:r>
      <w:r>
        <w:rPr>
          <w:noProof/>
        </w:rPr>
        <w:t>Bootstrap Sequence</w:t>
      </w:r>
      <w:r>
        <w:rPr>
          <w:noProof/>
        </w:rPr>
        <w:tab/>
      </w:r>
      <w:r>
        <w:rPr>
          <w:noProof/>
        </w:rPr>
        <w:fldChar w:fldCharType="begin"/>
      </w:r>
      <w:r>
        <w:rPr>
          <w:noProof/>
        </w:rPr>
        <w:instrText xml:space="preserve"> PAGEREF _Toc361855308 \h </w:instrText>
      </w:r>
      <w:r>
        <w:rPr>
          <w:noProof/>
        </w:rPr>
      </w:r>
      <w:r>
        <w:rPr>
          <w:noProof/>
        </w:rPr>
        <w:fldChar w:fldCharType="separate"/>
      </w:r>
      <w:r>
        <w:rPr>
          <w:noProof/>
        </w:rPr>
        <w:t>16</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5.1.4</w:t>
      </w:r>
      <w:r>
        <w:rPr>
          <w:rFonts w:asciiTheme="minorHAnsi" w:eastAsiaTheme="minorEastAsia" w:hAnsiTheme="minorHAnsi" w:cstheme="minorBidi"/>
          <w:noProof/>
          <w:kern w:val="2"/>
          <w:szCs w:val="22"/>
          <w:lang w:val="en-US" w:eastAsia="ko-KR"/>
        </w:rPr>
        <w:tab/>
      </w:r>
      <w:r>
        <w:rPr>
          <w:noProof/>
        </w:rPr>
        <w:t>Bootstrap Security</w:t>
      </w:r>
      <w:r>
        <w:rPr>
          <w:noProof/>
        </w:rPr>
        <w:tab/>
      </w:r>
      <w:r>
        <w:rPr>
          <w:noProof/>
        </w:rPr>
        <w:fldChar w:fldCharType="begin"/>
      </w:r>
      <w:r>
        <w:rPr>
          <w:noProof/>
        </w:rPr>
        <w:instrText xml:space="preserve"> PAGEREF _Toc361855309 \h </w:instrText>
      </w:r>
      <w:r>
        <w:rPr>
          <w:noProof/>
        </w:rPr>
      </w:r>
      <w:r>
        <w:rPr>
          <w:noProof/>
        </w:rPr>
        <w:fldChar w:fldCharType="separate"/>
      </w:r>
      <w:r>
        <w:rPr>
          <w:noProof/>
        </w:rPr>
        <w:t>17</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lang w:eastAsia="ko-KR"/>
        </w:rPr>
        <w:t>5.2</w:t>
      </w:r>
      <w:r>
        <w:rPr>
          <w:rFonts w:asciiTheme="minorHAnsi" w:eastAsiaTheme="minorEastAsia" w:hAnsiTheme="minorHAnsi" w:cstheme="minorBidi"/>
          <w:b w:val="0"/>
          <w:smallCaps w:val="0"/>
          <w:noProof/>
          <w:kern w:val="2"/>
          <w:szCs w:val="22"/>
          <w:lang w:val="en-US" w:eastAsia="ko-KR"/>
        </w:rPr>
        <w:tab/>
      </w:r>
      <w:r>
        <w:rPr>
          <w:noProof/>
          <w:lang w:eastAsia="ko-KR"/>
        </w:rPr>
        <w:t>Device Discovery &amp; Registration Interface</w:t>
      </w:r>
      <w:r>
        <w:rPr>
          <w:noProof/>
        </w:rPr>
        <w:tab/>
      </w:r>
      <w:r>
        <w:rPr>
          <w:noProof/>
        </w:rPr>
        <w:fldChar w:fldCharType="begin"/>
      </w:r>
      <w:r>
        <w:rPr>
          <w:noProof/>
        </w:rPr>
        <w:instrText xml:space="preserve"> PAGEREF _Toc361855310 \h </w:instrText>
      </w:r>
      <w:r>
        <w:rPr>
          <w:noProof/>
        </w:rPr>
      </w:r>
      <w:r>
        <w:rPr>
          <w:noProof/>
        </w:rPr>
        <w:fldChar w:fldCharType="separate"/>
      </w:r>
      <w:r>
        <w:rPr>
          <w:noProof/>
        </w:rPr>
        <w:t>18</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5.2.1</w:t>
      </w:r>
      <w:r>
        <w:rPr>
          <w:rFonts w:asciiTheme="minorHAnsi" w:eastAsiaTheme="minorEastAsia" w:hAnsiTheme="minorHAnsi" w:cstheme="minorBidi"/>
          <w:noProof/>
          <w:kern w:val="2"/>
          <w:szCs w:val="22"/>
          <w:lang w:val="en-US" w:eastAsia="ko-KR"/>
        </w:rPr>
        <w:tab/>
      </w:r>
      <w:r>
        <w:rPr>
          <w:noProof/>
        </w:rPr>
        <w:t>Registration</w:t>
      </w:r>
      <w:r>
        <w:rPr>
          <w:noProof/>
        </w:rPr>
        <w:tab/>
      </w:r>
      <w:r>
        <w:rPr>
          <w:noProof/>
        </w:rPr>
        <w:fldChar w:fldCharType="begin"/>
      </w:r>
      <w:r>
        <w:rPr>
          <w:noProof/>
        </w:rPr>
        <w:instrText xml:space="preserve"> PAGEREF _Toc361855311 \h </w:instrText>
      </w:r>
      <w:r>
        <w:rPr>
          <w:noProof/>
        </w:rPr>
      </w:r>
      <w:r>
        <w:rPr>
          <w:noProof/>
        </w:rPr>
        <w:fldChar w:fldCharType="separate"/>
      </w:r>
      <w:r>
        <w:rPr>
          <w:noProof/>
        </w:rPr>
        <w:t>18</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5.2.2</w:t>
      </w:r>
      <w:r>
        <w:rPr>
          <w:rFonts w:asciiTheme="minorHAnsi" w:eastAsiaTheme="minorEastAsia" w:hAnsiTheme="minorHAnsi" w:cstheme="minorBidi"/>
          <w:noProof/>
          <w:kern w:val="2"/>
          <w:szCs w:val="22"/>
          <w:lang w:val="en-US" w:eastAsia="ko-KR"/>
        </w:rPr>
        <w:tab/>
      </w:r>
      <w:r>
        <w:rPr>
          <w:noProof/>
        </w:rPr>
        <w:t>Update</w:t>
      </w:r>
      <w:r>
        <w:rPr>
          <w:noProof/>
        </w:rPr>
        <w:tab/>
      </w:r>
      <w:r>
        <w:rPr>
          <w:noProof/>
        </w:rPr>
        <w:fldChar w:fldCharType="begin"/>
      </w:r>
      <w:r>
        <w:rPr>
          <w:noProof/>
        </w:rPr>
        <w:instrText xml:space="preserve"> PAGEREF _Toc361855312 \h </w:instrText>
      </w:r>
      <w:r>
        <w:rPr>
          <w:noProof/>
        </w:rPr>
      </w:r>
      <w:r>
        <w:rPr>
          <w:noProof/>
        </w:rPr>
        <w:fldChar w:fldCharType="separate"/>
      </w:r>
      <w:r>
        <w:rPr>
          <w:noProof/>
        </w:rPr>
        <w:t>21</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5.2.3</w:t>
      </w:r>
      <w:r>
        <w:rPr>
          <w:rFonts w:asciiTheme="minorHAnsi" w:eastAsiaTheme="minorEastAsia" w:hAnsiTheme="minorHAnsi" w:cstheme="minorBidi"/>
          <w:noProof/>
          <w:kern w:val="2"/>
          <w:szCs w:val="22"/>
          <w:lang w:val="en-US" w:eastAsia="ko-KR"/>
        </w:rPr>
        <w:tab/>
      </w:r>
      <w:r>
        <w:rPr>
          <w:noProof/>
        </w:rPr>
        <w:t>De-registration</w:t>
      </w:r>
      <w:r>
        <w:rPr>
          <w:noProof/>
        </w:rPr>
        <w:tab/>
      </w:r>
      <w:r>
        <w:rPr>
          <w:noProof/>
        </w:rPr>
        <w:fldChar w:fldCharType="begin"/>
      </w:r>
      <w:r>
        <w:rPr>
          <w:noProof/>
        </w:rPr>
        <w:instrText xml:space="preserve"> PAGEREF _Toc361855313 \h </w:instrText>
      </w:r>
      <w:r>
        <w:rPr>
          <w:noProof/>
        </w:rPr>
      </w:r>
      <w:r>
        <w:rPr>
          <w:noProof/>
        </w:rPr>
        <w:fldChar w:fldCharType="separate"/>
      </w:r>
      <w:r>
        <w:rPr>
          <w:noProof/>
        </w:rPr>
        <w:t>21</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5.3</w:t>
      </w:r>
      <w:r>
        <w:rPr>
          <w:rFonts w:asciiTheme="minorHAnsi" w:eastAsiaTheme="minorEastAsia" w:hAnsiTheme="minorHAnsi" w:cstheme="minorBidi"/>
          <w:b w:val="0"/>
          <w:smallCaps w:val="0"/>
          <w:noProof/>
          <w:kern w:val="2"/>
          <w:szCs w:val="22"/>
          <w:lang w:val="en-US" w:eastAsia="ko-KR"/>
        </w:rPr>
        <w:tab/>
      </w:r>
      <w:r w:rsidRPr="00054892">
        <w:rPr>
          <w:rFonts w:eastAsia="맑은 고딕"/>
          <w:noProof/>
          <w:lang w:eastAsia="ko-KR"/>
        </w:rPr>
        <w:t xml:space="preserve">Device </w:t>
      </w:r>
      <w:r>
        <w:rPr>
          <w:noProof/>
        </w:rPr>
        <w:t xml:space="preserve">Management &amp; Service </w:t>
      </w:r>
      <w:r w:rsidRPr="00054892">
        <w:rPr>
          <w:rFonts w:eastAsia="맑은 고딕"/>
          <w:noProof/>
          <w:lang w:eastAsia="ko-KR"/>
        </w:rPr>
        <w:t xml:space="preserve">Enablement </w:t>
      </w:r>
      <w:r>
        <w:rPr>
          <w:noProof/>
        </w:rPr>
        <w:t>Interface</w:t>
      </w:r>
      <w:r>
        <w:rPr>
          <w:noProof/>
        </w:rPr>
        <w:tab/>
      </w:r>
      <w:r>
        <w:rPr>
          <w:noProof/>
        </w:rPr>
        <w:fldChar w:fldCharType="begin"/>
      </w:r>
      <w:r>
        <w:rPr>
          <w:noProof/>
        </w:rPr>
        <w:instrText xml:space="preserve"> PAGEREF _Toc361855314 \h </w:instrText>
      </w:r>
      <w:r>
        <w:rPr>
          <w:noProof/>
        </w:rPr>
      </w:r>
      <w:r>
        <w:rPr>
          <w:noProof/>
        </w:rPr>
        <w:fldChar w:fldCharType="separate"/>
      </w:r>
      <w:r>
        <w:rPr>
          <w:noProof/>
        </w:rPr>
        <w:t>21</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5.3.1</w:t>
      </w:r>
      <w:r>
        <w:rPr>
          <w:rFonts w:asciiTheme="minorHAnsi" w:eastAsiaTheme="minorEastAsia" w:hAnsiTheme="minorHAnsi" w:cstheme="minorBidi"/>
          <w:noProof/>
          <w:kern w:val="2"/>
          <w:szCs w:val="22"/>
          <w:lang w:val="en-US" w:eastAsia="ko-KR"/>
        </w:rPr>
        <w:tab/>
      </w:r>
      <w:r>
        <w:rPr>
          <w:noProof/>
        </w:rPr>
        <w:t>Read</w:t>
      </w:r>
      <w:r>
        <w:rPr>
          <w:noProof/>
        </w:rPr>
        <w:tab/>
      </w:r>
      <w:r>
        <w:rPr>
          <w:noProof/>
        </w:rPr>
        <w:fldChar w:fldCharType="begin"/>
      </w:r>
      <w:r>
        <w:rPr>
          <w:noProof/>
        </w:rPr>
        <w:instrText xml:space="preserve"> PAGEREF _Toc361855315 \h </w:instrText>
      </w:r>
      <w:r>
        <w:rPr>
          <w:noProof/>
        </w:rPr>
      </w:r>
      <w:r>
        <w:rPr>
          <w:noProof/>
        </w:rPr>
        <w:fldChar w:fldCharType="separate"/>
      </w:r>
      <w:r>
        <w:rPr>
          <w:noProof/>
        </w:rPr>
        <w:t>23</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5.3.2</w:t>
      </w:r>
      <w:r>
        <w:rPr>
          <w:rFonts w:asciiTheme="minorHAnsi" w:eastAsiaTheme="minorEastAsia" w:hAnsiTheme="minorHAnsi" w:cstheme="minorBidi"/>
          <w:noProof/>
          <w:kern w:val="2"/>
          <w:szCs w:val="22"/>
          <w:lang w:val="en-US" w:eastAsia="ko-KR"/>
        </w:rPr>
        <w:tab/>
      </w:r>
      <w:r>
        <w:rPr>
          <w:noProof/>
        </w:rPr>
        <w:t>Discover</w:t>
      </w:r>
      <w:r w:rsidRPr="00054892">
        <w:rPr>
          <w:rFonts w:eastAsiaTheme="minorEastAsia"/>
          <w:noProof/>
          <w:lang w:val="fi-FI"/>
        </w:rPr>
        <w:t xml:space="preserve"> Resources</w:t>
      </w:r>
      <w:r>
        <w:rPr>
          <w:noProof/>
        </w:rPr>
        <w:tab/>
      </w:r>
      <w:r>
        <w:rPr>
          <w:noProof/>
        </w:rPr>
        <w:fldChar w:fldCharType="begin"/>
      </w:r>
      <w:r>
        <w:rPr>
          <w:noProof/>
        </w:rPr>
        <w:instrText xml:space="preserve"> PAGEREF _Toc361855316 \h </w:instrText>
      </w:r>
      <w:r>
        <w:rPr>
          <w:noProof/>
        </w:rPr>
      </w:r>
      <w:r>
        <w:rPr>
          <w:noProof/>
        </w:rPr>
        <w:fldChar w:fldCharType="separate"/>
      </w:r>
      <w:r>
        <w:rPr>
          <w:noProof/>
        </w:rPr>
        <w:t>23</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5.3.3</w:t>
      </w:r>
      <w:r>
        <w:rPr>
          <w:rFonts w:asciiTheme="minorHAnsi" w:eastAsiaTheme="minorEastAsia" w:hAnsiTheme="minorHAnsi" w:cstheme="minorBidi"/>
          <w:noProof/>
          <w:kern w:val="2"/>
          <w:szCs w:val="22"/>
          <w:lang w:val="en-US" w:eastAsia="ko-KR"/>
        </w:rPr>
        <w:tab/>
      </w:r>
      <w:r>
        <w:rPr>
          <w:noProof/>
        </w:rPr>
        <w:t>Write</w:t>
      </w:r>
      <w:r>
        <w:rPr>
          <w:noProof/>
        </w:rPr>
        <w:tab/>
      </w:r>
      <w:r>
        <w:rPr>
          <w:noProof/>
        </w:rPr>
        <w:fldChar w:fldCharType="begin"/>
      </w:r>
      <w:r>
        <w:rPr>
          <w:noProof/>
        </w:rPr>
        <w:instrText xml:space="preserve"> PAGEREF _Toc361855317 \h </w:instrText>
      </w:r>
      <w:r>
        <w:rPr>
          <w:noProof/>
        </w:rPr>
      </w:r>
      <w:r>
        <w:rPr>
          <w:noProof/>
        </w:rPr>
        <w:fldChar w:fldCharType="separate"/>
      </w:r>
      <w:r>
        <w:rPr>
          <w:noProof/>
        </w:rPr>
        <w:t>24</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5.3.4</w:t>
      </w:r>
      <w:r>
        <w:rPr>
          <w:rFonts w:asciiTheme="minorHAnsi" w:eastAsiaTheme="minorEastAsia" w:hAnsiTheme="minorHAnsi" w:cstheme="minorBidi"/>
          <w:noProof/>
          <w:kern w:val="2"/>
          <w:szCs w:val="22"/>
          <w:lang w:val="en-US" w:eastAsia="ko-KR"/>
        </w:rPr>
        <w:tab/>
      </w:r>
      <w:r>
        <w:rPr>
          <w:noProof/>
        </w:rPr>
        <w:t>Write Attributes</w:t>
      </w:r>
      <w:r>
        <w:rPr>
          <w:noProof/>
        </w:rPr>
        <w:tab/>
      </w:r>
      <w:r>
        <w:rPr>
          <w:noProof/>
        </w:rPr>
        <w:fldChar w:fldCharType="begin"/>
      </w:r>
      <w:r>
        <w:rPr>
          <w:noProof/>
        </w:rPr>
        <w:instrText xml:space="preserve"> PAGEREF _Toc361855318 \h </w:instrText>
      </w:r>
      <w:r>
        <w:rPr>
          <w:noProof/>
        </w:rPr>
      </w:r>
      <w:r>
        <w:rPr>
          <w:noProof/>
        </w:rPr>
        <w:fldChar w:fldCharType="separate"/>
      </w:r>
      <w:r>
        <w:rPr>
          <w:noProof/>
        </w:rPr>
        <w:t>24</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5.3.5</w:t>
      </w:r>
      <w:r>
        <w:rPr>
          <w:rFonts w:asciiTheme="minorHAnsi" w:eastAsiaTheme="minorEastAsia" w:hAnsiTheme="minorHAnsi" w:cstheme="minorBidi"/>
          <w:noProof/>
          <w:kern w:val="2"/>
          <w:szCs w:val="22"/>
          <w:lang w:val="en-US" w:eastAsia="ko-KR"/>
        </w:rPr>
        <w:tab/>
      </w:r>
      <w:r>
        <w:rPr>
          <w:noProof/>
        </w:rPr>
        <w:t>Execute</w:t>
      </w:r>
      <w:r>
        <w:rPr>
          <w:noProof/>
        </w:rPr>
        <w:tab/>
      </w:r>
      <w:r>
        <w:rPr>
          <w:noProof/>
        </w:rPr>
        <w:fldChar w:fldCharType="begin"/>
      </w:r>
      <w:r>
        <w:rPr>
          <w:noProof/>
        </w:rPr>
        <w:instrText xml:space="preserve"> PAGEREF _Toc361855319 \h </w:instrText>
      </w:r>
      <w:r>
        <w:rPr>
          <w:noProof/>
        </w:rPr>
      </w:r>
      <w:r>
        <w:rPr>
          <w:noProof/>
        </w:rPr>
        <w:fldChar w:fldCharType="separate"/>
      </w:r>
      <w:r>
        <w:rPr>
          <w:noProof/>
        </w:rPr>
        <w:t>25</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5.3.6</w:t>
      </w:r>
      <w:r>
        <w:rPr>
          <w:rFonts w:asciiTheme="minorHAnsi" w:eastAsiaTheme="minorEastAsia" w:hAnsiTheme="minorHAnsi" w:cstheme="minorBidi"/>
          <w:noProof/>
          <w:kern w:val="2"/>
          <w:szCs w:val="22"/>
          <w:lang w:val="en-US" w:eastAsia="ko-KR"/>
        </w:rPr>
        <w:tab/>
      </w:r>
      <w:r>
        <w:rPr>
          <w:noProof/>
        </w:rPr>
        <w:t>Create</w:t>
      </w:r>
      <w:r>
        <w:rPr>
          <w:noProof/>
        </w:rPr>
        <w:tab/>
      </w:r>
      <w:r>
        <w:rPr>
          <w:noProof/>
        </w:rPr>
        <w:fldChar w:fldCharType="begin"/>
      </w:r>
      <w:r>
        <w:rPr>
          <w:noProof/>
        </w:rPr>
        <w:instrText xml:space="preserve"> PAGEREF _Toc361855320 \h </w:instrText>
      </w:r>
      <w:r>
        <w:rPr>
          <w:noProof/>
        </w:rPr>
      </w:r>
      <w:r>
        <w:rPr>
          <w:noProof/>
        </w:rPr>
        <w:fldChar w:fldCharType="separate"/>
      </w:r>
      <w:r>
        <w:rPr>
          <w:noProof/>
        </w:rPr>
        <w:t>25</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5.3.7</w:t>
      </w:r>
      <w:r>
        <w:rPr>
          <w:rFonts w:asciiTheme="minorHAnsi" w:eastAsiaTheme="minorEastAsia" w:hAnsiTheme="minorHAnsi" w:cstheme="minorBidi"/>
          <w:noProof/>
          <w:kern w:val="2"/>
          <w:szCs w:val="22"/>
          <w:lang w:val="en-US" w:eastAsia="ko-KR"/>
        </w:rPr>
        <w:tab/>
      </w:r>
      <w:r>
        <w:rPr>
          <w:noProof/>
        </w:rPr>
        <w:t>Delete</w:t>
      </w:r>
      <w:r>
        <w:rPr>
          <w:noProof/>
        </w:rPr>
        <w:tab/>
      </w:r>
      <w:r>
        <w:rPr>
          <w:noProof/>
        </w:rPr>
        <w:fldChar w:fldCharType="begin"/>
      </w:r>
      <w:r>
        <w:rPr>
          <w:noProof/>
        </w:rPr>
        <w:instrText xml:space="preserve"> PAGEREF _Toc361855321 \h </w:instrText>
      </w:r>
      <w:r>
        <w:rPr>
          <w:noProof/>
        </w:rPr>
      </w:r>
      <w:r>
        <w:rPr>
          <w:noProof/>
        </w:rPr>
        <w:fldChar w:fldCharType="separate"/>
      </w:r>
      <w:r>
        <w:rPr>
          <w:noProof/>
        </w:rPr>
        <w:t>26</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5.4</w:t>
      </w:r>
      <w:r>
        <w:rPr>
          <w:rFonts w:asciiTheme="minorHAnsi" w:eastAsiaTheme="minorEastAsia" w:hAnsiTheme="minorHAnsi" w:cstheme="minorBidi"/>
          <w:b w:val="0"/>
          <w:smallCaps w:val="0"/>
          <w:noProof/>
          <w:kern w:val="2"/>
          <w:szCs w:val="22"/>
          <w:lang w:val="en-US" w:eastAsia="ko-KR"/>
        </w:rPr>
        <w:tab/>
      </w:r>
      <w:r>
        <w:rPr>
          <w:noProof/>
        </w:rPr>
        <w:t>Information Reporting Interface</w:t>
      </w:r>
      <w:r>
        <w:rPr>
          <w:noProof/>
        </w:rPr>
        <w:tab/>
      </w:r>
      <w:r>
        <w:rPr>
          <w:noProof/>
        </w:rPr>
        <w:fldChar w:fldCharType="begin"/>
      </w:r>
      <w:r>
        <w:rPr>
          <w:noProof/>
        </w:rPr>
        <w:instrText xml:space="preserve"> PAGEREF _Toc361855322 \h </w:instrText>
      </w:r>
      <w:r>
        <w:rPr>
          <w:noProof/>
        </w:rPr>
      </w:r>
      <w:r>
        <w:rPr>
          <w:noProof/>
        </w:rPr>
        <w:fldChar w:fldCharType="separate"/>
      </w:r>
      <w:r>
        <w:rPr>
          <w:noProof/>
        </w:rPr>
        <w:t>26</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5.4.1</w:t>
      </w:r>
      <w:r>
        <w:rPr>
          <w:rFonts w:asciiTheme="minorHAnsi" w:eastAsiaTheme="minorEastAsia" w:hAnsiTheme="minorHAnsi" w:cstheme="minorBidi"/>
          <w:noProof/>
          <w:kern w:val="2"/>
          <w:szCs w:val="22"/>
          <w:lang w:val="en-US" w:eastAsia="ko-KR"/>
        </w:rPr>
        <w:tab/>
      </w:r>
      <w:r>
        <w:rPr>
          <w:noProof/>
        </w:rPr>
        <w:t>Observe</w:t>
      </w:r>
      <w:r>
        <w:rPr>
          <w:noProof/>
        </w:rPr>
        <w:tab/>
      </w:r>
      <w:r>
        <w:rPr>
          <w:noProof/>
        </w:rPr>
        <w:fldChar w:fldCharType="begin"/>
      </w:r>
      <w:r>
        <w:rPr>
          <w:noProof/>
        </w:rPr>
        <w:instrText xml:space="preserve"> PAGEREF _Toc361855323 \h </w:instrText>
      </w:r>
      <w:r>
        <w:rPr>
          <w:noProof/>
        </w:rPr>
      </w:r>
      <w:r>
        <w:rPr>
          <w:noProof/>
        </w:rPr>
        <w:fldChar w:fldCharType="separate"/>
      </w:r>
      <w:r>
        <w:rPr>
          <w:noProof/>
        </w:rPr>
        <w:t>27</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5.4.2</w:t>
      </w:r>
      <w:r>
        <w:rPr>
          <w:rFonts w:asciiTheme="minorHAnsi" w:eastAsiaTheme="minorEastAsia" w:hAnsiTheme="minorHAnsi" w:cstheme="minorBidi"/>
          <w:noProof/>
          <w:kern w:val="2"/>
          <w:szCs w:val="22"/>
          <w:lang w:val="en-US" w:eastAsia="ko-KR"/>
        </w:rPr>
        <w:tab/>
      </w:r>
      <w:r>
        <w:rPr>
          <w:noProof/>
        </w:rPr>
        <w:t>Notify</w:t>
      </w:r>
      <w:r>
        <w:rPr>
          <w:noProof/>
        </w:rPr>
        <w:tab/>
      </w:r>
      <w:r>
        <w:rPr>
          <w:noProof/>
        </w:rPr>
        <w:fldChar w:fldCharType="begin"/>
      </w:r>
      <w:r>
        <w:rPr>
          <w:noProof/>
        </w:rPr>
        <w:instrText xml:space="preserve"> PAGEREF _Toc361855324 \h </w:instrText>
      </w:r>
      <w:r>
        <w:rPr>
          <w:noProof/>
        </w:rPr>
      </w:r>
      <w:r>
        <w:rPr>
          <w:noProof/>
        </w:rPr>
        <w:fldChar w:fldCharType="separate"/>
      </w:r>
      <w:r>
        <w:rPr>
          <w:noProof/>
        </w:rPr>
        <w:t>27</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5.4.3</w:t>
      </w:r>
      <w:r>
        <w:rPr>
          <w:rFonts w:asciiTheme="minorHAnsi" w:eastAsiaTheme="minorEastAsia" w:hAnsiTheme="minorHAnsi" w:cstheme="minorBidi"/>
          <w:noProof/>
          <w:kern w:val="2"/>
          <w:szCs w:val="22"/>
          <w:lang w:val="en-US" w:eastAsia="ko-KR"/>
        </w:rPr>
        <w:tab/>
      </w:r>
      <w:r>
        <w:rPr>
          <w:noProof/>
        </w:rPr>
        <w:t>Cancel Observation</w:t>
      </w:r>
      <w:r>
        <w:rPr>
          <w:noProof/>
        </w:rPr>
        <w:tab/>
      </w:r>
      <w:r>
        <w:rPr>
          <w:noProof/>
        </w:rPr>
        <w:fldChar w:fldCharType="begin"/>
      </w:r>
      <w:r>
        <w:rPr>
          <w:noProof/>
        </w:rPr>
        <w:instrText xml:space="preserve"> PAGEREF _Toc361855325 \h </w:instrText>
      </w:r>
      <w:r>
        <w:rPr>
          <w:noProof/>
        </w:rPr>
      </w:r>
      <w:r>
        <w:rPr>
          <w:noProof/>
        </w:rPr>
        <w:fldChar w:fldCharType="separate"/>
      </w:r>
      <w:r>
        <w:rPr>
          <w:noProof/>
        </w:rPr>
        <w:t>28</w:t>
      </w:r>
      <w:r>
        <w:rPr>
          <w:noProof/>
        </w:rPr>
        <w:fldChar w:fldCharType="end"/>
      </w:r>
    </w:p>
    <w:p w:rsidR="000C4A01" w:rsidRDefault="000C4A01">
      <w:pPr>
        <w:pStyle w:val="10"/>
        <w:tabs>
          <w:tab w:val="left" w:pos="400"/>
          <w:tab w:val="right" w:leader="dot" w:pos="10070"/>
        </w:tabs>
        <w:rPr>
          <w:rFonts w:asciiTheme="minorHAnsi" w:eastAsiaTheme="minorEastAsia" w:hAnsiTheme="minorHAnsi" w:cstheme="minorBidi"/>
          <w:b w:val="0"/>
          <w:caps w:val="0"/>
          <w:noProof/>
          <w:kern w:val="2"/>
          <w:szCs w:val="22"/>
          <w:lang w:val="en-US" w:eastAsia="ko-KR"/>
        </w:rPr>
      </w:pPr>
      <w:r>
        <w:rPr>
          <w:noProof/>
          <w:lang w:eastAsia="ko-KR"/>
        </w:rPr>
        <w:t>6.</w:t>
      </w:r>
      <w:r>
        <w:rPr>
          <w:rFonts w:asciiTheme="minorHAnsi" w:eastAsiaTheme="minorEastAsia" w:hAnsiTheme="minorHAnsi" w:cstheme="minorBidi"/>
          <w:b w:val="0"/>
          <w:caps w:val="0"/>
          <w:noProof/>
          <w:kern w:val="2"/>
          <w:szCs w:val="22"/>
          <w:lang w:val="en-US" w:eastAsia="ko-KR"/>
        </w:rPr>
        <w:tab/>
      </w:r>
      <w:r>
        <w:rPr>
          <w:noProof/>
          <w:lang w:eastAsia="ko-KR"/>
        </w:rPr>
        <w:t>Identifiers and Resources</w:t>
      </w:r>
      <w:r>
        <w:rPr>
          <w:noProof/>
        </w:rPr>
        <w:tab/>
      </w:r>
      <w:r>
        <w:rPr>
          <w:noProof/>
        </w:rPr>
        <w:fldChar w:fldCharType="begin"/>
      </w:r>
      <w:r>
        <w:rPr>
          <w:noProof/>
        </w:rPr>
        <w:instrText xml:space="preserve"> PAGEREF _Toc361855326 \h </w:instrText>
      </w:r>
      <w:r>
        <w:rPr>
          <w:noProof/>
        </w:rPr>
      </w:r>
      <w:r>
        <w:rPr>
          <w:noProof/>
        </w:rPr>
        <w:fldChar w:fldCharType="separate"/>
      </w:r>
      <w:r>
        <w:rPr>
          <w:noProof/>
        </w:rPr>
        <w:t>30</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6.1</w:t>
      </w:r>
      <w:r>
        <w:rPr>
          <w:rFonts w:asciiTheme="minorHAnsi" w:eastAsiaTheme="minorEastAsia" w:hAnsiTheme="minorHAnsi" w:cstheme="minorBidi"/>
          <w:b w:val="0"/>
          <w:smallCaps w:val="0"/>
          <w:noProof/>
          <w:kern w:val="2"/>
          <w:szCs w:val="22"/>
          <w:lang w:val="en-US" w:eastAsia="ko-KR"/>
        </w:rPr>
        <w:tab/>
      </w:r>
      <w:r>
        <w:rPr>
          <w:noProof/>
        </w:rPr>
        <w:t>Resource Model</w:t>
      </w:r>
      <w:r>
        <w:rPr>
          <w:noProof/>
        </w:rPr>
        <w:tab/>
      </w:r>
      <w:r>
        <w:rPr>
          <w:noProof/>
        </w:rPr>
        <w:fldChar w:fldCharType="begin"/>
      </w:r>
      <w:r>
        <w:rPr>
          <w:noProof/>
        </w:rPr>
        <w:instrText xml:space="preserve"> PAGEREF _Toc361855327 \h </w:instrText>
      </w:r>
      <w:r>
        <w:rPr>
          <w:noProof/>
        </w:rPr>
      </w:r>
      <w:r>
        <w:rPr>
          <w:noProof/>
        </w:rPr>
        <w:fldChar w:fldCharType="separate"/>
      </w:r>
      <w:r>
        <w:rPr>
          <w:noProof/>
        </w:rPr>
        <w:t>30</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6.2</w:t>
      </w:r>
      <w:r>
        <w:rPr>
          <w:rFonts w:asciiTheme="minorHAnsi" w:eastAsiaTheme="minorEastAsia" w:hAnsiTheme="minorHAnsi" w:cstheme="minorBidi"/>
          <w:b w:val="0"/>
          <w:smallCaps w:val="0"/>
          <w:noProof/>
          <w:kern w:val="2"/>
          <w:szCs w:val="22"/>
          <w:lang w:val="en-US" w:eastAsia="ko-KR"/>
        </w:rPr>
        <w:tab/>
      </w:r>
      <w:r>
        <w:rPr>
          <w:noProof/>
        </w:rPr>
        <w:t>Identifiers</w:t>
      </w:r>
      <w:r>
        <w:rPr>
          <w:noProof/>
        </w:rPr>
        <w:tab/>
      </w:r>
      <w:r>
        <w:rPr>
          <w:noProof/>
        </w:rPr>
        <w:fldChar w:fldCharType="begin"/>
      </w:r>
      <w:r>
        <w:rPr>
          <w:noProof/>
        </w:rPr>
        <w:instrText xml:space="preserve"> PAGEREF _Toc361855328 \h </w:instrText>
      </w:r>
      <w:r>
        <w:rPr>
          <w:noProof/>
        </w:rPr>
      </w:r>
      <w:r>
        <w:rPr>
          <w:noProof/>
        </w:rPr>
        <w:fldChar w:fldCharType="separate"/>
      </w:r>
      <w:r>
        <w:rPr>
          <w:noProof/>
        </w:rPr>
        <w:t>31</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6.2.1</w:t>
      </w:r>
      <w:r>
        <w:rPr>
          <w:rFonts w:asciiTheme="minorHAnsi" w:eastAsiaTheme="minorEastAsia" w:hAnsiTheme="minorHAnsi" w:cstheme="minorBidi"/>
          <w:noProof/>
          <w:kern w:val="2"/>
          <w:szCs w:val="22"/>
          <w:lang w:val="en-US" w:eastAsia="ko-KR"/>
        </w:rPr>
        <w:tab/>
      </w:r>
      <w:r>
        <w:rPr>
          <w:noProof/>
        </w:rPr>
        <w:t xml:space="preserve">Endpoint </w:t>
      </w:r>
      <w:r w:rsidRPr="00054892">
        <w:rPr>
          <w:rFonts w:eastAsia="맑은 고딕"/>
          <w:noProof/>
        </w:rPr>
        <w:t xml:space="preserve">Client </w:t>
      </w:r>
      <w:r>
        <w:rPr>
          <w:noProof/>
        </w:rPr>
        <w:t>Name</w:t>
      </w:r>
      <w:r>
        <w:rPr>
          <w:noProof/>
        </w:rPr>
        <w:tab/>
      </w:r>
      <w:r>
        <w:rPr>
          <w:noProof/>
        </w:rPr>
        <w:fldChar w:fldCharType="begin"/>
      </w:r>
      <w:r>
        <w:rPr>
          <w:noProof/>
        </w:rPr>
        <w:instrText xml:space="preserve"> PAGEREF _Toc361855329 \h </w:instrText>
      </w:r>
      <w:r>
        <w:rPr>
          <w:noProof/>
        </w:rPr>
      </w:r>
      <w:r>
        <w:rPr>
          <w:noProof/>
        </w:rPr>
        <w:fldChar w:fldCharType="separate"/>
      </w:r>
      <w:r>
        <w:rPr>
          <w:noProof/>
        </w:rPr>
        <w:t>32</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6.2.2</w:t>
      </w:r>
      <w:r>
        <w:rPr>
          <w:rFonts w:asciiTheme="minorHAnsi" w:eastAsiaTheme="minorEastAsia" w:hAnsiTheme="minorHAnsi" w:cstheme="minorBidi"/>
          <w:noProof/>
          <w:kern w:val="2"/>
          <w:szCs w:val="22"/>
          <w:lang w:val="en-US" w:eastAsia="ko-KR"/>
        </w:rPr>
        <w:tab/>
      </w:r>
      <w:r>
        <w:rPr>
          <w:noProof/>
        </w:rPr>
        <w:t>Reusable Resources</w:t>
      </w:r>
      <w:r>
        <w:rPr>
          <w:noProof/>
        </w:rPr>
        <w:tab/>
      </w:r>
      <w:r>
        <w:rPr>
          <w:noProof/>
        </w:rPr>
        <w:fldChar w:fldCharType="begin"/>
      </w:r>
      <w:r>
        <w:rPr>
          <w:noProof/>
        </w:rPr>
        <w:instrText xml:space="preserve"> PAGEREF _Toc361855330 \h </w:instrText>
      </w:r>
      <w:r>
        <w:rPr>
          <w:noProof/>
        </w:rPr>
      </w:r>
      <w:r>
        <w:rPr>
          <w:noProof/>
        </w:rPr>
        <w:fldChar w:fldCharType="separate"/>
      </w:r>
      <w:r>
        <w:rPr>
          <w:noProof/>
        </w:rPr>
        <w:t>33</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6.3</w:t>
      </w:r>
      <w:r>
        <w:rPr>
          <w:rFonts w:asciiTheme="minorHAnsi" w:eastAsiaTheme="minorEastAsia" w:hAnsiTheme="minorHAnsi" w:cstheme="minorBidi"/>
          <w:b w:val="0"/>
          <w:smallCaps w:val="0"/>
          <w:noProof/>
          <w:kern w:val="2"/>
          <w:szCs w:val="22"/>
          <w:lang w:val="en-US" w:eastAsia="ko-KR"/>
        </w:rPr>
        <w:tab/>
      </w:r>
      <w:r>
        <w:rPr>
          <w:noProof/>
        </w:rPr>
        <w:t>Data Format</w:t>
      </w:r>
      <w:r w:rsidRPr="00054892">
        <w:rPr>
          <w:rFonts w:eastAsia="맑은 고딕"/>
          <w:noProof/>
          <w:lang w:eastAsia="ko-KR"/>
        </w:rPr>
        <w:t>s for Transferring Resource Information</w:t>
      </w:r>
      <w:r>
        <w:rPr>
          <w:noProof/>
        </w:rPr>
        <w:tab/>
      </w:r>
      <w:r>
        <w:rPr>
          <w:noProof/>
        </w:rPr>
        <w:fldChar w:fldCharType="begin"/>
      </w:r>
      <w:r>
        <w:rPr>
          <w:noProof/>
        </w:rPr>
        <w:instrText xml:space="preserve"> PAGEREF _Toc361855331 \h </w:instrText>
      </w:r>
      <w:r>
        <w:rPr>
          <w:noProof/>
        </w:rPr>
      </w:r>
      <w:r>
        <w:rPr>
          <w:noProof/>
        </w:rPr>
        <w:fldChar w:fldCharType="separate"/>
      </w:r>
      <w:r>
        <w:rPr>
          <w:noProof/>
        </w:rPr>
        <w:t>33</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6.3.1</w:t>
      </w:r>
      <w:r>
        <w:rPr>
          <w:rFonts w:asciiTheme="minorHAnsi" w:eastAsiaTheme="minorEastAsia" w:hAnsiTheme="minorHAnsi" w:cstheme="minorBidi"/>
          <w:noProof/>
          <w:kern w:val="2"/>
          <w:szCs w:val="22"/>
          <w:lang w:val="en-US" w:eastAsia="ko-KR"/>
        </w:rPr>
        <w:tab/>
      </w:r>
      <w:r>
        <w:rPr>
          <w:noProof/>
        </w:rPr>
        <w:t>Plain Text</w:t>
      </w:r>
      <w:r>
        <w:rPr>
          <w:noProof/>
        </w:rPr>
        <w:tab/>
      </w:r>
      <w:r>
        <w:rPr>
          <w:noProof/>
        </w:rPr>
        <w:fldChar w:fldCharType="begin"/>
      </w:r>
      <w:r>
        <w:rPr>
          <w:noProof/>
        </w:rPr>
        <w:instrText xml:space="preserve"> PAGEREF _Toc361855332 \h </w:instrText>
      </w:r>
      <w:r>
        <w:rPr>
          <w:noProof/>
        </w:rPr>
      </w:r>
      <w:r>
        <w:rPr>
          <w:noProof/>
        </w:rPr>
        <w:fldChar w:fldCharType="separate"/>
      </w:r>
      <w:r>
        <w:rPr>
          <w:noProof/>
        </w:rPr>
        <w:t>33</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6.3.2</w:t>
      </w:r>
      <w:r>
        <w:rPr>
          <w:rFonts w:asciiTheme="minorHAnsi" w:eastAsiaTheme="minorEastAsia" w:hAnsiTheme="minorHAnsi" w:cstheme="minorBidi"/>
          <w:noProof/>
          <w:kern w:val="2"/>
          <w:szCs w:val="22"/>
          <w:lang w:val="en-US" w:eastAsia="ko-KR"/>
        </w:rPr>
        <w:tab/>
      </w:r>
      <w:r>
        <w:rPr>
          <w:noProof/>
        </w:rPr>
        <w:t>Opaque</w:t>
      </w:r>
      <w:r>
        <w:rPr>
          <w:noProof/>
        </w:rPr>
        <w:tab/>
      </w:r>
      <w:r>
        <w:rPr>
          <w:noProof/>
        </w:rPr>
        <w:fldChar w:fldCharType="begin"/>
      </w:r>
      <w:r>
        <w:rPr>
          <w:noProof/>
        </w:rPr>
        <w:instrText xml:space="preserve"> PAGEREF _Toc361855333 \h </w:instrText>
      </w:r>
      <w:r>
        <w:rPr>
          <w:noProof/>
        </w:rPr>
      </w:r>
      <w:r>
        <w:rPr>
          <w:noProof/>
        </w:rPr>
        <w:fldChar w:fldCharType="separate"/>
      </w:r>
      <w:r>
        <w:rPr>
          <w:noProof/>
        </w:rPr>
        <w:t>33</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6.3.3</w:t>
      </w:r>
      <w:r>
        <w:rPr>
          <w:rFonts w:asciiTheme="minorHAnsi" w:eastAsiaTheme="minorEastAsia" w:hAnsiTheme="minorHAnsi" w:cstheme="minorBidi"/>
          <w:noProof/>
          <w:kern w:val="2"/>
          <w:szCs w:val="22"/>
          <w:lang w:val="en-US" w:eastAsia="ko-KR"/>
        </w:rPr>
        <w:tab/>
      </w:r>
      <w:r>
        <w:rPr>
          <w:noProof/>
        </w:rPr>
        <w:t>TLV</w:t>
      </w:r>
      <w:r>
        <w:rPr>
          <w:noProof/>
        </w:rPr>
        <w:tab/>
      </w:r>
      <w:r>
        <w:rPr>
          <w:noProof/>
        </w:rPr>
        <w:fldChar w:fldCharType="begin"/>
      </w:r>
      <w:r>
        <w:rPr>
          <w:noProof/>
        </w:rPr>
        <w:instrText xml:space="preserve"> PAGEREF _Toc361855334 \h </w:instrText>
      </w:r>
      <w:r>
        <w:rPr>
          <w:noProof/>
        </w:rPr>
      </w:r>
      <w:r>
        <w:rPr>
          <w:noProof/>
        </w:rPr>
        <w:fldChar w:fldCharType="separate"/>
      </w:r>
      <w:r>
        <w:rPr>
          <w:noProof/>
        </w:rPr>
        <w:t>33</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6.3.4</w:t>
      </w:r>
      <w:r>
        <w:rPr>
          <w:rFonts w:asciiTheme="minorHAnsi" w:eastAsiaTheme="minorEastAsia" w:hAnsiTheme="minorHAnsi" w:cstheme="minorBidi"/>
          <w:noProof/>
          <w:kern w:val="2"/>
          <w:szCs w:val="22"/>
          <w:lang w:val="en-US" w:eastAsia="ko-KR"/>
        </w:rPr>
        <w:tab/>
      </w:r>
      <w:r>
        <w:rPr>
          <w:noProof/>
        </w:rPr>
        <w:t>JSON</w:t>
      </w:r>
      <w:r>
        <w:rPr>
          <w:noProof/>
        </w:rPr>
        <w:tab/>
      </w:r>
      <w:r>
        <w:rPr>
          <w:noProof/>
        </w:rPr>
        <w:fldChar w:fldCharType="begin"/>
      </w:r>
      <w:r>
        <w:rPr>
          <w:noProof/>
        </w:rPr>
        <w:instrText xml:space="preserve"> PAGEREF _Toc361855335 \h </w:instrText>
      </w:r>
      <w:r>
        <w:rPr>
          <w:noProof/>
        </w:rPr>
      </w:r>
      <w:r>
        <w:rPr>
          <w:noProof/>
        </w:rPr>
        <w:fldChar w:fldCharType="separate"/>
      </w:r>
      <w:r>
        <w:rPr>
          <w:noProof/>
        </w:rPr>
        <w:t>37</w:t>
      </w:r>
      <w:r>
        <w:rPr>
          <w:noProof/>
        </w:rPr>
        <w:fldChar w:fldCharType="end"/>
      </w:r>
    </w:p>
    <w:p w:rsidR="000C4A01" w:rsidRDefault="000C4A01">
      <w:pPr>
        <w:pStyle w:val="10"/>
        <w:tabs>
          <w:tab w:val="left" w:pos="400"/>
          <w:tab w:val="right" w:leader="dot" w:pos="10070"/>
        </w:tabs>
        <w:rPr>
          <w:rFonts w:asciiTheme="minorHAnsi" w:eastAsiaTheme="minorEastAsia" w:hAnsiTheme="minorHAnsi" w:cstheme="minorBidi"/>
          <w:b w:val="0"/>
          <w:caps w:val="0"/>
          <w:noProof/>
          <w:kern w:val="2"/>
          <w:szCs w:val="22"/>
          <w:lang w:val="en-US" w:eastAsia="ko-KR"/>
        </w:rPr>
      </w:pPr>
      <w:r w:rsidRPr="00054892">
        <w:rPr>
          <w:rFonts w:eastAsia="맑은 고딕"/>
          <w:noProof/>
          <w:lang w:eastAsia="ko-KR"/>
        </w:rPr>
        <w:t>7.</w:t>
      </w:r>
      <w:r>
        <w:rPr>
          <w:rFonts w:asciiTheme="minorHAnsi" w:eastAsiaTheme="minorEastAsia" w:hAnsiTheme="minorHAnsi" w:cstheme="minorBidi"/>
          <w:b w:val="0"/>
          <w:caps w:val="0"/>
          <w:noProof/>
          <w:kern w:val="2"/>
          <w:szCs w:val="22"/>
          <w:lang w:val="en-US" w:eastAsia="ko-KR"/>
        </w:rPr>
        <w:tab/>
      </w:r>
      <w:r w:rsidRPr="00054892">
        <w:rPr>
          <w:rFonts w:eastAsia="맑은 고딕"/>
          <w:noProof/>
          <w:lang w:eastAsia="ko-KR"/>
        </w:rPr>
        <w:t>Security</w:t>
      </w:r>
      <w:r>
        <w:rPr>
          <w:noProof/>
        </w:rPr>
        <w:tab/>
      </w:r>
      <w:r>
        <w:rPr>
          <w:noProof/>
        </w:rPr>
        <w:fldChar w:fldCharType="begin"/>
      </w:r>
      <w:r>
        <w:rPr>
          <w:noProof/>
        </w:rPr>
        <w:instrText xml:space="preserve"> PAGEREF _Toc361855336 \h </w:instrText>
      </w:r>
      <w:r>
        <w:rPr>
          <w:noProof/>
        </w:rPr>
      </w:r>
      <w:r>
        <w:rPr>
          <w:noProof/>
        </w:rPr>
        <w:fldChar w:fldCharType="separate"/>
      </w:r>
      <w:r>
        <w:rPr>
          <w:noProof/>
        </w:rPr>
        <w:t>39</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sidRPr="00054892">
        <w:rPr>
          <w:rFonts w:eastAsia="맑은 고딕"/>
          <w:noProof/>
          <w:lang w:eastAsia="ko-KR"/>
        </w:rPr>
        <w:t>7.1</w:t>
      </w:r>
      <w:r>
        <w:rPr>
          <w:rFonts w:asciiTheme="minorHAnsi" w:eastAsiaTheme="minorEastAsia" w:hAnsiTheme="minorHAnsi" w:cstheme="minorBidi"/>
          <w:b w:val="0"/>
          <w:smallCaps w:val="0"/>
          <w:noProof/>
          <w:kern w:val="2"/>
          <w:szCs w:val="22"/>
          <w:lang w:val="en-US" w:eastAsia="ko-KR"/>
        </w:rPr>
        <w:tab/>
      </w:r>
      <w:r w:rsidRPr="00054892">
        <w:rPr>
          <w:rFonts w:eastAsia="맑은 고딕"/>
          <w:noProof/>
          <w:lang w:eastAsia="ko-KR"/>
        </w:rPr>
        <w:t>UDP Channel Security</w:t>
      </w:r>
      <w:r>
        <w:rPr>
          <w:noProof/>
        </w:rPr>
        <w:tab/>
      </w:r>
      <w:r>
        <w:rPr>
          <w:noProof/>
        </w:rPr>
        <w:fldChar w:fldCharType="begin"/>
      </w:r>
      <w:r>
        <w:rPr>
          <w:noProof/>
        </w:rPr>
        <w:instrText xml:space="preserve"> PAGEREF _Toc361855337 \h </w:instrText>
      </w:r>
      <w:r>
        <w:rPr>
          <w:noProof/>
        </w:rPr>
      </w:r>
      <w:r>
        <w:rPr>
          <w:noProof/>
        </w:rPr>
        <w:fldChar w:fldCharType="separate"/>
      </w:r>
      <w:r>
        <w:rPr>
          <w:noProof/>
        </w:rPr>
        <w:t>39</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7.1.1</w:t>
      </w:r>
      <w:r>
        <w:rPr>
          <w:rFonts w:asciiTheme="minorHAnsi" w:eastAsiaTheme="minorEastAsia" w:hAnsiTheme="minorHAnsi" w:cstheme="minorBidi"/>
          <w:noProof/>
          <w:kern w:val="2"/>
          <w:szCs w:val="22"/>
          <w:lang w:val="en-US" w:eastAsia="ko-KR"/>
        </w:rPr>
        <w:tab/>
      </w:r>
      <w:r>
        <w:rPr>
          <w:noProof/>
        </w:rPr>
        <w:t>Pre-Shared Keys</w:t>
      </w:r>
      <w:r>
        <w:rPr>
          <w:noProof/>
        </w:rPr>
        <w:tab/>
      </w:r>
      <w:r>
        <w:rPr>
          <w:noProof/>
        </w:rPr>
        <w:fldChar w:fldCharType="begin"/>
      </w:r>
      <w:r>
        <w:rPr>
          <w:noProof/>
        </w:rPr>
        <w:instrText xml:space="preserve"> PAGEREF _Toc361855338 \h </w:instrText>
      </w:r>
      <w:r>
        <w:rPr>
          <w:noProof/>
        </w:rPr>
      </w:r>
      <w:r>
        <w:rPr>
          <w:noProof/>
        </w:rPr>
        <w:fldChar w:fldCharType="separate"/>
      </w:r>
      <w:r>
        <w:rPr>
          <w:noProof/>
        </w:rPr>
        <w:t>40</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7.1.2</w:t>
      </w:r>
      <w:r>
        <w:rPr>
          <w:rFonts w:asciiTheme="minorHAnsi" w:eastAsiaTheme="minorEastAsia" w:hAnsiTheme="minorHAnsi" w:cstheme="minorBidi"/>
          <w:noProof/>
          <w:kern w:val="2"/>
          <w:szCs w:val="22"/>
          <w:lang w:val="en-US" w:eastAsia="ko-KR"/>
        </w:rPr>
        <w:tab/>
      </w:r>
      <w:r>
        <w:rPr>
          <w:noProof/>
        </w:rPr>
        <w:t>Raw Public Key Certificates</w:t>
      </w:r>
      <w:r>
        <w:rPr>
          <w:noProof/>
        </w:rPr>
        <w:tab/>
      </w:r>
      <w:r>
        <w:rPr>
          <w:noProof/>
        </w:rPr>
        <w:fldChar w:fldCharType="begin"/>
      </w:r>
      <w:r>
        <w:rPr>
          <w:noProof/>
        </w:rPr>
        <w:instrText xml:space="preserve"> PAGEREF _Toc361855339 \h </w:instrText>
      </w:r>
      <w:r>
        <w:rPr>
          <w:noProof/>
        </w:rPr>
      </w:r>
      <w:r>
        <w:rPr>
          <w:noProof/>
        </w:rPr>
        <w:fldChar w:fldCharType="separate"/>
      </w:r>
      <w:r>
        <w:rPr>
          <w:noProof/>
        </w:rPr>
        <w:t>40</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7.1.3</w:t>
      </w:r>
      <w:r>
        <w:rPr>
          <w:rFonts w:asciiTheme="minorHAnsi" w:eastAsiaTheme="minorEastAsia" w:hAnsiTheme="minorHAnsi" w:cstheme="minorBidi"/>
          <w:noProof/>
          <w:kern w:val="2"/>
          <w:szCs w:val="22"/>
          <w:lang w:val="en-US" w:eastAsia="ko-KR"/>
        </w:rPr>
        <w:tab/>
      </w:r>
      <w:r>
        <w:rPr>
          <w:noProof/>
        </w:rPr>
        <w:t>X.509 Certificates</w:t>
      </w:r>
      <w:r>
        <w:rPr>
          <w:noProof/>
        </w:rPr>
        <w:tab/>
      </w:r>
      <w:r>
        <w:rPr>
          <w:noProof/>
        </w:rPr>
        <w:fldChar w:fldCharType="begin"/>
      </w:r>
      <w:r>
        <w:rPr>
          <w:noProof/>
        </w:rPr>
        <w:instrText xml:space="preserve"> PAGEREF _Toc361855340 \h </w:instrText>
      </w:r>
      <w:r>
        <w:rPr>
          <w:noProof/>
        </w:rPr>
      </w:r>
      <w:r>
        <w:rPr>
          <w:noProof/>
        </w:rPr>
        <w:fldChar w:fldCharType="separate"/>
      </w:r>
      <w:r>
        <w:rPr>
          <w:noProof/>
        </w:rPr>
        <w:t>41</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7.1.4</w:t>
      </w:r>
      <w:r>
        <w:rPr>
          <w:rFonts w:asciiTheme="minorHAnsi" w:eastAsiaTheme="minorEastAsia" w:hAnsiTheme="minorHAnsi" w:cstheme="minorBidi"/>
          <w:noProof/>
          <w:kern w:val="2"/>
          <w:szCs w:val="22"/>
          <w:lang w:val="en-US" w:eastAsia="ko-KR"/>
        </w:rPr>
        <w:tab/>
      </w:r>
      <w:r>
        <w:rPr>
          <w:noProof/>
        </w:rPr>
        <w:t>“NoSec” mode</w:t>
      </w:r>
      <w:r>
        <w:rPr>
          <w:noProof/>
        </w:rPr>
        <w:tab/>
      </w:r>
      <w:r>
        <w:rPr>
          <w:noProof/>
        </w:rPr>
        <w:fldChar w:fldCharType="begin"/>
      </w:r>
      <w:r>
        <w:rPr>
          <w:noProof/>
        </w:rPr>
        <w:instrText xml:space="preserve"> PAGEREF _Toc361855341 \h </w:instrText>
      </w:r>
      <w:r>
        <w:rPr>
          <w:noProof/>
        </w:rPr>
      </w:r>
      <w:r>
        <w:rPr>
          <w:noProof/>
        </w:rPr>
        <w:fldChar w:fldCharType="separate"/>
      </w:r>
      <w:r>
        <w:rPr>
          <w:noProof/>
        </w:rPr>
        <w:t>41</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lang w:eastAsia="ko-KR"/>
        </w:rPr>
        <w:t>7.2</w:t>
      </w:r>
      <w:r>
        <w:rPr>
          <w:rFonts w:asciiTheme="minorHAnsi" w:eastAsiaTheme="minorEastAsia" w:hAnsiTheme="minorHAnsi" w:cstheme="minorBidi"/>
          <w:b w:val="0"/>
          <w:smallCaps w:val="0"/>
          <w:noProof/>
          <w:kern w:val="2"/>
          <w:szCs w:val="22"/>
          <w:lang w:val="en-US" w:eastAsia="ko-KR"/>
        </w:rPr>
        <w:tab/>
      </w:r>
      <w:r>
        <w:rPr>
          <w:noProof/>
          <w:lang w:eastAsia="ko-KR"/>
        </w:rPr>
        <w:t>Access Control</w:t>
      </w:r>
      <w:r>
        <w:rPr>
          <w:noProof/>
        </w:rPr>
        <w:tab/>
      </w:r>
      <w:r>
        <w:rPr>
          <w:noProof/>
        </w:rPr>
        <w:fldChar w:fldCharType="begin"/>
      </w:r>
      <w:r>
        <w:rPr>
          <w:noProof/>
        </w:rPr>
        <w:instrText xml:space="preserve"> PAGEREF _Toc361855342 \h </w:instrText>
      </w:r>
      <w:r>
        <w:rPr>
          <w:noProof/>
        </w:rPr>
      </w:r>
      <w:r>
        <w:rPr>
          <w:noProof/>
        </w:rPr>
        <w:fldChar w:fldCharType="separate"/>
      </w:r>
      <w:r>
        <w:rPr>
          <w:noProof/>
        </w:rPr>
        <w:t>42</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7.2.1</w:t>
      </w:r>
      <w:r>
        <w:rPr>
          <w:rFonts w:asciiTheme="minorHAnsi" w:eastAsiaTheme="minorEastAsia" w:hAnsiTheme="minorHAnsi" w:cstheme="minorBidi"/>
          <w:noProof/>
          <w:kern w:val="2"/>
          <w:szCs w:val="22"/>
          <w:lang w:val="en-US" w:eastAsia="ko-KR"/>
        </w:rPr>
        <w:tab/>
      </w:r>
      <w:r w:rsidRPr="00054892">
        <w:rPr>
          <w:rFonts w:eastAsiaTheme="minorEastAsia"/>
          <w:noProof/>
        </w:rPr>
        <w:t>Access Control Object</w:t>
      </w:r>
      <w:r>
        <w:rPr>
          <w:noProof/>
        </w:rPr>
        <w:tab/>
      </w:r>
      <w:r>
        <w:rPr>
          <w:noProof/>
        </w:rPr>
        <w:fldChar w:fldCharType="begin"/>
      </w:r>
      <w:r>
        <w:rPr>
          <w:noProof/>
        </w:rPr>
        <w:instrText xml:space="preserve"> PAGEREF _Toc361855343 \h </w:instrText>
      </w:r>
      <w:r>
        <w:rPr>
          <w:noProof/>
        </w:rPr>
      </w:r>
      <w:r>
        <w:rPr>
          <w:noProof/>
        </w:rPr>
        <w:fldChar w:fldCharType="separate"/>
      </w:r>
      <w:r>
        <w:rPr>
          <w:noProof/>
        </w:rPr>
        <w:t>42</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7.2.2</w:t>
      </w:r>
      <w:r>
        <w:rPr>
          <w:rFonts w:asciiTheme="minorHAnsi" w:eastAsiaTheme="minorEastAsia" w:hAnsiTheme="minorHAnsi" w:cstheme="minorBidi"/>
          <w:noProof/>
          <w:kern w:val="2"/>
          <w:szCs w:val="22"/>
          <w:lang w:val="en-US" w:eastAsia="ko-KR"/>
        </w:rPr>
        <w:tab/>
      </w:r>
      <w:r>
        <w:rPr>
          <w:noProof/>
        </w:rPr>
        <w:t>Authorization</w:t>
      </w:r>
      <w:r>
        <w:rPr>
          <w:noProof/>
        </w:rPr>
        <w:tab/>
      </w:r>
      <w:r>
        <w:rPr>
          <w:noProof/>
        </w:rPr>
        <w:fldChar w:fldCharType="begin"/>
      </w:r>
      <w:r>
        <w:rPr>
          <w:noProof/>
        </w:rPr>
        <w:instrText xml:space="preserve"> PAGEREF _Toc361855344 \h </w:instrText>
      </w:r>
      <w:r>
        <w:rPr>
          <w:noProof/>
        </w:rPr>
      </w:r>
      <w:r>
        <w:rPr>
          <w:noProof/>
        </w:rPr>
        <w:fldChar w:fldCharType="separate"/>
      </w:r>
      <w:r>
        <w:rPr>
          <w:noProof/>
        </w:rPr>
        <w:t>42</w:t>
      </w:r>
      <w:r>
        <w:rPr>
          <w:noProof/>
        </w:rPr>
        <w:fldChar w:fldCharType="end"/>
      </w:r>
    </w:p>
    <w:p w:rsidR="000C4A01" w:rsidRDefault="000C4A01">
      <w:pPr>
        <w:pStyle w:val="10"/>
        <w:tabs>
          <w:tab w:val="left" w:pos="400"/>
          <w:tab w:val="right" w:leader="dot" w:pos="10070"/>
        </w:tabs>
        <w:rPr>
          <w:rFonts w:asciiTheme="minorHAnsi" w:eastAsiaTheme="minorEastAsia" w:hAnsiTheme="minorHAnsi" w:cstheme="minorBidi"/>
          <w:b w:val="0"/>
          <w:caps w:val="0"/>
          <w:noProof/>
          <w:kern w:val="2"/>
          <w:szCs w:val="22"/>
          <w:lang w:val="en-US" w:eastAsia="ko-KR"/>
        </w:rPr>
      </w:pPr>
      <w:r w:rsidRPr="00054892">
        <w:rPr>
          <w:rFonts w:eastAsia="맑은 고딕"/>
          <w:noProof/>
          <w:lang w:eastAsia="ko-KR"/>
        </w:rPr>
        <w:lastRenderedPageBreak/>
        <w:t>8.</w:t>
      </w:r>
      <w:r>
        <w:rPr>
          <w:rFonts w:asciiTheme="minorHAnsi" w:eastAsiaTheme="minorEastAsia" w:hAnsiTheme="minorHAnsi" w:cstheme="minorBidi"/>
          <w:b w:val="0"/>
          <w:caps w:val="0"/>
          <w:noProof/>
          <w:kern w:val="2"/>
          <w:szCs w:val="22"/>
          <w:lang w:val="en-US" w:eastAsia="ko-KR"/>
        </w:rPr>
        <w:tab/>
      </w:r>
      <w:r w:rsidRPr="00054892">
        <w:rPr>
          <w:rFonts w:eastAsia="맑은 고딕"/>
          <w:noProof/>
          <w:lang w:eastAsia="ko-KR"/>
        </w:rPr>
        <w:t>Transport Layer Binding and Encodings</w:t>
      </w:r>
      <w:r>
        <w:rPr>
          <w:noProof/>
        </w:rPr>
        <w:tab/>
      </w:r>
      <w:r>
        <w:rPr>
          <w:noProof/>
        </w:rPr>
        <w:fldChar w:fldCharType="begin"/>
      </w:r>
      <w:r>
        <w:rPr>
          <w:noProof/>
        </w:rPr>
        <w:instrText xml:space="preserve"> PAGEREF _Toc361855345 \h </w:instrText>
      </w:r>
      <w:r>
        <w:rPr>
          <w:noProof/>
        </w:rPr>
      </w:r>
      <w:r>
        <w:rPr>
          <w:noProof/>
        </w:rPr>
        <w:fldChar w:fldCharType="separate"/>
      </w:r>
      <w:r>
        <w:rPr>
          <w:noProof/>
        </w:rPr>
        <w:t>44</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8.1</w:t>
      </w:r>
      <w:r>
        <w:rPr>
          <w:rFonts w:asciiTheme="minorHAnsi" w:eastAsiaTheme="minorEastAsia" w:hAnsiTheme="minorHAnsi" w:cstheme="minorBidi"/>
          <w:b w:val="0"/>
          <w:smallCaps w:val="0"/>
          <w:noProof/>
          <w:kern w:val="2"/>
          <w:szCs w:val="22"/>
          <w:lang w:val="en-US" w:eastAsia="ko-KR"/>
        </w:rPr>
        <w:tab/>
      </w:r>
      <w:r>
        <w:rPr>
          <w:noProof/>
        </w:rPr>
        <w:t>Required Features</w:t>
      </w:r>
      <w:r>
        <w:rPr>
          <w:noProof/>
        </w:rPr>
        <w:tab/>
      </w:r>
      <w:r>
        <w:rPr>
          <w:noProof/>
        </w:rPr>
        <w:fldChar w:fldCharType="begin"/>
      </w:r>
      <w:r>
        <w:rPr>
          <w:noProof/>
        </w:rPr>
        <w:instrText xml:space="preserve"> PAGEREF _Toc361855346 \h </w:instrText>
      </w:r>
      <w:r>
        <w:rPr>
          <w:noProof/>
        </w:rPr>
      </w:r>
      <w:r>
        <w:rPr>
          <w:noProof/>
        </w:rPr>
        <w:fldChar w:fldCharType="separate"/>
      </w:r>
      <w:r>
        <w:rPr>
          <w:noProof/>
        </w:rPr>
        <w:t>44</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8.2</w:t>
      </w:r>
      <w:r>
        <w:rPr>
          <w:rFonts w:asciiTheme="minorHAnsi" w:eastAsiaTheme="minorEastAsia" w:hAnsiTheme="minorHAnsi" w:cstheme="minorBidi"/>
          <w:b w:val="0"/>
          <w:smallCaps w:val="0"/>
          <w:noProof/>
          <w:kern w:val="2"/>
          <w:szCs w:val="22"/>
          <w:lang w:val="en-US" w:eastAsia="ko-KR"/>
        </w:rPr>
        <w:tab/>
      </w:r>
      <w:r>
        <w:rPr>
          <w:noProof/>
        </w:rPr>
        <w:t>URI Identifier &amp; Operation Mapping</w:t>
      </w:r>
      <w:r>
        <w:rPr>
          <w:noProof/>
        </w:rPr>
        <w:tab/>
      </w:r>
      <w:r>
        <w:rPr>
          <w:noProof/>
        </w:rPr>
        <w:fldChar w:fldCharType="begin"/>
      </w:r>
      <w:r>
        <w:rPr>
          <w:noProof/>
        </w:rPr>
        <w:instrText xml:space="preserve"> PAGEREF _Toc361855347 \h </w:instrText>
      </w:r>
      <w:r>
        <w:rPr>
          <w:noProof/>
        </w:rPr>
      </w:r>
      <w:r>
        <w:rPr>
          <w:noProof/>
        </w:rPr>
        <w:fldChar w:fldCharType="separate"/>
      </w:r>
      <w:r>
        <w:rPr>
          <w:noProof/>
        </w:rPr>
        <w:t>44</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8.2.1</w:t>
      </w:r>
      <w:r>
        <w:rPr>
          <w:rFonts w:asciiTheme="minorHAnsi" w:eastAsiaTheme="minorEastAsia" w:hAnsiTheme="minorHAnsi" w:cstheme="minorBidi"/>
          <w:noProof/>
          <w:kern w:val="2"/>
          <w:szCs w:val="22"/>
          <w:lang w:val="en-US" w:eastAsia="ko-KR"/>
        </w:rPr>
        <w:tab/>
      </w:r>
      <w:r>
        <w:rPr>
          <w:noProof/>
        </w:rPr>
        <w:t>Firewall/NAT</w:t>
      </w:r>
      <w:r>
        <w:rPr>
          <w:noProof/>
        </w:rPr>
        <w:tab/>
      </w:r>
      <w:r>
        <w:rPr>
          <w:noProof/>
        </w:rPr>
        <w:fldChar w:fldCharType="begin"/>
      </w:r>
      <w:r>
        <w:rPr>
          <w:noProof/>
        </w:rPr>
        <w:instrText xml:space="preserve"> PAGEREF _Toc361855348 \h </w:instrText>
      </w:r>
      <w:r>
        <w:rPr>
          <w:noProof/>
        </w:rPr>
      </w:r>
      <w:r>
        <w:rPr>
          <w:noProof/>
        </w:rPr>
        <w:fldChar w:fldCharType="separate"/>
      </w:r>
      <w:r>
        <w:rPr>
          <w:noProof/>
        </w:rPr>
        <w:t>44</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8.2.2</w:t>
      </w:r>
      <w:r>
        <w:rPr>
          <w:rFonts w:asciiTheme="minorHAnsi" w:eastAsiaTheme="minorEastAsia" w:hAnsiTheme="minorHAnsi" w:cstheme="minorBidi"/>
          <w:noProof/>
          <w:kern w:val="2"/>
          <w:szCs w:val="22"/>
          <w:lang w:val="en-US" w:eastAsia="ko-KR"/>
        </w:rPr>
        <w:tab/>
      </w:r>
      <w:r>
        <w:rPr>
          <w:noProof/>
        </w:rPr>
        <w:t>Registration Interface</w:t>
      </w:r>
      <w:r>
        <w:rPr>
          <w:noProof/>
        </w:rPr>
        <w:tab/>
      </w:r>
      <w:r>
        <w:rPr>
          <w:noProof/>
        </w:rPr>
        <w:fldChar w:fldCharType="begin"/>
      </w:r>
      <w:r>
        <w:rPr>
          <w:noProof/>
        </w:rPr>
        <w:instrText xml:space="preserve"> PAGEREF _Toc361855349 \h </w:instrText>
      </w:r>
      <w:r>
        <w:rPr>
          <w:noProof/>
        </w:rPr>
      </w:r>
      <w:r>
        <w:rPr>
          <w:noProof/>
        </w:rPr>
        <w:fldChar w:fldCharType="separate"/>
      </w:r>
      <w:r>
        <w:rPr>
          <w:noProof/>
        </w:rPr>
        <w:t>45</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8.2.3</w:t>
      </w:r>
      <w:r>
        <w:rPr>
          <w:rFonts w:asciiTheme="minorHAnsi" w:eastAsiaTheme="minorEastAsia" w:hAnsiTheme="minorHAnsi" w:cstheme="minorBidi"/>
          <w:noProof/>
          <w:kern w:val="2"/>
          <w:szCs w:val="22"/>
          <w:lang w:val="en-US" w:eastAsia="ko-KR"/>
        </w:rPr>
        <w:tab/>
      </w:r>
      <w:r>
        <w:rPr>
          <w:noProof/>
        </w:rPr>
        <w:t>Bootstrap Interface</w:t>
      </w:r>
      <w:r>
        <w:rPr>
          <w:noProof/>
        </w:rPr>
        <w:tab/>
      </w:r>
      <w:r>
        <w:rPr>
          <w:noProof/>
        </w:rPr>
        <w:fldChar w:fldCharType="begin"/>
      </w:r>
      <w:r>
        <w:rPr>
          <w:noProof/>
        </w:rPr>
        <w:instrText xml:space="preserve"> PAGEREF _Toc361855350 \h </w:instrText>
      </w:r>
      <w:r>
        <w:rPr>
          <w:noProof/>
        </w:rPr>
      </w:r>
      <w:r>
        <w:rPr>
          <w:noProof/>
        </w:rPr>
        <w:fldChar w:fldCharType="separate"/>
      </w:r>
      <w:r>
        <w:rPr>
          <w:noProof/>
        </w:rPr>
        <w:t>46</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8.2.4</w:t>
      </w:r>
      <w:r>
        <w:rPr>
          <w:rFonts w:asciiTheme="minorHAnsi" w:eastAsiaTheme="minorEastAsia" w:hAnsiTheme="minorHAnsi" w:cstheme="minorBidi"/>
          <w:noProof/>
          <w:kern w:val="2"/>
          <w:szCs w:val="22"/>
          <w:lang w:val="en-US" w:eastAsia="ko-KR"/>
        </w:rPr>
        <w:tab/>
      </w:r>
      <w:r>
        <w:rPr>
          <w:noProof/>
        </w:rPr>
        <w:t>Device Management &amp; Service Enablement Interface</w:t>
      </w:r>
      <w:r>
        <w:rPr>
          <w:noProof/>
        </w:rPr>
        <w:tab/>
      </w:r>
      <w:r>
        <w:rPr>
          <w:noProof/>
        </w:rPr>
        <w:fldChar w:fldCharType="begin"/>
      </w:r>
      <w:r>
        <w:rPr>
          <w:noProof/>
        </w:rPr>
        <w:instrText xml:space="preserve"> PAGEREF _Toc361855351 \h </w:instrText>
      </w:r>
      <w:r>
        <w:rPr>
          <w:noProof/>
        </w:rPr>
      </w:r>
      <w:r>
        <w:rPr>
          <w:noProof/>
        </w:rPr>
        <w:fldChar w:fldCharType="separate"/>
      </w:r>
      <w:r>
        <w:rPr>
          <w:noProof/>
        </w:rPr>
        <w:t>47</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8.2.5</w:t>
      </w:r>
      <w:r>
        <w:rPr>
          <w:rFonts w:asciiTheme="minorHAnsi" w:eastAsiaTheme="minorEastAsia" w:hAnsiTheme="minorHAnsi" w:cstheme="minorBidi"/>
          <w:noProof/>
          <w:kern w:val="2"/>
          <w:szCs w:val="22"/>
          <w:lang w:val="en-US" w:eastAsia="ko-KR"/>
        </w:rPr>
        <w:tab/>
      </w:r>
      <w:r>
        <w:rPr>
          <w:noProof/>
        </w:rPr>
        <w:t>Information Reporting Interface</w:t>
      </w:r>
      <w:r>
        <w:rPr>
          <w:noProof/>
        </w:rPr>
        <w:tab/>
      </w:r>
      <w:r>
        <w:rPr>
          <w:noProof/>
        </w:rPr>
        <w:fldChar w:fldCharType="begin"/>
      </w:r>
      <w:r>
        <w:rPr>
          <w:noProof/>
        </w:rPr>
        <w:instrText xml:space="preserve"> PAGEREF _Toc361855352 \h </w:instrText>
      </w:r>
      <w:r>
        <w:rPr>
          <w:noProof/>
        </w:rPr>
      </w:r>
      <w:r>
        <w:rPr>
          <w:noProof/>
        </w:rPr>
        <w:fldChar w:fldCharType="separate"/>
      </w:r>
      <w:r>
        <w:rPr>
          <w:noProof/>
        </w:rPr>
        <w:t>49</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lang w:eastAsia="ko-KR"/>
        </w:rPr>
        <w:t>8.3</w:t>
      </w:r>
      <w:r>
        <w:rPr>
          <w:rFonts w:asciiTheme="minorHAnsi" w:eastAsiaTheme="minorEastAsia" w:hAnsiTheme="minorHAnsi" w:cstheme="minorBidi"/>
          <w:b w:val="0"/>
          <w:smallCaps w:val="0"/>
          <w:noProof/>
          <w:kern w:val="2"/>
          <w:szCs w:val="22"/>
          <w:lang w:val="en-US" w:eastAsia="ko-KR"/>
        </w:rPr>
        <w:tab/>
      </w:r>
      <w:r>
        <w:rPr>
          <w:noProof/>
          <w:lang w:eastAsia="ko-KR"/>
        </w:rPr>
        <w:t>Queue Mode Operation</w:t>
      </w:r>
      <w:r>
        <w:rPr>
          <w:noProof/>
        </w:rPr>
        <w:tab/>
      </w:r>
      <w:r>
        <w:rPr>
          <w:noProof/>
        </w:rPr>
        <w:fldChar w:fldCharType="begin"/>
      </w:r>
      <w:r>
        <w:rPr>
          <w:noProof/>
        </w:rPr>
        <w:instrText xml:space="preserve"> PAGEREF _Toc361855353 \h </w:instrText>
      </w:r>
      <w:r>
        <w:rPr>
          <w:noProof/>
        </w:rPr>
      </w:r>
      <w:r>
        <w:rPr>
          <w:noProof/>
        </w:rPr>
        <w:fldChar w:fldCharType="separate"/>
      </w:r>
      <w:r>
        <w:rPr>
          <w:noProof/>
        </w:rPr>
        <w:t>50</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8.4</w:t>
      </w:r>
      <w:r>
        <w:rPr>
          <w:rFonts w:asciiTheme="minorHAnsi" w:eastAsiaTheme="minorEastAsia" w:hAnsiTheme="minorHAnsi" w:cstheme="minorBidi"/>
          <w:b w:val="0"/>
          <w:smallCaps w:val="0"/>
          <w:noProof/>
          <w:kern w:val="2"/>
          <w:szCs w:val="22"/>
          <w:lang w:val="en-US" w:eastAsia="ko-KR"/>
        </w:rPr>
        <w:tab/>
      </w:r>
      <w:r>
        <w:rPr>
          <w:noProof/>
          <w:lang w:eastAsia="ko-KR"/>
        </w:rPr>
        <w:t xml:space="preserve">Response </w:t>
      </w:r>
      <w:r>
        <w:rPr>
          <w:noProof/>
        </w:rPr>
        <w:t>Codes</w:t>
      </w:r>
      <w:r>
        <w:rPr>
          <w:noProof/>
        </w:rPr>
        <w:tab/>
      </w:r>
      <w:r>
        <w:rPr>
          <w:noProof/>
        </w:rPr>
        <w:fldChar w:fldCharType="begin"/>
      </w:r>
      <w:r>
        <w:rPr>
          <w:noProof/>
        </w:rPr>
        <w:instrText xml:space="preserve"> PAGEREF _Toc361855354 \h </w:instrText>
      </w:r>
      <w:r>
        <w:rPr>
          <w:noProof/>
        </w:rPr>
      </w:r>
      <w:r>
        <w:rPr>
          <w:noProof/>
        </w:rPr>
        <w:fldChar w:fldCharType="separate"/>
      </w:r>
      <w:r>
        <w:rPr>
          <w:noProof/>
        </w:rPr>
        <w:t>53</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8.5</w:t>
      </w:r>
      <w:r>
        <w:rPr>
          <w:rFonts w:asciiTheme="minorHAnsi" w:eastAsiaTheme="minorEastAsia" w:hAnsiTheme="minorHAnsi" w:cstheme="minorBidi"/>
          <w:b w:val="0"/>
          <w:smallCaps w:val="0"/>
          <w:noProof/>
          <w:kern w:val="2"/>
          <w:szCs w:val="22"/>
          <w:lang w:val="en-US" w:eastAsia="ko-KR"/>
        </w:rPr>
        <w:tab/>
      </w:r>
      <w:r>
        <w:rPr>
          <w:noProof/>
        </w:rPr>
        <w:t>Transport Bindings</w:t>
      </w:r>
      <w:r>
        <w:rPr>
          <w:noProof/>
        </w:rPr>
        <w:tab/>
      </w:r>
      <w:r>
        <w:rPr>
          <w:noProof/>
        </w:rPr>
        <w:fldChar w:fldCharType="begin"/>
      </w:r>
      <w:r>
        <w:rPr>
          <w:noProof/>
        </w:rPr>
        <w:instrText xml:space="preserve"> PAGEREF _Toc361855355 \h </w:instrText>
      </w:r>
      <w:r>
        <w:rPr>
          <w:noProof/>
        </w:rPr>
      </w:r>
      <w:r>
        <w:rPr>
          <w:noProof/>
        </w:rPr>
        <w:fldChar w:fldCharType="separate"/>
      </w:r>
      <w:r>
        <w:rPr>
          <w:noProof/>
        </w:rPr>
        <w:t>54</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8.5.1</w:t>
      </w:r>
      <w:r>
        <w:rPr>
          <w:rFonts w:asciiTheme="minorHAnsi" w:eastAsiaTheme="minorEastAsia" w:hAnsiTheme="minorHAnsi" w:cstheme="minorBidi"/>
          <w:noProof/>
          <w:kern w:val="2"/>
          <w:szCs w:val="22"/>
          <w:lang w:val="en-US" w:eastAsia="ko-KR"/>
        </w:rPr>
        <w:tab/>
      </w:r>
      <w:r>
        <w:rPr>
          <w:noProof/>
        </w:rPr>
        <w:t>UDP Binding</w:t>
      </w:r>
      <w:r>
        <w:rPr>
          <w:noProof/>
        </w:rPr>
        <w:tab/>
      </w:r>
      <w:r>
        <w:rPr>
          <w:noProof/>
        </w:rPr>
        <w:fldChar w:fldCharType="begin"/>
      </w:r>
      <w:r>
        <w:rPr>
          <w:noProof/>
        </w:rPr>
        <w:instrText xml:space="preserve"> PAGEREF _Toc361855356 \h </w:instrText>
      </w:r>
      <w:r>
        <w:rPr>
          <w:noProof/>
        </w:rPr>
      </w:r>
      <w:r>
        <w:rPr>
          <w:noProof/>
        </w:rPr>
        <w:fldChar w:fldCharType="separate"/>
      </w:r>
      <w:r>
        <w:rPr>
          <w:noProof/>
        </w:rPr>
        <w:t>54</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sidRPr="00054892">
        <w:rPr>
          <w:noProof/>
          <w:color w:val="000000"/>
        </w:rPr>
        <w:t>8.5.2</w:t>
      </w:r>
      <w:r>
        <w:rPr>
          <w:rFonts w:asciiTheme="minorHAnsi" w:eastAsiaTheme="minorEastAsia" w:hAnsiTheme="minorHAnsi" w:cstheme="minorBidi"/>
          <w:noProof/>
          <w:kern w:val="2"/>
          <w:szCs w:val="22"/>
          <w:lang w:val="en-US" w:eastAsia="ko-KR"/>
        </w:rPr>
        <w:tab/>
      </w:r>
      <w:r>
        <w:rPr>
          <w:noProof/>
        </w:rPr>
        <w:t>SMS Binding</w:t>
      </w:r>
      <w:r>
        <w:rPr>
          <w:noProof/>
        </w:rPr>
        <w:tab/>
      </w:r>
      <w:r>
        <w:rPr>
          <w:noProof/>
        </w:rPr>
        <w:fldChar w:fldCharType="begin"/>
      </w:r>
      <w:r>
        <w:rPr>
          <w:noProof/>
        </w:rPr>
        <w:instrText xml:space="preserve"> PAGEREF _Toc361855357 \h </w:instrText>
      </w:r>
      <w:r>
        <w:rPr>
          <w:noProof/>
        </w:rPr>
      </w:r>
      <w:r>
        <w:rPr>
          <w:noProof/>
        </w:rPr>
        <w:fldChar w:fldCharType="separate"/>
      </w:r>
      <w:r>
        <w:rPr>
          <w:noProof/>
        </w:rPr>
        <w:t>54</w:t>
      </w:r>
      <w:r>
        <w:rPr>
          <w:noProof/>
        </w:rPr>
        <w:fldChar w:fldCharType="end"/>
      </w:r>
    </w:p>
    <w:p w:rsidR="000C4A01" w:rsidRDefault="000C4A01">
      <w:pPr>
        <w:pStyle w:val="10"/>
        <w:tabs>
          <w:tab w:val="left" w:pos="1600"/>
          <w:tab w:val="right" w:leader="dot" w:pos="10070"/>
        </w:tabs>
        <w:rPr>
          <w:rFonts w:asciiTheme="minorHAnsi" w:eastAsiaTheme="minorEastAsia" w:hAnsiTheme="minorHAnsi" w:cstheme="minorBidi"/>
          <w:b w:val="0"/>
          <w:caps w:val="0"/>
          <w:noProof/>
          <w:kern w:val="2"/>
          <w:szCs w:val="22"/>
          <w:lang w:val="en-US" w:eastAsia="ko-KR"/>
        </w:rPr>
      </w:pPr>
      <w:r>
        <w:rPr>
          <w:noProof/>
        </w:rPr>
        <w:t>Appendix A.</w:t>
      </w:r>
      <w:r>
        <w:rPr>
          <w:rFonts w:asciiTheme="minorHAnsi" w:eastAsiaTheme="minorEastAsia" w:hAnsiTheme="minorHAnsi" w:cstheme="minorBidi"/>
          <w:b w:val="0"/>
          <w:caps w:val="0"/>
          <w:noProof/>
          <w:kern w:val="2"/>
          <w:szCs w:val="22"/>
          <w:lang w:val="en-US" w:eastAsia="ko-KR"/>
        </w:rPr>
        <w:tab/>
      </w:r>
      <w:r>
        <w:rPr>
          <w:noProof/>
        </w:rPr>
        <w:t>Change History (Informative)</w:t>
      </w:r>
      <w:r>
        <w:rPr>
          <w:noProof/>
        </w:rPr>
        <w:tab/>
      </w:r>
      <w:r>
        <w:rPr>
          <w:noProof/>
        </w:rPr>
        <w:fldChar w:fldCharType="begin"/>
      </w:r>
      <w:r>
        <w:rPr>
          <w:noProof/>
        </w:rPr>
        <w:instrText xml:space="preserve"> PAGEREF _Toc361855358 \h </w:instrText>
      </w:r>
      <w:r>
        <w:rPr>
          <w:noProof/>
        </w:rPr>
      </w:r>
      <w:r>
        <w:rPr>
          <w:noProof/>
        </w:rPr>
        <w:fldChar w:fldCharType="separate"/>
      </w:r>
      <w:r>
        <w:rPr>
          <w:noProof/>
        </w:rPr>
        <w:t>55</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A.1</w:t>
      </w:r>
      <w:r>
        <w:rPr>
          <w:rFonts w:asciiTheme="minorHAnsi" w:eastAsiaTheme="minorEastAsia" w:hAnsiTheme="minorHAnsi" w:cstheme="minorBidi"/>
          <w:b w:val="0"/>
          <w:smallCaps w:val="0"/>
          <w:noProof/>
          <w:kern w:val="2"/>
          <w:szCs w:val="22"/>
          <w:lang w:val="en-US" w:eastAsia="ko-KR"/>
        </w:rPr>
        <w:tab/>
      </w:r>
      <w:r>
        <w:rPr>
          <w:noProof/>
        </w:rPr>
        <w:t>Approved Version History</w:t>
      </w:r>
      <w:r>
        <w:rPr>
          <w:noProof/>
        </w:rPr>
        <w:tab/>
      </w:r>
      <w:r>
        <w:rPr>
          <w:noProof/>
        </w:rPr>
        <w:fldChar w:fldCharType="begin"/>
      </w:r>
      <w:r>
        <w:rPr>
          <w:noProof/>
        </w:rPr>
        <w:instrText xml:space="preserve"> PAGEREF _Toc361855359 \h </w:instrText>
      </w:r>
      <w:r>
        <w:rPr>
          <w:noProof/>
        </w:rPr>
      </w:r>
      <w:r>
        <w:rPr>
          <w:noProof/>
        </w:rPr>
        <w:fldChar w:fldCharType="separate"/>
      </w:r>
      <w:r>
        <w:rPr>
          <w:noProof/>
        </w:rPr>
        <w:t>55</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A.2</w:t>
      </w:r>
      <w:r>
        <w:rPr>
          <w:rFonts w:asciiTheme="minorHAnsi" w:eastAsiaTheme="minorEastAsia" w:hAnsiTheme="minorHAnsi" w:cstheme="minorBidi"/>
          <w:b w:val="0"/>
          <w:smallCaps w:val="0"/>
          <w:noProof/>
          <w:kern w:val="2"/>
          <w:szCs w:val="22"/>
          <w:lang w:val="en-US" w:eastAsia="ko-KR"/>
        </w:rPr>
        <w:tab/>
      </w:r>
      <w:r>
        <w:rPr>
          <w:noProof/>
        </w:rPr>
        <w:t>Draft/Candidate Version &lt;current version&gt; History</w:t>
      </w:r>
      <w:r>
        <w:rPr>
          <w:noProof/>
        </w:rPr>
        <w:tab/>
      </w:r>
      <w:r>
        <w:rPr>
          <w:noProof/>
        </w:rPr>
        <w:fldChar w:fldCharType="begin"/>
      </w:r>
      <w:r>
        <w:rPr>
          <w:noProof/>
        </w:rPr>
        <w:instrText xml:space="preserve"> PAGEREF _Toc361855360 \h </w:instrText>
      </w:r>
      <w:r>
        <w:rPr>
          <w:noProof/>
        </w:rPr>
      </w:r>
      <w:r>
        <w:rPr>
          <w:noProof/>
        </w:rPr>
        <w:fldChar w:fldCharType="separate"/>
      </w:r>
      <w:r>
        <w:rPr>
          <w:noProof/>
        </w:rPr>
        <w:t>55</w:t>
      </w:r>
      <w:r>
        <w:rPr>
          <w:noProof/>
        </w:rPr>
        <w:fldChar w:fldCharType="end"/>
      </w:r>
    </w:p>
    <w:p w:rsidR="000C4A01" w:rsidRDefault="000C4A01">
      <w:pPr>
        <w:pStyle w:val="10"/>
        <w:tabs>
          <w:tab w:val="left" w:pos="1600"/>
          <w:tab w:val="right" w:leader="dot" w:pos="10070"/>
        </w:tabs>
        <w:rPr>
          <w:rFonts w:asciiTheme="minorHAnsi" w:eastAsiaTheme="minorEastAsia" w:hAnsiTheme="minorHAnsi" w:cstheme="minorBidi"/>
          <w:b w:val="0"/>
          <w:caps w:val="0"/>
          <w:noProof/>
          <w:kern w:val="2"/>
          <w:szCs w:val="22"/>
          <w:lang w:val="en-US" w:eastAsia="ko-KR"/>
        </w:rPr>
      </w:pPr>
      <w:r>
        <w:rPr>
          <w:noProof/>
        </w:rPr>
        <w:t>Appendix B.</w:t>
      </w:r>
      <w:r>
        <w:rPr>
          <w:rFonts w:asciiTheme="minorHAnsi" w:eastAsiaTheme="minorEastAsia" w:hAnsiTheme="minorHAnsi" w:cstheme="minorBidi"/>
          <w:b w:val="0"/>
          <w:caps w:val="0"/>
          <w:noProof/>
          <w:kern w:val="2"/>
          <w:szCs w:val="22"/>
          <w:lang w:val="en-US" w:eastAsia="ko-KR"/>
        </w:rPr>
        <w:tab/>
      </w:r>
      <w:r>
        <w:rPr>
          <w:noProof/>
        </w:rPr>
        <w:t>Data Types</w:t>
      </w:r>
      <w:r>
        <w:rPr>
          <w:noProof/>
        </w:rPr>
        <w:tab/>
      </w:r>
      <w:r>
        <w:rPr>
          <w:noProof/>
        </w:rPr>
        <w:fldChar w:fldCharType="begin"/>
      </w:r>
      <w:r>
        <w:rPr>
          <w:noProof/>
        </w:rPr>
        <w:instrText xml:space="preserve"> PAGEREF _Toc361855361 \h </w:instrText>
      </w:r>
      <w:r>
        <w:rPr>
          <w:noProof/>
        </w:rPr>
      </w:r>
      <w:r>
        <w:rPr>
          <w:noProof/>
        </w:rPr>
        <w:fldChar w:fldCharType="separate"/>
      </w:r>
      <w:r>
        <w:rPr>
          <w:noProof/>
        </w:rPr>
        <w:t>58</w:t>
      </w:r>
      <w:r>
        <w:rPr>
          <w:noProof/>
        </w:rPr>
        <w:fldChar w:fldCharType="end"/>
      </w:r>
    </w:p>
    <w:p w:rsidR="000C4A01" w:rsidRDefault="000C4A01">
      <w:pPr>
        <w:pStyle w:val="10"/>
        <w:tabs>
          <w:tab w:val="left" w:pos="1600"/>
          <w:tab w:val="right" w:leader="dot" w:pos="10070"/>
        </w:tabs>
        <w:rPr>
          <w:rFonts w:asciiTheme="minorHAnsi" w:eastAsiaTheme="minorEastAsia" w:hAnsiTheme="minorHAnsi" w:cstheme="minorBidi"/>
          <w:b w:val="0"/>
          <w:caps w:val="0"/>
          <w:noProof/>
          <w:kern w:val="2"/>
          <w:szCs w:val="22"/>
          <w:lang w:val="en-US" w:eastAsia="ko-KR"/>
        </w:rPr>
      </w:pPr>
      <w:r>
        <w:rPr>
          <w:noProof/>
        </w:rPr>
        <w:t>Appendix C.</w:t>
      </w:r>
      <w:r>
        <w:rPr>
          <w:rFonts w:asciiTheme="minorHAnsi" w:eastAsiaTheme="minorEastAsia" w:hAnsiTheme="minorHAnsi" w:cstheme="minorBidi"/>
          <w:b w:val="0"/>
          <w:caps w:val="0"/>
          <w:noProof/>
          <w:kern w:val="2"/>
          <w:szCs w:val="22"/>
          <w:lang w:val="en-US" w:eastAsia="ko-KR"/>
        </w:rPr>
        <w:tab/>
      </w:r>
      <w:r>
        <w:rPr>
          <w:noProof/>
        </w:rPr>
        <w:t>LWM2M Object Template and Guidelines   (Informative)</w:t>
      </w:r>
      <w:r>
        <w:rPr>
          <w:noProof/>
        </w:rPr>
        <w:tab/>
      </w:r>
      <w:r>
        <w:rPr>
          <w:noProof/>
        </w:rPr>
        <w:fldChar w:fldCharType="begin"/>
      </w:r>
      <w:r>
        <w:rPr>
          <w:noProof/>
        </w:rPr>
        <w:instrText xml:space="preserve"> PAGEREF _Toc361855362 \h </w:instrText>
      </w:r>
      <w:r>
        <w:rPr>
          <w:noProof/>
        </w:rPr>
      </w:r>
      <w:r>
        <w:rPr>
          <w:noProof/>
        </w:rPr>
        <w:fldChar w:fldCharType="separate"/>
      </w:r>
      <w:r>
        <w:rPr>
          <w:noProof/>
        </w:rPr>
        <w:t>59</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C.1</w:t>
      </w:r>
      <w:r>
        <w:rPr>
          <w:rFonts w:asciiTheme="minorHAnsi" w:eastAsiaTheme="minorEastAsia" w:hAnsiTheme="minorHAnsi" w:cstheme="minorBidi"/>
          <w:b w:val="0"/>
          <w:smallCaps w:val="0"/>
          <w:noProof/>
          <w:kern w:val="2"/>
          <w:szCs w:val="22"/>
          <w:lang w:val="en-US" w:eastAsia="ko-KR"/>
        </w:rPr>
        <w:tab/>
      </w:r>
      <w:r>
        <w:rPr>
          <w:noProof/>
        </w:rPr>
        <w:t>Object Template</w:t>
      </w:r>
      <w:r>
        <w:rPr>
          <w:noProof/>
        </w:rPr>
        <w:tab/>
      </w:r>
      <w:r>
        <w:rPr>
          <w:noProof/>
        </w:rPr>
        <w:fldChar w:fldCharType="begin"/>
      </w:r>
      <w:r>
        <w:rPr>
          <w:noProof/>
        </w:rPr>
        <w:instrText xml:space="preserve"> PAGEREF _Toc361855363 \h </w:instrText>
      </w:r>
      <w:r>
        <w:rPr>
          <w:noProof/>
        </w:rPr>
      </w:r>
      <w:r>
        <w:rPr>
          <w:noProof/>
        </w:rPr>
        <w:fldChar w:fldCharType="separate"/>
      </w:r>
      <w:r>
        <w:rPr>
          <w:noProof/>
        </w:rPr>
        <w:t>59</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C.2</w:t>
      </w:r>
      <w:r>
        <w:rPr>
          <w:rFonts w:asciiTheme="minorHAnsi" w:eastAsiaTheme="minorEastAsia" w:hAnsiTheme="minorHAnsi" w:cstheme="minorBidi"/>
          <w:b w:val="0"/>
          <w:smallCaps w:val="0"/>
          <w:noProof/>
          <w:kern w:val="2"/>
          <w:szCs w:val="22"/>
          <w:lang w:val="en-US" w:eastAsia="ko-KR"/>
        </w:rPr>
        <w:tab/>
      </w:r>
      <w:r>
        <w:rPr>
          <w:noProof/>
        </w:rPr>
        <w:t>OMNA Guidelines</w:t>
      </w:r>
      <w:r>
        <w:rPr>
          <w:noProof/>
        </w:rPr>
        <w:tab/>
      </w:r>
      <w:r>
        <w:rPr>
          <w:noProof/>
        </w:rPr>
        <w:fldChar w:fldCharType="begin"/>
      </w:r>
      <w:r>
        <w:rPr>
          <w:noProof/>
        </w:rPr>
        <w:instrText xml:space="preserve"> PAGEREF _Toc361855364 \h </w:instrText>
      </w:r>
      <w:r>
        <w:rPr>
          <w:noProof/>
        </w:rPr>
      </w:r>
      <w:r>
        <w:rPr>
          <w:noProof/>
        </w:rPr>
        <w:fldChar w:fldCharType="separate"/>
      </w:r>
      <w:r>
        <w:rPr>
          <w:noProof/>
        </w:rPr>
        <w:t>60</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Pr>
          <w:noProof/>
        </w:rPr>
        <w:t>C.2.1</w:t>
      </w:r>
      <w:r>
        <w:rPr>
          <w:rFonts w:asciiTheme="minorHAnsi" w:eastAsiaTheme="minorEastAsia" w:hAnsiTheme="minorHAnsi" w:cstheme="minorBidi"/>
          <w:noProof/>
          <w:kern w:val="2"/>
          <w:szCs w:val="22"/>
          <w:lang w:val="en-US" w:eastAsia="ko-KR"/>
        </w:rPr>
        <w:tab/>
      </w:r>
      <w:r>
        <w:rPr>
          <w:noProof/>
        </w:rPr>
        <w:t>Object Registry</w:t>
      </w:r>
      <w:r>
        <w:rPr>
          <w:noProof/>
        </w:rPr>
        <w:tab/>
      </w:r>
      <w:r>
        <w:rPr>
          <w:noProof/>
        </w:rPr>
        <w:fldChar w:fldCharType="begin"/>
      </w:r>
      <w:r>
        <w:rPr>
          <w:noProof/>
        </w:rPr>
        <w:instrText xml:space="preserve"> PAGEREF _Toc361855365 \h </w:instrText>
      </w:r>
      <w:r>
        <w:rPr>
          <w:noProof/>
        </w:rPr>
      </w:r>
      <w:r>
        <w:rPr>
          <w:noProof/>
        </w:rPr>
        <w:fldChar w:fldCharType="separate"/>
      </w:r>
      <w:r>
        <w:rPr>
          <w:noProof/>
        </w:rPr>
        <w:t>60</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Pr>
          <w:noProof/>
        </w:rPr>
        <w:t>C.2.2</w:t>
      </w:r>
      <w:r>
        <w:rPr>
          <w:rFonts w:asciiTheme="minorHAnsi" w:eastAsiaTheme="minorEastAsia" w:hAnsiTheme="minorHAnsi" w:cstheme="minorBidi"/>
          <w:noProof/>
          <w:kern w:val="2"/>
          <w:szCs w:val="22"/>
          <w:lang w:val="en-US" w:eastAsia="ko-KR"/>
        </w:rPr>
        <w:tab/>
      </w:r>
      <w:r>
        <w:rPr>
          <w:noProof/>
        </w:rPr>
        <w:t>Resource Registry</w:t>
      </w:r>
      <w:r>
        <w:rPr>
          <w:noProof/>
        </w:rPr>
        <w:tab/>
      </w:r>
      <w:r>
        <w:rPr>
          <w:noProof/>
        </w:rPr>
        <w:fldChar w:fldCharType="begin"/>
      </w:r>
      <w:r>
        <w:rPr>
          <w:noProof/>
        </w:rPr>
        <w:instrText xml:space="preserve"> PAGEREF _Toc361855366 \h </w:instrText>
      </w:r>
      <w:r>
        <w:rPr>
          <w:noProof/>
        </w:rPr>
      </w:r>
      <w:r>
        <w:rPr>
          <w:noProof/>
        </w:rPr>
        <w:fldChar w:fldCharType="separate"/>
      </w:r>
      <w:r>
        <w:rPr>
          <w:noProof/>
        </w:rPr>
        <w:t>60</w:t>
      </w:r>
      <w:r>
        <w:rPr>
          <w:noProof/>
        </w:rPr>
        <w:fldChar w:fldCharType="end"/>
      </w:r>
    </w:p>
    <w:p w:rsidR="000C4A01" w:rsidRDefault="000C4A01">
      <w:pPr>
        <w:pStyle w:val="10"/>
        <w:tabs>
          <w:tab w:val="left" w:pos="1600"/>
          <w:tab w:val="right" w:leader="dot" w:pos="10070"/>
        </w:tabs>
        <w:rPr>
          <w:rFonts w:asciiTheme="minorHAnsi" w:eastAsiaTheme="minorEastAsia" w:hAnsiTheme="minorHAnsi" w:cstheme="minorBidi"/>
          <w:b w:val="0"/>
          <w:caps w:val="0"/>
          <w:noProof/>
          <w:kern w:val="2"/>
          <w:szCs w:val="22"/>
          <w:lang w:val="en-US" w:eastAsia="ko-KR"/>
        </w:rPr>
      </w:pPr>
      <w:r>
        <w:rPr>
          <w:noProof/>
        </w:rPr>
        <w:t>Appendix D.</w:t>
      </w:r>
      <w:r>
        <w:rPr>
          <w:rFonts w:asciiTheme="minorHAnsi" w:eastAsiaTheme="minorEastAsia" w:hAnsiTheme="minorHAnsi" w:cstheme="minorBidi"/>
          <w:b w:val="0"/>
          <w:caps w:val="0"/>
          <w:noProof/>
          <w:kern w:val="2"/>
          <w:szCs w:val="22"/>
          <w:lang w:val="en-US" w:eastAsia="ko-KR"/>
        </w:rPr>
        <w:tab/>
      </w:r>
      <w:r>
        <w:rPr>
          <w:noProof/>
        </w:rPr>
        <w:t>LWM2M Objects defined by OMA   (Normative)</w:t>
      </w:r>
      <w:r>
        <w:rPr>
          <w:noProof/>
        </w:rPr>
        <w:tab/>
      </w:r>
      <w:r>
        <w:rPr>
          <w:noProof/>
        </w:rPr>
        <w:fldChar w:fldCharType="begin"/>
      </w:r>
      <w:r>
        <w:rPr>
          <w:noProof/>
        </w:rPr>
        <w:instrText xml:space="preserve"> PAGEREF _Toc361855367 \h </w:instrText>
      </w:r>
      <w:r>
        <w:rPr>
          <w:noProof/>
        </w:rPr>
      </w:r>
      <w:r>
        <w:rPr>
          <w:noProof/>
        </w:rPr>
        <w:fldChar w:fldCharType="separate"/>
      </w:r>
      <w:r>
        <w:rPr>
          <w:noProof/>
        </w:rPr>
        <w:t>61</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D.1</w:t>
      </w:r>
      <w:r>
        <w:rPr>
          <w:rFonts w:asciiTheme="minorHAnsi" w:eastAsiaTheme="minorEastAsia" w:hAnsiTheme="minorHAnsi" w:cstheme="minorBidi"/>
          <w:b w:val="0"/>
          <w:smallCaps w:val="0"/>
          <w:noProof/>
          <w:kern w:val="2"/>
          <w:szCs w:val="22"/>
          <w:lang w:val="en-US" w:eastAsia="ko-KR"/>
        </w:rPr>
        <w:tab/>
      </w:r>
      <w:r>
        <w:rPr>
          <w:noProof/>
        </w:rPr>
        <w:t>LWM2M Object: LWM2M Server Access Security</w:t>
      </w:r>
      <w:r>
        <w:rPr>
          <w:noProof/>
        </w:rPr>
        <w:tab/>
      </w:r>
      <w:r>
        <w:rPr>
          <w:noProof/>
        </w:rPr>
        <w:fldChar w:fldCharType="begin"/>
      </w:r>
      <w:r>
        <w:rPr>
          <w:noProof/>
        </w:rPr>
        <w:instrText xml:space="preserve"> PAGEREF _Toc361855368 \h </w:instrText>
      </w:r>
      <w:r>
        <w:rPr>
          <w:noProof/>
        </w:rPr>
      </w:r>
      <w:r>
        <w:rPr>
          <w:noProof/>
        </w:rPr>
        <w:fldChar w:fldCharType="separate"/>
      </w:r>
      <w:r>
        <w:rPr>
          <w:noProof/>
        </w:rPr>
        <w:t>62</w:t>
      </w:r>
      <w:r>
        <w:rPr>
          <w:noProof/>
        </w:rPr>
        <w:fldChar w:fldCharType="end"/>
      </w:r>
    </w:p>
    <w:p w:rsidR="000C4A01" w:rsidRDefault="000C4A01">
      <w:pPr>
        <w:pStyle w:val="30"/>
        <w:tabs>
          <w:tab w:val="right" w:leader="dot" w:pos="10070"/>
        </w:tabs>
        <w:rPr>
          <w:rFonts w:asciiTheme="minorHAnsi" w:eastAsiaTheme="minorEastAsia" w:hAnsiTheme="minorHAnsi" w:cstheme="minorBidi"/>
          <w:noProof/>
          <w:kern w:val="2"/>
          <w:szCs w:val="22"/>
          <w:lang w:val="en-US" w:eastAsia="ko-KR"/>
        </w:rPr>
      </w:pPr>
      <w:r>
        <w:rPr>
          <w:noProof/>
        </w:rPr>
        <w:t>D.1.1 Security Key Resource Format</w:t>
      </w:r>
      <w:r>
        <w:rPr>
          <w:noProof/>
        </w:rPr>
        <w:tab/>
      </w:r>
      <w:r>
        <w:rPr>
          <w:noProof/>
        </w:rPr>
        <w:fldChar w:fldCharType="begin"/>
      </w:r>
      <w:r>
        <w:rPr>
          <w:noProof/>
        </w:rPr>
        <w:instrText xml:space="preserve"> PAGEREF _Toc361855369 \h </w:instrText>
      </w:r>
      <w:r>
        <w:rPr>
          <w:noProof/>
        </w:rPr>
      </w:r>
      <w:r>
        <w:rPr>
          <w:noProof/>
        </w:rPr>
        <w:fldChar w:fldCharType="separate"/>
      </w:r>
      <w:r>
        <w:rPr>
          <w:noProof/>
        </w:rPr>
        <w:t>63</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D.2</w:t>
      </w:r>
      <w:r>
        <w:rPr>
          <w:rFonts w:asciiTheme="minorHAnsi" w:eastAsiaTheme="minorEastAsia" w:hAnsiTheme="minorHAnsi" w:cstheme="minorBidi"/>
          <w:b w:val="0"/>
          <w:smallCaps w:val="0"/>
          <w:noProof/>
          <w:kern w:val="2"/>
          <w:szCs w:val="22"/>
          <w:lang w:val="en-US" w:eastAsia="ko-KR"/>
        </w:rPr>
        <w:tab/>
      </w:r>
      <w:r>
        <w:rPr>
          <w:noProof/>
        </w:rPr>
        <w:t>LWM2M Object: LWM2M Server</w:t>
      </w:r>
      <w:r>
        <w:rPr>
          <w:noProof/>
        </w:rPr>
        <w:tab/>
      </w:r>
      <w:r>
        <w:rPr>
          <w:noProof/>
        </w:rPr>
        <w:fldChar w:fldCharType="begin"/>
      </w:r>
      <w:r>
        <w:rPr>
          <w:noProof/>
        </w:rPr>
        <w:instrText xml:space="preserve"> PAGEREF _Toc361855370 \h </w:instrText>
      </w:r>
      <w:r>
        <w:rPr>
          <w:noProof/>
        </w:rPr>
      </w:r>
      <w:r>
        <w:rPr>
          <w:noProof/>
        </w:rPr>
        <w:fldChar w:fldCharType="separate"/>
      </w:r>
      <w:r>
        <w:rPr>
          <w:noProof/>
        </w:rPr>
        <w:t>64</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Pr>
          <w:noProof/>
        </w:rPr>
        <w:t>D.2.1</w:t>
      </w:r>
      <w:r>
        <w:rPr>
          <w:rFonts w:asciiTheme="minorHAnsi" w:eastAsiaTheme="minorEastAsia" w:hAnsiTheme="minorHAnsi" w:cstheme="minorBidi"/>
          <w:noProof/>
          <w:kern w:val="2"/>
          <w:szCs w:val="22"/>
          <w:lang w:val="en-US" w:eastAsia="ko-KR"/>
        </w:rPr>
        <w:tab/>
      </w:r>
      <w:r>
        <w:rPr>
          <w:noProof/>
        </w:rPr>
        <w:t>Unbootstrapping</w:t>
      </w:r>
      <w:r>
        <w:rPr>
          <w:noProof/>
        </w:rPr>
        <w:tab/>
      </w:r>
      <w:r>
        <w:rPr>
          <w:noProof/>
        </w:rPr>
        <w:fldChar w:fldCharType="begin"/>
      </w:r>
      <w:r>
        <w:rPr>
          <w:noProof/>
        </w:rPr>
        <w:instrText xml:space="preserve"> PAGEREF _Toc361855371 \h </w:instrText>
      </w:r>
      <w:r>
        <w:rPr>
          <w:noProof/>
        </w:rPr>
      </w:r>
      <w:r>
        <w:rPr>
          <w:noProof/>
        </w:rPr>
        <w:fldChar w:fldCharType="separate"/>
      </w:r>
      <w:r>
        <w:rPr>
          <w:noProof/>
        </w:rPr>
        <w:t>65</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D.3</w:t>
      </w:r>
      <w:r>
        <w:rPr>
          <w:rFonts w:asciiTheme="minorHAnsi" w:eastAsiaTheme="minorEastAsia" w:hAnsiTheme="minorHAnsi" w:cstheme="minorBidi"/>
          <w:b w:val="0"/>
          <w:smallCaps w:val="0"/>
          <w:noProof/>
          <w:kern w:val="2"/>
          <w:szCs w:val="22"/>
          <w:lang w:val="en-US" w:eastAsia="ko-KR"/>
        </w:rPr>
        <w:tab/>
      </w:r>
      <w:r>
        <w:rPr>
          <w:noProof/>
        </w:rPr>
        <w:t>LWM2M Object: Access Control</w:t>
      </w:r>
      <w:r>
        <w:rPr>
          <w:noProof/>
        </w:rPr>
        <w:tab/>
      </w:r>
      <w:r>
        <w:rPr>
          <w:noProof/>
        </w:rPr>
        <w:fldChar w:fldCharType="begin"/>
      </w:r>
      <w:r>
        <w:rPr>
          <w:noProof/>
        </w:rPr>
        <w:instrText xml:space="preserve"> PAGEREF _Toc361855372 \h </w:instrText>
      </w:r>
      <w:r>
        <w:rPr>
          <w:noProof/>
        </w:rPr>
      </w:r>
      <w:r>
        <w:rPr>
          <w:noProof/>
        </w:rPr>
        <w:fldChar w:fldCharType="separate"/>
      </w:r>
      <w:r>
        <w:rPr>
          <w:noProof/>
        </w:rPr>
        <w:t>67</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Pr>
          <w:noProof/>
          <w:lang w:eastAsia="ko-KR"/>
        </w:rPr>
        <w:t>D.3.1</w:t>
      </w:r>
      <w:r>
        <w:rPr>
          <w:rFonts w:asciiTheme="minorHAnsi" w:eastAsiaTheme="minorEastAsia" w:hAnsiTheme="minorHAnsi" w:cstheme="minorBidi"/>
          <w:noProof/>
          <w:kern w:val="2"/>
          <w:szCs w:val="22"/>
          <w:lang w:val="en-US" w:eastAsia="ko-KR"/>
        </w:rPr>
        <w:tab/>
      </w:r>
      <w:r>
        <w:rPr>
          <w:noProof/>
          <w:lang w:eastAsia="ko-KR"/>
        </w:rPr>
        <w:t>Object Instance Consideration</w:t>
      </w:r>
      <w:r>
        <w:rPr>
          <w:noProof/>
        </w:rPr>
        <w:tab/>
      </w:r>
      <w:r>
        <w:rPr>
          <w:noProof/>
        </w:rPr>
        <w:fldChar w:fldCharType="begin"/>
      </w:r>
      <w:r>
        <w:rPr>
          <w:noProof/>
        </w:rPr>
        <w:instrText xml:space="preserve"> PAGEREF _Toc361855374 \h </w:instrText>
      </w:r>
      <w:r>
        <w:rPr>
          <w:noProof/>
        </w:rPr>
      </w:r>
      <w:r>
        <w:rPr>
          <w:noProof/>
        </w:rPr>
        <w:fldChar w:fldCharType="separate"/>
      </w:r>
      <w:r>
        <w:rPr>
          <w:noProof/>
        </w:rPr>
        <w:t>68</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D.4</w:t>
      </w:r>
      <w:r>
        <w:rPr>
          <w:rFonts w:asciiTheme="minorHAnsi" w:eastAsiaTheme="minorEastAsia" w:hAnsiTheme="minorHAnsi" w:cstheme="minorBidi"/>
          <w:b w:val="0"/>
          <w:smallCaps w:val="0"/>
          <w:noProof/>
          <w:kern w:val="2"/>
          <w:szCs w:val="22"/>
          <w:lang w:val="en-US" w:eastAsia="ko-KR"/>
        </w:rPr>
        <w:tab/>
      </w:r>
      <w:r>
        <w:rPr>
          <w:noProof/>
        </w:rPr>
        <w:t>LWM2M Object: Device</w:t>
      </w:r>
      <w:r>
        <w:rPr>
          <w:noProof/>
        </w:rPr>
        <w:tab/>
      </w:r>
      <w:r>
        <w:rPr>
          <w:noProof/>
        </w:rPr>
        <w:fldChar w:fldCharType="begin"/>
      </w:r>
      <w:r>
        <w:rPr>
          <w:noProof/>
        </w:rPr>
        <w:instrText xml:space="preserve"> PAGEREF _Toc361855375 \h </w:instrText>
      </w:r>
      <w:r>
        <w:rPr>
          <w:noProof/>
        </w:rPr>
      </w:r>
      <w:r>
        <w:rPr>
          <w:noProof/>
        </w:rPr>
        <w:fldChar w:fldCharType="separate"/>
      </w:r>
      <w:r>
        <w:rPr>
          <w:noProof/>
        </w:rPr>
        <w:t>69</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D.5</w:t>
      </w:r>
      <w:r>
        <w:rPr>
          <w:rFonts w:asciiTheme="minorHAnsi" w:eastAsiaTheme="minorEastAsia" w:hAnsiTheme="minorHAnsi" w:cstheme="minorBidi"/>
          <w:b w:val="0"/>
          <w:smallCaps w:val="0"/>
          <w:noProof/>
          <w:kern w:val="2"/>
          <w:szCs w:val="22"/>
          <w:lang w:val="en-US" w:eastAsia="ko-KR"/>
        </w:rPr>
        <w:tab/>
      </w:r>
      <w:r>
        <w:rPr>
          <w:noProof/>
        </w:rPr>
        <w:t>LWM2M Object: Connectivity Monitoring</w:t>
      </w:r>
      <w:r>
        <w:rPr>
          <w:noProof/>
        </w:rPr>
        <w:tab/>
      </w:r>
      <w:r>
        <w:rPr>
          <w:noProof/>
        </w:rPr>
        <w:fldChar w:fldCharType="begin"/>
      </w:r>
      <w:r>
        <w:rPr>
          <w:noProof/>
        </w:rPr>
        <w:instrText xml:space="preserve"> PAGEREF _Toc361855376 \h </w:instrText>
      </w:r>
      <w:r>
        <w:rPr>
          <w:noProof/>
        </w:rPr>
      </w:r>
      <w:r>
        <w:rPr>
          <w:noProof/>
        </w:rPr>
        <w:fldChar w:fldCharType="separate"/>
      </w:r>
      <w:r>
        <w:rPr>
          <w:noProof/>
        </w:rPr>
        <w:t>72</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D.6</w:t>
      </w:r>
      <w:r>
        <w:rPr>
          <w:rFonts w:asciiTheme="minorHAnsi" w:eastAsiaTheme="minorEastAsia" w:hAnsiTheme="minorHAnsi" w:cstheme="minorBidi"/>
          <w:b w:val="0"/>
          <w:smallCaps w:val="0"/>
          <w:noProof/>
          <w:kern w:val="2"/>
          <w:szCs w:val="22"/>
          <w:lang w:val="en-US" w:eastAsia="ko-KR"/>
        </w:rPr>
        <w:tab/>
      </w:r>
      <w:r>
        <w:rPr>
          <w:noProof/>
        </w:rPr>
        <w:t>LWM2M Object: Firmware</w:t>
      </w:r>
      <w:r>
        <w:rPr>
          <w:noProof/>
        </w:rPr>
        <w:tab/>
      </w:r>
      <w:r>
        <w:rPr>
          <w:noProof/>
        </w:rPr>
        <w:fldChar w:fldCharType="begin"/>
      </w:r>
      <w:r>
        <w:rPr>
          <w:noProof/>
        </w:rPr>
        <w:instrText xml:space="preserve"> PAGEREF _Toc361855380 \h </w:instrText>
      </w:r>
      <w:r>
        <w:rPr>
          <w:noProof/>
        </w:rPr>
      </w:r>
      <w:r>
        <w:rPr>
          <w:noProof/>
        </w:rPr>
        <w:fldChar w:fldCharType="separate"/>
      </w:r>
      <w:r>
        <w:rPr>
          <w:noProof/>
        </w:rPr>
        <w:t>74</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Pr>
          <w:noProof/>
          <w:lang w:eastAsia="ko-KR"/>
        </w:rPr>
        <w:t>D.6.1</w:t>
      </w:r>
      <w:r>
        <w:rPr>
          <w:rFonts w:asciiTheme="minorHAnsi" w:eastAsiaTheme="minorEastAsia" w:hAnsiTheme="minorHAnsi" w:cstheme="minorBidi"/>
          <w:noProof/>
          <w:kern w:val="2"/>
          <w:szCs w:val="22"/>
          <w:lang w:val="en-US" w:eastAsia="ko-KR"/>
        </w:rPr>
        <w:tab/>
      </w:r>
      <w:r w:rsidRPr="00054892">
        <w:rPr>
          <w:rFonts w:eastAsia="맑은 고딕"/>
          <w:noProof/>
          <w:lang w:eastAsia="ko-KR"/>
        </w:rPr>
        <w:t xml:space="preserve">Firmware Update </w:t>
      </w:r>
      <w:r>
        <w:rPr>
          <w:noProof/>
        </w:rPr>
        <w:t>Consideration</w:t>
      </w:r>
      <w:r>
        <w:rPr>
          <w:noProof/>
        </w:rPr>
        <w:tab/>
      </w:r>
      <w:r>
        <w:rPr>
          <w:noProof/>
        </w:rPr>
        <w:fldChar w:fldCharType="begin"/>
      </w:r>
      <w:r>
        <w:rPr>
          <w:noProof/>
        </w:rPr>
        <w:instrText xml:space="preserve"> PAGEREF _Toc361855381 \h </w:instrText>
      </w:r>
      <w:r>
        <w:rPr>
          <w:noProof/>
        </w:rPr>
      </w:r>
      <w:r>
        <w:rPr>
          <w:noProof/>
        </w:rPr>
        <w:fldChar w:fldCharType="separate"/>
      </w:r>
      <w:r>
        <w:rPr>
          <w:noProof/>
        </w:rPr>
        <w:t>75</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D.7</w:t>
      </w:r>
      <w:r>
        <w:rPr>
          <w:rFonts w:asciiTheme="minorHAnsi" w:eastAsiaTheme="minorEastAsia" w:hAnsiTheme="minorHAnsi" w:cstheme="minorBidi"/>
          <w:b w:val="0"/>
          <w:smallCaps w:val="0"/>
          <w:noProof/>
          <w:kern w:val="2"/>
          <w:szCs w:val="22"/>
          <w:lang w:val="en-US" w:eastAsia="ko-KR"/>
        </w:rPr>
        <w:tab/>
      </w:r>
      <w:r>
        <w:rPr>
          <w:noProof/>
        </w:rPr>
        <w:t>LWM2M Object: Location</w:t>
      </w:r>
      <w:r>
        <w:rPr>
          <w:noProof/>
        </w:rPr>
        <w:tab/>
      </w:r>
      <w:r>
        <w:rPr>
          <w:noProof/>
        </w:rPr>
        <w:fldChar w:fldCharType="begin"/>
      </w:r>
      <w:r>
        <w:rPr>
          <w:noProof/>
        </w:rPr>
        <w:instrText xml:space="preserve"> PAGEREF _Toc361855385 \h </w:instrText>
      </w:r>
      <w:r>
        <w:rPr>
          <w:noProof/>
        </w:rPr>
      </w:r>
      <w:r>
        <w:rPr>
          <w:noProof/>
        </w:rPr>
        <w:fldChar w:fldCharType="separate"/>
      </w:r>
      <w:r>
        <w:rPr>
          <w:noProof/>
        </w:rPr>
        <w:t>76</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D.8</w:t>
      </w:r>
      <w:r>
        <w:rPr>
          <w:rFonts w:asciiTheme="minorHAnsi" w:eastAsiaTheme="minorEastAsia" w:hAnsiTheme="minorHAnsi" w:cstheme="minorBidi"/>
          <w:b w:val="0"/>
          <w:smallCaps w:val="0"/>
          <w:noProof/>
          <w:kern w:val="2"/>
          <w:szCs w:val="22"/>
          <w:lang w:val="en-US" w:eastAsia="ko-KR"/>
        </w:rPr>
        <w:tab/>
      </w:r>
      <w:r>
        <w:rPr>
          <w:noProof/>
        </w:rPr>
        <w:t>LWM2M Object: Connectivity Statistics</w:t>
      </w:r>
      <w:r>
        <w:rPr>
          <w:noProof/>
        </w:rPr>
        <w:tab/>
      </w:r>
      <w:r>
        <w:rPr>
          <w:noProof/>
        </w:rPr>
        <w:fldChar w:fldCharType="begin"/>
      </w:r>
      <w:r>
        <w:rPr>
          <w:noProof/>
        </w:rPr>
        <w:instrText xml:space="preserve"> PAGEREF _Toc361855386 \h </w:instrText>
      </w:r>
      <w:r>
        <w:rPr>
          <w:noProof/>
        </w:rPr>
      </w:r>
      <w:r>
        <w:rPr>
          <w:noProof/>
        </w:rPr>
        <w:fldChar w:fldCharType="separate"/>
      </w:r>
      <w:r>
        <w:rPr>
          <w:noProof/>
        </w:rPr>
        <w:t>77</w:t>
      </w:r>
      <w:r>
        <w:rPr>
          <w:noProof/>
        </w:rPr>
        <w:fldChar w:fldCharType="end"/>
      </w:r>
    </w:p>
    <w:p w:rsidR="000C4A01" w:rsidRDefault="000C4A01">
      <w:pPr>
        <w:pStyle w:val="10"/>
        <w:tabs>
          <w:tab w:val="left" w:pos="1600"/>
          <w:tab w:val="right" w:leader="dot" w:pos="10070"/>
        </w:tabs>
        <w:rPr>
          <w:rFonts w:asciiTheme="minorHAnsi" w:eastAsiaTheme="minorEastAsia" w:hAnsiTheme="minorHAnsi" w:cstheme="minorBidi"/>
          <w:b w:val="0"/>
          <w:caps w:val="0"/>
          <w:noProof/>
          <w:kern w:val="2"/>
          <w:szCs w:val="22"/>
          <w:lang w:val="en-US" w:eastAsia="ko-KR"/>
        </w:rPr>
      </w:pPr>
      <w:r>
        <w:rPr>
          <w:noProof/>
        </w:rPr>
        <w:t>Appendix E.</w:t>
      </w:r>
      <w:r>
        <w:rPr>
          <w:rFonts w:asciiTheme="minorHAnsi" w:eastAsiaTheme="minorEastAsia" w:hAnsiTheme="minorHAnsi" w:cstheme="minorBidi"/>
          <w:b w:val="0"/>
          <w:caps w:val="0"/>
          <w:noProof/>
          <w:kern w:val="2"/>
          <w:szCs w:val="22"/>
          <w:lang w:val="en-US" w:eastAsia="ko-KR"/>
        </w:rPr>
        <w:tab/>
      </w:r>
      <w:r>
        <w:rPr>
          <w:noProof/>
        </w:rPr>
        <w:t>Example LWM2M Client (Informative)</w:t>
      </w:r>
      <w:r>
        <w:rPr>
          <w:noProof/>
        </w:rPr>
        <w:tab/>
      </w:r>
      <w:r>
        <w:rPr>
          <w:noProof/>
        </w:rPr>
        <w:fldChar w:fldCharType="begin"/>
      </w:r>
      <w:r>
        <w:rPr>
          <w:noProof/>
        </w:rPr>
        <w:instrText xml:space="preserve"> PAGEREF _Toc361855387 \h </w:instrText>
      </w:r>
      <w:r>
        <w:rPr>
          <w:noProof/>
        </w:rPr>
      </w:r>
      <w:r>
        <w:rPr>
          <w:noProof/>
        </w:rPr>
        <w:fldChar w:fldCharType="separate"/>
      </w:r>
      <w:r>
        <w:rPr>
          <w:noProof/>
        </w:rPr>
        <w:t>78</w:t>
      </w:r>
      <w:r>
        <w:rPr>
          <w:noProof/>
        </w:rPr>
        <w:fldChar w:fldCharType="end"/>
      </w:r>
    </w:p>
    <w:p w:rsidR="000C4A01" w:rsidRDefault="000C4A01">
      <w:pPr>
        <w:pStyle w:val="10"/>
        <w:tabs>
          <w:tab w:val="left" w:pos="1600"/>
          <w:tab w:val="right" w:leader="dot" w:pos="10070"/>
        </w:tabs>
        <w:rPr>
          <w:rFonts w:asciiTheme="minorHAnsi" w:eastAsiaTheme="minorEastAsia" w:hAnsiTheme="minorHAnsi" w:cstheme="minorBidi"/>
          <w:b w:val="0"/>
          <w:caps w:val="0"/>
          <w:noProof/>
          <w:kern w:val="2"/>
          <w:szCs w:val="22"/>
          <w:lang w:val="en-US" w:eastAsia="ko-KR"/>
        </w:rPr>
      </w:pPr>
      <w:r>
        <w:rPr>
          <w:noProof/>
        </w:rPr>
        <w:t>Appendix F.</w:t>
      </w:r>
      <w:r>
        <w:rPr>
          <w:rFonts w:asciiTheme="minorHAnsi" w:eastAsiaTheme="minorEastAsia" w:hAnsiTheme="minorHAnsi" w:cstheme="minorBidi"/>
          <w:b w:val="0"/>
          <w:caps w:val="0"/>
          <w:noProof/>
          <w:kern w:val="2"/>
          <w:szCs w:val="22"/>
          <w:lang w:val="en-US" w:eastAsia="ko-KR"/>
        </w:rPr>
        <w:tab/>
      </w:r>
      <w:r>
        <w:rPr>
          <w:noProof/>
        </w:rPr>
        <w:t>Storage of LWM2M Bootstrap Information on the Smartcard (Normative)</w:t>
      </w:r>
      <w:r>
        <w:rPr>
          <w:noProof/>
        </w:rPr>
        <w:tab/>
      </w:r>
      <w:r>
        <w:rPr>
          <w:noProof/>
        </w:rPr>
        <w:fldChar w:fldCharType="begin"/>
      </w:r>
      <w:r>
        <w:rPr>
          <w:noProof/>
        </w:rPr>
        <w:instrText xml:space="preserve"> PAGEREF _Toc361855388 \h </w:instrText>
      </w:r>
      <w:r>
        <w:rPr>
          <w:noProof/>
        </w:rPr>
      </w:r>
      <w:r>
        <w:rPr>
          <w:noProof/>
        </w:rPr>
        <w:fldChar w:fldCharType="separate"/>
      </w:r>
      <w:r>
        <w:rPr>
          <w:noProof/>
        </w:rPr>
        <w:t>82</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F.1</w:t>
      </w:r>
      <w:r>
        <w:rPr>
          <w:rFonts w:asciiTheme="minorHAnsi" w:eastAsiaTheme="minorEastAsia" w:hAnsiTheme="minorHAnsi" w:cstheme="minorBidi"/>
          <w:b w:val="0"/>
          <w:smallCaps w:val="0"/>
          <w:noProof/>
          <w:kern w:val="2"/>
          <w:szCs w:val="22"/>
          <w:lang w:val="en-US" w:eastAsia="ko-KR"/>
        </w:rPr>
        <w:tab/>
      </w:r>
      <w:r>
        <w:rPr>
          <w:noProof/>
        </w:rPr>
        <w:t>File structure</w:t>
      </w:r>
      <w:r>
        <w:rPr>
          <w:noProof/>
        </w:rPr>
        <w:tab/>
      </w:r>
      <w:r>
        <w:rPr>
          <w:noProof/>
        </w:rPr>
        <w:fldChar w:fldCharType="begin"/>
      </w:r>
      <w:r>
        <w:rPr>
          <w:noProof/>
        </w:rPr>
        <w:instrText xml:space="preserve"> PAGEREF _Toc361855389 \h </w:instrText>
      </w:r>
      <w:r>
        <w:rPr>
          <w:noProof/>
        </w:rPr>
      </w:r>
      <w:r>
        <w:rPr>
          <w:noProof/>
        </w:rPr>
        <w:fldChar w:fldCharType="separate"/>
      </w:r>
      <w:r>
        <w:rPr>
          <w:noProof/>
        </w:rPr>
        <w:t>82</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F.2</w:t>
      </w:r>
      <w:r>
        <w:rPr>
          <w:rFonts w:asciiTheme="minorHAnsi" w:eastAsiaTheme="minorEastAsia" w:hAnsiTheme="minorHAnsi" w:cstheme="minorBidi"/>
          <w:b w:val="0"/>
          <w:smallCaps w:val="0"/>
          <w:noProof/>
          <w:kern w:val="2"/>
          <w:szCs w:val="22"/>
          <w:lang w:val="en-US" w:eastAsia="ko-KR"/>
        </w:rPr>
        <w:tab/>
      </w:r>
      <w:r>
        <w:rPr>
          <w:noProof/>
        </w:rPr>
        <w:t>Bootstrap Information on UICC (Activated in 3G Mode)</w:t>
      </w:r>
      <w:r>
        <w:rPr>
          <w:noProof/>
        </w:rPr>
        <w:tab/>
      </w:r>
      <w:r>
        <w:rPr>
          <w:noProof/>
        </w:rPr>
        <w:fldChar w:fldCharType="begin"/>
      </w:r>
      <w:r>
        <w:rPr>
          <w:noProof/>
        </w:rPr>
        <w:instrText xml:space="preserve"> PAGEREF _Toc361855390 \h </w:instrText>
      </w:r>
      <w:r>
        <w:rPr>
          <w:noProof/>
        </w:rPr>
      </w:r>
      <w:r>
        <w:rPr>
          <w:noProof/>
        </w:rPr>
        <w:fldChar w:fldCharType="separate"/>
      </w:r>
      <w:r>
        <w:rPr>
          <w:noProof/>
        </w:rPr>
        <w:t>82</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Pr>
          <w:noProof/>
        </w:rPr>
        <w:t>F.2.1</w:t>
      </w:r>
      <w:r>
        <w:rPr>
          <w:rFonts w:asciiTheme="minorHAnsi" w:eastAsiaTheme="minorEastAsia" w:hAnsiTheme="minorHAnsi" w:cstheme="minorBidi"/>
          <w:noProof/>
          <w:kern w:val="2"/>
          <w:szCs w:val="22"/>
          <w:lang w:val="en-US" w:eastAsia="ko-KR"/>
        </w:rPr>
        <w:tab/>
      </w:r>
      <w:r>
        <w:rPr>
          <w:noProof/>
        </w:rPr>
        <w:t>Access to the file structure</w:t>
      </w:r>
      <w:r>
        <w:rPr>
          <w:noProof/>
        </w:rPr>
        <w:tab/>
      </w:r>
      <w:r>
        <w:rPr>
          <w:noProof/>
        </w:rPr>
        <w:fldChar w:fldCharType="begin"/>
      </w:r>
      <w:r>
        <w:rPr>
          <w:noProof/>
        </w:rPr>
        <w:instrText xml:space="preserve"> PAGEREF _Toc361855391 \h </w:instrText>
      </w:r>
      <w:r>
        <w:rPr>
          <w:noProof/>
        </w:rPr>
      </w:r>
      <w:r>
        <w:rPr>
          <w:noProof/>
        </w:rPr>
        <w:fldChar w:fldCharType="separate"/>
      </w:r>
      <w:r>
        <w:rPr>
          <w:noProof/>
        </w:rPr>
        <w:t>82</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Pr>
          <w:noProof/>
        </w:rPr>
        <w:t>F.2.2</w:t>
      </w:r>
      <w:r>
        <w:rPr>
          <w:rFonts w:asciiTheme="minorHAnsi" w:eastAsiaTheme="minorEastAsia" w:hAnsiTheme="minorHAnsi" w:cstheme="minorBidi"/>
          <w:noProof/>
          <w:kern w:val="2"/>
          <w:szCs w:val="22"/>
          <w:lang w:val="en-US" w:eastAsia="ko-KR"/>
        </w:rPr>
        <w:tab/>
      </w:r>
      <w:r>
        <w:rPr>
          <w:noProof/>
        </w:rPr>
        <w:t>Files Overview</w:t>
      </w:r>
      <w:r>
        <w:rPr>
          <w:noProof/>
        </w:rPr>
        <w:tab/>
      </w:r>
      <w:r>
        <w:rPr>
          <w:noProof/>
        </w:rPr>
        <w:fldChar w:fldCharType="begin"/>
      </w:r>
      <w:r>
        <w:rPr>
          <w:noProof/>
        </w:rPr>
        <w:instrText xml:space="preserve"> PAGEREF _Toc361855392 \h </w:instrText>
      </w:r>
      <w:r>
        <w:rPr>
          <w:noProof/>
        </w:rPr>
      </w:r>
      <w:r>
        <w:rPr>
          <w:noProof/>
        </w:rPr>
        <w:fldChar w:fldCharType="separate"/>
      </w:r>
      <w:r>
        <w:rPr>
          <w:noProof/>
        </w:rPr>
        <w:t>83</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Pr>
          <w:noProof/>
        </w:rPr>
        <w:t>F.2.3</w:t>
      </w:r>
      <w:r>
        <w:rPr>
          <w:rFonts w:asciiTheme="minorHAnsi" w:eastAsiaTheme="minorEastAsia" w:hAnsiTheme="minorHAnsi" w:cstheme="minorBidi"/>
          <w:noProof/>
          <w:kern w:val="2"/>
          <w:szCs w:val="22"/>
          <w:lang w:val="en-US" w:eastAsia="ko-KR"/>
        </w:rPr>
        <w:tab/>
      </w:r>
      <w:r>
        <w:rPr>
          <w:noProof/>
        </w:rPr>
        <w:t>Access Method</w:t>
      </w:r>
      <w:r>
        <w:rPr>
          <w:noProof/>
        </w:rPr>
        <w:tab/>
      </w:r>
      <w:r>
        <w:rPr>
          <w:noProof/>
        </w:rPr>
        <w:fldChar w:fldCharType="begin"/>
      </w:r>
      <w:r>
        <w:rPr>
          <w:noProof/>
        </w:rPr>
        <w:instrText xml:space="preserve"> PAGEREF _Toc361855393 \h </w:instrText>
      </w:r>
      <w:r>
        <w:rPr>
          <w:noProof/>
        </w:rPr>
      </w:r>
      <w:r>
        <w:rPr>
          <w:noProof/>
        </w:rPr>
        <w:fldChar w:fldCharType="separate"/>
      </w:r>
      <w:r>
        <w:rPr>
          <w:noProof/>
        </w:rPr>
        <w:t>83</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Pr>
          <w:noProof/>
        </w:rPr>
        <w:t>F.2.4</w:t>
      </w:r>
      <w:r>
        <w:rPr>
          <w:rFonts w:asciiTheme="minorHAnsi" w:eastAsiaTheme="minorEastAsia" w:hAnsiTheme="minorHAnsi" w:cstheme="minorBidi"/>
          <w:noProof/>
          <w:kern w:val="2"/>
          <w:szCs w:val="22"/>
          <w:lang w:val="en-US" w:eastAsia="ko-KR"/>
        </w:rPr>
        <w:tab/>
      </w:r>
      <w:r>
        <w:rPr>
          <w:noProof/>
        </w:rPr>
        <w:t>Access Conditions</w:t>
      </w:r>
      <w:r>
        <w:rPr>
          <w:noProof/>
        </w:rPr>
        <w:tab/>
      </w:r>
      <w:r>
        <w:rPr>
          <w:noProof/>
        </w:rPr>
        <w:fldChar w:fldCharType="begin"/>
      </w:r>
      <w:r>
        <w:rPr>
          <w:noProof/>
        </w:rPr>
        <w:instrText xml:space="preserve"> PAGEREF _Toc361855394 \h </w:instrText>
      </w:r>
      <w:r>
        <w:rPr>
          <w:noProof/>
        </w:rPr>
      </w:r>
      <w:r>
        <w:rPr>
          <w:noProof/>
        </w:rPr>
        <w:fldChar w:fldCharType="separate"/>
      </w:r>
      <w:r>
        <w:rPr>
          <w:noProof/>
        </w:rPr>
        <w:t>83</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Pr>
          <w:noProof/>
        </w:rPr>
        <w:t>F.2.5</w:t>
      </w:r>
      <w:r>
        <w:rPr>
          <w:rFonts w:asciiTheme="minorHAnsi" w:eastAsiaTheme="minorEastAsia" w:hAnsiTheme="minorHAnsi" w:cstheme="minorBidi"/>
          <w:noProof/>
          <w:kern w:val="2"/>
          <w:szCs w:val="22"/>
          <w:lang w:val="en-US" w:eastAsia="ko-KR"/>
        </w:rPr>
        <w:tab/>
      </w:r>
      <w:r>
        <w:rPr>
          <w:noProof/>
        </w:rPr>
        <w:t>Requirements on the 3G UICC</w:t>
      </w:r>
      <w:r>
        <w:rPr>
          <w:noProof/>
        </w:rPr>
        <w:tab/>
      </w:r>
      <w:r>
        <w:rPr>
          <w:noProof/>
        </w:rPr>
        <w:fldChar w:fldCharType="begin"/>
      </w:r>
      <w:r>
        <w:rPr>
          <w:noProof/>
        </w:rPr>
        <w:instrText xml:space="preserve"> PAGEREF _Toc361855395 \h </w:instrText>
      </w:r>
      <w:r>
        <w:rPr>
          <w:noProof/>
        </w:rPr>
      </w:r>
      <w:r>
        <w:rPr>
          <w:noProof/>
        </w:rPr>
        <w:fldChar w:fldCharType="separate"/>
      </w:r>
      <w:r>
        <w:rPr>
          <w:noProof/>
        </w:rPr>
        <w:t>83</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F.3</w:t>
      </w:r>
      <w:r>
        <w:rPr>
          <w:rFonts w:asciiTheme="minorHAnsi" w:eastAsiaTheme="minorEastAsia" w:hAnsiTheme="minorHAnsi" w:cstheme="minorBidi"/>
          <w:b w:val="0"/>
          <w:smallCaps w:val="0"/>
          <w:noProof/>
          <w:kern w:val="2"/>
          <w:szCs w:val="22"/>
          <w:lang w:val="en-US" w:eastAsia="ko-KR"/>
        </w:rPr>
        <w:tab/>
      </w:r>
      <w:r>
        <w:rPr>
          <w:noProof/>
        </w:rPr>
        <w:t>Files Description</w:t>
      </w:r>
      <w:r>
        <w:rPr>
          <w:noProof/>
        </w:rPr>
        <w:tab/>
      </w:r>
      <w:r>
        <w:rPr>
          <w:noProof/>
        </w:rPr>
        <w:fldChar w:fldCharType="begin"/>
      </w:r>
      <w:r>
        <w:rPr>
          <w:noProof/>
        </w:rPr>
        <w:instrText xml:space="preserve"> PAGEREF _Toc361855396 \h </w:instrText>
      </w:r>
      <w:r>
        <w:rPr>
          <w:noProof/>
        </w:rPr>
      </w:r>
      <w:r>
        <w:rPr>
          <w:noProof/>
        </w:rPr>
        <w:fldChar w:fldCharType="separate"/>
      </w:r>
      <w:r>
        <w:rPr>
          <w:noProof/>
        </w:rPr>
        <w:t>84</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Pr>
          <w:noProof/>
        </w:rPr>
        <w:t>F.3.1</w:t>
      </w:r>
      <w:r>
        <w:rPr>
          <w:rFonts w:asciiTheme="minorHAnsi" w:eastAsiaTheme="minorEastAsia" w:hAnsiTheme="minorHAnsi" w:cstheme="minorBidi"/>
          <w:noProof/>
          <w:kern w:val="2"/>
          <w:szCs w:val="22"/>
          <w:lang w:val="en-US" w:eastAsia="ko-KR"/>
        </w:rPr>
        <w:tab/>
      </w:r>
      <w:r>
        <w:rPr>
          <w:noProof/>
        </w:rPr>
        <w:t>Object Directory File, EF ODF</w:t>
      </w:r>
      <w:r>
        <w:rPr>
          <w:noProof/>
        </w:rPr>
        <w:tab/>
      </w:r>
      <w:r>
        <w:rPr>
          <w:noProof/>
        </w:rPr>
        <w:fldChar w:fldCharType="begin"/>
      </w:r>
      <w:r>
        <w:rPr>
          <w:noProof/>
        </w:rPr>
        <w:instrText xml:space="preserve"> PAGEREF _Toc361855397 \h </w:instrText>
      </w:r>
      <w:r>
        <w:rPr>
          <w:noProof/>
        </w:rPr>
      </w:r>
      <w:r>
        <w:rPr>
          <w:noProof/>
        </w:rPr>
        <w:fldChar w:fldCharType="separate"/>
      </w:r>
      <w:r>
        <w:rPr>
          <w:noProof/>
        </w:rPr>
        <w:t>84</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Pr>
          <w:noProof/>
        </w:rPr>
        <w:t>F.3.2</w:t>
      </w:r>
      <w:r>
        <w:rPr>
          <w:rFonts w:asciiTheme="minorHAnsi" w:eastAsiaTheme="minorEastAsia" w:hAnsiTheme="minorHAnsi" w:cstheme="minorBidi"/>
          <w:noProof/>
          <w:kern w:val="2"/>
          <w:szCs w:val="22"/>
          <w:lang w:val="en-US" w:eastAsia="ko-KR"/>
        </w:rPr>
        <w:tab/>
      </w:r>
      <w:r>
        <w:rPr>
          <w:noProof/>
        </w:rPr>
        <w:t>Bootstrap Data Object Directory File, EF DODF-bootstrap</w:t>
      </w:r>
      <w:r>
        <w:rPr>
          <w:noProof/>
        </w:rPr>
        <w:tab/>
      </w:r>
      <w:r>
        <w:rPr>
          <w:noProof/>
        </w:rPr>
        <w:fldChar w:fldCharType="begin"/>
      </w:r>
      <w:r>
        <w:rPr>
          <w:noProof/>
        </w:rPr>
        <w:instrText xml:space="preserve"> PAGEREF _Toc361855398 \h </w:instrText>
      </w:r>
      <w:r>
        <w:rPr>
          <w:noProof/>
        </w:rPr>
      </w:r>
      <w:r>
        <w:rPr>
          <w:noProof/>
        </w:rPr>
        <w:fldChar w:fldCharType="separate"/>
      </w:r>
      <w:r>
        <w:rPr>
          <w:noProof/>
        </w:rPr>
        <w:t>84</w:t>
      </w:r>
      <w:r>
        <w:rPr>
          <w:noProof/>
        </w:rPr>
        <w:fldChar w:fldCharType="end"/>
      </w:r>
    </w:p>
    <w:p w:rsidR="000C4A01" w:rsidRDefault="000C4A01">
      <w:pPr>
        <w:pStyle w:val="30"/>
        <w:tabs>
          <w:tab w:val="left" w:pos="1200"/>
          <w:tab w:val="right" w:leader="dot" w:pos="10070"/>
        </w:tabs>
        <w:rPr>
          <w:rFonts w:asciiTheme="minorHAnsi" w:eastAsiaTheme="minorEastAsia" w:hAnsiTheme="minorHAnsi" w:cstheme="minorBidi"/>
          <w:noProof/>
          <w:kern w:val="2"/>
          <w:szCs w:val="22"/>
          <w:lang w:val="en-US" w:eastAsia="ko-KR"/>
        </w:rPr>
      </w:pPr>
      <w:r>
        <w:rPr>
          <w:noProof/>
        </w:rPr>
        <w:t>F.3.3</w:t>
      </w:r>
      <w:r>
        <w:rPr>
          <w:rFonts w:asciiTheme="minorHAnsi" w:eastAsiaTheme="minorEastAsia" w:hAnsiTheme="minorHAnsi" w:cstheme="minorBidi"/>
          <w:noProof/>
          <w:kern w:val="2"/>
          <w:szCs w:val="22"/>
          <w:lang w:val="en-US" w:eastAsia="ko-KR"/>
        </w:rPr>
        <w:tab/>
      </w:r>
      <w:r>
        <w:rPr>
          <w:noProof/>
        </w:rPr>
        <w:t>EF  LWM2M_Bootstrap</w:t>
      </w:r>
      <w:r>
        <w:rPr>
          <w:noProof/>
        </w:rPr>
        <w:tab/>
      </w:r>
      <w:r>
        <w:rPr>
          <w:noProof/>
        </w:rPr>
        <w:fldChar w:fldCharType="begin"/>
      </w:r>
      <w:r>
        <w:rPr>
          <w:noProof/>
        </w:rPr>
        <w:instrText xml:space="preserve"> PAGEREF _Toc361855399 \h </w:instrText>
      </w:r>
      <w:r>
        <w:rPr>
          <w:noProof/>
        </w:rPr>
      </w:r>
      <w:r>
        <w:rPr>
          <w:noProof/>
        </w:rPr>
        <w:fldChar w:fldCharType="separate"/>
      </w:r>
      <w:r>
        <w:rPr>
          <w:noProof/>
        </w:rPr>
        <w:t>85</w:t>
      </w:r>
      <w:r>
        <w:rPr>
          <w:noProof/>
        </w:rPr>
        <w:fldChar w:fldCharType="end"/>
      </w:r>
    </w:p>
    <w:p w:rsidR="000C4A01" w:rsidRDefault="000C4A01">
      <w:pPr>
        <w:pStyle w:val="10"/>
        <w:tabs>
          <w:tab w:val="left" w:pos="1600"/>
          <w:tab w:val="right" w:leader="dot" w:pos="10070"/>
        </w:tabs>
        <w:rPr>
          <w:rFonts w:asciiTheme="minorHAnsi" w:eastAsiaTheme="minorEastAsia" w:hAnsiTheme="minorHAnsi" w:cstheme="minorBidi"/>
          <w:b w:val="0"/>
          <w:caps w:val="0"/>
          <w:noProof/>
          <w:kern w:val="2"/>
          <w:szCs w:val="22"/>
          <w:lang w:val="en-US" w:eastAsia="ko-KR"/>
        </w:rPr>
      </w:pPr>
      <w:r>
        <w:rPr>
          <w:noProof/>
        </w:rPr>
        <w:t>Appendix G.</w:t>
      </w:r>
      <w:r>
        <w:rPr>
          <w:rFonts w:asciiTheme="minorHAnsi" w:eastAsiaTheme="minorEastAsia" w:hAnsiTheme="minorHAnsi" w:cstheme="minorBidi"/>
          <w:b w:val="0"/>
          <w:caps w:val="0"/>
          <w:noProof/>
          <w:kern w:val="2"/>
          <w:szCs w:val="22"/>
          <w:lang w:val="en-US" w:eastAsia="ko-KR"/>
        </w:rPr>
        <w:tab/>
      </w:r>
      <w:r>
        <w:rPr>
          <w:noProof/>
        </w:rPr>
        <w:t>Secure channel between Smartcard and LWM2M Device Storage for secure Bootstrap Data provisioning</w:t>
      </w:r>
      <w:r>
        <w:rPr>
          <w:noProof/>
        </w:rPr>
        <w:tab/>
      </w:r>
      <w:r>
        <w:rPr>
          <w:noProof/>
        </w:rPr>
        <w:fldChar w:fldCharType="begin"/>
      </w:r>
      <w:r>
        <w:rPr>
          <w:noProof/>
        </w:rPr>
        <w:instrText xml:space="preserve"> PAGEREF _Toc361855400 \h </w:instrText>
      </w:r>
      <w:r>
        <w:rPr>
          <w:noProof/>
        </w:rPr>
      </w:r>
      <w:r>
        <w:rPr>
          <w:noProof/>
        </w:rPr>
        <w:fldChar w:fldCharType="separate"/>
      </w:r>
      <w:r>
        <w:rPr>
          <w:noProof/>
        </w:rPr>
        <w:t>87</w:t>
      </w:r>
      <w:r>
        <w:rPr>
          <w:noProof/>
        </w:rPr>
        <w:fldChar w:fldCharType="end"/>
      </w:r>
    </w:p>
    <w:p w:rsidR="000C4A01" w:rsidRDefault="000C4A01">
      <w:pPr>
        <w:pStyle w:val="10"/>
        <w:tabs>
          <w:tab w:val="left" w:pos="1600"/>
          <w:tab w:val="right" w:leader="dot" w:pos="10070"/>
        </w:tabs>
        <w:rPr>
          <w:rFonts w:asciiTheme="minorHAnsi" w:eastAsiaTheme="minorEastAsia" w:hAnsiTheme="minorHAnsi" w:cstheme="minorBidi"/>
          <w:b w:val="0"/>
          <w:caps w:val="0"/>
          <w:noProof/>
          <w:kern w:val="2"/>
          <w:szCs w:val="22"/>
          <w:lang w:val="en-US" w:eastAsia="ko-KR"/>
        </w:rPr>
      </w:pPr>
      <w:r>
        <w:rPr>
          <w:noProof/>
        </w:rPr>
        <w:t>Appendix H.</w:t>
      </w:r>
      <w:r>
        <w:rPr>
          <w:rFonts w:asciiTheme="minorHAnsi" w:eastAsiaTheme="minorEastAsia" w:hAnsiTheme="minorHAnsi" w:cstheme="minorBidi"/>
          <w:b w:val="0"/>
          <w:caps w:val="0"/>
          <w:noProof/>
          <w:kern w:val="2"/>
          <w:szCs w:val="22"/>
          <w:lang w:val="en-US" w:eastAsia="ko-KR"/>
        </w:rPr>
        <w:tab/>
      </w:r>
      <w:r>
        <w:rPr>
          <w:noProof/>
        </w:rPr>
        <w:t>Static Conformance Requirements (Normative)</w:t>
      </w:r>
      <w:r>
        <w:rPr>
          <w:noProof/>
        </w:rPr>
        <w:tab/>
      </w:r>
      <w:r>
        <w:rPr>
          <w:noProof/>
        </w:rPr>
        <w:fldChar w:fldCharType="begin"/>
      </w:r>
      <w:r>
        <w:rPr>
          <w:noProof/>
        </w:rPr>
        <w:instrText xml:space="preserve"> PAGEREF _Toc361855401 \h </w:instrText>
      </w:r>
      <w:r>
        <w:rPr>
          <w:noProof/>
        </w:rPr>
      </w:r>
      <w:r>
        <w:rPr>
          <w:noProof/>
        </w:rPr>
        <w:fldChar w:fldCharType="separate"/>
      </w:r>
      <w:r>
        <w:rPr>
          <w:noProof/>
        </w:rPr>
        <w:t>89</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t>H.1</w:t>
      </w:r>
      <w:r>
        <w:rPr>
          <w:rFonts w:asciiTheme="minorHAnsi" w:eastAsiaTheme="minorEastAsia" w:hAnsiTheme="minorHAnsi" w:cstheme="minorBidi"/>
          <w:b w:val="0"/>
          <w:smallCaps w:val="0"/>
          <w:noProof/>
          <w:kern w:val="2"/>
          <w:szCs w:val="22"/>
          <w:lang w:val="en-US" w:eastAsia="ko-KR"/>
        </w:rPr>
        <w:tab/>
      </w:r>
      <w:r>
        <w:rPr>
          <w:noProof/>
        </w:rPr>
        <w:t>SCR for LWM2M Client</w:t>
      </w:r>
      <w:r>
        <w:rPr>
          <w:noProof/>
        </w:rPr>
        <w:tab/>
      </w:r>
      <w:r>
        <w:rPr>
          <w:noProof/>
        </w:rPr>
        <w:fldChar w:fldCharType="begin"/>
      </w:r>
      <w:r>
        <w:rPr>
          <w:noProof/>
        </w:rPr>
        <w:instrText xml:space="preserve"> PAGEREF _Toc361855402 \h </w:instrText>
      </w:r>
      <w:r>
        <w:rPr>
          <w:noProof/>
        </w:rPr>
      </w:r>
      <w:r>
        <w:rPr>
          <w:noProof/>
        </w:rPr>
        <w:fldChar w:fldCharType="separate"/>
      </w:r>
      <w:r>
        <w:rPr>
          <w:noProof/>
        </w:rPr>
        <w:t>89</w:t>
      </w:r>
      <w:r>
        <w:rPr>
          <w:noProof/>
        </w:rPr>
        <w:fldChar w:fldCharType="end"/>
      </w:r>
    </w:p>
    <w:p w:rsidR="000C4A01" w:rsidRDefault="000C4A01">
      <w:pPr>
        <w:pStyle w:val="20"/>
        <w:tabs>
          <w:tab w:val="left" w:pos="800"/>
          <w:tab w:val="right" w:leader="dot" w:pos="10070"/>
        </w:tabs>
        <w:rPr>
          <w:rFonts w:asciiTheme="minorHAnsi" w:eastAsiaTheme="minorEastAsia" w:hAnsiTheme="minorHAnsi" w:cstheme="minorBidi"/>
          <w:b w:val="0"/>
          <w:smallCaps w:val="0"/>
          <w:noProof/>
          <w:kern w:val="2"/>
          <w:szCs w:val="22"/>
          <w:lang w:val="en-US" w:eastAsia="ko-KR"/>
        </w:rPr>
      </w:pPr>
      <w:r>
        <w:rPr>
          <w:noProof/>
        </w:rPr>
        <w:lastRenderedPageBreak/>
        <w:t>H.2</w:t>
      </w:r>
      <w:r>
        <w:rPr>
          <w:rFonts w:asciiTheme="minorHAnsi" w:eastAsiaTheme="minorEastAsia" w:hAnsiTheme="minorHAnsi" w:cstheme="minorBidi"/>
          <w:b w:val="0"/>
          <w:smallCaps w:val="0"/>
          <w:noProof/>
          <w:kern w:val="2"/>
          <w:szCs w:val="22"/>
          <w:lang w:val="en-US" w:eastAsia="ko-KR"/>
        </w:rPr>
        <w:tab/>
      </w:r>
      <w:r>
        <w:rPr>
          <w:noProof/>
        </w:rPr>
        <w:t>SCR for LWM2M Server</w:t>
      </w:r>
      <w:r>
        <w:rPr>
          <w:noProof/>
        </w:rPr>
        <w:tab/>
      </w:r>
      <w:r>
        <w:rPr>
          <w:noProof/>
        </w:rPr>
        <w:fldChar w:fldCharType="begin"/>
      </w:r>
      <w:r>
        <w:rPr>
          <w:noProof/>
        </w:rPr>
        <w:instrText xml:space="preserve"> PAGEREF _Toc361855403 \h </w:instrText>
      </w:r>
      <w:r>
        <w:rPr>
          <w:noProof/>
        </w:rPr>
      </w:r>
      <w:r>
        <w:rPr>
          <w:noProof/>
        </w:rPr>
        <w:fldChar w:fldCharType="separate"/>
      </w:r>
      <w:r>
        <w:rPr>
          <w:noProof/>
        </w:rPr>
        <w:t>89</w:t>
      </w:r>
      <w:r>
        <w:rPr>
          <w:noProof/>
        </w:rPr>
        <w:fldChar w:fldCharType="end"/>
      </w:r>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0C4A01" w:rsidRDefault="0030098C">
      <w:pPr>
        <w:pStyle w:val="ab"/>
        <w:rPr>
          <w:rFonts w:asciiTheme="minorHAnsi" w:eastAsiaTheme="minorEastAsia" w:hAnsiTheme="minorHAnsi" w:cstheme="minorBidi"/>
          <w:b w:val="0"/>
          <w:bCs w:val="0"/>
          <w:kern w:val="2"/>
          <w:szCs w:val="22"/>
          <w:lang w:val="en-US" w:eastAsia="ko-KR"/>
        </w:rPr>
      </w:pPr>
      <w:r w:rsidRPr="008E7BB2">
        <w:fldChar w:fldCharType="begin"/>
      </w:r>
      <w:r w:rsidR="00F2110E" w:rsidRPr="008E7BB2">
        <w:instrText xml:space="preserve"> TOC \h \z \c "Figure" </w:instrText>
      </w:r>
      <w:r w:rsidRPr="008E7BB2">
        <w:fldChar w:fldCharType="separate"/>
      </w:r>
      <w:hyperlink w:anchor="_Toc361855404" w:history="1">
        <w:r w:rsidR="000C4A01" w:rsidRPr="003F7D48">
          <w:rPr>
            <w:rStyle w:val="a8"/>
          </w:rPr>
          <w:t>Figure 1  The overall architecture of the LWM2M Enabler.</w:t>
        </w:r>
        <w:r w:rsidR="000C4A01">
          <w:rPr>
            <w:webHidden/>
          </w:rPr>
          <w:tab/>
        </w:r>
        <w:r w:rsidR="000C4A01">
          <w:rPr>
            <w:webHidden/>
          </w:rPr>
          <w:fldChar w:fldCharType="begin"/>
        </w:r>
        <w:r w:rsidR="000C4A01">
          <w:rPr>
            <w:webHidden/>
          </w:rPr>
          <w:instrText xml:space="preserve"> PAGEREF _Toc361855404 \h </w:instrText>
        </w:r>
        <w:r w:rsidR="000C4A01">
          <w:rPr>
            <w:webHidden/>
          </w:rPr>
        </w:r>
        <w:r w:rsidR="000C4A01">
          <w:rPr>
            <w:webHidden/>
          </w:rPr>
          <w:fldChar w:fldCharType="separate"/>
        </w:r>
        <w:r w:rsidR="000C4A01">
          <w:rPr>
            <w:webHidden/>
          </w:rPr>
          <w:t>10</w:t>
        </w:r>
        <w:r w:rsidR="000C4A01">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05" w:history="1">
        <w:r w:rsidRPr="003F7D48">
          <w:rPr>
            <w:rStyle w:val="a8"/>
          </w:rPr>
          <w:t>Figure 2  The protocol stack of the LWM2M Enabler.</w:t>
        </w:r>
        <w:r>
          <w:rPr>
            <w:webHidden/>
          </w:rPr>
          <w:tab/>
        </w:r>
        <w:r>
          <w:rPr>
            <w:webHidden/>
          </w:rPr>
          <w:fldChar w:fldCharType="begin"/>
        </w:r>
        <w:r>
          <w:rPr>
            <w:webHidden/>
          </w:rPr>
          <w:instrText xml:space="preserve"> PAGEREF _Toc361855405 \h </w:instrText>
        </w:r>
        <w:r>
          <w:rPr>
            <w:webHidden/>
          </w:rPr>
        </w:r>
        <w:r>
          <w:rPr>
            <w:webHidden/>
          </w:rPr>
          <w:fldChar w:fldCharType="separate"/>
        </w:r>
        <w:r>
          <w:rPr>
            <w:webHidden/>
          </w:rPr>
          <w:t>11</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06" w:history="1">
        <w:r w:rsidRPr="003F7D48">
          <w:rPr>
            <w:rStyle w:val="a8"/>
          </w:rPr>
          <w:t>Figure 3: Bootstrap</w:t>
        </w:r>
        <w:r>
          <w:rPr>
            <w:webHidden/>
          </w:rPr>
          <w:tab/>
        </w:r>
        <w:r>
          <w:rPr>
            <w:webHidden/>
          </w:rPr>
          <w:fldChar w:fldCharType="begin"/>
        </w:r>
        <w:r>
          <w:rPr>
            <w:webHidden/>
          </w:rPr>
          <w:instrText xml:space="preserve"> PAGEREF _Toc361855406 \h </w:instrText>
        </w:r>
        <w:r>
          <w:rPr>
            <w:webHidden/>
          </w:rPr>
        </w:r>
        <w:r>
          <w:rPr>
            <w:webHidden/>
          </w:rPr>
          <w:fldChar w:fldCharType="separate"/>
        </w:r>
        <w:r>
          <w:rPr>
            <w:webHidden/>
          </w:rPr>
          <w:t>12</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07" w:history="1">
        <w:r w:rsidRPr="003F7D48">
          <w:rPr>
            <w:rStyle w:val="a8"/>
          </w:rPr>
          <w:t xml:space="preserve">Figure </w:t>
        </w:r>
        <w:r w:rsidRPr="003F7D48">
          <w:rPr>
            <w:rStyle w:val="a8"/>
            <w:lang w:eastAsia="zh-CN"/>
          </w:rPr>
          <w:t>4:</w:t>
        </w:r>
        <w:r w:rsidRPr="003F7D48">
          <w:rPr>
            <w:rStyle w:val="a8"/>
          </w:rPr>
          <w:t xml:space="preserve"> Device </w:t>
        </w:r>
        <w:r w:rsidRPr="003F7D48">
          <w:rPr>
            <w:rStyle w:val="a8"/>
            <w:lang w:eastAsia="zh-CN"/>
          </w:rPr>
          <w:t>D</w:t>
        </w:r>
        <w:r w:rsidRPr="003F7D48">
          <w:rPr>
            <w:rStyle w:val="a8"/>
          </w:rPr>
          <w:t xml:space="preserve">iscovery and </w:t>
        </w:r>
        <w:r w:rsidRPr="003F7D48">
          <w:rPr>
            <w:rStyle w:val="a8"/>
            <w:lang w:eastAsia="zh-CN"/>
          </w:rPr>
          <w:t>R</w:t>
        </w:r>
        <w:r w:rsidRPr="003F7D48">
          <w:rPr>
            <w:rStyle w:val="a8"/>
          </w:rPr>
          <w:t>egistration</w:t>
        </w:r>
        <w:r>
          <w:rPr>
            <w:webHidden/>
          </w:rPr>
          <w:tab/>
        </w:r>
        <w:r>
          <w:rPr>
            <w:webHidden/>
          </w:rPr>
          <w:fldChar w:fldCharType="begin"/>
        </w:r>
        <w:r>
          <w:rPr>
            <w:webHidden/>
          </w:rPr>
          <w:instrText xml:space="preserve"> PAGEREF _Toc361855407 \h </w:instrText>
        </w:r>
        <w:r>
          <w:rPr>
            <w:webHidden/>
          </w:rPr>
        </w:r>
        <w:r>
          <w:rPr>
            <w:webHidden/>
          </w:rPr>
          <w:fldChar w:fldCharType="separate"/>
        </w:r>
        <w:r>
          <w:rPr>
            <w:webHidden/>
          </w:rPr>
          <w:t>12</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08" w:history="1">
        <w:r w:rsidRPr="003F7D48">
          <w:rPr>
            <w:rStyle w:val="a8"/>
          </w:rPr>
          <w:t xml:space="preserve">Figure </w:t>
        </w:r>
        <w:r w:rsidRPr="003F7D48">
          <w:rPr>
            <w:rStyle w:val="a8"/>
            <w:lang w:eastAsia="zh-CN"/>
          </w:rPr>
          <w:t xml:space="preserve">5: </w:t>
        </w:r>
        <w:r w:rsidRPr="003F7D48">
          <w:rPr>
            <w:rStyle w:val="a8"/>
            <w:rFonts w:eastAsia="맑은 고딕"/>
            <w:lang w:eastAsia="ko-KR"/>
          </w:rPr>
          <w:t xml:space="preserve">Device </w:t>
        </w:r>
        <w:r w:rsidRPr="003F7D48">
          <w:rPr>
            <w:rStyle w:val="a8"/>
            <w:lang w:eastAsia="zh-CN"/>
          </w:rPr>
          <w:t>Management and Service</w:t>
        </w:r>
        <w:r w:rsidRPr="003F7D48">
          <w:rPr>
            <w:rStyle w:val="a8"/>
            <w:rFonts w:eastAsia="맑은 고딕"/>
            <w:lang w:eastAsia="ko-KR"/>
          </w:rPr>
          <w:t xml:space="preserve"> Enablement</w:t>
        </w:r>
        <w:r>
          <w:rPr>
            <w:webHidden/>
          </w:rPr>
          <w:tab/>
        </w:r>
        <w:r>
          <w:rPr>
            <w:webHidden/>
          </w:rPr>
          <w:fldChar w:fldCharType="begin"/>
        </w:r>
        <w:r>
          <w:rPr>
            <w:webHidden/>
          </w:rPr>
          <w:instrText xml:space="preserve"> PAGEREF _Toc361855408 \h </w:instrText>
        </w:r>
        <w:r>
          <w:rPr>
            <w:webHidden/>
          </w:rPr>
        </w:r>
        <w:r>
          <w:rPr>
            <w:webHidden/>
          </w:rPr>
          <w:fldChar w:fldCharType="separate"/>
        </w:r>
        <w:r>
          <w:rPr>
            <w:webHidden/>
          </w:rPr>
          <w:t>12</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09" w:history="1">
        <w:r w:rsidRPr="003F7D48">
          <w:rPr>
            <w:rStyle w:val="a8"/>
          </w:rPr>
          <w:t xml:space="preserve">Figure </w:t>
        </w:r>
        <w:r w:rsidRPr="003F7D48">
          <w:rPr>
            <w:rStyle w:val="a8"/>
            <w:lang w:eastAsia="zh-CN"/>
          </w:rPr>
          <w:t>6:</w:t>
        </w:r>
        <w:r w:rsidRPr="003F7D48">
          <w:rPr>
            <w:rStyle w:val="a8"/>
          </w:rPr>
          <w:t xml:space="preserve"> Information Reporting</w:t>
        </w:r>
        <w:r>
          <w:rPr>
            <w:webHidden/>
          </w:rPr>
          <w:tab/>
        </w:r>
        <w:r>
          <w:rPr>
            <w:webHidden/>
          </w:rPr>
          <w:fldChar w:fldCharType="begin"/>
        </w:r>
        <w:r>
          <w:rPr>
            <w:webHidden/>
          </w:rPr>
          <w:instrText xml:space="preserve"> PAGEREF _Toc361855409 \h </w:instrText>
        </w:r>
        <w:r>
          <w:rPr>
            <w:webHidden/>
          </w:rPr>
        </w:r>
        <w:r>
          <w:rPr>
            <w:webHidden/>
          </w:rPr>
          <w:fldChar w:fldCharType="separate"/>
        </w:r>
        <w:r>
          <w:rPr>
            <w:webHidden/>
          </w:rPr>
          <w:t>13</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10" w:history="1">
        <w:r w:rsidRPr="003F7D48">
          <w:rPr>
            <w:rStyle w:val="a8"/>
          </w:rPr>
          <w:t>Figure 7</w:t>
        </w:r>
        <w:r w:rsidRPr="003F7D48">
          <w:rPr>
            <w:rStyle w:val="a8"/>
            <w:lang w:eastAsia="ko-KR"/>
          </w:rPr>
          <w:t>: Procedure of Client Initiated Bootstrap</w:t>
        </w:r>
        <w:r>
          <w:rPr>
            <w:webHidden/>
          </w:rPr>
          <w:tab/>
        </w:r>
        <w:r>
          <w:rPr>
            <w:webHidden/>
          </w:rPr>
          <w:fldChar w:fldCharType="begin"/>
        </w:r>
        <w:r>
          <w:rPr>
            <w:webHidden/>
          </w:rPr>
          <w:instrText xml:space="preserve"> PAGEREF _Toc361855410 \h </w:instrText>
        </w:r>
        <w:r>
          <w:rPr>
            <w:webHidden/>
          </w:rPr>
        </w:r>
        <w:r>
          <w:rPr>
            <w:webHidden/>
          </w:rPr>
          <w:fldChar w:fldCharType="separate"/>
        </w:r>
        <w:r>
          <w:rPr>
            <w:webHidden/>
          </w:rPr>
          <w:t>15</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11" w:history="1">
        <w:r w:rsidRPr="003F7D48">
          <w:rPr>
            <w:rStyle w:val="a8"/>
          </w:rPr>
          <w:t xml:space="preserve">Figure </w:t>
        </w:r>
        <w:r w:rsidRPr="003F7D48">
          <w:rPr>
            <w:rStyle w:val="a8"/>
            <w:rFonts w:eastAsia="맑은 고딕"/>
            <w:lang w:eastAsia="ko-KR"/>
          </w:rPr>
          <w:t>8</w:t>
        </w:r>
        <w:r w:rsidRPr="003F7D48">
          <w:rPr>
            <w:rStyle w:val="a8"/>
            <w:lang w:eastAsia="ko-KR"/>
          </w:rPr>
          <w:t>: Procedure of Server Initiated Bootstrap</w:t>
        </w:r>
        <w:r>
          <w:rPr>
            <w:webHidden/>
          </w:rPr>
          <w:tab/>
        </w:r>
        <w:r>
          <w:rPr>
            <w:webHidden/>
          </w:rPr>
          <w:fldChar w:fldCharType="begin"/>
        </w:r>
        <w:r>
          <w:rPr>
            <w:webHidden/>
          </w:rPr>
          <w:instrText xml:space="preserve"> PAGEREF _Toc361855411 \h </w:instrText>
        </w:r>
        <w:r>
          <w:rPr>
            <w:webHidden/>
          </w:rPr>
        </w:r>
        <w:r>
          <w:rPr>
            <w:webHidden/>
          </w:rPr>
          <w:fldChar w:fldCharType="separate"/>
        </w:r>
        <w:r>
          <w:rPr>
            <w:webHidden/>
          </w:rPr>
          <w:t>16</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12" w:history="1">
        <w:r w:rsidRPr="003F7D48">
          <w:rPr>
            <w:rStyle w:val="a8"/>
          </w:rPr>
          <w:t>Figure 9: Device Discovery &amp; Registration Interface example flows.</w:t>
        </w:r>
        <w:r>
          <w:rPr>
            <w:webHidden/>
          </w:rPr>
          <w:tab/>
        </w:r>
        <w:r>
          <w:rPr>
            <w:webHidden/>
          </w:rPr>
          <w:fldChar w:fldCharType="begin"/>
        </w:r>
        <w:r>
          <w:rPr>
            <w:webHidden/>
          </w:rPr>
          <w:instrText xml:space="preserve"> PAGEREF _Toc361855412 \h </w:instrText>
        </w:r>
        <w:r>
          <w:rPr>
            <w:webHidden/>
          </w:rPr>
        </w:r>
        <w:r>
          <w:rPr>
            <w:webHidden/>
          </w:rPr>
          <w:fldChar w:fldCharType="separate"/>
        </w:r>
        <w:r>
          <w:rPr>
            <w:webHidden/>
          </w:rPr>
          <w:t>18</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13" w:history="1">
        <w:r w:rsidRPr="003F7D48">
          <w:rPr>
            <w:rStyle w:val="a8"/>
          </w:rPr>
          <w:t xml:space="preserve">Figure </w:t>
        </w:r>
        <w:r w:rsidRPr="003F7D48">
          <w:rPr>
            <w:rStyle w:val="a8"/>
            <w:rFonts w:eastAsia="맑은 고딕"/>
            <w:lang w:eastAsia="ko-KR"/>
          </w:rPr>
          <w:t>10</w:t>
        </w:r>
        <w:r w:rsidRPr="003F7D48">
          <w:rPr>
            <w:rStyle w:val="a8"/>
            <w:lang w:eastAsia="ko-KR"/>
          </w:rPr>
          <w:t>: Example flows of Device Management &amp; Service Enablement Interface</w:t>
        </w:r>
        <w:r>
          <w:rPr>
            <w:webHidden/>
          </w:rPr>
          <w:tab/>
        </w:r>
        <w:r>
          <w:rPr>
            <w:webHidden/>
          </w:rPr>
          <w:fldChar w:fldCharType="begin"/>
        </w:r>
        <w:r>
          <w:rPr>
            <w:webHidden/>
          </w:rPr>
          <w:instrText xml:space="preserve"> PAGEREF _Toc361855413 \h </w:instrText>
        </w:r>
        <w:r>
          <w:rPr>
            <w:webHidden/>
          </w:rPr>
        </w:r>
        <w:r>
          <w:rPr>
            <w:webHidden/>
          </w:rPr>
          <w:fldChar w:fldCharType="separate"/>
        </w:r>
        <w:r>
          <w:rPr>
            <w:webHidden/>
          </w:rPr>
          <w:t>22</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14" w:history="1">
        <w:r w:rsidRPr="003F7D48">
          <w:rPr>
            <w:rStyle w:val="a8"/>
          </w:rPr>
          <w:t>Figure 11:</w:t>
        </w:r>
        <w:r w:rsidRPr="003F7D48">
          <w:rPr>
            <w:rStyle w:val="a8"/>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_Toc361855414 \h </w:instrText>
        </w:r>
        <w:r>
          <w:rPr>
            <w:webHidden/>
          </w:rPr>
        </w:r>
        <w:r>
          <w:rPr>
            <w:webHidden/>
          </w:rPr>
          <w:fldChar w:fldCharType="separate"/>
        </w:r>
        <w:r>
          <w:rPr>
            <w:webHidden/>
          </w:rPr>
          <w:t>27</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15" w:history="1">
        <w:r w:rsidRPr="003F7D48">
          <w:rPr>
            <w:rStyle w:val="a8"/>
          </w:rPr>
          <w:t>Figure 12: Example of Minimum and Maximum periods in an Observation.</w:t>
        </w:r>
        <w:r>
          <w:rPr>
            <w:webHidden/>
          </w:rPr>
          <w:tab/>
        </w:r>
        <w:r>
          <w:rPr>
            <w:webHidden/>
          </w:rPr>
          <w:fldChar w:fldCharType="begin"/>
        </w:r>
        <w:r>
          <w:rPr>
            <w:webHidden/>
          </w:rPr>
          <w:instrText xml:space="preserve"> PAGEREF _Toc361855415 \h </w:instrText>
        </w:r>
        <w:r>
          <w:rPr>
            <w:webHidden/>
          </w:rPr>
        </w:r>
        <w:r>
          <w:rPr>
            <w:webHidden/>
          </w:rPr>
          <w:fldChar w:fldCharType="separate"/>
        </w:r>
        <w:r>
          <w:rPr>
            <w:webHidden/>
          </w:rPr>
          <w:t>28</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16" w:history="1">
        <w:r w:rsidRPr="003F7D48">
          <w:rPr>
            <w:rStyle w:val="a8"/>
          </w:rPr>
          <w:t xml:space="preserve">Figure 13: </w:t>
        </w:r>
        <w:r w:rsidRPr="003F7D48">
          <w:rPr>
            <w:rStyle w:val="a8"/>
            <w:lang w:eastAsia="zh-CN"/>
          </w:rPr>
          <w:t>Relationship between LWM2M Client, Object and Resources</w:t>
        </w:r>
        <w:r>
          <w:rPr>
            <w:webHidden/>
          </w:rPr>
          <w:tab/>
        </w:r>
        <w:r>
          <w:rPr>
            <w:webHidden/>
          </w:rPr>
          <w:fldChar w:fldCharType="begin"/>
        </w:r>
        <w:r>
          <w:rPr>
            <w:webHidden/>
          </w:rPr>
          <w:instrText xml:space="preserve"> PAGEREF _Toc361855416 \h </w:instrText>
        </w:r>
        <w:r>
          <w:rPr>
            <w:webHidden/>
          </w:rPr>
        </w:r>
        <w:r>
          <w:rPr>
            <w:webHidden/>
          </w:rPr>
          <w:fldChar w:fldCharType="separate"/>
        </w:r>
        <w:r>
          <w:rPr>
            <w:webHidden/>
          </w:rPr>
          <w:t>30</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17" w:history="1">
        <w:r w:rsidRPr="003F7D48">
          <w:rPr>
            <w:rStyle w:val="a8"/>
          </w:rPr>
          <w:t>Figure 14: Supported operations and access control lists</w:t>
        </w:r>
        <w:r>
          <w:rPr>
            <w:webHidden/>
          </w:rPr>
          <w:tab/>
        </w:r>
        <w:r>
          <w:rPr>
            <w:webHidden/>
          </w:rPr>
          <w:fldChar w:fldCharType="begin"/>
        </w:r>
        <w:r>
          <w:rPr>
            <w:webHidden/>
          </w:rPr>
          <w:instrText xml:space="preserve"> PAGEREF _Toc361855417 \h </w:instrText>
        </w:r>
        <w:r>
          <w:rPr>
            <w:webHidden/>
          </w:rPr>
        </w:r>
        <w:r>
          <w:rPr>
            <w:webHidden/>
          </w:rPr>
          <w:fldChar w:fldCharType="separate"/>
        </w:r>
        <w:r>
          <w:rPr>
            <w:webHidden/>
          </w:rPr>
          <w:t>31</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18" w:history="1">
        <w:r w:rsidRPr="003F7D48">
          <w:rPr>
            <w:rStyle w:val="a8"/>
          </w:rPr>
          <w:t>Figure 15: Example registration, update and de-registration exchanges (shorthand in [CoAP] example style, actual messages using CoAP binary headers)</w:t>
        </w:r>
        <w:r>
          <w:rPr>
            <w:webHidden/>
          </w:rPr>
          <w:tab/>
        </w:r>
        <w:r>
          <w:rPr>
            <w:webHidden/>
          </w:rPr>
          <w:fldChar w:fldCharType="begin"/>
        </w:r>
        <w:r>
          <w:rPr>
            <w:webHidden/>
          </w:rPr>
          <w:instrText xml:space="preserve"> PAGEREF _Toc361855418 \h </w:instrText>
        </w:r>
        <w:r>
          <w:rPr>
            <w:webHidden/>
          </w:rPr>
        </w:r>
        <w:r>
          <w:rPr>
            <w:webHidden/>
          </w:rPr>
          <w:fldChar w:fldCharType="separate"/>
        </w:r>
        <w:r>
          <w:rPr>
            <w:webHidden/>
          </w:rPr>
          <w:t>45</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19" w:history="1">
        <w:r w:rsidRPr="003F7D48">
          <w:rPr>
            <w:rStyle w:val="a8"/>
          </w:rPr>
          <w:t>Figure 16</w:t>
        </w:r>
        <w:r w:rsidRPr="003F7D48">
          <w:rPr>
            <w:rStyle w:val="a8"/>
            <w:lang w:eastAsia="ko-KR"/>
          </w:rPr>
          <w:t>: Example of Client initiated Bootstrap exchange.</w:t>
        </w:r>
        <w:r>
          <w:rPr>
            <w:webHidden/>
          </w:rPr>
          <w:tab/>
        </w:r>
        <w:r>
          <w:rPr>
            <w:webHidden/>
          </w:rPr>
          <w:fldChar w:fldCharType="begin"/>
        </w:r>
        <w:r>
          <w:rPr>
            <w:webHidden/>
          </w:rPr>
          <w:instrText xml:space="preserve"> PAGEREF _Toc361855419 \h </w:instrText>
        </w:r>
        <w:r>
          <w:rPr>
            <w:webHidden/>
          </w:rPr>
        </w:r>
        <w:r>
          <w:rPr>
            <w:webHidden/>
          </w:rPr>
          <w:fldChar w:fldCharType="separate"/>
        </w:r>
        <w:r>
          <w:rPr>
            <w:webHidden/>
          </w:rPr>
          <w:t>46</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20" w:history="1">
        <w:r w:rsidRPr="003F7D48">
          <w:rPr>
            <w:rStyle w:val="a8"/>
          </w:rPr>
          <w:t>Figure 17</w:t>
        </w:r>
        <w:r w:rsidRPr="003F7D48">
          <w:rPr>
            <w:rStyle w:val="a8"/>
            <w:lang w:eastAsia="ko-KR"/>
          </w:rPr>
          <w:t>: Example of Server initiated Bootstrap exchange.</w:t>
        </w:r>
        <w:r>
          <w:rPr>
            <w:webHidden/>
          </w:rPr>
          <w:tab/>
        </w:r>
        <w:r>
          <w:rPr>
            <w:webHidden/>
          </w:rPr>
          <w:fldChar w:fldCharType="begin"/>
        </w:r>
        <w:r>
          <w:rPr>
            <w:webHidden/>
          </w:rPr>
          <w:instrText xml:space="preserve"> PAGEREF _Toc361855420 \h </w:instrText>
        </w:r>
        <w:r>
          <w:rPr>
            <w:webHidden/>
          </w:rPr>
        </w:r>
        <w:r>
          <w:rPr>
            <w:webHidden/>
          </w:rPr>
          <w:fldChar w:fldCharType="separate"/>
        </w:r>
        <w:r>
          <w:rPr>
            <w:webHidden/>
          </w:rPr>
          <w:t>47</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21" w:history="1">
        <w:r w:rsidRPr="003F7D48">
          <w:rPr>
            <w:rStyle w:val="a8"/>
          </w:rPr>
          <w:t xml:space="preserve">Figure 18: Example of </w:t>
        </w:r>
        <w:r w:rsidRPr="003F7D48">
          <w:rPr>
            <w:rStyle w:val="a8"/>
            <w:rFonts w:eastAsia="맑은 고딕"/>
            <w:lang w:eastAsia="ko-KR"/>
          </w:rPr>
          <w:t>Device Management &amp; Service Enablement</w:t>
        </w:r>
        <w:r w:rsidRPr="003F7D48">
          <w:rPr>
            <w:rStyle w:val="a8"/>
          </w:rPr>
          <w:t xml:space="preserve"> interface exchanges.</w:t>
        </w:r>
        <w:r>
          <w:rPr>
            <w:webHidden/>
          </w:rPr>
          <w:tab/>
        </w:r>
        <w:r>
          <w:rPr>
            <w:webHidden/>
          </w:rPr>
          <w:fldChar w:fldCharType="begin"/>
        </w:r>
        <w:r>
          <w:rPr>
            <w:webHidden/>
          </w:rPr>
          <w:instrText xml:space="preserve"> PAGEREF _Toc361855421 \h </w:instrText>
        </w:r>
        <w:r>
          <w:rPr>
            <w:webHidden/>
          </w:rPr>
        </w:r>
        <w:r>
          <w:rPr>
            <w:webHidden/>
          </w:rPr>
          <w:fldChar w:fldCharType="separate"/>
        </w:r>
        <w:r>
          <w:rPr>
            <w:webHidden/>
          </w:rPr>
          <w:t>48</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22" w:history="1">
        <w:r w:rsidRPr="003F7D48">
          <w:rPr>
            <w:rStyle w:val="a8"/>
          </w:rPr>
          <w:t>Figure 19:  Example of Object Creation and Deletion.</w:t>
        </w:r>
        <w:r>
          <w:rPr>
            <w:webHidden/>
          </w:rPr>
          <w:tab/>
        </w:r>
        <w:r>
          <w:rPr>
            <w:webHidden/>
          </w:rPr>
          <w:fldChar w:fldCharType="begin"/>
        </w:r>
        <w:r>
          <w:rPr>
            <w:webHidden/>
          </w:rPr>
          <w:instrText xml:space="preserve"> PAGEREF _Toc361855422 \h </w:instrText>
        </w:r>
        <w:r>
          <w:rPr>
            <w:webHidden/>
          </w:rPr>
        </w:r>
        <w:r>
          <w:rPr>
            <w:webHidden/>
          </w:rPr>
          <w:fldChar w:fldCharType="separate"/>
        </w:r>
        <w:r>
          <w:rPr>
            <w:webHidden/>
          </w:rPr>
          <w:t>49</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23" w:history="1">
        <w:r w:rsidRPr="003F7D48">
          <w:rPr>
            <w:rStyle w:val="a8"/>
          </w:rPr>
          <w:t>Figure 20: Example of an Information Reporting exchange.</w:t>
        </w:r>
        <w:r>
          <w:rPr>
            <w:webHidden/>
          </w:rPr>
          <w:tab/>
        </w:r>
        <w:r>
          <w:rPr>
            <w:webHidden/>
          </w:rPr>
          <w:fldChar w:fldCharType="begin"/>
        </w:r>
        <w:r>
          <w:rPr>
            <w:webHidden/>
          </w:rPr>
          <w:instrText xml:space="preserve"> PAGEREF _Toc361855423 \h </w:instrText>
        </w:r>
        <w:r>
          <w:rPr>
            <w:webHidden/>
          </w:rPr>
        </w:r>
        <w:r>
          <w:rPr>
            <w:webHidden/>
          </w:rPr>
          <w:fldChar w:fldCharType="separate"/>
        </w:r>
        <w:r>
          <w:rPr>
            <w:webHidden/>
          </w:rPr>
          <w:t>50</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24" w:history="1">
        <w:r w:rsidRPr="003F7D48">
          <w:rPr>
            <w:rStyle w:val="a8"/>
          </w:rPr>
          <w:t xml:space="preserve">Figure 21: Example of </w:t>
        </w:r>
        <w:r w:rsidRPr="003F7D48">
          <w:rPr>
            <w:rStyle w:val="a8"/>
            <w:rFonts w:eastAsia="맑은 고딕"/>
            <w:lang w:eastAsia="ko-KR"/>
          </w:rPr>
          <w:t>Device Management &amp; Service Enablement</w:t>
        </w:r>
        <w:r w:rsidRPr="003F7D48">
          <w:rPr>
            <w:rStyle w:val="a8"/>
          </w:rPr>
          <w:t xml:space="preserve"> interface exchanges for Queue Mode.</w:t>
        </w:r>
        <w:r>
          <w:rPr>
            <w:webHidden/>
          </w:rPr>
          <w:tab/>
        </w:r>
        <w:r>
          <w:rPr>
            <w:webHidden/>
          </w:rPr>
          <w:fldChar w:fldCharType="begin"/>
        </w:r>
        <w:r>
          <w:rPr>
            <w:webHidden/>
          </w:rPr>
          <w:instrText xml:space="preserve"> PAGEREF _Toc361855424 \h </w:instrText>
        </w:r>
        <w:r>
          <w:rPr>
            <w:webHidden/>
          </w:rPr>
        </w:r>
        <w:r>
          <w:rPr>
            <w:webHidden/>
          </w:rPr>
          <w:fldChar w:fldCharType="separate"/>
        </w:r>
        <w:r>
          <w:rPr>
            <w:webHidden/>
          </w:rPr>
          <w:t>51</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25" w:history="1">
        <w:r w:rsidRPr="003F7D48">
          <w:rPr>
            <w:rStyle w:val="a8"/>
          </w:rPr>
          <w:t>Figure 22: Example of an Information Reporting exchange for Queue Mode.</w:t>
        </w:r>
        <w:r>
          <w:rPr>
            <w:webHidden/>
          </w:rPr>
          <w:tab/>
        </w:r>
        <w:r>
          <w:rPr>
            <w:webHidden/>
          </w:rPr>
          <w:fldChar w:fldCharType="begin"/>
        </w:r>
        <w:r>
          <w:rPr>
            <w:webHidden/>
          </w:rPr>
          <w:instrText xml:space="preserve"> PAGEREF _Toc361855425 \h </w:instrText>
        </w:r>
        <w:r>
          <w:rPr>
            <w:webHidden/>
          </w:rPr>
        </w:r>
        <w:r>
          <w:rPr>
            <w:webHidden/>
          </w:rPr>
          <w:fldChar w:fldCharType="separate"/>
        </w:r>
        <w:r>
          <w:rPr>
            <w:webHidden/>
          </w:rPr>
          <w:t>52</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26" w:history="1">
        <w:r w:rsidRPr="003F7D48">
          <w:rPr>
            <w:rStyle w:val="a8"/>
          </w:rPr>
          <w:t xml:space="preserve">Figure 23: Example of </w:t>
        </w:r>
        <w:r w:rsidRPr="003F7D48">
          <w:rPr>
            <w:rStyle w:val="a8"/>
            <w:rFonts w:eastAsia="맑은 고딕"/>
            <w:lang w:eastAsia="ko-KR"/>
          </w:rPr>
          <w:t>Device Management &amp; Service Enablement</w:t>
        </w:r>
        <w:r w:rsidRPr="003F7D48">
          <w:rPr>
            <w:rStyle w:val="a8"/>
          </w:rPr>
          <w:t xml:space="preserve"> interface exchanges for Queue Mode with SMS Registration Update Trigger.</w:t>
        </w:r>
        <w:r>
          <w:rPr>
            <w:webHidden/>
          </w:rPr>
          <w:tab/>
        </w:r>
        <w:r>
          <w:rPr>
            <w:webHidden/>
          </w:rPr>
          <w:fldChar w:fldCharType="begin"/>
        </w:r>
        <w:r>
          <w:rPr>
            <w:webHidden/>
          </w:rPr>
          <w:instrText xml:space="preserve"> PAGEREF _Toc361855426 \h </w:instrText>
        </w:r>
        <w:r>
          <w:rPr>
            <w:webHidden/>
          </w:rPr>
        </w:r>
        <w:r>
          <w:rPr>
            <w:webHidden/>
          </w:rPr>
          <w:fldChar w:fldCharType="separate"/>
        </w:r>
        <w:r>
          <w:rPr>
            <w:webHidden/>
          </w:rPr>
          <w:t>53</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27" w:history="1">
        <w:r w:rsidRPr="003F7D48">
          <w:rPr>
            <w:rStyle w:val="a8"/>
          </w:rPr>
          <w:t>Figure 24: File structure for Bootstrap Message on 3G UICC</w:t>
        </w:r>
        <w:r>
          <w:rPr>
            <w:webHidden/>
          </w:rPr>
          <w:tab/>
        </w:r>
        <w:r>
          <w:rPr>
            <w:webHidden/>
          </w:rPr>
          <w:fldChar w:fldCharType="begin"/>
        </w:r>
        <w:r>
          <w:rPr>
            <w:webHidden/>
          </w:rPr>
          <w:instrText xml:space="preserve"> PAGEREF _Toc361855427 \h </w:instrText>
        </w:r>
        <w:r>
          <w:rPr>
            <w:webHidden/>
          </w:rPr>
        </w:r>
        <w:r>
          <w:rPr>
            <w:webHidden/>
          </w:rPr>
          <w:fldChar w:fldCharType="separate"/>
        </w:r>
        <w:r>
          <w:rPr>
            <w:webHidden/>
          </w:rPr>
          <w:t>83</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28" w:history="1">
        <w:r w:rsidRPr="003F7D48">
          <w:rPr>
            <w:rStyle w:val="a8"/>
          </w:rPr>
          <w:t>Figure 25</w:t>
        </w:r>
        <w:r w:rsidRPr="003F7D48">
          <w:rPr>
            <w:rStyle w:val="a8"/>
            <w:lang w:eastAsia="ko-KR"/>
          </w:rPr>
          <w:t xml:space="preserve">: </w:t>
        </w:r>
        <w:r w:rsidRPr="003F7D48">
          <w:rPr>
            <w:rStyle w:val="a8"/>
          </w:rPr>
          <w:t>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_Toc361855428 \h </w:instrText>
        </w:r>
        <w:r>
          <w:rPr>
            <w:webHidden/>
          </w:rPr>
        </w:r>
        <w:r>
          <w:rPr>
            <w:webHidden/>
          </w:rPr>
          <w:fldChar w:fldCharType="separate"/>
        </w:r>
        <w:r>
          <w:rPr>
            <w:webHidden/>
          </w:rPr>
          <w:t>88</w:t>
        </w:r>
        <w:r>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0C4A01" w:rsidRDefault="0030098C">
      <w:pPr>
        <w:pStyle w:val="ab"/>
        <w:rPr>
          <w:rFonts w:asciiTheme="minorHAnsi" w:eastAsiaTheme="minorEastAsia" w:hAnsiTheme="minorHAnsi" w:cstheme="minorBidi"/>
          <w:b w:val="0"/>
          <w:bCs w:val="0"/>
          <w:kern w:val="2"/>
          <w:szCs w:val="22"/>
          <w:lang w:val="en-US" w:eastAsia="ko-KR"/>
        </w:rPr>
      </w:pPr>
      <w:r w:rsidRPr="008E7BB2">
        <w:fldChar w:fldCharType="begin"/>
      </w:r>
      <w:r w:rsidR="00F2110E" w:rsidRPr="008E7BB2">
        <w:instrText xml:space="preserve"> TOC \h \z \c "Table" </w:instrText>
      </w:r>
      <w:r w:rsidRPr="008E7BB2">
        <w:fldChar w:fldCharType="separate"/>
      </w:r>
      <w:hyperlink w:anchor="_Toc361855429" w:history="1">
        <w:r w:rsidR="000C4A01" w:rsidRPr="00E77B9F">
          <w:rPr>
            <w:rStyle w:val="a8"/>
          </w:rPr>
          <w:t>Table 1:</w:t>
        </w:r>
        <w:r w:rsidR="000C4A01" w:rsidRPr="00E77B9F">
          <w:rPr>
            <w:rStyle w:val="a8"/>
            <w:lang w:eastAsia="zh-CN"/>
          </w:rPr>
          <w:t xml:space="preserve"> Relationship of logical operations and interfaces</w:t>
        </w:r>
        <w:r w:rsidR="000C4A01">
          <w:rPr>
            <w:webHidden/>
          </w:rPr>
          <w:tab/>
        </w:r>
        <w:r w:rsidR="000C4A01">
          <w:rPr>
            <w:webHidden/>
          </w:rPr>
          <w:fldChar w:fldCharType="begin"/>
        </w:r>
        <w:r w:rsidR="000C4A01">
          <w:rPr>
            <w:webHidden/>
          </w:rPr>
          <w:instrText xml:space="preserve"> PAGEREF _Toc361855429 \h </w:instrText>
        </w:r>
        <w:r w:rsidR="000C4A01">
          <w:rPr>
            <w:webHidden/>
          </w:rPr>
        </w:r>
        <w:r w:rsidR="000C4A01">
          <w:rPr>
            <w:webHidden/>
          </w:rPr>
          <w:fldChar w:fldCharType="separate"/>
        </w:r>
        <w:r w:rsidR="000C4A01">
          <w:rPr>
            <w:webHidden/>
          </w:rPr>
          <w:t>13</w:t>
        </w:r>
        <w:r w:rsidR="000C4A01">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30" w:history="1">
        <w:r w:rsidRPr="00E77B9F">
          <w:rPr>
            <w:rStyle w:val="a8"/>
          </w:rPr>
          <w:t xml:space="preserve">Table </w:t>
        </w:r>
        <w:r w:rsidRPr="00E77B9F">
          <w:rPr>
            <w:rStyle w:val="a8"/>
            <w:rFonts w:eastAsia="맑은 고딕"/>
            <w:lang w:eastAsia="ko-KR"/>
          </w:rPr>
          <w:t>2: Bootstrap Information List</w:t>
        </w:r>
        <w:r>
          <w:rPr>
            <w:webHidden/>
          </w:rPr>
          <w:tab/>
        </w:r>
        <w:r>
          <w:rPr>
            <w:webHidden/>
          </w:rPr>
          <w:fldChar w:fldCharType="begin"/>
        </w:r>
        <w:r>
          <w:rPr>
            <w:webHidden/>
          </w:rPr>
          <w:instrText xml:space="preserve"> PAGEREF _Toc361855430 \h </w:instrText>
        </w:r>
        <w:r>
          <w:rPr>
            <w:webHidden/>
          </w:rPr>
        </w:r>
        <w:r>
          <w:rPr>
            <w:webHidden/>
          </w:rPr>
          <w:fldChar w:fldCharType="separate"/>
        </w:r>
        <w:r>
          <w:rPr>
            <w:webHidden/>
          </w:rPr>
          <w:t>14</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31" w:history="1">
        <w:r w:rsidRPr="00E77B9F">
          <w:rPr>
            <w:rStyle w:val="a8"/>
          </w:rPr>
          <w:t>Table 3: Registration parameters</w:t>
        </w:r>
        <w:r>
          <w:rPr>
            <w:webHidden/>
          </w:rPr>
          <w:tab/>
        </w:r>
        <w:r>
          <w:rPr>
            <w:webHidden/>
          </w:rPr>
          <w:fldChar w:fldCharType="begin"/>
        </w:r>
        <w:r>
          <w:rPr>
            <w:webHidden/>
          </w:rPr>
          <w:instrText xml:space="preserve"> PAGEREF _Toc361855431 \h </w:instrText>
        </w:r>
        <w:r>
          <w:rPr>
            <w:webHidden/>
          </w:rPr>
        </w:r>
        <w:r>
          <w:rPr>
            <w:webHidden/>
          </w:rPr>
          <w:fldChar w:fldCharType="separate"/>
        </w:r>
        <w:r>
          <w:rPr>
            <w:webHidden/>
          </w:rPr>
          <w:t>19</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32" w:history="1">
        <w:r w:rsidRPr="00E77B9F">
          <w:rPr>
            <w:rStyle w:val="a8"/>
          </w:rPr>
          <w:t>Table 4: Read parameters</w:t>
        </w:r>
        <w:r>
          <w:rPr>
            <w:webHidden/>
          </w:rPr>
          <w:tab/>
        </w:r>
        <w:r>
          <w:rPr>
            <w:webHidden/>
          </w:rPr>
          <w:fldChar w:fldCharType="begin"/>
        </w:r>
        <w:r>
          <w:rPr>
            <w:webHidden/>
          </w:rPr>
          <w:instrText xml:space="preserve"> PAGEREF _Toc361855432 \h </w:instrText>
        </w:r>
        <w:r>
          <w:rPr>
            <w:webHidden/>
          </w:rPr>
        </w:r>
        <w:r>
          <w:rPr>
            <w:webHidden/>
          </w:rPr>
          <w:fldChar w:fldCharType="separate"/>
        </w:r>
        <w:r>
          <w:rPr>
            <w:webHidden/>
          </w:rPr>
          <w:t>23</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33" w:history="1">
        <w:r w:rsidRPr="00E77B9F">
          <w:rPr>
            <w:rStyle w:val="a8"/>
          </w:rPr>
          <w:t>Table 5: Read parameters</w:t>
        </w:r>
        <w:r>
          <w:rPr>
            <w:webHidden/>
          </w:rPr>
          <w:tab/>
        </w:r>
        <w:r>
          <w:rPr>
            <w:webHidden/>
          </w:rPr>
          <w:fldChar w:fldCharType="begin"/>
        </w:r>
        <w:r>
          <w:rPr>
            <w:webHidden/>
          </w:rPr>
          <w:instrText xml:space="preserve"> PAGEREF _Toc361855433 \h </w:instrText>
        </w:r>
        <w:r>
          <w:rPr>
            <w:webHidden/>
          </w:rPr>
        </w:r>
        <w:r>
          <w:rPr>
            <w:webHidden/>
          </w:rPr>
          <w:fldChar w:fldCharType="separate"/>
        </w:r>
        <w:r>
          <w:rPr>
            <w:webHidden/>
          </w:rPr>
          <w:t>23</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34" w:history="1">
        <w:r w:rsidRPr="00E77B9F">
          <w:rPr>
            <w:rStyle w:val="a8"/>
          </w:rPr>
          <w:t>Table 6: Write parameters</w:t>
        </w:r>
        <w:r>
          <w:rPr>
            <w:webHidden/>
          </w:rPr>
          <w:tab/>
        </w:r>
        <w:r>
          <w:rPr>
            <w:webHidden/>
          </w:rPr>
          <w:fldChar w:fldCharType="begin"/>
        </w:r>
        <w:r>
          <w:rPr>
            <w:webHidden/>
          </w:rPr>
          <w:instrText xml:space="preserve"> PAGEREF _Toc361855434 \h </w:instrText>
        </w:r>
        <w:r>
          <w:rPr>
            <w:webHidden/>
          </w:rPr>
        </w:r>
        <w:r>
          <w:rPr>
            <w:webHidden/>
          </w:rPr>
          <w:fldChar w:fldCharType="separate"/>
        </w:r>
        <w:r>
          <w:rPr>
            <w:webHidden/>
          </w:rPr>
          <w:t>24</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35" w:history="1">
        <w:r w:rsidRPr="00E77B9F">
          <w:rPr>
            <w:rStyle w:val="a8"/>
          </w:rPr>
          <w:t>Table 7: Write parameters</w:t>
        </w:r>
        <w:r>
          <w:rPr>
            <w:webHidden/>
          </w:rPr>
          <w:tab/>
        </w:r>
        <w:r>
          <w:rPr>
            <w:webHidden/>
          </w:rPr>
          <w:fldChar w:fldCharType="begin"/>
        </w:r>
        <w:r>
          <w:rPr>
            <w:webHidden/>
          </w:rPr>
          <w:instrText xml:space="preserve"> PAGEREF _Toc361855435 \h </w:instrText>
        </w:r>
        <w:r>
          <w:rPr>
            <w:webHidden/>
          </w:rPr>
        </w:r>
        <w:r>
          <w:rPr>
            <w:webHidden/>
          </w:rPr>
          <w:fldChar w:fldCharType="separate"/>
        </w:r>
        <w:r>
          <w:rPr>
            <w:webHidden/>
          </w:rPr>
          <w:t>24</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36" w:history="1">
        <w:r w:rsidRPr="00E77B9F">
          <w:rPr>
            <w:rStyle w:val="a8"/>
          </w:rPr>
          <w:t>Table 8: Execute parameters</w:t>
        </w:r>
        <w:r>
          <w:rPr>
            <w:webHidden/>
          </w:rPr>
          <w:tab/>
        </w:r>
        <w:r>
          <w:rPr>
            <w:webHidden/>
          </w:rPr>
          <w:fldChar w:fldCharType="begin"/>
        </w:r>
        <w:r>
          <w:rPr>
            <w:webHidden/>
          </w:rPr>
          <w:instrText xml:space="preserve"> PAGEREF _Toc361855436 \h </w:instrText>
        </w:r>
        <w:r>
          <w:rPr>
            <w:webHidden/>
          </w:rPr>
        </w:r>
        <w:r>
          <w:rPr>
            <w:webHidden/>
          </w:rPr>
          <w:fldChar w:fldCharType="separate"/>
        </w:r>
        <w:r>
          <w:rPr>
            <w:webHidden/>
          </w:rPr>
          <w:t>25</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37" w:history="1">
        <w:r w:rsidRPr="00E77B9F">
          <w:rPr>
            <w:rStyle w:val="a8"/>
          </w:rPr>
          <w:t xml:space="preserve">Table 9: </w:t>
        </w:r>
        <w:r w:rsidRPr="00E77B9F">
          <w:rPr>
            <w:rStyle w:val="a8"/>
            <w:lang w:eastAsia="ko-KR"/>
          </w:rPr>
          <w:t>Create</w:t>
        </w:r>
        <w:r w:rsidRPr="00E77B9F">
          <w:rPr>
            <w:rStyle w:val="a8"/>
          </w:rPr>
          <w:t xml:space="preserve"> parameters</w:t>
        </w:r>
        <w:r>
          <w:rPr>
            <w:webHidden/>
          </w:rPr>
          <w:tab/>
        </w:r>
        <w:r>
          <w:rPr>
            <w:webHidden/>
          </w:rPr>
          <w:fldChar w:fldCharType="begin"/>
        </w:r>
        <w:r>
          <w:rPr>
            <w:webHidden/>
          </w:rPr>
          <w:instrText xml:space="preserve"> PAGEREF _Toc361855437 \h </w:instrText>
        </w:r>
        <w:r>
          <w:rPr>
            <w:webHidden/>
          </w:rPr>
        </w:r>
        <w:r>
          <w:rPr>
            <w:webHidden/>
          </w:rPr>
          <w:fldChar w:fldCharType="separate"/>
        </w:r>
        <w:r>
          <w:rPr>
            <w:webHidden/>
          </w:rPr>
          <w:t>25</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38" w:history="1">
        <w:r w:rsidRPr="00E77B9F">
          <w:rPr>
            <w:rStyle w:val="a8"/>
          </w:rPr>
          <w:t>Table 10: Delete parameters</w:t>
        </w:r>
        <w:r>
          <w:rPr>
            <w:webHidden/>
          </w:rPr>
          <w:tab/>
        </w:r>
        <w:r>
          <w:rPr>
            <w:webHidden/>
          </w:rPr>
          <w:fldChar w:fldCharType="begin"/>
        </w:r>
        <w:r>
          <w:rPr>
            <w:webHidden/>
          </w:rPr>
          <w:instrText xml:space="preserve"> PAGEREF _Toc361855438 \h </w:instrText>
        </w:r>
        <w:r>
          <w:rPr>
            <w:webHidden/>
          </w:rPr>
        </w:r>
        <w:r>
          <w:rPr>
            <w:webHidden/>
          </w:rPr>
          <w:fldChar w:fldCharType="separate"/>
        </w:r>
        <w:r>
          <w:rPr>
            <w:webHidden/>
          </w:rPr>
          <w:t>26</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39" w:history="1">
        <w:r w:rsidRPr="00E77B9F">
          <w:rPr>
            <w:rStyle w:val="a8"/>
          </w:rPr>
          <w:t>Table 11: Observe parameters</w:t>
        </w:r>
        <w:r>
          <w:rPr>
            <w:webHidden/>
          </w:rPr>
          <w:tab/>
        </w:r>
        <w:r>
          <w:rPr>
            <w:webHidden/>
          </w:rPr>
          <w:fldChar w:fldCharType="begin"/>
        </w:r>
        <w:r>
          <w:rPr>
            <w:webHidden/>
          </w:rPr>
          <w:instrText xml:space="preserve"> PAGEREF _Toc361855439 \h </w:instrText>
        </w:r>
        <w:r>
          <w:rPr>
            <w:webHidden/>
          </w:rPr>
        </w:r>
        <w:r>
          <w:rPr>
            <w:webHidden/>
          </w:rPr>
          <w:fldChar w:fldCharType="separate"/>
        </w:r>
        <w:r>
          <w:rPr>
            <w:webHidden/>
          </w:rPr>
          <w:t>27</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40" w:history="1">
        <w:r w:rsidRPr="00E77B9F">
          <w:rPr>
            <w:rStyle w:val="a8"/>
          </w:rPr>
          <w:t>Table 12: Notify parameters</w:t>
        </w:r>
        <w:r>
          <w:rPr>
            <w:webHidden/>
          </w:rPr>
          <w:tab/>
        </w:r>
        <w:r>
          <w:rPr>
            <w:webHidden/>
          </w:rPr>
          <w:fldChar w:fldCharType="begin"/>
        </w:r>
        <w:r>
          <w:rPr>
            <w:webHidden/>
          </w:rPr>
          <w:instrText xml:space="preserve"> PAGEREF _Toc361855440 \h </w:instrText>
        </w:r>
        <w:r>
          <w:rPr>
            <w:webHidden/>
          </w:rPr>
        </w:r>
        <w:r>
          <w:rPr>
            <w:webHidden/>
          </w:rPr>
          <w:fldChar w:fldCharType="separate"/>
        </w:r>
        <w:r>
          <w:rPr>
            <w:webHidden/>
          </w:rPr>
          <w:t>27</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41" w:history="1">
        <w:r w:rsidRPr="00E77B9F">
          <w:rPr>
            <w:rStyle w:val="a8"/>
          </w:rPr>
          <w:t>Table 13: Cancel Observation parameters</w:t>
        </w:r>
        <w:r>
          <w:rPr>
            <w:webHidden/>
          </w:rPr>
          <w:tab/>
        </w:r>
        <w:r>
          <w:rPr>
            <w:webHidden/>
          </w:rPr>
          <w:fldChar w:fldCharType="begin"/>
        </w:r>
        <w:r>
          <w:rPr>
            <w:webHidden/>
          </w:rPr>
          <w:instrText xml:space="preserve"> PAGEREF _Toc361855441 \h </w:instrText>
        </w:r>
        <w:r>
          <w:rPr>
            <w:webHidden/>
          </w:rPr>
        </w:r>
        <w:r>
          <w:rPr>
            <w:webHidden/>
          </w:rPr>
          <w:fldChar w:fldCharType="separate"/>
        </w:r>
        <w:r>
          <w:rPr>
            <w:webHidden/>
          </w:rPr>
          <w:t>28</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42" w:history="1">
        <w:r w:rsidRPr="00E77B9F">
          <w:rPr>
            <w:rStyle w:val="a8"/>
          </w:rPr>
          <w:t>Table 14: LWM2M Identifiers</w:t>
        </w:r>
        <w:r>
          <w:rPr>
            <w:webHidden/>
          </w:rPr>
          <w:tab/>
        </w:r>
        <w:r>
          <w:rPr>
            <w:webHidden/>
          </w:rPr>
          <w:fldChar w:fldCharType="begin"/>
        </w:r>
        <w:r>
          <w:rPr>
            <w:webHidden/>
          </w:rPr>
          <w:instrText xml:space="preserve"> PAGEREF _Toc361855442 \h </w:instrText>
        </w:r>
        <w:r>
          <w:rPr>
            <w:webHidden/>
          </w:rPr>
        </w:r>
        <w:r>
          <w:rPr>
            <w:webHidden/>
          </w:rPr>
          <w:fldChar w:fldCharType="separate"/>
        </w:r>
        <w:r>
          <w:rPr>
            <w:webHidden/>
          </w:rPr>
          <w:t>31</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43" w:history="1">
        <w:r w:rsidRPr="00E77B9F">
          <w:rPr>
            <w:rStyle w:val="a8"/>
          </w:rPr>
          <w:t>Table 15: TLV format and description</w:t>
        </w:r>
        <w:r>
          <w:rPr>
            <w:webHidden/>
          </w:rPr>
          <w:tab/>
        </w:r>
        <w:r>
          <w:rPr>
            <w:webHidden/>
          </w:rPr>
          <w:fldChar w:fldCharType="begin"/>
        </w:r>
        <w:r>
          <w:rPr>
            <w:webHidden/>
          </w:rPr>
          <w:instrText xml:space="preserve"> PAGEREF _Toc361855443 \h </w:instrText>
        </w:r>
        <w:r>
          <w:rPr>
            <w:webHidden/>
          </w:rPr>
        </w:r>
        <w:r>
          <w:rPr>
            <w:webHidden/>
          </w:rPr>
          <w:fldChar w:fldCharType="separate"/>
        </w:r>
        <w:r>
          <w:rPr>
            <w:webHidden/>
          </w:rPr>
          <w:t>34</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44" w:history="1">
        <w:r w:rsidRPr="00E77B9F">
          <w:rPr>
            <w:rStyle w:val="a8"/>
          </w:rPr>
          <w:t>Table 17: Operation to Method and URI Mapping</w:t>
        </w:r>
        <w:r>
          <w:rPr>
            <w:webHidden/>
          </w:rPr>
          <w:tab/>
        </w:r>
        <w:r>
          <w:rPr>
            <w:webHidden/>
          </w:rPr>
          <w:fldChar w:fldCharType="begin"/>
        </w:r>
        <w:r>
          <w:rPr>
            <w:webHidden/>
          </w:rPr>
          <w:instrText xml:space="preserve"> PAGEREF _Toc361855444 \h </w:instrText>
        </w:r>
        <w:r>
          <w:rPr>
            <w:webHidden/>
          </w:rPr>
        </w:r>
        <w:r>
          <w:rPr>
            <w:webHidden/>
          </w:rPr>
          <w:fldChar w:fldCharType="separate"/>
        </w:r>
        <w:r>
          <w:rPr>
            <w:webHidden/>
          </w:rPr>
          <w:t>45</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45" w:history="1">
        <w:r w:rsidRPr="00E77B9F">
          <w:rPr>
            <w:rStyle w:val="a8"/>
          </w:rPr>
          <w:t>Table 18: Operation to Method and URI Mapping</w:t>
        </w:r>
        <w:r>
          <w:rPr>
            <w:webHidden/>
          </w:rPr>
          <w:tab/>
        </w:r>
        <w:r>
          <w:rPr>
            <w:webHidden/>
          </w:rPr>
          <w:fldChar w:fldCharType="begin"/>
        </w:r>
        <w:r>
          <w:rPr>
            <w:webHidden/>
          </w:rPr>
          <w:instrText xml:space="preserve"> PAGEREF _Toc361855445 \h </w:instrText>
        </w:r>
        <w:r>
          <w:rPr>
            <w:webHidden/>
          </w:rPr>
        </w:r>
        <w:r>
          <w:rPr>
            <w:webHidden/>
          </w:rPr>
          <w:fldChar w:fldCharType="separate"/>
        </w:r>
        <w:r>
          <w:rPr>
            <w:webHidden/>
          </w:rPr>
          <w:t>46</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46" w:history="1">
        <w:r w:rsidRPr="00E77B9F">
          <w:rPr>
            <w:rStyle w:val="a8"/>
          </w:rPr>
          <w:t>Table 19:  Operation to Method Mapping</w:t>
        </w:r>
        <w:r>
          <w:rPr>
            <w:webHidden/>
          </w:rPr>
          <w:tab/>
        </w:r>
        <w:r>
          <w:rPr>
            <w:webHidden/>
          </w:rPr>
          <w:fldChar w:fldCharType="begin"/>
        </w:r>
        <w:r>
          <w:rPr>
            <w:webHidden/>
          </w:rPr>
          <w:instrText xml:space="preserve"> PAGEREF _Toc361855446 \h </w:instrText>
        </w:r>
        <w:r>
          <w:rPr>
            <w:webHidden/>
          </w:rPr>
        </w:r>
        <w:r>
          <w:rPr>
            <w:webHidden/>
          </w:rPr>
          <w:fldChar w:fldCharType="separate"/>
        </w:r>
        <w:r>
          <w:rPr>
            <w:webHidden/>
          </w:rPr>
          <w:t>47</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47" w:history="1">
        <w:r w:rsidRPr="00E77B9F">
          <w:rPr>
            <w:rStyle w:val="a8"/>
          </w:rPr>
          <w:t>Table 20: Operation to Method Mapping</w:t>
        </w:r>
        <w:r>
          <w:rPr>
            <w:webHidden/>
          </w:rPr>
          <w:tab/>
        </w:r>
        <w:r>
          <w:rPr>
            <w:webHidden/>
          </w:rPr>
          <w:fldChar w:fldCharType="begin"/>
        </w:r>
        <w:r>
          <w:rPr>
            <w:webHidden/>
          </w:rPr>
          <w:instrText xml:space="preserve"> PAGEREF _Toc361855447 \h </w:instrText>
        </w:r>
        <w:r>
          <w:rPr>
            <w:webHidden/>
          </w:rPr>
        </w:r>
        <w:r>
          <w:rPr>
            <w:webHidden/>
          </w:rPr>
          <w:fldChar w:fldCharType="separate"/>
        </w:r>
        <w:r>
          <w:rPr>
            <w:webHidden/>
          </w:rPr>
          <w:t>49</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48" w:history="1">
        <w:r w:rsidRPr="00E77B9F">
          <w:rPr>
            <w:rStyle w:val="a8"/>
          </w:rPr>
          <w:t>Table 21: Response Codes</w:t>
        </w:r>
        <w:r>
          <w:rPr>
            <w:webHidden/>
          </w:rPr>
          <w:tab/>
        </w:r>
        <w:r>
          <w:rPr>
            <w:webHidden/>
          </w:rPr>
          <w:fldChar w:fldCharType="begin"/>
        </w:r>
        <w:r>
          <w:rPr>
            <w:webHidden/>
          </w:rPr>
          <w:instrText xml:space="preserve"> PAGEREF _Toc361855448 \h </w:instrText>
        </w:r>
        <w:r>
          <w:rPr>
            <w:webHidden/>
          </w:rPr>
        </w:r>
        <w:r>
          <w:rPr>
            <w:webHidden/>
          </w:rPr>
          <w:fldChar w:fldCharType="separate"/>
        </w:r>
        <w:r>
          <w:rPr>
            <w:webHidden/>
          </w:rPr>
          <w:t>53</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49" w:history="1">
        <w:r w:rsidRPr="00E77B9F">
          <w:rPr>
            <w:rStyle w:val="a8"/>
          </w:rPr>
          <w:t>Table 23: LWM2M Server Access Security Object [0]</w:t>
        </w:r>
        <w:r>
          <w:rPr>
            <w:webHidden/>
          </w:rPr>
          <w:tab/>
        </w:r>
        <w:r>
          <w:rPr>
            <w:webHidden/>
          </w:rPr>
          <w:fldChar w:fldCharType="begin"/>
        </w:r>
        <w:r>
          <w:rPr>
            <w:webHidden/>
          </w:rPr>
          <w:instrText xml:space="preserve"> PAGEREF _Toc361855449 \h </w:instrText>
        </w:r>
        <w:r>
          <w:rPr>
            <w:webHidden/>
          </w:rPr>
        </w:r>
        <w:r>
          <w:rPr>
            <w:webHidden/>
          </w:rPr>
          <w:fldChar w:fldCharType="separate"/>
        </w:r>
        <w:r>
          <w:rPr>
            <w:webHidden/>
          </w:rPr>
          <w:t>78</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50" w:history="1">
        <w:r w:rsidRPr="00E77B9F">
          <w:rPr>
            <w:rStyle w:val="a8"/>
          </w:rPr>
          <w:t>Table 24: LWM2M Server Access Security Object [1]</w:t>
        </w:r>
        <w:r>
          <w:rPr>
            <w:webHidden/>
          </w:rPr>
          <w:tab/>
        </w:r>
        <w:r>
          <w:rPr>
            <w:webHidden/>
          </w:rPr>
          <w:fldChar w:fldCharType="begin"/>
        </w:r>
        <w:r>
          <w:rPr>
            <w:webHidden/>
          </w:rPr>
          <w:instrText xml:space="preserve"> PAGEREF _Toc361855450 \h </w:instrText>
        </w:r>
        <w:r>
          <w:rPr>
            <w:webHidden/>
          </w:rPr>
        </w:r>
        <w:r>
          <w:rPr>
            <w:webHidden/>
          </w:rPr>
          <w:fldChar w:fldCharType="separate"/>
        </w:r>
        <w:r>
          <w:rPr>
            <w:webHidden/>
          </w:rPr>
          <w:t>78</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51" w:history="1">
        <w:r w:rsidRPr="00E77B9F">
          <w:rPr>
            <w:rStyle w:val="a8"/>
          </w:rPr>
          <w:t>Table 25: LWM2M Server Access Security Object [2]</w:t>
        </w:r>
        <w:r>
          <w:rPr>
            <w:webHidden/>
          </w:rPr>
          <w:tab/>
        </w:r>
        <w:r>
          <w:rPr>
            <w:webHidden/>
          </w:rPr>
          <w:fldChar w:fldCharType="begin"/>
        </w:r>
        <w:r>
          <w:rPr>
            <w:webHidden/>
          </w:rPr>
          <w:instrText xml:space="preserve"> PAGEREF _Toc361855451 \h </w:instrText>
        </w:r>
        <w:r>
          <w:rPr>
            <w:webHidden/>
          </w:rPr>
        </w:r>
        <w:r>
          <w:rPr>
            <w:webHidden/>
          </w:rPr>
          <w:fldChar w:fldCharType="separate"/>
        </w:r>
        <w:r>
          <w:rPr>
            <w:webHidden/>
          </w:rPr>
          <w:t>79</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52" w:history="1">
        <w:r w:rsidRPr="00E77B9F">
          <w:rPr>
            <w:rStyle w:val="a8"/>
          </w:rPr>
          <w:t>Table 26: LWM2M Server Object [1]</w:t>
        </w:r>
        <w:r>
          <w:rPr>
            <w:webHidden/>
          </w:rPr>
          <w:tab/>
        </w:r>
        <w:r>
          <w:rPr>
            <w:webHidden/>
          </w:rPr>
          <w:fldChar w:fldCharType="begin"/>
        </w:r>
        <w:r>
          <w:rPr>
            <w:webHidden/>
          </w:rPr>
          <w:instrText xml:space="preserve"> PAGEREF _Toc361855452 \h </w:instrText>
        </w:r>
        <w:r>
          <w:rPr>
            <w:webHidden/>
          </w:rPr>
        </w:r>
        <w:r>
          <w:rPr>
            <w:webHidden/>
          </w:rPr>
          <w:fldChar w:fldCharType="separate"/>
        </w:r>
        <w:r>
          <w:rPr>
            <w:webHidden/>
          </w:rPr>
          <w:t>79</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53" w:history="1">
        <w:r w:rsidRPr="00E77B9F">
          <w:rPr>
            <w:rStyle w:val="a8"/>
          </w:rPr>
          <w:t>Table 27: LWM2M Server Object [2]</w:t>
        </w:r>
        <w:r>
          <w:rPr>
            <w:webHidden/>
          </w:rPr>
          <w:tab/>
        </w:r>
        <w:r>
          <w:rPr>
            <w:webHidden/>
          </w:rPr>
          <w:fldChar w:fldCharType="begin"/>
        </w:r>
        <w:r>
          <w:rPr>
            <w:webHidden/>
          </w:rPr>
          <w:instrText xml:space="preserve"> PAGEREF _Toc361855453 \h </w:instrText>
        </w:r>
        <w:r>
          <w:rPr>
            <w:webHidden/>
          </w:rPr>
        </w:r>
        <w:r>
          <w:rPr>
            <w:webHidden/>
          </w:rPr>
          <w:fldChar w:fldCharType="separate"/>
        </w:r>
        <w:r>
          <w:rPr>
            <w:webHidden/>
          </w:rPr>
          <w:t>79</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54" w:history="1">
        <w:r w:rsidRPr="00E77B9F">
          <w:rPr>
            <w:rStyle w:val="a8"/>
          </w:rPr>
          <w:t>Table 28: Access Control Object [0] (for the Device Object)</w:t>
        </w:r>
        <w:r>
          <w:rPr>
            <w:webHidden/>
          </w:rPr>
          <w:tab/>
        </w:r>
        <w:r>
          <w:rPr>
            <w:webHidden/>
          </w:rPr>
          <w:fldChar w:fldCharType="begin"/>
        </w:r>
        <w:r>
          <w:rPr>
            <w:webHidden/>
          </w:rPr>
          <w:instrText xml:space="preserve"> PAGEREF _Toc361855454 \h </w:instrText>
        </w:r>
        <w:r>
          <w:rPr>
            <w:webHidden/>
          </w:rPr>
        </w:r>
        <w:r>
          <w:rPr>
            <w:webHidden/>
          </w:rPr>
          <w:fldChar w:fldCharType="separate"/>
        </w:r>
        <w:r>
          <w:rPr>
            <w:webHidden/>
          </w:rPr>
          <w:t>80</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55" w:history="1">
        <w:r w:rsidRPr="00E77B9F">
          <w:rPr>
            <w:rStyle w:val="a8"/>
          </w:rPr>
          <w:t>Table 29: Access Control Object [1] (for the Connectivity Monitoring Object)</w:t>
        </w:r>
        <w:r>
          <w:rPr>
            <w:webHidden/>
          </w:rPr>
          <w:tab/>
        </w:r>
        <w:r>
          <w:rPr>
            <w:webHidden/>
          </w:rPr>
          <w:fldChar w:fldCharType="begin"/>
        </w:r>
        <w:r>
          <w:rPr>
            <w:webHidden/>
          </w:rPr>
          <w:instrText xml:space="preserve"> PAGEREF _Toc361855455 \h </w:instrText>
        </w:r>
        <w:r>
          <w:rPr>
            <w:webHidden/>
          </w:rPr>
        </w:r>
        <w:r>
          <w:rPr>
            <w:webHidden/>
          </w:rPr>
          <w:fldChar w:fldCharType="separate"/>
        </w:r>
        <w:r>
          <w:rPr>
            <w:webHidden/>
          </w:rPr>
          <w:t>80</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56" w:history="1">
        <w:r w:rsidRPr="00E77B9F">
          <w:rPr>
            <w:rStyle w:val="a8"/>
          </w:rPr>
          <w:t xml:space="preserve">Table 30: </w:t>
        </w:r>
        <w:r w:rsidRPr="00E77B9F">
          <w:rPr>
            <w:rStyle w:val="a8"/>
            <w:lang w:eastAsia="ko-KR"/>
          </w:rPr>
          <w:t>Access Control</w:t>
        </w:r>
        <w:r w:rsidRPr="00E77B9F">
          <w:rPr>
            <w:rStyle w:val="a8"/>
          </w:rPr>
          <w:t xml:space="preserve"> Object [</w:t>
        </w:r>
        <w:r w:rsidRPr="00E77B9F">
          <w:rPr>
            <w:rStyle w:val="a8"/>
            <w:lang w:eastAsia="ko-KR"/>
          </w:rPr>
          <w:t>2</w:t>
        </w:r>
        <w:r w:rsidRPr="00E77B9F">
          <w:rPr>
            <w:rStyle w:val="a8"/>
          </w:rPr>
          <w:t>] (for the</w:t>
        </w:r>
        <w:r w:rsidRPr="00E77B9F">
          <w:rPr>
            <w:rStyle w:val="a8"/>
            <w:lang w:eastAsia="ko-KR"/>
          </w:rPr>
          <w:t xml:space="preserve"> Firmware Object</w:t>
        </w:r>
        <w:r w:rsidRPr="00E77B9F">
          <w:rPr>
            <w:rStyle w:val="a8"/>
          </w:rPr>
          <w:t>)</w:t>
        </w:r>
        <w:r>
          <w:rPr>
            <w:webHidden/>
          </w:rPr>
          <w:tab/>
        </w:r>
        <w:r>
          <w:rPr>
            <w:webHidden/>
          </w:rPr>
          <w:fldChar w:fldCharType="begin"/>
        </w:r>
        <w:r>
          <w:rPr>
            <w:webHidden/>
          </w:rPr>
          <w:instrText xml:space="preserve"> PAGEREF _Toc361855456 \h </w:instrText>
        </w:r>
        <w:r>
          <w:rPr>
            <w:webHidden/>
          </w:rPr>
        </w:r>
        <w:r>
          <w:rPr>
            <w:webHidden/>
          </w:rPr>
          <w:fldChar w:fldCharType="separate"/>
        </w:r>
        <w:r>
          <w:rPr>
            <w:webHidden/>
          </w:rPr>
          <w:t>80</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57" w:history="1">
        <w:r w:rsidRPr="00E77B9F">
          <w:rPr>
            <w:rStyle w:val="a8"/>
          </w:rPr>
          <w:t>Table 31: Device Object</w:t>
        </w:r>
        <w:r>
          <w:rPr>
            <w:webHidden/>
          </w:rPr>
          <w:tab/>
        </w:r>
        <w:r>
          <w:rPr>
            <w:webHidden/>
          </w:rPr>
          <w:fldChar w:fldCharType="begin"/>
        </w:r>
        <w:r>
          <w:rPr>
            <w:webHidden/>
          </w:rPr>
          <w:instrText xml:space="preserve"> PAGEREF _Toc361855457 \h </w:instrText>
        </w:r>
        <w:r>
          <w:rPr>
            <w:webHidden/>
          </w:rPr>
        </w:r>
        <w:r>
          <w:rPr>
            <w:webHidden/>
          </w:rPr>
          <w:fldChar w:fldCharType="separate"/>
        </w:r>
        <w:r>
          <w:rPr>
            <w:webHidden/>
          </w:rPr>
          <w:t>81</w:t>
        </w:r>
        <w:r>
          <w:rPr>
            <w:webHidden/>
          </w:rPr>
          <w:fldChar w:fldCharType="end"/>
        </w:r>
      </w:hyperlink>
    </w:p>
    <w:p w:rsidR="000C4A01" w:rsidRDefault="000C4A01">
      <w:pPr>
        <w:pStyle w:val="ab"/>
        <w:rPr>
          <w:rFonts w:asciiTheme="minorHAnsi" w:eastAsiaTheme="minorEastAsia" w:hAnsiTheme="minorHAnsi" w:cstheme="minorBidi"/>
          <w:b w:val="0"/>
          <w:bCs w:val="0"/>
          <w:kern w:val="2"/>
          <w:szCs w:val="22"/>
          <w:lang w:val="en-US" w:eastAsia="ko-KR"/>
        </w:rPr>
      </w:pPr>
      <w:hyperlink w:anchor="_Toc361855458" w:history="1">
        <w:r w:rsidRPr="00E77B9F">
          <w:rPr>
            <w:rStyle w:val="a8"/>
          </w:rPr>
          <w:t>Table 32: Connectivity Monitoring Object</w:t>
        </w:r>
        <w:r>
          <w:rPr>
            <w:webHidden/>
          </w:rPr>
          <w:tab/>
        </w:r>
        <w:r>
          <w:rPr>
            <w:webHidden/>
          </w:rPr>
          <w:fldChar w:fldCharType="begin"/>
        </w:r>
        <w:r>
          <w:rPr>
            <w:webHidden/>
          </w:rPr>
          <w:instrText xml:space="preserve"> PAGEREF _Toc361855458 \h </w:instrText>
        </w:r>
        <w:r>
          <w:rPr>
            <w:webHidden/>
          </w:rPr>
        </w:r>
        <w:r>
          <w:rPr>
            <w:webHidden/>
          </w:rPr>
          <w:fldChar w:fldCharType="separate"/>
        </w:r>
        <w:r>
          <w:rPr>
            <w:webHidden/>
          </w:rPr>
          <w:t>81</w:t>
        </w:r>
        <w:r>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1"/>
      </w:pPr>
      <w:bookmarkStart w:id="0" w:name="_Ref511812747"/>
      <w:bookmarkStart w:id="1" w:name="_Toc51149231"/>
      <w:bookmarkStart w:id="2" w:name="_Toc361855294"/>
      <w:r w:rsidRPr="008E7BB2">
        <w:lastRenderedPageBreak/>
        <w:t>Scope</w:t>
      </w:r>
      <w:bookmarkEnd w:id="0"/>
      <w:bookmarkEnd w:id="1"/>
      <w:bookmarkEnd w:id="2"/>
    </w:p>
    <w:p w:rsidR="00F2110E" w:rsidRPr="008E7BB2" w:rsidRDefault="004800FD">
      <w:bookmarkStart w:id="3" w:name="_Toc51149232"/>
      <w:r w:rsidRPr="008E7BB2">
        <w:t xml:space="preserve">The present document defines the LWM2M protocol and the initial set of </w:t>
      </w:r>
      <w:r w:rsidR="00F9768F" w:rsidRPr="008E7BB2">
        <w:t xml:space="preserve">LWM2M </w:t>
      </w:r>
      <w:r w:rsidRPr="008E7BB2">
        <w:t>objects.</w:t>
      </w:r>
    </w:p>
    <w:p w:rsidR="00F2110E" w:rsidRPr="008E7BB2" w:rsidRDefault="00F2110E" w:rsidP="00910262">
      <w:pPr>
        <w:pStyle w:val="1"/>
      </w:pPr>
      <w:bookmarkStart w:id="4" w:name="_Toc361855295"/>
      <w:r w:rsidRPr="008E7BB2">
        <w:lastRenderedPageBreak/>
        <w:t>References</w:t>
      </w:r>
      <w:bookmarkEnd w:id="3"/>
      <w:bookmarkEnd w:id="4"/>
    </w:p>
    <w:p w:rsidR="00F2110E" w:rsidRPr="008E7BB2" w:rsidRDefault="00F2110E" w:rsidP="00910262">
      <w:pPr>
        <w:pStyle w:val="2"/>
      </w:pPr>
      <w:bookmarkStart w:id="5" w:name="_Toc51147377"/>
      <w:bookmarkStart w:id="6" w:name="_Toc361855296"/>
      <w:bookmarkStart w:id="7" w:name="_Toc51149235"/>
      <w:r w:rsidRPr="008E7BB2">
        <w:t>Normative References</w:t>
      </w:r>
      <w:bookmarkEnd w:id="5"/>
      <w:bookmarkEnd w:id="6"/>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6B6FB4" w:rsidRPr="008E7BB2">
        <w:trPr>
          <w:jc w:val="center"/>
        </w:trPr>
        <w:tc>
          <w:tcPr>
            <w:tcW w:w="2160" w:type="dxa"/>
            <w:gridSpan w:val="2"/>
          </w:tcPr>
          <w:p w:rsidR="006B6FB4" w:rsidRPr="008E7BB2" w:rsidRDefault="006B6FB4">
            <w:pPr>
              <w:pStyle w:val="RefLabel"/>
              <w:spacing w:before="60"/>
            </w:pPr>
            <w:bookmarkStart w:id="8" w:name="TS23003_3GPP"/>
            <w:r w:rsidRPr="008E7BB2">
              <w:rPr>
                <w:sz w:val="18"/>
                <w:szCs w:val="18"/>
              </w:rPr>
              <w:t>[</w:t>
            </w:r>
            <w:r w:rsidRPr="008E7BB2">
              <w:t>3GPP-TS_23.003]</w:t>
            </w:r>
            <w:bookmarkEnd w:id="8"/>
          </w:p>
        </w:tc>
        <w:tc>
          <w:tcPr>
            <w:tcW w:w="7920" w:type="dxa"/>
          </w:tcPr>
          <w:p w:rsidR="006B6FB4" w:rsidRPr="008E7BB2" w:rsidRDefault="006B6FB4">
            <w:pPr>
              <w:pStyle w:val="RefDesc"/>
              <w:spacing w:before="60"/>
            </w:pPr>
            <w:r w:rsidRPr="008E7BB2">
              <w:rPr>
                <w:rStyle w:val="RefDescChar"/>
              </w:rPr>
              <w:t>3GPP TS 23.003 “Numbering, addressing and identification”</w:t>
            </w:r>
          </w:p>
        </w:tc>
      </w:tr>
      <w:tr w:rsidR="00F2110E" w:rsidRPr="008E7BB2">
        <w:trPr>
          <w:jc w:val="center"/>
        </w:trPr>
        <w:tc>
          <w:tcPr>
            <w:tcW w:w="2160" w:type="dxa"/>
            <w:gridSpan w:val="2"/>
          </w:tcPr>
          <w:p w:rsidR="00F2110E" w:rsidRPr="008E7BB2" w:rsidRDefault="00F2110E">
            <w:pPr>
              <w:pStyle w:val="RefLabel"/>
              <w:spacing w:before="60"/>
            </w:pPr>
            <w:r w:rsidRPr="008E7BB2">
              <w:t>[IOPPROC]</w:t>
            </w:r>
          </w:p>
        </w:tc>
        <w:tc>
          <w:tcPr>
            <w:tcW w:w="7920" w:type="dxa"/>
          </w:tcPr>
          <w:p w:rsidR="00F2110E" w:rsidRPr="008E7BB2" w:rsidRDefault="00F2110E">
            <w:pPr>
              <w:pStyle w:val="RefDesc"/>
              <w:spacing w:before="60"/>
            </w:pPr>
            <w:r w:rsidRPr="008E7BB2">
              <w:t>“OMA Interoperability Policy and Process”, Version 1.1, Open Mobile Alliance</w:t>
            </w:r>
            <w:r w:rsidRPr="008E7BB2">
              <w:rPr>
                <w:rFonts w:cs="Arial"/>
              </w:rPr>
              <w:t>™,</w:t>
            </w:r>
            <w:r w:rsidRPr="008E7BB2">
              <w:t xml:space="preserve"> OMA-IOP-Process-V1_1, </w:t>
            </w:r>
            <w:hyperlink r:id="rId12" w:history="1">
              <w:r w:rsidRPr="008E7BB2">
                <w:rPr>
                  <w:rStyle w:val="a8"/>
                </w:rPr>
                <w:t>URL:http://www.openmobilealliance.org/</w:t>
              </w:r>
            </w:hyperlink>
          </w:p>
        </w:tc>
      </w:tr>
      <w:tr w:rsidR="00F2110E" w:rsidRPr="008E7BB2">
        <w:trPr>
          <w:jc w:val="center"/>
        </w:trPr>
        <w:tc>
          <w:tcPr>
            <w:tcW w:w="2160" w:type="dxa"/>
            <w:gridSpan w:val="2"/>
          </w:tcPr>
          <w:p w:rsidR="00F2110E" w:rsidRPr="008E7BB2" w:rsidRDefault="00F2110E">
            <w:pPr>
              <w:pStyle w:val="RefLabel"/>
              <w:spacing w:before="60"/>
            </w:pPr>
            <w:r w:rsidRPr="008E7BB2">
              <w:t>[RFC2119]</w:t>
            </w:r>
          </w:p>
        </w:tc>
        <w:tc>
          <w:tcPr>
            <w:tcW w:w="7920" w:type="dxa"/>
          </w:tcPr>
          <w:p w:rsidR="00F2110E" w:rsidRPr="008E7BB2" w:rsidRDefault="00F2110E">
            <w:pPr>
              <w:pStyle w:val="RefDesc"/>
              <w:spacing w:before="60"/>
            </w:pPr>
            <w:r w:rsidRPr="008E7BB2">
              <w:t xml:space="preserve">“Key words for use in RFCs to Indicate Requirement Levels”, S. Bradner, March 1997, </w:t>
            </w:r>
            <w:hyperlink r:id="rId13" w:history="1">
              <w:r w:rsidRPr="008E7BB2">
                <w:rPr>
                  <w:rStyle w:val="a8"/>
                </w:rPr>
                <w:t>URL:http://www.ietf.org/rfc/rfc2119.txt</w:t>
              </w:r>
            </w:hyperlink>
          </w:p>
        </w:tc>
      </w:tr>
      <w:tr w:rsidR="00F2110E" w:rsidRPr="008E7BB2">
        <w:trPr>
          <w:jc w:val="center"/>
        </w:trPr>
        <w:tc>
          <w:tcPr>
            <w:tcW w:w="2160" w:type="dxa"/>
            <w:gridSpan w:val="2"/>
          </w:tcPr>
          <w:p w:rsidR="00F2110E" w:rsidRPr="008E7BB2" w:rsidRDefault="00F2110E">
            <w:pPr>
              <w:pStyle w:val="RefLabel"/>
              <w:spacing w:before="60"/>
            </w:pPr>
            <w:r w:rsidRPr="008E7BB2">
              <w:t>[RFC2234]</w:t>
            </w:r>
          </w:p>
        </w:tc>
        <w:tc>
          <w:tcPr>
            <w:tcW w:w="7920" w:type="dxa"/>
          </w:tcPr>
          <w:p w:rsidR="00F2110E" w:rsidRPr="008E7BB2" w:rsidRDefault="00F2110E">
            <w:pPr>
              <w:pStyle w:val="RefDesc"/>
              <w:spacing w:before="60"/>
            </w:pPr>
            <w:r w:rsidRPr="008E7BB2">
              <w:t xml:space="preserve">“Augmented BNF for Syntax Specifications: ABNF”. D. Crocker, Ed., P. Overell. November 1997, </w:t>
            </w:r>
            <w:hyperlink r:id="rId14" w:history="1">
              <w:r w:rsidRPr="008E7BB2">
                <w:rPr>
                  <w:rStyle w:val="a8"/>
                </w:rPr>
                <w:t>URL:http://www.ietf.org/rfc/rfc2234.txt</w:t>
              </w:r>
            </w:hyperlink>
          </w:p>
        </w:tc>
      </w:tr>
      <w:tr w:rsidR="00F2110E" w:rsidRPr="008E7BB2">
        <w:trPr>
          <w:jc w:val="center"/>
        </w:trPr>
        <w:tc>
          <w:tcPr>
            <w:tcW w:w="2160" w:type="dxa"/>
            <w:gridSpan w:val="2"/>
          </w:tcPr>
          <w:p w:rsidR="00F2110E" w:rsidRPr="008E7BB2" w:rsidRDefault="00F2110E" w:rsidP="00F2110E">
            <w:pPr>
              <w:pStyle w:val="RefLabel"/>
              <w:spacing w:before="60"/>
            </w:pPr>
            <w:r w:rsidRPr="008E7BB2">
              <w:t>[LWM2M-</w:t>
            </w:r>
            <w:r w:rsidRPr="008E7BB2">
              <w:rPr>
                <w:rFonts w:eastAsia="맑은 고딕"/>
                <w:lang w:eastAsia="ko-KR"/>
              </w:rPr>
              <w:t>AD</w:t>
            </w:r>
            <w:r w:rsidRPr="008E7BB2">
              <w:t>]</w:t>
            </w:r>
          </w:p>
        </w:tc>
        <w:tc>
          <w:tcPr>
            <w:tcW w:w="7920" w:type="dxa"/>
          </w:tcPr>
          <w:p w:rsidR="00F2110E" w:rsidRPr="008E7BB2" w:rsidRDefault="00F2110E" w:rsidP="00F2110E">
            <w:pPr>
              <w:pStyle w:val="RefDesc"/>
              <w:spacing w:before="60"/>
            </w:pPr>
            <w:r w:rsidRPr="008E7BB2">
              <w:t>“</w:t>
            </w:r>
            <w:r w:rsidRPr="008E7BB2">
              <w:rPr>
                <w:rFonts w:eastAsia="맑은 고딕"/>
                <w:lang w:eastAsia="ko-KR"/>
              </w:rPr>
              <w:t>Lightweight Machine to Machine Architecture</w:t>
            </w:r>
            <w:r w:rsidRPr="008E7BB2">
              <w:t>”, Open Mobile Alliance™, OMA-</w:t>
            </w:r>
            <w:r w:rsidRPr="008E7BB2">
              <w:rPr>
                <w:rFonts w:eastAsia="맑은 고딕"/>
                <w:lang w:eastAsia="ko-KR"/>
              </w:rPr>
              <w:t>A</w:t>
            </w:r>
            <w:r w:rsidRPr="008E7BB2">
              <w:t>D-</w:t>
            </w:r>
            <w:r w:rsidRPr="008E7BB2">
              <w:rPr>
                <w:lang w:eastAsia="zh-CN"/>
              </w:rPr>
              <w:t>LightweightM2M</w:t>
            </w:r>
            <w:r w:rsidRPr="008E7BB2">
              <w:t>-V</w:t>
            </w:r>
            <w:r w:rsidRPr="008E7BB2">
              <w:rPr>
                <w:lang w:eastAsia="zh-CN"/>
              </w:rPr>
              <w:t>1</w:t>
            </w:r>
            <w:r w:rsidRPr="008E7BB2">
              <w:t>_</w:t>
            </w:r>
            <w:r w:rsidRPr="008E7BB2">
              <w:rPr>
                <w:lang w:eastAsia="zh-CN"/>
              </w:rPr>
              <w:t>0</w:t>
            </w:r>
            <w:r w:rsidRPr="008E7BB2">
              <w:t>,</w:t>
            </w:r>
            <w:r w:rsidRPr="008E7BB2">
              <w:rPr>
                <w:rFonts w:eastAsia="맑은 고딕"/>
                <w:lang w:eastAsia="ko-KR"/>
              </w:rPr>
              <w:t xml:space="preserve"> </w:t>
            </w:r>
            <w:r w:rsidRPr="008E7BB2">
              <w:t>URL:</w:t>
            </w:r>
            <w:hyperlink r:id="rId15" w:history="1">
              <w:r w:rsidRPr="008E7BB2">
                <w:rPr>
                  <w:rStyle w:val="a8"/>
                </w:rPr>
                <w:t>http://www.openmobilealliance.org/</w:t>
              </w:r>
            </w:hyperlink>
            <w:r w:rsidRPr="008E7BB2">
              <w:t xml:space="preserve"> </w:t>
            </w:r>
          </w:p>
        </w:tc>
      </w:tr>
      <w:tr w:rsidR="00F2110E" w:rsidRPr="008E7BB2">
        <w:trPr>
          <w:jc w:val="center"/>
        </w:trPr>
        <w:tc>
          <w:tcPr>
            <w:tcW w:w="2127" w:type="dxa"/>
          </w:tcPr>
          <w:p w:rsidR="00F2110E" w:rsidRPr="008E7BB2" w:rsidRDefault="00F2110E" w:rsidP="00F2110E">
            <w:pPr>
              <w:pStyle w:val="RefLabel"/>
              <w:spacing w:before="60"/>
            </w:pPr>
            <w:r w:rsidRPr="008E7BB2">
              <w:t>[CoAP]</w:t>
            </w:r>
          </w:p>
        </w:tc>
        <w:tc>
          <w:tcPr>
            <w:tcW w:w="7953" w:type="dxa"/>
            <w:gridSpan w:val="2"/>
          </w:tcPr>
          <w:p w:rsidR="00F2110E" w:rsidRPr="008E7BB2"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8E7BB2">
              <w:rPr>
                <w:rFonts w:cs="Courier"/>
                <w:lang w:val="en-US"/>
              </w:rPr>
              <w:t>Shelby, Z., Hartke, K., Bormann, C., and B. Frank, "Constrained Application Protocol (CoAP)", draft-ietf-core-coap-1</w:t>
            </w:r>
            <w:r w:rsidR="00CF761E" w:rsidRPr="008E7BB2">
              <w:rPr>
                <w:rFonts w:cs="Courier"/>
                <w:lang w:val="en-US"/>
              </w:rPr>
              <w:t>4</w:t>
            </w:r>
            <w:r w:rsidRPr="008E7BB2">
              <w:rPr>
                <w:rFonts w:cs="Courier"/>
                <w:lang w:val="en-US"/>
              </w:rPr>
              <w:t xml:space="preserve"> (work in progress), </w:t>
            </w:r>
            <w:r w:rsidR="008D512A" w:rsidRPr="008E7BB2">
              <w:rPr>
                <w:rFonts w:cs="Courier"/>
                <w:lang w:val="en-US"/>
              </w:rPr>
              <w:t xml:space="preserve">Mar </w:t>
            </w:r>
            <w:r w:rsidRPr="008E7BB2">
              <w:rPr>
                <w:rFonts w:cs="Courier"/>
                <w:lang w:val="en-US"/>
              </w:rPr>
              <w:t>201</w:t>
            </w:r>
            <w:r w:rsidR="008D512A" w:rsidRPr="008E7BB2">
              <w:rPr>
                <w:rFonts w:cs="Courier"/>
                <w:lang w:val="en-US"/>
              </w:rPr>
              <w:t>3</w:t>
            </w:r>
            <w:r w:rsidRPr="008E7BB2">
              <w:rPr>
                <w:rFonts w:cs="Courier"/>
                <w:lang w:val="en-US"/>
              </w:rPr>
              <w:t>.</w:t>
            </w:r>
          </w:p>
        </w:tc>
      </w:tr>
      <w:tr w:rsidR="00F2110E" w:rsidRPr="008E7BB2">
        <w:trPr>
          <w:jc w:val="center"/>
        </w:trPr>
        <w:tc>
          <w:tcPr>
            <w:tcW w:w="2127" w:type="dxa"/>
          </w:tcPr>
          <w:p w:rsidR="00F2110E" w:rsidRPr="008E7BB2" w:rsidRDefault="00F2110E" w:rsidP="00F2110E">
            <w:pPr>
              <w:pStyle w:val="RefLabel"/>
              <w:spacing w:before="60"/>
            </w:pPr>
            <w:r w:rsidRPr="008E7BB2">
              <w:t>[OBSERVE]</w:t>
            </w:r>
          </w:p>
        </w:tc>
        <w:tc>
          <w:tcPr>
            <w:tcW w:w="7953" w:type="dxa"/>
            <w:gridSpan w:val="2"/>
          </w:tcPr>
          <w:p w:rsidR="00F2110E" w:rsidRPr="008E7BB2" w:rsidRDefault="00F2110E">
            <w:pPr>
              <w:rPr>
                <w:rFonts w:cs="Courier"/>
              </w:rPr>
            </w:pPr>
            <w:bookmarkStart w:id="9" w:name="_Toc342064474"/>
            <w:r w:rsidRPr="008E7BB2">
              <w:t>Hartke, K. “</w:t>
            </w:r>
            <w:r w:rsidRPr="008E7BB2">
              <w:rPr>
                <w:rFonts w:cs="Courier"/>
              </w:rPr>
              <w:t>Observing Resources in CoAP</w:t>
            </w:r>
            <w:r w:rsidRPr="008E7BB2">
              <w:t>”, draft-ietf-core-observe-0</w:t>
            </w:r>
            <w:r w:rsidR="00E06B97" w:rsidRPr="008E7BB2">
              <w:t>8</w:t>
            </w:r>
            <w:r w:rsidRPr="008E7BB2">
              <w:t xml:space="preserve"> (work in progress), </w:t>
            </w:r>
            <w:r w:rsidR="009C7F27" w:rsidRPr="008E7BB2">
              <w:t xml:space="preserve">Mar </w:t>
            </w:r>
            <w:r w:rsidRPr="008E7BB2">
              <w:t>201</w:t>
            </w:r>
            <w:r w:rsidR="00E06B97" w:rsidRPr="008E7BB2">
              <w:t>3</w:t>
            </w:r>
            <w:r w:rsidRPr="008E7BB2">
              <w:t>.</w:t>
            </w:r>
            <w:bookmarkEnd w:id="9"/>
          </w:p>
        </w:tc>
      </w:tr>
      <w:tr w:rsidR="006B6FB4" w:rsidRPr="008E7BB2">
        <w:trPr>
          <w:jc w:val="center"/>
        </w:trPr>
        <w:tc>
          <w:tcPr>
            <w:tcW w:w="2127" w:type="dxa"/>
          </w:tcPr>
          <w:p w:rsidR="006B6FB4" w:rsidRPr="008E7BB2" w:rsidRDefault="006B6FB4" w:rsidP="00F2110E">
            <w:pPr>
              <w:pStyle w:val="RefLabel"/>
              <w:spacing w:before="60"/>
            </w:pPr>
            <w:bookmarkStart w:id="10" w:name="RFC4122"/>
            <w:r w:rsidRPr="008E7BB2">
              <w:rPr>
                <w:sz w:val="18"/>
                <w:szCs w:val="18"/>
              </w:rPr>
              <w:t>[RFC</w:t>
            </w:r>
            <w:r w:rsidRPr="008E7BB2">
              <w:rPr>
                <w:rFonts w:eastAsia="MS Mincho" w:hint="eastAsia"/>
                <w:sz w:val="18"/>
                <w:szCs w:val="18"/>
                <w:lang w:eastAsia="ja-JP"/>
              </w:rPr>
              <w:t>4122</w:t>
            </w:r>
            <w:r w:rsidRPr="008E7BB2">
              <w:rPr>
                <w:sz w:val="18"/>
                <w:szCs w:val="18"/>
              </w:rPr>
              <w:t>]</w:t>
            </w:r>
            <w:bookmarkEnd w:id="10"/>
            <w:r w:rsidRPr="008E7BB2">
              <w:rPr>
                <w:sz w:val="18"/>
                <w:szCs w:val="18"/>
              </w:rPr>
              <w:t xml:space="preserve"> </w:t>
            </w:r>
          </w:p>
        </w:tc>
        <w:tc>
          <w:tcPr>
            <w:tcW w:w="7953" w:type="dxa"/>
            <w:gridSpan w:val="2"/>
          </w:tcPr>
          <w:p w:rsidR="006B6FB4" w:rsidRPr="008E7BB2" w:rsidRDefault="006B6FB4">
            <w:r w:rsidRPr="008E7BB2">
              <w:rPr>
                <w:szCs w:val="18"/>
              </w:rPr>
              <w:t>“</w:t>
            </w:r>
            <w:r w:rsidRPr="008E7BB2">
              <w:rPr>
                <w:rFonts w:eastAsia="MS Mincho" w:hint="eastAsia"/>
                <w:szCs w:val="18"/>
                <w:lang w:eastAsia="ja-JP"/>
              </w:rPr>
              <w:t>A Universally Unique I</w:t>
            </w:r>
            <w:r w:rsidRPr="008E7BB2">
              <w:rPr>
                <w:rFonts w:eastAsia="MS Mincho"/>
                <w:szCs w:val="18"/>
                <w:lang w:eastAsia="ja-JP"/>
              </w:rPr>
              <w:t>d</w:t>
            </w:r>
            <w:r w:rsidRPr="008E7BB2">
              <w:rPr>
                <w:rFonts w:eastAsia="MS Mincho" w:hint="eastAsia"/>
                <w:szCs w:val="18"/>
                <w:lang w:eastAsia="ja-JP"/>
              </w:rPr>
              <w:t>entifier (UUID) URN Namespace</w:t>
            </w:r>
            <w:r w:rsidRPr="008E7BB2">
              <w:rPr>
                <w:rFonts w:eastAsia="MS Mincho"/>
                <w:szCs w:val="18"/>
                <w:lang w:eastAsia="ja-JP"/>
              </w:rPr>
              <w:t>”</w:t>
            </w:r>
            <w:r w:rsidRPr="008E7BB2">
              <w:rPr>
                <w:szCs w:val="18"/>
              </w:rPr>
              <w:t xml:space="preserve">, </w:t>
            </w:r>
            <w:r w:rsidRPr="008E7BB2">
              <w:rPr>
                <w:rFonts w:eastAsia="MS Mincho" w:hint="eastAsia"/>
                <w:szCs w:val="18"/>
                <w:lang w:eastAsia="ja-JP"/>
              </w:rPr>
              <w:t xml:space="preserve">P. Leach, et al. July 2005, </w:t>
            </w:r>
            <w:hyperlink r:id="rId16" w:history="1">
              <w:r w:rsidRPr="008E7BB2">
                <w:rPr>
                  <w:rStyle w:val="a8"/>
                  <w:szCs w:val="18"/>
                </w:rPr>
                <w:t>URL:http://www.ietf.org/rfc/rfc</w:t>
              </w:r>
              <w:r w:rsidRPr="008E7BB2">
                <w:rPr>
                  <w:rStyle w:val="a8"/>
                  <w:rFonts w:eastAsia="MS Mincho" w:hint="eastAsia"/>
                  <w:szCs w:val="18"/>
                  <w:lang w:eastAsia="ja-JP"/>
                </w:rPr>
                <w:t>4122</w:t>
              </w:r>
              <w:r w:rsidRPr="008E7BB2">
                <w:rPr>
                  <w:rStyle w:val="a8"/>
                  <w:szCs w:val="18"/>
                </w:rPr>
                <w:t>.txt</w:t>
              </w:r>
            </w:hyperlink>
          </w:p>
        </w:tc>
      </w:tr>
      <w:tr w:rsidR="00F2110E" w:rsidRPr="008E7BB2">
        <w:trPr>
          <w:jc w:val="center"/>
        </w:trPr>
        <w:tc>
          <w:tcPr>
            <w:tcW w:w="2127" w:type="dxa"/>
          </w:tcPr>
          <w:p w:rsidR="00F2110E" w:rsidRPr="008E7BB2" w:rsidRDefault="00F2110E" w:rsidP="00F2110E">
            <w:pPr>
              <w:pStyle w:val="RefLabel"/>
              <w:spacing w:before="60"/>
            </w:pPr>
            <w:r w:rsidRPr="008E7BB2">
              <w:t>[RFC6690]</w:t>
            </w:r>
          </w:p>
        </w:tc>
        <w:tc>
          <w:tcPr>
            <w:tcW w:w="7953" w:type="dxa"/>
            <w:gridSpan w:val="2"/>
          </w:tcPr>
          <w:p w:rsidR="00F2110E" w:rsidRPr="008E7BB2" w:rsidRDefault="00F2110E" w:rsidP="00F2110E">
            <w:pPr>
              <w:pStyle w:val="HTML"/>
              <w:rPr>
                <w:rFonts w:ascii="Times New Roman" w:hAnsi="Times New Roman"/>
              </w:rPr>
            </w:pPr>
            <w:r w:rsidRPr="008E7BB2">
              <w:rPr>
                <w:rFonts w:ascii="Times New Roman" w:hAnsi="Times New Roman"/>
              </w:rPr>
              <w:t>Shelby, Z. “Constrained RESTful Environments (CoRE) Link Format”, RFC6690, Aug 2012.</w:t>
            </w:r>
          </w:p>
        </w:tc>
      </w:tr>
      <w:tr w:rsidR="00F2110E" w:rsidRPr="008E7BB2">
        <w:trPr>
          <w:jc w:val="center"/>
        </w:trPr>
        <w:tc>
          <w:tcPr>
            <w:tcW w:w="2127" w:type="dxa"/>
          </w:tcPr>
          <w:p w:rsidR="00F2110E" w:rsidRPr="008E7BB2" w:rsidRDefault="00F2110E" w:rsidP="00F2110E">
            <w:pPr>
              <w:pStyle w:val="RefLabel"/>
              <w:spacing w:before="60"/>
            </w:pPr>
            <w:r w:rsidRPr="008E7BB2">
              <w:t>[RFC6347]</w:t>
            </w:r>
          </w:p>
        </w:tc>
        <w:tc>
          <w:tcPr>
            <w:tcW w:w="7953" w:type="dxa"/>
            <w:gridSpan w:val="2"/>
          </w:tcPr>
          <w:p w:rsidR="00F2110E" w:rsidRPr="008E7BB2" w:rsidRDefault="00F2110E" w:rsidP="00F2110E">
            <w:pPr>
              <w:pStyle w:val="HTML"/>
              <w:rPr>
                <w:rFonts w:ascii="Times New Roman" w:hAnsi="Times New Roman"/>
              </w:rPr>
            </w:pPr>
            <w:r w:rsidRPr="008E7BB2">
              <w:rPr>
                <w:rFonts w:ascii="Times New Roman" w:hAnsi="Times New Roman"/>
              </w:rPr>
              <w:t xml:space="preserve">Rescorla, E. and N. Modadugu, "Datagram Transport Layer Security Version 1.2", </w:t>
            </w:r>
            <w:hyperlink r:id="rId17" w:history="1">
              <w:r w:rsidRPr="008E7BB2">
                <w:rPr>
                  <w:rStyle w:val="a8"/>
                  <w:rFonts w:ascii="Times New Roman" w:hAnsi="Times New Roman"/>
                </w:rPr>
                <w:t>RFC 6347</w:t>
              </w:r>
            </w:hyperlink>
            <w:r w:rsidRPr="008E7BB2">
              <w:rPr>
                <w:rFonts w:ascii="Times New Roman" w:hAnsi="Times New Roman"/>
              </w:rPr>
              <w:t>, January 2012.</w:t>
            </w:r>
          </w:p>
        </w:tc>
      </w:tr>
      <w:tr w:rsidR="00F2110E" w:rsidRPr="008E7BB2">
        <w:trPr>
          <w:jc w:val="center"/>
        </w:trPr>
        <w:tc>
          <w:tcPr>
            <w:tcW w:w="2127" w:type="dxa"/>
          </w:tcPr>
          <w:p w:rsidR="00F2110E" w:rsidRPr="008E7BB2" w:rsidRDefault="00F2110E" w:rsidP="00F2110E">
            <w:pPr>
              <w:pStyle w:val="RefLabel"/>
              <w:spacing w:before="60"/>
            </w:pPr>
            <w:r w:rsidRPr="008E7BB2">
              <w:t>[RFC6655]</w:t>
            </w:r>
          </w:p>
        </w:tc>
        <w:tc>
          <w:tcPr>
            <w:tcW w:w="7953" w:type="dxa"/>
            <w:gridSpan w:val="2"/>
          </w:tcPr>
          <w:p w:rsidR="00F2110E" w:rsidRPr="008E7BB2" w:rsidRDefault="00F2110E" w:rsidP="00F2110E">
            <w:pPr>
              <w:pStyle w:val="RefDesc"/>
              <w:spacing w:before="60"/>
            </w:pPr>
            <w:r w:rsidRPr="008E7BB2">
              <w:t>McGrew, D. and D. Bailey, "AES-CCM Cipher Suites for TLS", RFC6655, July 2012.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[RFC5487]</w:t>
            </w:r>
          </w:p>
        </w:tc>
        <w:tc>
          <w:tcPr>
            <w:tcW w:w="7953" w:type="dxa"/>
            <w:gridSpan w:val="2"/>
          </w:tcPr>
          <w:p w:rsidR="00F2110E" w:rsidRPr="008E7BB2" w:rsidRDefault="00F2110E" w:rsidP="00F2110E">
            <w:pPr>
              <w:pStyle w:val="RefDesc"/>
              <w:spacing w:before="60"/>
            </w:pPr>
            <w:r w:rsidRPr="008E7BB2">
              <w:t>Pre-Shared Key Cipher Suites for TLS with SHA-256/384 and AES Galois Counter Mode</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[RFC5246]</w:t>
            </w:r>
          </w:p>
        </w:tc>
        <w:tc>
          <w:tcPr>
            <w:tcW w:w="7953" w:type="dxa"/>
            <w:gridSpan w:val="2"/>
          </w:tcPr>
          <w:p w:rsidR="00F2110E" w:rsidRPr="008E7BB2" w:rsidRDefault="00F2110E" w:rsidP="00F2110E">
            <w:pPr>
              <w:pStyle w:val="RefDesc"/>
              <w:spacing w:before="60"/>
            </w:pPr>
            <w:r w:rsidRPr="008E7BB2">
              <w:t>The Transport Layer Security (TLS) Protocol Version 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[RFC5289]</w:t>
            </w:r>
          </w:p>
        </w:tc>
        <w:tc>
          <w:tcPr>
            <w:tcW w:w="7953" w:type="dxa"/>
            <w:gridSpan w:val="2"/>
          </w:tcPr>
          <w:p w:rsidR="00F2110E" w:rsidRPr="008E7BB2" w:rsidRDefault="00F2110E" w:rsidP="00F2110E">
            <w:pPr>
              <w:pStyle w:val="RefDesc"/>
              <w:spacing w:before="60"/>
            </w:pPr>
            <w:r w:rsidRPr="008E7BB2">
              <w:t>TLS Elliptic Curve Cipher Suites with SHA-256/384 and AES Galois Counter Mode (GCM)</w:t>
            </w:r>
          </w:p>
        </w:tc>
      </w:tr>
      <w:tr w:rsidR="00713425" w:rsidRPr="008E7BB2">
        <w:trPr>
          <w:jc w:val="center"/>
        </w:trPr>
        <w:tc>
          <w:tcPr>
            <w:tcW w:w="2127" w:type="dxa"/>
          </w:tcPr>
          <w:p w:rsidR="00713425" w:rsidRPr="008E7BB2" w:rsidRDefault="00713425" w:rsidP="00713425">
            <w:pPr>
              <w:pStyle w:val="RefDesc"/>
              <w:spacing w:before="60"/>
              <w:rPr>
                <w:b/>
                <w:bCs w:val="0"/>
              </w:rPr>
            </w:pPr>
            <w:bookmarkStart w:id="11" w:name="reference_PKCS_15"/>
            <w:r w:rsidRPr="008E7BB2">
              <w:rPr>
                <w:b/>
                <w:bCs w:val="0"/>
              </w:rPr>
              <w:t>[PKCS#15]</w:t>
            </w:r>
            <w:bookmarkEnd w:id="11"/>
          </w:p>
        </w:tc>
        <w:tc>
          <w:tcPr>
            <w:tcW w:w="7953" w:type="dxa"/>
            <w:gridSpan w:val="2"/>
          </w:tcPr>
          <w:p w:rsidR="00713425" w:rsidRPr="008E7BB2" w:rsidRDefault="00713425" w:rsidP="00713425">
            <w:pPr>
              <w:pStyle w:val="RefDesc"/>
              <w:spacing w:before="60"/>
            </w:pPr>
            <w:r w:rsidRPr="008E7BB2">
              <w:rPr>
                <w:rStyle w:val="RefDescChar"/>
                <w:bCs/>
              </w:rPr>
              <w:t>PKCS #15 v1.1: Cryptographic Token Information Syntax Standard”, RSA Laboratories, June 6, 2000.</w:t>
            </w:r>
            <w:r w:rsidRPr="008E7BB2">
              <w:t xml:space="preserve"> </w:t>
            </w:r>
            <w:r w:rsidRPr="008E7BB2">
              <w:rPr>
                <w:rStyle w:val="a8"/>
                <w:color w:val="auto"/>
                <w:u w:val="none"/>
              </w:rPr>
              <w:t xml:space="preserve">URL: </w:t>
            </w:r>
            <w:hyperlink r:id="rId18" w:history="1">
              <w:r w:rsidRPr="008E7BB2">
                <w:rPr>
                  <w:rStyle w:val="a8"/>
                </w:rPr>
                <w:t>ftp://ftp.rsasecurity.com/pub/pkcs/pkcs-15/pkcs-15v1_1.pdf</w:t>
              </w:r>
            </w:hyperlink>
          </w:p>
        </w:tc>
      </w:tr>
      <w:tr w:rsidR="006C5437" w:rsidRPr="008E7BB2">
        <w:trPr>
          <w:jc w:val="center"/>
        </w:trPr>
        <w:tc>
          <w:tcPr>
            <w:tcW w:w="2127" w:type="dxa"/>
          </w:tcPr>
          <w:p w:rsidR="006C5437" w:rsidRPr="008E7BB2" w:rsidRDefault="006C5437" w:rsidP="006C5437">
            <w:pPr>
              <w:pStyle w:val="RefDesc"/>
              <w:spacing w:before="60"/>
              <w:rPr>
                <w:b/>
                <w:bCs w:val="0"/>
              </w:rPr>
            </w:pPr>
            <w:bookmarkStart w:id="12" w:name="reference_TS102_221"/>
            <w:r w:rsidRPr="008E7BB2">
              <w:rPr>
                <w:b/>
                <w:bCs w:val="0"/>
              </w:rPr>
              <w:t>[ETSI TS 102.221]</w:t>
            </w:r>
            <w:bookmarkEnd w:id="12"/>
          </w:p>
        </w:tc>
        <w:tc>
          <w:tcPr>
            <w:tcW w:w="7953" w:type="dxa"/>
            <w:gridSpan w:val="2"/>
          </w:tcPr>
          <w:p w:rsidR="006C5437" w:rsidRPr="008E7BB2" w:rsidRDefault="006C5437" w:rsidP="006C5437">
            <w:pPr>
              <w:pStyle w:val="RefDesc"/>
              <w:spacing w:before="60"/>
            </w:pPr>
            <w:r w:rsidRPr="008E7BB2">
              <w:t xml:space="preserve">“Smart Cards; UICC-Terminal interface; Physical and logical characteristics”, (ETSI TS 102 221 release 11),                                                                                                                                      </w:t>
            </w:r>
            <w:hyperlink r:id="rId19" w:history="1">
              <w:r w:rsidRPr="008E7BB2">
                <w:rPr>
                  <w:rStyle w:val="a8"/>
                </w:rPr>
                <w:t>URL:http://www.etsi.org/</w:t>
              </w:r>
            </w:hyperlink>
          </w:p>
        </w:tc>
      </w:tr>
      <w:tr w:rsidR="00BE70BC" w:rsidRPr="008E7BB2" w:rsidTr="004D34FC">
        <w:trPr>
          <w:trHeight w:val="430"/>
          <w:jc w:val="center"/>
        </w:trPr>
        <w:tc>
          <w:tcPr>
            <w:tcW w:w="2127" w:type="dxa"/>
          </w:tcPr>
          <w:p w:rsidR="00BE70BC" w:rsidRPr="0017349B" w:rsidRDefault="00BE70BC" w:rsidP="00C03DA1">
            <w:pPr>
              <w:pStyle w:val="RefDesc"/>
              <w:spacing w:before="60"/>
              <w:rPr>
                <w:b/>
                <w:bCs w:val="0"/>
              </w:rPr>
            </w:pPr>
            <w:r w:rsidRPr="004D34FC">
              <w:t>[</w:t>
            </w:r>
            <w:r w:rsidR="00C03DA1" w:rsidRPr="004D34FC">
              <w:t>GLOBALPLATFORM</w:t>
            </w:r>
            <w:r w:rsidRPr="004D34FC">
              <w:rPr>
                <w:bCs w:val="0"/>
              </w:rPr>
              <w:t>]</w:t>
            </w:r>
          </w:p>
        </w:tc>
        <w:tc>
          <w:tcPr>
            <w:tcW w:w="7953" w:type="dxa"/>
            <w:gridSpan w:val="2"/>
          </w:tcPr>
          <w:p w:rsidR="00BE70BC" w:rsidRPr="004D34FC" w:rsidRDefault="00BE70BC" w:rsidP="0017349B">
            <w:pPr>
              <w:pStyle w:val="RefDesc"/>
              <w:spacing w:before="60"/>
            </w:pPr>
            <w:r w:rsidRPr="004D34FC">
              <w:t>GlobalPlatform  v2.2.1 - January 2011 -</w:t>
            </w:r>
          </w:p>
        </w:tc>
      </w:tr>
      <w:tr w:rsidR="00C03DA1" w:rsidRPr="008E7BB2" w:rsidTr="004D34FC">
        <w:trPr>
          <w:trHeight w:val="297"/>
          <w:jc w:val="center"/>
        </w:trPr>
        <w:tc>
          <w:tcPr>
            <w:tcW w:w="2127" w:type="dxa"/>
          </w:tcPr>
          <w:p w:rsidR="00C03DA1" w:rsidRPr="004D34FC" w:rsidRDefault="00C03DA1" w:rsidP="00BE70BC">
            <w:pPr>
              <w:pStyle w:val="RefDesc"/>
              <w:spacing w:before="60"/>
            </w:pPr>
            <w:r w:rsidRPr="004D34FC">
              <w:t xml:space="preserve">[GP SCP03]     </w:t>
            </w:r>
          </w:p>
        </w:tc>
        <w:tc>
          <w:tcPr>
            <w:tcW w:w="7953" w:type="dxa"/>
            <w:gridSpan w:val="2"/>
          </w:tcPr>
          <w:p w:rsidR="00C03DA1" w:rsidRPr="004D34FC" w:rsidRDefault="00C03DA1" w:rsidP="004D34FC">
            <w:pPr>
              <w:pStyle w:val="RefDesc"/>
              <w:spacing w:before="60"/>
            </w:pPr>
            <w:r w:rsidRPr="004D34FC">
              <w:t>GlobalPlatform  Secure Channel Protocol 03 (SCP 03) Amendment D v1.1 Sept 2009</w:t>
            </w:r>
          </w:p>
        </w:tc>
      </w:tr>
      <w:tr w:rsidR="00C03DA1" w:rsidRPr="008E7BB2">
        <w:trPr>
          <w:jc w:val="center"/>
        </w:trPr>
        <w:tc>
          <w:tcPr>
            <w:tcW w:w="2127" w:type="dxa"/>
          </w:tcPr>
          <w:p w:rsidR="00C03DA1" w:rsidRPr="004D34FC" w:rsidRDefault="00C03DA1" w:rsidP="00BE70BC">
            <w:pPr>
              <w:pStyle w:val="RefDesc"/>
              <w:spacing w:before="60"/>
            </w:pPr>
            <w:r w:rsidRPr="004D34FC">
              <w:t xml:space="preserve">[GP AMD_A]     </w:t>
            </w:r>
          </w:p>
        </w:tc>
        <w:tc>
          <w:tcPr>
            <w:tcW w:w="7953" w:type="dxa"/>
            <w:gridSpan w:val="2"/>
          </w:tcPr>
          <w:p w:rsidR="00C03DA1" w:rsidRPr="004D34FC" w:rsidRDefault="00C03DA1" w:rsidP="004D34FC">
            <w:pPr>
              <w:pStyle w:val="RefDesc"/>
              <w:spacing w:before="60"/>
              <w:rPr>
                <w:rStyle w:val="af8"/>
                <w:bCs w:val="0"/>
                <w:i w:val="0"/>
                <w:iCs w:val="0"/>
                <w:color w:val="444444"/>
                <w:shd w:val="clear" w:color="auto" w:fill="FFFFFF"/>
              </w:rPr>
            </w:pPr>
            <w:r w:rsidRPr="004D34FC">
              <w:t>Card Content Management Amendment A v1.0.1 Jan 2011</w:t>
            </w:r>
          </w:p>
        </w:tc>
      </w:tr>
    </w:tbl>
    <w:p w:rsidR="00F2110E" w:rsidRPr="008E7BB2" w:rsidDel="004269D6" w:rsidRDefault="00F2110E" w:rsidP="00F2110E">
      <w:pPr>
        <w:pStyle w:val="AltNormal"/>
        <w:rPr>
          <w:rFonts w:eastAsia="SimSun"/>
          <w:bCs/>
          <w:lang w:eastAsia="zh-CN"/>
        </w:rPr>
      </w:pPr>
    </w:p>
    <w:p w:rsidR="00F2110E" w:rsidRPr="008E7BB2" w:rsidRDefault="00F2110E"/>
    <w:p w:rsidR="00F2110E" w:rsidRPr="008E7BB2" w:rsidRDefault="00F2110E">
      <w:pPr>
        <w:pStyle w:val="2"/>
      </w:pPr>
      <w:bookmarkStart w:id="13" w:name="_Toc51147378"/>
      <w:bookmarkStart w:id="14" w:name="_Toc361855297"/>
      <w:r w:rsidRPr="008E7BB2">
        <w:t>Informative References</w:t>
      </w:r>
      <w:bookmarkEnd w:id="13"/>
      <w:bookmarkEnd w:id="14"/>
    </w:p>
    <w:tbl>
      <w:tblPr>
        <w:tblW w:w="0" w:type="auto"/>
        <w:jc w:val="center"/>
        <w:tblLayout w:type="fixed"/>
        <w:tblLook w:val="0000" w:firstRow="0" w:lastRow="0" w:firstColumn="0" w:lastColumn="0" w:noHBand="0" w:noVBand="0"/>
      </w:tblPr>
      <w:tblGrid>
        <w:gridCol w:w="2160"/>
        <w:gridCol w:w="7920"/>
      </w:tblGrid>
      <w:tr w:rsidR="005E3A61" w:rsidRPr="008E7BB2" w:rsidTr="00946F71">
        <w:trPr>
          <w:jc w:val="center"/>
        </w:trPr>
        <w:tc>
          <w:tcPr>
            <w:tcW w:w="2160" w:type="dxa"/>
          </w:tcPr>
          <w:p w:rsidR="005E3A61" w:rsidRPr="008E7BB2" w:rsidRDefault="005E3A61" w:rsidP="00946F71">
            <w:pPr>
              <w:pStyle w:val="RefLabel"/>
            </w:pPr>
            <w:r w:rsidRPr="008E7BB2">
              <w:t>[OMADICT]</w:t>
            </w:r>
          </w:p>
        </w:tc>
        <w:tc>
          <w:tcPr>
            <w:tcW w:w="7920" w:type="dxa"/>
          </w:tcPr>
          <w:p w:rsidR="005E3A61" w:rsidRPr="008E7BB2" w:rsidRDefault="005E3A61" w:rsidP="004800FD">
            <w:pPr>
              <w:pStyle w:val="RefDesc"/>
              <w:rPr>
                <w:i/>
                <w:iCs/>
                <w:lang w:val="en-GB"/>
              </w:rPr>
            </w:pPr>
            <w:r w:rsidRPr="008E7BB2">
              <w:rPr>
                <w:lang w:val="en-GB"/>
              </w:rPr>
              <w:t>“Dictionary for OMA Specifications”, Open Mobile Alliance</w:t>
            </w:r>
            <w:r w:rsidRPr="008E7BB2">
              <w:rPr>
                <w:rFonts w:cs="Arial"/>
                <w:lang w:val="en-GB"/>
              </w:rPr>
              <w:t>™,</w:t>
            </w:r>
            <w:r w:rsidRPr="008E7BB2">
              <w:rPr>
                <w:lang w:val="en-GB"/>
              </w:rPr>
              <w:br/>
              <w:t xml:space="preserve">OMA-ORG-Dictionary-Vx_y, </w:t>
            </w:r>
            <w:hyperlink r:id="rId20" w:history="1">
              <w:r w:rsidRPr="008E7BB2">
                <w:rPr>
                  <w:rStyle w:val="a8"/>
                  <w:lang w:val="en-GB"/>
                </w:rPr>
                <w:t>URL:http://www.openmobilealliance.org/</w:t>
              </w:r>
            </w:hyperlink>
          </w:p>
        </w:tc>
      </w:tr>
      <w:tr w:rsidR="004F46EE" w:rsidRPr="008E7BB2" w:rsidTr="00946F71">
        <w:trPr>
          <w:jc w:val="center"/>
        </w:trPr>
        <w:tc>
          <w:tcPr>
            <w:tcW w:w="2160" w:type="dxa"/>
          </w:tcPr>
          <w:p w:rsidR="004F46EE" w:rsidRPr="008E7BB2" w:rsidRDefault="004F46EE" w:rsidP="00946F71">
            <w:pPr>
              <w:pStyle w:val="RefLabel"/>
            </w:pPr>
            <w:bookmarkStart w:id="15" w:name="DMREPPRO"/>
            <w:r w:rsidRPr="008E7BB2">
              <w:rPr>
                <w:bCs/>
              </w:rPr>
              <w:t>[DMREPPRO]</w:t>
            </w:r>
            <w:bookmarkEnd w:id="15"/>
          </w:p>
        </w:tc>
        <w:tc>
          <w:tcPr>
            <w:tcW w:w="7920" w:type="dxa"/>
          </w:tcPr>
          <w:p w:rsidR="004F46EE" w:rsidRPr="008E7BB2" w:rsidRDefault="004F46EE" w:rsidP="00946F71">
            <w:pPr>
              <w:pStyle w:val="RefDesc"/>
              <w:rPr>
                <w:lang w:val="en-GB"/>
              </w:rPr>
            </w:pPr>
            <w:r w:rsidRPr="008E7BB2">
              <w:rPr>
                <w:szCs w:val="18"/>
                <w:lang w:val="fr-FR"/>
              </w:rPr>
              <w:t xml:space="preserve">“OMA Device Management Representation Protocol, Version 1.3”. </w:t>
            </w:r>
            <w:r w:rsidRPr="008E7BB2">
              <w:rPr>
                <w:szCs w:val="18"/>
                <w:lang w:val="fr-FR"/>
              </w:rPr>
              <w:br/>
            </w:r>
            <w:r w:rsidRPr="008E7BB2">
              <w:rPr>
                <w:szCs w:val="18"/>
                <w:lang w:val="en-GB"/>
              </w:rPr>
              <w:t>Open Mobile Alliance</w:t>
            </w:r>
            <w:r w:rsidRPr="008E7BB2">
              <w:rPr>
                <w:szCs w:val="18"/>
                <w:lang w:val="en-GB"/>
              </w:rPr>
              <w:sym w:font="Symbol" w:char="F0D4"/>
            </w:r>
            <w:r w:rsidRPr="008E7BB2">
              <w:rPr>
                <w:szCs w:val="18"/>
                <w:lang w:val="en-GB"/>
              </w:rPr>
              <w:t xml:space="preserve">. OMA-TS-DM_RepPro-V1_3.                           </w:t>
            </w:r>
            <w:hyperlink r:id="rId21" w:history="1">
              <w:r w:rsidRPr="008E7BB2">
                <w:rPr>
                  <w:rStyle w:val="a8"/>
                  <w:szCs w:val="18"/>
                  <w:lang w:val="en-GB"/>
                </w:rPr>
                <w:t>URL:http://www.openmobilealliance.org</w:t>
              </w:r>
            </w:hyperlink>
          </w:p>
        </w:tc>
      </w:tr>
    </w:tbl>
    <w:p w:rsidR="00F2110E" w:rsidRPr="008E7BB2" w:rsidRDefault="00F2110E">
      <w:pPr>
        <w:pStyle w:val="1"/>
      </w:pPr>
      <w:bookmarkStart w:id="16" w:name="_Toc361855298"/>
      <w:r w:rsidRPr="008E7BB2">
        <w:lastRenderedPageBreak/>
        <w:t>Terminology and Conventions</w:t>
      </w:r>
      <w:bookmarkEnd w:id="7"/>
      <w:bookmarkEnd w:id="16"/>
    </w:p>
    <w:p w:rsidR="00F2110E" w:rsidRPr="008E7BB2" w:rsidRDefault="00F2110E" w:rsidP="00910262">
      <w:pPr>
        <w:pStyle w:val="2"/>
      </w:pPr>
      <w:bookmarkStart w:id="17" w:name="_Toc51147380"/>
      <w:bookmarkStart w:id="18" w:name="_Toc361855299"/>
      <w:bookmarkStart w:id="19" w:name="_Ref511812783"/>
      <w:bookmarkStart w:id="20" w:name="_Toc51149239"/>
      <w:r w:rsidRPr="008E7BB2">
        <w:t>Conventions</w:t>
      </w:r>
      <w:bookmarkEnd w:id="17"/>
      <w:bookmarkEnd w:id="18"/>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rPr>
          <w:snapToGrid w:val="0"/>
          <w:lang w:val="en-US"/>
        </w:rPr>
      </w:pPr>
      <w:r w:rsidRPr="008E7BB2">
        <w:rPr>
          <w:snapToGrid w:val="0"/>
          <w:lang w:val="en-US"/>
        </w:rPr>
        <w:t>.</w:t>
      </w:r>
    </w:p>
    <w:p w:rsidR="00F2110E" w:rsidRPr="008E7BB2" w:rsidRDefault="00F2110E" w:rsidP="00910262">
      <w:pPr>
        <w:pStyle w:val="2"/>
      </w:pPr>
      <w:bookmarkStart w:id="21" w:name="_Toc51147381"/>
      <w:bookmarkStart w:id="22" w:name="_Toc361855300"/>
      <w:r w:rsidRPr="008E7BB2">
        <w:t>Definitions</w:t>
      </w:r>
      <w:bookmarkEnd w:id="21"/>
      <w:bookmarkEnd w:id="22"/>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E7BB2" w:rsidRDefault="0013583A">
            <w:pPr>
              <w:pStyle w:val="DefLabel"/>
              <w:rPr>
                <w:b w:val="0"/>
              </w:rPr>
            </w:pPr>
            <w:r w:rsidRPr="008E7BB2">
              <w:t>Queue Mode</w:t>
            </w:r>
          </w:p>
        </w:tc>
        <w:tc>
          <w:tcPr>
            <w:tcW w:w="7920" w:type="dxa"/>
            <w:vAlign w:val="center"/>
          </w:tcPr>
          <w:p w:rsidR="0013583A" w:rsidRPr="008E7BB2" w:rsidRDefault="0013583A" w:rsidP="00505BEB">
            <w:pPr>
              <w:pStyle w:val="DefDesc"/>
            </w:pPr>
            <w:r w:rsidRPr="008E7BB2">
              <w:t xml:space="preserve">The interaction model between an LWM2M Client and LWM2M Server is based on that LWM2M Server queues the requests. </w:t>
            </w:r>
          </w:p>
          <w:p w:rsidR="0013583A" w:rsidRPr="008E7BB2" w:rsidRDefault="0013583A">
            <w:pPr>
              <w:pStyle w:val="DefDesc"/>
            </w:pPr>
          </w:p>
        </w:tc>
      </w:tr>
      <w:tr w:rsidR="0013583A" w:rsidRPr="008E7BB2">
        <w:trPr>
          <w:jc w:val="center"/>
        </w:trPr>
        <w:tc>
          <w:tcPr>
            <w:tcW w:w="2160" w:type="dxa"/>
          </w:tcPr>
          <w:p w:rsidR="0013583A" w:rsidRPr="008E7BB2" w:rsidRDefault="0013583A">
            <w:pPr>
              <w:pStyle w:val="DefLabel"/>
              <w:rPr>
                <w:b w:val="0"/>
              </w:rPr>
            </w:pPr>
          </w:p>
        </w:tc>
        <w:tc>
          <w:tcPr>
            <w:tcW w:w="7920" w:type="dxa"/>
            <w:vAlign w:val="center"/>
          </w:tcPr>
          <w:p w:rsidR="0013583A" w:rsidRPr="008E7BB2" w:rsidRDefault="0013583A">
            <w:pPr>
              <w:pStyle w:val="DefDesc"/>
            </w:pPr>
          </w:p>
        </w:tc>
      </w:tr>
      <w:tr w:rsidR="005E3A61" w:rsidRPr="008E7BB2" w:rsidTr="00946F71">
        <w:trPr>
          <w:jc w:val="center"/>
        </w:trPr>
        <w:tc>
          <w:tcPr>
            <w:tcW w:w="10080" w:type="dxa"/>
            <w:gridSpan w:val="2"/>
          </w:tcPr>
          <w:p w:rsidR="005E3A61" w:rsidRPr="008E7BB2" w:rsidRDefault="005E3A61" w:rsidP="005E3A61">
            <w:pPr>
              <w:rPr>
                <w:lang w:eastAsia="ko-KR"/>
              </w:rPr>
            </w:pPr>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bookmarkStart w:id="23" w:name="_GoBack"/>
            <w:bookmarkEnd w:id="23"/>
          </w:p>
          <w:p w:rsidR="005E3A61" w:rsidRPr="008E7BB2" w:rsidRDefault="005E3A61">
            <w:pPr>
              <w:pStyle w:val="DefDesc"/>
            </w:pPr>
          </w:p>
        </w:tc>
      </w:tr>
    </w:tbl>
    <w:p w:rsidR="00F2110E" w:rsidRPr="008E7BB2" w:rsidRDefault="00F2110E">
      <w:pPr>
        <w:pStyle w:val="2"/>
      </w:pPr>
      <w:bookmarkStart w:id="24" w:name="_Toc51147382"/>
      <w:bookmarkStart w:id="25" w:name="_Toc361855301"/>
      <w:r w:rsidRPr="008E7BB2">
        <w:t>Abbreviations</w:t>
      </w:r>
      <w:bookmarkEnd w:id="24"/>
      <w:bookmarkEnd w:id="25"/>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r w:rsidR="00F2110E" w:rsidRPr="008E7BB2">
        <w:trPr>
          <w:jc w:val="center"/>
        </w:trPr>
        <w:tc>
          <w:tcPr>
            <w:tcW w:w="1440" w:type="dxa"/>
          </w:tcPr>
          <w:p w:rsidR="00F2110E" w:rsidRPr="008E7BB2" w:rsidRDefault="00F2110E">
            <w:pPr>
              <w:pStyle w:val="AbbrLabel"/>
              <w:rPr>
                <w:b w:val="0"/>
                <w:bCs w:val="0"/>
              </w:rPr>
            </w:pPr>
          </w:p>
        </w:tc>
        <w:tc>
          <w:tcPr>
            <w:tcW w:w="8640" w:type="dxa"/>
            <w:vAlign w:val="center"/>
          </w:tcPr>
          <w:p w:rsidR="00F2110E" w:rsidRPr="008E7BB2" w:rsidRDefault="00F2110E">
            <w:pPr>
              <w:pStyle w:val="AbbrDesc"/>
            </w:pPr>
          </w:p>
        </w:tc>
      </w:tr>
    </w:tbl>
    <w:p w:rsidR="005E3A61" w:rsidRPr="008E7BB2" w:rsidRDefault="00F9768F" w:rsidP="005E3A61">
      <w:pPr>
        <w:rPr>
          <w:lang w:eastAsia="ko-KR"/>
        </w:rPr>
      </w:pPr>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Pr="008E7BB2" w:rsidRDefault="00F2110E"/>
    <w:p w:rsidR="00F2110E" w:rsidRPr="008E7BB2" w:rsidRDefault="00F2110E" w:rsidP="00910262">
      <w:pPr>
        <w:pStyle w:val="1"/>
        <w:tabs>
          <w:tab w:val="clear" w:pos="9634"/>
          <w:tab w:val="right" w:pos="9630"/>
        </w:tabs>
      </w:pPr>
      <w:bookmarkStart w:id="26" w:name="_Toc361855302"/>
      <w:r w:rsidRPr="008E7BB2">
        <w:lastRenderedPageBreak/>
        <w:t>Introduction</w:t>
      </w:r>
      <w:bookmarkEnd w:id="19"/>
      <w:bookmarkEnd w:id="20"/>
      <w:bookmarkEnd w:id="26"/>
    </w:p>
    <w:p w:rsidR="0013583A" w:rsidRPr="008E7BB2" w:rsidRDefault="0013583A" w:rsidP="00910262">
      <w:pPr>
        <w:pStyle w:val="2"/>
        <w:tabs>
          <w:tab w:val="clear" w:pos="9634"/>
          <w:tab w:val="right" w:pos="10080"/>
        </w:tabs>
      </w:pPr>
      <w:bookmarkStart w:id="27" w:name="_Toc160850338"/>
      <w:bookmarkStart w:id="28" w:name="_Ref161456245"/>
      <w:bookmarkStart w:id="29" w:name="_Toc341770967"/>
      <w:bookmarkStart w:id="30" w:name="_Toc361855303"/>
      <w:r w:rsidRPr="008E7BB2">
        <w:t>Version 1.0</w:t>
      </w:r>
      <w:bookmarkEnd w:id="27"/>
      <w:bookmarkEnd w:id="28"/>
      <w:bookmarkEnd w:id="29"/>
      <w:bookmarkEnd w:id="30"/>
    </w:p>
    <w:p w:rsidR="0013583A" w:rsidRPr="008E7BB2" w:rsidRDefault="0013583A" w:rsidP="0013583A">
      <w:pPr>
        <w:rPr>
          <w:lang w:eastAsia="zh-CN"/>
        </w:rPr>
      </w:pPr>
      <w:r w:rsidRPr="008E7BB2">
        <w:rPr>
          <w:rFonts w:hint="eastAsia"/>
          <w:lang w:eastAsia="ko-KR"/>
        </w:rPr>
        <w:t xml:space="preserve">This enabler defines the </w:t>
      </w:r>
      <w:r w:rsidRPr="008E7BB2">
        <w:rPr>
          <w:rFonts w:eastAsia="맑은 고딕" w:hint="eastAsia"/>
          <w:lang w:eastAsia="ko-KR"/>
        </w:rPr>
        <w:t xml:space="preserve">application layer </w:t>
      </w:r>
      <w:r w:rsidRPr="008E7BB2">
        <w:rPr>
          <w:rFonts w:hint="eastAsia"/>
          <w:lang w:eastAsia="ko-KR"/>
        </w:rPr>
        <w:t xml:space="preserve">communication protocol </w:t>
      </w:r>
      <w:r w:rsidRPr="008E7BB2">
        <w:rPr>
          <w:lang w:eastAsia="ko-KR"/>
        </w:rPr>
        <w:t>between</w:t>
      </w:r>
      <w:r w:rsidRPr="008E7BB2">
        <w:rPr>
          <w:rFonts w:hint="eastAsia"/>
          <w:lang w:eastAsia="ko-KR"/>
        </w:rPr>
        <w:t xml:space="preserve"> </w:t>
      </w:r>
      <w:r w:rsidR="00712B81" w:rsidRPr="008E7BB2">
        <w:rPr>
          <w:lang w:val="fi-FI" w:eastAsia="ko-KR"/>
        </w:rPr>
        <w:t>a</w:t>
      </w:r>
      <w:r w:rsidR="00712B81" w:rsidRPr="008E7BB2">
        <w:rPr>
          <w:rFonts w:hint="eastAsia"/>
          <w:lang w:eastAsia="ko-KR"/>
        </w:rPr>
        <w:t xml:space="preserve"> </w:t>
      </w:r>
      <w:r w:rsidRPr="008E7BB2">
        <w:rPr>
          <w:rFonts w:eastAsia="맑은 고딕" w:hint="eastAsia"/>
          <w:lang w:eastAsia="ko-KR"/>
        </w:rPr>
        <w:t>LW</w:t>
      </w:r>
      <w:r w:rsidRPr="008E7BB2">
        <w:rPr>
          <w:rFonts w:hint="eastAsia"/>
          <w:lang w:eastAsia="ko-KR"/>
        </w:rPr>
        <w:t>M2M Server</w:t>
      </w:r>
      <w:r w:rsidRPr="008E7BB2">
        <w:rPr>
          <w:rFonts w:eastAsia="맑은 고딕" w:hint="eastAsia"/>
          <w:lang w:eastAsia="ko-KR"/>
        </w:rPr>
        <w:t xml:space="preserve"> </w:t>
      </w:r>
      <w:r w:rsidRPr="008E7BB2">
        <w:rPr>
          <w:rFonts w:hint="eastAsia"/>
          <w:lang w:eastAsia="ko-KR"/>
        </w:rPr>
        <w:t xml:space="preserve">and </w:t>
      </w:r>
      <w:r w:rsidR="00712B81" w:rsidRPr="008E7BB2">
        <w:rPr>
          <w:lang w:val="fi-FI" w:eastAsia="ko-KR"/>
        </w:rPr>
        <w:t>a</w:t>
      </w:r>
      <w:r w:rsidR="00712B81" w:rsidRPr="008E7BB2">
        <w:rPr>
          <w:rFonts w:hint="eastAsia"/>
          <w:lang w:eastAsia="ko-KR"/>
        </w:rPr>
        <w:t xml:space="preserve"> </w:t>
      </w:r>
      <w:r w:rsidRPr="008E7BB2">
        <w:rPr>
          <w:rFonts w:eastAsia="맑은 고딕" w:hint="eastAsia"/>
          <w:lang w:eastAsia="ko-KR"/>
        </w:rPr>
        <w:t>LW</w:t>
      </w:r>
      <w:r w:rsidRPr="008E7BB2">
        <w:rPr>
          <w:rFonts w:hint="eastAsia"/>
          <w:lang w:eastAsia="ko-KR"/>
        </w:rPr>
        <w:t>M2M Client</w:t>
      </w:r>
      <w:r w:rsidR="00712B81" w:rsidRPr="008E7BB2">
        <w:rPr>
          <w:lang w:val="fi-FI" w:eastAsia="ko-KR"/>
        </w:rPr>
        <w:t>,</w:t>
      </w:r>
      <w:r w:rsidRPr="008E7BB2">
        <w:rPr>
          <w:rFonts w:hint="eastAsia"/>
          <w:lang w:eastAsia="ko-KR"/>
        </w:rPr>
        <w:t xml:space="preserve"> which </w:t>
      </w:r>
      <w:r w:rsidRPr="008E7BB2">
        <w:rPr>
          <w:rFonts w:eastAsia="맑은 고딕" w:hint="eastAsia"/>
          <w:lang w:eastAsia="ko-KR"/>
        </w:rPr>
        <w:t xml:space="preserve">is </w:t>
      </w:r>
      <w:r w:rsidR="007A6E6F" w:rsidRPr="008E7BB2">
        <w:rPr>
          <w:rFonts w:eastAsia="맑은 고딕"/>
          <w:lang w:val="fi-FI" w:eastAsia="ko-KR"/>
        </w:rPr>
        <w:t>located</w:t>
      </w:r>
      <w:r w:rsidR="007A6E6F" w:rsidRPr="008E7BB2">
        <w:rPr>
          <w:rFonts w:eastAsia="맑은 고딕" w:hint="eastAsia"/>
          <w:lang w:eastAsia="ko-KR"/>
        </w:rPr>
        <w:t xml:space="preserve"> </w:t>
      </w:r>
      <w:r w:rsidRPr="008E7BB2">
        <w:rPr>
          <w:rFonts w:hint="eastAsia"/>
          <w:lang w:eastAsia="ko-KR"/>
        </w:rPr>
        <w:t xml:space="preserve">in </w:t>
      </w:r>
      <w:r w:rsidR="007A6E6F" w:rsidRPr="008E7BB2">
        <w:rPr>
          <w:lang w:val="fi-FI" w:eastAsia="ko-KR"/>
        </w:rPr>
        <w:t>a</w:t>
      </w:r>
      <w:r w:rsidR="007A6E6F" w:rsidRPr="008E7BB2">
        <w:rPr>
          <w:rFonts w:eastAsia="맑은 고딕" w:hint="eastAsia"/>
          <w:lang w:eastAsia="ko-KR"/>
        </w:rPr>
        <w:t xml:space="preserve"> </w:t>
      </w:r>
      <w:r w:rsidRPr="008E7BB2">
        <w:rPr>
          <w:rFonts w:eastAsia="맑은 고딕" w:hint="eastAsia"/>
          <w:lang w:eastAsia="ko-KR"/>
        </w:rPr>
        <w:t>LW</w:t>
      </w:r>
      <w:r w:rsidRPr="008E7BB2">
        <w:rPr>
          <w:rFonts w:hint="eastAsia"/>
          <w:lang w:eastAsia="ko-KR"/>
        </w:rPr>
        <w:t>M2M Devic</w:t>
      </w:r>
      <w:r w:rsidRPr="008E7BB2">
        <w:rPr>
          <w:rFonts w:eastAsia="맑은 고딕" w:hint="eastAsia"/>
          <w:lang w:eastAsia="ko-KR"/>
        </w:rPr>
        <w:t>e</w:t>
      </w:r>
      <w:r w:rsidRPr="008E7BB2">
        <w:rPr>
          <w:rFonts w:hint="eastAsia"/>
          <w:lang w:eastAsia="ko-KR"/>
        </w:rPr>
        <w:t>.</w:t>
      </w:r>
      <w:r w:rsidRPr="008E7BB2">
        <w:rPr>
          <w:rFonts w:eastAsia="맑은 고딕" w:hint="eastAsia"/>
          <w:lang w:eastAsia="ko-KR"/>
        </w:rPr>
        <w:t xml:space="preserve"> T</w:t>
      </w:r>
      <w:r w:rsidRPr="008E7BB2">
        <w:rPr>
          <w:lang w:eastAsia="ko-KR"/>
        </w:rPr>
        <w:t xml:space="preserve">he OMA Lightweight M2M enabler </w:t>
      </w:r>
      <w:r w:rsidRPr="008E7BB2">
        <w:rPr>
          <w:rFonts w:eastAsia="맑은 고딕" w:hint="eastAsia"/>
          <w:lang w:eastAsia="ko-KR"/>
        </w:rPr>
        <w:t xml:space="preserve">includes device </w:t>
      </w:r>
      <w:r w:rsidRPr="008E7BB2">
        <w:rPr>
          <w:lang w:eastAsia="ko-KR"/>
        </w:rPr>
        <w:t xml:space="preserve">management </w:t>
      </w:r>
      <w:r w:rsidRPr="008E7BB2">
        <w:rPr>
          <w:rFonts w:eastAsia="맑은 고딕" w:hint="eastAsia"/>
          <w:lang w:eastAsia="ko-KR"/>
        </w:rPr>
        <w:t>and</w:t>
      </w:r>
      <w:r w:rsidRPr="008E7BB2">
        <w:rPr>
          <w:lang w:eastAsia="ko-KR"/>
        </w:rPr>
        <w:t xml:space="preserve"> service enablement for</w:t>
      </w:r>
      <w:r w:rsidRPr="008E7BB2">
        <w:rPr>
          <w:rFonts w:eastAsia="맑은 고딕"/>
          <w:lang w:eastAsia="ko-KR"/>
        </w:rPr>
        <w:t xml:space="preserve"> </w:t>
      </w:r>
      <w:r w:rsidRPr="008E7BB2">
        <w:rPr>
          <w:rFonts w:eastAsia="맑은 고딕" w:hint="eastAsia"/>
          <w:lang w:eastAsia="ko-KR"/>
        </w:rPr>
        <w:t>LW</w:t>
      </w:r>
      <w:r w:rsidRPr="008E7BB2">
        <w:rPr>
          <w:lang w:eastAsia="ko-KR"/>
        </w:rPr>
        <w:t xml:space="preserve">M2M </w:t>
      </w:r>
      <w:r w:rsidRPr="008E7BB2">
        <w:rPr>
          <w:rFonts w:eastAsia="맑은 고딕"/>
          <w:lang w:eastAsia="ko-KR"/>
        </w:rPr>
        <w:t>D</w:t>
      </w:r>
      <w:r w:rsidRPr="008E7BB2">
        <w:rPr>
          <w:lang w:eastAsia="ko-KR"/>
        </w:rPr>
        <w:t xml:space="preserve">evices. The target </w:t>
      </w:r>
      <w:r w:rsidRPr="008E7BB2">
        <w:rPr>
          <w:rFonts w:eastAsia="맑은 고딕" w:hint="eastAsia"/>
          <w:lang w:eastAsia="ko-KR"/>
        </w:rPr>
        <w:t>LW</w:t>
      </w:r>
      <w:r w:rsidRPr="008E7BB2">
        <w:rPr>
          <w:lang w:eastAsia="ko-KR"/>
        </w:rPr>
        <w:t xml:space="preserve">M2M </w:t>
      </w:r>
      <w:r w:rsidRPr="008E7BB2">
        <w:rPr>
          <w:rFonts w:eastAsia="맑은 고딕"/>
          <w:lang w:eastAsia="ko-KR"/>
        </w:rPr>
        <w:t>D</w:t>
      </w:r>
      <w:r w:rsidRPr="008E7BB2">
        <w:rPr>
          <w:lang w:eastAsia="ko-KR"/>
        </w:rPr>
        <w:t>evice</w:t>
      </w:r>
      <w:r w:rsidRPr="008E7BB2">
        <w:rPr>
          <w:rFonts w:eastAsia="맑은 고딕" w:hint="eastAsia"/>
          <w:lang w:eastAsia="ko-KR"/>
        </w:rPr>
        <w:t>s</w:t>
      </w:r>
      <w:r w:rsidRPr="008E7BB2">
        <w:rPr>
          <w:lang w:eastAsia="ko-KR"/>
        </w:rPr>
        <w:t xml:space="preserve"> for this enabler </w:t>
      </w:r>
      <w:r w:rsidRPr="008E7BB2">
        <w:rPr>
          <w:rFonts w:eastAsia="맑은 고딕" w:hint="eastAsia"/>
          <w:lang w:eastAsia="ko-KR"/>
        </w:rPr>
        <w:t>are</w:t>
      </w:r>
      <w:r w:rsidRPr="008E7BB2">
        <w:rPr>
          <w:lang w:eastAsia="ko-KR"/>
        </w:rPr>
        <w:t xml:space="preserve"> </w:t>
      </w:r>
      <w:r w:rsidRPr="008E7BB2">
        <w:rPr>
          <w:rFonts w:hint="eastAsia"/>
          <w:lang w:eastAsia="zh-CN"/>
        </w:rPr>
        <w:t>mainly</w:t>
      </w:r>
      <w:r w:rsidRPr="008E7BB2">
        <w:rPr>
          <w:rFonts w:eastAsia="맑은 고딕" w:hint="eastAsia"/>
          <w:lang w:eastAsia="ko-KR"/>
        </w:rPr>
        <w:t xml:space="preserve"> </w:t>
      </w:r>
      <w:r w:rsidRPr="008E7BB2">
        <w:rPr>
          <w:lang w:eastAsia="ko-KR"/>
        </w:rPr>
        <w:t>resource constrained devices. Therefore</w:t>
      </w:r>
      <w:r w:rsidRPr="008E7BB2">
        <w:rPr>
          <w:rFonts w:eastAsia="맑은 고딕" w:hint="eastAsia"/>
          <w:lang w:eastAsia="ko-KR"/>
        </w:rPr>
        <w:t>,</w:t>
      </w:r>
      <w:r w:rsidRPr="008E7BB2">
        <w:rPr>
          <w:lang w:eastAsia="ko-KR"/>
        </w:rPr>
        <w:t xml:space="preserve"> this enabler </w:t>
      </w:r>
      <w:r w:rsidR="00667661" w:rsidRPr="008E7BB2">
        <w:rPr>
          <w:lang w:eastAsia="ko-KR"/>
        </w:rPr>
        <w:t xml:space="preserve">makes use of </w:t>
      </w:r>
      <w:r w:rsidRPr="008E7BB2">
        <w:rPr>
          <w:rFonts w:eastAsia="맑은 고딕"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13583A" w:rsidRPr="008E7BB2" w:rsidRDefault="00EE5AF2" w:rsidP="0013583A">
      <w:pPr>
        <w:rPr>
          <w:lang w:eastAsia="zh-CN"/>
        </w:rPr>
      </w:pPr>
      <w:r w:rsidRPr="008E7BB2">
        <w:rPr>
          <w:lang w:eastAsia="zh-CN"/>
        </w:rPr>
        <w:t xml:space="preserve">A </w:t>
      </w:r>
      <w:r w:rsidR="0013583A" w:rsidRPr="008E7BB2">
        <w:rPr>
          <w:lang w:eastAsia="zh-CN"/>
        </w:rPr>
        <w:t>Client</w:t>
      </w:r>
      <w:r w:rsidR="0013583A" w:rsidRPr="008E7BB2">
        <w:rPr>
          <w:rFonts w:hint="eastAsia"/>
          <w:lang w:eastAsia="zh-CN"/>
        </w:rPr>
        <w:t xml:space="preserve">-Server architecture is introduced for </w:t>
      </w:r>
      <w:r w:rsidR="00FC1CC3" w:rsidRPr="008E7BB2">
        <w:rPr>
          <w:lang w:val="fi-FI" w:eastAsia="zh-CN"/>
        </w:rPr>
        <w:t xml:space="preserve">the </w:t>
      </w:r>
      <w:r w:rsidR="00200D86" w:rsidRPr="008E7BB2">
        <w:rPr>
          <w:rFonts w:hint="eastAsia"/>
          <w:lang w:eastAsia="zh-CN"/>
        </w:rPr>
        <w:t>LWM2M Enabler</w:t>
      </w:r>
      <w:r w:rsidR="0080562F" w:rsidRPr="008E7BB2">
        <w:rPr>
          <w:lang w:val="fi-FI" w:eastAsia="zh-CN"/>
        </w:rPr>
        <w:t>, where the LWM2M Device acts as a LWNM2M Client and the M2M service, platform or application acts as the LWM2M Server</w:t>
      </w:r>
      <w:r w:rsidR="0013583A" w:rsidRPr="008E7BB2">
        <w:rPr>
          <w:rFonts w:hint="eastAsia"/>
          <w:lang w:eastAsia="zh-CN"/>
        </w:rPr>
        <w:t xml:space="preserve">. </w:t>
      </w:r>
      <w:r w:rsidR="0013583A" w:rsidRPr="008E7BB2">
        <w:rPr>
          <w:lang w:eastAsia="zh-CN"/>
        </w:rPr>
        <w:t>T</w:t>
      </w:r>
      <w:r w:rsidR="0013583A" w:rsidRPr="008E7BB2">
        <w:rPr>
          <w:rFonts w:hint="eastAsia"/>
          <w:lang w:eastAsia="zh-CN"/>
        </w:rPr>
        <w:t xml:space="preserve">he </w:t>
      </w:r>
      <w:r w:rsidR="00200D86" w:rsidRPr="008E7BB2">
        <w:rPr>
          <w:rFonts w:hint="eastAsia"/>
          <w:lang w:eastAsia="zh-CN"/>
        </w:rPr>
        <w:t>LWM2M Enabler</w:t>
      </w:r>
      <w:r w:rsidR="0013583A" w:rsidRPr="008E7BB2">
        <w:rPr>
          <w:rFonts w:hint="eastAsia"/>
          <w:lang w:eastAsia="zh-CN"/>
        </w:rPr>
        <w:t xml:space="preserve"> has two components, LWM2M Server and LWM2M Client. Four interfaces are designed between these two components as shown below:</w:t>
      </w:r>
    </w:p>
    <w:p w:rsidR="0013583A" w:rsidRPr="008E7BB2" w:rsidRDefault="0013583A" w:rsidP="0013583A">
      <w:pPr>
        <w:numPr>
          <w:ilvl w:val="0"/>
          <w:numId w:val="19"/>
        </w:numPr>
        <w:spacing w:after="0"/>
        <w:rPr>
          <w:lang w:eastAsia="zh-CN"/>
        </w:rPr>
      </w:pPr>
      <w:r w:rsidRPr="008E7BB2">
        <w:rPr>
          <w:rFonts w:hint="eastAsia"/>
          <w:lang w:eastAsia="zh-CN"/>
        </w:rPr>
        <w:t>Device Discovery and Registration</w:t>
      </w:r>
    </w:p>
    <w:p w:rsidR="0013583A" w:rsidRPr="008E7BB2" w:rsidRDefault="0013583A" w:rsidP="0013583A">
      <w:pPr>
        <w:numPr>
          <w:ilvl w:val="0"/>
          <w:numId w:val="19"/>
        </w:numPr>
        <w:spacing w:after="0"/>
        <w:rPr>
          <w:lang w:eastAsia="zh-CN"/>
        </w:rPr>
      </w:pPr>
      <w:r w:rsidRPr="008E7BB2">
        <w:rPr>
          <w:rFonts w:hint="eastAsia"/>
          <w:lang w:eastAsia="zh-CN"/>
        </w:rPr>
        <w:t>Bootstrap</w:t>
      </w:r>
    </w:p>
    <w:p w:rsidR="0013583A" w:rsidRPr="008E7BB2" w:rsidRDefault="0013583A" w:rsidP="0013583A">
      <w:pPr>
        <w:numPr>
          <w:ilvl w:val="0"/>
          <w:numId w:val="19"/>
        </w:numPr>
        <w:spacing w:after="0"/>
        <w:rPr>
          <w:lang w:eastAsia="zh-CN"/>
        </w:rPr>
      </w:pPr>
      <w:r w:rsidRPr="008E7BB2">
        <w:rPr>
          <w:rFonts w:hint="eastAsia"/>
          <w:lang w:eastAsia="zh-CN"/>
        </w:rPr>
        <w:t xml:space="preserve">Device </w:t>
      </w:r>
      <w:r w:rsidRPr="008E7BB2">
        <w:rPr>
          <w:rFonts w:eastAsia="맑은 고딕" w:hint="eastAsia"/>
          <w:lang w:eastAsia="ko-KR"/>
        </w:rPr>
        <w:t>m</w:t>
      </w:r>
      <w:r w:rsidRPr="008E7BB2">
        <w:rPr>
          <w:rFonts w:hint="eastAsia"/>
          <w:lang w:eastAsia="zh-CN"/>
        </w:rPr>
        <w:t xml:space="preserve">anagement and </w:t>
      </w:r>
      <w:r w:rsidRPr="008E7BB2">
        <w:rPr>
          <w:rFonts w:eastAsia="맑은 고딕" w:hint="eastAsia"/>
          <w:lang w:eastAsia="ko-KR"/>
        </w:rPr>
        <w:t>s</w:t>
      </w:r>
      <w:r w:rsidRPr="008E7BB2">
        <w:rPr>
          <w:rFonts w:hint="eastAsia"/>
          <w:lang w:eastAsia="zh-CN"/>
        </w:rPr>
        <w:t xml:space="preserve">ervice </w:t>
      </w:r>
      <w:r w:rsidRPr="008E7BB2">
        <w:rPr>
          <w:rFonts w:eastAsia="맑은 고딕" w:hint="eastAsia"/>
          <w:lang w:eastAsia="ko-KR"/>
        </w:rPr>
        <w:t>e</w:t>
      </w:r>
      <w:r w:rsidRPr="008E7BB2">
        <w:rPr>
          <w:rFonts w:hint="eastAsia"/>
          <w:lang w:eastAsia="zh-CN"/>
        </w:rPr>
        <w:t>nablement</w:t>
      </w:r>
    </w:p>
    <w:p w:rsidR="0013583A" w:rsidRPr="008E7BB2" w:rsidRDefault="0013583A" w:rsidP="0013583A">
      <w:pPr>
        <w:numPr>
          <w:ilvl w:val="0"/>
          <w:numId w:val="19"/>
        </w:numPr>
        <w:spacing w:after="0"/>
        <w:rPr>
          <w:lang w:eastAsia="zh-CN"/>
        </w:rPr>
      </w:pPr>
      <w:r w:rsidRPr="008E7BB2">
        <w:rPr>
          <w:rFonts w:hint="eastAsia"/>
          <w:lang w:eastAsia="zh-CN"/>
        </w:rPr>
        <w:t>Information Reporting</w:t>
      </w:r>
    </w:p>
    <w:p w:rsidR="0021497E" w:rsidRPr="008E7BB2" w:rsidRDefault="00DA6FBE" w:rsidP="00774BE6">
      <w:pPr>
        <w:rPr>
          <w:lang w:eastAsia="ko-KR"/>
        </w:rPr>
      </w:pPr>
      <w:r w:rsidRPr="008E7BB2">
        <w:t xml:space="preserve">This architecture is shown in </w:t>
      </w:r>
      <w:r w:rsidR="0030098C" w:rsidRPr="008E7BB2">
        <w:fldChar w:fldCharType="begin"/>
      </w:r>
      <w:r w:rsidRPr="008E7BB2">
        <w:instrText xml:space="preserve"> REF _Ref231281271 \h </w:instrText>
      </w:r>
      <w:r w:rsidR="008E7BB2">
        <w:instrText xml:space="preserve"> \* MERGEFORMAT </w:instrText>
      </w:r>
      <w:r w:rsidR="0030098C" w:rsidRPr="008E7BB2">
        <w:fldChar w:fldCharType="separate"/>
      </w:r>
      <w:r w:rsidR="00C44555" w:rsidRPr="008E7BB2">
        <w:t xml:space="preserve">Figure </w:t>
      </w:r>
      <w:r w:rsidR="00C44555" w:rsidRPr="008E7BB2">
        <w:rPr>
          <w:noProof/>
        </w:rPr>
        <w:t>1</w:t>
      </w:r>
      <w:r w:rsidR="0030098C" w:rsidRPr="008E7BB2">
        <w:fldChar w:fldCharType="end"/>
      </w:r>
      <w:r w:rsidRPr="008E7BB2">
        <w:t xml:space="preserve">. </w:t>
      </w:r>
      <w:r w:rsidR="0021497E" w:rsidRPr="008E7BB2">
        <w:t>The LWM2M Enabler uses the Constained Application Protocol (</w:t>
      </w:r>
      <w:r w:rsidR="00747CD1" w:rsidRPr="008E7BB2">
        <w:t>CoAP) with UDP and SMS bindings.</w:t>
      </w:r>
      <w:r w:rsidR="0021497E" w:rsidRPr="008E7BB2">
        <w:t xml:space="preserve"> Datagram Transport Layer Security (DTLS) provides security for the enabler. The LWM2M Enabler protocol stack is shown in </w:t>
      </w:r>
      <w:r w:rsidR="0030098C" w:rsidRPr="008E7BB2">
        <w:fldChar w:fldCharType="begin"/>
      </w:r>
      <w:r w:rsidRPr="008E7BB2">
        <w:instrText xml:space="preserve"> REF _Ref231281283 \h </w:instrText>
      </w:r>
      <w:r w:rsidR="008E7BB2">
        <w:instrText xml:space="preserve"> \* MERGEFORMAT </w:instrText>
      </w:r>
      <w:r w:rsidR="0030098C" w:rsidRPr="008E7BB2">
        <w:fldChar w:fldCharType="separate"/>
      </w:r>
      <w:r w:rsidR="00C44555" w:rsidRPr="008E7BB2">
        <w:t xml:space="preserve">Figure </w:t>
      </w:r>
      <w:r w:rsidR="00C44555" w:rsidRPr="008E7BB2">
        <w:rPr>
          <w:noProof/>
        </w:rPr>
        <w:t>2</w:t>
      </w:r>
      <w:r w:rsidR="0030098C" w:rsidRPr="008E7BB2">
        <w:fldChar w:fldCharType="end"/>
      </w:r>
      <w:r w:rsidRPr="008E7BB2">
        <w:t>.</w:t>
      </w:r>
      <w:bookmarkStart w:id="31" w:name="_Toc51149240"/>
    </w:p>
    <w:p w:rsidR="00D814F4" w:rsidRPr="008E7BB2" w:rsidRDefault="00830844" w:rsidP="003D3826">
      <w:pPr>
        <w:keepNext/>
        <w:tabs>
          <w:tab w:val="left" w:pos="6408"/>
        </w:tabs>
        <w:jc w:val="center"/>
      </w:pPr>
      <w:r w:rsidRPr="008E7BB2">
        <w:rPr>
          <w:noProof/>
          <w:lang w:val="en-US" w:eastAsia="ko-KR"/>
        </w:rPr>
        <w:drawing>
          <wp:inline distT="0" distB="0" distL="0" distR="0" wp14:anchorId="544FFAD7" wp14:editId="1B56F58F">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22"/>
                    <a:stretch>
                      <a:fillRect/>
                    </a:stretch>
                  </pic:blipFill>
                  <pic:spPr>
                    <a:xfrm>
                      <a:off x="0" y="0"/>
                      <a:ext cx="3517654" cy="4535126"/>
                    </a:xfrm>
                    <a:prstGeom prst="rect">
                      <a:avLst/>
                    </a:prstGeom>
                  </pic:spPr>
                </pic:pic>
              </a:graphicData>
            </a:graphic>
          </wp:inline>
        </w:drawing>
      </w:r>
    </w:p>
    <w:p w:rsidR="00D814F4" w:rsidRPr="008E7BB2" w:rsidRDefault="0021497E" w:rsidP="003D3826">
      <w:pPr>
        <w:pStyle w:val="a5"/>
        <w:rPr>
          <w:lang w:eastAsia="ko-KR"/>
        </w:rPr>
      </w:pPr>
      <w:bookmarkStart w:id="32" w:name="_Ref231281271"/>
      <w:bookmarkStart w:id="33" w:name="_Toc361855404"/>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1</w:t>
      </w:r>
      <w:r w:rsidR="0030098C" w:rsidRPr="008E7BB2">
        <w:fldChar w:fldCharType="end"/>
      </w:r>
      <w:bookmarkEnd w:id="32"/>
      <w:r w:rsidRPr="008E7BB2">
        <w:t xml:space="preserve">  The overall architecture of the LWM2M Enabler.</w:t>
      </w:r>
      <w:bookmarkEnd w:id="33"/>
    </w:p>
    <w:p w:rsidR="00D814F4" w:rsidRPr="008E7BB2" w:rsidRDefault="00D814F4" w:rsidP="003D3826">
      <w:pPr>
        <w:jc w:val="center"/>
        <w:rPr>
          <w:lang w:eastAsia="ko-KR"/>
        </w:rPr>
      </w:pPr>
    </w:p>
    <w:p w:rsidR="00D814F4" w:rsidRPr="008E7BB2" w:rsidRDefault="00D814F4" w:rsidP="003D3826">
      <w:pPr>
        <w:jc w:val="center"/>
        <w:rPr>
          <w:lang w:eastAsia="ko-KR"/>
        </w:rPr>
      </w:pPr>
    </w:p>
    <w:p w:rsidR="00D814F4" w:rsidRPr="008E7BB2" w:rsidRDefault="00830844" w:rsidP="003D3826">
      <w:pPr>
        <w:keepNext/>
        <w:jc w:val="center"/>
      </w:pPr>
      <w:r w:rsidRPr="008E7BB2">
        <w:rPr>
          <w:noProof/>
          <w:lang w:val="en-US" w:eastAsia="ko-KR"/>
        </w:rPr>
        <w:drawing>
          <wp:inline distT="0" distB="0" distL="0" distR="0" wp14:anchorId="72172532" wp14:editId="7CFADC7B">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23"/>
                    <a:stretch>
                      <a:fillRect/>
                    </a:stretch>
                  </pic:blipFill>
                  <pic:spPr>
                    <a:xfrm>
                      <a:off x="0" y="0"/>
                      <a:ext cx="2691882" cy="1763366"/>
                    </a:xfrm>
                    <a:prstGeom prst="rect">
                      <a:avLst/>
                    </a:prstGeom>
                  </pic:spPr>
                </pic:pic>
              </a:graphicData>
            </a:graphic>
          </wp:inline>
        </w:drawing>
      </w:r>
    </w:p>
    <w:p w:rsidR="00D814F4" w:rsidRPr="008E7BB2" w:rsidRDefault="0021497E" w:rsidP="003D3826">
      <w:pPr>
        <w:pStyle w:val="a5"/>
        <w:rPr>
          <w:lang w:eastAsia="ko-KR"/>
        </w:rPr>
      </w:pPr>
      <w:bookmarkStart w:id="34" w:name="_Ref231281283"/>
      <w:bookmarkStart w:id="35" w:name="_Toc3618554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2</w:t>
      </w:r>
      <w:r w:rsidR="0030098C" w:rsidRPr="008E7BB2">
        <w:fldChar w:fldCharType="end"/>
      </w:r>
      <w:bookmarkEnd w:id="34"/>
      <w:r w:rsidRPr="008E7BB2">
        <w:t xml:space="preserve">  The protocol stack of the LWM2M Enabler.</w:t>
      </w:r>
      <w:bookmarkEnd w:id="35"/>
    </w:p>
    <w:p w:rsidR="0021497E" w:rsidRPr="008E7BB2" w:rsidRDefault="0021497E" w:rsidP="00774BE6">
      <w:pPr>
        <w:rPr>
          <w:lang w:eastAsia="ko-KR"/>
        </w:rPr>
      </w:pPr>
    </w:p>
    <w:p w:rsidR="00F2110E" w:rsidRPr="008E7BB2" w:rsidRDefault="00F2110E" w:rsidP="00910262">
      <w:pPr>
        <w:pStyle w:val="1"/>
        <w:rPr>
          <w:rFonts w:eastAsia="맑은 고딕"/>
          <w:lang w:eastAsia="ko-KR"/>
        </w:rPr>
      </w:pPr>
      <w:bookmarkStart w:id="36" w:name="_Toc361855304"/>
      <w:r w:rsidRPr="008E7BB2">
        <w:rPr>
          <w:lang w:eastAsia="zh-CN"/>
        </w:rPr>
        <w:lastRenderedPageBreak/>
        <w:t>Interfaces</w:t>
      </w:r>
      <w:bookmarkEnd w:id="36"/>
    </w:p>
    <w:p w:rsidR="00F2110E" w:rsidRPr="008E7BB2" w:rsidRDefault="00F2110E" w:rsidP="00F2110E">
      <w:r w:rsidRPr="008E7BB2">
        <w:t xml:space="preserve">According to the architecture diagram [LWM2M-AD], there are four interfaces: 1) </w:t>
      </w:r>
      <w:r w:rsidR="00E57336" w:rsidRPr="008E7BB2">
        <w:t xml:space="preserve">Bootstrap 2) </w:t>
      </w:r>
      <w:r w:rsidRPr="008E7BB2">
        <w:t xml:space="preserve">Device Discovery and Registration  3) </w:t>
      </w:r>
      <w:r w:rsidRPr="008E7BB2">
        <w:rPr>
          <w:rFonts w:eastAsia="맑은 고딕"/>
          <w:lang w:eastAsia="ko-KR"/>
        </w:rPr>
        <w:t xml:space="preserve">Device </w:t>
      </w:r>
      <w:r w:rsidRPr="008E7BB2">
        <w:t>Management and Service</w:t>
      </w:r>
      <w:r w:rsidRPr="008E7BB2">
        <w:rPr>
          <w:rFonts w:eastAsia="맑은 고딕"/>
          <w:lang w:eastAsia="ko-KR"/>
        </w:rPr>
        <w:t xml:space="preserve"> Enablement</w:t>
      </w:r>
      <w:r w:rsidRPr="008E7BB2">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r w:rsidR="008A540D" w:rsidRPr="008E7BB2">
        <w:t>8 Transport Layer Bindings and Encodings</w:t>
      </w:r>
      <w:r w:rsidR="00EE2E33" w:rsidRPr="008E7BB2">
        <w:t>.</w:t>
      </w:r>
    </w:p>
    <w:p w:rsidR="00E57336" w:rsidRPr="008E7BB2" w:rsidRDefault="00E57336" w:rsidP="00F2110E"/>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Figure 1 shows the logical operation model for interface “</w:t>
      </w:r>
      <w:r w:rsidRPr="008E7BB2">
        <w:rPr>
          <w:rFonts w:ascii="Times New Roman" w:hAnsi="Times New Roman"/>
        </w:rPr>
        <w:t>Bootstrap</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5D4AEB" w:rsidRPr="008E7BB2">
        <w:rPr>
          <w:rFonts w:ascii="Times New Roman" w:hAnsi="Times New Roman"/>
          <w:lang w:eastAsia="zh-CN"/>
        </w:rPr>
        <w:t xml:space="preserve">Client </w:t>
      </w:r>
      <w:r w:rsidRPr="008E7BB2">
        <w:rPr>
          <w:rFonts w:ascii="Times New Roman" w:hAnsi="Times New Roman"/>
          <w:lang w:eastAsia="zh-CN"/>
        </w:rPr>
        <w:t>Initiated Bootstrap</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Pr="008E7BB2">
        <w:rPr>
          <w:rFonts w:ascii="Times New Roman" w:hAnsi="Times New Roman"/>
          <w:lang w:eastAsia="zh-CN"/>
        </w:rPr>
        <w:t>Server Initiated Bootstrap</w:t>
      </w:r>
      <w:r w:rsidR="00513F63" w:rsidRPr="008E7BB2">
        <w:rPr>
          <w:rFonts w:ascii="Times New Roman" w:hAnsi="Times New Roman"/>
          <w:lang w:eastAsia="zh-CN"/>
        </w:rPr>
        <w:t>”</w:t>
      </w:r>
      <w:r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Pr="008E7BB2">
        <w:rPr>
          <w:rFonts w:ascii="Times New Roman" w:hAnsi="Times New Roman"/>
          <w:lang w:eastAsia="zh-CN"/>
        </w:rPr>
        <w:t xml:space="preserve">. Bootstrapping is also defined using </w:t>
      </w:r>
      <w:r w:rsidRPr="008E7BB2">
        <w:rPr>
          <w:rFonts w:ascii="Times New Roman" w:hAnsi="Times New Roman"/>
          <w:lang w:eastAsia="ko-KR"/>
        </w:rPr>
        <w:t xml:space="preserve">Manufacturer </w:t>
      </w:r>
      <w:r w:rsidRPr="008E7BB2">
        <w:rPr>
          <w:rFonts w:ascii="Times New Roman" w:hAnsi="Times New Roman"/>
          <w:lang w:eastAsia="zh-CN"/>
        </w:rPr>
        <w:t xml:space="preserve">Pre-configuration (e.g. storage in Flash) or SmartCard </w:t>
      </w:r>
      <w:r w:rsidRPr="008E7BB2">
        <w:rPr>
          <w:rFonts w:ascii="Times New Roman" w:hAnsi="Times New Roman"/>
          <w:lang w:eastAsia="ko-KR"/>
        </w:rPr>
        <w:t>Provisioning</w:t>
      </w:r>
      <w:r w:rsidRPr="008E7BB2">
        <w:rPr>
          <w:rFonts w:ascii="Times New Roman" w:hAnsi="Times New Roman"/>
          <w:lang w:eastAsia="zh-CN"/>
        </w:rPr>
        <w:t xml:space="preserve"> (storage in a </w:t>
      </w:r>
      <w:r w:rsidRPr="008E7BB2">
        <w:rPr>
          <w:rFonts w:ascii="Times New Roman" w:hAnsi="Times New Roman"/>
          <w:lang w:eastAsia="ko-KR"/>
        </w:rPr>
        <w:t>SmartCard</w:t>
      </w:r>
      <w:r w:rsidRPr="008E7BB2">
        <w:rPr>
          <w:rFonts w:ascii="Times New Roman" w:hAnsi="Times New Roman"/>
          <w:lang w:eastAsia="zh-CN"/>
        </w:rPr>
        <w:t>).</w:t>
      </w:r>
    </w:p>
    <w:p w:rsidR="00E57336" w:rsidRPr="008E7BB2" w:rsidRDefault="003860DF" w:rsidP="00E57336">
      <w:pPr>
        <w:jc w:val="center"/>
        <w:rPr>
          <w:lang w:eastAsia="zh-CN"/>
        </w:rPr>
      </w:pPr>
      <w:r w:rsidRPr="008E7BB2">
        <w:rPr>
          <w:noProof/>
          <w:lang w:val="en-US" w:eastAsia="ko-KR"/>
        </w:rPr>
        <w:drawing>
          <wp:inline distT="0" distB="0" distL="0" distR="0" wp14:anchorId="3EE95B7C" wp14:editId="1967872E">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4" cstate="print"/>
                    <a:stretch>
                      <a:fillRect/>
                    </a:stretch>
                  </pic:blipFill>
                  <pic:spPr>
                    <a:xfrm>
                      <a:off x="0" y="0"/>
                      <a:ext cx="5294641" cy="1495119"/>
                    </a:xfrm>
                    <a:prstGeom prst="rect">
                      <a:avLst/>
                    </a:prstGeom>
                  </pic:spPr>
                </pic:pic>
              </a:graphicData>
            </a:graphic>
          </wp:inline>
        </w:drawing>
      </w:r>
    </w:p>
    <w:p w:rsidR="009066BF" w:rsidRPr="008E7BB2" w:rsidRDefault="00E57336" w:rsidP="00910262">
      <w:pPr>
        <w:jc w:val="center"/>
        <w:outlineLvl w:val="0"/>
        <w:rPr>
          <w:b/>
        </w:rPr>
      </w:pPr>
      <w:bookmarkStart w:id="37" w:name="_Toc361855406"/>
      <w:r w:rsidRPr="008E7BB2">
        <w:rPr>
          <w:b/>
        </w:rPr>
        <w:t xml:space="preserve">Figure </w:t>
      </w:r>
      <w:r w:rsidR="0030098C" w:rsidRPr="008E7BB2">
        <w:rPr>
          <w:b/>
        </w:rPr>
        <w:fldChar w:fldCharType="begin"/>
      </w:r>
      <w:r w:rsidR="009C34C7" w:rsidRPr="008E7BB2">
        <w:rPr>
          <w:b/>
        </w:rPr>
        <w:instrText xml:space="preserve"> SEQ Figure \* ARABIC  </w:instrText>
      </w:r>
      <w:r w:rsidR="0030098C" w:rsidRPr="008E7BB2">
        <w:rPr>
          <w:b/>
        </w:rPr>
        <w:fldChar w:fldCharType="separate"/>
      </w:r>
      <w:r w:rsidR="00D53276">
        <w:rPr>
          <w:b/>
          <w:noProof/>
        </w:rPr>
        <w:t>3</w:t>
      </w:r>
      <w:r w:rsidR="0030098C" w:rsidRPr="008E7BB2">
        <w:rPr>
          <w:b/>
        </w:rPr>
        <w:fldChar w:fldCharType="end"/>
      </w:r>
      <w:r w:rsidR="001D31BC" w:rsidRPr="008E7BB2">
        <w:rPr>
          <w:b/>
        </w:rPr>
        <w:t>:</w:t>
      </w:r>
      <w:r w:rsidRPr="008E7BB2">
        <w:rPr>
          <w:b/>
        </w:rPr>
        <w:t xml:space="preserve"> Bootstrap</w:t>
      </w:r>
      <w:bookmarkEnd w:id="37"/>
    </w:p>
    <w:p w:rsidR="00F2110E" w:rsidRPr="008E7BB2" w:rsidRDefault="00F2110E" w:rsidP="00F2110E">
      <w:pPr>
        <w:pStyle w:val="AltNormal"/>
        <w:rPr>
          <w:rFonts w:ascii="Times New Roman" w:hAnsi="Times New Roman"/>
          <w:lang w:eastAsia="zh-CN"/>
        </w:rPr>
      </w:pPr>
      <w:r w:rsidRPr="008E7BB2">
        <w:rPr>
          <w:rFonts w:ascii="Times New Roman" w:hAnsi="Times New Roman"/>
          <w:lang w:eastAsia="zh-CN"/>
        </w:rPr>
        <w:t xml:space="preserve">Figure </w:t>
      </w:r>
      <w:r w:rsidR="00E57336" w:rsidRPr="008E7BB2">
        <w:rPr>
          <w:rFonts w:ascii="Times New Roman" w:hAnsi="Times New Roman"/>
          <w:lang w:eastAsia="zh-CN"/>
        </w:rPr>
        <w:t>2</w:t>
      </w:r>
      <w:r w:rsidRPr="008E7BB2">
        <w:rPr>
          <w:rFonts w:ascii="Times New Roman" w:hAnsi="Times New Roman"/>
          <w:lang w:eastAsia="zh-CN"/>
        </w:rPr>
        <w:t xml:space="preserve"> shows the logical operation model for the interface “</w:t>
      </w:r>
      <w:r w:rsidRPr="008E7BB2">
        <w:rPr>
          <w:rFonts w:ascii="Times New Roman" w:hAnsi="Times New Roman"/>
        </w:rPr>
        <w:t xml:space="preserve">Device </w:t>
      </w:r>
      <w:r w:rsidRPr="008E7BB2">
        <w:rPr>
          <w:rFonts w:ascii="Times New Roman" w:hAnsi="Times New Roman"/>
          <w:lang w:eastAsia="zh-CN"/>
        </w:rPr>
        <w:t>D</w:t>
      </w:r>
      <w:r w:rsidRPr="008E7BB2">
        <w:rPr>
          <w:rFonts w:ascii="Times New Roman" w:hAnsi="Times New Roman"/>
        </w:rPr>
        <w:t xml:space="preserve">iscovery and </w:t>
      </w:r>
      <w:r w:rsidRPr="008E7BB2">
        <w:rPr>
          <w:rFonts w:ascii="Times New Roman" w:hAnsi="Times New Roman"/>
          <w:lang w:eastAsia="zh-CN"/>
        </w:rPr>
        <w:t>R</w:t>
      </w:r>
      <w:r w:rsidRPr="008E7BB2">
        <w:rPr>
          <w:rFonts w:ascii="Times New Roman" w:hAnsi="Times New Roman"/>
        </w:rPr>
        <w:t>egistration</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operations</w:t>
      </w:r>
      <w:r w:rsidRPr="008E7BB2">
        <w:rPr>
          <w:rFonts w:ascii="Times New Roman" w:hAnsi="Times New Roman"/>
          <w:lang w:eastAsia="zh-CN"/>
        </w:rPr>
        <w:t xml:space="preserve"> </w:t>
      </w:r>
      <w:r w:rsidR="005D4AEB" w:rsidRPr="008E7BB2">
        <w:rPr>
          <w:rFonts w:ascii="Times New Roman" w:hAnsi="Times New Roman"/>
          <w:lang w:eastAsia="zh-CN"/>
        </w:rPr>
        <w:t>named</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Registration</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Update</w:t>
      </w:r>
      <w:r w:rsidR="00513F63" w:rsidRPr="008E7BB2">
        <w:rPr>
          <w:rFonts w:ascii="Times New Roman" w:hAnsi="Times New Roman"/>
          <w:lang w:eastAsia="zh-CN"/>
        </w:rPr>
        <w:t xml:space="preserve">” </w:t>
      </w:r>
      <w:r w:rsidRPr="008E7BB2">
        <w:rPr>
          <w:rFonts w:ascii="Times New Roman" w:hAnsi="Times New Roman"/>
          <w:lang w:eastAsia="zh-CN"/>
        </w:rPr>
        <w:t xml:space="preserve">and </w:t>
      </w:r>
      <w:r w:rsidR="00513F63" w:rsidRPr="008E7BB2">
        <w:rPr>
          <w:rFonts w:ascii="Times New Roman" w:hAnsi="Times New Roman"/>
          <w:lang w:eastAsia="zh-CN"/>
        </w:rPr>
        <w:t>“</w:t>
      </w:r>
      <w:r w:rsidRPr="008E7BB2">
        <w:rPr>
          <w:rFonts w:ascii="Times New Roman" w:hAnsi="Times New Roman"/>
          <w:lang w:eastAsia="zh-CN"/>
        </w:rPr>
        <w:t>De-regist</w:t>
      </w:r>
      <w:r w:rsidR="005D4AEB" w:rsidRPr="008E7BB2">
        <w:rPr>
          <w:rFonts w:ascii="Times New Roman" w:hAnsi="Times New Roman"/>
          <w:lang w:eastAsia="zh-CN"/>
        </w:rPr>
        <w:t>er</w:t>
      </w:r>
      <w:r w:rsidR="00513F63" w:rsidRPr="008E7BB2">
        <w:rPr>
          <w:rFonts w:ascii="Times New Roman" w:hAnsi="Times New Roman"/>
          <w:lang w:eastAsia="zh-CN"/>
        </w:rPr>
        <w:t>”</w:t>
      </w:r>
      <w:r w:rsidRPr="008E7BB2">
        <w:rPr>
          <w:rFonts w:ascii="Times New Roman" w:hAnsi="Times New Roman"/>
          <w:lang w:eastAsia="zh-CN"/>
        </w:rPr>
        <w:t>.</w:t>
      </w:r>
    </w:p>
    <w:p w:rsidR="00F2110E" w:rsidRPr="008E7BB2" w:rsidRDefault="00771FE8" w:rsidP="00F2110E">
      <w:pPr>
        <w:jc w:val="center"/>
        <w:rPr>
          <w:lang w:eastAsia="zh-CN"/>
        </w:rPr>
      </w:pPr>
      <w:r w:rsidRPr="008E7BB2">
        <w:rPr>
          <w:noProof/>
          <w:lang w:val="en-US" w:eastAsia="ko-KR"/>
        </w:rPr>
        <w:drawing>
          <wp:inline distT="0" distB="0" distL="0" distR="0" wp14:anchorId="33B9AF1A" wp14:editId="757F458B">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8E7BB2" w:rsidRDefault="00F2110E" w:rsidP="00910262">
      <w:pPr>
        <w:pStyle w:val="a5"/>
        <w:outlineLvl w:val="0"/>
        <w:rPr>
          <w:lang w:eastAsia="zh-CN"/>
        </w:rPr>
      </w:pPr>
      <w:bookmarkStart w:id="38" w:name="_Toc361855407"/>
      <w:r w:rsidRPr="008E7BB2">
        <w:t>Figure</w:t>
      </w:r>
      <w:r w:rsidR="00C73ADC" w:rsidRPr="008E7BB2">
        <w:t xml:space="preserve"> </w:t>
      </w:r>
      <w:r w:rsidR="0030098C" w:rsidRPr="008E7BB2">
        <w:rPr>
          <w:lang w:eastAsia="zh-CN"/>
        </w:rPr>
        <w:fldChar w:fldCharType="begin"/>
      </w:r>
      <w:r w:rsidR="00C73ADC" w:rsidRPr="008E7BB2">
        <w:rPr>
          <w:lang w:eastAsia="zh-CN"/>
        </w:rPr>
        <w:instrText xml:space="preserve"> SEQ Figure \* ARABIC  </w:instrText>
      </w:r>
      <w:r w:rsidR="0030098C" w:rsidRPr="008E7BB2">
        <w:rPr>
          <w:lang w:eastAsia="zh-CN"/>
        </w:rPr>
        <w:fldChar w:fldCharType="separate"/>
      </w:r>
      <w:r w:rsidR="00D53276">
        <w:rPr>
          <w:noProof/>
          <w:lang w:eastAsia="zh-CN"/>
        </w:rPr>
        <w:t>4</w:t>
      </w:r>
      <w:r w:rsidR="0030098C" w:rsidRPr="008E7BB2">
        <w:rPr>
          <w:lang w:eastAsia="zh-CN"/>
        </w:rPr>
        <w:fldChar w:fldCharType="end"/>
      </w:r>
      <w:r w:rsidR="001D31BC" w:rsidRPr="008E7BB2">
        <w:rPr>
          <w:lang w:eastAsia="zh-CN"/>
        </w:rPr>
        <w:t>:</w:t>
      </w:r>
      <w:r w:rsidR="00E57336" w:rsidRPr="008E7BB2">
        <w:t xml:space="preserve"> </w:t>
      </w:r>
      <w:r w:rsidRPr="008E7BB2">
        <w:t xml:space="preserve">Device </w:t>
      </w:r>
      <w:r w:rsidRPr="008E7BB2">
        <w:rPr>
          <w:lang w:eastAsia="zh-CN"/>
        </w:rPr>
        <w:t>D</w:t>
      </w:r>
      <w:r w:rsidRPr="008E7BB2">
        <w:t xml:space="preserve">iscovery and </w:t>
      </w:r>
      <w:r w:rsidRPr="008E7BB2">
        <w:rPr>
          <w:lang w:eastAsia="zh-CN"/>
        </w:rPr>
        <w:t>R</w:t>
      </w:r>
      <w:r w:rsidRPr="008E7BB2">
        <w:t>egistration</w:t>
      </w:r>
      <w:bookmarkEnd w:id="38"/>
      <w:r w:rsidRPr="008E7BB2">
        <w:t xml:space="preserve"> </w:t>
      </w:r>
    </w:p>
    <w:p w:rsidR="00F2110E" w:rsidRPr="008E7BB2" w:rsidRDefault="00F2110E" w:rsidP="00F2110E">
      <w:pPr>
        <w:rPr>
          <w:lang w:eastAsia="zh-CN"/>
        </w:rPr>
      </w:pPr>
      <w:r w:rsidRPr="008E7BB2">
        <w:rPr>
          <w:lang w:eastAsia="zh-CN"/>
        </w:rPr>
        <w:t>Figure 3 shows the logical operation model for interface “</w:t>
      </w:r>
      <w:r w:rsidRPr="008E7BB2">
        <w:rPr>
          <w:rFonts w:eastAsia="맑은 고딕"/>
          <w:lang w:eastAsia="ko-KR"/>
        </w:rPr>
        <w:t xml:space="preserve">Device </w:t>
      </w:r>
      <w:r w:rsidRPr="008E7BB2">
        <w:rPr>
          <w:lang w:eastAsia="zh-CN"/>
        </w:rPr>
        <w:t>Management and Service</w:t>
      </w:r>
      <w:r w:rsidRPr="008E7BB2">
        <w:rPr>
          <w:rFonts w:eastAsia="맑은 고딕"/>
          <w:lang w:eastAsia="ko-KR"/>
        </w:rPr>
        <w:t xml:space="preserve"> Enablement</w:t>
      </w:r>
      <w:r w:rsidRPr="008E7BB2">
        <w:rPr>
          <w:lang w:eastAsia="zh-CN"/>
        </w:rPr>
        <w:t>”. For this interface, the operations are downlink</w:t>
      </w:r>
      <w:r w:rsidR="00513F63" w:rsidRPr="008E7BB2">
        <w:rPr>
          <w:lang w:eastAsia="zh-CN"/>
        </w:rPr>
        <w:t xml:space="preserve"> operations</w:t>
      </w:r>
      <w:r w:rsidRPr="008E7BB2">
        <w:rPr>
          <w:lang w:eastAsia="zh-CN"/>
        </w:rPr>
        <w:t xml:space="preserve"> </w:t>
      </w:r>
      <w:r w:rsidR="00513F63" w:rsidRPr="008E7BB2">
        <w:rPr>
          <w:lang w:eastAsia="zh-CN"/>
        </w:rPr>
        <w:t xml:space="preserve">named </w:t>
      </w:r>
      <w:r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Pr="008E7BB2">
        <w:rPr>
          <w:lang w:eastAsia="zh-CN"/>
        </w:rPr>
        <w:t>“Write” and “Execute”. These operations are used to interact with the Resources</w:t>
      </w:r>
      <w:r w:rsidRPr="008E7BB2">
        <w:rPr>
          <w:rFonts w:eastAsia="맑은 고딕"/>
          <w:lang w:eastAsia="ko-KR"/>
        </w:rPr>
        <w:t xml:space="preserve">, </w:t>
      </w:r>
      <w:r w:rsidR="00B7739D" w:rsidRPr="008E7BB2">
        <w:rPr>
          <w:rFonts w:eastAsia="맑은 고딕"/>
          <w:lang w:eastAsia="ko-KR"/>
        </w:rPr>
        <w:t xml:space="preserve">Resource Instances, </w:t>
      </w:r>
      <w:r w:rsidRPr="008E7BB2">
        <w:rPr>
          <w:rFonts w:eastAsia="맑은 고딕"/>
          <w:lang w:eastAsia="ko-KR"/>
        </w:rPr>
        <w:t>Objects</w:t>
      </w:r>
      <w:r w:rsidRPr="008E7BB2">
        <w:rPr>
          <w:lang w:eastAsia="zh-CN"/>
        </w:rPr>
        <w:t xml:space="preserve"> and Object</w:t>
      </w:r>
      <w:r w:rsidRPr="008E7BB2">
        <w:rPr>
          <w:rFonts w:eastAsia="맑은 고딕"/>
          <w:lang w:eastAsia="ko-KR"/>
        </w:rPr>
        <w:t xml:space="preserve"> Instances</w:t>
      </w:r>
      <w:r w:rsidRPr="008E7BB2">
        <w:rPr>
          <w:lang w:eastAsia="zh-CN"/>
        </w:rPr>
        <w:t xml:space="preserve"> of the LWM2M Client. </w:t>
      </w:r>
      <w:r w:rsidR="00A75F1F" w:rsidRPr="008E7BB2">
        <w:rPr>
          <w:lang w:eastAsia="zh-CN"/>
        </w:rPr>
        <w:t>The “</w:t>
      </w:r>
      <w:r w:rsidRPr="008E7BB2">
        <w:rPr>
          <w:lang w:eastAsia="zh-CN"/>
        </w:rPr>
        <w:t>Read</w:t>
      </w:r>
      <w:r w:rsidR="00A75F1F" w:rsidRPr="008E7BB2">
        <w:rPr>
          <w:lang w:eastAsia="zh-CN"/>
        </w:rPr>
        <w:t>” operation</w:t>
      </w:r>
      <w:r w:rsidRPr="008E7BB2">
        <w:rPr>
          <w:lang w:eastAsia="zh-CN"/>
        </w:rPr>
        <w:t xml:space="preserve"> is used to read the current value of one or more Resources</w:t>
      </w:r>
      <w:r w:rsidR="00A75F1F" w:rsidRPr="008E7BB2">
        <w:rPr>
          <w:lang w:eastAsia="zh-CN"/>
        </w:rPr>
        <w:t>; the “</w:t>
      </w:r>
      <w:r w:rsidRPr="008E7BB2">
        <w:rPr>
          <w:lang w:eastAsia="zh-CN"/>
        </w:rPr>
        <w:t>Write</w:t>
      </w:r>
      <w:r w:rsidR="00A75F1F" w:rsidRPr="008E7BB2">
        <w:rPr>
          <w:lang w:eastAsia="zh-CN"/>
        </w:rPr>
        <w:t>” operation</w:t>
      </w:r>
      <w:r w:rsidRPr="008E7BB2">
        <w:rPr>
          <w:lang w:eastAsia="zh-CN"/>
        </w:rPr>
        <w:t xml:space="preserve"> is used to update the value of one or more Resources</w:t>
      </w:r>
      <w:r w:rsidR="00A75F1F" w:rsidRPr="008E7BB2">
        <w:rPr>
          <w:lang w:eastAsia="zh-CN"/>
        </w:rPr>
        <w:t xml:space="preserve"> </w:t>
      </w:r>
      <w:r w:rsidRPr="008E7BB2">
        <w:rPr>
          <w:lang w:eastAsia="zh-CN"/>
        </w:rPr>
        <w:t xml:space="preserve">and </w:t>
      </w:r>
      <w:r w:rsidR="00A75F1F" w:rsidRPr="008E7BB2">
        <w:rPr>
          <w:lang w:eastAsia="zh-CN"/>
        </w:rPr>
        <w:t>the “</w:t>
      </w:r>
      <w:r w:rsidRPr="008E7BB2">
        <w:rPr>
          <w:lang w:eastAsia="zh-CN"/>
        </w:rPr>
        <w:t>Execute</w:t>
      </w:r>
      <w:r w:rsidR="00A75F1F" w:rsidRPr="008E7BB2">
        <w:rPr>
          <w:lang w:eastAsia="zh-CN"/>
        </w:rPr>
        <w:t>” operation</w:t>
      </w:r>
      <w:r w:rsidRPr="008E7BB2">
        <w:rPr>
          <w:lang w:eastAsia="zh-CN"/>
        </w:rPr>
        <w:t xml:space="preserve"> is used to initiate an action defined by a Resource.</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Object Instances.</w:t>
      </w:r>
    </w:p>
    <w:p w:rsidR="00F2110E" w:rsidRPr="008E7BB2" w:rsidRDefault="006A67F4" w:rsidP="00F2110E">
      <w:pPr>
        <w:jc w:val="center"/>
      </w:pPr>
      <w:r w:rsidRPr="008E7BB2">
        <w:rPr>
          <w:noProof/>
          <w:lang w:val="en-US" w:eastAsia="ko-KR"/>
        </w:rPr>
        <w:drawing>
          <wp:inline distT="0" distB="0" distL="0" distR="0" wp14:anchorId="2E9BE22E" wp14:editId="2D40BBC7">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6" cstate="print"/>
                    <a:stretch>
                      <a:fillRect/>
                    </a:stretch>
                  </pic:blipFill>
                  <pic:spPr>
                    <a:xfrm>
                      <a:off x="0" y="0"/>
                      <a:ext cx="4380195" cy="1508835"/>
                    </a:xfrm>
                    <a:prstGeom prst="rect">
                      <a:avLst/>
                    </a:prstGeom>
                  </pic:spPr>
                </pic:pic>
              </a:graphicData>
            </a:graphic>
          </wp:inline>
        </w:drawing>
      </w:r>
      <w:bookmarkStart w:id="39" w:name="_Toc245116548"/>
    </w:p>
    <w:p w:rsidR="00774BE6" w:rsidRPr="008E7BB2" w:rsidRDefault="00F2110E" w:rsidP="00910262">
      <w:pPr>
        <w:pStyle w:val="a5"/>
        <w:outlineLvl w:val="0"/>
        <w:rPr>
          <w:lang w:eastAsia="zh-CN"/>
        </w:rPr>
      </w:pPr>
      <w:bookmarkStart w:id="40" w:name="_Toc361855408"/>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D53276">
        <w:rPr>
          <w:noProof/>
          <w:lang w:eastAsia="zh-CN"/>
        </w:rPr>
        <w:t>5</w:t>
      </w:r>
      <w:r w:rsidR="0030098C" w:rsidRPr="008E7BB2">
        <w:rPr>
          <w:lang w:eastAsia="zh-CN"/>
        </w:rPr>
        <w:fldChar w:fldCharType="end"/>
      </w:r>
      <w:r w:rsidR="001D31BC" w:rsidRPr="008E7BB2">
        <w:rPr>
          <w:lang w:eastAsia="zh-CN"/>
        </w:rPr>
        <w:t>:</w:t>
      </w:r>
      <w:r w:rsidRPr="008E7BB2">
        <w:rPr>
          <w:lang w:eastAsia="zh-CN"/>
        </w:rPr>
        <w:t xml:space="preserve"> </w:t>
      </w:r>
      <w:r w:rsidRPr="008E7BB2">
        <w:rPr>
          <w:rFonts w:eastAsia="맑은 고딕"/>
          <w:lang w:eastAsia="ko-KR"/>
        </w:rPr>
        <w:t xml:space="preserve">Device </w:t>
      </w:r>
      <w:r w:rsidRPr="008E7BB2">
        <w:rPr>
          <w:lang w:eastAsia="zh-CN"/>
        </w:rPr>
        <w:t>Management and Service</w:t>
      </w:r>
      <w:r w:rsidRPr="008E7BB2">
        <w:rPr>
          <w:rFonts w:eastAsia="맑은 고딕"/>
          <w:lang w:eastAsia="ko-KR"/>
        </w:rPr>
        <w:t xml:space="preserve"> Enablement</w:t>
      </w:r>
      <w:bookmarkEnd w:id="40"/>
    </w:p>
    <w:p w:rsidR="00F2110E" w:rsidRPr="008E7BB2" w:rsidRDefault="00F2110E" w:rsidP="00F2110E">
      <w:pPr>
        <w:rPr>
          <w:lang w:eastAsia="zh-CN"/>
        </w:rPr>
      </w:pPr>
      <w:r w:rsidRPr="008E7BB2">
        <w:rPr>
          <w:lang w:eastAsia="zh-CN"/>
        </w:rPr>
        <w:lastRenderedPageBreak/>
        <w:t>Figure 4 shows the logical operation model for interface “</w:t>
      </w:r>
      <w:r w:rsidRPr="008E7BB2">
        <w:t>Information Reporting</w:t>
      </w:r>
      <w:r w:rsidRPr="008E7BB2">
        <w:rPr>
          <w:lang w:eastAsia="zh-CN"/>
        </w:rPr>
        <w:t xml:space="preserve">”. For this interface, the operation </w:t>
      </w:r>
      <w:r w:rsidR="00F553CB" w:rsidRPr="008E7BB2">
        <w:rPr>
          <w:lang w:eastAsia="zh-CN"/>
        </w:rPr>
        <w:t xml:space="preserve">are </w:t>
      </w:r>
      <w:r w:rsidRPr="008E7BB2">
        <w:rPr>
          <w:lang w:eastAsia="zh-CN"/>
        </w:rPr>
        <w:t xml:space="preserve">downlink </w:t>
      </w:r>
      <w:r w:rsidR="00F553CB" w:rsidRPr="008E7BB2">
        <w:rPr>
          <w:lang w:eastAsia="zh-CN"/>
        </w:rPr>
        <w:t>operations “</w:t>
      </w:r>
      <w:r w:rsidRPr="008E7BB2">
        <w:rPr>
          <w:lang w:eastAsia="zh-CN"/>
        </w:rPr>
        <w:t>Observe</w:t>
      </w:r>
      <w:r w:rsidR="00F553CB" w:rsidRPr="008E7BB2">
        <w:rPr>
          <w:lang w:eastAsia="zh-CN"/>
        </w:rPr>
        <w:t>”</w:t>
      </w:r>
      <w:r w:rsidRPr="008E7BB2">
        <w:rPr>
          <w:lang w:eastAsia="zh-CN"/>
        </w:rPr>
        <w:t xml:space="preserve"> or </w:t>
      </w:r>
      <w:r w:rsidR="00F553CB" w:rsidRPr="008E7BB2">
        <w:rPr>
          <w:lang w:eastAsia="zh-CN"/>
        </w:rPr>
        <w:t>“</w:t>
      </w:r>
      <w:r w:rsidRPr="008E7BB2">
        <w:rPr>
          <w:lang w:eastAsia="zh-CN"/>
        </w:rPr>
        <w:t>Cancel Observation</w:t>
      </w:r>
      <w:r w:rsidR="00F553CB" w:rsidRPr="008E7BB2">
        <w:rPr>
          <w:lang w:eastAsia="zh-CN"/>
        </w:rPr>
        <w:t xml:space="preserve">” </w:t>
      </w:r>
      <w:r w:rsidRPr="008E7BB2">
        <w:rPr>
          <w:lang w:eastAsia="zh-CN"/>
        </w:rPr>
        <w:t>and</w:t>
      </w:r>
      <w:r w:rsidR="00F553CB" w:rsidRPr="008E7BB2">
        <w:rPr>
          <w:lang w:eastAsia="zh-CN"/>
        </w:rPr>
        <w:t xml:space="preserve"> an</w:t>
      </w:r>
      <w:r w:rsidRPr="008E7BB2">
        <w:rPr>
          <w:lang w:eastAsia="zh-CN"/>
        </w:rPr>
        <w:t xml:space="preserve"> uplink</w:t>
      </w:r>
      <w:r w:rsidR="00F553CB" w:rsidRPr="008E7BB2">
        <w:rPr>
          <w:lang w:eastAsia="zh-CN"/>
        </w:rPr>
        <w:t xml:space="preserve"> operation “</w:t>
      </w:r>
      <w:r w:rsidRPr="008E7BB2">
        <w:rPr>
          <w:lang w:eastAsia="zh-CN"/>
        </w:rPr>
        <w:t>Notify</w:t>
      </w:r>
      <w:r w:rsidR="00F553CB" w:rsidRPr="008E7BB2">
        <w:rPr>
          <w:lang w:eastAsia="zh-CN"/>
        </w:rPr>
        <w:t>”</w:t>
      </w:r>
      <w:r w:rsidRPr="008E7BB2">
        <w:rPr>
          <w:lang w:eastAsia="zh-CN"/>
        </w:rPr>
        <w:t xml:space="preserve">. This interface is used to send the LWM2M Server a new value related to a </w:t>
      </w:r>
      <w:r w:rsidR="00F8375C" w:rsidRPr="008E7BB2">
        <w:rPr>
          <w:lang w:eastAsia="zh-CN"/>
        </w:rPr>
        <w:t>R</w:t>
      </w:r>
      <w:r w:rsidRPr="008E7BB2">
        <w:rPr>
          <w:lang w:eastAsia="zh-CN"/>
        </w:rPr>
        <w:t>esource on the LWM2M Client.</w:t>
      </w:r>
    </w:p>
    <w:p w:rsidR="00F2110E" w:rsidRPr="008E7BB2" w:rsidRDefault="00771FE8" w:rsidP="00F2110E">
      <w:pPr>
        <w:jc w:val="center"/>
        <w:rPr>
          <w:lang w:eastAsia="zh-CN"/>
        </w:rPr>
      </w:pPr>
      <w:r w:rsidRPr="008E7BB2">
        <w:rPr>
          <w:noProof/>
          <w:lang w:val="en-US" w:eastAsia="ko-KR"/>
        </w:rPr>
        <w:drawing>
          <wp:inline distT="0" distB="0" distL="0" distR="0" wp14:anchorId="27709C8F" wp14:editId="2632D691">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8E7BB2" w:rsidRDefault="00F2110E" w:rsidP="00910262">
      <w:pPr>
        <w:pStyle w:val="a5"/>
        <w:outlineLvl w:val="0"/>
      </w:pPr>
      <w:bookmarkStart w:id="41" w:name="_Toc361855409"/>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D53276">
        <w:rPr>
          <w:noProof/>
          <w:lang w:eastAsia="zh-CN"/>
        </w:rPr>
        <w:t>6</w:t>
      </w:r>
      <w:r w:rsidR="0030098C" w:rsidRPr="008E7BB2">
        <w:rPr>
          <w:lang w:eastAsia="zh-CN"/>
        </w:rPr>
        <w:fldChar w:fldCharType="end"/>
      </w:r>
      <w:r w:rsidR="001D31BC" w:rsidRPr="008E7BB2">
        <w:rPr>
          <w:lang w:eastAsia="zh-CN"/>
        </w:rPr>
        <w:t>:</w:t>
      </w:r>
      <w:r w:rsidRPr="008E7BB2">
        <w:t xml:space="preserve"> Information Reporting</w:t>
      </w:r>
      <w:bookmarkEnd w:id="41"/>
    </w:p>
    <w:p w:rsidR="00F2110E" w:rsidRPr="008E7BB2" w:rsidRDefault="00F2110E" w:rsidP="00F2110E">
      <w:pPr>
        <w:pStyle w:val="AltNormal"/>
      </w:pPr>
    </w:p>
    <w:p w:rsidR="00F2110E" w:rsidRPr="008E7BB2" w:rsidRDefault="00F2110E" w:rsidP="00F2110E">
      <w:pPr>
        <w:pStyle w:val="AltNormal"/>
        <w:rPr>
          <w:rFonts w:ascii="Times New Roman" w:hAnsi="Times New Roma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interfaces is listed in the following table 1</w:t>
      </w:r>
      <w:r w:rsidRPr="008E7BB2">
        <w:rPr>
          <w:rFonts w:ascii="Times New Roman" w:hAnsi="Times New Roman"/>
        </w:rPr>
        <w:t>.</w:t>
      </w:r>
    </w:p>
    <w:p w:rsidR="00F2110E" w:rsidRPr="008E7BB2" w:rsidRDefault="00F2110E" w:rsidP="00910262">
      <w:pPr>
        <w:pStyle w:val="a5"/>
        <w:keepNext/>
        <w:outlineLvl w:val="0"/>
        <w:rPr>
          <w:lang w:eastAsia="zh-CN"/>
        </w:rPr>
      </w:pPr>
      <w:bookmarkStart w:id="42" w:name="_Toc361855429"/>
      <w:r w:rsidRPr="008E7BB2">
        <w:t xml:space="preserve">Table </w:t>
      </w:r>
      <w:r w:rsidR="0030098C" w:rsidRPr="008E7BB2">
        <w:fldChar w:fldCharType="begin"/>
      </w:r>
      <w:r w:rsidR="00146457" w:rsidRPr="008E7BB2">
        <w:instrText xml:space="preserve"> SEQ Table \* ARABIC </w:instrText>
      </w:r>
      <w:r w:rsidR="0030098C" w:rsidRPr="008E7BB2">
        <w:fldChar w:fldCharType="separate"/>
      </w:r>
      <w:r w:rsidR="00C44555" w:rsidRPr="008E7BB2">
        <w:rPr>
          <w:noProof/>
        </w:rPr>
        <w:t>1</w:t>
      </w:r>
      <w:r w:rsidR="0030098C" w:rsidRPr="008E7BB2">
        <w:rPr>
          <w:noProof/>
        </w:rPr>
        <w:fldChar w:fldCharType="end"/>
      </w:r>
      <w:r w:rsidR="006B1464" w:rsidRPr="008E7BB2">
        <w:rPr>
          <w:noProof/>
        </w:rPr>
        <w:t>:</w:t>
      </w:r>
      <w:r w:rsidRPr="008E7BB2">
        <w:rPr>
          <w:lang w:eastAsia="zh-CN"/>
        </w:rPr>
        <w:t xml:space="preserve"> </w:t>
      </w:r>
      <w:r w:rsidR="00003553" w:rsidRPr="008E7BB2">
        <w:rPr>
          <w:lang w:eastAsia="zh-CN"/>
        </w:rPr>
        <w:t>R</w:t>
      </w:r>
      <w:r w:rsidRPr="008E7BB2">
        <w:rPr>
          <w:lang w:eastAsia="zh-CN"/>
        </w:rPr>
        <w:t>elationship of logical operations and interfaces</w:t>
      </w:r>
      <w:bookmarkEnd w:id="4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Device Discovery and Registration</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Register, Update, De-register</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p>
        </w:tc>
      </w:tr>
      <w:tr w:rsidR="00F2110E" w:rsidRPr="008E7BB2">
        <w:tc>
          <w:tcPr>
            <w:tcW w:w="1679" w:type="pct"/>
          </w:tcPr>
          <w:p w:rsidR="00F2110E" w:rsidRPr="008E7BB2" w:rsidRDefault="00F2110E" w:rsidP="00F2110E">
            <w:pPr>
              <w:rPr>
                <w:lang w:eastAsia="zh-CN"/>
              </w:rPr>
            </w:pPr>
            <w:r w:rsidRPr="008E7BB2">
              <w:rPr>
                <w:rFonts w:eastAsia="맑은 고딕"/>
                <w:lang w:eastAsia="ko-KR"/>
              </w:rPr>
              <w:t xml:space="preserve">Device </w:t>
            </w:r>
            <w:r w:rsidRPr="008E7BB2">
              <w:rPr>
                <w:lang w:eastAsia="zh-CN"/>
              </w:rPr>
              <w:t>Management and Service</w:t>
            </w:r>
            <w:r w:rsidRPr="008E7BB2">
              <w:rPr>
                <w:rFonts w:eastAsia="맑은 고딕"/>
                <w:lang w:eastAsia="ko-KR"/>
              </w:rPr>
              <w:t xml:space="preserve"> Enablement</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F2110E" w:rsidP="00F2110E">
            <w:pPr>
              <w:rPr>
                <w:lang w:eastAsia="zh-CN"/>
              </w:rPr>
            </w:pPr>
            <w:r w:rsidRPr="008E7BB2">
              <w:rPr>
                <w:lang w:eastAsia="zh-CN"/>
              </w:rPr>
              <w:t xml:space="preserve">Read, </w:t>
            </w:r>
            <w:r w:rsidR="00F97708" w:rsidRPr="008E7BB2">
              <w:rPr>
                <w:lang w:eastAsia="zh-CN"/>
              </w:rPr>
              <w:t xml:space="preserve">Create, </w:t>
            </w:r>
            <w:r w:rsidR="009A1428" w:rsidRPr="008E7BB2">
              <w:rPr>
                <w:lang w:eastAsia="zh-CN"/>
              </w:rPr>
              <w:t xml:space="preserve">Delete, </w:t>
            </w:r>
            <w:r w:rsidRPr="008E7BB2">
              <w:rPr>
                <w:lang w:eastAsia="zh-CN"/>
              </w:rPr>
              <w:t>Write, Execute</w:t>
            </w:r>
          </w:p>
        </w:tc>
      </w:tr>
      <w:tr w:rsidR="00F2110E" w:rsidRPr="008E7BB2">
        <w:tc>
          <w:tcPr>
            <w:tcW w:w="1679" w:type="pct"/>
          </w:tcPr>
          <w:p w:rsidR="00F2110E" w:rsidRPr="008E7BB2" w:rsidRDefault="00F2110E" w:rsidP="00F2110E">
            <w:pPr>
              <w:rPr>
                <w:lang w:eastAsia="zh-CN"/>
              </w:rPr>
            </w:pPr>
            <w:r w:rsidRPr="008E7BB2">
              <w:t>Information Reporting</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F2110E" w:rsidP="00F2110E">
            <w:pPr>
              <w:rPr>
                <w:lang w:eastAsia="zh-CN"/>
              </w:rPr>
            </w:pPr>
            <w:r w:rsidRPr="008E7BB2">
              <w:rPr>
                <w:lang w:eastAsia="zh-CN"/>
              </w:rPr>
              <w:t>Observe, Cancel Observation</w:t>
            </w:r>
          </w:p>
        </w:tc>
      </w:tr>
      <w:tr w:rsidR="00F2110E" w:rsidRPr="008E7BB2">
        <w:tc>
          <w:tcPr>
            <w:tcW w:w="1679" w:type="pct"/>
          </w:tcPr>
          <w:p w:rsidR="00F2110E" w:rsidRPr="008E7BB2" w:rsidRDefault="00F2110E" w:rsidP="00F2110E">
            <w:r w:rsidRPr="008E7BB2">
              <w:t>Information Reporting</w:t>
            </w:r>
          </w:p>
        </w:tc>
        <w:tc>
          <w:tcPr>
            <w:tcW w:w="1624" w:type="pct"/>
          </w:tcPr>
          <w:p w:rsidR="00F2110E" w:rsidRPr="008E7BB2" w:rsidDel="007C4556"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Notify</w:t>
            </w:r>
          </w:p>
        </w:tc>
      </w:tr>
      <w:bookmarkEnd w:id="39"/>
    </w:tbl>
    <w:p w:rsidR="00F2110E" w:rsidRPr="008E7BB2" w:rsidRDefault="00F2110E" w:rsidP="00F2110E">
      <w:pPr>
        <w:rPr>
          <w:lang w:val="en-US" w:eastAsia="zh-CN"/>
        </w:rPr>
      </w:pPr>
    </w:p>
    <w:p w:rsidR="00E57336" w:rsidRPr="008E7BB2" w:rsidRDefault="00E57336" w:rsidP="00F2110E">
      <w:pPr>
        <w:rPr>
          <w:lang w:val="en-US" w:eastAsia="zh-CN"/>
        </w:rPr>
      </w:pPr>
    </w:p>
    <w:p w:rsidR="00F2110E" w:rsidRPr="008E7BB2" w:rsidRDefault="00F2110E" w:rsidP="00910262">
      <w:pPr>
        <w:pStyle w:val="2"/>
      </w:pPr>
      <w:bookmarkStart w:id="43" w:name="_Toc361855305"/>
      <w:r w:rsidRPr="008E7BB2">
        <w:t>Bootstrap Interface</w:t>
      </w:r>
      <w:bookmarkEnd w:id="43"/>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logical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0F5466" w:rsidP="00830E42">
      <w:pPr>
        <w:pStyle w:val="af5"/>
        <w:numPr>
          <w:ilvl w:val="0"/>
          <w:numId w:val="21"/>
        </w:numPr>
        <w:ind w:leftChars="0"/>
        <w:jc w:val="both"/>
        <w:rPr>
          <w:lang w:eastAsia="ko-KR"/>
        </w:rPr>
      </w:pPr>
      <w:r w:rsidRPr="008E7BB2">
        <w:rPr>
          <w:lang w:eastAsia="ko-KR"/>
        </w:rPr>
        <w:t>Manufacturer Pre-configuration</w:t>
      </w:r>
    </w:p>
    <w:p w:rsidR="009066BF" w:rsidRPr="008E7BB2" w:rsidRDefault="000F5466" w:rsidP="00830E42">
      <w:pPr>
        <w:pStyle w:val="af5"/>
        <w:numPr>
          <w:ilvl w:val="0"/>
          <w:numId w:val="21"/>
        </w:numPr>
        <w:ind w:leftChars="0"/>
        <w:jc w:val="both"/>
        <w:rPr>
          <w:lang w:eastAsia="ko-KR"/>
        </w:rPr>
      </w:pPr>
      <w:r w:rsidRPr="008E7BB2">
        <w:rPr>
          <w:lang w:eastAsia="ko-KR"/>
        </w:rPr>
        <w:t>SmartCard Provisioning</w:t>
      </w:r>
    </w:p>
    <w:p w:rsidR="009066BF" w:rsidRPr="008E7BB2" w:rsidRDefault="000F5466" w:rsidP="00830E42">
      <w:pPr>
        <w:pStyle w:val="af5"/>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af5"/>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5D070E" w:rsidRPr="008E7BB2">
        <w:rPr>
          <w:lang w:eastAsia="ko-KR"/>
        </w:rPr>
        <w:t>all the</w:t>
      </w:r>
      <w:r w:rsidRPr="008E7BB2">
        <w:rPr>
          <w:lang w:eastAsia="ko-KR"/>
        </w:rPr>
        <w:t xml:space="preserve"> bootstrap </w:t>
      </w:r>
      <w:r w:rsidR="0050130F" w:rsidRPr="008E7BB2">
        <w:rPr>
          <w:lang w:eastAsia="ko-KR"/>
        </w:rPr>
        <w:t>modes</w:t>
      </w:r>
      <w:r w:rsidR="007C7ACA" w:rsidRPr="008E7BB2">
        <w:rPr>
          <w:lang w:eastAsia="ko-KR"/>
        </w:rPr>
        <w:t xml:space="preserve"> specified in the Bootstrap Interface.</w:t>
      </w:r>
    </w:p>
    <w:p w:rsidR="007C7ACA" w:rsidRPr="008E7BB2" w:rsidRDefault="007C7ACA" w:rsidP="007C7ACA">
      <w:pPr>
        <w:rPr>
          <w:lang w:eastAsia="ko-KR"/>
        </w:rPr>
      </w:pPr>
      <w:r w:rsidRPr="008E7BB2">
        <w:rPr>
          <w:rFonts w:hint="eastAsia"/>
          <w:lang w:eastAsia="ko-KR"/>
        </w:rPr>
        <w:t xml:space="preserve">This chapter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p>
    <w:p w:rsidR="00F53BC1" w:rsidRPr="008E7BB2" w:rsidRDefault="00F53BC1" w:rsidP="00F53BC1">
      <w:pPr>
        <w:rPr>
          <w:rFonts w:eastAsia="맑은 고딕"/>
          <w:lang w:eastAsia="ko-KR"/>
        </w:rPr>
      </w:pPr>
      <w:bookmarkStart w:id="44" w:name="_Ref339619648"/>
    </w:p>
    <w:p w:rsidR="00F2110E" w:rsidRPr="008E7BB2" w:rsidRDefault="00F2110E" w:rsidP="00910262">
      <w:pPr>
        <w:pStyle w:val="3"/>
      </w:pPr>
      <w:bookmarkStart w:id="45" w:name="_Toc361855306"/>
      <w:r w:rsidRPr="008E7BB2">
        <w:lastRenderedPageBreak/>
        <w:t>Bootstrap Information</w:t>
      </w:r>
      <w:bookmarkEnd w:id="44"/>
      <w:bookmarkEnd w:id="45"/>
    </w:p>
    <w:p w:rsidR="00367FF4" w:rsidRPr="008E7BB2"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in LWM2M Client for accessing LWM2M Server(s).</w:t>
      </w:r>
      <w:r w:rsidR="00692DEF" w:rsidRPr="008E7BB2">
        <w:rPr>
          <w:lang w:eastAsia="ko-KR"/>
        </w:rPr>
        <w:br/>
        <w:t xml:space="preserve">This 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ection 5.1.3</w:t>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692DEF" w:rsidRPr="008E7BB2" w:rsidRDefault="00692DEF" w:rsidP="00000D6F">
      <w:pPr>
        <w:jc w:val="both"/>
        <w:rPr>
          <w:lang w:eastAsia="ko-KR"/>
        </w:rPr>
      </w:pPr>
      <w:r w:rsidRPr="008E7BB2">
        <w:rPr>
          <w:lang w:eastAsia="ko-KR"/>
        </w:rPr>
        <w:t>A</w:t>
      </w:r>
      <w:r w:rsidR="00367FF4" w:rsidRPr="008E7BB2">
        <w:rPr>
          <w:lang w:eastAsia="ko-KR"/>
        </w:rPr>
        <w:t xml:space="preserve"> LWM2M Server </w:t>
      </w:r>
      <w:r w:rsidRPr="008E7BB2">
        <w:rPr>
          <w:lang w:eastAsia="ko-KR"/>
        </w:rPr>
        <w:t xml:space="preserve">Access Security </w:t>
      </w:r>
      <w:r w:rsidR="00367FF4" w:rsidRPr="008E7BB2">
        <w:rPr>
          <w:lang w:eastAsia="ko-KR"/>
        </w:rPr>
        <w:t xml:space="preserve">Object Instance </w:t>
      </w:r>
      <w:r w:rsidRPr="008E7BB2">
        <w:rPr>
          <w:lang w:eastAsia="ko-KR"/>
        </w:rPr>
        <w:t xml:space="preserve">MAY </w:t>
      </w:r>
      <w:r w:rsidR="00367FF4" w:rsidRPr="008E7BB2">
        <w:rPr>
          <w:lang w:eastAsia="ko-KR"/>
        </w:rPr>
        <w:t>provide the necessary information for the LWM2M Client to contact a LWM2M Bootstrap Server</w:t>
      </w:r>
      <w:r w:rsidRPr="008E7BB2">
        <w:rPr>
          <w:lang w:eastAsia="ko-KR"/>
        </w:rPr>
        <w:t xml:space="preserve"> which, in return</w:t>
      </w:r>
      <w:r w:rsidR="003D3826" w:rsidRPr="008E7BB2">
        <w:rPr>
          <w:lang w:eastAsia="ko-KR"/>
        </w:rPr>
        <w:t xml:space="preserve"> </w:t>
      </w:r>
      <w:r w:rsidRPr="008E7BB2">
        <w:rPr>
          <w:lang w:eastAsia="ko-KR"/>
        </w:rPr>
        <w:t xml:space="preserve">will </w:t>
      </w:r>
      <w:r w:rsidR="00367FF4" w:rsidRPr="008E7BB2">
        <w:rPr>
          <w:lang w:eastAsia="ko-KR"/>
        </w:rPr>
        <w:t xml:space="preserve"> configure the LWM2M Client with the necessary </w:t>
      </w:r>
      <w:r w:rsidRPr="008E7BB2">
        <w:rPr>
          <w:lang w:eastAsia="ko-KR"/>
        </w:rPr>
        <w:t xml:space="preserve">Bootstrap information for registering with a proper  </w:t>
      </w:r>
      <w:r w:rsidR="00367FF4" w:rsidRPr="008E7BB2">
        <w:rPr>
          <w:lang w:eastAsia="ko-KR"/>
        </w:rPr>
        <w:t>LWM2M Server</w:t>
      </w:r>
      <w:r w:rsidRPr="008E7BB2">
        <w:rPr>
          <w:lang w:eastAsia="ko-KR"/>
        </w:rPr>
        <w:t>.</w:t>
      </w:r>
    </w:p>
    <w:p w:rsidR="009066BF" w:rsidRPr="008E7BB2" w:rsidRDefault="00692DEF" w:rsidP="00000D6F">
      <w:pPr>
        <w:jc w:val="both"/>
        <w:rPr>
          <w:lang w:eastAsia="ko-KR"/>
        </w:rPr>
      </w:pPr>
      <w:r w:rsidRPr="008E7BB2">
        <w:rPr>
          <w:lang w:eastAsia="ko-KR"/>
        </w:rPr>
        <w:t xml:space="preserve">This Bootstrap Information is namely composed of LWM2M Server </w:t>
      </w:r>
      <w:r w:rsidRPr="008E7BB2">
        <w:rPr>
          <w:rFonts w:hint="eastAsia"/>
          <w:lang w:eastAsia="ko-KR"/>
        </w:rPr>
        <w:t>Object</w:t>
      </w:r>
      <w:r w:rsidRPr="008E7BB2">
        <w:rPr>
          <w:rFonts w:ascii="바탕" w:eastAsia="바탕" w:hAnsi="바탕" w:cs="바탕" w:hint="eastAsia"/>
          <w:lang w:eastAsia="ko-KR"/>
        </w:rPr>
        <w:t xml:space="preserve"> </w:t>
      </w:r>
      <w:r w:rsidRPr="008E7BB2">
        <w:rPr>
          <w:lang w:eastAsia="ko-KR"/>
        </w:rPr>
        <w:t>Instance, Server</w:t>
      </w:r>
      <w:r w:rsidR="00367FF4" w:rsidRPr="008E7BB2">
        <w:rPr>
          <w:lang w:eastAsia="ko-KR"/>
        </w:rPr>
        <w:t xml:space="preserve"> </w:t>
      </w:r>
      <w:r w:rsidRPr="008E7BB2">
        <w:rPr>
          <w:lang w:eastAsia="ko-KR"/>
        </w:rPr>
        <w:t xml:space="preserve">Access Security </w:t>
      </w:r>
      <w:r w:rsidR="00367FF4" w:rsidRPr="008E7BB2">
        <w:rPr>
          <w:lang w:eastAsia="ko-KR"/>
        </w:rPr>
        <w:t>Object Instance</w:t>
      </w:r>
      <w:r w:rsidRPr="008E7BB2">
        <w:rPr>
          <w:lang w:eastAsia="ko-KR"/>
        </w:rPr>
        <w:t>, and ACL Object Instance.</w:t>
      </w:r>
    </w:p>
    <w:p w:rsidR="009066BF" w:rsidRPr="008E7BB2" w:rsidRDefault="003D4F71" w:rsidP="00000D6F">
      <w:pPr>
        <w:jc w:val="both"/>
        <w:rPr>
          <w:lang w:eastAsia="ko-KR"/>
        </w:rPr>
      </w:pPr>
      <w:r w:rsidRPr="008E7BB2">
        <w:rPr>
          <w:lang w:eastAsia="ko-KR"/>
        </w:rPr>
        <w:t>In addition, the LWM2M Client may also require additional LWM2M Objects (e.g., Connectivity Object) that may be required</w:t>
      </w:r>
      <w:r w:rsidR="005154D0" w:rsidRPr="008E7BB2">
        <w:rPr>
          <w:lang w:eastAsia="ko-KR"/>
        </w:rPr>
        <w:t xml:space="preserve"> for application purposes</w:t>
      </w:r>
      <w:r w:rsidR="00840FA9" w:rsidRPr="008E7BB2">
        <w:rPr>
          <w:lang w:eastAsia="ko-KR"/>
        </w:rPr>
        <w:t xml:space="preserve">. </w:t>
      </w:r>
      <w:r w:rsidR="00454649" w:rsidRPr="008E7BB2">
        <w:rPr>
          <w:lang w:eastAsia="ko-KR"/>
        </w:rPr>
        <w:t>These additional objects may be pre-configured</w:t>
      </w:r>
      <w:r w:rsidR="005154D0" w:rsidRPr="008E7BB2">
        <w:rPr>
          <w:lang w:eastAsia="ko-KR"/>
        </w:rPr>
        <w:t xml:space="preserve"> (factory), provisioned (SmartCard) </w:t>
      </w:r>
      <w:r w:rsidR="00454649" w:rsidRPr="008E7BB2">
        <w:rPr>
          <w:lang w:eastAsia="ko-KR"/>
        </w:rPr>
        <w:t>or configured by the LWM2M Bootstrap Server</w:t>
      </w:r>
      <w:r w:rsidR="005154D0" w:rsidRPr="008E7BB2">
        <w:rPr>
          <w:lang w:eastAsia="ko-KR"/>
        </w:rPr>
        <w:t>, in the LWM2M Client</w:t>
      </w:r>
      <w:r w:rsidR="00454649" w:rsidRPr="008E7BB2">
        <w:rPr>
          <w:lang w:eastAsia="ko-KR"/>
        </w:rPr>
        <w:t xml:space="preserve">. </w:t>
      </w:r>
      <w:r w:rsidR="00840FA9" w:rsidRPr="008E7BB2">
        <w:rPr>
          <w:lang w:eastAsia="ko-KR"/>
        </w:rPr>
        <w:t>The identification of which objects</w:t>
      </w:r>
      <w:r w:rsidR="00454649" w:rsidRPr="008E7BB2">
        <w:rPr>
          <w:lang w:eastAsia="ko-KR"/>
        </w:rPr>
        <w:t xml:space="preserve">, </w:t>
      </w:r>
      <w:r w:rsidR="00840FA9" w:rsidRPr="008E7BB2">
        <w:rPr>
          <w:lang w:eastAsia="ko-KR"/>
        </w:rPr>
        <w:t>beyond the</w:t>
      </w:r>
      <w:r w:rsidR="003D3826" w:rsidRPr="008E7BB2">
        <w:rPr>
          <w:lang w:eastAsia="ko-KR"/>
        </w:rPr>
        <w:t xml:space="preserve"> </w:t>
      </w:r>
      <w:r w:rsidR="005154D0" w:rsidRPr="008E7BB2">
        <w:rPr>
          <w:lang w:eastAsia="ko-KR"/>
        </w:rPr>
        <w:t>ones mandatory for registration</w:t>
      </w:r>
      <w:r w:rsidR="00454649" w:rsidRPr="008E7BB2">
        <w:rPr>
          <w:lang w:eastAsia="ko-KR"/>
        </w:rPr>
        <w:t xml:space="preserve"> is implementation specific and beyond the scope of </w:t>
      </w:r>
      <w:r w:rsidR="00D07600" w:rsidRPr="008E7BB2">
        <w:rPr>
          <w:lang w:eastAsia="ko-KR"/>
        </w:rPr>
        <w:t xml:space="preserve">the </w:t>
      </w:r>
      <w:r w:rsidR="00200D86" w:rsidRPr="008E7BB2">
        <w:rPr>
          <w:lang w:eastAsia="ko-KR"/>
        </w:rPr>
        <w:t>LWM2M Enabler</w:t>
      </w:r>
      <w:r w:rsidR="00454649" w:rsidRPr="008E7BB2">
        <w:rPr>
          <w:lang w:eastAsia="ko-KR"/>
        </w:rPr>
        <w:t>.</w:t>
      </w:r>
    </w:p>
    <w:p w:rsidR="009066BF" w:rsidRPr="008E7BB2" w:rsidRDefault="00EF0321" w:rsidP="00000D6F">
      <w:pPr>
        <w:jc w:val="both"/>
        <w:rPr>
          <w:lang w:eastAsia="ko-KR"/>
        </w:rPr>
      </w:pPr>
      <w:r w:rsidRPr="008E7BB2">
        <w:rPr>
          <w:lang w:eastAsia="ko-KR"/>
        </w:rPr>
        <w:t xml:space="preserve">The </w:t>
      </w:r>
      <w:r w:rsidR="00F2110E" w:rsidRPr="008E7BB2">
        <w:rPr>
          <w:lang w:eastAsia="ko-KR"/>
        </w:rPr>
        <w:t>LWM2M Client MAY be configured to use one or more LWM2M Servers</w:t>
      </w:r>
      <w:r w:rsidR="00AC4342" w:rsidRPr="008E7BB2">
        <w:rPr>
          <w:lang w:eastAsia="ko-KR"/>
        </w:rPr>
        <w:t xml:space="preserve"> </w:t>
      </w:r>
      <w:r w:rsidR="00F2110E" w:rsidRPr="008E7BB2">
        <w:rPr>
          <w:lang w:eastAsia="ko-KR"/>
        </w:rPr>
        <w:t xml:space="preserve">with a set of </w:t>
      </w:r>
      <w:r w:rsidR="00367FF4" w:rsidRPr="008E7BB2">
        <w:rPr>
          <w:lang w:eastAsia="ko-KR"/>
        </w:rPr>
        <w:t>Bootstrap I</w:t>
      </w:r>
      <w:r w:rsidR="00F2110E" w:rsidRPr="008E7BB2">
        <w:rPr>
          <w:lang w:eastAsia="ko-KR"/>
        </w:rPr>
        <w:t>nformation for each LWM2M Server.</w:t>
      </w:r>
      <w:r w:rsidR="005733AA" w:rsidRPr="008E7BB2">
        <w:rPr>
          <w:lang w:eastAsia="ko-KR"/>
        </w:rPr>
        <w:t xml:space="preserve"> </w:t>
      </w:r>
    </w:p>
    <w:p w:rsidR="00EF0321" w:rsidRPr="008E7BB2" w:rsidRDefault="00EF0321" w:rsidP="00EF0321">
      <w:pPr>
        <w:rPr>
          <w:lang w:eastAsia="ko-KR"/>
        </w:rPr>
      </w:pPr>
      <w:r w:rsidRPr="008E7BB2">
        <w:rPr>
          <w:lang w:eastAsia="ko-KR"/>
        </w:rPr>
        <w:t xml:space="preserve">The LWM2M Client </w:t>
      </w:r>
      <w:r w:rsidR="00A2013D" w:rsidRPr="008E7BB2">
        <w:rPr>
          <w:lang w:eastAsia="ko-KR"/>
        </w:rPr>
        <w:t>SHALL</w:t>
      </w:r>
      <w:r w:rsidRPr="008E7BB2">
        <w:rPr>
          <w:lang w:eastAsia="ko-KR"/>
        </w:rPr>
        <w:t xml:space="preserve"> </w:t>
      </w:r>
      <w:r w:rsidR="00367FF4" w:rsidRPr="008E7BB2">
        <w:rPr>
          <w:lang w:eastAsia="ko-KR"/>
        </w:rPr>
        <w:t xml:space="preserve">be </w:t>
      </w:r>
      <w:r w:rsidR="00E6253C" w:rsidRPr="008E7BB2">
        <w:rPr>
          <w:lang w:eastAsia="ko-KR"/>
        </w:rPr>
        <w:t>pre-</w:t>
      </w:r>
      <w:r w:rsidRPr="008E7BB2">
        <w:rPr>
          <w:lang w:eastAsia="ko-KR"/>
        </w:rPr>
        <w:t>configure</w:t>
      </w:r>
      <w:r w:rsidR="00367FF4" w:rsidRPr="008E7BB2">
        <w:rPr>
          <w:lang w:eastAsia="ko-KR"/>
        </w:rPr>
        <w:t xml:space="preserve">d </w:t>
      </w:r>
      <w:r w:rsidR="005154D0" w:rsidRPr="008E7BB2">
        <w:rPr>
          <w:lang w:eastAsia="ko-KR"/>
        </w:rPr>
        <w:t xml:space="preserve">for being able to register with at least one </w:t>
      </w:r>
      <w:r w:rsidRPr="008E7BB2">
        <w:rPr>
          <w:lang w:eastAsia="ko-KR"/>
        </w:rPr>
        <w:t>LWM2M Server.</w:t>
      </w:r>
    </w:p>
    <w:p w:rsidR="00DD73B1" w:rsidRPr="008E7BB2" w:rsidRDefault="005733AA" w:rsidP="00F2110E">
      <w:pPr>
        <w:rPr>
          <w:rFonts w:eastAsia="맑은 고딕"/>
          <w:lang w:eastAsia="ko-KR"/>
        </w:rPr>
      </w:pPr>
      <w:r w:rsidRPr="008E7BB2">
        <w:rPr>
          <w:lang w:eastAsia="ko-KR"/>
        </w:rPr>
        <w:t xml:space="preserve">The LWM2M Client SHOULD be pre-configured with </w:t>
      </w:r>
      <w:r w:rsidR="005154D0" w:rsidRPr="008E7BB2">
        <w:rPr>
          <w:lang w:eastAsia="ko-KR"/>
        </w:rPr>
        <w:t>a proper LWM2M Access Security Object Instance allowing to register with the</w:t>
      </w:r>
      <w:r w:rsidR="00902D3A" w:rsidRPr="008E7BB2">
        <w:rPr>
          <w:lang w:eastAsia="ko-KR"/>
        </w:rPr>
        <w:t xml:space="preserve"> </w:t>
      </w:r>
      <w:r w:rsidRPr="008E7BB2">
        <w:rPr>
          <w:lang w:eastAsia="ko-KR"/>
        </w:rPr>
        <w:t>LWM2M Bootstrap Serve</w:t>
      </w:r>
      <w:r w:rsidR="005154D0" w:rsidRPr="008E7BB2">
        <w:rPr>
          <w:rFonts w:eastAsia="맑은 고딕"/>
          <w:lang w:eastAsia="ko-KR"/>
        </w:rPr>
        <w:t>r</w:t>
      </w:r>
      <w:r w:rsidR="00EF0321" w:rsidRPr="008E7BB2">
        <w:rPr>
          <w:rFonts w:eastAsia="맑은 고딕"/>
          <w:lang w:eastAsia="ko-KR"/>
        </w:rPr>
        <w:t>.</w:t>
      </w:r>
    </w:p>
    <w:p w:rsidR="005733AA" w:rsidRPr="008E7BB2" w:rsidRDefault="005154D0" w:rsidP="00F2110E">
      <w:pPr>
        <w:rPr>
          <w:rFonts w:eastAsia="맑은 고딕"/>
          <w:lang w:eastAsia="ko-KR"/>
        </w:rPr>
      </w:pPr>
      <w:r w:rsidRPr="008E7BB2">
        <w:rPr>
          <w:rFonts w:eastAsia="맑은 고딕"/>
          <w:lang w:eastAsia="ko-KR"/>
        </w:rPr>
        <w:t xml:space="preserve">The LWM2M Server Access Security Object Instances are only manageable by LWM2M Bootstrap Sever and Smart Card provisioning. </w:t>
      </w:r>
    </w:p>
    <w:p w:rsidR="00E238EE" w:rsidRPr="008E7BB2" w:rsidRDefault="00E238EE" w:rsidP="00F2110E">
      <w:pPr>
        <w:rPr>
          <w:lang w:eastAsia="ko-KR"/>
        </w:rPr>
      </w:pPr>
    </w:p>
    <w:p w:rsidR="00F2110E" w:rsidRPr="008E7BB2" w:rsidRDefault="00713425" w:rsidP="00910262">
      <w:pPr>
        <w:pStyle w:val="a5"/>
        <w:keepNext/>
        <w:outlineLvl w:val="0"/>
        <w:rPr>
          <w:lang w:eastAsia="ko-KR"/>
        </w:rPr>
      </w:pPr>
      <w:bookmarkStart w:id="46" w:name="_Toc361855430"/>
      <w:r w:rsidRPr="008E7BB2">
        <w:t xml:space="preserve">Table </w:t>
      </w:r>
      <w:r w:rsidR="00B45CDE">
        <w:fldChar w:fldCharType="begin"/>
      </w:r>
      <w:r w:rsidR="00B45CDE">
        <w:instrText xml:space="preserve"> SEQ Table \* ARABIC  \* MERGEFORMAT  </w:instrText>
      </w:r>
      <w:r w:rsidR="00B45CDE">
        <w:fldChar w:fldCharType="separate"/>
      </w:r>
      <w:r w:rsidR="00C44555" w:rsidRPr="008E7BB2">
        <w:rPr>
          <w:rFonts w:eastAsia="맑은 고딕"/>
          <w:noProof/>
          <w:lang w:eastAsia="ko-KR"/>
        </w:rPr>
        <w:t>2</w:t>
      </w:r>
      <w:r w:rsidR="00B45CDE">
        <w:rPr>
          <w:rFonts w:eastAsia="맑은 고딕"/>
          <w:noProof/>
          <w:lang w:eastAsia="ko-KR"/>
        </w:rPr>
        <w:fldChar w:fldCharType="end"/>
      </w:r>
      <w:r w:rsidR="006B1464" w:rsidRPr="008E7BB2">
        <w:rPr>
          <w:rFonts w:eastAsia="맑은 고딕"/>
          <w:lang w:eastAsia="ko-KR"/>
        </w:rPr>
        <w:t>:</w:t>
      </w:r>
      <w:r w:rsidRPr="008E7BB2">
        <w:rPr>
          <w:rFonts w:eastAsia="맑은 고딕"/>
          <w:lang w:eastAsia="ko-KR"/>
        </w:rPr>
        <w:t xml:space="preserve"> Bootstrap Information List</w:t>
      </w:r>
      <w:bookmarkEnd w:id="46"/>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gridCol w:w="1610"/>
      </w:tblGrid>
      <w:tr w:rsidR="00C82568" w:rsidRPr="008E7BB2">
        <w:trPr>
          <w:tblHeader/>
          <w:jc w:val="center"/>
        </w:trPr>
        <w:tc>
          <w:tcPr>
            <w:tcW w:w="2178" w:type="dxa"/>
            <w:shd w:val="pct25" w:color="auto" w:fill="FFFFFF"/>
          </w:tcPr>
          <w:p w:rsidR="00C82568" w:rsidRPr="008E7BB2" w:rsidRDefault="00C82568" w:rsidP="00F2110E">
            <w:pPr>
              <w:pStyle w:val="TableRow"/>
              <w:jc w:val="center"/>
              <w:rPr>
                <w:b/>
                <w:sz w:val="18"/>
              </w:rPr>
            </w:pPr>
            <w:r w:rsidRPr="008E7BB2">
              <w:rPr>
                <w:rFonts w:eastAsia="맑은 고딕"/>
                <w:b/>
                <w:sz w:val="18"/>
                <w:lang w:eastAsia="ko-KR"/>
              </w:rPr>
              <w:t>Entity</w:t>
            </w:r>
          </w:p>
        </w:tc>
        <w:tc>
          <w:tcPr>
            <w:tcW w:w="1996" w:type="dxa"/>
            <w:shd w:val="pct25" w:color="auto" w:fill="FFFFFF"/>
          </w:tcPr>
          <w:p w:rsidR="00C82568" w:rsidRPr="008E7BB2" w:rsidRDefault="00C82568" w:rsidP="00F2110E">
            <w:pPr>
              <w:pStyle w:val="TableRow"/>
              <w:jc w:val="center"/>
              <w:rPr>
                <w:b/>
                <w:sz w:val="18"/>
              </w:rPr>
            </w:pPr>
            <w:r w:rsidRPr="008E7BB2">
              <w:rPr>
                <w:b/>
                <w:sz w:val="18"/>
              </w:rPr>
              <w:t>Semantics</w:t>
            </w:r>
          </w:p>
        </w:tc>
        <w:tc>
          <w:tcPr>
            <w:tcW w:w="3764" w:type="dxa"/>
            <w:shd w:val="pct25" w:color="auto" w:fill="FFFFFF"/>
          </w:tcPr>
          <w:p w:rsidR="00C82568" w:rsidRPr="008E7BB2" w:rsidRDefault="00C82568" w:rsidP="00F2110E">
            <w:pPr>
              <w:pStyle w:val="TableRow"/>
              <w:jc w:val="center"/>
              <w:rPr>
                <w:b/>
                <w:sz w:val="18"/>
              </w:rPr>
            </w:pPr>
            <w:r w:rsidRPr="008E7BB2">
              <w:rPr>
                <w:b/>
                <w:sz w:val="18"/>
              </w:rPr>
              <w:t>Description</w:t>
            </w:r>
          </w:p>
        </w:tc>
        <w:tc>
          <w:tcPr>
            <w:tcW w:w="1610" w:type="dxa"/>
            <w:shd w:val="pct25" w:color="auto" w:fill="FFFFFF"/>
            <w:vAlign w:val="center"/>
          </w:tcPr>
          <w:p w:rsidR="00C82568" w:rsidRPr="008E7BB2" w:rsidRDefault="00C82568" w:rsidP="00F2110E">
            <w:pPr>
              <w:pStyle w:val="TableRow"/>
              <w:jc w:val="center"/>
              <w:rPr>
                <w:b/>
                <w:sz w:val="18"/>
              </w:rPr>
            </w:pPr>
            <w:r w:rsidRPr="008E7BB2">
              <w:rPr>
                <w:rFonts w:eastAsia="맑은 고딕" w:hint="eastAsia"/>
                <w:b/>
                <w:sz w:val="18"/>
                <w:lang w:eastAsia="ko-KR"/>
              </w:rPr>
              <w:t>Required</w:t>
            </w:r>
          </w:p>
        </w:tc>
      </w:tr>
      <w:tr w:rsidR="00C246D9" w:rsidRPr="008E7BB2">
        <w:trPr>
          <w:jc w:val="center"/>
        </w:trPr>
        <w:tc>
          <w:tcPr>
            <w:tcW w:w="2178" w:type="dxa"/>
          </w:tcPr>
          <w:p w:rsidR="00C246D9" w:rsidRPr="008E7BB2" w:rsidRDefault="0006120D" w:rsidP="00B1280B">
            <w:pPr>
              <w:pStyle w:val="TableRow"/>
              <w:rPr>
                <w:rFonts w:eastAsia="맑은 고딕"/>
                <w:lang w:eastAsia="ko-KR"/>
              </w:rPr>
            </w:pPr>
            <w:r w:rsidRPr="008E7BB2">
              <w:rPr>
                <w:rFonts w:eastAsia="맑은 고딕"/>
                <w:lang w:eastAsia="ko-KR"/>
              </w:rPr>
              <w:t>LWM2M  S</w:t>
            </w:r>
            <w:r w:rsidR="00C246D9" w:rsidRPr="008E7BB2">
              <w:rPr>
                <w:rFonts w:eastAsia="맑은 고딕"/>
                <w:lang w:eastAsia="ko-KR"/>
              </w:rPr>
              <w:t xml:space="preserve">erver </w:t>
            </w:r>
            <w:r w:rsidR="00B1280B" w:rsidRPr="008E7BB2">
              <w:rPr>
                <w:rFonts w:eastAsia="맑은 고딕"/>
                <w:lang w:eastAsia="ko-KR"/>
              </w:rPr>
              <w:t>Access Security</w:t>
            </w:r>
          </w:p>
        </w:tc>
        <w:tc>
          <w:tcPr>
            <w:tcW w:w="1996" w:type="dxa"/>
          </w:tcPr>
          <w:p w:rsidR="00C246D9" w:rsidRPr="008E7BB2" w:rsidRDefault="00C246D9" w:rsidP="00F2110E">
            <w:pPr>
              <w:pStyle w:val="TableRow"/>
              <w:rPr>
                <w:rFonts w:eastAsia="맑은 고딕"/>
                <w:lang w:eastAsia="ko-KR"/>
              </w:rPr>
            </w:pPr>
            <w:r w:rsidRPr="008E7BB2">
              <w:rPr>
                <w:rFonts w:eastAsia="맑은 고딕"/>
                <w:lang w:eastAsia="ko-KR"/>
              </w:rPr>
              <w:t xml:space="preserve">Object Instance </w:t>
            </w:r>
          </w:p>
        </w:tc>
        <w:tc>
          <w:tcPr>
            <w:tcW w:w="3764" w:type="dxa"/>
          </w:tcPr>
          <w:p w:rsidR="00C246D9" w:rsidRPr="008E7BB2" w:rsidRDefault="00C246D9" w:rsidP="00B1280B">
            <w:pPr>
              <w:pStyle w:val="TableRow"/>
              <w:rPr>
                <w:rFonts w:eastAsia="맑은 고딕"/>
                <w:lang w:eastAsia="ko-KR"/>
              </w:rPr>
            </w:pPr>
            <w:r w:rsidRPr="008E7BB2">
              <w:rPr>
                <w:rFonts w:eastAsia="맑은 고딕"/>
                <w:lang w:eastAsia="ko-KR"/>
              </w:rPr>
              <w:t xml:space="preserve">Stores </w:t>
            </w:r>
            <w:r w:rsidR="00B1280B" w:rsidRPr="008E7BB2">
              <w:rPr>
                <w:rFonts w:eastAsia="맑은 고딕"/>
                <w:lang w:eastAsia="ko-KR"/>
              </w:rPr>
              <w:t xml:space="preserve">keying material for accessing a given </w:t>
            </w:r>
            <w:r w:rsidRPr="008E7BB2">
              <w:rPr>
                <w:rFonts w:eastAsia="맑은 고딕"/>
                <w:lang w:eastAsia="ko-KR"/>
              </w:rPr>
              <w:t xml:space="preserve">LWM2M </w:t>
            </w:r>
            <w:r w:rsidR="0006120D" w:rsidRPr="008E7BB2">
              <w:rPr>
                <w:rFonts w:eastAsia="맑은 고딕"/>
                <w:lang w:eastAsia="ko-KR"/>
              </w:rPr>
              <w:t>S</w:t>
            </w:r>
            <w:r w:rsidRPr="008E7BB2">
              <w:rPr>
                <w:rFonts w:eastAsia="맑은 고딕"/>
                <w:lang w:eastAsia="ko-KR"/>
              </w:rPr>
              <w:t xml:space="preserve">erver according to </w:t>
            </w:r>
            <w:r w:rsidR="00416E65" w:rsidRPr="008E7BB2">
              <w:rPr>
                <w:rFonts w:eastAsia="맑은 고딕"/>
                <w:lang w:eastAsia="ko-KR"/>
              </w:rPr>
              <w:t>Appendix D.1</w:t>
            </w:r>
          </w:p>
        </w:tc>
        <w:tc>
          <w:tcPr>
            <w:tcW w:w="1610" w:type="dxa"/>
            <w:vAlign w:val="center"/>
          </w:tcPr>
          <w:p w:rsidR="00C246D9" w:rsidRPr="008E7BB2" w:rsidRDefault="00416E65" w:rsidP="00416E65">
            <w:pPr>
              <w:pStyle w:val="TableRow"/>
              <w:jc w:val="center"/>
              <w:rPr>
                <w:rFonts w:eastAsia="맑은 고딕"/>
                <w:lang w:eastAsia="ko-KR"/>
              </w:rPr>
            </w:pPr>
            <w:r w:rsidRPr="008E7BB2">
              <w:rPr>
                <w:rFonts w:eastAsia="맑은 고딕"/>
                <w:lang w:eastAsia="ko-KR"/>
              </w:rPr>
              <w:t>Yes</w:t>
            </w:r>
          </w:p>
        </w:tc>
      </w:tr>
      <w:tr w:rsidR="00C82568" w:rsidRPr="008E7BB2">
        <w:trPr>
          <w:jc w:val="center"/>
        </w:trPr>
        <w:tc>
          <w:tcPr>
            <w:tcW w:w="2178" w:type="dxa"/>
          </w:tcPr>
          <w:p w:rsidR="00C82568" w:rsidRPr="008E7BB2" w:rsidRDefault="00C82568" w:rsidP="00F2110E">
            <w:pPr>
              <w:pStyle w:val="TableRow"/>
            </w:pPr>
            <w:r w:rsidRPr="008E7BB2">
              <w:rPr>
                <w:rFonts w:eastAsia="맑은 고딕"/>
                <w:lang w:eastAsia="ko-KR"/>
              </w:rPr>
              <w:t>LWM2M Server</w:t>
            </w:r>
          </w:p>
        </w:tc>
        <w:tc>
          <w:tcPr>
            <w:tcW w:w="1996" w:type="dxa"/>
          </w:tcPr>
          <w:p w:rsidR="00C82568" w:rsidRPr="008E7BB2" w:rsidRDefault="00C82568" w:rsidP="00F2110E">
            <w:pPr>
              <w:pStyle w:val="TableRow"/>
            </w:pPr>
            <w:r w:rsidRPr="008E7BB2">
              <w:rPr>
                <w:rFonts w:eastAsia="맑은 고딕"/>
                <w:lang w:eastAsia="ko-KR"/>
              </w:rPr>
              <w:t>Object Instance</w:t>
            </w:r>
          </w:p>
        </w:tc>
        <w:tc>
          <w:tcPr>
            <w:tcW w:w="3764" w:type="dxa"/>
          </w:tcPr>
          <w:p w:rsidR="00C82568" w:rsidRPr="008E7BB2" w:rsidRDefault="00C82568" w:rsidP="00416E65">
            <w:pPr>
              <w:pStyle w:val="TableRow"/>
            </w:pPr>
            <w:r w:rsidRPr="008E7BB2">
              <w:rPr>
                <w:rFonts w:eastAsia="맑은 고딕"/>
                <w:lang w:eastAsia="ko-KR"/>
              </w:rPr>
              <w:t xml:space="preserve">Stores account of </w:t>
            </w:r>
            <w:r w:rsidR="00416E65" w:rsidRPr="008E7BB2">
              <w:rPr>
                <w:rFonts w:eastAsia="맑은 고딕"/>
                <w:lang w:eastAsia="ko-KR"/>
              </w:rPr>
              <w:t>a</w:t>
            </w:r>
            <w:r w:rsidRPr="008E7BB2">
              <w:rPr>
                <w:rFonts w:eastAsia="맑은 고딕"/>
                <w:lang w:eastAsia="ko-KR"/>
              </w:rPr>
              <w:t xml:space="preserve"> LWM2M Server according to Appendix </w:t>
            </w:r>
            <w:r w:rsidR="00416E65" w:rsidRPr="008E7BB2">
              <w:rPr>
                <w:rFonts w:eastAsia="맑은 고딕"/>
                <w:lang w:eastAsia="ko-KR"/>
              </w:rPr>
              <w:t>D</w:t>
            </w:r>
            <w:r w:rsidRPr="008E7BB2">
              <w:rPr>
                <w:rFonts w:eastAsia="맑은 고딕"/>
                <w:lang w:eastAsia="ko-KR"/>
              </w:rPr>
              <w:t>.</w:t>
            </w:r>
            <w:r w:rsidR="00416E65" w:rsidRPr="008E7BB2">
              <w:rPr>
                <w:rFonts w:eastAsia="맑은 고딕"/>
                <w:lang w:eastAsia="ko-KR"/>
              </w:rPr>
              <w:t>2</w:t>
            </w:r>
          </w:p>
        </w:tc>
        <w:tc>
          <w:tcPr>
            <w:tcW w:w="1610" w:type="dxa"/>
            <w:vAlign w:val="center"/>
          </w:tcPr>
          <w:p w:rsidR="00774BE6" w:rsidRPr="008E7BB2" w:rsidRDefault="005733AA" w:rsidP="00774BE6">
            <w:pPr>
              <w:pStyle w:val="TableRow"/>
              <w:jc w:val="center"/>
              <w:rPr>
                <w:rFonts w:eastAsia="맑은 고딕"/>
                <w:lang w:eastAsia="ko-KR"/>
              </w:rPr>
            </w:pPr>
            <w:r w:rsidRPr="008E7BB2">
              <w:rPr>
                <w:rFonts w:eastAsia="맑은 고딕"/>
                <w:lang w:eastAsia="ko-KR"/>
              </w:rPr>
              <w:t>No</w:t>
            </w:r>
          </w:p>
        </w:tc>
      </w:tr>
      <w:tr w:rsidR="00416E65" w:rsidRPr="008E7BB2">
        <w:trPr>
          <w:jc w:val="center"/>
        </w:trPr>
        <w:tc>
          <w:tcPr>
            <w:tcW w:w="2178" w:type="dxa"/>
            <w:tcBorders>
              <w:top w:val="single" w:sz="4" w:space="0" w:color="auto"/>
              <w:left w:val="single" w:sz="4" w:space="0" w:color="auto"/>
              <w:bottom w:val="single" w:sz="4" w:space="0" w:color="auto"/>
              <w:right w:val="single" w:sz="4" w:space="0" w:color="auto"/>
            </w:tcBorders>
          </w:tcPr>
          <w:p w:rsidR="00416E65" w:rsidRPr="008E7BB2" w:rsidRDefault="00416E65" w:rsidP="00AB6C4D">
            <w:pPr>
              <w:pStyle w:val="TableRow"/>
              <w:rPr>
                <w:rFonts w:eastAsia="맑은 고딕"/>
                <w:lang w:eastAsia="ko-KR"/>
              </w:rPr>
            </w:pPr>
            <w:r w:rsidRPr="008E7BB2">
              <w:rPr>
                <w:rFonts w:eastAsia="맑은 고딕"/>
                <w:lang w:eastAsia="ko-KR"/>
              </w:rPr>
              <w:t>LWM2M  ACL</w:t>
            </w:r>
          </w:p>
        </w:tc>
        <w:tc>
          <w:tcPr>
            <w:tcW w:w="1996" w:type="dxa"/>
            <w:tcBorders>
              <w:top w:val="single" w:sz="4" w:space="0" w:color="auto"/>
              <w:left w:val="single" w:sz="4" w:space="0" w:color="auto"/>
              <w:bottom w:val="single" w:sz="4" w:space="0" w:color="auto"/>
              <w:right w:val="single" w:sz="4" w:space="0" w:color="auto"/>
            </w:tcBorders>
          </w:tcPr>
          <w:p w:rsidR="00416E65" w:rsidRPr="008E7BB2" w:rsidRDefault="00416E65" w:rsidP="00AB6C4D">
            <w:pPr>
              <w:pStyle w:val="TableRow"/>
              <w:rPr>
                <w:rFonts w:eastAsia="맑은 고딕"/>
                <w:lang w:eastAsia="ko-KR"/>
              </w:rPr>
            </w:pPr>
            <w:r w:rsidRPr="008E7BB2">
              <w:rPr>
                <w:rFonts w:eastAsia="맑은 고딕"/>
                <w:lang w:eastAsia="ko-KR"/>
              </w:rPr>
              <w:t>Object Instance</w:t>
            </w:r>
          </w:p>
        </w:tc>
        <w:tc>
          <w:tcPr>
            <w:tcW w:w="3764" w:type="dxa"/>
            <w:tcBorders>
              <w:top w:val="single" w:sz="4" w:space="0" w:color="auto"/>
              <w:left w:val="single" w:sz="4" w:space="0" w:color="auto"/>
              <w:bottom w:val="single" w:sz="4" w:space="0" w:color="auto"/>
              <w:right w:val="single" w:sz="4" w:space="0" w:color="auto"/>
            </w:tcBorders>
          </w:tcPr>
          <w:p w:rsidR="00416E65" w:rsidRPr="008E7BB2" w:rsidRDefault="00416E65" w:rsidP="00416E65">
            <w:pPr>
              <w:pStyle w:val="TableRow"/>
              <w:rPr>
                <w:rFonts w:eastAsia="맑은 고딕"/>
                <w:lang w:eastAsia="ko-KR"/>
              </w:rPr>
            </w:pPr>
            <w:r w:rsidRPr="008E7BB2">
              <w:rPr>
                <w:rFonts w:eastAsia="맑은 고딕"/>
                <w:lang w:eastAsia="ko-KR"/>
              </w:rPr>
              <w:t>Stores a LWM2M Server ACL (default)  according to Appendix D.3</w:t>
            </w:r>
          </w:p>
        </w:tc>
        <w:tc>
          <w:tcPr>
            <w:tcW w:w="1610" w:type="dxa"/>
            <w:tcBorders>
              <w:top w:val="single" w:sz="4" w:space="0" w:color="auto"/>
              <w:left w:val="single" w:sz="4" w:space="0" w:color="auto"/>
              <w:bottom w:val="single" w:sz="4" w:space="0" w:color="auto"/>
              <w:right w:val="single" w:sz="4" w:space="0" w:color="auto"/>
            </w:tcBorders>
            <w:vAlign w:val="center"/>
          </w:tcPr>
          <w:p w:rsidR="00416E65" w:rsidRPr="008E7BB2" w:rsidRDefault="00416E65" w:rsidP="00774BE6">
            <w:pPr>
              <w:pStyle w:val="TableRow"/>
              <w:jc w:val="center"/>
              <w:rPr>
                <w:rFonts w:eastAsia="맑은 고딕"/>
                <w:lang w:eastAsia="ko-KR"/>
              </w:rPr>
            </w:pPr>
            <w:r w:rsidRPr="008E7BB2">
              <w:rPr>
                <w:rFonts w:eastAsia="맑은 고딕"/>
                <w:lang w:eastAsia="ko-KR"/>
              </w:rPr>
              <w:t>No</w:t>
            </w:r>
          </w:p>
        </w:tc>
      </w:tr>
      <w:tr w:rsidR="00C82568" w:rsidRPr="008E7BB2">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맑은 고딕"/>
                <w:lang w:eastAsia="ko-KR"/>
              </w:rPr>
            </w:pPr>
            <w:r w:rsidRPr="008E7BB2">
              <w:rPr>
                <w:rFonts w:eastAsia="맑은 고딕"/>
                <w:lang w:eastAsia="ko-KR"/>
              </w:rPr>
              <w:t xml:space="preserve">Additional  Objects  (e.g.: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맑은 고딕"/>
                <w:lang w:eastAsia="ko-KR"/>
              </w:rPr>
            </w:pPr>
            <w:r w:rsidRPr="008E7BB2">
              <w:rPr>
                <w:rFonts w:eastAsia="맑은 고딕"/>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맑은 고딕"/>
                <w:lang w:eastAsia="ko-KR"/>
              </w:rPr>
            </w:pPr>
            <w:r w:rsidRPr="008E7BB2">
              <w:rPr>
                <w:rFonts w:eastAsia="맑은 고딕"/>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Pr="008E7BB2" w:rsidRDefault="00C82568" w:rsidP="00774BE6">
            <w:pPr>
              <w:pStyle w:val="TableRow"/>
              <w:jc w:val="center"/>
              <w:rPr>
                <w:rFonts w:eastAsia="맑은 고딕"/>
                <w:lang w:eastAsia="ko-KR"/>
              </w:rPr>
            </w:pPr>
            <w:r w:rsidRPr="008E7BB2">
              <w:rPr>
                <w:rFonts w:eastAsia="맑은 고딕" w:hint="eastAsia"/>
                <w:lang w:eastAsia="ko-KR"/>
              </w:rPr>
              <w:t>No</w:t>
            </w:r>
          </w:p>
        </w:tc>
      </w:tr>
    </w:tbl>
    <w:p w:rsidR="009066BF" w:rsidRPr="008E7BB2" w:rsidRDefault="009066BF" w:rsidP="00000D6F">
      <w:pPr>
        <w:rPr>
          <w:lang w:eastAsia="ko-KR"/>
        </w:rPr>
      </w:pPr>
    </w:p>
    <w:p w:rsidR="00F2110E" w:rsidRPr="008E7BB2" w:rsidRDefault="00F2110E" w:rsidP="00F2110E">
      <w:pPr>
        <w:rPr>
          <w:lang w:eastAsia="ko-KR"/>
        </w:rPr>
      </w:pPr>
    </w:p>
    <w:p w:rsidR="00F2110E" w:rsidRPr="008E7BB2" w:rsidDel="00F76C98" w:rsidRDefault="005662C2" w:rsidP="00831F96">
      <w:pPr>
        <w:pStyle w:val="af5"/>
        <w:ind w:leftChars="0" w:left="760"/>
        <w:rPr>
          <w:rFonts w:eastAsia="맑은 고딕"/>
          <w:lang w:eastAsia="ko-KR"/>
        </w:rPr>
      </w:pPr>
      <w:r w:rsidRPr="008E7BB2">
        <w:rPr>
          <w:rFonts w:eastAsia="맑은 고딕" w:hint="eastAsia"/>
          <w:lang w:eastAsia="ko-KR"/>
        </w:rPr>
        <w:t xml:space="preserve"> </w:t>
      </w:r>
    </w:p>
    <w:p w:rsidR="00F2110E" w:rsidRPr="008E7BB2" w:rsidRDefault="00F2110E" w:rsidP="00910262">
      <w:pPr>
        <w:pStyle w:val="3"/>
      </w:pPr>
      <w:bookmarkStart w:id="47" w:name="_Toc361855307"/>
      <w:r w:rsidRPr="008E7BB2">
        <w:t>Bootstrap Modes</w:t>
      </w:r>
      <w:bookmarkEnd w:id="47"/>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2A3854" w:rsidP="002A3854">
      <w:pPr>
        <w:pStyle w:val="af5"/>
        <w:numPr>
          <w:ilvl w:val="0"/>
          <w:numId w:val="21"/>
        </w:numPr>
        <w:ind w:leftChars="0"/>
        <w:jc w:val="both"/>
        <w:rPr>
          <w:lang w:eastAsia="ko-KR"/>
        </w:rPr>
      </w:pPr>
      <w:r w:rsidRPr="008E7BB2">
        <w:rPr>
          <w:lang w:eastAsia="ko-KR"/>
        </w:rPr>
        <w:t>Manufacturer Pre-configuration</w:t>
      </w:r>
    </w:p>
    <w:p w:rsidR="002A3854" w:rsidRPr="008E7BB2" w:rsidRDefault="002A3854" w:rsidP="002A3854">
      <w:pPr>
        <w:pStyle w:val="af5"/>
        <w:numPr>
          <w:ilvl w:val="0"/>
          <w:numId w:val="21"/>
        </w:numPr>
        <w:ind w:leftChars="0"/>
        <w:jc w:val="both"/>
        <w:rPr>
          <w:lang w:eastAsia="ko-KR"/>
        </w:rPr>
      </w:pPr>
      <w:r w:rsidRPr="008E7BB2">
        <w:rPr>
          <w:lang w:eastAsia="ko-KR"/>
        </w:rPr>
        <w:t>SmartCard Provisioning</w:t>
      </w:r>
    </w:p>
    <w:p w:rsidR="002A3854" w:rsidRPr="008E7BB2" w:rsidRDefault="002A3854" w:rsidP="002A3854">
      <w:pPr>
        <w:pStyle w:val="af5"/>
        <w:numPr>
          <w:ilvl w:val="0"/>
          <w:numId w:val="21"/>
        </w:numPr>
        <w:ind w:leftChars="0"/>
        <w:jc w:val="both"/>
        <w:rPr>
          <w:lang w:eastAsia="ko-KR"/>
        </w:rPr>
      </w:pPr>
      <w:r w:rsidRPr="008E7BB2">
        <w:rPr>
          <w:lang w:eastAsia="ko-KR"/>
        </w:rPr>
        <w:t>Client Initiated Bootstrap</w:t>
      </w:r>
    </w:p>
    <w:p w:rsidR="002A3854" w:rsidRPr="008E7BB2" w:rsidRDefault="002A3854" w:rsidP="002A3854">
      <w:pPr>
        <w:pStyle w:val="af5"/>
        <w:numPr>
          <w:ilvl w:val="0"/>
          <w:numId w:val="21"/>
        </w:numPr>
        <w:ind w:leftChars="0"/>
        <w:jc w:val="both"/>
        <w:rPr>
          <w:lang w:eastAsia="ko-KR"/>
        </w:rPr>
      </w:pPr>
      <w:r w:rsidRPr="008E7BB2">
        <w:rPr>
          <w:lang w:eastAsia="ko-KR"/>
        </w:rPr>
        <w:t>Server Initiated Bootstrap</w:t>
      </w:r>
    </w:p>
    <w:p w:rsidR="006A2FC9" w:rsidRPr="008E7BB2" w:rsidRDefault="006A2FC9" w:rsidP="00F2110E">
      <w:pPr>
        <w:rPr>
          <w:lang w:eastAsia="ko-KR"/>
        </w:rPr>
      </w:pPr>
    </w:p>
    <w:p w:rsidR="00F2110E" w:rsidRPr="008E7BB2" w:rsidRDefault="00111BDC" w:rsidP="00910262">
      <w:pPr>
        <w:pStyle w:val="4"/>
      </w:pPr>
      <w:r w:rsidRPr="008E7BB2">
        <w:lastRenderedPageBreak/>
        <w:t xml:space="preserve">Manufacturer </w:t>
      </w:r>
      <w:r w:rsidR="00C82568" w:rsidRPr="008E7BB2">
        <w:t>P</w:t>
      </w:r>
      <w:r w:rsidRPr="008E7BB2">
        <w:t>re-configuration</w:t>
      </w:r>
    </w:p>
    <w:p w:rsidR="00C52905"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63431" w:rsidRPr="008E7BB2" w:rsidRDefault="00163431" w:rsidP="00F2110E">
      <w:pPr>
        <w:jc w:val="both"/>
        <w:rPr>
          <w:lang w:eastAsia="ko-KR"/>
        </w:rPr>
      </w:pPr>
    </w:p>
    <w:p w:rsidR="00111BDC" w:rsidRPr="008E7BB2" w:rsidRDefault="00111BDC" w:rsidP="00910262">
      <w:pPr>
        <w:pStyle w:val="4"/>
      </w:pPr>
      <w:r w:rsidRPr="008E7BB2">
        <w:t>Smart</w:t>
      </w:r>
      <w:r w:rsidR="004B25B5">
        <w:rPr>
          <w:rFonts w:eastAsiaTheme="minorEastAsia" w:hint="eastAsia"/>
        </w:rPr>
        <w:t>c</w:t>
      </w:r>
      <w:r w:rsidRPr="008E7BB2">
        <w:t xml:space="preserve">ard </w:t>
      </w:r>
      <w:r w:rsidR="00C82568" w:rsidRPr="008E7BB2">
        <w:t>P</w:t>
      </w:r>
      <w:r w:rsidRPr="008E7BB2">
        <w:t>rovisioning</w:t>
      </w:r>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r w:rsidR="00822C1B">
        <w:rPr>
          <w:rFonts w:eastAsiaTheme="minorEastAsia" w:hint="eastAsia"/>
          <w:lang w:eastAsia="ko-KR"/>
        </w:rPr>
        <w:t>a</w:t>
      </w:r>
      <w:r w:rsidRPr="008E7BB2">
        <w:t>l,</w:t>
      </w:r>
      <w:r w:rsidR="00163431" w:rsidRPr="008E7BB2">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 xml:space="preserve">SmartCard as described in Appendix </w:t>
      </w:r>
      <w:r w:rsidR="00EC58ED" w:rsidRPr="008E7BB2">
        <w:rPr>
          <w:lang w:eastAsia="zh-CN"/>
        </w:rPr>
        <w:t>F</w:t>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information,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Appendix </w:t>
      </w:r>
      <w:r w:rsidR="0066319A">
        <w:rPr>
          <w:rFonts w:eastAsiaTheme="minorEastAsia" w:hint="eastAsia"/>
          <w:lang w:eastAsia="ko-KR"/>
        </w:rPr>
        <w:t>G</w:t>
      </w:r>
      <w:r>
        <w:t>.</w:t>
      </w:r>
    </w:p>
    <w:p w:rsidR="00E56D8D" w:rsidRPr="008E7BB2" w:rsidRDefault="00111BDC" w:rsidP="00F2110E">
      <w:pPr>
        <w:jc w:val="both"/>
      </w:pPr>
      <w:r w:rsidRPr="008E7BB2">
        <w:t xml:space="preserve">In this mode, the LWM2M Client </w:t>
      </w:r>
      <w:r w:rsidR="00F11332" w:rsidRPr="008E7BB2">
        <w:t>SHALL also</w:t>
      </w:r>
      <w:r w:rsidRPr="008E7BB2">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 xml:space="preserve">from the SmartCard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Pr="008E7BB2">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Pr="008E7BB2">
        <w:t xml:space="preserve">and the LWM2M Client SHALL apply the new </w:t>
      </w:r>
      <w:r w:rsidR="00446D7C" w:rsidRPr="008E7BB2">
        <w:t>B</w:t>
      </w:r>
      <w:r w:rsidRPr="008E7BB2">
        <w:t xml:space="preserve">ootstrap </w:t>
      </w:r>
      <w:r w:rsidR="00446D7C" w:rsidRPr="008E7BB2">
        <w:t>Information</w:t>
      </w:r>
      <w:r w:rsidRPr="008E7BB2">
        <w:t xml:space="preserve"> from SmartCard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2732AA" w:rsidRPr="008E7BB2">
        <w:rPr>
          <w:rFonts w:eastAsiaTheme="minorEastAsia" w:hint="eastAsia"/>
          <w:lang w:eastAsia="ko-KR"/>
        </w:rPr>
        <w:t xml:space="preserve"> (e.g., </w:t>
      </w:r>
      <w:r w:rsidR="00493ECC" w:rsidRPr="008E7BB2">
        <w:rPr>
          <w:rFonts w:eastAsiaTheme="minorEastAsia"/>
          <w:lang w:eastAsia="ko-KR"/>
        </w:rPr>
        <w:t>removing the</w:t>
      </w:r>
      <w:r w:rsidR="002732AA" w:rsidRPr="008E7BB2">
        <w:rPr>
          <w:rFonts w:eastAsiaTheme="minorEastAsia" w:hint="eastAsia"/>
          <w:lang w:eastAsia="ko-KR"/>
        </w:rPr>
        <w:t xml:space="preserve"> SmartCard)</w:t>
      </w:r>
      <w:r w:rsidRPr="008E7BB2">
        <w:t xml:space="preserve"> within the LWM2M Client requires the Bootstrap Information </w:t>
      </w:r>
      <w:r w:rsidR="00B70E91" w:rsidRPr="008E7BB2">
        <w:t>created</w:t>
      </w:r>
      <w:r w:rsidRPr="008E7BB2">
        <w:t xml:space="preserve"> from the bootstrap data of the previous SmartCard </w:t>
      </w:r>
      <w:r w:rsidR="00446D7C" w:rsidRPr="008E7BB2">
        <w:t xml:space="preserve">SHALL be </w:t>
      </w:r>
      <w:r w:rsidRPr="008E7BB2">
        <w:t>deleted</w:t>
      </w:r>
      <w:r w:rsidR="003D3826" w:rsidRPr="008E7BB2">
        <w:t>.</w:t>
      </w:r>
    </w:p>
    <w:p w:rsidR="00446D7C" w:rsidRPr="008E7BB2" w:rsidRDefault="00446D7C" w:rsidP="00446D7C">
      <w:pPr>
        <w:jc w:val="both"/>
      </w:pPr>
      <w:r w:rsidRPr="008E7BB2">
        <w:t>Checking for SmartCard Change and Disabling, SHALL be performed by LWM2M Client, each time a “registration” or  “registration update” operation take place, with a LWM2M Server provisioned from SmartCard. As usual, the Bootstrap security rules (5.1.4) then apply.</w:t>
      </w:r>
    </w:p>
    <w:p w:rsidR="00732BA3" w:rsidRPr="008E7BB2" w:rsidRDefault="00732BA3" w:rsidP="00F2110E">
      <w:pPr>
        <w:jc w:val="both"/>
        <w:rPr>
          <w:lang w:eastAsia="ko-KR"/>
        </w:rPr>
      </w:pPr>
    </w:p>
    <w:p w:rsidR="004D2A88" w:rsidRPr="008E7BB2" w:rsidRDefault="00F2110E" w:rsidP="00910262">
      <w:pPr>
        <w:pStyle w:val="4"/>
      </w:pPr>
      <w:r w:rsidRPr="008E7BB2">
        <w:t xml:space="preserve">Client </w:t>
      </w:r>
      <w:r w:rsidR="00D04964" w:rsidRPr="008E7BB2">
        <w:t xml:space="preserve">Initiated </w:t>
      </w:r>
      <w:r w:rsidRPr="008E7BB2">
        <w:t>Bootstrap</w:t>
      </w:r>
    </w:p>
    <w:p w:rsidR="00067D93" w:rsidRPr="008E7BB2" w:rsidRDefault="00D5508B" w:rsidP="00F2110E">
      <w:r w:rsidRPr="008E7BB2">
        <w:t xml:space="preserve">As defined in section 5.1.3 Bootstrap Sequence, </w:t>
      </w:r>
      <w:r w:rsidR="00943549" w:rsidRPr="008E7BB2">
        <w:t xml:space="preserve">scenarios exist when the LWM2M Server is not configured within the LWM2M Client or attempts to perform the logical operation “Register”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8E7BB2" w:rsidRDefault="00067D93" w:rsidP="00F2110E">
      <w:pPr>
        <w:rPr>
          <w:lang w:eastAsia="ko-KR"/>
        </w:rPr>
      </w:pPr>
      <w:r w:rsidRPr="008E7BB2">
        <w:rPr>
          <w:lang w:eastAsia="ko-KR"/>
        </w:rPr>
        <w:t>The Client Initiated Bootstrap mode requires</w:t>
      </w:r>
      <w:r w:rsidR="00445DDA" w:rsidRPr="008E7BB2">
        <w:rPr>
          <w:lang w:eastAsia="ko-KR"/>
        </w:rPr>
        <w:t xml:space="preserve"> of having </w:t>
      </w:r>
      <w:r w:rsidR="00445DDA" w:rsidRPr="008E7BB2">
        <w:rPr>
          <w:rFonts w:eastAsia="맑은 고딕"/>
          <w:lang w:eastAsia="ko-KR"/>
        </w:rPr>
        <w:t xml:space="preserve">configured in the LWM2M Client, </w:t>
      </w:r>
      <w:r w:rsidR="00445DDA" w:rsidRPr="008E7BB2">
        <w:rPr>
          <w:lang w:eastAsia="ko-KR"/>
        </w:rPr>
        <w:t xml:space="preserve"> a</w:t>
      </w:r>
      <w:r w:rsidR="00E16139" w:rsidRPr="008E7BB2">
        <w:rPr>
          <w:rFonts w:eastAsia="맑은 고딕" w:hint="eastAsia"/>
          <w:lang w:eastAsia="ko-KR"/>
        </w:rPr>
        <w:t xml:space="preserve"> LWM2M </w:t>
      </w:r>
      <w:r w:rsidR="00445DDA" w:rsidRPr="008E7BB2">
        <w:rPr>
          <w:rFonts w:eastAsia="맑은 고딕"/>
          <w:lang w:eastAsia="ko-KR"/>
        </w:rPr>
        <w:t>Access Security</w:t>
      </w:r>
      <w:r w:rsidR="00E16139" w:rsidRPr="008E7BB2">
        <w:rPr>
          <w:rFonts w:eastAsia="맑은 고딕" w:hint="eastAsia"/>
          <w:lang w:eastAsia="ko-KR"/>
        </w:rPr>
        <w:t xml:space="preserve"> Server Object Instance</w:t>
      </w:r>
      <w:r w:rsidRPr="008E7BB2">
        <w:rPr>
          <w:rFonts w:eastAsia="맑은 고딕"/>
          <w:lang w:eastAsia="ko-KR"/>
        </w:rPr>
        <w:t xml:space="preserve"> </w:t>
      </w:r>
      <w:r w:rsidR="00445DDA" w:rsidRPr="008E7BB2">
        <w:rPr>
          <w:rFonts w:eastAsia="맑은 고딕"/>
          <w:lang w:eastAsia="ko-KR"/>
        </w:rPr>
        <w:t xml:space="preserve">referencing the Bootstrap Server  </w:t>
      </w:r>
      <w:r w:rsidR="00F2110E" w:rsidRPr="008E7BB2">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9066BF" w:rsidP="00F2110E">
      <w:pPr>
        <w:keepNext/>
        <w:jc w:val="center"/>
      </w:pPr>
      <w:r w:rsidRPr="008E7BB2">
        <w:rPr>
          <w:noProof/>
          <w:lang w:val="en-US" w:eastAsia="ko-KR"/>
        </w:rPr>
        <w:drawing>
          <wp:inline distT="0" distB="0" distL="0" distR="0" wp14:anchorId="075E507F" wp14:editId="4842C71E">
            <wp:extent cx="4320000" cy="2288769"/>
            <wp:effectExtent l="0" t="0" r="444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4320000" cy="2288769"/>
                    </a:xfrm>
                    <a:prstGeom prst="rect">
                      <a:avLst/>
                    </a:prstGeom>
                  </pic:spPr>
                </pic:pic>
              </a:graphicData>
            </a:graphic>
          </wp:inline>
        </w:drawing>
      </w:r>
    </w:p>
    <w:p w:rsidR="00F2110E" w:rsidRPr="008E7BB2" w:rsidRDefault="00F2110E" w:rsidP="00910262">
      <w:pPr>
        <w:pStyle w:val="a5"/>
        <w:outlineLvl w:val="0"/>
        <w:rPr>
          <w:lang w:eastAsia="ko-KR"/>
        </w:rPr>
      </w:pPr>
      <w:bookmarkStart w:id="48" w:name="_Toc361855410"/>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D53276">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48"/>
    </w:p>
    <w:p w:rsidR="00F2110E" w:rsidRPr="008E7BB2" w:rsidRDefault="00F2110E" w:rsidP="00910262">
      <w:pPr>
        <w:jc w:val="both"/>
        <w:outlineLvl w:val="0"/>
        <w:rPr>
          <w:lang w:eastAsia="ko-KR"/>
        </w:rPr>
      </w:pPr>
      <w:r w:rsidRPr="008E7BB2">
        <w:rPr>
          <w:lang w:eastAsia="ko-KR"/>
        </w:rPr>
        <w:lastRenderedPageBreak/>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logical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using the “Write” logical operation</w:t>
      </w:r>
      <w:r w:rsidR="00E415BE" w:rsidRPr="008E7BB2">
        <w:rPr>
          <w:lang w:eastAsia="ko-KR"/>
        </w:rPr>
        <w:t>.</w:t>
      </w:r>
    </w:p>
    <w:p w:rsidR="00163431" w:rsidRPr="008E7BB2" w:rsidRDefault="00163431" w:rsidP="00F2110E">
      <w:pPr>
        <w:jc w:val="both"/>
        <w:rPr>
          <w:lang w:eastAsia="ko-KR"/>
        </w:rPr>
      </w:pPr>
    </w:p>
    <w:p w:rsidR="004D14D2" w:rsidRPr="008E7BB2" w:rsidRDefault="00A839C5" w:rsidP="00910262">
      <w:pPr>
        <w:pStyle w:val="4"/>
      </w:pPr>
      <w:r w:rsidRPr="008E7BB2">
        <w:t>Server</w:t>
      </w:r>
      <w:r w:rsidR="009E0D5A" w:rsidRPr="008E7BB2">
        <w:t xml:space="preserve"> </w:t>
      </w:r>
      <w:r w:rsidR="00C44AF8" w:rsidRPr="008E7BB2">
        <w:t>Initiated Bootstrap</w:t>
      </w:r>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logical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맑은 고딕" w:hint="eastAsia"/>
          <w:lang w:eastAsia="ko-KR"/>
        </w:rPr>
        <w:t xml:space="preserve"> </w:t>
      </w:r>
      <w:r w:rsidR="00CF5EB6" w:rsidRPr="008E7BB2">
        <w:rPr>
          <w:rFonts w:eastAsia="맑은 고딕"/>
          <w:lang w:eastAsia="ko-KR"/>
        </w:rPr>
        <w:t>with the Bootstrap Information</w:t>
      </w:r>
      <w:r w:rsidR="00445DDA" w:rsidRPr="008E7BB2">
        <w:rPr>
          <w:rFonts w:eastAsia="맑은 고딕"/>
          <w:lang w:eastAsia="ko-KR"/>
        </w:rPr>
        <w:t xml:space="preserve"> </w:t>
      </w:r>
      <w:r w:rsidR="00DC0A2E" w:rsidRPr="008E7BB2">
        <w:rPr>
          <w:rFonts w:eastAsia="맑은 고딕"/>
          <w:lang w:eastAsia="ko-KR"/>
        </w:rPr>
        <w:t>using the “Write” logical operation</w:t>
      </w:r>
      <w:r w:rsidR="00C44AF8" w:rsidRPr="008E7BB2">
        <w:t xml:space="preserve">. </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9066BF" w:rsidP="00C44AF8">
      <w:pPr>
        <w:keepNext/>
        <w:jc w:val="center"/>
      </w:pPr>
      <w:r w:rsidRPr="008E7BB2">
        <w:rPr>
          <w:noProof/>
          <w:lang w:val="en-US" w:eastAsia="ko-KR"/>
        </w:rPr>
        <w:drawing>
          <wp:inline distT="0" distB="0" distL="0" distR="0" wp14:anchorId="44DD9F77" wp14:editId="053B82B5">
            <wp:extent cx="3841750" cy="2119941"/>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3839786" cy="2118857"/>
                    </a:xfrm>
                    <a:prstGeom prst="rect">
                      <a:avLst/>
                    </a:prstGeom>
                  </pic:spPr>
                </pic:pic>
              </a:graphicData>
            </a:graphic>
          </wp:inline>
        </w:drawing>
      </w:r>
    </w:p>
    <w:p w:rsidR="00C44AF8" w:rsidRPr="008E7BB2" w:rsidRDefault="00C44AF8" w:rsidP="00910262">
      <w:pPr>
        <w:pStyle w:val="a5"/>
        <w:outlineLvl w:val="0"/>
        <w:rPr>
          <w:lang w:eastAsia="ko-KR"/>
        </w:rPr>
      </w:pPr>
      <w:bookmarkStart w:id="49" w:name="_Toc361855411"/>
      <w:r w:rsidRPr="008E7BB2">
        <w:t xml:space="preserve">Figure </w:t>
      </w:r>
      <w:r w:rsidR="0030098C" w:rsidRPr="008E7BB2">
        <w:rPr>
          <w:rFonts w:eastAsia="맑은 고딕"/>
          <w:lang w:eastAsia="ko-KR"/>
        </w:rPr>
        <w:fldChar w:fldCharType="begin"/>
      </w:r>
      <w:r w:rsidR="00F87E16" w:rsidRPr="008E7BB2">
        <w:rPr>
          <w:rFonts w:eastAsia="맑은 고딕"/>
          <w:lang w:eastAsia="ko-KR"/>
        </w:rPr>
        <w:instrText xml:space="preserve"> SEQ Figure \* ARABIC  </w:instrText>
      </w:r>
      <w:r w:rsidR="0030098C" w:rsidRPr="008E7BB2">
        <w:rPr>
          <w:rFonts w:eastAsia="맑은 고딕"/>
          <w:lang w:eastAsia="ko-KR"/>
        </w:rPr>
        <w:fldChar w:fldCharType="separate"/>
      </w:r>
      <w:r w:rsidR="00D53276">
        <w:rPr>
          <w:rFonts w:eastAsia="맑은 고딕"/>
          <w:noProof/>
          <w:lang w:eastAsia="ko-KR"/>
        </w:rPr>
        <w:t>8</w:t>
      </w:r>
      <w:r w:rsidR="0030098C" w:rsidRPr="008E7BB2">
        <w:rPr>
          <w:rFonts w:eastAsia="맑은 고딕"/>
          <w:lang w:eastAsia="ko-KR"/>
        </w:rPr>
        <w:fldChar w:fldCharType="end"/>
      </w:r>
      <w:r w:rsidR="001D31BC" w:rsidRPr="008E7BB2">
        <w:rPr>
          <w:lang w:eastAsia="ko-KR"/>
        </w:rPr>
        <w:t>:</w:t>
      </w:r>
      <w:r w:rsidRPr="008E7BB2">
        <w:rPr>
          <w:lang w:eastAsia="ko-KR"/>
        </w:rPr>
        <w:t xml:space="preserve"> Procedure of Server Initiated Bootstrap</w:t>
      </w:r>
      <w:bookmarkEnd w:id="4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logical operation</w:t>
      </w:r>
      <w:r w:rsidRPr="008E7BB2">
        <w:rPr>
          <w:rFonts w:hint="eastAsia"/>
          <w:lang w:eastAsia="ko-KR"/>
        </w:rPr>
        <w:t>.</w:t>
      </w:r>
    </w:p>
    <w:p w:rsidR="00111BDC" w:rsidRPr="008E7BB2" w:rsidRDefault="00111BDC" w:rsidP="00F2110E">
      <w:pPr>
        <w:rPr>
          <w:rFonts w:eastAsia="맑은 고딕"/>
          <w:lang w:eastAsia="ko-KR"/>
        </w:rPr>
      </w:pPr>
    </w:p>
    <w:p w:rsidR="00131B1D" w:rsidRPr="008E7BB2" w:rsidRDefault="00131B1D" w:rsidP="00F2110E">
      <w:pPr>
        <w:rPr>
          <w:rFonts w:eastAsia="맑은 고딕"/>
          <w:lang w:eastAsia="ko-KR"/>
        </w:rPr>
      </w:pPr>
    </w:p>
    <w:p w:rsidR="00506F38" w:rsidRPr="008E7BB2" w:rsidRDefault="00506F38" w:rsidP="00910262">
      <w:pPr>
        <w:pStyle w:val="3"/>
      </w:pPr>
      <w:bookmarkStart w:id="50" w:name="_Toc361855308"/>
      <w:r w:rsidRPr="008E7BB2">
        <w:rPr>
          <w:rFonts w:hint="eastAsia"/>
        </w:rPr>
        <w:t>Bootstrap Sequence</w:t>
      </w:r>
      <w:bookmarkEnd w:id="50"/>
    </w:p>
    <w:p w:rsidR="00506F38" w:rsidRPr="008E7BB2" w:rsidRDefault="00506F38" w:rsidP="00506F38">
      <w:pPr>
        <w:rPr>
          <w:rFonts w:eastAsia="맑은 고딕"/>
          <w:lang w:eastAsia="ko-KR"/>
        </w:rPr>
      </w:pPr>
      <w:r w:rsidRPr="008E7BB2">
        <w:rPr>
          <w:rFonts w:eastAsia="맑은 고딕"/>
          <w:lang w:eastAsia="ko-KR"/>
        </w:rPr>
        <w:t xml:space="preserve">The LWM2M Client </w:t>
      </w:r>
      <w:r w:rsidR="00A2013D" w:rsidRPr="008E7BB2">
        <w:rPr>
          <w:rFonts w:eastAsia="맑은 고딕"/>
          <w:lang w:eastAsia="ko-KR"/>
        </w:rPr>
        <w:t>SHALL</w:t>
      </w:r>
      <w:r w:rsidRPr="008E7BB2">
        <w:rPr>
          <w:rFonts w:eastAsia="맑은 고딕"/>
          <w:lang w:eastAsia="ko-KR"/>
        </w:rPr>
        <w:t xml:space="preserve"> follow the procedure specified as below</w:t>
      </w:r>
      <w:r w:rsidR="00D542D9" w:rsidRPr="008E7BB2">
        <w:rPr>
          <w:rFonts w:eastAsia="맑은 고딕"/>
          <w:lang w:eastAsia="ko-KR"/>
        </w:rPr>
        <w:t xml:space="preserve"> when attempting to bootst</w:t>
      </w:r>
      <w:r w:rsidR="00CC68EB" w:rsidRPr="008E7BB2">
        <w:rPr>
          <w:rFonts w:eastAsia="맑은 고딕" w:hint="eastAsia"/>
          <w:lang w:eastAsia="ko-KR"/>
        </w:rPr>
        <w:t>r</w:t>
      </w:r>
      <w:r w:rsidR="00D542D9" w:rsidRPr="008E7BB2">
        <w:rPr>
          <w:rFonts w:eastAsia="맑은 고딕"/>
          <w:lang w:eastAsia="ko-KR"/>
        </w:rPr>
        <w:t>ap a LWM2M Device</w:t>
      </w:r>
      <w:r w:rsidR="00BD7961" w:rsidRPr="008E7BB2">
        <w:rPr>
          <w:rFonts w:eastAsia="맑은 고딕"/>
          <w:lang w:eastAsia="ko-KR"/>
        </w:rPr>
        <w:t>:</w:t>
      </w:r>
    </w:p>
    <w:p w:rsidR="005C692E" w:rsidRPr="008E7BB2" w:rsidRDefault="005C692E" w:rsidP="00831F96">
      <w:pPr>
        <w:pStyle w:val="af5"/>
        <w:numPr>
          <w:ilvl w:val="0"/>
          <w:numId w:val="17"/>
        </w:numPr>
        <w:ind w:leftChars="0"/>
        <w:rPr>
          <w:lang w:eastAsia="ko-KR"/>
        </w:rPr>
      </w:pPr>
      <w:r w:rsidRPr="008E7BB2">
        <w:rPr>
          <w:rFonts w:eastAsia="맑은 고딕" w:hint="eastAsia"/>
          <w:lang w:eastAsia="ko-KR"/>
        </w:rPr>
        <w:t xml:space="preserve">If the LWM2M Device has SmartCard, the LWM2M Client tries to obtain </w:t>
      </w:r>
      <w:r w:rsidR="000E2C16" w:rsidRPr="008E7BB2">
        <w:rPr>
          <w:rFonts w:eastAsia="맑은 고딕"/>
          <w:lang w:eastAsia="ko-KR"/>
        </w:rPr>
        <w:t>B</w:t>
      </w:r>
      <w:r w:rsidR="000E2C16" w:rsidRPr="008E7BB2">
        <w:rPr>
          <w:rFonts w:eastAsia="맑은 고딕" w:hint="eastAsia"/>
          <w:lang w:eastAsia="ko-KR"/>
        </w:rPr>
        <w:t xml:space="preserve">ootstrap </w:t>
      </w:r>
      <w:r w:rsidR="000E2C16" w:rsidRPr="008E7BB2">
        <w:rPr>
          <w:rFonts w:eastAsia="맑은 고딕"/>
          <w:lang w:eastAsia="ko-KR"/>
        </w:rPr>
        <w:t>I</w:t>
      </w:r>
      <w:r w:rsidR="000E2C16" w:rsidRPr="008E7BB2">
        <w:rPr>
          <w:rFonts w:eastAsia="맑은 고딕" w:hint="eastAsia"/>
          <w:lang w:eastAsia="ko-KR"/>
        </w:rPr>
        <w:t xml:space="preserve">nformation </w:t>
      </w:r>
      <w:r w:rsidRPr="008E7BB2">
        <w:rPr>
          <w:rFonts w:eastAsia="맑은 고딕" w:hint="eastAsia"/>
          <w:lang w:eastAsia="ko-KR"/>
        </w:rPr>
        <w:t>from the SmartCard</w:t>
      </w:r>
      <w:r w:rsidR="000E2C16" w:rsidRPr="008E7BB2">
        <w:rPr>
          <w:rFonts w:eastAsia="맑은 고딕"/>
          <w:lang w:eastAsia="ko-KR"/>
        </w:rPr>
        <w:t xml:space="preserve"> using the SmartCard Provisioning bootstrap mode</w:t>
      </w:r>
      <w:r w:rsidRPr="008E7BB2">
        <w:rPr>
          <w:rFonts w:eastAsia="맑은 고딕" w:hint="eastAsia"/>
          <w:lang w:eastAsia="ko-KR"/>
        </w:rPr>
        <w:t xml:space="preserve">. </w:t>
      </w:r>
    </w:p>
    <w:p w:rsidR="005C692E" w:rsidRPr="008E7BB2" w:rsidRDefault="005C692E" w:rsidP="00831F96">
      <w:pPr>
        <w:pStyle w:val="af5"/>
        <w:numPr>
          <w:ilvl w:val="0"/>
          <w:numId w:val="17"/>
        </w:numPr>
        <w:ind w:leftChars="0"/>
        <w:rPr>
          <w:lang w:eastAsia="ko-KR"/>
        </w:rPr>
      </w:pPr>
      <w:r w:rsidRPr="008E7BB2">
        <w:rPr>
          <w:rFonts w:eastAsia="맑은 고딕" w:hint="eastAsia"/>
          <w:lang w:eastAsia="ko-KR"/>
        </w:rPr>
        <w:lastRenderedPageBreak/>
        <w:t xml:space="preserve">If the LWM2M Client is not </w:t>
      </w:r>
      <w:r w:rsidR="000E2C16" w:rsidRPr="008E7BB2">
        <w:rPr>
          <w:rFonts w:eastAsia="맑은 고딕"/>
          <w:lang w:eastAsia="ko-KR"/>
        </w:rPr>
        <w:t>configured</w:t>
      </w:r>
      <w:r w:rsidR="000E2C16" w:rsidRPr="008E7BB2">
        <w:rPr>
          <w:rFonts w:eastAsia="맑은 고딕" w:hint="eastAsia"/>
          <w:lang w:eastAsia="ko-KR"/>
        </w:rPr>
        <w:t xml:space="preserve"> </w:t>
      </w:r>
      <w:r w:rsidR="00E74B53" w:rsidRPr="008E7BB2">
        <w:rPr>
          <w:rFonts w:eastAsia="맑은 고딕"/>
          <w:lang w:eastAsia="ko-KR"/>
        </w:rPr>
        <w:t xml:space="preserve">using the SmartCard Provisioning bootstrap mode, </w:t>
      </w:r>
      <w:r w:rsidRPr="008E7BB2">
        <w:rPr>
          <w:rFonts w:eastAsia="맑은 고딕" w:hint="eastAsia"/>
          <w:lang w:eastAsia="ko-KR"/>
        </w:rPr>
        <w:t xml:space="preserve">the </w:t>
      </w:r>
      <w:r w:rsidR="00E74B53" w:rsidRPr="008E7BB2">
        <w:rPr>
          <w:rFonts w:eastAsia="맑은 고딕"/>
          <w:lang w:eastAsia="ko-KR"/>
        </w:rPr>
        <w:t xml:space="preserve">LWM2M </w:t>
      </w:r>
      <w:r w:rsidRPr="008E7BB2">
        <w:rPr>
          <w:rFonts w:eastAsia="맑은 고딕" w:hint="eastAsia"/>
          <w:lang w:eastAsia="ko-KR"/>
        </w:rPr>
        <w:t xml:space="preserve">Client tries to obtain </w:t>
      </w:r>
      <w:r w:rsidR="000E2C16" w:rsidRPr="008E7BB2">
        <w:rPr>
          <w:rFonts w:eastAsia="맑은 고딕"/>
          <w:lang w:eastAsia="ko-KR"/>
        </w:rPr>
        <w:t>the B</w:t>
      </w:r>
      <w:r w:rsidR="000E2C16" w:rsidRPr="008E7BB2">
        <w:rPr>
          <w:rFonts w:eastAsia="맑은 고딕" w:hint="eastAsia"/>
          <w:lang w:eastAsia="ko-KR"/>
        </w:rPr>
        <w:t xml:space="preserve">ootstrap </w:t>
      </w:r>
      <w:r w:rsidR="000E2C16" w:rsidRPr="008E7BB2">
        <w:rPr>
          <w:rFonts w:eastAsia="맑은 고딕"/>
          <w:lang w:eastAsia="ko-KR"/>
        </w:rPr>
        <w:t>I</w:t>
      </w:r>
      <w:r w:rsidR="000E2C16" w:rsidRPr="008E7BB2">
        <w:rPr>
          <w:rFonts w:eastAsia="맑은 고딕" w:hint="eastAsia"/>
          <w:lang w:eastAsia="ko-KR"/>
        </w:rPr>
        <w:t xml:space="preserve">nformation </w:t>
      </w:r>
      <w:r w:rsidRPr="008E7BB2">
        <w:rPr>
          <w:rFonts w:eastAsia="맑은 고딕" w:hint="eastAsia"/>
          <w:lang w:eastAsia="ko-KR"/>
        </w:rPr>
        <w:t xml:space="preserve">by using Manufacturer </w:t>
      </w:r>
      <w:r w:rsidR="00E74B53" w:rsidRPr="008E7BB2">
        <w:rPr>
          <w:rFonts w:eastAsia="맑은 고딕"/>
          <w:lang w:eastAsia="ko-KR"/>
        </w:rPr>
        <w:t>P</w:t>
      </w:r>
      <w:r w:rsidR="00E74B53" w:rsidRPr="008E7BB2">
        <w:rPr>
          <w:rFonts w:eastAsia="맑은 고딕" w:hint="eastAsia"/>
          <w:lang w:eastAsia="ko-KR"/>
        </w:rPr>
        <w:t>re</w:t>
      </w:r>
      <w:r w:rsidRPr="008E7BB2">
        <w:rPr>
          <w:rFonts w:eastAsia="맑은 고딕" w:hint="eastAsia"/>
          <w:lang w:eastAsia="ko-KR"/>
        </w:rPr>
        <w:t>-configuration</w:t>
      </w:r>
      <w:r w:rsidR="000E2C16" w:rsidRPr="008E7BB2">
        <w:rPr>
          <w:rFonts w:eastAsia="맑은 고딕"/>
          <w:lang w:eastAsia="ko-KR"/>
        </w:rPr>
        <w:t xml:space="preserve"> bootstrap mode.</w:t>
      </w:r>
    </w:p>
    <w:p w:rsidR="00054201" w:rsidRPr="008E7BB2" w:rsidRDefault="00506F38" w:rsidP="00831F96">
      <w:pPr>
        <w:pStyle w:val="af5"/>
        <w:numPr>
          <w:ilvl w:val="0"/>
          <w:numId w:val="17"/>
        </w:numPr>
        <w:ind w:leftChars="0"/>
        <w:rPr>
          <w:rFonts w:eastAsiaTheme="minorEastAsia"/>
          <w:lang w:eastAsia="ko-KR"/>
        </w:rPr>
      </w:pPr>
      <w:r w:rsidRPr="008E7BB2">
        <w:rPr>
          <w:rFonts w:eastAsia="맑은 고딕"/>
          <w:lang w:eastAsia="ko-KR"/>
        </w:rPr>
        <w:t>I</w:t>
      </w:r>
      <w:r w:rsidRPr="008E7BB2">
        <w:rPr>
          <w:rFonts w:eastAsia="맑은 고딕" w:hint="eastAsia"/>
          <w:lang w:eastAsia="ko-KR"/>
        </w:rPr>
        <w:t xml:space="preserve">f </w:t>
      </w:r>
      <w:r w:rsidR="000D0586" w:rsidRPr="008E7BB2">
        <w:rPr>
          <w:rFonts w:eastAsia="맑은 고딕" w:hint="eastAsia"/>
          <w:lang w:eastAsia="ko-KR"/>
        </w:rPr>
        <w:t xml:space="preserve">the </w:t>
      </w:r>
      <w:r w:rsidRPr="008E7BB2">
        <w:rPr>
          <w:rFonts w:eastAsia="맑은 고딕" w:hint="eastAsia"/>
          <w:lang w:eastAsia="ko-KR"/>
        </w:rPr>
        <w:t>LWM2M Client has any LWM2M Server Object Instance</w:t>
      </w:r>
      <w:r w:rsidR="005275B5" w:rsidRPr="008E7BB2">
        <w:rPr>
          <w:rFonts w:eastAsia="맑은 고딕" w:hint="eastAsia"/>
          <w:lang w:eastAsia="ko-KR"/>
        </w:rPr>
        <w:t>s</w:t>
      </w:r>
      <w:r w:rsidR="005341C2" w:rsidRPr="008E7BB2">
        <w:rPr>
          <w:rFonts w:eastAsia="맑은 고딕"/>
          <w:lang w:eastAsia="ko-KR"/>
        </w:rPr>
        <w:t xml:space="preserve"> from the previous steps</w:t>
      </w:r>
      <w:r w:rsidR="00712B7A" w:rsidRPr="008E7BB2">
        <w:rPr>
          <w:rFonts w:eastAsia="맑은 고딕"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9066BF" w:rsidRPr="008E7BB2" w:rsidRDefault="00673278">
      <w:pPr>
        <w:pStyle w:val="af5"/>
        <w:numPr>
          <w:ilvl w:val="0"/>
          <w:numId w:val="17"/>
        </w:numPr>
        <w:ind w:leftChars="0"/>
        <w:rPr>
          <w:rFonts w:eastAsia="맑은 고딕"/>
          <w:lang w:eastAsia="ko-KR"/>
        </w:rPr>
      </w:pPr>
      <w:r w:rsidRPr="008E7BB2">
        <w:rPr>
          <w:rFonts w:eastAsia="맑은 고딕"/>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p>
    <w:p w:rsidR="00054201" w:rsidRPr="008E7BB2" w:rsidRDefault="00054201">
      <w:pPr>
        <w:rPr>
          <w:lang w:eastAsia="ko-KR"/>
        </w:rPr>
      </w:pPr>
      <w:bookmarkStart w:id="51" w:name="_Toc355616250"/>
      <w:bookmarkStart w:id="52" w:name="_Toc355616817"/>
      <w:bookmarkStart w:id="53" w:name="_Toc355617116"/>
      <w:bookmarkStart w:id="54" w:name="_Toc355617312"/>
      <w:bookmarkStart w:id="55" w:name="_Toc355675043"/>
      <w:bookmarkStart w:id="56" w:name="_Toc355687972"/>
      <w:bookmarkStart w:id="57" w:name="_Toc355876289"/>
      <w:bookmarkStart w:id="58" w:name="_Toc357001259"/>
      <w:bookmarkStart w:id="59" w:name="_Toc355616251"/>
      <w:bookmarkStart w:id="60" w:name="_Toc355616818"/>
      <w:bookmarkStart w:id="61" w:name="_Toc355617117"/>
      <w:bookmarkStart w:id="62" w:name="_Toc355617313"/>
      <w:bookmarkStart w:id="63" w:name="_Toc355675044"/>
      <w:bookmarkStart w:id="64" w:name="_Toc355687973"/>
      <w:bookmarkStart w:id="65" w:name="_Toc355876290"/>
      <w:bookmarkStart w:id="66" w:name="_Toc35700126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774BE6" w:rsidRPr="008E7BB2" w:rsidRDefault="004E69AC" w:rsidP="00910262">
      <w:pPr>
        <w:pStyle w:val="3"/>
      </w:pPr>
      <w:bookmarkStart w:id="67" w:name="_Toc361855309"/>
      <w:r w:rsidRPr="008E7BB2">
        <w:t>Bootstrap Security</w:t>
      </w:r>
      <w:bookmarkEnd w:id="67"/>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맑은 고딕"/>
          <w:lang w:eastAsia="ko-KR"/>
        </w:rPr>
      </w:pPr>
      <w:r w:rsidRPr="008E7BB2">
        <w:rPr>
          <w:lang w:eastAsia="ko-KR"/>
        </w:rPr>
        <w:t xml:space="preserve">If the LWM2M Client </w:t>
      </w:r>
      <w:r w:rsidR="00E746F2" w:rsidRPr="008E7BB2">
        <w:rPr>
          <w:rFonts w:eastAsia="맑은 고딕" w:hint="eastAsia"/>
          <w:lang w:eastAsia="ko-KR"/>
        </w:rPr>
        <w:t>or</w:t>
      </w:r>
      <w:r w:rsidRPr="008E7BB2">
        <w:rPr>
          <w:lang w:eastAsia="ko-KR"/>
        </w:rPr>
        <w:t xml:space="preserve"> the LWM2M Server </w:t>
      </w:r>
      <w:r w:rsidR="002521D1" w:rsidRPr="008E7BB2">
        <w:rPr>
          <w:rFonts w:eastAsia="맑은 고딕"/>
          <w:lang w:eastAsia="ko-KR"/>
        </w:rPr>
        <w:t>needs to convey Bootstrap Information across the Bootstrap Interface</w:t>
      </w:r>
      <w:r w:rsidR="00831F96" w:rsidRPr="008E7BB2">
        <w:rPr>
          <w:rFonts w:eastAsia="맑은 고딕" w:hint="eastAsia"/>
          <w:lang w:eastAsia="ko-KR"/>
        </w:rPr>
        <w:t>,</w:t>
      </w:r>
      <w:r w:rsidRPr="008E7BB2">
        <w:rPr>
          <w:lang w:eastAsia="ko-KR"/>
        </w:rPr>
        <w:t xml:space="preserve"> the LWM2M Client </w:t>
      </w:r>
      <w:r w:rsidR="00E746F2" w:rsidRPr="008E7BB2">
        <w:rPr>
          <w:rFonts w:eastAsia="맑은 고딕" w:hint="eastAsia"/>
          <w:lang w:eastAsia="ko-KR"/>
        </w:rPr>
        <w:t>or the LWM2M 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616F04" w:rsidRPr="008E7BB2" w:rsidRDefault="004E69AC" w:rsidP="004E69AC">
      <w:pPr>
        <w:rPr>
          <w:rFonts w:eastAsia="맑은 고딕"/>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맑은 고딕" w:hint="eastAsia"/>
          <w:lang w:eastAsia="ko-KR"/>
        </w:rPr>
        <w:t>.</w:t>
      </w:r>
    </w:p>
    <w:p w:rsidR="00C331FB" w:rsidRPr="008E7BB2" w:rsidRDefault="00D60AAB" w:rsidP="00F9768F">
      <w:pPr>
        <w:spacing w:before="0" w:after="0"/>
        <w:rPr>
          <w:lang w:eastAsia="ko-KR"/>
        </w:rPr>
      </w:pPr>
      <w:r w:rsidRPr="008E7BB2">
        <w:rPr>
          <w:lang w:eastAsia="ko-KR"/>
        </w:rPr>
        <w:br w:type="page"/>
      </w:r>
    </w:p>
    <w:p w:rsidR="00EC26D9" w:rsidRPr="008E7BB2" w:rsidRDefault="00EC26D9" w:rsidP="00910262">
      <w:pPr>
        <w:pStyle w:val="2"/>
        <w:rPr>
          <w:lang w:eastAsia="ko-KR"/>
        </w:rPr>
      </w:pPr>
      <w:bookmarkStart w:id="68" w:name="_Toc361855310"/>
      <w:r w:rsidRPr="008E7BB2">
        <w:rPr>
          <w:lang w:eastAsia="ko-KR"/>
        </w:rPr>
        <w:lastRenderedPageBreak/>
        <w:t>Device Discovery &amp; Registration Interface</w:t>
      </w:r>
      <w:bookmarkEnd w:id="68"/>
    </w:p>
    <w:p w:rsidR="00EC26D9" w:rsidRPr="008E7BB2" w:rsidRDefault="00EC26D9" w:rsidP="00EC26D9">
      <w:r w:rsidRPr="008E7BB2">
        <w:t xml:space="preserve">The Discovery &amp;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7B43F2" w:rsidRPr="008E7BB2">
        <w:fldChar w:fldCharType="begin"/>
      </w:r>
      <w:r w:rsidR="007B43F2" w:rsidRPr="008E7BB2">
        <w:instrText xml:space="preserve"> REF _Ref211139396 \w \h  \* MERGEFORMAT </w:instrText>
      </w:r>
      <w:r w:rsidR="007B43F2" w:rsidRPr="008E7BB2">
        <w:fldChar w:fldCharType="separate"/>
      </w:r>
      <w:r w:rsidR="00C44555" w:rsidRPr="008E7BB2">
        <w:t>6</w:t>
      </w:r>
      <w:r w:rsidR="007B43F2" w:rsidRPr="008E7BB2">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of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바탕" w:eastAsia="바탕" w:hAnsi="바탕" w:cs="바탕"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Preference R</w:t>
      </w:r>
      <w:r w:rsidR="00024F3A" w:rsidRPr="008E7BB2">
        <w:t>esource of the LWM2M Server Object informs the LWM2M Client the transport protocol preferences of the LWM2M Server for the communication session between the LWM2M Client and LWM2M Server. The LWM2M Client SHOULD perform the logical operations for the Device Discovery &amp; Registration Interface with the modes indic</w:t>
      </w:r>
      <w:r w:rsidRPr="008E7BB2">
        <w:t>ated by the Binding Preference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en-US" w:eastAsia="ko-KR"/>
        </w:rPr>
        <w:drawing>
          <wp:inline distT="0" distB="0" distL="0" distR="0" wp14:anchorId="57121180" wp14:editId="6B363ABB">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0"/>
                    <a:stretch>
                      <a:fillRect/>
                    </a:stretch>
                  </pic:blipFill>
                  <pic:spPr>
                    <a:xfrm>
                      <a:off x="0" y="0"/>
                      <a:ext cx="3386368" cy="3666260"/>
                    </a:xfrm>
                    <a:prstGeom prst="rect">
                      <a:avLst/>
                    </a:prstGeom>
                  </pic:spPr>
                </pic:pic>
              </a:graphicData>
            </a:graphic>
          </wp:inline>
        </w:drawing>
      </w:r>
    </w:p>
    <w:p w:rsidR="00EC26D9" w:rsidRPr="008E7BB2" w:rsidRDefault="00EC26D9" w:rsidP="00910262">
      <w:pPr>
        <w:pStyle w:val="a5"/>
        <w:outlineLvl w:val="0"/>
      </w:pPr>
      <w:bookmarkStart w:id="69" w:name="_Toc361855412"/>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9</w:t>
      </w:r>
      <w:r w:rsidR="0030098C" w:rsidRPr="008E7BB2">
        <w:fldChar w:fldCharType="end"/>
      </w:r>
      <w:r w:rsidR="001D31BC" w:rsidRPr="008E7BB2">
        <w:t>:</w:t>
      </w:r>
      <w:r w:rsidRPr="008E7BB2">
        <w:t xml:space="preserve"> </w:t>
      </w:r>
      <w:r w:rsidR="001D77B6" w:rsidRPr="008E7BB2">
        <w:t xml:space="preserve">Device Discovery &amp; </w:t>
      </w:r>
      <w:r w:rsidRPr="008E7BB2">
        <w:t>Registration Interface example flows.</w:t>
      </w:r>
      <w:bookmarkEnd w:id="69"/>
    </w:p>
    <w:p w:rsidR="00EC26D9" w:rsidRPr="008E7BB2" w:rsidRDefault="00EC26D9" w:rsidP="00EC26D9"/>
    <w:p w:rsidR="00EC26D9" w:rsidRPr="008E7BB2" w:rsidRDefault="00EC26D9" w:rsidP="00EC26D9"/>
    <w:p w:rsidR="00EC26D9" w:rsidRPr="008E7BB2" w:rsidRDefault="00EC26D9" w:rsidP="00F93B72">
      <w:pPr>
        <w:pStyle w:val="3"/>
      </w:pPr>
      <w:bookmarkStart w:id="70" w:name="_Toc361855311"/>
      <w:r w:rsidRPr="008E7BB2">
        <w:t>Registration</w:t>
      </w:r>
      <w:bookmarkEnd w:id="70"/>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24F3A" w:rsidRPr="008E7BB2">
        <w:t>Table 3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Table 3.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A74B9A" w:rsidRPr="008E7BB2" w:rsidRDefault="00A74B9A" w:rsidP="00A74B9A">
      <w:pPr>
        <w:tabs>
          <w:tab w:val="left" w:pos="8720"/>
        </w:tabs>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024F3A" w:rsidRPr="008E7BB2" w:rsidRDefault="00024F3A" w:rsidP="00EC26D9"/>
    <w:p w:rsidR="00EC26D9" w:rsidRPr="008E7BB2" w:rsidRDefault="00EC26D9" w:rsidP="00910262">
      <w:pPr>
        <w:jc w:val="center"/>
        <w:outlineLvl w:val="0"/>
        <w:rPr>
          <w:b/>
          <w:lang w:eastAsia="zh-CN"/>
        </w:rPr>
      </w:pPr>
      <w:bookmarkStart w:id="71" w:name="_Ref355590871"/>
      <w:bookmarkStart w:id="72" w:name="_Toc361855431"/>
      <w:r w:rsidRPr="008E7BB2">
        <w:rPr>
          <w:b/>
        </w:rPr>
        <w:t xml:space="preserve">Table </w:t>
      </w:r>
      <w:r w:rsidR="00B45CDE">
        <w:fldChar w:fldCharType="begin"/>
      </w:r>
      <w:r w:rsidR="00B45CDE">
        <w:instrText xml:space="preserve"> SEQ Table \* ARABIC  \* MERGEFORMAT  \* MERGEFORMAT </w:instrText>
      </w:r>
      <w:r w:rsidR="00B45CDE">
        <w:fldChar w:fldCharType="separate"/>
      </w:r>
      <w:r w:rsidR="00C44555" w:rsidRPr="008E7BB2">
        <w:rPr>
          <w:b/>
          <w:noProof/>
        </w:rPr>
        <w:t>3</w:t>
      </w:r>
      <w:r w:rsidR="00B45CDE">
        <w:rPr>
          <w:b/>
          <w:noProof/>
        </w:rPr>
        <w:fldChar w:fldCharType="end"/>
      </w:r>
      <w:r w:rsidR="006B1464" w:rsidRPr="008E7BB2">
        <w:rPr>
          <w:b/>
          <w:noProof/>
        </w:rPr>
        <w:t>:</w:t>
      </w:r>
      <w:r w:rsidRPr="008E7BB2">
        <w:rPr>
          <w:b/>
        </w:rPr>
        <w:t xml:space="preserve"> Registration parameters</w:t>
      </w:r>
      <w:bookmarkEnd w:id="71"/>
      <w:bookmarkEnd w:id="7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맑은 고딕"/>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7D6354">
            <w:pPr>
              <w:pStyle w:val="TableRow"/>
            </w:pPr>
            <w:r w:rsidRPr="008E7BB2">
              <w:t xml:space="preserve">See </w:t>
            </w:r>
            <w:r w:rsidR="007D6354" w:rsidRPr="008E7BB2">
              <w:t xml:space="preserve">Section </w:t>
            </w:r>
            <w:r w:rsidR="00614315" w:rsidRPr="008E7BB2">
              <w:t>6</w:t>
            </w:r>
            <w:r w:rsidRPr="008E7BB2">
              <w:t>.2</w:t>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EC26D9">
            <w:pPr>
              <w:pStyle w:val="TableRow"/>
            </w:pPr>
            <w:r w:rsidRPr="008E7BB2">
              <w:rPr>
                <w:rFonts w:eastAsia="맑은 고딕" w:hint="eastAsia"/>
                <w:lang w:eastAsia="ko-KR"/>
              </w:rPr>
              <w:t xml:space="preserve">If Lifetime </w:t>
            </w:r>
            <w:r w:rsidR="00F8375C" w:rsidRPr="008E7BB2">
              <w:rPr>
                <w:rFonts w:eastAsia="맑은 고딕"/>
                <w:lang w:eastAsia="ko-KR"/>
              </w:rPr>
              <w:t>R</w:t>
            </w:r>
            <w:r w:rsidRPr="008E7BB2">
              <w:rPr>
                <w:rFonts w:eastAsia="맑은 고딕" w:hint="eastAsia"/>
                <w:lang w:eastAsia="ko-KR"/>
              </w:rPr>
              <w:t xml:space="preserve">esource does not exist in a </w:t>
            </w:r>
            <w:r w:rsidR="003A517E" w:rsidRPr="008E7BB2">
              <w:rPr>
                <w:rFonts w:eastAsia="맑은 고딕"/>
                <w:lang w:eastAsia="ko-KR"/>
              </w:rPr>
              <w:t xml:space="preserve">LWM2M </w:t>
            </w:r>
            <w:r w:rsidRPr="008E7BB2">
              <w:rPr>
                <w:rFonts w:eastAsia="맑은 고딕" w:hint="eastAsia"/>
                <w:lang w:eastAsia="ko-KR"/>
              </w:rPr>
              <w:t>Server Object Instance</w:t>
            </w:r>
            <w:r w:rsidR="003A517E" w:rsidRPr="008E7BB2">
              <w:rPr>
                <w:rFonts w:eastAsia="맑은 고딕"/>
                <w:lang w:eastAsia="ko-KR"/>
              </w:rPr>
              <w:t xml:space="preserve"> (see section D.1)</w:t>
            </w:r>
            <w:r w:rsidRPr="008E7BB2">
              <w:rPr>
                <w:rFonts w:eastAsia="맑은 고딕"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맑은 고딕"/>
                <w:lang w:eastAsia="ko-KR"/>
              </w:rPr>
              <w:t>LWM2M Version</w:t>
            </w:r>
          </w:p>
        </w:tc>
        <w:tc>
          <w:tcPr>
            <w:tcW w:w="1127" w:type="dxa"/>
          </w:tcPr>
          <w:p w:rsidR="00EC26D9" w:rsidRPr="008E7BB2" w:rsidRDefault="00EC26D9" w:rsidP="00EC26D9">
            <w:pPr>
              <w:pStyle w:val="TableRow"/>
            </w:pPr>
            <w:r w:rsidRPr="008E7BB2">
              <w:rPr>
                <w:rFonts w:eastAsia="맑은 고딕"/>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맑은 고딕"/>
                <w:lang w:eastAsia="ko-KR"/>
              </w:rPr>
              <w:t xml:space="preserve">Indicates the version of the </w:t>
            </w:r>
            <w:r w:rsidR="00200D86" w:rsidRPr="008E7BB2">
              <w:rPr>
                <w:rFonts w:eastAsia="맑은 고딕"/>
                <w:lang w:eastAsia="ko-KR"/>
              </w:rPr>
              <w:t>LWM2M Enabler</w:t>
            </w:r>
            <w:r w:rsidRPr="008E7BB2">
              <w:rPr>
                <w:rFonts w:eastAsia="맑은 고딕"/>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맑은 고딕"/>
                <w:lang w:eastAsia="ko-KR"/>
              </w:rPr>
            </w:pPr>
            <w:r w:rsidRPr="008E7BB2">
              <w:rPr>
                <w:rFonts w:eastAsia="맑은 고딕" w:hint="eastAsia"/>
                <w:lang w:eastAsia="ko-KR"/>
              </w:rPr>
              <w:t xml:space="preserve">Indicates current binding and Queue mode of the LWM2M Client. </w:t>
            </w:r>
            <w:r w:rsidRPr="008E7BB2">
              <w:rPr>
                <w:rFonts w:eastAsia="맑은 고딕" w:hint="eastAsia"/>
                <w:lang w:eastAsia="ko-KR"/>
              </w:rPr>
              <w:t>“</w:t>
            </w:r>
            <w:r w:rsidRPr="008E7BB2">
              <w:rPr>
                <w:rFonts w:eastAsia="맑은 고딕" w:hint="eastAsia"/>
                <w:lang w:eastAsia="ko-KR"/>
              </w:rPr>
              <w:t>U</w:t>
            </w:r>
            <w:r w:rsidRPr="008E7BB2">
              <w:rPr>
                <w:rFonts w:eastAsia="맑은 고딕" w:hint="eastAsia"/>
                <w:lang w:eastAsia="ko-KR"/>
              </w:rPr>
              <w:t>”</w:t>
            </w:r>
            <w:r w:rsidRPr="008E7BB2">
              <w:rPr>
                <w:rFonts w:eastAsia="맑은 고딕"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맑은 고딕"/>
                <w:lang w:eastAsia="ko-KR"/>
              </w:rPr>
            </w:pPr>
            <w:r w:rsidRPr="008E7BB2">
              <w:rPr>
                <w:rFonts w:eastAsia="맑은 고딕" w:hint="eastAsia"/>
                <w:lang w:eastAsia="ko-KR"/>
              </w:rPr>
              <w:t>For example, "UQS" means the Client uses both the UDP binding with Queue Mode enabled and the SMS binding with Queue Mode disabled.</w:t>
            </w:r>
          </w:p>
          <w:p w:rsidR="00502F86" w:rsidRPr="008E7BB2" w:rsidRDefault="00502F86" w:rsidP="002523A6">
            <w:pPr>
              <w:pStyle w:val="TableRow"/>
              <w:rPr>
                <w:rFonts w:eastAsia="맑은 고딕"/>
                <w:lang w:eastAsia="ko-KR"/>
              </w:rPr>
            </w:pPr>
            <w:r w:rsidRPr="008E7BB2">
              <w:rPr>
                <w:rFonts w:eastAsia="맑은 고딕" w:hint="eastAsia"/>
                <w:lang w:eastAsia="ko-KR"/>
              </w:rPr>
              <w:t>The valid values of the parameter are listed in the section 5.2.1.1.</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맑은 고딕"/>
                <w:lang w:eastAsia="ko-KR"/>
              </w:rPr>
            </w:pPr>
            <w:r w:rsidRPr="008E7BB2">
              <w:rPr>
                <w:rFonts w:eastAsia="맑은 고딕"/>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맑은 고딕"/>
                <w:lang w:eastAsia="ko-KR"/>
              </w:rPr>
            </w:pPr>
            <w:r w:rsidRPr="008E7BB2">
              <w:rPr>
                <w:rFonts w:eastAsia="맑은 고딕"/>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맑은 고딕"/>
                <w:lang w:eastAsia="ko-KR"/>
              </w:rPr>
            </w:pPr>
            <w:r w:rsidRPr="008E7BB2">
              <w:rPr>
                <w:rFonts w:eastAsia="맑은 고딕"/>
                <w:lang w:eastAsia="ko-KR"/>
              </w:rPr>
              <w:t>The list of Objects supported and Object Instances available on the Client.</w:t>
            </w:r>
          </w:p>
        </w:tc>
      </w:tr>
    </w:tbl>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맑은 고딕"/>
          <w:lang w:eastAsia="ko-KR"/>
        </w:rPr>
        <w:t>LWM2M Server, Access Control, Device, Connectivity</w:t>
      </w:r>
      <w:r w:rsidR="00C80476" w:rsidRPr="008E7BB2">
        <w:rPr>
          <w:rFonts w:eastAsia="맑은 고딕"/>
          <w:lang w:eastAsia="ko-KR"/>
        </w:rPr>
        <w:t xml:space="preserve"> Monitoring</w:t>
      </w:r>
      <w:r w:rsidRPr="008E7BB2">
        <w:rPr>
          <w:rFonts w:eastAsia="맑은 고딕"/>
          <w:lang w:eastAsia="ko-KR"/>
        </w:rPr>
        <w:t xml:space="preserve"> and Firmware</w:t>
      </w:r>
      <w:r w:rsidRPr="008E7BB2">
        <w:t xml:space="preserve"> Objects from Appendix </w:t>
      </w:r>
      <w:r w:rsidR="009072AA">
        <w:rPr>
          <w:rFonts w:eastAsia="맑은 고딕" w:hint="eastAsia"/>
          <w:lang w:eastAsia="ko-KR"/>
        </w:rPr>
        <w:t>D</w:t>
      </w:r>
      <w:r w:rsidR="00F223EE" w:rsidRPr="008E7BB2">
        <w:t xml:space="preserve"> </w:t>
      </w:r>
      <w:r w:rsidRPr="008E7BB2">
        <w:t>would simply be:</w:t>
      </w:r>
    </w:p>
    <w:p w:rsidR="00EC26D9" w:rsidRPr="008E7BB2" w:rsidRDefault="00EC26D9" w:rsidP="00EC26D9">
      <w:r w:rsidRPr="008E7BB2">
        <w:t>&lt;/1&gt;,&lt;/2&gt;,&lt;/3&gt;,&lt;/</w:t>
      </w:r>
      <w:r w:rsidR="009072AA">
        <w:rPr>
          <w:rFonts w:eastAsia="맑은 고딕"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30098C" w:rsidRPr="008E7BB2">
        <w:fldChar w:fldCharType="begin"/>
      </w:r>
      <w:r w:rsidR="001145A0" w:rsidRPr="008E7BB2">
        <w:instrText xml:space="preserve"> REF _Ref231282105 \w \h </w:instrText>
      </w:r>
      <w:r w:rsidR="008E7BB2">
        <w:instrText xml:space="preserve"> \* MERGEFORMAT </w:instrText>
      </w:r>
      <w:r w:rsidR="0030098C" w:rsidRPr="008E7BB2">
        <w:fldChar w:fldCharType="separate"/>
      </w:r>
      <w:r w:rsidR="00C44555" w:rsidRPr="008E7BB2">
        <w:t>Appendix E</w:t>
      </w:r>
      <w:r w:rsidR="0030098C" w:rsidRPr="008E7BB2">
        <w:fldChar w:fldCharType="end"/>
      </w:r>
      <w:r w:rsidRPr="008E7BB2">
        <w:t>):</w:t>
      </w:r>
    </w:p>
    <w:p w:rsidR="00EC26D9" w:rsidRPr="008E7BB2" w:rsidRDefault="00EC26D9" w:rsidP="00EC26D9">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resources on an endpoint, and there may be the need to place Objects under an alternative path. This is </w:t>
      </w:r>
      <w:r w:rsidRPr="008E7BB2">
        <w:rPr>
          <w:lang w:eastAsia="ko-KR"/>
        </w:rPr>
        <w:lastRenderedPageBreak/>
        <w:t>achieved by including an OMA LWM2M link in addition to the Object links as follows, e.g. to place Objects under the “/lwm2m” path:</w:t>
      </w:r>
    </w:p>
    <w:p w:rsidR="00791956" w:rsidRPr="008E7BB2" w:rsidRDefault="00791956" w:rsidP="00791956">
      <w:r w:rsidRPr="008E7BB2">
        <w:rPr>
          <w:lang w:eastAsia="ko-KR"/>
        </w:rPr>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p>
    <w:p w:rsidR="00791956" w:rsidRPr="008E7BB2" w:rsidRDefault="00791956" w:rsidP="00831F96">
      <w:r w:rsidRPr="008E7BB2">
        <w:t xml:space="preserve">The RFC6690 Resource Type value “oma.lwm2m” </w:t>
      </w:r>
      <w:r w:rsidR="00D90F6B" w:rsidRPr="008E7BB2">
        <w:t>is</w:t>
      </w:r>
      <w:r w:rsidRPr="008E7BB2">
        <w:t xml:space="preserve">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D614E7" w:rsidRPr="008E7BB2" w:rsidRDefault="00791956" w:rsidP="00D614E7">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p>
    <w:p w:rsidR="00CD7934" w:rsidRPr="008E7BB2" w:rsidRDefault="00CD7934" w:rsidP="00791956"/>
    <w:p w:rsidR="009066BF" w:rsidRPr="008E7BB2" w:rsidRDefault="00D21DD4" w:rsidP="00CD7934">
      <w:pPr>
        <w:pStyle w:val="4"/>
        <w:rPr>
          <w:lang w:val="fr-FR"/>
        </w:rPr>
      </w:pPr>
      <w:r w:rsidRPr="008E7BB2">
        <w:rPr>
          <w:rFonts w:hint="eastAsia"/>
          <w:lang w:val="fr-FR"/>
        </w:rPr>
        <w:t>Behavior with Current Transport Binding and Mode</w:t>
      </w:r>
    </w:p>
    <w:p w:rsidR="0013583A" w:rsidRPr="008E7BB2" w:rsidRDefault="00D21DD4" w:rsidP="00DA58A2">
      <w:pPr>
        <w:rPr>
          <w:lang w:eastAsia="ko-KR"/>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p w:rsidR="001D60BB" w:rsidRPr="008E7BB2" w:rsidRDefault="001D60BB" w:rsidP="00DA58A2"/>
    <w:p w:rsidR="0013583A" w:rsidRPr="008E7BB2" w:rsidRDefault="0013583A" w:rsidP="00910262">
      <w:pPr>
        <w:tabs>
          <w:tab w:val="center" w:pos="5040"/>
          <w:tab w:val="left" w:pos="6690"/>
        </w:tabs>
        <w:jc w:val="center"/>
        <w:outlineLvl w:val="0"/>
        <w:rPr>
          <w:b/>
          <w:lang w:eastAsia="zh-CN"/>
        </w:rPr>
      </w:pPr>
      <w:r w:rsidRPr="008E7BB2">
        <w:rPr>
          <w:b/>
        </w:rPr>
        <w:t xml:space="preserve">Table </w:t>
      </w:r>
      <w:r w:rsidR="00B03903" w:rsidRPr="008E7BB2">
        <w:rPr>
          <w:b/>
        </w:rPr>
        <w:t>4</w:t>
      </w:r>
      <w:r w:rsidR="006B1464" w:rsidRPr="008E7BB2">
        <w:rPr>
          <w:b/>
        </w:rPr>
        <w:t>:</w:t>
      </w:r>
      <w:r w:rsidR="00B03903" w:rsidRPr="008E7BB2">
        <w:rPr>
          <w:b/>
        </w:rPr>
        <w:t xml:space="preserve"> </w:t>
      </w:r>
      <w:r w:rsidR="00D21DD4" w:rsidRPr="008E7BB2">
        <w:rPr>
          <w:b/>
          <w:lang w:eastAsia="ko-KR"/>
        </w:rPr>
        <w:t>Behaviour</w:t>
      </w:r>
      <w:r w:rsidR="00D21DD4" w:rsidRPr="008E7BB2">
        <w:rPr>
          <w:rFonts w:hint="eastAsia"/>
          <w:b/>
          <w:lang w:eastAsia="ko-KR"/>
        </w:rPr>
        <w:t xml:space="preserve"> with Current Transport Binding and Mode</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맑은 고딕"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lang w:eastAsia="ko-KR"/>
              </w:rPr>
              <w:t>U</w:t>
            </w:r>
            <w:r w:rsidRPr="008E7BB2">
              <w:rPr>
                <w:rFonts w:eastAsia="맑은 고딕" w:hint="eastAsia"/>
                <w:lang w:eastAsia="ko-KR"/>
              </w:rPr>
              <w:t xml:space="preserve"> (UDP)</w:t>
            </w:r>
          </w:p>
        </w:tc>
        <w:tc>
          <w:tcPr>
            <w:tcW w:w="6195" w:type="dxa"/>
          </w:tcPr>
          <w:p w:rsidR="007026E4" w:rsidRPr="008E7BB2" w:rsidRDefault="007026E4" w:rsidP="004856FB">
            <w:pPr>
              <w:pStyle w:val="TableRow"/>
              <w:rPr>
                <w:rFonts w:eastAsia="맑은 고딕"/>
                <w:lang w:eastAsia="ko-KR"/>
              </w:rPr>
            </w:pPr>
            <w:r w:rsidRPr="008E7BB2">
              <w:t xml:space="preserve">The LWM2M Server expects that the LWM2M Client is reachable via the UDP binding at any time. </w:t>
            </w:r>
            <w:r w:rsidRPr="008E7BB2">
              <w:br/>
              <w:t xml:space="preserve">The LWM2M Server </w:t>
            </w:r>
            <w:r w:rsidRPr="008E7BB2">
              <w:rPr>
                <w:rFonts w:eastAsia="맑은 고딕" w:hint="eastAsia"/>
                <w:lang w:eastAsia="ko-KR"/>
              </w:rPr>
              <w:t xml:space="preserve">MUST </w:t>
            </w:r>
            <w:r w:rsidRPr="008E7BB2">
              <w:t xml:space="preserve">send requests to a LWM2M Client using the </w:t>
            </w:r>
            <w:r w:rsidRPr="008E7BB2">
              <w:rPr>
                <w:rFonts w:eastAsia="맑은 고딕" w:hint="eastAsia"/>
                <w:lang w:eastAsia="ko-KR"/>
              </w:rPr>
              <w:t>UDP</w:t>
            </w:r>
            <w:r w:rsidRPr="008E7BB2">
              <w:t xml:space="preserve"> binding. The LWM2M Client MUST send the response to such a request over the </w:t>
            </w:r>
            <w:r w:rsidRPr="008E7BB2">
              <w:rPr>
                <w:rFonts w:eastAsia="맑은 고딕"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UQ (</w:t>
            </w:r>
            <w:r w:rsidRPr="008E7BB2">
              <w:rPr>
                <w:rFonts w:eastAsia="맑은 고딕"/>
                <w:lang w:eastAsia="ko-KR"/>
              </w:rPr>
              <w:t>UDP with Queue Mode</w:t>
            </w:r>
            <w:r w:rsidRPr="008E7BB2">
              <w:rPr>
                <w:rFonts w:eastAsia="맑은 고딕"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w:t>
            </w:r>
            <w:r w:rsidRPr="008E7BB2">
              <w:rPr>
                <w:rFonts w:eastAsia="맑은 고딕" w:hint="eastAsia"/>
                <w:lang w:eastAsia="ko-KR"/>
              </w:rPr>
              <w:t xml:space="preserve">via UDP </w:t>
            </w:r>
            <w:r w:rsidRPr="008E7BB2">
              <w:t>when the Client is on-line as described in Section 8.4 Queue Mode Operation.</w:t>
            </w:r>
            <w:r w:rsidRPr="008E7BB2">
              <w:br/>
              <w:t xml:space="preserve">The LWM2M Server MUSTsend requests to a LWM2M Client using the UDP binding. The LWM2M Client MUST send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S (</w:t>
            </w:r>
            <w:r w:rsidRPr="008E7BB2">
              <w:rPr>
                <w:rFonts w:eastAsia="맑은 고딕"/>
                <w:lang w:eastAsia="ko-KR"/>
              </w:rPr>
              <w:t>SMS</w:t>
            </w:r>
            <w:r w:rsidRPr="008E7BB2">
              <w:rPr>
                <w:rFonts w:eastAsia="맑은 고딕" w:hint="eastAsia"/>
                <w:lang w:eastAsia="ko-KR"/>
              </w:rPr>
              <w:t>)</w:t>
            </w:r>
          </w:p>
        </w:tc>
        <w:tc>
          <w:tcPr>
            <w:tcW w:w="6195" w:type="dxa"/>
          </w:tcPr>
          <w:p w:rsidR="007026E4" w:rsidRPr="008E7BB2" w:rsidRDefault="007026E4" w:rsidP="003715DD">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r w:rsidRPr="008E7BB2">
              <w:rPr>
                <w:rFonts w:eastAsia="맑은 고딕" w:hint="eastAsia"/>
                <w:lang w:eastAsia="ko-KR"/>
              </w:rPr>
              <w:t xml:space="preserve"> </w:t>
            </w:r>
          </w:p>
          <w:p w:rsidR="007026E4" w:rsidRPr="008E7BB2" w:rsidRDefault="007026E4" w:rsidP="003715DD">
            <w:pPr>
              <w:pStyle w:val="TableRow"/>
            </w:pPr>
            <w:r w:rsidRPr="008E7BB2">
              <w:t xml:space="preserve">The LWM2M Server </w:t>
            </w:r>
            <w:r w:rsidRPr="008E7BB2">
              <w:rPr>
                <w:rFonts w:eastAsia="맑은 고딕" w:hint="eastAsia"/>
                <w:lang w:eastAsia="ko-KR"/>
              </w:rPr>
              <w:t xml:space="preserve">MUST </w:t>
            </w:r>
            <w:r w:rsidRPr="008E7BB2">
              <w:t xml:space="preserve">send requests to a LWM2M Client using the </w:t>
            </w:r>
            <w:r w:rsidRPr="008E7BB2">
              <w:rPr>
                <w:rFonts w:eastAsia="맑은 고딕" w:hint="eastAsia"/>
                <w:lang w:eastAsia="ko-KR"/>
              </w:rPr>
              <w:t>SMS</w:t>
            </w:r>
            <w:r w:rsidRPr="008E7BB2">
              <w:t xml:space="preserve"> binding. The LWM2M Client MUST send the response to such a request over the </w:t>
            </w:r>
            <w:r w:rsidRPr="008E7BB2">
              <w:rPr>
                <w:rFonts w:eastAsia="맑은 고딕"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맑은 고딕" w:hint="eastAsia"/>
                <w:lang w:eastAsia="ko-KR"/>
              </w:rPr>
              <w:t>SQ</w:t>
            </w:r>
            <w:r w:rsidRPr="008E7BB2">
              <w:rPr>
                <w:rFonts w:eastAsia="맑은 고딕"/>
                <w:lang w:eastAsia="ko-KR"/>
              </w:rPr>
              <w:t xml:space="preserve"> </w:t>
            </w:r>
            <w:r w:rsidRPr="008E7BB2">
              <w:rPr>
                <w:rFonts w:eastAsia="맑은 고딕" w:hint="eastAsia"/>
                <w:lang w:eastAsia="ko-KR"/>
              </w:rPr>
              <w:t>(</w:t>
            </w:r>
            <w:r w:rsidRPr="008E7BB2">
              <w:rPr>
                <w:rFonts w:eastAsia="맑은 고딕"/>
                <w:lang w:eastAsia="ko-KR"/>
              </w:rPr>
              <w:t>SMS with Queue Mode</w:t>
            </w:r>
            <w:r w:rsidRPr="008E7BB2">
              <w:rPr>
                <w:rFonts w:eastAsia="맑은 고딕"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via SMS when the Client is on-line as described in Section 8.4 Queue Mode Operation. </w:t>
            </w:r>
            <w:r w:rsidRPr="008E7BB2">
              <w:br/>
              <w:t xml:space="preserve">Requests MUST be sent to the LWM2M Client using the SMS binding. The LWM2M Client MUST send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맑은 고딕"/>
                <w:lang w:eastAsia="ko-KR"/>
              </w:rPr>
            </w:pPr>
            <w:r w:rsidRPr="008E7BB2">
              <w:rPr>
                <w:rFonts w:eastAsia="맑은 고딕" w:hint="eastAsia"/>
                <w:lang w:eastAsia="ko-KR"/>
              </w:rPr>
              <w:t>US (UDP and SMS)</w:t>
            </w:r>
          </w:p>
        </w:tc>
        <w:tc>
          <w:tcPr>
            <w:tcW w:w="6195" w:type="dxa"/>
          </w:tcPr>
          <w:p w:rsidR="00F34A19" w:rsidRPr="008E7BB2" w:rsidRDefault="00F34A19" w:rsidP="00671852">
            <w:pPr>
              <w:pStyle w:val="TableRow"/>
              <w:rPr>
                <w:rFonts w:eastAsia="맑은 고딕"/>
                <w:lang w:eastAsia="ko-KR"/>
              </w:rPr>
            </w:pPr>
            <w:r w:rsidRPr="008E7BB2">
              <w:t>The LWM2M Server expects that the LWM2M Client is reachable via the UDP binding at any time.</w:t>
            </w:r>
          </w:p>
          <w:p w:rsidR="00F34A19" w:rsidRPr="008E7BB2" w:rsidRDefault="00F34A19" w:rsidP="00671852">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UDP</w:t>
            </w:r>
            <w:r w:rsidRPr="008E7BB2">
              <w:t xml:space="preserve"> binding</w:t>
            </w:r>
            <w:r w:rsidRPr="008E7BB2">
              <w:rPr>
                <w:rFonts w:eastAsia="맑은 고딕" w:hint="eastAsia"/>
                <w:lang w:eastAsia="ko-KR"/>
              </w:rPr>
              <w:t>,</w:t>
            </w:r>
            <w:r w:rsidRPr="008E7BB2">
              <w:t xml:space="preserve"> The LWM2M Client MUST send the response to such a request over the </w:t>
            </w:r>
            <w:r w:rsidRPr="008E7BB2">
              <w:rPr>
                <w:rFonts w:eastAsia="맑은 고딕" w:hint="eastAsia"/>
                <w:lang w:eastAsia="ko-KR"/>
              </w:rPr>
              <w:t>UDP</w:t>
            </w:r>
            <w:r w:rsidRPr="008E7BB2">
              <w:t xml:space="preserve"> binding.</w:t>
            </w:r>
          </w:p>
          <w:p w:rsidR="00F34A19" w:rsidRPr="008E7BB2" w:rsidRDefault="00F34A19" w:rsidP="003715DD">
            <w:pPr>
              <w:pStyle w:val="TableRow"/>
            </w:pPr>
            <w:r w:rsidRPr="008E7BB2">
              <w:rPr>
                <w:rFonts w:eastAsia="맑은 고딕"/>
                <w:lang w:eastAsia="ko-KR"/>
              </w:rPr>
              <w:lastRenderedPageBreak/>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SMS</w:t>
            </w:r>
            <w:r w:rsidRPr="008E7BB2">
              <w:t xml:space="preserve"> binding</w:t>
            </w:r>
            <w:r w:rsidRPr="008E7BB2">
              <w:rPr>
                <w:rFonts w:eastAsia="맑은 고딕" w:hint="eastAsia"/>
                <w:lang w:eastAsia="ko-KR"/>
              </w:rPr>
              <w:t>,</w:t>
            </w:r>
            <w:r w:rsidRPr="008E7BB2">
              <w:t xml:space="preserve"> The LWM2M Client MUST send the immediate response to such a request over the </w:t>
            </w:r>
            <w:r w:rsidRPr="008E7BB2">
              <w:rPr>
                <w:rFonts w:eastAsia="맑은 고딕"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맑은 고딕"/>
                <w:lang w:eastAsia="ko-KR"/>
              </w:rPr>
            </w:pPr>
            <w:r w:rsidRPr="008E7BB2">
              <w:rPr>
                <w:rFonts w:eastAsia="맑은 고딕" w:hint="eastAsia"/>
                <w:lang w:eastAsia="ko-KR"/>
              </w:rPr>
              <w:lastRenderedPageBreak/>
              <w:t>UQS (</w:t>
            </w:r>
            <w:r w:rsidRPr="008E7BB2">
              <w:rPr>
                <w:rFonts w:eastAsia="맑은 고딕"/>
                <w:lang w:eastAsia="ko-KR"/>
              </w:rPr>
              <w:t>UDP with Queue Mode</w:t>
            </w:r>
            <w:r w:rsidRPr="008E7BB2">
              <w:rPr>
                <w:rFonts w:eastAsia="맑은 고딕" w:hint="eastAsia"/>
                <w:lang w:eastAsia="ko-KR"/>
              </w:rPr>
              <w:t xml:space="preserve"> and SMS)</w:t>
            </w:r>
          </w:p>
        </w:tc>
        <w:tc>
          <w:tcPr>
            <w:tcW w:w="6195" w:type="dxa"/>
          </w:tcPr>
          <w:p w:rsidR="00F34A19" w:rsidRPr="008E7BB2" w:rsidRDefault="00F34A19" w:rsidP="00671852">
            <w:pPr>
              <w:pStyle w:val="TableRow"/>
              <w:rPr>
                <w:rFonts w:eastAsia="맑은 고딕"/>
                <w:lang w:eastAsia="ko-KR"/>
              </w:rPr>
            </w:pPr>
            <w:r w:rsidRPr="008E7BB2">
              <w:t xml:space="preserve">The Server MUST queue all requests to the LWM2M Client, sending requests </w:t>
            </w:r>
            <w:r w:rsidRPr="008E7BB2">
              <w:rPr>
                <w:rFonts w:eastAsia="맑은 고딕" w:hint="eastAsia"/>
                <w:lang w:eastAsia="ko-KR"/>
              </w:rPr>
              <w:t xml:space="preserve">via UDP </w:t>
            </w:r>
            <w:r w:rsidRPr="008E7BB2">
              <w:t>when the Client is on-line as described in Section 8.4 Queue Mode Operation.</w:t>
            </w:r>
          </w:p>
          <w:p w:rsidR="00F34A19" w:rsidRPr="008E7BB2" w:rsidRDefault="00F34A19" w:rsidP="00671852">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r w:rsidRPr="008E7BB2">
              <w:rPr>
                <w:rFonts w:eastAsia="맑은 고딕" w:hint="eastAsia"/>
                <w:lang w:eastAsia="ko-KR"/>
              </w:rPr>
              <w:t xml:space="preserve"> </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UDP</w:t>
            </w:r>
            <w:r w:rsidRPr="008E7BB2">
              <w:t xml:space="preserve"> binding</w:t>
            </w:r>
            <w:r w:rsidRPr="008E7BB2">
              <w:rPr>
                <w:rFonts w:eastAsia="맑은 고딕" w:hint="eastAsia"/>
                <w:lang w:eastAsia="ko-KR"/>
              </w:rPr>
              <w:t>,</w:t>
            </w:r>
            <w:r w:rsidRPr="008E7BB2">
              <w:t xml:space="preserve"> The LWM2M Client MUST send the response to such a request over the </w:t>
            </w:r>
            <w:r w:rsidRPr="008E7BB2">
              <w:rPr>
                <w:rFonts w:eastAsia="맑은 고딕" w:hint="eastAsia"/>
                <w:lang w:eastAsia="ko-KR"/>
              </w:rPr>
              <w:t>UDP</w:t>
            </w:r>
            <w:r w:rsidRPr="008E7BB2">
              <w:t xml:space="preserve"> binding.</w:t>
            </w:r>
            <w:r w:rsidRPr="008E7BB2">
              <w:rPr>
                <w:rFonts w:eastAsia="맑은 고딕" w:hint="eastAsia"/>
                <w:lang w:eastAsia="ko-KR"/>
              </w:rPr>
              <w:t xml:space="preserve"> </w:t>
            </w:r>
          </w:p>
          <w:p w:rsidR="00F34A19" w:rsidRPr="008E7BB2" w:rsidRDefault="00F34A19" w:rsidP="00671852">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SMS</w:t>
            </w:r>
            <w:r w:rsidRPr="008E7BB2">
              <w:t xml:space="preserve"> binding</w:t>
            </w:r>
            <w:r w:rsidRPr="008E7BB2">
              <w:rPr>
                <w:rFonts w:eastAsia="맑은 고딕" w:hint="eastAsia"/>
                <w:lang w:eastAsia="ko-KR"/>
              </w:rPr>
              <w:t>,</w:t>
            </w:r>
            <w:r w:rsidRPr="008E7BB2">
              <w:t xml:space="preserve"> The LWM2M Client MUST send the immediate response to such a request over the </w:t>
            </w:r>
            <w:r w:rsidRPr="008E7BB2">
              <w:rPr>
                <w:rFonts w:eastAsia="맑은 고딕" w:hint="eastAsia"/>
                <w:lang w:eastAsia="ko-KR"/>
              </w:rPr>
              <w:t>SMS</w:t>
            </w:r>
            <w:r w:rsidRPr="008E7BB2">
              <w:t xml:space="preserve"> binding.</w:t>
            </w:r>
          </w:p>
          <w:p w:rsidR="00F34A19" w:rsidRPr="008E7BB2" w:rsidRDefault="00F34A19" w:rsidP="003715DD">
            <w:pPr>
              <w:pStyle w:val="TableRow"/>
            </w:pPr>
            <w:r w:rsidRPr="008E7BB2">
              <w:rPr>
                <w:rFonts w:eastAsia="맑은 고딕"/>
                <w:lang w:eastAsia="ko-KR"/>
              </w:rPr>
              <w:t>T</w:t>
            </w:r>
            <w:r w:rsidRPr="008E7BB2">
              <w:rPr>
                <w:rFonts w:eastAsia="맑은 고딕" w:hint="eastAsia"/>
                <w:lang w:eastAsia="ko-KR"/>
              </w:rPr>
              <w:t xml:space="preserve">he LWM2M Server MAY request the LWM2M Client to perform </w:t>
            </w:r>
            <w:r w:rsidRPr="008E7BB2">
              <w:rPr>
                <w:rFonts w:eastAsia="맑은 고딕"/>
                <w:lang w:eastAsia="ko-KR"/>
              </w:rPr>
              <w:t>“</w:t>
            </w:r>
            <w:r w:rsidRPr="008E7BB2">
              <w:rPr>
                <w:rFonts w:eastAsia="맑은 고딕" w:hint="eastAsia"/>
                <w:lang w:eastAsia="ko-KR"/>
              </w:rPr>
              <w:t>Update</w:t>
            </w:r>
            <w:r w:rsidRPr="008E7BB2">
              <w:rPr>
                <w:rFonts w:eastAsia="맑은 고딕"/>
                <w:lang w:eastAsia="ko-KR"/>
              </w:rPr>
              <w:t>”</w:t>
            </w:r>
            <w:r w:rsidRPr="008E7BB2">
              <w:rPr>
                <w:rFonts w:eastAsia="맑은 고딕" w:hint="eastAsia"/>
                <w:lang w:eastAsia="ko-KR"/>
              </w:rPr>
              <w:t xml:space="preserve"> operation via UDP by sending </w:t>
            </w:r>
            <w:r w:rsidRPr="008E7BB2">
              <w:rPr>
                <w:rFonts w:eastAsia="맑은 고딕"/>
                <w:lang w:eastAsia="ko-KR"/>
              </w:rPr>
              <w:t>“</w:t>
            </w:r>
            <w:r w:rsidRPr="008E7BB2">
              <w:rPr>
                <w:rFonts w:eastAsia="맑은 고딕" w:hint="eastAsia"/>
                <w:lang w:eastAsia="ko-KR"/>
              </w:rPr>
              <w:t>execute</w:t>
            </w:r>
            <w:r w:rsidRPr="008E7BB2">
              <w:rPr>
                <w:rFonts w:eastAsia="맑은 고딕"/>
                <w:lang w:eastAsia="ko-KR"/>
              </w:rPr>
              <w:t>”</w:t>
            </w:r>
            <w:r w:rsidRPr="008E7BB2">
              <w:rPr>
                <w:rFonts w:eastAsia="맑은 고딕" w:hint="eastAsia"/>
                <w:lang w:eastAsia="ko-KR"/>
              </w:rPr>
              <w:t xml:space="preserve"> logical operation on </w:t>
            </w:r>
            <w:r w:rsidRPr="008E7BB2">
              <w:rPr>
                <w:rFonts w:eastAsia="맑은 고딕"/>
                <w:lang w:eastAsia="ko-KR"/>
              </w:rPr>
              <w:t>“Registration Update Trigger”</w:t>
            </w:r>
            <w:r w:rsidRPr="008E7BB2">
              <w:rPr>
                <w:rFonts w:eastAsia="맑은 고딕" w:hint="eastAsia"/>
                <w:lang w:eastAsia="ko-KR"/>
              </w:rPr>
              <w:t xml:space="preserve"> Resource via SMS.</w:t>
            </w:r>
          </w:p>
        </w:tc>
      </w:tr>
    </w:tbl>
    <w:p w:rsidR="00200CA2" w:rsidRPr="008E7BB2" w:rsidRDefault="00200CA2" w:rsidP="00EC26D9">
      <w:pPr>
        <w:rPr>
          <w:rFonts w:eastAsia="맑은 고딕"/>
          <w:lang w:eastAsia="ko-KR"/>
        </w:rPr>
      </w:pPr>
    </w:p>
    <w:p w:rsidR="00200CA2" w:rsidRPr="008E7BB2" w:rsidRDefault="00200CA2" w:rsidP="00200CA2">
      <w:pPr>
        <w:pStyle w:val="AltNormal"/>
        <w:rPr>
          <w:rFonts w:ascii="Times New Roman" w:hAnsi="Times New Roman"/>
          <w:lang w:eastAsia="ko-KR"/>
        </w:rPr>
      </w:pPr>
      <w:r w:rsidRPr="008E7BB2">
        <w:rPr>
          <w:rFonts w:ascii="Times New Roman" w:hAnsi="Times New Roman"/>
          <w:lang w:eastAsia="ko-KR"/>
        </w:rPr>
        <w:t>UQSQ and USQ are not supported.</w:t>
      </w:r>
    </w:p>
    <w:p w:rsidR="0013583A" w:rsidRPr="008E7BB2" w:rsidRDefault="0013583A" w:rsidP="00EC26D9"/>
    <w:p w:rsidR="00EC26D9" w:rsidRPr="008E7BB2" w:rsidRDefault="00EC26D9" w:rsidP="00F93B72">
      <w:pPr>
        <w:pStyle w:val="3"/>
      </w:pPr>
      <w:bookmarkStart w:id="73" w:name="_Toc361855312"/>
      <w:r w:rsidRPr="008E7BB2">
        <w:t>Update</w:t>
      </w:r>
      <w:bookmarkEnd w:id="73"/>
    </w:p>
    <w:p w:rsidR="006206C9" w:rsidRPr="008E7BB2" w:rsidRDefault="00EC26D9" w:rsidP="00EC26D9">
      <w:r w:rsidRPr="008E7BB2">
        <w:t>Periodically</w:t>
      </w:r>
      <w:r w:rsidR="006206C9" w:rsidRPr="008E7BB2">
        <w:t xml:space="preserve"> or based on certain events</w:t>
      </w:r>
      <w:r w:rsidR="00D55D18" w:rsidRPr="008E7BB2">
        <w:t xml:space="preserve"> within the LWM2M Client</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logical</w:t>
      </w:r>
      <w:r w:rsidRPr="008E7BB2">
        <w:t xml:space="preserve"> </w:t>
      </w:r>
      <w:r w:rsidR="006206C9" w:rsidRPr="008E7BB2">
        <w:t>o</w:t>
      </w:r>
      <w:r w:rsidRPr="008E7BB2">
        <w:t xml:space="preserve">peration to the </w:t>
      </w:r>
      <w:r w:rsidR="006206C9" w:rsidRPr="008E7BB2">
        <w:t xml:space="preserve">LWM2M </w:t>
      </w:r>
      <w:r w:rsidRPr="008E7BB2">
        <w:t xml:space="preserve">Server. This </w:t>
      </w:r>
      <w:r w:rsidR="006206C9" w:rsidRPr="008E7BB2">
        <w:t>”Update” logical operation</w:t>
      </w:r>
      <w:r w:rsidRPr="008E7BB2">
        <w:t xml:space="preserve"> MUST contain only changed</w:t>
      </w:r>
      <w:r w:rsidRPr="008E7BB2">
        <w:rPr>
          <w:lang w:eastAsia="ko-KR"/>
        </w:rPr>
        <w:t xml:space="preserve"> parameters to update </w:t>
      </w:r>
      <w:r w:rsidR="006206C9" w:rsidRPr="008E7BB2">
        <w:rPr>
          <w:lang w:eastAsia="ko-KR"/>
        </w:rPr>
        <w:t xml:space="preserve">the LWM2M </w:t>
      </w:r>
      <w:r w:rsidRPr="008E7BB2">
        <w:rPr>
          <w:lang w:eastAsia="ko-KR"/>
        </w:rPr>
        <w:t>Client status</w:t>
      </w:r>
      <w:r w:rsidRPr="008E7BB2">
        <w:rPr>
          <w:rFonts w:eastAsia="맑은 고딕"/>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EC26D9" w:rsidRPr="008E7BB2" w:rsidRDefault="00D55D18" w:rsidP="00EC26D9">
      <w:r w:rsidRPr="008E7BB2">
        <w:rPr>
          <w:lang w:eastAsia="ko-KR"/>
        </w:rPr>
        <w:t xml:space="preserve">The “Update” logical operation is different </w:t>
      </w:r>
      <w:r w:rsidR="00EC26D9" w:rsidRPr="008E7BB2">
        <w:rPr>
          <w:lang w:eastAsia="ko-KR"/>
        </w:rPr>
        <w:t xml:space="preserve">from </w:t>
      </w:r>
      <w:r w:rsidRPr="008E7BB2">
        <w:rPr>
          <w:lang w:eastAsia="ko-KR"/>
        </w:rPr>
        <w:t xml:space="preserve">”Register” logical operation in that </w:t>
      </w:r>
      <w:r w:rsidR="00EC26D9" w:rsidRPr="008E7BB2">
        <w:rPr>
          <w:lang w:eastAsia="ko-KR"/>
        </w:rPr>
        <w:t xml:space="preserve">all the registration parameters specified in Table </w:t>
      </w:r>
      <w:r w:rsidR="008E4BDE" w:rsidRPr="008E7BB2">
        <w:rPr>
          <w:lang w:eastAsia="ko-KR"/>
        </w:rPr>
        <w:t xml:space="preserve">3 </w:t>
      </w:r>
      <w:r w:rsidR="00EC26D9" w:rsidRPr="008E7BB2">
        <w:rPr>
          <w:lang w:eastAsia="ko-KR"/>
        </w:rPr>
        <w:t xml:space="preserve">are </w:t>
      </w:r>
      <w:r w:rsidR="00EC26D9" w:rsidRPr="008E7BB2">
        <w:rPr>
          <w:rFonts w:eastAsia="맑은 고딕"/>
          <w:lang w:eastAsia="ko-KR"/>
        </w:rPr>
        <w:t>OPTIONAL</w:t>
      </w:r>
      <w:r w:rsidRPr="008E7BB2">
        <w:rPr>
          <w:rFonts w:eastAsia="맑은 고딕"/>
          <w:lang w:eastAsia="ko-KR"/>
        </w:rPr>
        <w:t xml:space="preserve"> for the “Update” logical operation.</w:t>
      </w:r>
      <w:r w:rsidR="00EC26D9" w:rsidRPr="008E7BB2">
        <w:t xml:space="preserve"> </w:t>
      </w:r>
    </w:p>
    <w:p w:rsidR="00024F3A" w:rsidRPr="008E7BB2" w:rsidRDefault="008E4BDE" w:rsidP="00024F3A">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logical operation to the LWM2M Server.</w:t>
      </w:r>
    </w:p>
    <w:p w:rsidR="00EC26D9" w:rsidRPr="008E7BB2" w:rsidRDefault="00EC26D9" w:rsidP="00EC26D9"/>
    <w:p w:rsidR="00EC26D9" w:rsidRPr="008E7BB2" w:rsidRDefault="00EC26D9" w:rsidP="00F93B72">
      <w:pPr>
        <w:pStyle w:val="3"/>
      </w:pPr>
      <w:bookmarkStart w:id="74" w:name="_Toc361855313"/>
      <w:r w:rsidRPr="008E7BB2">
        <w:t>De-registration</w:t>
      </w:r>
      <w:bookmarkEnd w:id="74"/>
    </w:p>
    <w:p w:rsidR="00F2110E" w:rsidRPr="008E7BB2" w:rsidRDefault="00EC26D9" w:rsidP="00CD7934">
      <w:r w:rsidRPr="008E7BB2">
        <w:t xml:space="preserve">When a </w:t>
      </w:r>
      <w:r w:rsidR="00C8497A" w:rsidRPr="008E7BB2">
        <w:t xml:space="preserve">LWM2M </w:t>
      </w:r>
      <w:r w:rsidRPr="008E7BB2">
        <w:t xml:space="preserve">Client </w:t>
      </w:r>
      <w:r w:rsidR="006936A9" w:rsidRPr="008E7BB2">
        <w:t>determines that it no longers requires to be available to a</w:t>
      </w:r>
      <w:r w:rsidR="00C8497A" w:rsidRPr="008E7BB2">
        <w:t xml:space="preserve"> LWM2M Server</w:t>
      </w:r>
      <w:r w:rsidR="006936A9" w:rsidRPr="008E7BB2">
        <w:t xml:space="preserve"> (e.g., </w:t>
      </w:r>
      <w:r w:rsidR="005326DB" w:rsidRPr="008E7BB2">
        <w:t>LWM2M D</w:t>
      </w:r>
      <w:r w:rsidR="006936A9" w:rsidRPr="008E7BB2">
        <w:t>evice shutdown)</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F2110E"/>
    <w:p w:rsidR="00F2110E" w:rsidRPr="008E7BB2" w:rsidRDefault="00F2110E" w:rsidP="00910262">
      <w:pPr>
        <w:pStyle w:val="2"/>
      </w:pPr>
      <w:bookmarkStart w:id="75" w:name="_Toc339381132"/>
      <w:bookmarkStart w:id="76" w:name="_Toc361855314"/>
      <w:r w:rsidRPr="008E7BB2">
        <w:rPr>
          <w:rFonts w:eastAsia="맑은 고딕"/>
          <w:lang w:eastAsia="ko-KR"/>
        </w:rPr>
        <w:t xml:space="preserve">Device </w:t>
      </w:r>
      <w:r w:rsidRPr="008E7BB2">
        <w:t xml:space="preserve">Management &amp; Service </w:t>
      </w:r>
      <w:r w:rsidRPr="008E7BB2">
        <w:rPr>
          <w:rFonts w:eastAsia="맑은 고딕"/>
          <w:lang w:eastAsia="ko-KR"/>
        </w:rPr>
        <w:t xml:space="preserve">Enablement </w:t>
      </w:r>
      <w:r w:rsidRPr="008E7BB2">
        <w:t>Interface</w:t>
      </w:r>
      <w:bookmarkEnd w:id="75"/>
      <w:bookmarkEnd w:id="76"/>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xml:space="preserve">. The interface provides this access though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 xml:space="preserve">” </w:t>
      </w:r>
      <w:r w:rsidR="00FB6CD4" w:rsidRPr="008E7BB2">
        <w:t xml:space="preserve">or </w:t>
      </w:r>
      <w:r w:rsidR="00F87952" w:rsidRPr="008E7BB2">
        <w:t>“</w:t>
      </w:r>
      <w:r w:rsidR="00BF1B33" w:rsidRPr="008E7BB2">
        <w:rPr>
          <w:rFonts w:eastAsiaTheme="minorEastAsia" w:hint="eastAsia"/>
          <w:lang w:eastAsia="ko-KR"/>
        </w:rPr>
        <w:t>Execute</w:t>
      </w:r>
      <w:r w:rsidR="00F87952" w:rsidRPr="008E7BB2">
        <w:t>”</w:t>
      </w:r>
      <w:r w:rsidR="00F2110E" w:rsidRPr="008E7BB2">
        <w:t xml:space="preserve"> </w:t>
      </w:r>
      <w:r w:rsidRPr="008E7BB2">
        <w:t xml:space="preserve">logical </w:t>
      </w:r>
      <w:r w:rsidR="00F2110E" w:rsidRPr="008E7BB2">
        <w:t xml:space="preserve">operations. The </w:t>
      </w:r>
      <w:r w:rsidRPr="008E7BB2">
        <w:t xml:space="preserve">logical </w:t>
      </w:r>
      <w:r w:rsidR="00F2110E" w:rsidRPr="008E7BB2">
        <w:t xml:space="preserve">operations that </w:t>
      </w:r>
      <w:r w:rsidRPr="008E7BB2">
        <w:t>an Object or Resource</w:t>
      </w:r>
      <w:r w:rsidR="00F2110E" w:rsidRPr="008E7BB2">
        <w:t xml:space="preserve"> supports </w:t>
      </w:r>
      <w:r w:rsidR="00CA1666" w:rsidRPr="008E7BB2">
        <w:t xml:space="preserve">is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B.1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FD14B8" w:rsidRPr="008E7BB2">
        <w:rPr>
          <w:rFonts w:eastAsiaTheme="minorEastAsia"/>
          <w:lang w:eastAsia="ko-KR"/>
        </w:rPr>
        <w:t>Appendix C</w:t>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en-US" w:eastAsia="ko-KR"/>
        </w:rPr>
        <w:lastRenderedPageBreak/>
        <w:drawing>
          <wp:inline distT="0" distB="0" distL="0" distR="0" wp14:anchorId="1A7812F8" wp14:editId="0B7C7177">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1"/>
                    <a:stretch>
                      <a:fillRect/>
                    </a:stretch>
                  </pic:blipFill>
                  <pic:spPr>
                    <a:xfrm>
                      <a:off x="0" y="0"/>
                      <a:ext cx="3526200" cy="7545646"/>
                    </a:xfrm>
                    <a:prstGeom prst="rect">
                      <a:avLst/>
                    </a:prstGeom>
                  </pic:spPr>
                </pic:pic>
              </a:graphicData>
            </a:graphic>
          </wp:inline>
        </w:drawing>
      </w:r>
    </w:p>
    <w:p w:rsidR="00D50944" w:rsidRPr="008E7BB2" w:rsidRDefault="00D50944" w:rsidP="00910262">
      <w:pPr>
        <w:pStyle w:val="a5"/>
        <w:outlineLvl w:val="0"/>
        <w:rPr>
          <w:lang w:eastAsia="ko-KR"/>
        </w:rPr>
      </w:pPr>
      <w:bookmarkStart w:id="77" w:name="_Toc361855413"/>
      <w:r w:rsidRPr="008E7BB2">
        <w:t xml:space="preserve">Figure </w:t>
      </w:r>
      <w:r w:rsidR="0030098C" w:rsidRPr="008E7BB2">
        <w:rPr>
          <w:rFonts w:eastAsia="맑은 고딕"/>
          <w:lang w:eastAsia="ko-KR"/>
        </w:rPr>
        <w:fldChar w:fldCharType="begin"/>
      </w:r>
      <w:r w:rsidR="00F87E16" w:rsidRPr="008E7BB2">
        <w:rPr>
          <w:rFonts w:eastAsia="맑은 고딕"/>
          <w:lang w:eastAsia="ko-KR"/>
        </w:rPr>
        <w:instrText xml:space="preserve"> SEQ Figure \* ARABIC  </w:instrText>
      </w:r>
      <w:r w:rsidR="0030098C" w:rsidRPr="008E7BB2">
        <w:rPr>
          <w:rFonts w:eastAsia="맑은 고딕"/>
          <w:lang w:eastAsia="ko-KR"/>
        </w:rPr>
        <w:fldChar w:fldCharType="separate"/>
      </w:r>
      <w:r w:rsidR="00D53276">
        <w:rPr>
          <w:rFonts w:eastAsia="맑은 고딕"/>
          <w:noProof/>
          <w:lang w:eastAsia="ko-KR"/>
        </w:rPr>
        <w:t>10</w:t>
      </w:r>
      <w:r w:rsidR="0030098C" w:rsidRPr="008E7BB2">
        <w:rPr>
          <w:rFonts w:eastAsia="맑은 고딕"/>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77"/>
    </w:p>
    <w:p w:rsidR="00D50944" w:rsidRPr="008E7BB2" w:rsidRDefault="00D50944" w:rsidP="00F2110E">
      <w:pPr>
        <w:rPr>
          <w:lang w:eastAsia="ko-KR"/>
        </w:rPr>
      </w:pPr>
    </w:p>
    <w:p w:rsidR="00D50944" w:rsidRPr="008E7BB2" w:rsidRDefault="00D50944" w:rsidP="00F2110E"/>
    <w:p w:rsidR="00F2110E" w:rsidRPr="008E7BB2" w:rsidRDefault="00F2110E" w:rsidP="00F93B72">
      <w:pPr>
        <w:pStyle w:val="3"/>
      </w:pPr>
      <w:bookmarkStart w:id="78" w:name="_Toc339381133"/>
      <w:bookmarkStart w:id="79" w:name="_Toc361855315"/>
      <w:r w:rsidRPr="008E7BB2">
        <w:lastRenderedPageBreak/>
        <w:t>Read</w:t>
      </w:r>
      <w:bookmarkEnd w:id="78"/>
      <w:bookmarkEnd w:id="79"/>
    </w:p>
    <w:p w:rsidR="00F2110E" w:rsidRPr="008E7BB2" w:rsidRDefault="00F2110E" w:rsidP="00F2110E">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맑은 고딕"/>
          <w:lang w:eastAsia="ko-KR"/>
        </w:rPr>
        <w:t>,</w:t>
      </w:r>
      <w:r w:rsidRPr="008E7BB2">
        <w:t xml:space="preserve"> </w:t>
      </w:r>
      <w:r w:rsidR="002B5121" w:rsidRPr="008E7BB2">
        <w:t>an</w:t>
      </w:r>
      <w:r w:rsidRPr="008E7BB2">
        <w:t xml:space="preserve"> </w:t>
      </w:r>
      <w:r w:rsidRPr="008E7BB2">
        <w:rPr>
          <w:rFonts w:eastAsia="맑은 고딕"/>
          <w:lang w:eastAsia="ko-KR"/>
        </w:rPr>
        <w:t>Object Instance</w:t>
      </w:r>
      <w:r w:rsidR="002B5121" w:rsidRPr="008E7BB2">
        <w:rPr>
          <w:rFonts w:eastAsia="맑은 고딕"/>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80" w:name="_Toc361855432"/>
      <w:r w:rsidRPr="008E7BB2">
        <w:rPr>
          <w:b/>
        </w:rPr>
        <w:t xml:space="preserve">Table </w:t>
      </w:r>
      <w:r w:rsidR="00B45CDE">
        <w:fldChar w:fldCharType="begin"/>
      </w:r>
      <w:r w:rsidR="00B45CDE">
        <w:instrText xml:space="preserve"> SEQ Table \* ARABIC  \* MERGEFORMAT </w:instrText>
      </w:r>
      <w:r w:rsidR="00B45CDE">
        <w:fldChar w:fldCharType="separate"/>
      </w:r>
      <w:r w:rsidR="00C44555" w:rsidRPr="008E7BB2">
        <w:rPr>
          <w:b/>
          <w:noProof/>
        </w:rPr>
        <w:t>4</w:t>
      </w:r>
      <w:r w:rsidR="00B45CDE">
        <w:rPr>
          <w:b/>
          <w:noProof/>
        </w:rPr>
        <w:fldChar w:fldCharType="end"/>
      </w:r>
      <w:r w:rsidR="006B1464" w:rsidRPr="008E7BB2">
        <w:rPr>
          <w:b/>
          <w:noProof/>
        </w:rPr>
        <w:t>:</w:t>
      </w:r>
      <w:r w:rsidR="00FB6CD4" w:rsidRPr="008E7BB2">
        <w:rPr>
          <w:b/>
        </w:rPr>
        <w:t xml:space="preserve"> </w:t>
      </w:r>
      <w:r w:rsidRPr="008E7BB2">
        <w:rPr>
          <w:b/>
        </w:rPr>
        <w:t>Read parameters</w:t>
      </w:r>
      <w:bookmarkEnd w:id="8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FA31BF" w:rsidP="00F2110E">
            <w:pPr>
              <w:pStyle w:val="TableRow"/>
            </w:pPr>
            <w:r w:rsidRPr="008E7BB2">
              <w:rPr>
                <w:rFonts w:eastAsia="맑은 고딕"/>
                <w:lang w:eastAsia="ko-KR"/>
              </w:rPr>
              <w:t>No</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833F5C">
            <w:pPr>
              <w:pStyle w:val="TableRow"/>
              <w:rPr>
                <w:rFonts w:eastAsia="맑은 고딕"/>
                <w:lang w:eastAsia="ko-KR"/>
              </w:rPr>
            </w:pPr>
            <w:r w:rsidRPr="008E7BB2">
              <w:rPr>
                <w:rFonts w:eastAsia="맑은 고딕"/>
                <w:lang w:eastAsia="ko-KR"/>
              </w:rPr>
              <w:t xml:space="preserve">Indicates the Object Instance to read. </w:t>
            </w:r>
          </w:p>
          <w:p w:rsidR="00F0642C" w:rsidRPr="008E7BB2" w:rsidRDefault="00667A01" w:rsidP="00F0642C">
            <w:pPr>
              <w:pStyle w:val="TableRow"/>
            </w:pPr>
            <w:r w:rsidRPr="008E7BB2">
              <w:rPr>
                <w:rFonts w:eastAsia="맑은 고딕" w:hint="eastAsia"/>
                <w:lang w:eastAsia="ko-KR"/>
              </w:rPr>
              <w:t>If no Object Instance ID is indicated, then the Object Instances of Object</w:t>
            </w:r>
            <w:r w:rsidRPr="008E7BB2">
              <w:rPr>
                <w:rFonts w:eastAsia="맑은 고딕"/>
                <w:lang w:eastAsia="ko-KR"/>
              </w:rPr>
              <w:t>s</w:t>
            </w:r>
            <w:r w:rsidRPr="008E7BB2">
              <w:rPr>
                <w:rFonts w:eastAsia="맑은 고딕"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read.  </w:t>
            </w:r>
            <w:r w:rsidR="00833F5C" w:rsidRPr="008E7BB2">
              <w:rPr>
                <w:rFonts w:eastAsia="맑은 고딕"/>
                <w:lang w:eastAsia="ko-KR"/>
              </w:rPr>
              <w:t>If no Resource ID is indicated, then the whole Object Instance is returned.</w:t>
            </w:r>
          </w:p>
        </w:tc>
      </w:tr>
    </w:tbl>
    <w:p w:rsidR="00F2110E" w:rsidRPr="008E7BB2" w:rsidRDefault="00F2110E" w:rsidP="00F2110E"/>
    <w:p w:rsidR="009D7533" w:rsidRPr="008E7BB2" w:rsidRDefault="009D7533" w:rsidP="009D7533">
      <w:pPr>
        <w:pStyle w:val="3"/>
      </w:pPr>
      <w:bookmarkStart w:id="81" w:name="_Toc361855316"/>
      <w:r w:rsidRPr="008E7BB2">
        <w:t>Discover</w:t>
      </w:r>
      <w:r w:rsidRPr="008E7BB2">
        <w:rPr>
          <w:rFonts w:eastAsiaTheme="minorEastAsia"/>
          <w:lang w:val="fi-FI"/>
        </w:rPr>
        <w:t xml:space="preserve"> Resources</w:t>
      </w:r>
      <w:bookmarkEnd w:id="81"/>
    </w:p>
    <w:p w:rsidR="009D7533" w:rsidRPr="008E7BB2" w:rsidRDefault="009D7533" w:rsidP="009D7533">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or all the Resources of an </w:t>
      </w:r>
      <w:r w:rsidRPr="008E7BB2">
        <w:rPr>
          <w:rFonts w:eastAsia="맑은 고딕"/>
          <w:lang w:eastAsia="ko-KR"/>
        </w:rPr>
        <w:t>Object Instance or all the Object Instances of an Object</w:t>
      </w:r>
      <w:r w:rsidRPr="008E7BB2">
        <w:t>. The returned payload is a list of application/link-format CoRE Links [RFC6690] for each resource including attributes of the resource. The “Discover” logical operation has the following parameters:</w:t>
      </w:r>
    </w:p>
    <w:p w:rsidR="009D7533" w:rsidRPr="008E7BB2" w:rsidRDefault="009D7533" w:rsidP="009D7533">
      <w:pPr>
        <w:jc w:val="center"/>
        <w:outlineLvl w:val="0"/>
        <w:rPr>
          <w:b/>
          <w:lang w:eastAsia="zh-CN"/>
        </w:rPr>
      </w:pPr>
      <w:bookmarkStart w:id="82" w:name="_Toc361855433"/>
      <w:r w:rsidRPr="008E7BB2">
        <w:rPr>
          <w:b/>
        </w:rPr>
        <w:t xml:space="preserve">Table </w:t>
      </w:r>
      <w:r w:rsidR="00B45CDE">
        <w:fldChar w:fldCharType="begin"/>
      </w:r>
      <w:r w:rsidR="00B45CDE">
        <w:instrText xml:space="preserve"> SEQ Table \* ARABIC  \* MERGEFORMAT </w:instrText>
      </w:r>
      <w:r w:rsidR="00B45CDE">
        <w:fldChar w:fldCharType="separate"/>
      </w:r>
      <w:r w:rsidR="00C44555" w:rsidRPr="008E7BB2">
        <w:rPr>
          <w:b/>
          <w:noProof/>
        </w:rPr>
        <w:t>5</w:t>
      </w:r>
      <w:r w:rsidR="00B45CDE">
        <w:rPr>
          <w:b/>
          <w:noProof/>
        </w:rPr>
        <w:fldChar w:fldCharType="end"/>
      </w:r>
      <w:r w:rsidRPr="008E7BB2">
        <w:rPr>
          <w:b/>
          <w:noProof/>
        </w:rPr>
        <w:t>:</w:t>
      </w:r>
      <w:r w:rsidRPr="008E7BB2">
        <w:rPr>
          <w:b/>
        </w:rPr>
        <w:t xml:space="preserve"> Read parameters</w:t>
      </w:r>
      <w:bookmarkEnd w:id="8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맑은 고딕"/>
                <w:lang w:eastAsia="ko-KR"/>
              </w:rPr>
              <w:t>.</w:t>
            </w:r>
            <w:r w:rsidRPr="008E7BB2">
              <w:rPr>
                <w:rFonts w:eastAsia="맑은 고딕"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맑은 고딕"/>
                <w:lang w:eastAsia="ko-KR"/>
              </w:rPr>
              <w:t>Object Instance ID</w:t>
            </w:r>
          </w:p>
        </w:tc>
        <w:tc>
          <w:tcPr>
            <w:tcW w:w="985" w:type="dxa"/>
          </w:tcPr>
          <w:p w:rsidR="009D7533" w:rsidRPr="008E7BB2" w:rsidRDefault="009D7533" w:rsidP="00876580">
            <w:pPr>
              <w:pStyle w:val="TableRow"/>
            </w:pPr>
            <w:r w:rsidRPr="008E7BB2">
              <w:rPr>
                <w:rFonts w:eastAsia="맑은 고딕"/>
                <w:lang w:eastAsia="ko-KR"/>
              </w:rPr>
              <w:t>No</w:t>
            </w:r>
          </w:p>
        </w:tc>
        <w:tc>
          <w:tcPr>
            <w:tcW w:w="2268" w:type="dxa"/>
          </w:tcPr>
          <w:p w:rsidR="009D7533" w:rsidRPr="008E7BB2" w:rsidRDefault="009D7533" w:rsidP="00876580">
            <w:pPr>
              <w:pStyle w:val="TableRow"/>
            </w:pPr>
            <w:r w:rsidRPr="008E7BB2">
              <w:rPr>
                <w:rFonts w:eastAsia="맑은 고딕"/>
                <w:lang w:eastAsia="ko-KR"/>
              </w:rPr>
              <w:t>-</w:t>
            </w:r>
          </w:p>
        </w:tc>
        <w:tc>
          <w:tcPr>
            <w:tcW w:w="4736" w:type="dxa"/>
          </w:tcPr>
          <w:p w:rsidR="009D7533" w:rsidRPr="008E7BB2" w:rsidRDefault="009D7533" w:rsidP="00876580">
            <w:pPr>
              <w:pStyle w:val="TableRow"/>
              <w:rPr>
                <w:rFonts w:eastAsia="맑은 고딕"/>
                <w:lang w:eastAsia="ko-KR"/>
              </w:rPr>
            </w:pPr>
            <w:r w:rsidRPr="008E7BB2">
              <w:rPr>
                <w:rFonts w:eastAsia="맑은 고딕"/>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Resource.</w:t>
            </w:r>
          </w:p>
        </w:tc>
      </w:tr>
    </w:tbl>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9D7533" w:rsidRPr="008E7BB2" w:rsidRDefault="009D7533" w:rsidP="009D7533">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Object ID is only specified, the LWM2M Client responses which Resources are implemented at the LWM2M Client among Resources specified in Object </w:t>
      </w:r>
      <w:r w:rsidRPr="008E7BB2">
        <w:rPr>
          <w:rFonts w:eastAsia="맑은 고딕"/>
          <w:lang w:eastAsia="ko-KR"/>
        </w:rPr>
        <w:t>specification</w:t>
      </w:r>
      <w:r w:rsidRPr="008E7BB2">
        <w:rPr>
          <w:rFonts w:eastAsia="맑은 고딕" w:hint="eastAsia"/>
          <w:lang w:eastAsia="ko-KR"/>
        </w:rPr>
        <w:t xml:space="preserve">. </w:t>
      </w:r>
      <w:r w:rsidRPr="008E7BB2">
        <w:rPr>
          <w:rFonts w:eastAsia="맑은 고딕"/>
          <w:lang w:eastAsia="ko-KR"/>
        </w:rPr>
        <w:t>T</w:t>
      </w:r>
      <w:r w:rsidRPr="008E7BB2">
        <w:rPr>
          <w:rFonts w:eastAsia="맑은 고딕" w:hint="eastAsia"/>
          <w:lang w:eastAsia="ko-KR"/>
        </w:rPr>
        <w:t xml:space="preserve">he attributes can be in the response if attributes are configured. </w:t>
      </w:r>
      <w:r w:rsidRPr="008E7BB2">
        <w:rPr>
          <w:rFonts w:eastAsia="맑은 고딕"/>
          <w:lang w:eastAsia="ko-KR"/>
        </w:rPr>
        <w:t>F</w:t>
      </w:r>
      <w:r w:rsidRPr="008E7BB2">
        <w:rPr>
          <w:rFonts w:eastAsia="맑은 고딕" w:hint="eastAsia"/>
          <w:lang w:eastAsia="ko-KR"/>
        </w:rPr>
        <w:t>or example: if Object ID is 6 without any other parameters,</w:t>
      </w:r>
    </w:p>
    <w:p w:rsidR="009D7533" w:rsidRPr="008E7BB2" w:rsidRDefault="009D7533" w:rsidP="009D7533">
      <w:pPr>
        <w:rPr>
          <w:rFonts w:eastAsiaTheme="minorEastAsia"/>
          <w:lang w:eastAsia="ko-KR"/>
        </w:rPr>
      </w:pPr>
      <w:r w:rsidRPr="008E7BB2">
        <w:rPr>
          <w:rFonts w:eastAsiaTheme="minorEastAsia" w:hint="eastAsia"/>
          <w:lang w:eastAsia="ko-KR"/>
        </w:rPr>
        <w:t>&lt;/6//1&gt;, &lt;/6//2&gt;, &lt;/6//3&gt;, &lt;/6//4&gt;</w:t>
      </w:r>
    </w:p>
    <w:p w:rsidR="009D7533" w:rsidRPr="008E7BB2" w:rsidRDefault="009D7533" w:rsidP="009D7533">
      <w:pPr>
        <w:rPr>
          <w:rFonts w:eastAsia="맑은 고딕"/>
          <w:lang w:eastAsia="ko-KR"/>
        </w:rPr>
      </w:pPr>
      <w:r w:rsidRPr="008E7BB2">
        <w:rPr>
          <w:rFonts w:eastAsiaTheme="minorEastAsia"/>
          <w:lang w:eastAsia="ko-KR"/>
        </w:rPr>
        <w:t xml:space="preserve">,which means that Client </w:t>
      </w:r>
      <w:r w:rsidRPr="008E7BB2">
        <w:rPr>
          <w:rFonts w:eastAsiaTheme="minorEastAsia" w:hint="eastAsia"/>
          <w:lang w:eastAsia="ko-KR"/>
        </w:rPr>
        <w:t>supports 1,2,3, and 4 Resources among Resources of Connectivity Statistics Object with attributes of that Object.</w:t>
      </w:r>
      <w:r w:rsidRPr="008E7BB2">
        <w:rPr>
          <w:rFonts w:eastAsia="맑은 고딕"/>
          <w:lang w:eastAsia="ko-KR"/>
        </w:rPr>
        <w:t>The above example shows the case for an Object with no instances. For cases with object instances, resourse links are returned as below.</w:t>
      </w:r>
    </w:p>
    <w:p w:rsidR="009D7533" w:rsidRPr="008E7BB2" w:rsidRDefault="009D7533" w:rsidP="009D7533">
      <w:pPr>
        <w:rPr>
          <w:rFonts w:eastAsiaTheme="minorEastAsia"/>
          <w:lang w:eastAsia="ko-KR"/>
        </w:rPr>
      </w:pPr>
      <w:r w:rsidRPr="008E7BB2">
        <w:rPr>
          <w:rFonts w:eastAsia="맑은 고딕"/>
          <w:lang w:eastAsia="ko-KR"/>
        </w:rPr>
        <w:t>I</w:t>
      </w:r>
      <w:r w:rsidRPr="008E7BB2">
        <w:rPr>
          <w:rFonts w:eastAsia="맑은 고딕" w:hint="eastAsia"/>
          <w:lang w:eastAsia="ko-KR"/>
        </w:rPr>
        <w:t xml:space="preserve">f Object ID and Object Instance ID are only specified, </w:t>
      </w:r>
      <w:r w:rsidRPr="008E7BB2">
        <w:rPr>
          <w:rFonts w:eastAsia="맑은 고딕"/>
          <w:lang w:val="fi-FI" w:eastAsia="ko-KR"/>
        </w:rPr>
        <w:t xml:space="preserve">all </w:t>
      </w:r>
      <w:r w:rsidRPr="008E7BB2">
        <w:rPr>
          <w:rFonts w:eastAsia="맑은 고딕" w:hint="eastAsia"/>
          <w:lang w:eastAsia="ko-KR"/>
        </w:rPr>
        <w:t>the</w:t>
      </w:r>
      <w:r w:rsidRPr="008E7BB2">
        <w:rPr>
          <w:rFonts w:eastAsia="맑은 고딕"/>
          <w:lang w:val="fi-FI" w:eastAsia="ko-KR"/>
        </w:rPr>
        <w:t xml:space="preserve"> resource and their</w:t>
      </w:r>
      <w:r w:rsidRPr="008E7BB2">
        <w:rPr>
          <w:rFonts w:eastAsia="맑은 고딕" w:hint="eastAsia"/>
          <w:lang w:eastAsia="ko-KR"/>
        </w:rPr>
        <w:t xml:space="preserve"> attributes of that Object Instance are </w:t>
      </w:r>
      <w:r w:rsidRPr="008E7BB2">
        <w:rPr>
          <w:rFonts w:eastAsia="맑은 고딕"/>
          <w:lang w:eastAsia="ko-KR"/>
        </w:rPr>
        <w:t>returned</w:t>
      </w:r>
      <w:r w:rsidRPr="008E7BB2">
        <w:rPr>
          <w:rFonts w:eastAsia="맑은 고딕" w:hint="eastAsia"/>
          <w:lang w:eastAsia="ko-KR"/>
        </w:rPr>
        <w:t xml:space="preserve">. </w:t>
      </w:r>
      <w:r w:rsidRPr="008E7BB2">
        <w:rPr>
          <w:rFonts w:eastAsia="맑은 고딕"/>
          <w:lang w:eastAsia="ko-KR"/>
        </w:rPr>
        <w:t>F</w:t>
      </w:r>
      <w:r w:rsidRPr="008E7BB2">
        <w:rPr>
          <w:rFonts w:eastAsia="맑은 고딕" w:hint="eastAsia"/>
          <w:lang w:eastAsia="ko-KR"/>
        </w:rPr>
        <w:t>or example: if Object ID is 3 and Object Instance ID is 2, then</w:t>
      </w:r>
    </w:p>
    <w:p w:rsidR="009D7533" w:rsidRPr="008E7BB2" w:rsidRDefault="009D7533" w:rsidP="009D7533">
      <w:pPr>
        <w:rPr>
          <w:rFonts w:eastAsiaTheme="minorEastAsia"/>
          <w:lang w:eastAsia="ko-KR"/>
        </w:rPr>
      </w:pPr>
      <w:r w:rsidRPr="008E7BB2">
        <w:t>&lt;/3/2/</w:t>
      </w:r>
      <w:r w:rsidRPr="008E7BB2">
        <w:rPr>
          <w:rFonts w:eastAsiaTheme="minorEastAsia"/>
          <w:lang w:eastAsia="ko-KR"/>
        </w:rPr>
        <w:t>1</w:t>
      </w:r>
      <w:r w:rsidRPr="008E7BB2">
        <w:t>&gt;;pmin=10;pmax=60</w:t>
      </w:r>
      <w:r w:rsidRPr="008E7BB2">
        <w:rPr>
          <w:rFonts w:eastAsiaTheme="minorEastAsia"/>
          <w:lang w:eastAsia="ko-KR"/>
        </w:rPr>
        <w:t>;lt=42.2</w:t>
      </w:r>
      <w:r w:rsidRPr="008E7BB2">
        <w:rPr>
          <w:rFonts w:eastAsiaTheme="minorEastAsia"/>
          <w:lang w:eastAsia="ko-KR"/>
        </w:rPr>
        <w:br/>
      </w:r>
      <w:r w:rsidRPr="008E7BB2">
        <w:t>&lt;/3/2/</w:t>
      </w:r>
      <w:r w:rsidRPr="008E7BB2">
        <w:rPr>
          <w:rFonts w:eastAsiaTheme="minorEastAsia"/>
          <w:lang w:eastAsia="ko-KR"/>
        </w:rPr>
        <w:t>1</w:t>
      </w:r>
      <w:r w:rsidRPr="008E7BB2">
        <w:t>&gt;;pmin=10;pmax=60</w:t>
      </w:r>
      <w:r w:rsidRPr="008E7BB2">
        <w:rPr>
          <w:rFonts w:eastAsiaTheme="minorEastAsia"/>
          <w:lang w:eastAsia="ko-KR"/>
        </w:rPr>
        <w:t>;lt=42.2</w:t>
      </w:r>
      <w:r w:rsidRPr="008E7BB2">
        <w:rPr>
          <w:rFonts w:eastAsiaTheme="minorEastAsia"/>
          <w:lang w:eastAsia="ko-KR"/>
        </w:rPr>
        <w:br/>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are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lastRenderedPageBreak/>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맑은 고딕"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9D7533">
      <w:r w:rsidRPr="008E7BB2">
        <w:t>&lt;/3/2/1&gt;;ep=1;pmin=10;pmax=60;lt=42.2,</w:t>
      </w:r>
      <w:r w:rsidRPr="008E7BB2">
        <w:br/>
        <w:t>&lt;/3/2/1&gt;;ep=2;pmax=300</w:t>
      </w:r>
    </w:p>
    <w:p w:rsidR="009D7533" w:rsidRPr="008E7BB2" w:rsidRDefault="009D7533" w:rsidP="00F2110E"/>
    <w:p w:rsidR="009D7533" w:rsidRPr="008E7BB2" w:rsidRDefault="009D7533" w:rsidP="00F2110E"/>
    <w:p w:rsidR="00F2110E" w:rsidRPr="008E7BB2" w:rsidRDefault="00F2110E" w:rsidP="00F93B72">
      <w:pPr>
        <w:pStyle w:val="3"/>
      </w:pPr>
      <w:bookmarkStart w:id="83" w:name="_Toc339381134"/>
      <w:bookmarkStart w:id="84" w:name="_Toc361855317"/>
      <w:r w:rsidRPr="008E7BB2">
        <w:t>Write</w:t>
      </w:r>
      <w:bookmarkEnd w:id="83"/>
      <w:bookmarkEnd w:id="84"/>
    </w:p>
    <w:p w:rsidR="00F2110E" w:rsidRPr="008E7BB2" w:rsidRDefault="00F2110E" w:rsidP="00F2110E">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맑은 고딕"/>
          <w:lang w:eastAsia="ko-KR"/>
        </w:rPr>
        <w:t>Object Instance</w:t>
      </w:r>
      <w:r w:rsidR="00DC7EA1" w:rsidRPr="008E7BB2">
        <w:rPr>
          <w:rFonts w:eastAsia="맑은 고딕"/>
          <w:lang w:eastAsia="ko-KR"/>
        </w:rPr>
        <w:t>. The logical operation permits multiple Resources to be modified within the same instance of the logical operation.</w:t>
      </w:r>
      <w:r w:rsidRPr="008E7BB2">
        <w:t xml:space="preserve"> 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85" w:name="_Toc361855434"/>
      <w:r w:rsidRPr="008E7BB2">
        <w:rPr>
          <w:b/>
        </w:rPr>
        <w:t xml:space="preserve">Table </w:t>
      </w:r>
      <w:r w:rsidR="00B45CDE">
        <w:fldChar w:fldCharType="begin"/>
      </w:r>
      <w:r w:rsidR="00B45CDE">
        <w:instrText xml:space="preserve"> SEQ Table \* ARABIC  \* MERGEFORMAT </w:instrText>
      </w:r>
      <w:r w:rsidR="00B45CDE">
        <w:fldChar w:fldCharType="separate"/>
      </w:r>
      <w:r w:rsidR="00C44555" w:rsidRPr="008E7BB2">
        <w:rPr>
          <w:b/>
          <w:noProof/>
        </w:rPr>
        <w:t>6</w:t>
      </w:r>
      <w:r w:rsidR="00B45CDE">
        <w:rPr>
          <w:b/>
          <w:noProof/>
        </w:rPr>
        <w:fldChar w:fldCharType="end"/>
      </w:r>
      <w:r w:rsidR="006B1464" w:rsidRPr="008E7BB2">
        <w:rPr>
          <w:b/>
          <w:noProof/>
        </w:rPr>
        <w:t>:</w:t>
      </w:r>
      <w:r w:rsidR="00FB6CD4" w:rsidRPr="008E7BB2">
        <w:rPr>
          <w:b/>
        </w:rPr>
        <w:t xml:space="preserve"> </w:t>
      </w:r>
      <w:r w:rsidRPr="008E7BB2">
        <w:rPr>
          <w:b/>
        </w:rPr>
        <w:t>Write parameters</w:t>
      </w:r>
      <w:bookmarkEnd w:id="8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F2110E" w:rsidP="00F2110E">
            <w:pPr>
              <w:pStyle w:val="TableRow"/>
            </w:pPr>
            <w:r w:rsidRPr="008E7BB2">
              <w:rPr>
                <w:rFonts w:eastAsia="맑은 고딕"/>
                <w:lang w:eastAsia="ko-KR"/>
              </w:rPr>
              <w:t>Yes</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F0642C">
            <w:pPr>
              <w:pStyle w:val="TableRow"/>
              <w:rPr>
                <w:rFonts w:eastAsia="맑은 고딕"/>
                <w:lang w:eastAsia="ko-KR"/>
              </w:rPr>
            </w:pPr>
            <w:r w:rsidRPr="008E7BB2">
              <w:rPr>
                <w:rFonts w:eastAsia="맑은 고딕"/>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맑은 고딕"/>
                <w:lang w:eastAsia="ko-KR"/>
              </w:rPr>
              <w:t xml:space="preserve">value for the </w:t>
            </w:r>
            <w:r w:rsidRPr="008E7BB2">
              <w:t>Resource.</w:t>
            </w:r>
          </w:p>
          <w:p w:rsidR="00904705" w:rsidRPr="008E7BB2" w:rsidRDefault="00904705" w:rsidP="00F2110E">
            <w:pPr>
              <w:pStyle w:val="TableRow"/>
            </w:pPr>
            <w:r w:rsidRPr="008E7BB2">
              <w:rPr>
                <w:rFonts w:eastAsia="맑은 고딕"/>
                <w:lang w:eastAsia="ko-KR"/>
              </w:rPr>
              <w:t>If no Resource ID is indicated, then the included payload is an Object Instance containing t</w:t>
            </w:r>
            <w:r w:rsidR="00F0642C" w:rsidRPr="008E7BB2">
              <w:rPr>
                <w:rFonts w:eastAsia="맑은 고딕"/>
                <w:lang w:eastAsia="ko-KR"/>
              </w:rPr>
              <w:t>he Resource values</w:t>
            </w:r>
            <w:r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The new value included in the payload to update the </w:t>
            </w:r>
            <w:r w:rsidRPr="008E7BB2">
              <w:rPr>
                <w:rFonts w:eastAsia="맑은 고딕"/>
                <w:lang w:eastAsia="ko-KR"/>
              </w:rPr>
              <w:t>Object Instance</w:t>
            </w:r>
            <w:r w:rsidRPr="008E7BB2">
              <w:t xml:space="preserve"> or Resource.</w:t>
            </w:r>
          </w:p>
        </w:tc>
      </w:tr>
    </w:tbl>
    <w:p w:rsidR="00016464" w:rsidRPr="008E7BB2" w:rsidRDefault="00016464" w:rsidP="00016464">
      <w:pPr>
        <w:rPr>
          <w:lang w:eastAsia="ko-KR"/>
        </w:rPr>
      </w:pPr>
      <w:r w:rsidRPr="008E7BB2">
        <w:rPr>
          <w:lang w:eastAsia="ko-KR"/>
        </w:rPr>
        <w:t xml:space="preserve"> </w:t>
      </w:r>
    </w:p>
    <w:p w:rsidR="009D7533" w:rsidRPr="008E7BB2" w:rsidRDefault="009D7533" w:rsidP="009D7533">
      <w:pPr>
        <w:pStyle w:val="3"/>
      </w:pPr>
      <w:bookmarkStart w:id="86" w:name="_Toc361855318"/>
      <w:r w:rsidRPr="008E7BB2">
        <w:t>Write Attributes</w:t>
      </w:r>
      <w:bookmarkEnd w:id="86"/>
    </w:p>
    <w:p w:rsidR="009D7533" w:rsidRPr="008E7BB2" w:rsidRDefault="009D7533" w:rsidP="009D7533">
      <w:r w:rsidRPr="008E7BB2">
        <w:t xml:space="preserve">The “Write Attributes” logical operation is used to change the attributes of a Resource or multiple Resources from an </w:t>
      </w:r>
      <w:r w:rsidRPr="008E7BB2">
        <w:rPr>
          <w:rFonts w:eastAsia="맑은 고딕"/>
          <w:lang w:eastAsia="ko-KR"/>
        </w:rPr>
        <w:t>Object Instance. The logical operation permits multiple Resources to be modified within the same instance of the logical operation.</w:t>
      </w:r>
      <w:r w:rsidRPr="008E7BB2">
        <w:t xml:space="preserve"> The “Write Attributes” logical operation has the following parameters:</w:t>
      </w:r>
    </w:p>
    <w:p w:rsidR="009D7533" w:rsidRPr="008E7BB2" w:rsidRDefault="009D7533" w:rsidP="009D7533">
      <w:pPr>
        <w:jc w:val="center"/>
        <w:outlineLvl w:val="0"/>
        <w:rPr>
          <w:b/>
          <w:lang w:eastAsia="zh-CN"/>
        </w:rPr>
      </w:pPr>
      <w:bookmarkStart w:id="87" w:name="_Toc361855435"/>
      <w:r w:rsidRPr="008E7BB2">
        <w:rPr>
          <w:b/>
        </w:rPr>
        <w:t xml:space="preserve">Table </w:t>
      </w:r>
      <w:r w:rsidR="00B45CDE">
        <w:fldChar w:fldCharType="begin"/>
      </w:r>
      <w:r w:rsidR="00B45CDE">
        <w:instrText xml:space="preserve"> SEQ Table \* ARABIC  \* MERGEFORMAT </w:instrText>
      </w:r>
      <w:r w:rsidR="00B45CDE">
        <w:fldChar w:fldCharType="separate"/>
      </w:r>
      <w:r w:rsidR="00C44555" w:rsidRPr="008E7BB2">
        <w:rPr>
          <w:b/>
          <w:noProof/>
        </w:rPr>
        <w:t>7</w:t>
      </w:r>
      <w:r w:rsidR="00B45CDE">
        <w:rPr>
          <w:b/>
          <w:noProof/>
        </w:rPr>
        <w:fldChar w:fldCharType="end"/>
      </w:r>
      <w:r w:rsidRPr="008E7BB2">
        <w:rPr>
          <w:b/>
          <w:noProof/>
        </w:rPr>
        <w:t>:</w:t>
      </w:r>
      <w:r w:rsidRPr="008E7BB2">
        <w:rPr>
          <w:b/>
        </w:rPr>
        <w:t xml:space="preserve"> Write parameters</w:t>
      </w:r>
      <w:bookmarkEnd w:id="8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맑은 고딕"/>
                <w:lang w:eastAsia="ko-KR"/>
              </w:rPr>
              <w:t>Object Instance ID</w:t>
            </w:r>
          </w:p>
        </w:tc>
        <w:tc>
          <w:tcPr>
            <w:tcW w:w="985" w:type="dxa"/>
          </w:tcPr>
          <w:p w:rsidR="009D7533" w:rsidRPr="008E7BB2" w:rsidRDefault="009D7533" w:rsidP="00876580">
            <w:pPr>
              <w:pStyle w:val="TableRow"/>
            </w:pPr>
            <w:r w:rsidRPr="008E7BB2">
              <w:rPr>
                <w:rFonts w:eastAsia="맑은 고딕"/>
                <w:lang w:eastAsia="ko-KR"/>
              </w:rPr>
              <w:t>Yes</w:t>
            </w:r>
          </w:p>
        </w:tc>
        <w:tc>
          <w:tcPr>
            <w:tcW w:w="2268" w:type="dxa"/>
          </w:tcPr>
          <w:p w:rsidR="009D7533" w:rsidRPr="008E7BB2" w:rsidRDefault="009D7533" w:rsidP="00876580">
            <w:pPr>
              <w:pStyle w:val="TableRow"/>
            </w:pPr>
            <w:r w:rsidRPr="008E7BB2">
              <w:rPr>
                <w:rFonts w:eastAsia="맑은 고딕"/>
                <w:lang w:eastAsia="ko-KR"/>
              </w:rPr>
              <w:t>-</w:t>
            </w:r>
          </w:p>
        </w:tc>
        <w:tc>
          <w:tcPr>
            <w:tcW w:w="4736" w:type="dxa"/>
          </w:tcPr>
          <w:p w:rsidR="009D7533" w:rsidRPr="008E7BB2" w:rsidRDefault="009D7533" w:rsidP="00876580">
            <w:pPr>
              <w:pStyle w:val="TableRow"/>
              <w:rPr>
                <w:rFonts w:eastAsia="맑은 고딕"/>
                <w:lang w:eastAsia="ko-KR"/>
              </w:rPr>
            </w:pPr>
            <w:r w:rsidRPr="008E7BB2">
              <w:rPr>
                <w:rFonts w:eastAsia="맑은 고딕"/>
                <w:lang w:eastAsia="ko-KR"/>
              </w:rPr>
              <w:t xml:space="preserve">Indicates the Object Instance to write.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to write. The payload is the new </w:t>
            </w:r>
            <w:r w:rsidRPr="008E7BB2">
              <w:rPr>
                <w:rFonts w:eastAsia="맑은 고딕"/>
                <w:lang w:eastAsia="ko-KR"/>
              </w:rPr>
              <w:t xml:space="preserve">value for the </w:t>
            </w:r>
            <w:r w:rsidRPr="008E7BB2">
              <w:t>Resource.</w:t>
            </w:r>
          </w:p>
          <w:p w:rsidR="009D7533" w:rsidRPr="008E7BB2" w:rsidRDefault="009D7533" w:rsidP="00876580">
            <w:pPr>
              <w:pStyle w:val="TableRow"/>
            </w:pPr>
            <w:r w:rsidRPr="008E7BB2">
              <w:rPr>
                <w:rFonts w:eastAsia="맑은 고딕"/>
                <w:lang w:eastAsia="ko-KR"/>
              </w:rPr>
              <w:t>If no Resource ID is indicated, then the included payload is an Object Instance containing the Resource values.</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maximum period indicated the maximum time in seconds the </w:t>
            </w:r>
            <w:r w:rsidRPr="008E7BB2">
              <w:rPr>
                <w:rFonts w:hint="eastAsia"/>
              </w:rPr>
              <w:t>Client</w:t>
            </w:r>
            <w:r w:rsidRPr="008E7BB2">
              <w:t xml:space="preserve"> SHOULD wait </w:t>
            </w:r>
            <w:r w:rsidRPr="008E7BB2">
              <w:rPr>
                <w:rFonts w:hint="eastAsia"/>
              </w:rPr>
              <w:t xml:space="preserve">from the time when sending the last notification to the </w:t>
            </w:r>
            <w:r w:rsidRPr="008E7BB2">
              <w:rPr>
                <w:rFonts w:hint="eastAsia"/>
              </w:rPr>
              <w:lastRenderedPageBreak/>
              <w:t>time</w:t>
            </w:r>
            <w:r w:rsidRPr="008E7BB2">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 n</w:t>
            </w:r>
            <w:r w:rsidRPr="008E7BB2">
              <w:rPr>
                <w:rFonts w:hint="eastAsia"/>
              </w:rPr>
              <w:t>otify its value when the value is above the number specified in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below the number specified in the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changed more than the number specified in the parameter from the Resource value when the client receives the Observe operation.</w:t>
            </w:r>
          </w:p>
        </w:tc>
      </w:tr>
    </w:tbl>
    <w:p w:rsidR="009D7533" w:rsidRPr="008E7BB2" w:rsidRDefault="009D7533" w:rsidP="009D7533">
      <w:pPr>
        <w:rPr>
          <w:lang w:eastAsia="ko-KR"/>
        </w:rPr>
      </w:pP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are only to do with Observe operation.</w:t>
      </w:r>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2110E"/>
    <w:p w:rsidR="00016464" w:rsidRPr="008E7BB2" w:rsidRDefault="00016464" w:rsidP="00F2110E"/>
    <w:p w:rsidR="00F2110E" w:rsidRPr="008E7BB2" w:rsidRDefault="00F2110E" w:rsidP="00F93B72">
      <w:pPr>
        <w:pStyle w:val="3"/>
      </w:pPr>
      <w:bookmarkStart w:id="88" w:name="_Toc339381135"/>
      <w:bookmarkStart w:id="89" w:name="_Toc361855319"/>
      <w:r w:rsidRPr="008E7BB2">
        <w:t>Execute</w:t>
      </w:r>
      <w:bookmarkEnd w:id="88"/>
      <w:bookmarkEnd w:id="89"/>
    </w:p>
    <w:p w:rsidR="00F2110E" w:rsidRPr="008E7BB2" w:rsidRDefault="00F2110E" w:rsidP="00F2110E">
      <w:r w:rsidRPr="008E7BB2">
        <w:t xml:space="preserve">The </w:t>
      </w:r>
      <w:r w:rsidR="004E6AD5" w:rsidRPr="008E7BB2">
        <w:t>“</w:t>
      </w:r>
      <w:r w:rsidRPr="008E7BB2">
        <w:t>Execute</w:t>
      </w:r>
      <w:r w:rsidR="004E6AD5" w:rsidRPr="008E7BB2">
        <w:t>” logical</w:t>
      </w:r>
      <w:r w:rsidRPr="008E7BB2">
        <w:t xml:space="preserve"> operation is used 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an</w:t>
      </w:r>
      <w:r w:rsidRPr="008E7BB2">
        <w:rPr>
          <w:rFonts w:eastAsia="맑은 고딕"/>
          <w:lang w:eastAsia="ko-KR"/>
        </w:rPr>
        <w:t>Object Instance</w:t>
      </w:r>
      <w:r w:rsidR="00F62BAA" w:rsidRPr="008E7BB2">
        <w:rPr>
          <w:rFonts w:eastAsia="맑은 고딕"/>
          <w:lang w:eastAsia="ko-KR"/>
        </w:rPr>
        <w:t>(s)</w:t>
      </w:r>
      <w:r w:rsidR="004E6AD5" w:rsidRPr="008E7BB2">
        <w:rPr>
          <w:rFonts w:eastAsia="맑은 고딕"/>
          <w:lang w:eastAsia="ko-KR"/>
        </w:rPr>
        <w:t xml:space="preserve"> or Resource Instance</w:t>
      </w:r>
      <w:r w:rsidR="00F62BAA" w:rsidRPr="008E7BB2">
        <w:rPr>
          <w:rFonts w:eastAsia="맑은 고딕"/>
          <w:lang w:eastAsia="ko-KR"/>
        </w:rPr>
        <w:t>(s)</w:t>
      </w:r>
      <w:r w:rsidRPr="008E7BB2">
        <w:t>.</w:t>
      </w:r>
    </w:p>
    <w:p w:rsidR="00F2110E" w:rsidRPr="008E7BB2" w:rsidRDefault="00F2110E" w:rsidP="00910262">
      <w:pPr>
        <w:jc w:val="center"/>
        <w:outlineLvl w:val="0"/>
        <w:rPr>
          <w:b/>
          <w:lang w:eastAsia="zh-CN"/>
        </w:rPr>
      </w:pPr>
      <w:bookmarkStart w:id="90" w:name="_Toc361855436"/>
      <w:r w:rsidRPr="008E7BB2">
        <w:rPr>
          <w:b/>
        </w:rPr>
        <w:t xml:space="preserve">Table </w:t>
      </w:r>
      <w:r w:rsidR="00B45CDE">
        <w:fldChar w:fldCharType="begin"/>
      </w:r>
      <w:r w:rsidR="00B45CDE">
        <w:instrText xml:space="preserve"> SEQ Table \* ARAB</w:instrText>
      </w:r>
      <w:r w:rsidR="00B45CDE">
        <w:instrText xml:space="preserve">IC  \* MERGEFORMAT </w:instrText>
      </w:r>
      <w:r w:rsidR="00B45CDE">
        <w:fldChar w:fldCharType="separate"/>
      </w:r>
      <w:r w:rsidR="00C44555" w:rsidRPr="008E7BB2">
        <w:rPr>
          <w:b/>
          <w:noProof/>
        </w:rPr>
        <w:t>8</w:t>
      </w:r>
      <w:r w:rsidR="00B45CDE">
        <w:rPr>
          <w:b/>
          <w:noProof/>
        </w:rPr>
        <w:fldChar w:fldCharType="end"/>
      </w:r>
      <w:r w:rsidR="006B1464" w:rsidRPr="008E7BB2">
        <w:rPr>
          <w:b/>
          <w:noProof/>
        </w:rPr>
        <w:t>:</w:t>
      </w:r>
      <w:r w:rsidR="00FB6CD4" w:rsidRPr="008E7BB2">
        <w:rPr>
          <w:b/>
        </w:rPr>
        <w:t xml:space="preserve"> </w:t>
      </w:r>
      <w:r w:rsidRPr="008E7BB2">
        <w:rPr>
          <w:b/>
        </w:rPr>
        <w:t>Execute parameters</w:t>
      </w:r>
      <w:bookmarkEnd w:id="9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CB054F" w:rsidP="00F2110E">
            <w:pPr>
              <w:pStyle w:val="TableRow"/>
            </w:pPr>
            <w:r w:rsidRPr="008E7BB2">
              <w:rPr>
                <w:rFonts w:eastAsia="맑은 고딕"/>
                <w:lang w:eastAsia="ko-KR"/>
              </w:rPr>
              <w:t>Yes</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135E06">
            <w:pPr>
              <w:pStyle w:val="TableRow"/>
            </w:pPr>
            <w:r w:rsidRPr="008E7BB2">
              <w:rPr>
                <w:rFonts w:eastAsia="맑은 고딕"/>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bl>
    <w:p w:rsidR="00F2110E" w:rsidRPr="008E7BB2" w:rsidRDefault="00F2110E" w:rsidP="00F2110E"/>
    <w:p w:rsidR="00D34AEB" w:rsidRPr="008E7BB2" w:rsidRDefault="00D34AEB" w:rsidP="00F93B72">
      <w:pPr>
        <w:pStyle w:val="3"/>
      </w:pPr>
      <w:bookmarkStart w:id="91" w:name="_Toc361855320"/>
      <w:r w:rsidRPr="008E7BB2">
        <w:t>Create</w:t>
      </w:r>
      <w:bookmarkEnd w:id="91"/>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for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Pr="008E7BB2"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Device Discovery and Registration Interface. </w:t>
      </w:r>
    </w:p>
    <w:p w:rsidR="00D34AEB" w:rsidRPr="008E7BB2" w:rsidRDefault="00D34AEB" w:rsidP="00D34AEB">
      <w:r w:rsidRPr="008E7BB2">
        <w:t xml:space="preserve">The </w:t>
      </w:r>
      <w:r w:rsidRPr="008E7BB2">
        <w:rPr>
          <w:lang w:eastAsia="ko-KR"/>
        </w:rPr>
        <w:t>Create</w:t>
      </w:r>
      <w:r w:rsidRPr="008E7BB2">
        <w:t xml:space="preserve"> operation has the following parameters:</w:t>
      </w:r>
    </w:p>
    <w:p w:rsidR="00D34AEB" w:rsidRPr="008E7BB2" w:rsidRDefault="00D34AEB" w:rsidP="00910262">
      <w:pPr>
        <w:jc w:val="center"/>
        <w:outlineLvl w:val="0"/>
        <w:rPr>
          <w:b/>
          <w:lang w:eastAsia="zh-CN"/>
        </w:rPr>
      </w:pPr>
      <w:bookmarkStart w:id="92" w:name="_Toc361855437"/>
      <w:r w:rsidRPr="008E7BB2">
        <w:rPr>
          <w:b/>
        </w:rPr>
        <w:t xml:space="preserve">Table </w:t>
      </w:r>
      <w:r w:rsidR="00B45CDE">
        <w:fldChar w:fldCharType="begin"/>
      </w:r>
      <w:r w:rsidR="00B45CDE">
        <w:instrText xml:space="preserve"> SEQ Table \* ARABIC  \* MERGEFORMAT </w:instrText>
      </w:r>
      <w:r w:rsidR="00B45CDE">
        <w:fldChar w:fldCharType="separate"/>
      </w:r>
      <w:r w:rsidR="00C44555" w:rsidRPr="008E7BB2">
        <w:rPr>
          <w:b/>
          <w:noProof/>
        </w:rPr>
        <w:t>9</w:t>
      </w:r>
      <w:r w:rsidR="00B45CDE">
        <w:rPr>
          <w:b/>
          <w:noProof/>
        </w:rPr>
        <w:fldChar w:fldCharType="end"/>
      </w:r>
      <w:r w:rsidR="006B1464" w:rsidRPr="008E7BB2">
        <w:rPr>
          <w:b/>
          <w:noProof/>
        </w:rPr>
        <w:t>:</w:t>
      </w:r>
      <w:r w:rsidRPr="008E7BB2">
        <w:rPr>
          <w:b/>
        </w:rPr>
        <w:t xml:space="preserve"> </w:t>
      </w:r>
      <w:r w:rsidRPr="008E7BB2">
        <w:rPr>
          <w:b/>
          <w:lang w:eastAsia="ko-KR"/>
        </w:rPr>
        <w:t>Create</w:t>
      </w:r>
      <w:r w:rsidRPr="008E7BB2">
        <w:rPr>
          <w:b/>
        </w:rPr>
        <w:t xml:space="preserve"> parameters</w:t>
      </w:r>
      <w:bookmarkEnd w:id="9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lastRenderedPageBreak/>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맑은 고딕"/>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맑은 고딕"/>
                <w:lang w:eastAsia="ko-KR"/>
              </w:rPr>
              <w:t>Object Instance ID</w:t>
            </w:r>
          </w:p>
        </w:tc>
        <w:tc>
          <w:tcPr>
            <w:tcW w:w="985" w:type="dxa"/>
          </w:tcPr>
          <w:p w:rsidR="00D34AEB" w:rsidRPr="008E7BB2" w:rsidRDefault="00D34AEB" w:rsidP="002A1513">
            <w:pPr>
              <w:pStyle w:val="TableRow"/>
              <w:rPr>
                <w:rFonts w:eastAsia="맑은 고딕"/>
                <w:lang w:eastAsia="ko-KR"/>
              </w:rPr>
            </w:pPr>
            <w:r w:rsidRPr="008E7BB2">
              <w:rPr>
                <w:rFonts w:eastAsia="맑은 고딕"/>
                <w:lang w:eastAsia="ko-KR"/>
              </w:rPr>
              <w:t>No</w:t>
            </w:r>
          </w:p>
        </w:tc>
        <w:tc>
          <w:tcPr>
            <w:tcW w:w="2268" w:type="dxa"/>
          </w:tcPr>
          <w:p w:rsidR="00D34AEB" w:rsidRPr="008E7BB2" w:rsidRDefault="00D34AEB" w:rsidP="002A1513">
            <w:pPr>
              <w:pStyle w:val="TableRow"/>
            </w:pPr>
            <w:r w:rsidRPr="008E7BB2">
              <w:rPr>
                <w:rFonts w:eastAsia="맑은 고딕"/>
                <w:lang w:eastAsia="ko-KR"/>
              </w:rPr>
              <w:t>-</w:t>
            </w:r>
          </w:p>
        </w:tc>
        <w:tc>
          <w:tcPr>
            <w:tcW w:w="4736" w:type="dxa"/>
          </w:tcPr>
          <w:p w:rsidR="00D34AEB" w:rsidRPr="008E7BB2" w:rsidRDefault="00D34AEB" w:rsidP="00FB6CD4">
            <w:pPr>
              <w:pStyle w:val="TableRow"/>
            </w:pPr>
            <w:r w:rsidRPr="008E7BB2">
              <w:rPr>
                <w:rFonts w:eastAsia="맑은 고딕"/>
                <w:lang w:eastAsia="ko-KR"/>
              </w:rPr>
              <w:t xml:space="preserve">Indicates the Object Instance to create. If this Resource is not specified, the Client </w:t>
            </w:r>
            <w:r w:rsidR="00FB6CD4" w:rsidRPr="008E7BB2">
              <w:rPr>
                <w:rFonts w:eastAsia="맑은 고딕"/>
                <w:lang w:eastAsia="ko-KR"/>
              </w:rPr>
              <w:t>assigns the</w:t>
            </w:r>
            <w:r w:rsidRPr="008E7BB2">
              <w:rPr>
                <w:rFonts w:eastAsia="맑은 고딕"/>
                <w:lang w:eastAsia="ko-KR"/>
              </w:rPr>
              <w:t xml:space="preserve"> ID of </w:t>
            </w:r>
            <w:r w:rsidR="00FB6CD4" w:rsidRPr="008E7BB2">
              <w:rPr>
                <w:rFonts w:eastAsia="맑은 고딕"/>
                <w:lang w:eastAsia="ko-KR"/>
              </w:rPr>
              <w:t>the</w:t>
            </w:r>
            <w:r w:rsidRPr="008E7BB2">
              <w:rPr>
                <w:rFonts w:eastAsia="맑은 고딕"/>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 xml:space="preserve">The new value included in the payload to </w:t>
            </w:r>
            <w:r w:rsidRPr="008E7BB2">
              <w:rPr>
                <w:rFonts w:eastAsia="맑은 고딕"/>
                <w:lang w:eastAsia="ko-KR"/>
              </w:rPr>
              <w:t xml:space="preserve">create </w:t>
            </w:r>
            <w:r w:rsidRPr="008E7BB2">
              <w:t>the</w:t>
            </w:r>
            <w:r w:rsidRPr="008E7BB2">
              <w:rPr>
                <w:rFonts w:eastAsia="맑은 고딕"/>
                <w:lang w:eastAsia="ko-KR"/>
              </w:rPr>
              <w:t xml:space="preserve"> Object Instance</w:t>
            </w:r>
            <w:r w:rsidRPr="008E7BB2">
              <w:t>.</w:t>
            </w:r>
          </w:p>
        </w:tc>
      </w:tr>
    </w:tbl>
    <w:p w:rsidR="00D34AEB" w:rsidRPr="008E7BB2" w:rsidRDefault="00D34AEB" w:rsidP="00F2110E"/>
    <w:p w:rsidR="009A1428" w:rsidRPr="008E7BB2" w:rsidRDefault="009A1428" w:rsidP="00F93B72">
      <w:pPr>
        <w:pStyle w:val="3"/>
      </w:pPr>
      <w:bookmarkStart w:id="93" w:name="_Toc361855321"/>
      <w:r w:rsidRPr="008E7BB2">
        <w:t>Delete</w:t>
      </w:r>
      <w:bookmarkEnd w:id="93"/>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logical operations of the Device Discovery and Registration Interface. </w:t>
      </w:r>
    </w:p>
    <w:p w:rsidR="009A1428" w:rsidRPr="008E7BB2" w:rsidRDefault="009A1428" w:rsidP="009A1428">
      <w:r w:rsidRPr="008E7BB2">
        <w:t xml:space="preserve">The </w:t>
      </w:r>
      <w:r w:rsidRPr="008E7BB2">
        <w:rPr>
          <w:lang w:eastAsia="ko-KR"/>
        </w:rPr>
        <w:t>Delete</w:t>
      </w:r>
      <w:r w:rsidRPr="008E7BB2">
        <w:t xml:space="preserve"> operation has the following parameters:</w:t>
      </w:r>
    </w:p>
    <w:p w:rsidR="009A1428" w:rsidRPr="008E7BB2" w:rsidRDefault="009A1428" w:rsidP="00910262">
      <w:pPr>
        <w:jc w:val="center"/>
        <w:outlineLvl w:val="0"/>
        <w:rPr>
          <w:b/>
          <w:lang w:eastAsia="zh-CN"/>
        </w:rPr>
      </w:pPr>
      <w:bookmarkStart w:id="94" w:name="_Toc361855438"/>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10</w:t>
      </w:r>
      <w:r w:rsidR="0030098C" w:rsidRPr="008E7BB2">
        <w:rPr>
          <w:b/>
        </w:rPr>
        <w:fldChar w:fldCharType="end"/>
      </w:r>
      <w:r w:rsidR="006B1464" w:rsidRPr="008E7BB2">
        <w:rPr>
          <w:b/>
        </w:rPr>
        <w:t>:</w:t>
      </w:r>
      <w:r w:rsidR="00C52386" w:rsidRPr="008E7BB2">
        <w:rPr>
          <w:b/>
        </w:rPr>
        <w:t xml:space="preserve"> </w:t>
      </w:r>
      <w:r w:rsidRPr="008E7BB2">
        <w:rPr>
          <w:b/>
        </w:rPr>
        <w:t>Delete parameters</w:t>
      </w:r>
      <w:bookmarkEnd w:id="9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맑은 고딕"/>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맑은 고딕"/>
                <w:lang w:eastAsia="ko-KR"/>
              </w:rPr>
              <w:t>Object Instance ID</w:t>
            </w:r>
          </w:p>
        </w:tc>
        <w:tc>
          <w:tcPr>
            <w:tcW w:w="985" w:type="dxa"/>
          </w:tcPr>
          <w:p w:rsidR="009A1428" w:rsidRPr="008E7BB2" w:rsidRDefault="009A1428" w:rsidP="00E46193">
            <w:pPr>
              <w:pStyle w:val="TableRow"/>
              <w:rPr>
                <w:rFonts w:eastAsia="맑은 고딕"/>
                <w:lang w:eastAsia="ko-KR"/>
              </w:rPr>
            </w:pPr>
            <w:r w:rsidRPr="008E7BB2">
              <w:rPr>
                <w:rFonts w:eastAsia="맑은 고딕"/>
                <w:lang w:eastAsia="ko-KR"/>
              </w:rPr>
              <w:t>Yes</w:t>
            </w:r>
          </w:p>
        </w:tc>
        <w:tc>
          <w:tcPr>
            <w:tcW w:w="2268" w:type="dxa"/>
          </w:tcPr>
          <w:p w:rsidR="009A1428" w:rsidRPr="008E7BB2" w:rsidRDefault="009A1428" w:rsidP="00E46193">
            <w:pPr>
              <w:pStyle w:val="TableRow"/>
            </w:pPr>
            <w:r w:rsidRPr="008E7BB2">
              <w:rPr>
                <w:rFonts w:eastAsia="맑은 고딕"/>
                <w:lang w:eastAsia="ko-KR"/>
              </w:rPr>
              <w:t>-</w:t>
            </w:r>
          </w:p>
        </w:tc>
        <w:tc>
          <w:tcPr>
            <w:tcW w:w="4736" w:type="dxa"/>
          </w:tcPr>
          <w:p w:rsidR="009A1428" w:rsidRPr="008E7BB2" w:rsidRDefault="009A1428" w:rsidP="00E46193">
            <w:pPr>
              <w:pStyle w:val="TableRow"/>
            </w:pPr>
            <w:r w:rsidRPr="008E7BB2">
              <w:rPr>
                <w:rFonts w:eastAsia="맑은 고딕"/>
                <w:lang w:eastAsia="ko-KR"/>
              </w:rPr>
              <w:t>Indicates the Object Instance to delete.</w:t>
            </w:r>
          </w:p>
        </w:tc>
      </w:tr>
    </w:tbl>
    <w:p w:rsidR="009A1428" w:rsidRPr="008E7BB2" w:rsidRDefault="009A1428" w:rsidP="00F2110E"/>
    <w:p w:rsidR="00F2110E" w:rsidRPr="008E7BB2" w:rsidRDefault="00F2110E" w:rsidP="00910262">
      <w:pPr>
        <w:pStyle w:val="2"/>
      </w:pPr>
      <w:bookmarkStart w:id="95" w:name="_Toc361855322"/>
      <w:r w:rsidRPr="008E7BB2">
        <w:t>Information Reporting Interface</w:t>
      </w:r>
      <w:bookmarkEnd w:id="95"/>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맑은 고딕"/>
          <w:lang w:eastAsia="ko-KR"/>
        </w:rPr>
        <w:t>Object</w:t>
      </w:r>
      <w:r w:rsidR="00A65FB3" w:rsidRPr="008E7BB2">
        <w:rPr>
          <w:rFonts w:eastAsia="맑은 고딕"/>
          <w:lang w:eastAsia="ko-KR"/>
        </w:rPr>
        <w:t>,</w:t>
      </w:r>
      <w:r w:rsidRPr="008E7BB2">
        <w:rPr>
          <w:rFonts w:eastAsia="맑은 고딕"/>
          <w:lang w:eastAsia="ko-KR"/>
        </w:rPr>
        <w:t xml:space="preserve"> </w:t>
      </w:r>
      <w:r w:rsidR="00A65FB3" w:rsidRPr="008E7BB2">
        <w:rPr>
          <w:rFonts w:eastAsia="맑은 고딕"/>
          <w:lang w:eastAsia="ko-KR"/>
        </w:rPr>
        <w:t xml:space="preserve">an </w:t>
      </w:r>
      <w:r w:rsidRPr="008E7BB2">
        <w:rPr>
          <w:rFonts w:eastAsia="맑은 고딕"/>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830844" w:rsidP="00F2110E">
      <w:pPr>
        <w:jc w:val="center"/>
      </w:pPr>
      <w:r w:rsidRPr="008E7BB2">
        <w:rPr>
          <w:noProof/>
          <w:lang w:val="en-US" w:eastAsia="ko-KR"/>
        </w:rPr>
        <w:drawing>
          <wp:inline distT="0" distB="0" distL="0" distR="0" wp14:anchorId="40198CA4" wp14:editId="2F354213">
            <wp:extent cx="3331612" cy="3464197"/>
            <wp:effectExtent l="25400" t="0" r="0" b="0"/>
            <wp:docPr id="31" name="Picture 30" descr="reporting-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ing-example.png"/>
                    <pic:cNvPicPr/>
                  </pic:nvPicPr>
                  <pic:blipFill>
                    <a:blip r:embed="rId32"/>
                    <a:stretch>
                      <a:fillRect/>
                    </a:stretch>
                  </pic:blipFill>
                  <pic:spPr>
                    <a:xfrm>
                      <a:off x="0" y="0"/>
                      <a:ext cx="3333181" cy="3465828"/>
                    </a:xfrm>
                    <a:prstGeom prst="rect">
                      <a:avLst/>
                    </a:prstGeom>
                  </pic:spPr>
                </pic:pic>
              </a:graphicData>
            </a:graphic>
          </wp:inline>
        </w:drawing>
      </w:r>
    </w:p>
    <w:p w:rsidR="00D50944" w:rsidRPr="008E7BB2" w:rsidRDefault="00D50944" w:rsidP="00910262">
      <w:pPr>
        <w:pStyle w:val="a5"/>
        <w:outlineLvl w:val="0"/>
        <w:rPr>
          <w:lang w:eastAsia="ko-KR"/>
        </w:rPr>
      </w:pPr>
      <w:bookmarkStart w:id="96" w:name="_Toc361855414"/>
      <w:r w:rsidRPr="008E7BB2">
        <w:lastRenderedPageBreak/>
        <w:t xml:space="preserve">Figure </w:t>
      </w:r>
      <w:r w:rsidR="0030098C" w:rsidRPr="008E7BB2">
        <w:fldChar w:fldCharType="begin"/>
      </w:r>
      <w:r w:rsidR="00F87E16" w:rsidRPr="008E7BB2">
        <w:instrText xml:space="preserve"> SEQ Figure \* ARABIC  </w:instrText>
      </w:r>
      <w:r w:rsidR="0030098C" w:rsidRPr="008E7BB2">
        <w:fldChar w:fldCharType="separate"/>
      </w:r>
      <w:r w:rsidR="00D53276">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C44555" w:rsidRPr="008E7BB2">
        <w:rPr>
          <w:lang w:eastAsia="ko-KR"/>
        </w:rPr>
        <w:t>Appendix E</w:t>
      </w:r>
      <w:r w:rsidR="0030098C" w:rsidRPr="008E7BB2">
        <w:rPr>
          <w:lang w:eastAsia="ko-KR"/>
        </w:rPr>
        <w:fldChar w:fldCharType="end"/>
      </w:r>
      <w:r w:rsidR="0000645A" w:rsidRPr="008E7BB2">
        <w:rPr>
          <w:lang w:eastAsia="ko-KR"/>
        </w:rPr>
        <w:t>).</w:t>
      </w:r>
      <w:bookmarkEnd w:id="96"/>
    </w:p>
    <w:p w:rsidR="00D50944" w:rsidRPr="008E7BB2" w:rsidRDefault="00D50944" w:rsidP="00F2110E">
      <w:pPr>
        <w:rPr>
          <w:lang w:eastAsia="ko-KR"/>
        </w:rPr>
      </w:pPr>
    </w:p>
    <w:p w:rsidR="00F2110E" w:rsidRPr="008E7BB2" w:rsidRDefault="00F2110E" w:rsidP="00F2110E"/>
    <w:p w:rsidR="00F2110E" w:rsidRPr="008E7BB2" w:rsidRDefault="00F2110E" w:rsidP="00910262">
      <w:pPr>
        <w:pStyle w:val="3"/>
      </w:pPr>
      <w:bookmarkStart w:id="97" w:name="_Toc361855323"/>
      <w:r w:rsidRPr="008E7BB2">
        <w:t>Observe</w:t>
      </w:r>
      <w:bookmarkEnd w:id="97"/>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5.3.2 Write 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Pr="008E7BB2">
        <w:rPr>
          <w:rFonts w:eastAsiaTheme="minorEastAsia"/>
          <w:lang w:eastAsia="ko-KR"/>
        </w:rPr>
        <w:t>”</w:t>
      </w:r>
      <w:r w:rsidRPr="008E7BB2">
        <w:rPr>
          <w:rFonts w:eastAsiaTheme="minorEastAsia" w:hint="eastAsia"/>
          <w:lang w:eastAsia="ko-KR"/>
        </w:rPr>
        <w:t xml:space="preserve"> logical operation. </w:t>
      </w:r>
      <w:r w:rsidRPr="008E7BB2">
        <w:rPr>
          <w:rFonts w:eastAsiaTheme="minorEastAsia"/>
          <w:lang w:eastAsia="ko-KR"/>
        </w:rPr>
        <w:t>T</w:t>
      </w:r>
      <w:r w:rsidRPr="008E7BB2">
        <w:rPr>
          <w:rFonts w:eastAsiaTheme="minorEastAsia" w:hint="eastAsia"/>
          <w:lang w:eastAsia="ko-KR"/>
        </w:rPr>
        <w:t xml:space="preserve">his </w:t>
      </w:r>
      <w:r w:rsidRPr="008E7BB2">
        <w:rPr>
          <w:rFonts w:eastAsiaTheme="minorEastAsia"/>
          <w:lang w:eastAsia="ko-KR"/>
        </w:rPr>
        <w:t>separation</w:t>
      </w:r>
      <w:r w:rsidRPr="008E7BB2">
        <w:rPr>
          <w:rFonts w:eastAsiaTheme="minorEastAsia" w:hint="eastAsia"/>
          <w:lang w:eastAsia="ko-KR"/>
        </w:rPr>
        <w:t xml:space="preserve"> enables cache </w:t>
      </w:r>
      <w:r w:rsidRPr="008E7BB2">
        <w:rPr>
          <w:rFonts w:eastAsiaTheme="minorEastAsia"/>
          <w:lang w:eastAsia="ko-KR"/>
        </w:rPr>
        <w:t>mechanism</w:t>
      </w:r>
      <w:r w:rsidRPr="008E7BB2">
        <w:rPr>
          <w:rFonts w:eastAsiaTheme="minorEastAsia" w:hint="eastAsia"/>
          <w:lang w:eastAsia="ko-KR"/>
        </w:rPr>
        <w:t xml:space="preserve"> at </w:t>
      </w:r>
      <w:r w:rsidRPr="008E7BB2">
        <w:rPr>
          <w:rFonts w:eastAsiaTheme="minorEastAsia"/>
          <w:lang w:eastAsia="ko-KR"/>
        </w:rPr>
        <w:t>intermediate</w:t>
      </w:r>
      <w:r w:rsidRPr="008E7BB2">
        <w:rPr>
          <w:rFonts w:eastAsiaTheme="minorEastAsia" w:hint="eastAsia"/>
          <w:lang w:eastAsia="ko-KR"/>
        </w:rPr>
        <w:t xml:space="preserve"> network node (e.g., proxy server)</w:t>
      </w:r>
      <w:r w:rsidR="00AB7D5E" w:rsidRPr="008E7BB2">
        <w:rPr>
          <w:rFonts w:eastAsiaTheme="minorEastAsia" w:hint="eastAsia"/>
          <w:lang w:eastAsia="ko-KR"/>
        </w:rPr>
        <w:t>,</w:t>
      </w:r>
      <w:r w:rsidR="00A16D86" w:rsidRPr="008E7BB2">
        <w:rPr>
          <w:rFonts w:eastAsiaTheme="minorEastAsia" w:hint="eastAsia"/>
          <w:lang w:eastAsia="ko-KR"/>
        </w:rPr>
        <w:t xml:space="preserve"> the LWM2M Server, and/or </w:t>
      </w:r>
      <w:r w:rsidRPr="008E7BB2">
        <w:rPr>
          <w:rFonts w:eastAsiaTheme="minorEastAsia" w:hint="eastAsia"/>
          <w:lang w:eastAsia="ko-KR"/>
        </w:rPr>
        <w:t>LWM2M Client.</w:t>
      </w:r>
    </w:p>
    <w:p w:rsidR="00F2110E" w:rsidRPr="008E7BB2" w:rsidRDefault="00F2110E" w:rsidP="00F2110E">
      <w:r w:rsidRPr="008E7BB2">
        <w:t>The Observe operation includes the following parameters:</w:t>
      </w:r>
    </w:p>
    <w:p w:rsidR="00F2110E" w:rsidRPr="008E7BB2" w:rsidRDefault="00F2110E" w:rsidP="00910262">
      <w:pPr>
        <w:jc w:val="center"/>
        <w:outlineLvl w:val="0"/>
        <w:rPr>
          <w:b/>
          <w:lang w:eastAsia="zh-CN"/>
        </w:rPr>
      </w:pPr>
      <w:bookmarkStart w:id="98" w:name="_Toc361855439"/>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11</w:t>
      </w:r>
      <w:r w:rsidR="0030098C" w:rsidRPr="008E7BB2">
        <w:rPr>
          <w:b/>
        </w:rPr>
        <w:fldChar w:fldCharType="end"/>
      </w:r>
      <w:r w:rsidR="006B1464" w:rsidRPr="008E7BB2">
        <w:rPr>
          <w:b/>
        </w:rPr>
        <w:t>:</w:t>
      </w:r>
      <w:r w:rsidR="00C52386" w:rsidRPr="008E7BB2">
        <w:rPr>
          <w:b/>
        </w:rPr>
        <w:t xml:space="preserve"> </w:t>
      </w:r>
      <w:r w:rsidRPr="008E7BB2">
        <w:rPr>
          <w:b/>
        </w:rPr>
        <w:t>Observe parameters</w:t>
      </w:r>
      <w:bookmarkEnd w:id="9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A65FB3" w:rsidP="00F2110E">
            <w:pPr>
              <w:pStyle w:val="TableRow"/>
            </w:pPr>
            <w:r w:rsidRPr="008E7BB2">
              <w:rPr>
                <w:rFonts w:eastAsia="맑은 고딕"/>
                <w:lang w:eastAsia="ko-KR"/>
              </w:rPr>
              <w:t>No</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F2110E">
            <w:pPr>
              <w:pStyle w:val="TableRow"/>
            </w:pPr>
            <w:r w:rsidRPr="008E7BB2">
              <w:rPr>
                <w:rFonts w:eastAsia="맑은 고딕"/>
                <w:lang w:eastAsia="ko-KR"/>
              </w:rPr>
              <w:t>Indicates the Object Instance to observe</w:t>
            </w:r>
            <w:r w:rsidR="00A65FB3" w:rsidRPr="008E7BB2">
              <w:rPr>
                <w:rFonts w:eastAsia="맑은 고딕"/>
                <w:lang w:eastAsia="ko-KR"/>
              </w:rPr>
              <w:t>.</w:t>
            </w:r>
            <w:r w:rsidR="00A65FB3" w:rsidRPr="008E7BB2">
              <w:rPr>
                <w:rFonts w:eastAsia="맑은 고딕" w:hint="eastAsia"/>
                <w:lang w:eastAsia="ko-KR"/>
              </w:rPr>
              <w:t xml:space="preserve"> If no Object Instance ID is indicated, then all the Object Instances of Object</w:t>
            </w:r>
            <w:r w:rsidR="00A65FB3" w:rsidRPr="008E7BB2">
              <w:rPr>
                <w:rFonts w:eastAsia="맑은 고딕"/>
                <w:lang w:eastAsia="ko-KR"/>
              </w:rPr>
              <w:t>s</w:t>
            </w:r>
            <w:r w:rsidR="00A65FB3" w:rsidRPr="008E7BB2">
              <w:rPr>
                <w:rFonts w:eastAsia="맑은 고딕" w:hint="eastAsia"/>
                <w:lang w:eastAsia="ko-KR"/>
              </w:rPr>
              <w:t xml:space="preserve"> are observed and Resource ID MUST NOT be specified</w:t>
            </w:r>
            <w:r w:rsidR="00ED79B6"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observe. </w:t>
            </w:r>
            <w:r w:rsidR="00A65FB3" w:rsidRPr="008E7BB2">
              <w:rPr>
                <w:rFonts w:eastAsia="맑은 고딕"/>
                <w:lang w:eastAsia="ko-KR"/>
              </w:rPr>
              <w:t>If no Resource ID is indicated, then the whole Object Instance is observed.</w:t>
            </w:r>
          </w:p>
        </w:tc>
      </w:tr>
    </w:tbl>
    <w:p w:rsidR="00F2110E" w:rsidRPr="008E7BB2" w:rsidRDefault="00F2110E" w:rsidP="00F2110E">
      <w:pPr>
        <w:rPr>
          <w:rFonts w:eastAsia="맑은 고딕"/>
          <w:lang w:eastAsia="ko-KR"/>
        </w:rPr>
      </w:pPr>
    </w:p>
    <w:p w:rsidR="00A839C5" w:rsidRPr="008E7BB2" w:rsidRDefault="00A839C5" w:rsidP="00F2110E"/>
    <w:p w:rsidR="00F2110E" w:rsidRPr="008E7BB2" w:rsidRDefault="00F2110E" w:rsidP="00910262">
      <w:pPr>
        <w:pStyle w:val="3"/>
      </w:pPr>
      <w:bookmarkStart w:id="99" w:name="_Toc361855324"/>
      <w:r w:rsidRPr="008E7BB2">
        <w:t>Notify</w:t>
      </w:r>
      <w:bookmarkEnd w:id="99"/>
    </w:p>
    <w:p w:rsidR="00F2110E" w:rsidRPr="008E7BB2" w:rsidRDefault="00F2110E" w:rsidP="00F2110E">
      <w:pPr>
        <w:rPr>
          <w:rFonts w:eastAsiaTheme="minorEastAsia"/>
          <w:lang w:eastAsia="ko-KR"/>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Pr="008E7BB2">
        <w:rPr>
          <w:rFonts w:eastAsia="맑은 고딕"/>
          <w:lang w:eastAsia="ko-KR"/>
        </w:rPr>
        <w:t>Object Instance</w:t>
      </w:r>
      <w:r w:rsidRPr="008E7BB2">
        <w:t xml:space="preserve"> or Resource. This operation includes the new value of the </w:t>
      </w:r>
      <w:r w:rsidRPr="008E7BB2">
        <w:rPr>
          <w:rFonts w:eastAsia="맑은 고딕"/>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NOT send the “Notify” logical operation for the changed Resource or Object Instance before the Minimum Period expires.</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send the “Notify” logical operation for the changed Resource or Object Instance before the Maximum Period expires.</w:t>
      </w:r>
    </w:p>
    <w:p w:rsidR="00B04325" w:rsidRPr="008E7BB2" w:rsidRDefault="00B04325" w:rsidP="00F2110E"/>
    <w:p w:rsidR="00F2110E" w:rsidRPr="008E7BB2" w:rsidRDefault="00F2110E" w:rsidP="00910262">
      <w:pPr>
        <w:jc w:val="center"/>
        <w:outlineLvl w:val="0"/>
        <w:rPr>
          <w:b/>
          <w:lang w:eastAsia="zh-CN"/>
        </w:rPr>
      </w:pPr>
      <w:bookmarkStart w:id="100" w:name="_Toc361855440"/>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12</w:t>
      </w:r>
      <w:r w:rsidR="0030098C" w:rsidRPr="008E7BB2">
        <w:rPr>
          <w:b/>
        </w:rPr>
        <w:fldChar w:fldCharType="end"/>
      </w:r>
      <w:r w:rsidR="006B1464" w:rsidRPr="008E7BB2">
        <w:rPr>
          <w:b/>
        </w:rPr>
        <w:t>:</w:t>
      </w:r>
      <w:r w:rsidRPr="008E7BB2">
        <w:rPr>
          <w:b/>
        </w:rPr>
        <w:t xml:space="preserve"> Notify parameters</w:t>
      </w:r>
      <w:bookmarkEnd w:id="10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D3E63">
            <w:pPr>
              <w:pStyle w:val="TableRow"/>
            </w:pPr>
            <w:r w:rsidRPr="008E7BB2">
              <w:t xml:space="preserve">The new value included in the payload about the </w:t>
            </w:r>
            <w:r w:rsidRPr="008E7BB2">
              <w:rPr>
                <w:rFonts w:eastAsia="맑은 고딕"/>
                <w:lang w:eastAsia="ko-KR"/>
              </w:rPr>
              <w:t>Object Instance</w:t>
            </w:r>
            <w:r w:rsidRPr="008E7BB2">
              <w:t xml:space="preserve"> or Resource.</w:t>
            </w:r>
          </w:p>
        </w:tc>
      </w:tr>
    </w:tbl>
    <w:p w:rsidR="00F2110E" w:rsidRPr="008E7BB2" w:rsidRDefault="00F2110E" w:rsidP="00F2110E"/>
    <w:p w:rsidR="0010069F" w:rsidRPr="008E7BB2" w:rsidRDefault="0010069F" w:rsidP="0010069F">
      <w:pPr>
        <w:rPr>
          <w:lang w:eastAsia="ko-KR"/>
        </w:rPr>
      </w:pPr>
      <w:r w:rsidRPr="008E7BB2">
        <w:rPr>
          <w:lang w:eastAsia="ko-KR"/>
        </w:rPr>
        <w:t>I</w:t>
      </w:r>
      <w:r w:rsidRPr="008E7BB2">
        <w:rPr>
          <w:rFonts w:hint="eastAsia"/>
          <w:lang w:eastAsia="ko-KR"/>
        </w:rPr>
        <w:t xml:space="preserve">f the minimum period and maximum period value are the same, then the </w:t>
      </w:r>
      <w:r w:rsidRPr="008E7BB2">
        <w:rPr>
          <w:lang w:eastAsia="ko-KR"/>
        </w:rPr>
        <w:t xml:space="preserve">LWM2M </w:t>
      </w:r>
      <w:r w:rsidRPr="008E7BB2">
        <w:rPr>
          <w:rFonts w:hint="eastAsia"/>
          <w:lang w:eastAsia="ko-KR"/>
        </w:rPr>
        <w:t>Client sends notification in every that period.</w:t>
      </w:r>
    </w:p>
    <w:p w:rsidR="0010069F" w:rsidRPr="008E7BB2" w:rsidRDefault="0010069F" w:rsidP="0010069F">
      <w:r w:rsidRPr="008E7BB2">
        <w:t>The following example shows how the Minimum and Maximum period parameters work as shown in</w:t>
      </w:r>
      <w:r w:rsidR="00ED79B6" w:rsidRPr="008E7BB2">
        <w:t xml:space="preserve"> section 5.3.4</w:t>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a priori. The LWM2M Client will wait at least 10 Seconds before sending a “Notify” logical operation to the LWM2M Server (even if the Resource has changed before that), and no </w:t>
      </w:r>
      <w:r w:rsidRPr="008E7BB2">
        <w:lastRenderedPageBreak/>
        <w:t xml:space="preserve">longer than 60 Seconds before sending a “Notify” logical operation (even if the Resource has not changed yet). The “Notify” logical operation is sent anywhere between 10-60 seconds upon change. </w:t>
      </w:r>
    </w:p>
    <w:p w:rsidR="0010069F" w:rsidRPr="008E7BB2" w:rsidRDefault="0010069F" w:rsidP="0010069F"/>
    <w:p w:rsidR="00A65FB3" w:rsidRPr="008E7BB2" w:rsidRDefault="00A65FB3" w:rsidP="0010069F"/>
    <w:p w:rsidR="0010069F" w:rsidRPr="008E7BB2" w:rsidRDefault="00830844" w:rsidP="0010069F">
      <w:pPr>
        <w:keepNext/>
        <w:jc w:val="center"/>
      </w:pPr>
      <w:r w:rsidRPr="008E7BB2">
        <w:rPr>
          <w:noProof/>
          <w:lang w:val="en-US" w:eastAsia="ko-KR"/>
        </w:rPr>
        <w:drawing>
          <wp:inline distT="0" distB="0" distL="0" distR="0" wp14:anchorId="2934AC38" wp14:editId="64BFA799">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3"/>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a5"/>
        <w:outlineLvl w:val="0"/>
      </w:pPr>
      <w:bookmarkStart w:id="101" w:name="_Toc361855415"/>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12</w:t>
      </w:r>
      <w:r w:rsidR="0030098C" w:rsidRPr="008E7BB2">
        <w:fldChar w:fldCharType="end"/>
      </w:r>
      <w:r w:rsidR="001D31BC" w:rsidRPr="008E7BB2">
        <w:t>:</w:t>
      </w:r>
      <w:r w:rsidRPr="008E7BB2">
        <w:t xml:space="preserve"> Example of Minimum and Maximum periods in an Observation.</w:t>
      </w:r>
      <w:bookmarkEnd w:id="101"/>
      <w:r w:rsidRPr="008E7BB2">
        <w:t xml:space="preserve"> </w:t>
      </w:r>
    </w:p>
    <w:p w:rsidR="0010069F" w:rsidRPr="008E7BB2" w:rsidRDefault="0010069F" w:rsidP="0010069F">
      <w:pPr>
        <w:rPr>
          <w:rFonts w:eastAsia="맑은 고딕"/>
          <w:lang w:eastAsia="ko-KR"/>
        </w:rPr>
      </w:pPr>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10069F" w:rsidRPr="008E7BB2" w:rsidRDefault="0010069F" w:rsidP="00F2110E"/>
    <w:p w:rsidR="00F2110E" w:rsidRPr="008E7BB2" w:rsidRDefault="00F2110E" w:rsidP="00F2110E"/>
    <w:p w:rsidR="00F2110E" w:rsidRPr="008E7BB2" w:rsidRDefault="00F2110E" w:rsidP="00910262">
      <w:pPr>
        <w:pStyle w:val="3"/>
      </w:pPr>
      <w:bookmarkStart w:id="102" w:name="_Toc361855325"/>
      <w:r w:rsidRPr="008E7BB2">
        <w:t>Cancel Observation</w:t>
      </w:r>
      <w:bookmarkEnd w:id="102"/>
    </w:p>
    <w:p w:rsidR="00F2110E" w:rsidRPr="008E7BB2" w:rsidRDefault="00F2110E" w:rsidP="00F2110E">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The operation includes the following parameters:</w:t>
      </w:r>
    </w:p>
    <w:p w:rsidR="00F2110E" w:rsidRPr="008E7BB2" w:rsidRDefault="00F2110E" w:rsidP="00F2110E"/>
    <w:p w:rsidR="00F2110E" w:rsidRPr="008E7BB2" w:rsidRDefault="00F2110E" w:rsidP="00910262">
      <w:pPr>
        <w:jc w:val="center"/>
        <w:outlineLvl w:val="0"/>
        <w:rPr>
          <w:b/>
          <w:lang w:eastAsia="zh-CN"/>
        </w:rPr>
      </w:pPr>
      <w:bookmarkStart w:id="103" w:name="_Toc361855441"/>
      <w:r w:rsidRPr="008E7BB2">
        <w:rPr>
          <w:b/>
        </w:rPr>
        <w:t xml:space="preserve">Table </w:t>
      </w:r>
      <w:r w:rsidR="00B45CDE">
        <w:fldChar w:fldCharType="begin"/>
      </w:r>
      <w:r w:rsidR="00B45CDE">
        <w:instrText xml:space="preserve"> SEQ Table \* ARABIC  \* MERGEFORMAT </w:instrText>
      </w:r>
      <w:r w:rsidR="00B45CDE">
        <w:fldChar w:fldCharType="separate"/>
      </w:r>
      <w:r w:rsidR="00C44555" w:rsidRPr="008E7BB2">
        <w:rPr>
          <w:b/>
          <w:noProof/>
        </w:rPr>
        <w:t>13</w:t>
      </w:r>
      <w:r w:rsidR="00B45CDE">
        <w:rPr>
          <w:b/>
          <w:noProof/>
        </w:rPr>
        <w:fldChar w:fldCharType="end"/>
      </w:r>
      <w:r w:rsidR="006B1464" w:rsidRPr="008E7BB2">
        <w:rPr>
          <w:b/>
          <w:noProof/>
        </w:rPr>
        <w:t>:</w:t>
      </w:r>
      <w:r w:rsidRPr="008E7BB2">
        <w:rPr>
          <w:b/>
        </w:rPr>
        <w:t xml:space="preserve"> Cancel Observation parameters</w:t>
      </w:r>
      <w:bookmarkEnd w:id="10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3E5B38" w:rsidP="00F2110E">
            <w:pPr>
              <w:pStyle w:val="TableRow"/>
            </w:pPr>
            <w:r w:rsidRPr="008E7BB2">
              <w:rPr>
                <w:rFonts w:eastAsia="맑은 고딕"/>
                <w:lang w:eastAsia="ko-KR"/>
              </w:rPr>
              <w:t>No</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F2110E">
            <w:pPr>
              <w:pStyle w:val="TableRow"/>
            </w:pPr>
            <w:r w:rsidRPr="008E7BB2">
              <w:rPr>
                <w:rFonts w:eastAsia="맑은 고딕"/>
                <w:lang w:eastAsia="ko-KR"/>
              </w:rPr>
              <w:t xml:space="preserve">Indicates the Object Instance to stop observing. </w:t>
            </w:r>
            <w:r w:rsidR="00BB62D4" w:rsidRPr="008E7BB2">
              <w:rPr>
                <w:rFonts w:eastAsia="맑은 고딕" w:hint="eastAsia"/>
                <w:lang w:eastAsia="ko-KR"/>
              </w:rPr>
              <w:t>If no Object Instance ID is indicated, then Object ID is indicated and Resource ID MUST NOT be specified.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stop observing. </w:t>
            </w:r>
            <w:r w:rsidR="00BB62D4" w:rsidRPr="008E7BB2">
              <w:t xml:space="preserve"> </w:t>
            </w:r>
            <w:r w:rsidR="00BB62D4" w:rsidRPr="008E7BB2">
              <w:rPr>
                <w:rFonts w:eastAsia="맑은 고딕"/>
                <w:lang w:eastAsia="ko-KR"/>
              </w:rPr>
              <w:t>If no Resource ID is indicated, then the whole Object Instance is indicated.</w:t>
            </w:r>
          </w:p>
        </w:tc>
      </w:tr>
    </w:tbl>
    <w:p w:rsidR="00F2110E" w:rsidRPr="008E7BB2" w:rsidRDefault="00F2110E" w:rsidP="00F2110E">
      <w:pPr>
        <w:rPr>
          <w:lang w:eastAsia="ko-KR"/>
        </w:rPr>
      </w:pPr>
    </w:p>
    <w:p w:rsidR="00F2110E" w:rsidRPr="008E7BB2" w:rsidRDefault="00F2110E" w:rsidP="00F2110E"/>
    <w:p w:rsidR="00F2110E" w:rsidRPr="008E7BB2" w:rsidRDefault="00F2110E" w:rsidP="00F2110E"/>
    <w:p w:rsidR="00F2110E" w:rsidRPr="008E7BB2" w:rsidRDefault="00F2110E" w:rsidP="00910262">
      <w:pPr>
        <w:pStyle w:val="1"/>
        <w:rPr>
          <w:lang w:eastAsia="ko-KR"/>
        </w:rPr>
      </w:pPr>
      <w:bookmarkStart w:id="104" w:name="_Ref211139396"/>
      <w:bookmarkStart w:id="105" w:name="_Toc361855326"/>
      <w:r w:rsidRPr="008E7BB2">
        <w:rPr>
          <w:lang w:eastAsia="ko-KR"/>
        </w:rPr>
        <w:lastRenderedPageBreak/>
        <w:t>Identifiers and Resources</w:t>
      </w:r>
      <w:bookmarkEnd w:id="104"/>
      <w:bookmarkEnd w:id="105"/>
      <w:r w:rsidRPr="008E7BB2">
        <w:rPr>
          <w:lang w:eastAsia="ko-KR"/>
        </w:rPr>
        <w:t xml:space="preserve"> </w:t>
      </w:r>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910262">
      <w:pPr>
        <w:pStyle w:val="2"/>
      </w:pPr>
      <w:bookmarkStart w:id="106" w:name="_Toc361855327"/>
      <w:r w:rsidRPr="008E7BB2">
        <w:t>Resource Model</w:t>
      </w:r>
      <w:bookmarkEnd w:id="106"/>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맑은 고딕"/>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 Resources are logically organized into Objects. </w:t>
      </w:r>
      <w:r w:rsidR="00200D86" w:rsidRPr="008E7BB2">
        <w:rPr>
          <w:lang w:eastAsia="ko-KR"/>
        </w:rPr>
        <w:t xml:space="preserve"> Figure 9 </w:t>
      </w:r>
      <w:r w:rsidRPr="008E7BB2">
        <w:rPr>
          <w:lang w:eastAsia="ko-KR"/>
        </w:rPr>
        <w:t xml:space="preserve">illustrates this structure, and the relationship between </w:t>
      </w:r>
      <w:r w:rsidRPr="008E7BB2">
        <w:rPr>
          <w:rFonts w:eastAsia="맑은 고딕"/>
          <w:lang w:eastAsia="ko-KR"/>
        </w:rPr>
        <w:t>R</w:t>
      </w:r>
      <w:r w:rsidRPr="008E7BB2">
        <w:rPr>
          <w:lang w:eastAsia="ko-KR"/>
        </w:rPr>
        <w:t xml:space="preserve">esources, </w:t>
      </w:r>
      <w:r w:rsidRPr="008E7BB2">
        <w:rPr>
          <w:rFonts w:eastAsia="맑은 고딕"/>
          <w:lang w:eastAsia="ko-KR"/>
        </w:rPr>
        <w:t>O</w:t>
      </w:r>
      <w:r w:rsidRPr="008E7BB2">
        <w:rPr>
          <w:lang w:eastAsia="ko-KR"/>
        </w:rPr>
        <w:t xml:space="preserve">bjects and </w:t>
      </w:r>
      <w:r w:rsidRPr="008E7BB2">
        <w:rPr>
          <w:rFonts w:eastAsia="맑은 고딕"/>
          <w:lang w:eastAsia="ko-KR"/>
        </w:rPr>
        <w:t xml:space="preserve">the </w:t>
      </w:r>
      <w:r w:rsidRPr="008E7BB2">
        <w:rPr>
          <w:lang w:eastAsia="zh-CN"/>
        </w:rPr>
        <w:t>LWM2M Client</w:t>
      </w:r>
      <w:r w:rsidRPr="008E7BB2">
        <w:rPr>
          <w:lang w:eastAsia="ko-KR"/>
        </w:rPr>
        <w:t xml:space="preserve">. </w:t>
      </w:r>
      <w:r w:rsidRPr="008E7BB2">
        <w:rPr>
          <w:rFonts w:eastAsia="맑은 고딕"/>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F2110E" w:rsidRPr="008E7BB2" w:rsidRDefault="00771FE8" w:rsidP="00F2110E">
      <w:pPr>
        <w:keepNext/>
        <w:jc w:val="center"/>
      </w:pPr>
      <w:r w:rsidRPr="008E7BB2">
        <w:rPr>
          <w:noProof/>
          <w:lang w:val="en-US" w:eastAsia="ko-KR"/>
        </w:rPr>
        <w:drawing>
          <wp:inline distT="0" distB="0" distL="0" distR="0" wp14:anchorId="278D8ED2" wp14:editId="7CACD9E3">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F2110E" w:rsidP="00910262">
      <w:pPr>
        <w:pStyle w:val="a5"/>
        <w:outlineLvl w:val="0"/>
        <w:rPr>
          <w:lang w:eastAsia="zh-CN"/>
        </w:rPr>
      </w:pPr>
      <w:bookmarkStart w:id="107" w:name="_Ref209522151"/>
      <w:bookmarkStart w:id="108" w:name="_Toc361855416"/>
      <w:r w:rsidRPr="008E7BB2">
        <w:t xml:space="preserve">Figure </w:t>
      </w:r>
      <w:bookmarkEnd w:id="107"/>
      <w:r w:rsidR="0030098C" w:rsidRPr="008E7BB2">
        <w:fldChar w:fldCharType="begin"/>
      </w:r>
      <w:r w:rsidR="00F87E16" w:rsidRPr="008E7BB2">
        <w:instrText xml:space="preserve"> SEQ Figure \* ARABIC  </w:instrText>
      </w:r>
      <w:r w:rsidR="0030098C" w:rsidRPr="008E7BB2">
        <w:fldChar w:fldCharType="separate"/>
      </w:r>
      <w:r w:rsidR="00D53276">
        <w:rPr>
          <w:noProof/>
        </w:rPr>
        <w:t>13</w:t>
      </w:r>
      <w:r w:rsidR="0030098C" w:rsidRPr="008E7BB2">
        <w:fldChar w:fldCharType="end"/>
      </w:r>
      <w:r w:rsidR="001D31BC" w:rsidRPr="008E7BB2">
        <w:t>:</w:t>
      </w:r>
      <w:r w:rsidR="00083E90" w:rsidRPr="008E7BB2">
        <w:t xml:space="preserve"> </w:t>
      </w:r>
      <w:r w:rsidRPr="008E7BB2">
        <w:rPr>
          <w:lang w:eastAsia="zh-CN"/>
        </w:rPr>
        <w:t>Relationship between LWM2M Client, Object and Resources</w:t>
      </w:r>
      <w:bookmarkEnd w:id="108"/>
    </w:p>
    <w:p w:rsidR="00F2110E" w:rsidRPr="008E7BB2" w:rsidRDefault="00F2110E" w:rsidP="00F2110E">
      <w:pPr>
        <w:rPr>
          <w:rFonts w:eastAsia="맑은 고딕"/>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맑은 고딕"/>
          <w:lang w:eastAsia="ko-KR"/>
        </w:rPr>
        <w:t xml:space="preserve">unique </w:t>
      </w:r>
      <w:r w:rsidRPr="008E7BB2">
        <w:t xml:space="preserve">identifier within that Object. Each </w:t>
      </w:r>
      <w:r w:rsidR="0072459D" w:rsidRPr="008E7BB2">
        <w:t xml:space="preserve">Object and </w:t>
      </w:r>
      <w:r w:rsidRPr="008E7BB2">
        <w:rPr>
          <w:rFonts w:eastAsia="맑은 고딕"/>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맑은 고딕"/>
          <w:lang w:eastAsia="ko-KR"/>
        </w:rPr>
        <w:t xml:space="preserve"> as defined in </w:t>
      </w:r>
      <w:r w:rsidR="00672241" w:rsidRPr="008E7BB2">
        <w:rPr>
          <w:rFonts w:eastAsia="맑은 고딕"/>
          <w:lang w:eastAsia="ko-KR"/>
        </w:rPr>
        <w:t xml:space="preserve">the </w:t>
      </w:r>
      <w:r w:rsidRPr="008E7BB2">
        <w:rPr>
          <w:rFonts w:eastAsia="맑은 고딕"/>
          <w:lang w:eastAsia="ko-KR"/>
        </w:rPr>
        <w:t>Object specification.</w:t>
      </w:r>
      <w:r w:rsidRPr="008E7BB2">
        <w:t xml:space="preserve"> </w:t>
      </w:r>
    </w:p>
    <w:p w:rsidR="00F2110E" w:rsidRPr="008E7BB2" w:rsidRDefault="00F2110E" w:rsidP="00F2110E">
      <w:pPr>
        <w:rPr>
          <w:rFonts w:eastAsia="맑은 고딕"/>
          <w:lang w:eastAsia="ko-KR"/>
        </w:rPr>
      </w:pPr>
      <w:r w:rsidRPr="008E7BB2">
        <w:t>An Object defines a grouping of Resources, for example the Firmware Object contain</w:t>
      </w:r>
      <w:r w:rsidRPr="008E7BB2">
        <w:rPr>
          <w:rFonts w:eastAsia="맑은 고딕"/>
          <w:lang w:eastAsia="ko-KR"/>
        </w:rPr>
        <w:t>s</w:t>
      </w:r>
      <w:r w:rsidRPr="008E7BB2">
        <w:t xml:space="preserve"> all the Resources used for firmware update purposes. Each Object is assigned a unique OMA Management Object </w:t>
      </w:r>
      <w:r w:rsidRPr="008E7BB2">
        <w:rPr>
          <w:rFonts w:eastAsia="맑은 고딕"/>
          <w:lang w:eastAsia="ko-KR"/>
        </w:rPr>
        <w:t>identifier</w:t>
      </w:r>
      <w:r w:rsidRPr="008E7BB2">
        <w:t xml:space="preserve"> and corresponding </w:t>
      </w:r>
      <w:r w:rsidRPr="008E7BB2">
        <w:rPr>
          <w:rFonts w:eastAsia="맑은 고딕"/>
          <w:lang w:eastAsia="ko-KR"/>
        </w:rPr>
        <w:t xml:space="preserve">index which identifies an Object defined </w:t>
      </w:r>
      <w:r w:rsidR="00D07600" w:rsidRPr="008E7BB2">
        <w:rPr>
          <w:rFonts w:eastAsia="맑은 고딕"/>
          <w:lang w:eastAsia="ko-KR"/>
        </w:rPr>
        <w:t xml:space="preserve">for the LWM2M </w:t>
      </w:r>
      <w:r w:rsidR="0072459D" w:rsidRPr="008E7BB2">
        <w:rPr>
          <w:rFonts w:eastAsia="맑은 고딕"/>
          <w:lang w:eastAsia="ko-KR"/>
        </w:rPr>
        <w:t>Enabler</w:t>
      </w:r>
      <w:r w:rsidRPr="008E7BB2">
        <w:rPr>
          <w:rFonts w:eastAsia="맑은 고딕"/>
          <w:lang w:eastAsia="ko-KR"/>
        </w:rPr>
        <w:t>.</w:t>
      </w:r>
      <w:r w:rsidRPr="008E7BB2">
        <w:t xml:space="preserve"> </w:t>
      </w:r>
      <w:r w:rsidRPr="008E7BB2">
        <w:rPr>
          <w:rFonts w:eastAsia="맑은 고딕"/>
          <w:lang w:eastAsia="ko-KR"/>
        </w:rPr>
        <w:t xml:space="preserve">The </w:t>
      </w:r>
      <w:r w:rsidR="00200D86" w:rsidRPr="008E7BB2">
        <w:rPr>
          <w:rFonts w:eastAsia="맑은 고딕"/>
          <w:lang w:eastAsia="ko-KR"/>
        </w:rPr>
        <w:t>LWM2M Enabler</w:t>
      </w:r>
      <w:r w:rsidRPr="008E7BB2">
        <w:rPr>
          <w:rFonts w:eastAsia="맑은 고딕"/>
          <w:lang w:eastAsia="ko-KR"/>
        </w:rPr>
        <w:t xml:space="preserve"> defines standard Objects and Resources</w:t>
      </w:r>
      <w:r w:rsidR="00672241" w:rsidRPr="008E7BB2">
        <w:rPr>
          <w:rFonts w:eastAsia="맑은 고딕"/>
          <w:lang w:eastAsia="ko-KR"/>
        </w:rPr>
        <w:t>.</w:t>
      </w:r>
      <w:r w:rsidRPr="008E7BB2">
        <w:rPr>
          <w:rFonts w:eastAsia="맑은 고딕"/>
          <w:lang w:eastAsia="ko-KR"/>
        </w:rPr>
        <w:t xml:space="preserve"> </w:t>
      </w:r>
      <w:r w:rsidR="007E5637" w:rsidRPr="008E7BB2">
        <w:rPr>
          <w:rFonts w:eastAsia="맑은 고딕"/>
          <w:lang w:eastAsia="ko-KR"/>
        </w:rPr>
        <w:t>Further</w:t>
      </w:r>
      <w:r w:rsidRPr="008E7BB2">
        <w:rPr>
          <w:rFonts w:eastAsia="맑은 고딕"/>
          <w:lang w:eastAsia="ko-KR"/>
        </w:rPr>
        <w:t xml:space="preserve"> Objects may be added </w:t>
      </w:r>
      <w:r w:rsidR="00672241" w:rsidRPr="008E7BB2">
        <w:rPr>
          <w:rFonts w:eastAsia="맑은 고딕"/>
          <w:lang w:eastAsia="ko-KR"/>
        </w:rPr>
        <w:t xml:space="preserve">by OMA or other organizations </w:t>
      </w:r>
      <w:r w:rsidRPr="008E7BB2">
        <w:rPr>
          <w:rFonts w:eastAsia="맑은 고딕"/>
          <w:lang w:eastAsia="ko-KR"/>
        </w:rPr>
        <w:t xml:space="preserve">to enable </w:t>
      </w:r>
      <w:r w:rsidR="00672241" w:rsidRPr="008E7BB2">
        <w:rPr>
          <w:rFonts w:eastAsia="맑은 고딕"/>
          <w:lang w:eastAsia="ko-KR"/>
        </w:rPr>
        <w:t>additional</w:t>
      </w:r>
      <w:r w:rsidRPr="008E7BB2">
        <w:rPr>
          <w:rFonts w:eastAsia="맑은 고딕"/>
          <w:lang w:eastAsia="ko-KR"/>
        </w:rPr>
        <w:t xml:space="preserve"> M2M Services.</w:t>
      </w:r>
    </w:p>
    <w:p w:rsidR="00F2110E" w:rsidRPr="008E7BB2" w:rsidRDefault="00672241" w:rsidP="00F2110E">
      <w:pPr>
        <w:rPr>
          <w:rFonts w:eastAsia="맑은 고딕"/>
          <w:lang w:eastAsia="ko-KR"/>
        </w:rPr>
      </w:pPr>
      <w:r w:rsidRPr="008E7BB2">
        <w:rPr>
          <w:rFonts w:eastAsia="맑은 고딕"/>
          <w:lang w:eastAsia="ko-KR"/>
        </w:rPr>
        <w:t xml:space="preserve">An </w:t>
      </w:r>
      <w:r w:rsidR="00F2110E" w:rsidRPr="008E7BB2">
        <w:rPr>
          <w:rFonts w:eastAsia="맑은 고딕"/>
          <w:lang w:eastAsia="ko-KR"/>
        </w:rPr>
        <w:t xml:space="preserve">Object MUST be instantiated either by the LWM2M Server or the LWM2M Client, </w:t>
      </w:r>
      <w:r w:rsidR="00774BE6" w:rsidRPr="008E7BB2">
        <w:rPr>
          <w:rFonts w:eastAsia="맑은 고딕"/>
          <w:lang w:eastAsia="ko-KR"/>
        </w:rPr>
        <w:t>which is called Object</w:t>
      </w:r>
      <w:r w:rsidR="00F2110E" w:rsidRPr="008E7BB2">
        <w:rPr>
          <w:rFonts w:eastAsia="맑은 고딕"/>
          <w:lang w:eastAsia="ko-KR"/>
        </w:rPr>
        <w:t xml:space="preserve"> </w:t>
      </w:r>
      <w:r w:rsidR="00774BE6" w:rsidRPr="008E7BB2">
        <w:rPr>
          <w:rFonts w:eastAsia="맑은 고딕"/>
          <w:lang w:eastAsia="ko-KR"/>
        </w:rPr>
        <w:t>Instance</w:t>
      </w:r>
      <w:r w:rsidR="00F2110E" w:rsidRPr="008E7BB2">
        <w:rPr>
          <w:rFonts w:eastAsia="맑은 고딕" w:hint="eastAsia"/>
          <w:lang w:eastAsia="ko-KR"/>
        </w:rPr>
        <w:t xml:space="preserve"> before</w:t>
      </w:r>
      <w:r w:rsidR="00F2110E" w:rsidRPr="008E7BB2">
        <w:rPr>
          <w:rFonts w:eastAsia="맑은 고딕"/>
          <w:lang w:eastAsia="ko-KR"/>
        </w:rPr>
        <w:t xml:space="preserve"> using the functionality of an Object. After </w:t>
      </w:r>
      <w:r w:rsidR="0082612C" w:rsidRPr="008E7BB2">
        <w:rPr>
          <w:rFonts w:eastAsia="맑은 고딕"/>
          <w:lang w:eastAsia="ko-KR"/>
        </w:rPr>
        <w:t xml:space="preserve">an </w:t>
      </w:r>
      <w:r w:rsidR="00F2110E" w:rsidRPr="008E7BB2">
        <w:rPr>
          <w:rFonts w:eastAsia="맑은 고딕"/>
          <w:lang w:eastAsia="ko-KR"/>
        </w:rPr>
        <w:t>Object Instance is created, the LWM2M Server can access that Object I</w:t>
      </w:r>
      <w:r w:rsidR="0082612C" w:rsidRPr="008E7BB2">
        <w:rPr>
          <w:rFonts w:eastAsia="맑은 고딕"/>
          <w:lang w:eastAsia="ko-KR"/>
        </w:rPr>
        <w:t>n</w:t>
      </w:r>
      <w:r w:rsidR="00F2110E" w:rsidRPr="008E7BB2">
        <w:rPr>
          <w:rFonts w:eastAsia="맑은 고딕"/>
          <w:lang w:eastAsia="ko-KR"/>
        </w:rPr>
        <w:t>stance and Resources which belong to that Object Instance.</w:t>
      </w:r>
    </w:p>
    <w:p w:rsidR="00F2110E" w:rsidRPr="008E7BB2" w:rsidRDefault="00F2110E" w:rsidP="00F2110E">
      <w:pPr>
        <w:rPr>
          <w:rFonts w:eastAsia="맑은 고딕"/>
          <w:lang w:eastAsia="ko-KR"/>
        </w:rPr>
      </w:pPr>
      <w:r w:rsidRPr="008E7BB2">
        <w:rPr>
          <w:rFonts w:eastAsia="맑은 고딕"/>
          <w:lang w:eastAsia="ko-KR"/>
        </w:rPr>
        <w:t xml:space="preserve">The </w:t>
      </w:r>
      <w:r w:rsidR="0071267F" w:rsidRPr="008E7BB2">
        <w:rPr>
          <w:rFonts w:eastAsia="맑은 고딕"/>
          <w:lang w:eastAsia="ko-KR"/>
        </w:rPr>
        <w:t xml:space="preserve">LWM2M Client and/or </w:t>
      </w:r>
      <w:r w:rsidRPr="008E7BB2">
        <w:rPr>
          <w:rFonts w:eastAsia="맑은 고딕"/>
          <w:lang w:eastAsia="ko-KR"/>
        </w:rPr>
        <w:t xml:space="preserve">LWM2M Server </w:t>
      </w:r>
      <w:r w:rsidR="004E1E56" w:rsidRPr="008E7BB2">
        <w:rPr>
          <w:rFonts w:eastAsia="맑은 고딕"/>
          <w:lang w:eastAsia="ko-KR"/>
        </w:rPr>
        <w:t>perform</w:t>
      </w:r>
      <w:r w:rsidRPr="008E7BB2">
        <w:rPr>
          <w:rFonts w:eastAsia="맑은 고딕"/>
          <w:lang w:eastAsia="ko-KR"/>
        </w:rPr>
        <w:t xml:space="preserve"> </w:t>
      </w:r>
      <w:r w:rsidR="0072459D" w:rsidRPr="008E7BB2">
        <w:rPr>
          <w:rFonts w:eastAsia="맑은 고딕"/>
          <w:lang w:eastAsia="ko-KR"/>
        </w:rPr>
        <w:t>logical o</w:t>
      </w:r>
      <w:r w:rsidRPr="008E7BB2">
        <w:rPr>
          <w:rFonts w:eastAsia="맑은 고딕"/>
          <w:lang w:eastAsia="ko-KR"/>
        </w:rPr>
        <w:t>peration</w:t>
      </w:r>
      <w:r w:rsidR="00FA31BF" w:rsidRPr="008E7BB2">
        <w:rPr>
          <w:rFonts w:eastAsia="맑은 고딕"/>
          <w:lang w:eastAsia="ko-KR"/>
        </w:rPr>
        <w:t xml:space="preserve">s </w:t>
      </w:r>
      <w:r w:rsidR="0072459D" w:rsidRPr="008E7BB2">
        <w:rPr>
          <w:rFonts w:eastAsia="맑은 고딕"/>
          <w:lang w:eastAsia="ko-KR"/>
        </w:rPr>
        <w:t xml:space="preserve">on Objects, Resources, Object Instance and Resources Instances as described in </w:t>
      </w:r>
      <w:r w:rsidR="00B53A53" w:rsidRPr="008E7BB2">
        <w:rPr>
          <w:rFonts w:eastAsia="맑은 고딕"/>
          <w:lang w:eastAsia="ko-KR"/>
        </w:rPr>
        <w:t>S</w:t>
      </w:r>
      <w:r w:rsidR="0072459D" w:rsidRPr="008E7BB2">
        <w:rPr>
          <w:rFonts w:eastAsia="맑은 고딕"/>
          <w:lang w:eastAsia="ko-KR"/>
        </w:rPr>
        <w:t xml:space="preserve">ection </w:t>
      </w:r>
      <w:r w:rsidR="00AB7217" w:rsidRPr="008E7BB2">
        <w:rPr>
          <w:rFonts w:eastAsia="맑은 고딕"/>
          <w:lang w:eastAsia="ko-KR"/>
        </w:rPr>
        <w:t>5</w:t>
      </w:r>
      <w:r w:rsidR="0072459D" w:rsidRPr="008E7BB2">
        <w:rPr>
          <w:rFonts w:eastAsia="맑은 고딕"/>
          <w:lang w:eastAsia="ko-KR"/>
        </w:rPr>
        <w:t xml:space="preserve"> Interfaces. These logical operations are conve</w:t>
      </w:r>
      <w:r w:rsidR="00641331" w:rsidRPr="008E7BB2">
        <w:rPr>
          <w:rFonts w:eastAsia="맑은 고딕"/>
          <w:lang w:eastAsia="ko-KR"/>
        </w:rPr>
        <w:t xml:space="preserve">yed as described in </w:t>
      </w:r>
      <w:r w:rsidR="008A540D" w:rsidRPr="008E7BB2">
        <w:rPr>
          <w:rFonts w:eastAsia="맑은 고딕"/>
          <w:lang w:eastAsia="ko-KR"/>
        </w:rPr>
        <w:t>S</w:t>
      </w:r>
      <w:r w:rsidR="00641331" w:rsidRPr="008E7BB2">
        <w:rPr>
          <w:rFonts w:eastAsia="맑은 고딕"/>
          <w:lang w:eastAsia="ko-KR"/>
        </w:rPr>
        <w:t>ection 8 Transport Layer Binding and Encoding</w:t>
      </w:r>
      <w:r w:rsidR="006C12D2" w:rsidRPr="008E7BB2">
        <w:rPr>
          <w:rFonts w:eastAsia="맑은 고딕" w:hint="eastAsia"/>
          <w:lang w:eastAsia="ko-KR"/>
        </w:rPr>
        <w:t xml:space="preserve"> and</w:t>
      </w:r>
      <w:r w:rsidR="006C12D2" w:rsidRPr="008E7BB2">
        <w:rPr>
          <w:rFonts w:eastAsia="맑은 고딕"/>
          <w:lang w:eastAsia="ko-KR"/>
        </w:rPr>
        <w:t xml:space="preserve"> </w:t>
      </w:r>
      <w:r w:rsidR="0010069F" w:rsidRPr="008E7BB2">
        <w:rPr>
          <w:rFonts w:eastAsia="맑은 고딕"/>
          <w:lang w:eastAsia="ko-KR"/>
        </w:rPr>
        <w:t>h</w:t>
      </w:r>
      <w:r w:rsidRPr="008E7BB2">
        <w:rPr>
          <w:rFonts w:eastAsia="맑은 고딕"/>
          <w:lang w:eastAsia="ko-KR"/>
        </w:rPr>
        <w:t xml:space="preserve">ow to convey </w:t>
      </w:r>
      <w:r w:rsidR="0082612C" w:rsidRPr="008E7BB2">
        <w:rPr>
          <w:rFonts w:eastAsia="맑은 고딕"/>
          <w:lang w:eastAsia="ko-KR"/>
        </w:rPr>
        <w:t xml:space="preserve">the </w:t>
      </w:r>
      <w:r w:rsidRPr="008E7BB2">
        <w:rPr>
          <w:rFonts w:eastAsia="맑은 고딕"/>
          <w:lang w:eastAsia="ko-KR"/>
        </w:rPr>
        <w:t>Operation data is defined in 7.3.</w:t>
      </w:r>
    </w:p>
    <w:p w:rsidR="00F2110E" w:rsidRPr="008E7BB2" w:rsidRDefault="00F2110E" w:rsidP="00F2110E">
      <w:r w:rsidRPr="008E7BB2">
        <w:rPr>
          <w:rFonts w:eastAsia="맑은 고딕"/>
          <w:lang w:eastAsia="ko-KR"/>
        </w:rPr>
        <w:t xml:space="preserve">The </w:t>
      </w:r>
      <w:r w:rsidR="00200D86" w:rsidRPr="008E7BB2">
        <w:rPr>
          <w:rFonts w:eastAsia="맑은 고딕"/>
          <w:lang w:eastAsia="ko-KR"/>
        </w:rPr>
        <w:t>LWM2M Enabler</w:t>
      </w:r>
      <w:r w:rsidRPr="008E7BB2">
        <w:rPr>
          <w:rFonts w:eastAsia="맑은 고딕"/>
          <w:lang w:eastAsia="ko-KR"/>
        </w:rPr>
        <w:t xml:space="preserve"> defines </w:t>
      </w:r>
      <w:r w:rsidR="0071267F" w:rsidRPr="008E7BB2">
        <w:rPr>
          <w:rFonts w:eastAsia="맑은 고딕"/>
          <w:lang w:eastAsia="ko-KR"/>
        </w:rPr>
        <w:t xml:space="preserve">an </w:t>
      </w:r>
      <w:r w:rsidRPr="008E7BB2">
        <w:rPr>
          <w:rFonts w:eastAsia="맑은 고딕"/>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맑은 고딕"/>
          <w:lang w:eastAsia="ko-KR"/>
        </w:rPr>
        <w:t>Access Control Ob</w:t>
      </w:r>
      <w:r w:rsidR="0082612C" w:rsidRPr="008E7BB2">
        <w:rPr>
          <w:rFonts w:eastAsia="맑은 고딕"/>
          <w:lang w:eastAsia="ko-KR"/>
        </w:rPr>
        <w:t>je</w:t>
      </w:r>
      <w:r w:rsidRPr="008E7BB2">
        <w:rPr>
          <w:rFonts w:eastAsia="맑은 고딕"/>
          <w:lang w:eastAsia="ko-KR"/>
        </w:rPr>
        <w:t>ct Instance</w:t>
      </w:r>
      <w:r w:rsidR="005663F3" w:rsidRPr="008E7BB2">
        <w:rPr>
          <w:rFonts w:eastAsia="맑은 고딕"/>
          <w:lang w:eastAsia="ko-KR"/>
        </w:rPr>
        <w:t>. An Access Control Object Instances</w:t>
      </w:r>
      <w:r w:rsidRPr="008E7BB2">
        <w:rPr>
          <w:rFonts w:eastAsia="맑은 고딕"/>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the </w:t>
      </w:r>
      <w:r w:rsidR="008A540D" w:rsidRPr="008E7BB2">
        <w:t>contained</w:t>
      </w:r>
      <w:r w:rsidR="005663F3" w:rsidRPr="008E7BB2">
        <w:t xml:space="preserve"> Resource are allowed for </w:t>
      </w:r>
      <w:r w:rsidR="008A540D" w:rsidRPr="008E7BB2">
        <w:t xml:space="preserve">which </w:t>
      </w:r>
      <w:r w:rsidRPr="008E7BB2">
        <w:t>LWM2M Server</w:t>
      </w:r>
      <w:r w:rsidR="008A540D" w:rsidRPr="008E7BB2">
        <w:t>(s)</w:t>
      </w:r>
      <w:r w:rsidRPr="008E7BB2">
        <w:t xml:space="preserve">. </w:t>
      </w:r>
      <w:r w:rsidR="0082612C" w:rsidRPr="008E7BB2">
        <w:rPr>
          <w:rFonts w:eastAsia="맑은 고딕"/>
          <w:lang w:eastAsia="ko-KR"/>
        </w:rPr>
        <w:t>T</w:t>
      </w:r>
      <w:r w:rsidRPr="008E7BB2">
        <w:rPr>
          <w:rFonts w:eastAsia="맑은 고딕"/>
          <w:lang w:eastAsia="ko-KR"/>
        </w:rPr>
        <w:t xml:space="preserve">he </w:t>
      </w:r>
      <w:r w:rsidR="0082612C" w:rsidRPr="008E7BB2">
        <w:rPr>
          <w:rFonts w:eastAsia="맑은 고딕"/>
          <w:lang w:eastAsia="ko-KR"/>
        </w:rPr>
        <w:t xml:space="preserve">access control </w:t>
      </w:r>
      <w:r w:rsidR="00B53A53" w:rsidRPr="008E7BB2">
        <w:rPr>
          <w:rFonts w:eastAsia="맑은 고딕"/>
          <w:lang w:eastAsia="ko-KR"/>
        </w:rPr>
        <w:t>mechanism is</w:t>
      </w:r>
      <w:r w:rsidRPr="008E7BB2">
        <w:rPr>
          <w:rFonts w:eastAsia="맑은 고딕"/>
          <w:lang w:eastAsia="ko-KR"/>
        </w:rPr>
        <w:t xml:space="preserve"> defined in </w:t>
      </w:r>
      <w:r w:rsidR="008A540D" w:rsidRPr="008E7BB2">
        <w:rPr>
          <w:rFonts w:eastAsia="맑은 고딕"/>
          <w:lang w:eastAsia="ko-KR"/>
        </w:rPr>
        <w:t>S</w:t>
      </w:r>
      <w:r w:rsidR="00B53A53" w:rsidRPr="008E7BB2">
        <w:rPr>
          <w:rFonts w:eastAsia="맑은 고딕"/>
          <w:lang w:eastAsia="ko-KR"/>
        </w:rPr>
        <w:t xml:space="preserve">ection </w:t>
      </w:r>
      <w:r w:rsidR="008A540D" w:rsidRPr="008E7BB2">
        <w:rPr>
          <w:rFonts w:eastAsia="맑은 고딕"/>
          <w:lang w:eastAsia="ko-KR"/>
        </w:rPr>
        <w:t>7</w:t>
      </w:r>
      <w:r w:rsidRPr="008E7BB2">
        <w:rPr>
          <w:rFonts w:eastAsia="맑은 고딕"/>
          <w:lang w:eastAsia="ko-KR"/>
        </w:rPr>
        <w:t>.2</w:t>
      </w:r>
      <w:r w:rsidR="008A540D" w:rsidRPr="008E7BB2">
        <w:rPr>
          <w:rFonts w:eastAsia="맑은 고딕"/>
          <w:lang w:eastAsia="ko-KR"/>
        </w:rPr>
        <w:t xml:space="preserve"> Access Control</w:t>
      </w:r>
      <w:r w:rsidRPr="008E7BB2">
        <w:rPr>
          <w:rFonts w:eastAsia="맑은 고딕"/>
          <w:lang w:eastAsia="ko-KR"/>
        </w:rPr>
        <w:t xml:space="preserve">. </w:t>
      </w:r>
      <w:r w:rsidR="007B43F2" w:rsidRPr="008E7BB2">
        <w:fldChar w:fldCharType="begin"/>
      </w:r>
      <w:r w:rsidR="007B43F2" w:rsidRPr="008E7BB2">
        <w:instrText xml:space="preserve"> REF _Ref210461253 \h  \* MERGEFORMAT </w:instrText>
      </w:r>
      <w:r w:rsidR="007B43F2" w:rsidRPr="008E7BB2">
        <w:fldChar w:fldCharType="separate"/>
      </w:r>
      <w:r w:rsidR="00C44555" w:rsidRPr="008E7BB2">
        <w:t>Figure 14</w:t>
      </w:r>
      <w:r w:rsidR="007B43F2" w:rsidRPr="008E7BB2">
        <w:fldChar w:fldCharType="end"/>
      </w:r>
      <w:r w:rsidRPr="008E7BB2">
        <w:t xml:space="preserve"> shows </w:t>
      </w:r>
      <w:r w:rsidR="008A540D" w:rsidRPr="008E7BB2">
        <w:t xml:space="preserve">and example </w:t>
      </w:r>
      <w:r w:rsidR="003F3AB1" w:rsidRPr="008E7BB2">
        <w:t xml:space="preserve">of </w:t>
      </w:r>
      <w:r w:rsidR="008A540D" w:rsidRPr="008E7BB2">
        <w:t xml:space="preserve">the logical </w:t>
      </w:r>
      <w:r w:rsidRPr="008E7BB2">
        <w:t xml:space="preserve">operations the </w:t>
      </w:r>
      <w:r w:rsidR="00F8375C" w:rsidRPr="008E7BB2">
        <w:t>R</w:t>
      </w:r>
      <w:r w:rsidRPr="008E7BB2">
        <w:t>esources support</w:t>
      </w:r>
      <w:r w:rsidR="008A540D" w:rsidRPr="008E7BB2">
        <w:t xml:space="preserve"> </w:t>
      </w:r>
      <w:r w:rsidRPr="008E7BB2">
        <w:t>and how Object</w:t>
      </w:r>
      <w:r w:rsidRPr="008E7BB2">
        <w:rPr>
          <w:rFonts w:eastAsia="맑은 고딕" w:hint="eastAsia"/>
          <w:lang w:eastAsia="ko-KR"/>
        </w:rPr>
        <w:t xml:space="preserve"> Instance</w:t>
      </w:r>
      <w:r w:rsidRPr="008E7BB2">
        <w:t xml:space="preserve">s and Resources are associated with ACLs. In the example, </w:t>
      </w:r>
      <w:r w:rsidR="008A540D" w:rsidRPr="008E7BB2">
        <w:t xml:space="preserve">Object Instance 0 for Object 0 has 2 Resources. </w:t>
      </w:r>
      <w:r w:rsidRPr="008E7BB2">
        <w:t xml:space="preserve">Resource 1 supports </w:t>
      </w:r>
      <w:r w:rsidR="008A540D" w:rsidRPr="008E7BB2">
        <w:t>the ”Read”</w:t>
      </w:r>
      <w:r w:rsidRPr="008E7BB2">
        <w:t xml:space="preserve">, </w:t>
      </w:r>
      <w:r w:rsidR="008A540D" w:rsidRPr="008E7BB2">
        <w:t xml:space="preserve">“Write” </w:t>
      </w:r>
      <w:r w:rsidRPr="008E7BB2">
        <w:t xml:space="preserve">and </w:t>
      </w:r>
      <w:r w:rsidR="008A540D" w:rsidRPr="008E7BB2">
        <w:t>”Execute” logical operations</w:t>
      </w:r>
      <w:r w:rsidRPr="008E7BB2">
        <w:t xml:space="preserve">, while Resource 2 supports only </w:t>
      </w:r>
      <w:r w:rsidR="008A540D" w:rsidRPr="008E7BB2">
        <w:t xml:space="preserve">the “Read” logical </w:t>
      </w:r>
      <w:r w:rsidRPr="008E7BB2">
        <w:t>operation.</w:t>
      </w:r>
    </w:p>
    <w:p w:rsidR="00F2110E" w:rsidRPr="008E7BB2" w:rsidRDefault="006A67F4" w:rsidP="00F2110E">
      <w:pPr>
        <w:keepNext/>
        <w:jc w:val="center"/>
      </w:pPr>
      <w:r w:rsidRPr="008E7BB2">
        <w:rPr>
          <w:noProof/>
          <w:lang w:val="en-US" w:eastAsia="ko-KR"/>
        </w:rPr>
        <w:lastRenderedPageBreak/>
        <w:drawing>
          <wp:inline distT="0" distB="0" distL="0" distR="0" wp14:anchorId="0E2FE43C" wp14:editId="5E53948E">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5" cstate="print"/>
                    <a:stretch>
                      <a:fillRect/>
                    </a:stretch>
                  </pic:blipFill>
                  <pic:spPr>
                    <a:xfrm>
                      <a:off x="0" y="0"/>
                      <a:ext cx="4240366" cy="1714025"/>
                    </a:xfrm>
                    <a:prstGeom prst="rect">
                      <a:avLst/>
                    </a:prstGeom>
                  </pic:spPr>
                </pic:pic>
              </a:graphicData>
            </a:graphic>
          </wp:inline>
        </w:drawing>
      </w:r>
    </w:p>
    <w:p w:rsidR="00F2110E" w:rsidRPr="008E7BB2" w:rsidRDefault="00F2110E" w:rsidP="00910262">
      <w:pPr>
        <w:pStyle w:val="a5"/>
        <w:outlineLvl w:val="0"/>
      </w:pPr>
      <w:bookmarkStart w:id="109" w:name="_Ref210461253"/>
      <w:bookmarkStart w:id="110" w:name="_Toc361855417"/>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D53276">
        <w:rPr>
          <w:noProof/>
        </w:rPr>
        <w:t>14</w:t>
      </w:r>
      <w:r w:rsidR="0030098C" w:rsidRPr="008E7BB2">
        <w:fldChar w:fldCharType="end"/>
      </w:r>
      <w:bookmarkEnd w:id="109"/>
      <w:r w:rsidR="001D31BC" w:rsidRPr="008E7BB2">
        <w:t>:</w:t>
      </w:r>
      <w:r w:rsidRPr="008E7BB2">
        <w:t xml:space="preserve"> Supported operations and access control lists</w:t>
      </w:r>
      <w:bookmarkEnd w:id="110"/>
    </w:p>
    <w:p w:rsidR="00F2110E" w:rsidRPr="008E7BB2" w:rsidRDefault="00F2110E" w:rsidP="00F2110E"/>
    <w:p w:rsidR="00F2110E" w:rsidRPr="008E7BB2" w:rsidRDefault="00F2110E" w:rsidP="00910262">
      <w:pPr>
        <w:pStyle w:val="2"/>
      </w:pPr>
      <w:bookmarkStart w:id="111" w:name="_Toc361855328"/>
      <w:r w:rsidRPr="008E7BB2">
        <w:t>Identifiers</w:t>
      </w:r>
      <w:bookmarkEnd w:id="111"/>
    </w:p>
    <w:p w:rsidR="00F2110E" w:rsidRPr="008E7BB2" w:rsidRDefault="001E4AD8" w:rsidP="00F2110E">
      <w:pPr>
        <w:jc w:val="both"/>
      </w:pPr>
      <w:r w:rsidRPr="008E7BB2">
        <w:rPr>
          <w:rFonts w:eastAsia="맑은 고딕"/>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B43F2" w:rsidRPr="008E7BB2">
        <w:fldChar w:fldCharType="begin"/>
      </w:r>
      <w:r w:rsidR="007B43F2" w:rsidRPr="008E7BB2">
        <w:instrText xml:space="preserve"> REF _Ref209524023 \h  \* MERGEFORMAT </w:instrText>
      </w:r>
      <w:r w:rsidR="007B43F2" w:rsidRPr="008E7BB2">
        <w:fldChar w:fldCharType="separate"/>
      </w:r>
      <w:r w:rsidR="00C44555" w:rsidRPr="008E7BB2">
        <w:t xml:space="preserve">Table </w:t>
      </w:r>
      <w:r w:rsidR="007B43F2" w:rsidRPr="008E7BB2">
        <w:fldChar w:fldCharType="end"/>
      </w:r>
      <w:r w:rsidRPr="008E7BB2">
        <w:t>12</w:t>
      </w:r>
      <w:r w:rsidR="00F2110E" w:rsidRPr="008E7BB2">
        <w:t>.</w:t>
      </w:r>
    </w:p>
    <w:p w:rsidR="00F2110E" w:rsidRPr="008E7BB2" w:rsidRDefault="00F2110E" w:rsidP="00910262">
      <w:pPr>
        <w:jc w:val="center"/>
        <w:outlineLvl w:val="0"/>
        <w:rPr>
          <w:b/>
          <w:lang w:eastAsia="zh-CN"/>
        </w:rPr>
      </w:pPr>
      <w:bookmarkStart w:id="112" w:name="_Ref209524023"/>
      <w:bookmarkStart w:id="113" w:name="_Toc361855442"/>
      <w:r w:rsidRPr="008E7BB2">
        <w:rPr>
          <w:b/>
        </w:rPr>
        <w:t xml:space="preserve">Table </w:t>
      </w:r>
      <w:bookmarkEnd w:id="112"/>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14</w:t>
      </w:r>
      <w:r w:rsidR="0030098C" w:rsidRPr="008E7BB2">
        <w:rPr>
          <w:b/>
        </w:rPr>
        <w:fldChar w:fldCharType="end"/>
      </w:r>
      <w:r w:rsidR="006B1464" w:rsidRPr="008E7BB2">
        <w:rPr>
          <w:b/>
        </w:rPr>
        <w:t>:</w:t>
      </w:r>
      <w:r w:rsidRPr="008E7BB2">
        <w:rPr>
          <w:b/>
        </w:rPr>
        <w:t xml:space="preserve"> </w:t>
      </w:r>
      <w:r w:rsidR="001E4AD8" w:rsidRPr="008E7BB2">
        <w:rPr>
          <w:b/>
        </w:rPr>
        <w:t>LWM2M Identifiers</w:t>
      </w:r>
      <w:bookmarkEnd w:id="1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맑은 고딕"/>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511EE4">
            <w:pPr>
              <w:pStyle w:val="TableRow"/>
            </w:pPr>
            <w:r w:rsidRPr="008E7BB2">
              <w:t>Recommended URN formats are documented in Section 6.2.1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맑은 고딕"/>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맑은 고딕"/>
                <w:lang w:eastAsia="ko-KR"/>
              </w:rPr>
            </w:pPr>
            <w:r w:rsidRPr="008E7BB2">
              <w:t xml:space="preserve">Uniquely </w:t>
            </w:r>
            <w:r w:rsidRPr="008E7BB2">
              <w:rPr>
                <w:rFonts w:eastAsia="맑은 고딕"/>
                <w:lang w:eastAsia="ko-KR"/>
              </w:rPr>
              <w:t xml:space="preserve">identifies </w:t>
            </w:r>
            <w:r w:rsidRPr="008E7BB2">
              <w:t xml:space="preserve">the LWM2M Bootstrap </w:t>
            </w:r>
            <w:r w:rsidRPr="008E7BB2">
              <w:rPr>
                <w:rFonts w:eastAsia="맑은 고딕"/>
                <w:lang w:eastAsia="ko-KR"/>
              </w:rPr>
              <w:t>Server</w:t>
            </w:r>
            <w:r w:rsidRPr="008E7BB2">
              <w:t>.</w:t>
            </w:r>
            <w:r w:rsidR="007647E2" w:rsidRPr="008E7BB2">
              <w:rPr>
                <w:rFonts w:eastAsia="맑은 고딕" w:hint="eastAsia"/>
                <w:lang w:eastAsia="ko-KR"/>
              </w:rPr>
              <w:t xml:space="preserve"> </w:t>
            </w:r>
            <w:r w:rsidRPr="008E7BB2">
              <w:t xml:space="preserve"> Provided to the </w:t>
            </w:r>
            <w:r w:rsidR="00C20B4E" w:rsidRPr="008E7BB2">
              <w:t xml:space="preserve">LWM2M </w:t>
            </w:r>
            <w:r w:rsidRPr="008E7BB2">
              <w:rPr>
                <w:rFonts w:eastAsia="맑은 고딕"/>
                <w:lang w:eastAsia="ko-KR"/>
              </w:rPr>
              <w:t xml:space="preserve">Client </w:t>
            </w:r>
            <w:r w:rsidRPr="008E7BB2">
              <w:t xml:space="preserve">during </w:t>
            </w:r>
            <w:r w:rsidR="00C20B4E" w:rsidRPr="008E7BB2">
              <w:t xml:space="preserve">the </w:t>
            </w:r>
            <w:r w:rsidRPr="008E7BB2">
              <w:rPr>
                <w:rFonts w:eastAsia="맑은 고딕"/>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맑은 고딕"/>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맑은 고딕"/>
                <w:lang w:eastAsia="ko-KR"/>
              </w:rPr>
              <w:t xml:space="preserve">identifies </w:t>
            </w:r>
            <w:r w:rsidRPr="008E7BB2">
              <w:t xml:space="preserve">the LWM2M </w:t>
            </w:r>
            <w:r w:rsidRPr="008E7BB2">
              <w:rPr>
                <w:rFonts w:eastAsia="맑은 고딕"/>
                <w:lang w:eastAsia="ko-KR"/>
              </w:rPr>
              <w:t>Server</w:t>
            </w:r>
            <w:r w:rsidRPr="008E7BB2">
              <w:t xml:space="preserve">. Provided to the </w:t>
            </w:r>
            <w:r w:rsidRPr="008E7BB2">
              <w:rPr>
                <w:rFonts w:eastAsia="맑은 고딕"/>
                <w:lang w:eastAsia="ko-KR"/>
              </w:rPr>
              <w:t xml:space="preserve">Client </w:t>
            </w:r>
            <w:r w:rsidRPr="008E7BB2">
              <w:t xml:space="preserve">during </w:t>
            </w:r>
            <w:r w:rsidRPr="008E7BB2">
              <w:rPr>
                <w:rFonts w:eastAsia="맑은 고딕"/>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맑은 고딕"/>
                <w:lang w:eastAsia="ko-KR"/>
              </w:rPr>
              <w:t>Short Server ID</w:t>
            </w:r>
          </w:p>
        </w:tc>
        <w:tc>
          <w:tcPr>
            <w:tcW w:w="1996" w:type="dxa"/>
          </w:tcPr>
          <w:p w:rsidR="00FF099D" w:rsidRPr="008E7BB2" w:rsidRDefault="00FF099D" w:rsidP="00F2110E">
            <w:pPr>
              <w:pStyle w:val="TableRow"/>
            </w:pPr>
            <w:r w:rsidRPr="008E7BB2">
              <w:rPr>
                <w:rFonts w:eastAsia="맑은 고딕"/>
                <w:lang w:eastAsia="ko-KR"/>
              </w:rPr>
              <w:t>16-bit unsigned integer</w:t>
            </w:r>
          </w:p>
        </w:tc>
        <w:tc>
          <w:tcPr>
            <w:tcW w:w="3764" w:type="dxa"/>
          </w:tcPr>
          <w:p w:rsidR="00FF099D" w:rsidRPr="008E7BB2" w:rsidRDefault="009F2247" w:rsidP="00F2110E">
            <w:pPr>
              <w:pStyle w:val="TableRow"/>
              <w:rPr>
                <w:rFonts w:eastAsia="맑은 고딕"/>
                <w:lang w:eastAsia="ko-KR"/>
              </w:rPr>
            </w:pPr>
            <w:r w:rsidRPr="008E7BB2">
              <w:rPr>
                <w:rFonts w:eastAsia="맑은 고딕"/>
                <w:lang w:eastAsia="ko-KR"/>
              </w:rPr>
              <w:t>U</w:t>
            </w:r>
            <w:r w:rsidR="00FF099D" w:rsidRPr="008E7BB2">
              <w:rPr>
                <w:rFonts w:eastAsia="맑은 고딕"/>
                <w:lang w:eastAsia="ko-KR"/>
              </w:rPr>
              <w:t>niquely identifies each LWM2M Server configured for the LWM2M Client.</w:t>
            </w:r>
            <w:r w:rsidRPr="008E7BB2">
              <w:rPr>
                <w:rFonts w:eastAsia="맑은 고딕"/>
                <w:lang w:eastAsia="ko-KR"/>
              </w:rPr>
              <w:t xml:space="preserve"> The identifier is assigned </w:t>
            </w:r>
            <w:r w:rsidR="00511EE4" w:rsidRPr="008E7BB2">
              <w:rPr>
                <w:rFonts w:eastAsia="맑은 고딕"/>
                <w:lang w:eastAsia="ko-KR"/>
              </w:rPr>
              <w:t>during the Bootstrap procedure</w:t>
            </w:r>
            <w:r w:rsidRPr="008E7BB2">
              <w:rPr>
                <w:rFonts w:eastAsia="맑은 고딕"/>
                <w:lang w:eastAsia="ko-KR"/>
              </w:rPr>
              <w:t>.</w:t>
            </w:r>
          </w:p>
          <w:p w:rsidR="00FF099D" w:rsidRPr="008E7BB2" w:rsidRDefault="00FF099D" w:rsidP="00ED5F87">
            <w:pPr>
              <w:pStyle w:val="TableRow"/>
            </w:pPr>
            <w:r w:rsidRPr="008E7BB2">
              <w:rPr>
                <w:rFonts w:eastAsia="맑은 고딕"/>
                <w:lang w:eastAsia="ko-KR"/>
              </w:rPr>
              <w:t xml:space="preserve">Default Short Server ID is 0 and default Short Server ID MUST </w:t>
            </w:r>
            <w:r w:rsidR="00822C1B">
              <w:rPr>
                <w:rFonts w:eastAsia="맑은 고딕" w:hint="eastAsia"/>
                <w:lang w:eastAsia="ko-KR"/>
              </w:rPr>
              <w:t>NOT</w:t>
            </w:r>
            <w:r w:rsidRPr="008E7BB2">
              <w:rPr>
                <w:rFonts w:eastAsia="맑은 고딕"/>
                <w:lang w:eastAsia="ko-KR"/>
              </w:rPr>
              <w:t xml:space="preserve"> be used for identifying the LWM2M Server</w:t>
            </w:r>
            <w:r w:rsidR="009F2247" w:rsidRPr="008E7BB2">
              <w:rPr>
                <w:rFonts w:eastAsia="맑은 고딕"/>
                <w:lang w:eastAsia="ko-KR"/>
              </w:rPr>
              <w:t>.</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맑은 고딕"/>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맑은 고딕"/>
                <w:lang w:eastAsia="ko-KR"/>
              </w:rPr>
            </w:pPr>
            <w:r w:rsidRPr="008E7BB2">
              <w:rPr>
                <w:rFonts w:eastAsia="맑은 고딕"/>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맑은 고딕"/>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p>
        </w:tc>
      </w:tr>
      <w:tr w:rsidR="00FF099D" w:rsidRPr="008E7BB2">
        <w:trPr>
          <w:jc w:val="center"/>
        </w:trPr>
        <w:tc>
          <w:tcPr>
            <w:tcW w:w="2178" w:type="dxa"/>
          </w:tcPr>
          <w:p w:rsidR="00FF099D" w:rsidRPr="008E7BB2" w:rsidRDefault="00FF099D" w:rsidP="00F2110E">
            <w:pPr>
              <w:pStyle w:val="TableRow"/>
            </w:pPr>
            <w:r w:rsidRPr="008E7BB2">
              <w:lastRenderedPageBreak/>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1D3E5F">
            <w:pPr>
              <w:pStyle w:val="TableRow"/>
              <w:rPr>
                <w:rFonts w:eastAsia="맑은 고딕"/>
                <w:lang w:eastAsia="ko-KR"/>
              </w:rPr>
            </w:pPr>
            <w:r w:rsidRPr="008E7BB2">
              <w:rPr>
                <w:rFonts w:eastAsia="맑은 고딕"/>
                <w:lang w:eastAsia="ko-KR"/>
              </w:rPr>
              <w:t xml:space="preserve">Uniquely identifies the Resource </w:t>
            </w:r>
            <w:r w:rsidR="00961938" w:rsidRPr="008E7BB2">
              <w:rPr>
                <w:rFonts w:eastAsia="맑은 고딕"/>
                <w:lang w:eastAsia="ko-KR"/>
              </w:rPr>
              <w:t xml:space="preserve">within </w:t>
            </w:r>
            <w:r w:rsidRPr="008E7BB2">
              <w:rPr>
                <w:rFonts w:eastAsia="맑은 고딕"/>
                <w:lang w:eastAsia="ko-KR"/>
              </w:rPr>
              <w:t xml:space="preserve">the Object. </w:t>
            </w:r>
            <w:r w:rsidR="001D3E5F" w:rsidRPr="008E7BB2">
              <w:t xml:space="preserve"> 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F2110E">
            <w:pPr>
              <w:pStyle w:val="TableRow"/>
              <w:rPr>
                <w:rFonts w:eastAsia="맑은 고딕"/>
                <w:lang w:eastAsia="ko-KR"/>
              </w:rPr>
            </w:pPr>
            <w:r w:rsidRPr="008E7BB2">
              <w:rPr>
                <w:rFonts w:eastAsia="맑은 고딕"/>
                <w:lang w:eastAsia="ko-KR"/>
              </w:rPr>
              <w:t xml:space="preserve">Uniquely identifies the Resource Instance in the Resource. </w:t>
            </w:r>
            <w:r w:rsidR="003C7823" w:rsidRPr="008E7BB2">
              <w:t>This identifier is assigned by LWM2M Client or LWM2M Server.</w:t>
            </w:r>
          </w:p>
        </w:tc>
      </w:tr>
    </w:tbl>
    <w:p w:rsidR="00F2110E" w:rsidRPr="008E7BB2" w:rsidRDefault="00F2110E" w:rsidP="00F2110E">
      <w:pPr>
        <w:rPr>
          <w:rFonts w:eastAsia="맑은 고딕"/>
          <w:lang w:eastAsia="ko-KR"/>
        </w:rPr>
      </w:pPr>
    </w:p>
    <w:p w:rsidR="00C738C6" w:rsidRPr="008E7BB2" w:rsidRDefault="00C738C6" w:rsidP="00F2110E">
      <w:pPr>
        <w:rPr>
          <w:rFonts w:eastAsia="맑은 고딕"/>
          <w:lang w:eastAsia="ko-KR"/>
        </w:rPr>
      </w:pPr>
    </w:p>
    <w:p w:rsidR="00511EE4" w:rsidRPr="008E7BB2" w:rsidRDefault="00511EE4" w:rsidP="00511EE4">
      <w:pPr>
        <w:pStyle w:val="3"/>
        <w:suppressAutoHyphens/>
      </w:pPr>
      <w:bookmarkStart w:id="114" w:name="_Toc361855329"/>
      <w:r w:rsidRPr="008E7BB2">
        <w:t xml:space="preserve">Endpoint </w:t>
      </w:r>
      <w:r w:rsidRPr="008E7BB2">
        <w:rPr>
          <w:rFonts w:eastAsia="맑은 고딕"/>
        </w:rPr>
        <w:t xml:space="preserve">Client </w:t>
      </w:r>
      <w:r w:rsidRPr="008E7BB2">
        <w:t>Name</w:t>
      </w:r>
      <w:bookmarkEnd w:id="114"/>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511EE4">
      <w:r w:rsidRPr="008E7BB2">
        <w:t xml:space="preserve">Other URN formats MAY be used. In particular, URN formats defined in </w:t>
      </w:r>
      <w:r w:rsidRPr="008E7BB2">
        <w:rPr>
          <w:bCs/>
        </w:rPr>
        <w:t>[DMREPPRO] chapter 5.5 can be used.</w:t>
      </w:r>
      <w:r w:rsidRPr="008E7BB2">
        <w:rPr>
          <w:b/>
          <w:bCs/>
        </w:rPr>
        <w:t xml:space="preserve"> </w:t>
      </w:r>
    </w:p>
    <w:p w:rsidR="00511EE4" w:rsidRPr="008E7BB2" w:rsidRDefault="00511EE4" w:rsidP="00511EE4">
      <w:pPr>
        <w:rPr>
          <w:rFonts w:eastAsia="맑은 고딕"/>
          <w:lang w:eastAsia="ko-KR"/>
        </w:rPr>
      </w:pPr>
    </w:p>
    <w:p w:rsidR="00511EE4" w:rsidRPr="008E7BB2" w:rsidRDefault="00511EE4" w:rsidP="00F2110E">
      <w:pPr>
        <w:rPr>
          <w:rFonts w:eastAsia="맑은 고딕"/>
          <w:lang w:eastAsia="ko-KR"/>
        </w:rPr>
      </w:pPr>
    </w:p>
    <w:p w:rsidR="00511EE4" w:rsidRPr="008E7BB2" w:rsidRDefault="00511EE4" w:rsidP="00F2110E">
      <w:pPr>
        <w:rPr>
          <w:rFonts w:eastAsia="맑은 고딕"/>
          <w:lang w:eastAsia="ko-KR"/>
        </w:rPr>
      </w:pPr>
    </w:p>
    <w:p w:rsidR="001D3E5F" w:rsidRPr="008E7BB2" w:rsidRDefault="001D3E5F" w:rsidP="00910262">
      <w:pPr>
        <w:pStyle w:val="3"/>
        <w:suppressAutoHyphens/>
        <w:spacing w:before="60" w:after="120"/>
      </w:pPr>
      <w:bookmarkStart w:id="115" w:name="_Toc361855330"/>
      <w:r w:rsidRPr="008E7BB2">
        <w:lastRenderedPageBreak/>
        <w:t>Reusable Resources</w:t>
      </w:r>
      <w:bookmarkEnd w:id="115"/>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1D3E5F">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1D3E5F" w:rsidRPr="008E7BB2" w:rsidRDefault="001D3E5F" w:rsidP="00F2110E">
      <w:pPr>
        <w:rPr>
          <w:rFonts w:eastAsia="맑은 고딕"/>
          <w:lang w:eastAsia="ko-KR"/>
        </w:rPr>
      </w:pPr>
    </w:p>
    <w:p w:rsidR="001D3E5F" w:rsidRPr="008E7BB2" w:rsidRDefault="001D3E5F" w:rsidP="00F2110E">
      <w:pPr>
        <w:rPr>
          <w:rFonts w:eastAsia="맑은 고딕"/>
          <w:lang w:eastAsia="ko-KR"/>
        </w:rPr>
      </w:pPr>
    </w:p>
    <w:p w:rsidR="00F2110E" w:rsidRPr="008E7BB2" w:rsidRDefault="00F2110E" w:rsidP="00910262">
      <w:pPr>
        <w:pStyle w:val="2"/>
      </w:pPr>
      <w:bookmarkStart w:id="116" w:name="_Toc361855331"/>
      <w:r w:rsidRPr="008E7BB2">
        <w:t>Data Format</w:t>
      </w:r>
      <w:r w:rsidRPr="008E7BB2">
        <w:rPr>
          <w:rFonts w:eastAsia="맑은 고딕"/>
          <w:lang w:eastAsia="ko-KR"/>
        </w:rPr>
        <w:t>s for Transferring Resource Information</w:t>
      </w:r>
      <w:bookmarkEnd w:id="116"/>
    </w:p>
    <w:p w:rsidR="00F2110E" w:rsidRPr="008E7BB2" w:rsidRDefault="00F2110E" w:rsidP="00F2110E">
      <w:r w:rsidRPr="008E7BB2">
        <w:t xml:space="preserve">Four data formats are defined by the LWM2M Enabler in this section. </w:t>
      </w:r>
      <w:r w:rsidRPr="008E7BB2">
        <w:rPr>
          <w:rFonts w:eastAsia="맑은 고딕"/>
          <w:lang w:eastAsia="ko-KR"/>
        </w:rPr>
        <w:t xml:space="preserve">The LWM2M </w:t>
      </w:r>
      <w:r w:rsidRPr="008E7BB2">
        <w:t xml:space="preserve">Server MUST support all data formats. The </w:t>
      </w:r>
      <w:r w:rsidRPr="008E7BB2">
        <w:rPr>
          <w:rFonts w:eastAsia="맑은 고딕"/>
          <w:lang w:eastAsia="ko-KR"/>
        </w:rPr>
        <w:t>p</w:t>
      </w:r>
      <w:r w:rsidRPr="008E7BB2">
        <w:t xml:space="preserve">lain </w:t>
      </w:r>
      <w:r w:rsidRPr="008E7BB2">
        <w:rPr>
          <w:rFonts w:eastAsia="맑은 고딕"/>
          <w:lang w:eastAsia="ko-KR"/>
        </w:rPr>
        <w:t>t</w:t>
      </w:r>
      <w:r w:rsidRPr="008E7BB2">
        <w:t xml:space="preserve">ext and opaque formats MUST be supported by </w:t>
      </w:r>
      <w:r w:rsidRPr="008E7BB2">
        <w:rPr>
          <w:rFonts w:eastAsia="맑은 고딕"/>
          <w:lang w:eastAsia="ko-KR"/>
        </w:rPr>
        <w:t xml:space="preserve">the LWM2M </w:t>
      </w:r>
      <w:r w:rsidRPr="008E7BB2">
        <w:t xml:space="preserve">Client. </w:t>
      </w:r>
      <w:r w:rsidRPr="008E7BB2">
        <w:rPr>
          <w:rFonts w:eastAsia="맑은 고딕"/>
          <w:lang w:eastAsia="ko-KR"/>
        </w:rPr>
        <w:t xml:space="preserve">The LWM2M </w:t>
      </w:r>
      <w:r w:rsidRPr="008E7BB2">
        <w:t xml:space="preserve">Client MUST support the TLV data format for </w:t>
      </w:r>
      <w:r w:rsidRPr="008E7BB2">
        <w:rPr>
          <w:rFonts w:eastAsia="맑은 고딕"/>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맑은 고딕"/>
          <w:lang w:eastAsia="ko-KR"/>
        </w:rPr>
        <w:t>Object Instance</w:t>
      </w:r>
      <w:r w:rsidRPr="008E7BB2">
        <w:t xml:space="preserve"> or multiple instance Resource requests.</w:t>
      </w:r>
    </w:p>
    <w:p w:rsidR="00F2110E" w:rsidRPr="008E7BB2" w:rsidRDefault="00F2110E" w:rsidP="00F2110E">
      <w:r w:rsidRPr="008E7BB2">
        <w:t xml:space="preserve"> </w:t>
      </w:r>
    </w:p>
    <w:p w:rsidR="00F2110E" w:rsidRPr="008E7BB2" w:rsidRDefault="00F2110E" w:rsidP="00910262">
      <w:pPr>
        <w:pStyle w:val="3"/>
      </w:pPr>
      <w:bookmarkStart w:id="117" w:name="_Toc361855332"/>
      <w:r w:rsidRPr="008E7BB2">
        <w:t>Plain Text</w:t>
      </w:r>
      <w:bookmarkEnd w:id="117"/>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For example a request to the example client’s Device Object,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2B0BAB" w:rsidRDefault="002B0BAB" w:rsidP="00910262">
      <w:pPr>
        <w:outlineLvl w:val="0"/>
      </w:pPr>
      <w:r w:rsidRPr="008E7BB2">
        <w:t>This data format has a Media Type of application/vnd.oma.lwm2m+text</w:t>
      </w:r>
    </w:p>
    <w:p w:rsidR="00BA410C" w:rsidRPr="008E7BB2" w:rsidRDefault="00BA410C" w:rsidP="00910262">
      <w:pPr>
        <w:outlineLvl w:val="0"/>
      </w:pPr>
    </w:p>
    <w:p w:rsidR="00F2110E" w:rsidRPr="008E7BB2" w:rsidRDefault="00F2110E" w:rsidP="00910262">
      <w:pPr>
        <w:pStyle w:val="3"/>
      </w:pPr>
      <w:bookmarkStart w:id="118" w:name="_Toc361855333"/>
      <w:r w:rsidRPr="008E7BB2">
        <w:t>Opaque</w:t>
      </w:r>
      <w:bookmarkEnd w:id="118"/>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3"/>
      </w:pPr>
      <w:bookmarkStart w:id="119" w:name="_Toc361855334"/>
      <w:r w:rsidRPr="008E7BB2">
        <w:t>TLV</w:t>
      </w:r>
      <w:bookmarkEnd w:id="119"/>
    </w:p>
    <w:p w:rsidR="002B0BAB" w:rsidRPr="008E7BB2" w:rsidRDefault="00F2110E" w:rsidP="002B0BAB">
      <w:r w:rsidRPr="008E7BB2">
        <w:t xml:space="preserve">For requests to </w:t>
      </w:r>
      <w:r w:rsidRPr="008E7BB2">
        <w:rPr>
          <w:rFonts w:eastAsia="맑은 고딕"/>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company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w:t>
      </w:r>
      <w:r w:rsidR="002B0BAB" w:rsidRPr="008E7BB2">
        <w:lastRenderedPageBreak/>
        <w:t xml:space="preserve">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F2110E" w:rsidRPr="008E7BB2" w:rsidRDefault="00F2110E" w:rsidP="00F2110E">
      <w:r w:rsidRPr="008E7BB2">
        <w:t xml:space="preserve">The format is an array of the following byte sequence, where each array entry represents </w:t>
      </w:r>
      <w:r w:rsidR="00C06E76" w:rsidRPr="008E7BB2">
        <w:t>an Object Instance, Resource or Resource Instance</w:t>
      </w:r>
      <w:r w:rsidRPr="008E7BB2">
        <w:t>:</w:t>
      </w:r>
    </w:p>
    <w:p w:rsidR="00E80A86" w:rsidRPr="008E7BB2" w:rsidRDefault="00E80A86" w:rsidP="00F2110E"/>
    <w:p w:rsidR="009066BF" w:rsidRPr="008E7BB2" w:rsidRDefault="00E80A86" w:rsidP="00910262">
      <w:pPr>
        <w:jc w:val="center"/>
        <w:outlineLvl w:val="0"/>
        <w:rPr>
          <w:b/>
        </w:rPr>
      </w:pPr>
      <w:bookmarkStart w:id="120" w:name="_Toc361855443"/>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C44555" w:rsidRPr="008E7BB2">
        <w:rPr>
          <w:b/>
          <w:noProof/>
        </w:rPr>
        <w:t>15</w:t>
      </w:r>
      <w:r w:rsidR="0030098C" w:rsidRPr="008E7BB2">
        <w:rPr>
          <w:b/>
        </w:rPr>
        <w:fldChar w:fldCharType="end"/>
      </w:r>
      <w:r w:rsidR="006B1464" w:rsidRPr="008E7BB2">
        <w:rPr>
          <w:b/>
        </w:rPr>
        <w:t>:</w:t>
      </w:r>
      <w:r w:rsidRPr="008E7BB2">
        <w:rPr>
          <w:b/>
        </w:rPr>
        <w:t xml:space="preserve"> TLV format and description</w:t>
      </w:r>
      <w:bookmarkEnd w:id="120"/>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Multiple Resource TLV</w:t>
            </w:r>
          </w:p>
          <w:p w:rsidR="00560CD0" w:rsidRPr="008E7BB2" w:rsidRDefault="00560CD0" w:rsidP="00942281">
            <w:r w:rsidRPr="008E7BB2">
              <w:t>10= Multiple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xml:space="preserve">: Indicates the type of Length. </w:t>
            </w:r>
          </w:p>
          <w:p w:rsidR="00560CD0" w:rsidRPr="008E7BB2" w:rsidRDefault="00560CD0" w:rsidP="00942281">
            <w:r w:rsidRPr="008E7BB2">
              <w:t>00=No length field, the value immediately follows the Identifier field in is of the length indicated by Bits 6-8 of this field</w:t>
            </w:r>
          </w:p>
          <w:p w:rsidR="00560CD0" w:rsidRPr="008E7BB2" w:rsidRDefault="00560CD0" w:rsidP="00942281">
            <w:r w:rsidRPr="008E7BB2">
              <w:t>01 = The Length field is 8-bits and Bits 6-8 MUST be ignored</w:t>
            </w:r>
          </w:p>
          <w:p w:rsidR="00560CD0" w:rsidRPr="008E7BB2" w:rsidRDefault="00560CD0" w:rsidP="00942281">
            <w:r w:rsidRPr="008E7BB2">
              <w:t>10 = The Length field is 16-bits and Bits 6-8 MUST be ignored</w:t>
            </w:r>
          </w:p>
          <w:p w:rsidR="00560CD0" w:rsidRPr="008E7BB2" w:rsidRDefault="00560CD0" w:rsidP="00942281">
            <w:r w:rsidRPr="008E7BB2">
              <w:t xml:space="preserve">11 = </w:t>
            </w:r>
            <w:r w:rsidR="00946F71" w:rsidRPr="008E7BB2">
              <w:t>The Length field is 24-bits and Bits 6-8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 or Resource Instance ID as indicted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Value of the tag. The format of the value </w:t>
            </w:r>
            <w:r w:rsidRPr="008E7BB2">
              <w:lastRenderedPageBreak/>
              <w:t>depends on the Resource’s data type (See Appendix A).</w:t>
            </w:r>
          </w:p>
        </w:tc>
      </w:tr>
    </w:tbl>
    <w:p w:rsidR="00560CD0" w:rsidRPr="008E7BB2" w:rsidRDefault="00560CD0" w:rsidP="00F2110E"/>
    <w:p w:rsidR="00560CD0" w:rsidRPr="008E7BB2" w:rsidRDefault="00560CD0" w:rsidP="00F2110E"/>
    <w:p w:rsidR="00560CD0" w:rsidRPr="008E7BB2" w:rsidRDefault="00560CD0" w:rsidP="00560CD0">
      <w:r w:rsidRPr="008E7BB2">
        <w:t xml:space="preserve">Each TLV entry starts with a Type byte that indicates if the TLV contains an Object Instance, a Resource, Multiple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 w:rsidR="00560CD0" w:rsidRPr="008E7BB2" w:rsidRDefault="00560CD0" w:rsidP="00560CD0">
      <w:pPr>
        <w:numPr>
          <w:ilvl w:val="0"/>
          <w:numId w:val="24"/>
        </w:numPr>
        <w:suppressAutoHyphens/>
        <w:spacing w:after="0"/>
      </w:pPr>
      <w:r w:rsidRPr="008E7BB2">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560CD0" w:rsidP="00560CD0">
      <w:pPr>
        <w:numPr>
          <w:ilvl w:val="1"/>
          <w:numId w:val="24"/>
        </w:numPr>
        <w:suppressAutoHyphens/>
        <w:spacing w:after="0"/>
      </w:pPr>
      <w:r w:rsidRPr="008E7BB2">
        <w:t>Multiple Resource TLVs, which contains</w:t>
      </w:r>
    </w:p>
    <w:p w:rsidR="00560CD0" w:rsidRPr="008E7BB2" w:rsidRDefault="00560CD0" w:rsidP="00560CD0">
      <w:pPr>
        <w:numPr>
          <w:ilvl w:val="2"/>
          <w:numId w:val="24"/>
        </w:numPr>
        <w:suppressAutoHyphens/>
        <w:spacing w:after="0"/>
      </w:pPr>
      <w:r w:rsidRPr="008E7BB2">
        <w:t>Resource Instance TLVs</w:t>
      </w:r>
    </w:p>
    <w:p w:rsidR="00F2110E" w:rsidRPr="008E7BB2" w:rsidRDefault="00F2110E" w:rsidP="00F2110E">
      <w:r w:rsidRPr="008E7BB2">
        <w:t xml:space="preserve"> </w:t>
      </w:r>
    </w:p>
    <w:p w:rsidR="00560CD0" w:rsidRPr="008E7BB2" w:rsidRDefault="00560CD0" w:rsidP="00910262">
      <w:pPr>
        <w:pStyle w:val="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946F71" w:rsidRPr="008E7BB2">
        <w:t>8</w:t>
      </w:r>
      <w:r w:rsidRPr="008E7BB2">
        <w:t>6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560CD0"/>
    <w:p w:rsidR="00560CD0" w:rsidRPr="008E7BB2" w:rsidRDefault="00560CD0" w:rsidP="00910262">
      <w:pPr>
        <w:pStyle w:val="4"/>
      </w:pPr>
      <w:r w:rsidRPr="008E7BB2">
        <w:t>Multiple Object Instance Request Example</w:t>
      </w:r>
    </w:p>
    <w:p w:rsidR="00560CD0" w:rsidRPr="008E7BB2" w:rsidRDefault="00560CD0" w:rsidP="00560CD0">
      <w:r w:rsidRPr="008E7BB2">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lastRenderedPageBreak/>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946F71" w:rsidRPr="008E7BB2" w:rsidRDefault="00946F71" w:rsidP="00946F71"/>
    <w:p w:rsidR="00946F71" w:rsidRPr="008E7BB2" w:rsidRDefault="00946F71" w:rsidP="00F2110E"/>
    <w:p w:rsidR="00560CD0" w:rsidRPr="008E7BB2" w:rsidRDefault="00560CD0" w:rsidP="00F2110E"/>
    <w:p w:rsidR="00F2110E" w:rsidRPr="008E7BB2" w:rsidRDefault="00F2110E" w:rsidP="00910262">
      <w:pPr>
        <w:pStyle w:val="3"/>
      </w:pPr>
      <w:bookmarkStart w:id="121" w:name="_Toc361855335"/>
      <w:r w:rsidRPr="008E7BB2">
        <w:t>JSON</w:t>
      </w:r>
      <w:bookmarkEnd w:id="121"/>
    </w:p>
    <w:p w:rsidR="00F2110E" w:rsidRPr="008E7BB2" w:rsidRDefault="00F2110E" w:rsidP="00F2110E">
      <w:r w:rsidRPr="008E7BB2">
        <w:t xml:space="preserve">For requests to </w:t>
      </w:r>
      <w:r w:rsidRPr="008E7BB2">
        <w:rPr>
          <w:rFonts w:eastAsia="맑은 고딕"/>
          <w:lang w:eastAsia="ko-KR"/>
        </w:rPr>
        <w:t>Object Instance</w:t>
      </w:r>
      <w:r w:rsidRPr="008E7BB2">
        <w:t xml:space="preserve"> or Resource </w:t>
      </w:r>
      <w:r w:rsidR="001F6DA5" w:rsidRPr="008E7BB2">
        <w:t xml:space="preserve">which supports </w:t>
      </w:r>
      <w:r w:rsidRPr="008E7BB2">
        <w:t>multiple instances</w:t>
      </w:r>
      <w:r w:rsidR="003F0B25" w:rsidRPr="008E7BB2">
        <w:t xml:space="preserve"> (Resource Instance)</w:t>
      </w:r>
      <w:r w:rsidRPr="008E7BB2">
        <w:t xml:space="preserve">, a JSON format may be used where a set of values </w:t>
      </w:r>
      <w:r w:rsidR="00577295" w:rsidRPr="008E7BB2">
        <w:t xml:space="preserve">and metadata </w:t>
      </w:r>
      <w:r w:rsidRPr="008E7BB2">
        <w:t xml:space="preserve">is represented. Each entry of the JSON format is a </w:t>
      </w:r>
      <w:r w:rsidR="00C469CF" w:rsidRPr="008E7BB2">
        <w:t>R</w:t>
      </w:r>
      <w:r w:rsidR="00577295" w:rsidRPr="008E7BB2">
        <w:t>esource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맑은 고딕"/>
          <w:lang w:eastAsia="ko-KR"/>
        </w:rPr>
        <w:t>relative to the request URI</w:t>
      </w:r>
      <w:r w:rsidRPr="008E7BB2">
        <w:t xml:space="preserve">. </w:t>
      </w:r>
    </w:p>
    <w:p w:rsidR="00577295" w:rsidRPr="008E7BB2" w:rsidRDefault="00577295" w:rsidP="00F2110E">
      <w:r w:rsidRPr="008E7BB2">
        <w:t xml:space="preserve">The JSON is useful for returning multi-level </w:t>
      </w:r>
      <w:r w:rsidR="00C469CF" w:rsidRPr="008E7BB2">
        <w:t>R</w:t>
      </w:r>
      <w:r w:rsidRPr="008E7BB2">
        <w:t>esources from the resource tree, for example requesting all Instances</w:t>
      </w:r>
      <w:r w:rsidR="00EC173C" w:rsidRPr="008E7BB2">
        <w:rPr>
          <w:rFonts w:eastAsiaTheme="minorEastAsia" w:hint="eastAsia"/>
          <w:lang w:eastAsia="ko-KR"/>
        </w:rPr>
        <w:t xml:space="preserve"> of an Object</w:t>
      </w:r>
      <w:r w:rsidRPr="008E7BB2">
        <w:t xml:space="preserve">, Resources and Resource Instances </w:t>
      </w:r>
      <w:r w:rsidR="003F0B25" w:rsidRPr="008E7BB2">
        <w:t>within a LWM2M Client within the same response</w:t>
      </w:r>
      <w:r w:rsidRPr="008E7BB2">
        <w:t xml:space="preserve">. The JSON format also includes optional time fields, which allows for multiple versions of representations to be sent in the same payload. The time fields are only used when sending notifications. </w:t>
      </w:r>
    </w:p>
    <w:p w:rsidR="00F44997" w:rsidRPr="008E7BB2" w:rsidRDefault="00F44997" w:rsidP="00F44997">
      <w:r w:rsidRPr="008E7BB2">
        <w:t>This data format has a Media Type of application/vnd.oma.lwm2m+json</w:t>
      </w:r>
    </w:p>
    <w:p w:rsidR="00C738C6" w:rsidRPr="008E7BB2" w:rsidRDefault="00C738C6" w:rsidP="00F2110E"/>
    <w:p w:rsidR="00F2110E" w:rsidRPr="008E7BB2" w:rsidRDefault="00F2110E" w:rsidP="00F2110E">
      <w:r w:rsidRPr="008E7BB2">
        <w:t xml:space="preserve">The format when an </w:t>
      </w:r>
      <w:r w:rsidR="00EA346D" w:rsidRPr="008E7BB2">
        <w:t xml:space="preserve">Object or </w:t>
      </w:r>
      <w:r w:rsidRPr="008E7BB2">
        <w:rPr>
          <w:rFonts w:eastAsia="맑은 고딕"/>
          <w:lang w:eastAsia="ko-KR"/>
        </w:rPr>
        <w:t>Object Instance</w:t>
      </w:r>
      <w:r w:rsidRPr="008E7BB2">
        <w:t xml:space="preserve"> is requested follows the following syntax:</w:t>
      </w:r>
    </w:p>
    <w:p w:rsidR="00EA346D" w:rsidRPr="008E7BB2" w:rsidRDefault="00EA346D" w:rsidP="00EA346D">
      <w:pPr>
        <w:pStyle w:val="Code"/>
        <w:rPr>
          <w:sz w:val="16"/>
        </w:rPr>
      </w:pPr>
      <w:r w:rsidRPr="008E7BB2">
        <w:rPr>
          <w:sz w:val="16"/>
        </w:rPr>
        <w:t>{"e":[</w:t>
      </w:r>
    </w:p>
    <w:p w:rsidR="00EA346D" w:rsidRPr="008E7BB2" w:rsidRDefault="00EA346D" w:rsidP="00EA346D">
      <w:pPr>
        <w:pStyle w:val="Code"/>
        <w:rPr>
          <w:sz w:val="16"/>
        </w:rPr>
      </w:pPr>
      <w:r w:rsidRPr="008E7BB2">
        <w:rPr>
          <w:sz w:val="16"/>
        </w:rPr>
        <w:t xml:space="preserve">       {"n": "URI Path", "t": "Time", "v": Float Value, "bv": Boolean Value, "sv":"String Value"},</w:t>
      </w:r>
    </w:p>
    <w:p w:rsidR="00EA346D" w:rsidRPr="008E7BB2" w:rsidRDefault="00EA346D" w:rsidP="00EA346D">
      <w:pPr>
        <w:pStyle w:val="Code"/>
        <w:rPr>
          <w:sz w:val="16"/>
        </w:rPr>
      </w:pPr>
      <w:r w:rsidRPr="008E7BB2">
        <w:rPr>
          <w:sz w:val="16"/>
        </w:rPr>
        <w:t xml:space="preserve">       {"n": "URI Path", "t": "Time", "v": Float Value, "bv": Boolean Value, "sv":"String Value"}],</w:t>
      </w:r>
    </w:p>
    <w:p w:rsidR="00EA346D" w:rsidRPr="008E7BB2" w:rsidRDefault="00EA346D" w:rsidP="00910262">
      <w:pPr>
        <w:pStyle w:val="Code"/>
        <w:outlineLvl w:val="0"/>
        <w:rPr>
          <w:sz w:val="16"/>
        </w:rPr>
      </w:pPr>
      <w:r w:rsidRPr="008E7BB2">
        <w:rPr>
          <w:sz w:val="16"/>
        </w:rPr>
        <w:t xml:space="preserve"> "bt":"Base Time"</w:t>
      </w:r>
    </w:p>
    <w:p w:rsidR="00EA346D" w:rsidRPr="008E7BB2" w:rsidRDefault="00EA346D" w:rsidP="00EA346D">
      <w:pPr>
        <w:pStyle w:val="Code"/>
        <w:rPr>
          <w:sz w:val="16"/>
        </w:rPr>
      </w:pPr>
      <w:r w:rsidRPr="008E7BB2">
        <w:rPr>
          <w:sz w:val="16"/>
        </w:rPr>
        <w:t>}</w:t>
      </w:r>
    </w:p>
    <w:p w:rsidR="00EA346D" w:rsidRPr="008E7BB2" w:rsidRDefault="00EA346D" w:rsidP="00F2110E"/>
    <w:p w:rsidR="009066BF" w:rsidRPr="008E7BB2" w:rsidRDefault="00E80A86" w:rsidP="00910262">
      <w:pPr>
        <w:jc w:val="center"/>
        <w:outlineLvl w:val="0"/>
        <w:rPr>
          <w:b/>
        </w:rPr>
      </w:pPr>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C44555" w:rsidRPr="008E7BB2">
        <w:rPr>
          <w:b/>
          <w:noProof/>
        </w:rPr>
        <w:t>16</w:t>
      </w:r>
      <w:r w:rsidR="0030098C" w:rsidRPr="008E7BB2">
        <w:rPr>
          <w:b/>
        </w:rPr>
        <w:fldChar w:fldCharType="end"/>
      </w:r>
      <w:r w:rsidR="006B1464" w:rsidRPr="008E7BB2">
        <w:rPr>
          <w:b/>
        </w:rPr>
        <w:t>:</w:t>
      </w:r>
      <w:r w:rsidRPr="008E7BB2">
        <w:rPr>
          <w:b/>
        </w:rPr>
        <w:t xml:space="preserve"> JSON </w:t>
      </w:r>
      <w:r w:rsidR="0013773B" w:rsidRPr="008E7BB2">
        <w:rPr>
          <w:b/>
        </w:rPr>
        <w:t>format and description</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EA346D" w:rsidP="002A1513">
            <w:r w:rsidRPr="008E7BB2">
              <w:t>Object Root</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root of the value array.</w:t>
            </w:r>
          </w:p>
        </w:tc>
      </w:tr>
      <w:tr w:rsidR="00EA346D" w:rsidRPr="008E7BB2">
        <w:tc>
          <w:tcPr>
            <w:tcW w:w="1470" w:type="dxa"/>
          </w:tcPr>
          <w:p w:rsidR="00EA346D" w:rsidRPr="008E7BB2" w:rsidRDefault="00EA346D" w:rsidP="002A1513">
            <w:r w:rsidRPr="008E7BB2">
              <w:t>URI Path</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path of the resource relative to the request URI (/Object/Object Instance/Resource/Resource Instance)</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t>Base Time</w:t>
            </w:r>
          </w:p>
        </w:tc>
        <w:tc>
          <w:tcPr>
            <w:tcW w:w="1877" w:type="dxa"/>
          </w:tcPr>
          <w:p w:rsidR="00EA346D" w:rsidRPr="008E7BB2" w:rsidRDefault="00EA346D" w:rsidP="002A1513">
            <w:r w:rsidRPr="008E7BB2">
              <w:t>bt</w:t>
            </w:r>
          </w:p>
        </w:tc>
        <w:tc>
          <w:tcPr>
            <w:tcW w:w="1496" w:type="dxa"/>
          </w:tcPr>
          <w:p w:rsidR="00EA346D" w:rsidRPr="008E7BB2" w:rsidRDefault="00EA346D" w:rsidP="002A1513">
            <w:r w:rsidRPr="008E7BB2">
              <w:t>No</w:t>
            </w:r>
          </w:p>
        </w:tc>
        <w:tc>
          <w:tcPr>
            <w:tcW w:w="4075" w:type="dxa"/>
          </w:tcPr>
          <w:p w:rsidR="00EA346D" w:rsidRPr="008E7BB2" w:rsidRDefault="00EA346D" w:rsidP="001842BC">
            <w:r w:rsidRPr="008E7BB2">
              <w:t>The base current time which the Time values are relative</w:t>
            </w:r>
            <w:r w:rsidR="00F44997" w:rsidRPr="008E7BB2">
              <w:t xml:space="preserve"> to as a Ti</w:t>
            </w:r>
            <w:r w:rsidR="00FA0DA9" w:rsidRPr="008E7BB2">
              <w:t>me data type (See Appendix B</w:t>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2A1513">
            <w:r w:rsidRPr="008E7BB2">
              <w:t>Value as a JSON float if the resource data type is integer or decimal.</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r w:rsidRPr="008E7BB2">
              <w:t>bv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Boolean if the resource data type is boolean.</w:t>
            </w:r>
          </w:p>
        </w:tc>
      </w:tr>
      <w:tr w:rsidR="00EA346D" w:rsidRPr="008E7BB2">
        <w:tc>
          <w:tcPr>
            <w:tcW w:w="1470" w:type="dxa"/>
          </w:tcPr>
          <w:p w:rsidR="00EA346D" w:rsidRPr="008E7BB2" w:rsidRDefault="00EA346D" w:rsidP="002A1513">
            <w:r w:rsidRPr="008E7BB2">
              <w:lastRenderedPageBreak/>
              <w:t>String Value</w:t>
            </w:r>
          </w:p>
        </w:tc>
        <w:tc>
          <w:tcPr>
            <w:tcW w:w="1877" w:type="dxa"/>
          </w:tcPr>
          <w:p w:rsidR="00EA346D" w:rsidRPr="008E7BB2" w:rsidRDefault="00EA346D" w:rsidP="002A1513">
            <w:r w:rsidRPr="008E7BB2">
              <w:t>sv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string for all other resource data types.</w:t>
            </w:r>
            <w:r w:rsidR="0041663C" w:rsidRPr="008E7BB2">
              <w:t xml:space="preserve"> Opaque data types must be Base64 encoded in the String Value field.</w:t>
            </w:r>
          </w:p>
        </w:tc>
      </w:tr>
    </w:tbl>
    <w:p w:rsidR="00EA346D" w:rsidRPr="008E7BB2" w:rsidRDefault="00EA346D" w:rsidP="00F2110E"/>
    <w:p w:rsidR="00F2110E" w:rsidRPr="008E7BB2" w:rsidRDefault="00F2110E" w:rsidP="00F2110E"/>
    <w:p w:rsidR="00EA346D" w:rsidRPr="008E7BB2" w:rsidRDefault="00EA346D" w:rsidP="00F2110E"/>
    <w:p w:rsidR="00AA6645" w:rsidRPr="008E7BB2" w:rsidRDefault="00AA6645" w:rsidP="00AA6645">
      <w:r w:rsidRPr="008E7BB2">
        <w:t xml:space="preserve">For example a request to </w:t>
      </w:r>
      <w:r w:rsidRPr="008E7BB2">
        <w:rPr>
          <w:rFonts w:eastAsia="맑은 고딕"/>
        </w:rPr>
        <w:t>Device Object</w:t>
      </w:r>
      <w:r w:rsidR="000632F5">
        <w:rPr>
          <w:rFonts w:eastAsia="맑은 고딕" w:hint="eastAsia"/>
          <w:lang w:eastAsia="ko-KR"/>
        </w:rPr>
        <w:t xml:space="preserve"> of the LWM2M example client</w:t>
      </w:r>
      <w:r w:rsidRPr="008E7BB2">
        <w:t xml:space="preserve"> (Get /3//) would return the following JSON payload. This example has a size a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EA346D" w:rsidRPr="008E7BB2" w:rsidRDefault="00EA346D" w:rsidP="00F2110E"/>
    <w:p w:rsidR="00EA346D" w:rsidRPr="008E7BB2" w:rsidRDefault="00EA346D" w:rsidP="00F2110E"/>
    <w:p w:rsidR="00F2110E" w:rsidRPr="008E7BB2" w:rsidRDefault="00F2110E" w:rsidP="00F2110E">
      <w:pPr>
        <w:pStyle w:val="AltNormal"/>
      </w:pPr>
    </w:p>
    <w:p w:rsidR="00F2110E" w:rsidRPr="008E7BB2" w:rsidRDefault="00F2110E" w:rsidP="00F2110E">
      <w:pPr>
        <w:rPr>
          <w:lang w:eastAsia="ko-KR"/>
        </w:rPr>
      </w:pPr>
    </w:p>
    <w:p w:rsidR="00F2110E" w:rsidRPr="008E7BB2" w:rsidRDefault="00F2110E" w:rsidP="00910262">
      <w:pPr>
        <w:pStyle w:val="1"/>
        <w:rPr>
          <w:rFonts w:eastAsia="맑은 고딕"/>
          <w:lang w:eastAsia="ko-KR"/>
        </w:rPr>
      </w:pPr>
      <w:bookmarkStart w:id="122" w:name="_Toc361855336"/>
      <w:r w:rsidRPr="008E7BB2">
        <w:rPr>
          <w:rFonts w:eastAsia="맑은 고딕"/>
          <w:lang w:eastAsia="ko-KR"/>
        </w:rPr>
        <w:lastRenderedPageBreak/>
        <w:t>Security</w:t>
      </w:r>
      <w:bookmarkEnd w:id="122"/>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8D5B30">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8D5B30" w:rsidRPr="008E7BB2" w:rsidRDefault="008D5B30" w:rsidP="00B63C9C">
      <w:pPr>
        <w:rPr>
          <w:lang w:eastAsia="ko-KR"/>
        </w:rPr>
      </w:pPr>
    </w:p>
    <w:p w:rsidR="00F2110E" w:rsidRPr="008E7BB2" w:rsidRDefault="008D5B30" w:rsidP="00910262">
      <w:pPr>
        <w:pStyle w:val="2"/>
        <w:rPr>
          <w:rFonts w:eastAsia="맑은 고딕"/>
          <w:lang w:eastAsia="ko-KR"/>
        </w:rPr>
      </w:pPr>
      <w:bookmarkStart w:id="123" w:name="_Toc361855337"/>
      <w:r w:rsidRPr="008E7BB2">
        <w:rPr>
          <w:rFonts w:eastAsia="맑은 고딕"/>
          <w:lang w:eastAsia="ko-KR"/>
        </w:rPr>
        <w:t xml:space="preserve">UDP </w:t>
      </w:r>
      <w:r w:rsidR="00F2110E" w:rsidRPr="008E7BB2">
        <w:rPr>
          <w:rFonts w:eastAsia="맑은 고딕"/>
          <w:lang w:eastAsia="ko-KR"/>
        </w:rPr>
        <w:t>Channel Security</w:t>
      </w:r>
      <w:bookmarkEnd w:id="123"/>
    </w:p>
    <w:p w:rsidR="00F2110E" w:rsidRPr="008E7BB2" w:rsidRDefault="00F2110E" w:rsidP="00F2110E">
      <w:pPr>
        <w:rPr>
          <w:rFonts w:eastAsia="맑은 고딕"/>
          <w:lang w:val="en-US" w:eastAsia="ko-KR"/>
        </w:rPr>
      </w:pPr>
      <w:r w:rsidRPr="008E7BB2">
        <w:rPr>
          <w:rFonts w:eastAsia="맑은 고딕"/>
          <w:lang w:val="en-US" w:eastAsia="ko-KR"/>
        </w:rPr>
        <w:t xml:space="preserve">The UDP channel security </w:t>
      </w:r>
      <w:r w:rsidR="008D5B30" w:rsidRPr="008E7BB2">
        <w:rPr>
          <w:rFonts w:eastAsia="맑은 고딕"/>
          <w:lang w:val="en-US" w:eastAsia="ko-KR"/>
        </w:rPr>
        <w:t xml:space="preserve">for [COAP] </w:t>
      </w:r>
      <w:r w:rsidRPr="008E7BB2">
        <w:rPr>
          <w:rFonts w:eastAsia="맑은 고딕"/>
          <w:lang w:val="en-US" w:eastAsia="ko-KR"/>
        </w:rPr>
        <w:t xml:space="preserve">is defined by the </w:t>
      </w:r>
      <w:r w:rsidRPr="008E7BB2">
        <w:t>Datagram Transport Layer Security (DTLS) [RFC6347]</w:t>
      </w:r>
      <w:r w:rsidR="00053E34" w:rsidRPr="008E7BB2">
        <w:t>,</w:t>
      </w:r>
      <w:r w:rsidRPr="008E7BB2">
        <w:rPr>
          <w:rFonts w:eastAsia="맑은 고딕"/>
          <w:lang w:val="en-US" w:eastAsia="ko-KR"/>
        </w:rPr>
        <w:t xml:space="preserve"> which is the equivalent of TLS v1.2 [RFC5246] for HTTP</w:t>
      </w:r>
      <w:r w:rsidR="008D5B30" w:rsidRPr="008E7BB2">
        <w:rPr>
          <w:rFonts w:eastAsia="맑은 고딕"/>
          <w:lang w:val="en-US" w:eastAsia="ko-KR"/>
        </w:rPr>
        <w:t xml:space="preserve"> and utilizes a subset </w:t>
      </w:r>
      <w:r w:rsidRPr="008E7BB2">
        <w:rPr>
          <w:rFonts w:eastAsia="맑은 고딕"/>
          <w:lang w:val="en-US" w:eastAsia="ko-KR"/>
        </w:rPr>
        <w:t xml:space="preserve"> of the Cipher Suites defined in TLS. (Refers to TLS Cipher Suite registry </w:t>
      </w:r>
      <w:hyperlink r:id="rId36" w:history="1">
        <w:r w:rsidRPr="008E7BB2">
          <w:rPr>
            <w:rStyle w:val="a8"/>
            <w:rFonts w:eastAsia="맑은 고딕"/>
            <w:lang w:val="en-US" w:eastAsia="ko-KR"/>
          </w:rPr>
          <w:t>http://www.iana.org/assignments/tls-parameters/tls-parameters.xml</w:t>
        </w:r>
      </w:hyperlink>
      <w:r w:rsidR="0017578A" w:rsidRPr="008E7BB2">
        <w:rPr>
          <w:rFonts w:eastAsia="맑은 고딕"/>
          <w:lang w:val="en-US" w:eastAsia="ko-KR"/>
        </w:rPr>
        <w:t>)</w:t>
      </w:r>
    </w:p>
    <w:p w:rsidR="008D5B30" w:rsidRPr="008E7BB2" w:rsidRDefault="00F2110E" w:rsidP="00F2110E">
      <w:r w:rsidRPr="008E7BB2">
        <w:t xml:space="preserve">The DTLS binding for CoAP is defined in Section 9 of [CoAP]. DTLS is a long-lived session based security solution for UDP. It provides a secure handshake with session key generation, mutual authentication, data integrity and confidentiality. </w:t>
      </w:r>
    </w:p>
    <w:p w:rsidR="00827EEB" w:rsidRPr="008E7BB2" w:rsidRDefault="008D5B30" w:rsidP="00F2110E">
      <w:r w:rsidRPr="008E7BB2">
        <w:t xml:space="preserve">Since the LWM2M protocol utilizes DTLS for authentication, data integrity and confidentiality purposes, the LWM2M </w:t>
      </w:r>
      <w:r w:rsidRPr="008E7BB2">
        <w:rPr>
          <w:lang w:eastAsia="ko-KR"/>
        </w:rPr>
        <w:t>C</w:t>
      </w:r>
      <w:r w:rsidRPr="008E7BB2">
        <w:t xml:space="preserve">lient and LWM2M </w:t>
      </w:r>
      <w:r w:rsidRPr="008E7BB2">
        <w:rPr>
          <w:lang w:eastAsia="ko-KR"/>
        </w:rPr>
        <w:t>S</w:t>
      </w:r>
      <w:r w:rsidRPr="008E7BB2">
        <w:t>erver SHOULD keep a DTLS session in use as long as possible (even across sleep cycles).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[CoAP].</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Concerning Smart</w:t>
      </w:r>
      <w:r w:rsidR="00D53276">
        <w:rPr>
          <w:rFonts w:eastAsiaTheme="minorEastAsia" w:hint="eastAsia"/>
          <w:lang w:eastAsia="ko-KR"/>
        </w:rPr>
        <w:t>c</w:t>
      </w:r>
      <w:r w:rsidRPr="008E7BB2">
        <w:t>ard provisioning, the</w:t>
      </w:r>
      <w:r w:rsidR="00B63C9C" w:rsidRPr="008E7BB2">
        <w:t xml:space="preserve"> same care has to be taken and </w:t>
      </w:r>
      <w:r w:rsidR="00BA410C">
        <w:t>a secure channel</w:t>
      </w:r>
      <w:r w:rsidRPr="008E7BB2">
        <w:t xml:space="preserve"> between the SmartCard and the LWM2M Device has to be established </w:t>
      </w:r>
      <w:r w:rsidR="008509ED">
        <w:t xml:space="preserve"> as described in </w:t>
      </w:r>
      <w:r w:rsidR="00443AE0">
        <w:t xml:space="preserve">Appendix </w:t>
      </w:r>
      <w:r w:rsidR="00443AE0">
        <w:rPr>
          <w:rFonts w:eastAsiaTheme="minorEastAsia" w:hint="eastAsia"/>
          <w:lang w:eastAsia="ko-KR"/>
        </w:rPr>
        <w:t>G</w:t>
      </w:r>
      <w:r w:rsidR="008509ED" w:rsidRPr="00443AE0">
        <w:t xml:space="preserve"> in reference to  </w:t>
      </w:r>
      <w:r w:rsidR="008509ED" w:rsidRPr="00443AE0">
        <w:rPr>
          <w:rStyle w:val="af8"/>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443AE0">
        <w:rPr>
          <w:rFonts w:eastAsiaTheme="minorEastAsia" w:hint="eastAsia"/>
          <w:lang w:eastAsia="ko-KR"/>
        </w:rPr>
        <w:t>, and</w:t>
      </w:r>
      <w:r w:rsidR="008509ED" w:rsidRPr="00443AE0">
        <w:t xml:space="preserve"> [GP AMD_A]</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Section 5.1.2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 </w:t>
      </w:r>
      <w:r w:rsidR="0030098C" w:rsidRPr="008E7BB2">
        <w:fldChar w:fldCharType="begin"/>
      </w:r>
      <w:r w:rsidR="00827EEB"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00827EEB" w:rsidRPr="008E7BB2">
        <w:t>.</w:t>
      </w:r>
    </w:p>
    <w:p w:rsidR="0019456F" w:rsidRPr="008E7BB2" w:rsidRDefault="0019456F" w:rsidP="0019456F">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 in </w:t>
      </w:r>
      <w:r w:rsidRPr="008E7BB2">
        <w:rPr>
          <w:lang w:eastAsia="ko-KR"/>
        </w:rPr>
        <w:t xml:space="preserve">the </w:t>
      </w:r>
      <w:r w:rsidRPr="008E7BB2">
        <w:rPr>
          <w:rFonts w:hint="eastAsia"/>
          <w:lang w:eastAsia="ko-KR"/>
        </w:rPr>
        <w:t>LWM2M Server 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8E7BB2">
        <w:rPr>
          <w:rFonts w:hint="eastAsia"/>
          <w:lang w:eastAsia="ko-KR"/>
        </w:rPr>
        <w:t>Device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sidRPr="008E7BB2">
        <w:rPr>
          <w:lang w:eastAsia="ko-KR"/>
        </w:rPr>
        <w:t xml:space="preserve"> </w:t>
      </w:r>
    </w:p>
    <w:p w:rsidR="0019456F" w:rsidRPr="008E7BB2" w:rsidRDefault="0019456F" w:rsidP="0019456F">
      <w:pPr>
        <w:rPr>
          <w:lang w:eastAsia="ko-KR"/>
        </w:rPr>
      </w:pPr>
      <w:r w:rsidRPr="008E7BB2">
        <w:rPr>
          <w:lang w:eastAsia="ko-KR"/>
        </w:rPr>
        <w:t>T</w:t>
      </w:r>
      <w:r w:rsidRPr="008E7BB2">
        <w:rPr>
          <w:rFonts w:hint="eastAsia"/>
          <w:lang w:eastAsia="ko-KR"/>
        </w:rPr>
        <w:t>he</w:t>
      </w:r>
      <w:r w:rsidRPr="008E7BB2">
        <w:rPr>
          <w:lang w:eastAsia="ko-KR"/>
        </w:rPr>
        <w:t xml:space="preserve"> 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and </w:t>
      </w:r>
      <w:r w:rsidRPr="008E7BB2">
        <w:rPr>
          <w:lang w:eastAsia="ko-KR"/>
        </w:rPr>
        <w:t xml:space="preserve">“Secret Key”) </w:t>
      </w:r>
      <w:r w:rsidRPr="008E7BB2">
        <w:rPr>
          <w:rFonts w:hint="eastAsia"/>
          <w:lang w:eastAsia="ko-KR"/>
        </w:rPr>
        <w:t xml:space="preserve">in </w:t>
      </w:r>
      <w:r w:rsidRPr="008E7BB2">
        <w:rPr>
          <w:lang w:eastAsia="ko-KR"/>
        </w:rPr>
        <w:t xml:space="preserve">the </w:t>
      </w:r>
      <w:r w:rsidRPr="008E7BB2">
        <w:rPr>
          <w:rFonts w:hint="eastAsia"/>
          <w:lang w:eastAsia="ko-KR"/>
        </w:rPr>
        <w:t>LWM2M Bootstrap Server Object</w:t>
      </w:r>
      <w:r w:rsidRPr="008E7BB2">
        <w:rPr>
          <w:lang w:eastAsia="ko-KR"/>
        </w:rPr>
        <w:t xml:space="preserve"> that are associated with the keying</w:t>
      </w:r>
      <w:r w:rsidRPr="008E7BB2">
        <w:rPr>
          <w:rFonts w:hint="eastAsia"/>
          <w:lang w:eastAsia="ko-KR"/>
        </w:rPr>
        <w:t xml:space="preserve">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used for providing channel security in Bootstrap Interface.</w:t>
      </w:r>
    </w:p>
    <w:p w:rsidR="00C871BF" w:rsidRPr="008E7BB2" w:rsidRDefault="00C871BF" w:rsidP="00F2110E">
      <w:pPr>
        <w:rPr>
          <w:lang w:eastAsia="ko-KR"/>
        </w:rPr>
      </w:pPr>
    </w:p>
    <w:p w:rsidR="00F2110E" w:rsidRPr="008E7BB2" w:rsidRDefault="00F2110E" w:rsidP="00F2110E">
      <w:pPr>
        <w:rPr>
          <w:rFonts w:ascii="Arial" w:hAnsi="Arial" w:cs="Arial"/>
        </w:rPr>
      </w:pPr>
    </w:p>
    <w:p w:rsidR="00F2110E" w:rsidRPr="008E7BB2" w:rsidRDefault="00F2110E" w:rsidP="00910262">
      <w:pPr>
        <w:pStyle w:val="3"/>
      </w:pPr>
      <w:bookmarkStart w:id="124" w:name="_Toc361855338"/>
      <w:r w:rsidRPr="008E7BB2">
        <w:t>Pre-Shared Keys</w:t>
      </w:r>
      <w:bookmarkEnd w:id="124"/>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af5"/>
        <w:numPr>
          <w:ilvl w:val="0"/>
          <w:numId w:val="22"/>
        </w:numPr>
        <w:spacing w:after="0"/>
        <w:ind w:leftChars="0"/>
      </w:pPr>
      <w:r w:rsidRPr="008E7BB2">
        <w:t>TLS_PSK_WITH_AES_128_CCM_8 [RFC6655] as defined in Section 9.1.3.1 of [CoAP]</w:t>
      </w:r>
    </w:p>
    <w:p w:rsidR="009066BF" w:rsidRPr="008E7BB2" w:rsidRDefault="00F2110E" w:rsidP="001667BB">
      <w:pPr>
        <w:pStyle w:val="af5"/>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 </w:t>
      </w:r>
      <w:r w:rsidR="0030098C" w:rsidRPr="008E7BB2">
        <w:fldChar w:fldCharType="begin"/>
      </w:r>
      <w:r w:rsidR="00827EEB"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00827EEB" w:rsidRPr="008E7BB2">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xml:space="preserve">: namely  Bootstrap Server got the secret key (PSK) from Server(s), and should also share a pre-provisioned secret with Client(s)  for ensuring secure DTLS Bootstrap communication </w:t>
      </w:r>
    </w:p>
    <w:p w:rsidR="00BE70BC" w:rsidRPr="008E7BB2" w:rsidRDefault="00BE70BC" w:rsidP="00BE70BC">
      <w:r w:rsidRPr="008E7BB2">
        <w:t>Using SmartCard  PSK provisioning needs no pre-existing trust  relationship between   LWM2M Server(s) and LWM2M Client(s).</w:t>
      </w:r>
    </w:p>
    <w:p w:rsidR="00F2110E" w:rsidRPr="008E7BB2" w:rsidRDefault="00F2110E" w:rsidP="00F2110E">
      <w:pPr>
        <w:rPr>
          <w:rFonts w:ascii="Arial" w:hAnsi="Arial" w:cs="Arial"/>
        </w:rPr>
      </w:pPr>
    </w:p>
    <w:p w:rsidR="00F2110E" w:rsidRPr="008E7BB2" w:rsidRDefault="00F2110E" w:rsidP="00910262">
      <w:pPr>
        <w:pStyle w:val="3"/>
      </w:pPr>
      <w:bookmarkStart w:id="125" w:name="_Toc361855339"/>
      <w:r w:rsidRPr="008E7BB2">
        <w:t>Raw Public Key Certificates</w:t>
      </w:r>
      <w:bookmarkEnd w:id="125"/>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[CoAP]</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 xml:space="preserve">The LWM2M Client MUST use the value of the "Public Key or Identity" Resource for its Raw Public Key certificate and the value of "Secret Key" Resource for its Private Key as defined in Appendix </w:t>
      </w:r>
      <w:r w:rsidR="0030098C" w:rsidRPr="008E7BB2">
        <w:fldChar w:fldCharType="begin"/>
      </w:r>
      <w:r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Pr="008E7BB2">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SHALL NOT be used and the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Pr="008E7BB2" w:rsidRDefault="008076F6" w:rsidP="0014690D">
      <w:r w:rsidRPr="008E7BB2">
        <w:t>This security mode is appropriate for LWM2M deployments where there is an existing trust relationship between the LWM2M Server and Client. The same Public Keys (or hashed IDs of these keys) need to be generated, and installed on the Client and Server. When using a Bootstrap Server, this security mode requires a 3-way trust relationship between the Bootstrap Server, LWM2M Server(s) and LWM2M Client(s)</w:t>
      </w:r>
      <w:r w:rsidR="00BA410C">
        <w:t xml:space="preserve">: namely </w:t>
      </w:r>
      <w:r w:rsidR="0014690D" w:rsidRPr="008E7BB2">
        <w:t>Bootstrap Server got the Client private key  from Server(s), and should also share a pre-provisioned secret with Client(s)  for ensuring  secure DTLS Bootstrap communication.</w:t>
      </w:r>
    </w:p>
    <w:p w:rsidR="008076F6" w:rsidRPr="008E7BB2" w:rsidRDefault="0014690D" w:rsidP="00F2110E">
      <w:r w:rsidRPr="008E7BB2">
        <w:lastRenderedPageBreak/>
        <w:t>Using SmartCard  RPK certificates provisioning needs no pre-existing  trust  relationship between   LWM2M Server(s) and LWM2M Client(s).</w:t>
      </w:r>
    </w:p>
    <w:p w:rsidR="00F2110E" w:rsidRPr="008E7BB2" w:rsidRDefault="00F2110E" w:rsidP="00F2110E">
      <w:pPr>
        <w:rPr>
          <w:rFonts w:ascii="Arial" w:hAnsi="Arial" w:cs="Arial"/>
        </w:rPr>
      </w:pPr>
    </w:p>
    <w:p w:rsidR="00F2110E" w:rsidRPr="008E7BB2" w:rsidRDefault="00F2110E" w:rsidP="00910262">
      <w:pPr>
        <w:pStyle w:val="3"/>
      </w:pPr>
      <w:bookmarkStart w:id="126" w:name="_Toc361855340"/>
      <w:r w:rsidRPr="008E7BB2">
        <w:t>X</w:t>
      </w:r>
      <w:r w:rsidR="00C52A26" w:rsidRPr="008E7BB2">
        <w:t>.</w:t>
      </w:r>
      <w:r w:rsidRPr="008E7BB2">
        <w:t>509 Certificates</w:t>
      </w:r>
      <w:bookmarkEnd w:id="126"/>
    </w:p>
    <w:p w:rsidR="00811B6A" w:rsidRPr="008E7BB2" w:rsidRDefault="00811B6A" w:rsidP="00F2110E">
      <w:r w:rsidRPr="008E7BB2">
        <w:t xml:space="preserve">The X.509 Certificate mode requires the use of X.509v3 Certificates [RFC5280]. </w:t>
      </w:r>
    </w:p>
    <w:p w:rsidR="00811B6A" w:rsidRPr="008E7BB2" w:rsidRDefault="00811B6A" w:rsidP="00F2110E">
      <w:r w:rsidRPr="008E7BB2">
        <w:t xml:space="preserve">Certificates used in LWM2M SHOULD be signed by a root certificate, either by a public root CA or a private root. </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[CoAP].</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 </w:t>
      </w:r>
      <w:r w:rsidR="0030098C" w:rsidRPr="008E7BB2">
        <w:fldChar w:fldCharType="begin"/>
      </w:r>
      <w:r w:rsidR="008076F6"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008076F6" w:rsidRPr="008E7BB2">
        <w:t>.</w:t>
      </w:r>
    </w:p>
    <w:p w:rsidR="00811B6A" w:rsidRPr="008E7BB2" w:rsidRDefault="00811B6A" w:rsidP="00811B6A">
      <w:r w:rsidRPr="008E7BB2">
        <w:t>If the LWM2M Client and LWM2M Server supports X.509 Certificate mode, they MAY support the use of other Cipher Suites.</w:t>
      </w:r>
    </w:p>
    <w:p w:rsidR="0017151F" w:rsidRPr="008E7BB2" w:rsidRDefault="00811B6A" w:rsidP="00811B6A">
      <w:r w:rsidRPr="008E7BB2">
        <w:t>If the LWM2M Client or LWM2M Server supports ECDHE and ECDSA for X.509 Certificate mode, SHA-1 SHALL NOT be used and the minimum key length SHALL be at leas</w:t>
      </w:r>
      <w:r w:rsidR="00664E8A" w:rsidRPr="008E7BB2">
        <w:rPr>
          <w:rFonts w:eastAsiaTheme="minorEastAsia" w:hint="eastAsia"/>
          <w:lang w:eastAsia="ko-KR"/>
        </w:rPr>
        <w:t>t</w:t>
      </w:r>
      <w:r w:rsidRPr="008E7BB2">
        <w:t xml:space="preserve"> 256 bits.</w:t>
      </w:r>
    </w:p>
    <w:p w:rsidR="00C52A26" w:rsidRPr="008E7BB2" w:rsidRDefault="00C52A26" w:rsidP="00C52A26">
      <w:r w:rsidRPr="008E7BB2">
        <w:t xml:space="preserve">A </w:t>
      </w:r>
      <w:r w:rsidR="00880F90" w:rsidRPr="008E7BB2">
        <w:t xml:space="preserve">LWM2M </w:t>
      </w:r>
      <w:r w:rsidRPr="008E7BB2">
        <w:t>Client Certificate MUST include the Endpoint Name</w:t>
      </w:r>
      <w:r w:rsidR="007B23A7" w:rsidRPr="008E7BB2">
        <w:t xml:space="preserve"> parameter used</w:t>
      </w:r>
      <w:r w:rsidRPr="008E7BB2">
        <w:t xml:space="preserve"> to register the device in the Subject Common Name (CN) field of the Certificate. Upon registration, the </w:t>
      </w:r>
      <w:r w:rsidR="007B23A7" w:rsidRPr="008E7BB2">
        <w:t xml:space="preserve">LWM2M </w:t>
      </w:r>
      <w:r w:rsidRPr="008E7BB2">
        <w:t xml:space="preserve">Server MUST check that this CN field matches the Endpoint Name parameter of the registration message during authentication and MUST reject the handshake if these fields do not match. The </w:t>
      </w:r>
      <w:r w:rsidR="007B23A7" w:rsidRPr="008E7BB2">
        <w:t xml:space="preserve">LWM2M </w:t>
      </w:r>
      <w:r w:rsidRPr="008E7BB2">
        <w:t>Server SHOULD also verify that the Certificate is signed by the indicated Issuer.</w:t>
      </w:r>
    </w:p>
    <w:p w:rsidR="00C52A26" w:rsidRPr="008E7BB2" w:rsidRDefault="00C52A26" w:rsidP="00C52A26">
      <w:r w:rsidRPr="008E7BB2">
        <w:t xml:space="preserve">A </w:t>
      </w:r>
      <w:r w:rsidR="005A787E" w:rsidRPr="008E7BB2">
        <w:t xml:space="preserve">LWM2M </w:t>
      </w:r>
      <w:r w:rsidRPr="008E7BB2">
        <w:t xml:space="preserve">Server Certificate SHOULD include Subject and/or SubjectAltName fields listing its known DNS names and IP addresses which are included in the LWM2M Server URI resource </w:t>
      </w:r>
      <w:r w:rsidR="005A787E" w:rsidRPr="008E7BB2">
        <w:t>of the LWM2M Sever Object Instance</w:t>
      </w:r>
      <w:r w:rsidRPr="008E7BB2">
        <w:t xml:space="preserve">. </w:t>
      </w:r>
      <w:r w:rsidR="00AC4800" w:rsidRPr="008E7BB2">
        <w:t xml:space="preserve">The LWM2M Server may use a wild card certificate for the DNS with the host represented as an * and the rest of the domain fully qualified (e.g., *.acme.com). A wildcard with only a top level domain is not permitted (e.g., *.com). </w:t>
      </w:r>
      <w:r w:rsidR="005A787E" w:rsidRPr="008E7BB2">
        <w:t xml:space="preserve">The LWM2M </w:t>
      </w:r>
      <w:r w:rsidRPr="008E7BB2">
        <w:t>Client SHOULD</w:t>
      </w:r>
      <w:r w:rsidR="005A787E" w:rsidRPr="008E7BB2">
        <w:t xml:space="preserve"> </w:t>
      </w:r>
      <w:r w:rsidRPr="008E7BB2">
        <w:t xml:space="preserve">check that these fields of the Certificate match the URI used to register with the </w:t>
      </w:r>
      <w:r w:rsidR="005A787E" w:rsidRPr="008E7BB2">
        <w:t xml:space="preserve">LWM2M </w:t>
      </w:r>
      <w:r w:rsidRPr="008E7BB2">
        <w:t xml:space="preserve">Server. The </w:t>
      </w:r>
      <w:r w:rsidR="005A787E" w:rsidRPr="008E7BB2">
        <w:t xml:space="preserve">LWM2M </w:t>
      </w:r>
      <w:r w:rsidRPr="008E7BB2">
        <w:t>Client SHOULD also verify that the Certificate is signed by the indicated Issuer.</w:t>
      </w:r>
    </w:p>
    <w:p w:rsidR="008076F6" w:rsidRPr="008E7BB2" w:rsidRDefault="008076F6" w:rsidP="008076F6">
      <w:pPr>
        <w:rPr>
          <w:rFonts w:eastAsia="맑은 고딕"/>
          <w:lang w:eastAsia="ko-KR"/>
        </w:rPr>
      </w:pPr>
      <w:r w:rsidRPr="008E7BB2">
        <w:rPr>
          <w:rFonts w:eastAsia="맑은 고딕"/>
          <w:lang w:eastAsia="ko-KR"/>
        </w:rPr>
        <w:t xml:space="preserve">This security mode does not require a pre-existing trust relationship </w:t>
      </w:r>
      <w:r w:rsidR="0014690D" w:rsidRPr="008E7BB2">
        <w:rPr>
          <w:rFonts w:eastAsia="맑은 고딕"/>
          <w:lang w:eastAsia="ko-KR"/>
        </w:rPr>
        <w:t xml:space="preserve">(if all entities used X.509 certificate security mode) </w:t>
      </w:r>
      <w:r w:rsidRPr="008E7BB2">
        <w:rPr>
          <w:rFonts w:eastAsia="맑은 고딕"/>
          <w:lang w:eastAsia="ko-KR"/>
        </w:rPr>
        <w:t xml:space="preserve">between the LWM2M Client and LWM2M Server, nor between a LWM2M Bootstrap Server and a LWM2M </w:t>
      </w:r>
      <w:r w:rsidR="0014690D" w:rsidRPr="008E7BB2">
        <w:rPr>
          <w:rFonts w:eastAsia="맑은 고딕"/>
          <w:lang w:eastAsia="ko-KR"/>
        </w:rPr>
        <w:t>Client</w:t>
      </w:r>
      <w:r w:rsidRPr="008E7BB2">
        <w:rPr>
          <w:rFonts w:eastAsia="맑은 고딕"/>
          <w:lang w:eastAsia="ko-KR"/>
        </w:rPr>
        <w:t>. However, all entities need a trust relationship with the CA(s) that issued the certificates used in LWM2M Servers and Clients.</w:t>
      </w:r>
    </w:p>
    <w:p w:rsidR="0014690D" w:rsidRPr="008E7BB2" w:rsidRDefault="0014690D" w:rsidP="008076F6">
      <w:pPr>
        <w:rPr>
          <w:rFonts w:eastAsia="맑은 고딕"/>
          <w:lang w:eastAsia="ko-KR"/>
        </w:rPr>
      </w:pPr>
      <w:r w:rsidRPr="008E7BB2">
        <w:t>Using SmartCard  with certificates provisioning  needs no pre-existing  trust  relationship between   LWM2M Server(s) and LWM2M Client(s).</w:t>
      </w:r>
    </w:p>
    <w:p w:rsidR="00AC4800" w:rsidRPr="008E7BB2" w:rsidRDefault="00AC4800" w:rsidP="00AC4800">
      <w:pPr>
        <w:pStyle w:val="af7"/>
        <w:rPr>
          <w:rFonts w:eastAsia="맑은 고딕"/>
          <w:sz w:val="20"/>
          <w:lang w:val="en-GB" w:eastAsia="en-US"/>
        </w:rPr>
      </w:pPr>
      <w:r w:rsidRPr="008E7BB2">
        <w:rPr>
          <w:rFonts w:eastAsia="맑은 고딕"/>
          <w:sz w:val="20"/>
          <w:lang w:val="en-GB" w:eastAsia="en-US"/>
        </w:rPr>
        <w:t>A LWM2M Client SHOULD wait until it has accurate absolute time before contacting the LWM2M Server or LWM2M Bootstrap Server.  If a LWM2M Client chooses to contact the LWM2M Server or LWM2M Bootstrap Server before it has accurate absolute time (or if it does not support absolute time), it MUST ignore those components of the LWM2M Server or LWM2M Bootstrap Server certificate that involve absolute time, e.g. not-valid-before and not-valid-after certificate restrictions.</w:t>
      </w:r>
    </w:p>
    <w:p w:rsidR="00AC4800" w:rsidRPr="008E7BB2" w:rsidRDefault="00AC4800" w:rsidP="008076F6">
      <w:pPr>
        <w:rPr>
          <w:rFonts w:eastAsia="맑은 고딕"/>
          <w:lang w:eastAsia="ko-KR"/>
        </w:rPr>
      </w:pPr>
    </w:p>
    <w:p w:rsidR="00DE447B" w:rsidRPr="008E7BB2" w:rsidRDefault="00DE447B" w:rsidP="00B63C9C">
      <w:pPr>
        <w:pStyle w:val="3"/>
      </w:pPr>
      <w:bookmarkStart w:id="127" w:name="_Toc361855341"/>
      <w:r w:rsidRPr="008E7BB2">
        <w:t>“NoSec” mode</w:t>
      </w:r>
      <w:bookmarkEnd w:id="127"/>
    </w:p>
    <w:p w:rsidR="00DE447B" w:rsidRPr="008E7BB2" w:rsidRDefault="00DE447B" w:rsidP="00DE447B">
      <w:r w:rsidRPr="008E7BB2">
        <w:t xml:space="preserve">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 </w:t>
      </w:r>
    </w:p>
    <w:p w:rsidR="008076F6" w:rsidRPr="008E7BB2" w:rsidRDefault="008076F6" w:rsidP="00C52A26"/>
    <w:p w:rsidR="00F2110E" w:rsidRPr="008E7BB2" w:rsidRDefault="00F2110E" w:rsidP="00F2110E">
      <w:pPr>
        <w:rPr>
          <w:rFonts w:eastAsia="맑은 고딕"/>
          <w:lang w:eastAsia="ko-KR"/>
        </w:rPr>
      </w:pPr>
    </w:p>
    <w:p w:rsidR="00F2110E" w:rsidRPr="008E7BB2" w:rsidRDefault="00F2110E" w:rsidP="00910262">
      <w:pPr>
        <w:pStyle w:val="2"/>
        <w:rPr>
          <w:lang w:eastAsia="ko-KR"/>
        </w:rPr>
      </w:pPr>
      <w:bookmarkStart w:id="128" w:name="_Toc361855342"/>
      <w:r w:rsidRPr="008E7BB2">
        <w:rPr>
          <w:lang w:eastAsia="ko-KR"/>
        </w:rPr>
        <w:lastRenderedPageBreak/>
        <w:t>Access Control</w:t>
      </w:r>
      <w:bookmarkEnd w:id="128"/>
    </w:p>
    <w:p w:rsidR="00F2110E" w:rsidRPr="008E7BB2" w:rsidRDefault="00945B09" w:rsidP="00F93B72">
      <w:pPr>
        <w:pStyle w:val="3"/>
      </w:pPr>
      <w:bookmarkStart w:id="129" w:name="_Toc361855343"/>
      <w:r w:rsidRPr="008E7BB2">
        <w:rPr>
          <w:rFonts w:eastAsiaTheme="minorEastAsia" w:hint="eastAsia"/>
        </w:rPr>
        <w:t>Access Control Object</w:t>
      </w:r>
      <w:bookmarkEnd w:id="129"/>
      <w:r w:rsidRPr="008E7BB2" w:rsidDel="00945B09">
        <w:t xml:space="preserve"> </w:t>
      </w:r>
    </w:p>
    <w:p w:rsidR="001832B0" w:rsidRPr="008E7BB2" w:rsidRDefault="00F2110E" w:rsidP="00F2110E">
      <w:pPr>
        <w:rPr>
          <w:rFonts w:eastAsia="맑은 고딕"/>
          <w:lang w:eastAsia="ko-KR"/>
        </w:rPr>
      </w:pPr>
      <w:r w:rsidRPr="008E7BB2">
        <w:rPr>
          <w:rFonts w:eastAsia="맑은 고딕"/>
          <w:lang w:eastAsia="ko-KR"/>
        </w:rPr>
        <w:t xml:space="preserve">To authorize the logical operation sent from the LWM2M Server, the LWM2M Client </w:t>
      </w:r>
      <w:r w:rsidR="00945B09" w:rsidRPr="008E7BB2">
        <w:rPr>
          <w:rFonts w:eastAsia="맑은 고딕" w:hint="eastAsia"/>
          <w:lang w:eastAsia="ko-KR"/>
        </w:rPr>
        <w:t>checks</w:t>
      </w:r>
      <w:r w:rsidRPr="008E7BB2">
        <w:rPr>
          <w:rFonts w:eastAsia="맑은 고딕"/>
          <w:lang w:eastAsia="ko-KR"/>
        </w:rPr>
        <w:t xml:space="preserve"> </w:t>
      </w:r>
      <w:r w:rsidR="00945B09" w:rsidRPr="008E7BB2">
        <w:rPr>
          <w:rFonts w:eastAsia="맑은 고딕" w:hint="eastAsia"/>
          <w:lang w:eastAsia="ko-KR"/>
        </w:rPr>
        <w:t>Instances of Access Control Object. Each</w:t>
      </w:r>
      <w:r w:rsidR="00774E53" w:rsidRPr="008E7BB2">
        <w:rPr>
          <w:rFonts w:eastAsia="맑은 고딕"/>
          <w:lang w:eastAsia="ko-KR"/>
        </w:rPr>
        <w:t xml:space="preserve"> </w:t>
      </w:r>
      <w:r w:rsidR="00E20886" w:rsidRPr="008E7BB2">
        <w:rPr>
          <w:rFonts w:eastAsia="맑은 고딕"/>
          <w:lang w:eastAsia="ko-KR"/>
        </w:rPr>
        <w:t xml:space="preserve">Access Control </w:t>
      </w:r>
      <w:r w:rsidR="002A0EA0" w:rsidRPr="008E7BB2">
        <w:rPr>
          <w:rFonts w:eastAsia="맑은 고딕"/>
          <w:lang w:eastAsia="ko-KR"/>
        </w:rPr>
        <w:t>Object Instance is</w:t>
      </w:r>
      <w:r w:rsidRPr="008E7BB2">
        <w:rPr>
          <w:rFonts w:eastAsia="맑은 고딕"/>
          <w:lang w:eastAsia="ko-KR"/>
        </w:rPr>
        <w:t xml:space="preserve"> assigned per Object Instance</w:t>
      </w:r>
      <w:r w:rsidR="002A0EA0" w:rsidRPr="008E7BB2">
        <w:rPr>
          <w:rFonts w:eastAsia="맑은 고딕"/>
          <w:lang w:eastAsia="ko-KR"/>
        </w:rPr>
        <w:t xml:space="preserve"> that require</w:t>
      </w:r>
      <w:r w:rsidR="00D72021" w:rsidRPr="008E7BB2">
        <w:rPr>
          <w:rFonts w:eastAsia="맑은 고딕"/>
          <w:lang w:eastAsia="ko-KR"/>
        </w:rPr>
        <w:t>s</w:t>
      </w:r>
      <w:r w:rsidR="002A0EA0" w:rsidRPr="008E7BB2">
        <w:rPr>
          <w:rFonts w:eastAsia="맑은 고딕"/>
          <w:lang w:eastAsia="ko-KR"/>
        </w:rPr>
        <w:t xml:space="preserve"> authorization</w:t>
      </w:r>
      <w:r w:rsidR="006E3BE8" w:rsidRPr="008E7BB2">
        <w:rPr>
          <w:rFonts w:eastAsia="맑은 고딕"/>
          <w:lang w:eastAsia="ko-KR"/>
        </w:rPr>
        <w:t xml:space="preserve">. </w:t>
      </w:r>
      <w:r w:rsidR="00E20886" w:rsidRPr="008E7BB2">
        <w:rPr>
          <w:rFonts w:eastAsia="맑은 고딕"/>
          <w:lang w:eastAsia="ko-KR"/>
        </w:rPr>
        <w:t>Within the Access Cont</w:t>
      </w:r>
      <w:r w:rsidR="00301663" w:rsidRPr="008E7BB2">
        <w:rPr>
          <w:rFonts w:eastAsia="맑은 고딕" w:hint="eastAsia"/>
          <w:lang w:eastAsia="ko-KR"/>
        </w:rPr>
        <w:t>ro</w:t>
      </w:r>
      <w:r w:rsidR="00E20886" w:rsidRPr="008E7BB2">
        <w:rPr>
          <w:rFonts w:eastAsia="맑은 고딕"/>
          <w:lang w:eastAsia="ko-KR"/>
        </w:rPr>
        <w:t xml:space="preserve">l </w:t>
      </w:r>
      <w:r w:rsidR="002A0EA0" w:rsidRPr="008E7BB2">
        <w:rPr>
          <w:rFonts w:eastAsia="맑은 고딕"/>
          <w:lang w:eastAsia="ko-KR"/>
        </w:rPr>
        <w:t>Object Instance is an ACL Resource</w:t>
      </w:r>
      <w:r w:rsidR="00945B09" w:rsidRPr="008E7BB2">
        <w:rPr>
          <w:rFonts w:eastAsia="맑은 고딕" w:hint="eastAsia"/>
          <w:lang w:eastAsia="ko-KR"/>
        </w:rPr>
        <w:t xml:space="preserve"> that determin</w:t>
      </w:r>
      <w:r w:rsidR="00301663" w:rsidRPr="008E7BB2">
        <w:rPr>
          <w:rFonts w:eastAsia="맑은 고딕" w:hint="eastAsia"/>
          <w:lang w:eastAsia="ko-KR"/>
        </w:rPr>
        <w:t>e</w:t>
      </w:r>
      <w:r w:rsidR="00945B09" w:rsidRPr="008E7BB2">
        <w:rPr>
          <w:rFonts w:eastAsia="맑은 고딕" w:hint="eastAsia"/>
          <w:lang w:eastAsia="ko-KR"/>
        </w:rPr>
        <w:t xml:space="preserve">s which logical operations a LWM2M Server can perform on the </w:t>
      </w:r>
      <w:r w:rsidR="00246A2A" w:rsidRPr="008E7BB2">
        <w:rPr>
          <w:rFonts w:eastAsia="맑은 고딕" w:hint="eastAsia"/>
          <w:lang w:eastAsia="ko-KR"/>
        </w:rPr>
        <w:t xml:space="preserve">Object Instance </w:t>
      </w:r>
      <w:r w:rsidR="00406E6C" w:rsidRPr="008E7BB2">
        <w:rPr>
          <w:rFonts w:eastAsia="맑은 고딕" w:hint="eastAsia"/>
          <w:lang w:eastAsia="ko-KR"/>
        </w:rPr>
        <w:t>within the LWM2M Client</w:t>
      </w:r>
      <w:r w:rsidR="002A0EA0" w:rsidRPr="008E7BB2">
        <w:rPr>
          <w:rFonts w:eastAsia="맑은 고딕"/>
          <w:lang w:eastAsia="ko-KR"/>
        </w:rPr>
        <w:t>.</w:t>
      </w:r>
    </w:p>
    <w:p w:rsidR="002A0EA0" w:rsidRPr="008E7BB2" w:rsidRDefault="003F3AB1" w:rsidP="00F2110E">
      <w:pPr>
        <w:rPr>
          <w:rFonts w:eastAsia="맑은 고딕"/>
          <w:lang w:eastAsia="ko-KR"/>
        </w:rPr>
      </w:pPr>
      <w:r w:rsidRPr="008E7BB2">
        <w:rPr>
          <w:rFonts w:eastAsia="맑은 고딕"/>
          <w:lang w:eastAsia="ko-KR"/>
        </w:rPr>
        <w:t xml:space="preserve">The </w:t>
      </w:r>
      <w:r w:rsidR="00F2110E" w:rsidRPr="008E7BB2">
        <w:rPr>
          <w:rFonts w:eastAsia="맑은 고딕"/>
          <w:lang w:eastAsia="ko-KR"/>
        </w:rPr>
        <w:t>ACL Resource</w:t>
      </w:r>
      <w:r w:rsidR="002A0EA0" w:rsidRPr="008E7BB2">
        <w:rPr>
          <w:rFonts w:eastAsia="맑은 고딕"/>
          <w:lang w:eastAsia="ko-KR"/>
        </w:rPr>
        <w:t xml:space="preserve"> </w:t>
      </w:r>
      <w:r w:rsidR="002732AA" w:rsidRPr="008E7BB2">
        <w:rPr>
          <w:rFonts w:eastAsia="맑은 고딕" w:hint="eastAsia"/>
          <w:lang w:eastAsia="ko-KR"/>
        </w:rPr>
        <w:t>can have multiple</w:t>
      </w:r>
      <w:r w:rsidR="00F2110E" w:rsidRPr="008E7BB2">
        <w:rPr>
          <w:rFonts w:eastAsia="맑은 고딕"/>
          <w:lang w:eastAsia="ko-KR"/>
        </w:rPr>
        <w:t xml:space="preserve"> Resource Instances</w:t>
      </w:r>
      <w:r w:rsidR="003E265E" w:rsidRPr="008E7BB2">
        <w:rPr>
          <w:rFonts w:eastAsia="맑은 고딕" w:hint="eastAsia"/>
          <w:lang w:eastAsia="ko-KR"/>
        </w:rPr>
        <w:t xml:space="preserve"> </w:t>
      </w:r>
      <w:r w:rsidR="00D72021" w:rsidRPr="008E7BB2">
        <w:rPr>
          <w:lang w:eastAsia="ko-KR"/>
        </w:rPr>
        <w:t xml:space="preserve">where each Resource Instance has a </w:t>
      </w:r>
      <w:r w:rsidR="002A0EA0" w:rsidRPr="008E7BB2">
        <w:rPr>
          <w:rFonts w:eastAsia="맑은 고딕"/>
          <w:lang w:eastAsia="ko-KR"/>
        </w:rPr>
        <w:t>Resource Ins</w:t>
      </w:r>
      <w:r w:rsidR="00E20886" w:rsidRPr="008E7BB2">
        <w:rPr>
          <w:rFonts w:eastAsia="맑은 고딕"/>
          <w:lang w:eastAsia="ko-KR"/>
        </w:rPr>
        <w:t>t</w:t>
      </w:r>
      <w:r w:rsidR="002A0EA0" w:rsidRPr="008E7BB2">
        <w:rPr>
          <w:rFonts w:eastAsia="맑은 고딕"/>
          <w:lang w:eastAsia="ko-KR"/>
        </w:rPr>
        <w:t xml:space="preserve">ance </w:t>
      </w:r>
      <w:r w:rsidR="00D72021" w:rsidRPr="008E7BB2">
        <w:rPr>
          <w:rFonts w:eastAsia="맑은 고딕"/>
          <w:lang w:eastAsia="ko-KR"/>
        </w:rPr>
        <w:t xml:space="preserve">ID that is represented by the </w:t>
      </w:r>
      <w:r w:rsidR="00F2110E" w:rsidRPr="008E7BB2">
        <w:rPr>
          <w:rFonts w:eastAsia="맑은 고딕"/>
          <w:lang w:eastAsia="ko-KR"/>
        </w:rPr>
        <w:t xml:space="preserve">Short Server ID </w:t>
      </w:r>
      <w:r w:rsidR="00D72021" w:rsidRPr="008E7BB2">
        <w:rPr>
          <w:lang w:eastAsia="ko-KR"/>
        </w:rPr>
        <w:t>of the LWM2M Server and its access rights.</w:t>
      </w:r>
      <w:r w:rsidR="00F2110E" w:rsidRPr="008E7BB2">
        <w:rPr>
          <w:rFonts w:eastAsia="맑은 고딕"/>
          <w:lang w:eastAsia="ko-KR"/>
        </w:rPr>
        <w:t xml:space="preserve"> </w:t>
      </w:r>
    </w:p>
    <w:p w:rsidR="000E531E" w:rsidRPr="008E7BB2" w:rsidRDefault="00AF6711" w:rsidP="00F2110E">
      <w:pPr>
        <w:rPr>
          <w:rFonts w:eastAsia="맑은 고딕"/>
          <w:lang w:eastAsia="ko-KR"/>
        </w:rPr>
      </w:pPr>
      <w:r w:rsidRPr="008E7BB2">
        <w:rPr>
          <w:rFonts w:eastAsiaTheme="minorEastAsia" w:hint="eastAsia"/>
          <w:lang w:eastAsia="ko-KR"/>
        </w:rPr>
        <w:t>An</w:t>
      </w:r>
      <w:r w:rsidR="00151432" w:rsidRPr="008E7BB2">
        <w:rPr>
          <w:rFonts w:eastAsiaTheme="minorEastAsia" w:hint="eastAsia"/>
          <w:lang w:eastAsia="ko-KR"/>
        </w:rPr>
        <w:t xml:space="preserve"> ACL Resource Instance </w:t>
      </w:r>
      <w:r w:rsidR="00F2110E" w:rsidRPr="008E7BB2">
        <w:rPr>
          <w:lang w:eastAsia="ko-KR"/>
        </w:rPr>
        <w:t xml:space="preserve">consisting </w:t>
      </w:r>
      <w:r w:rsidR="00921FC2" w:rsidRPr="008E7BB2">
        <w:rPr>
          <w:lang w:eastAsia="ko-KR"/>
        </w:rPr>
        <w:t>of the</w:t>
      </w:r>
      <w:r w:rsidR="009805D8" w:rsidRPr="008E7BB2">
        <w:rPr>
          <w:lang w:eastAsia="ko-KR"/>
        </w:rPr>
        <w:t xml:space="preserve"> </w:t>
      </w:r>
      <w:r w:rsidR="00F2110E" w:rsidRPr="008E7BB2">
        <w:rPr>
          <w:lang w:eastAsia="ko-KR"/>
        </w:rPr>
        <w:t>default Short Server ID (i.e. 0) and its access right MAY be used to grant</w:t>
      </w:r>
      <w:r w:rsidR="006E3BE8" w:rsidRPr="008E7BB2">
        <w:rPr>
          <w:lang w:eastAsia="ko-KR"/>
        </w:rPr>
        <w:t xml:space="preserve"> </w:t>
      </w:r>
      <w:r w:rsidR="00F2110E" w:rsidRPr="008E7BB2">
        <w:rPr>
          <w:lang w:eastAsia="ko-KR"/>
        </w:rPr>
        <w:t>access right</w:t>
      </w:r>
      <w:r w:rsidR="006E3BE8" w:rsidRPr="008E7BB2">
        <w:rPr>
          <w:lang w:eastAsia="ko-KR"/>
        </w:rPr>
        <w:t>s</w:t>
      </w:r>
      <w:r w:rsidR="00F2110E" w:rsidRPr="008E7BB2">
        <w:rPr>
          <w:lang w:eastAsia="ko-KR"/>
        </w:rPr>
        <w:t xml:space="preserve"> to LWM2M Servers which are not specified in </w:t>
      </w:r>
      <w:r w:rsidR="006E3BE8" w:rsidRPr="008E7BB2">
        <w:rPr>
          <w:lang w:eastAsia="ko-KR"/>
        </w:rPr>
        <w:t xml:space="preserve">the </w:t>
      </w:r>
      <w:r w:rsidR="00F2110E" w:rsidRPr="008E7BB2">
        <w:rPr>
          <w:lang w:eastAsia="ko-KR"/>
        </w:rPr>
        <w:t xml:space="preserve">ACL </w:t>
      </w:r>
      <w:r w:rsidR="00F2110E" w:rsidRPr="008E7BB2">
        <w:rPr>
          <w:rFonts w:eastAsia="맑은 고딕"/>
          <w:lang w:eastAsia="ko-KR"/>
        </w:rPr>
        <w:t>Resource</w:t>
      </w:r>
      <w:r w:rsidR="009957EE" w:rsidRPr="008E7BB2">
        <w:rPr>
          <w:rFonts w:eastAsia="맑은 고딕" w:hint="eastAsia"/>
          <w:lang w:eastAsia="ko-KR"/>
        </w:rPr>
        <w:t xml:space="preserve"> Instances</w:t>
      </w:r>
      <w:r w:rsidR="00F2110E" w:rsidRPr="008E7BB2">
        <w:rPr>
          <w:lang w:eastAsia="ko-KR"/>
        </w:rPr>
        <w:t>.</w:t>
      </w:r>
    </w:p>
    <w:p w:rsidR="00B56FD7" w:rsidRPr="008E7BB2" w:rsidRDefault="00F2110E" w:rsidP="009805D8">
      <w:pPr>
        <w:rPr>
          <w:rFonts w:eastAsia="맑은 고딕"/>
          <w:lang w:eastAsia="ko-KR"/>
        </w:rPr>
      </w:pPr>
      <w:r w:rsidRPr="008E7BB2">
        <w:rPr>
          <w:rFonts w:eastAsia="맑은 고딕"/>
          <w:lang w:eastAsia="ko-KR"/>
        </w:rPr>
        <w:t xml:space="preserve">Each </w:t>
      </w:r>
      <w:r w:rsidR="00855866" w:rsidRPr="008E7BB2">
        <w:rPr>
          <w:rFonts w:eastAsia="맑은 고딕"/>
          <w:lang w:eastAsia="ko-KR"/>
        </w:rPr>
        <w:t>ACL</w:t>
      </w:r>
      <w:r w:rsidRPr="008E7BB2">
        <w:rPr>
          <w:rFonts w:eastAsia="맑은 고딕"/>
          <w:lang w:eastAsia="ko-KR"/>
        </w:rPr>
        <w:t xml:space="preserve"> Object Instance MUST be managed by a</w:t>
      </w:r>
      <w:r w:rsidR="00855866" w:rsidRPr="008E7BB2">
        <w:rPr>
          <w:rFonts w:eastAsia="맑은 고딕"/>
          <w:lang w:eastAsia="ko-KR"/>
        </w:rPr>
        <w:t xml:space="preserve"> </w:t>
      </w:r>
      <w:r w:rsidRPr="008E7BB2">
        <w:rPr>
          <w:rFonts w:eastAsia="맑은 고딕"/>
          <w:lang w:eastAsia="ko-KR"/>
        </w:rPr>
        <w:t xml:space="preserve">LWM2M Server called Access Control Owner. The other </w:t>
      </w:r>
      <w:r w:rsidR="00855866" w:rsidRPr="008E7BB2">
        <w:rPr>
          <w:rFonts w:eastAsia="맑은 고딕"/>
          <w:lang w:eastAsia="ko-KR"/>
        </w:rPr>
        <w:t xml:space="preserve">LWM2M </w:t>
      </w:r>
      <w:r w:rsidRPr="008E7BB2">
        <w:rPr>
          <w:rFonts w:eastAsia="맑은 고딕"/>
          <w:lang w:eastAsia="ko-KR"/>
        </w:rPr>
        <w:t xml:space="preserve">Servers except Access Control Owner MUST </w:t>
      </w:r>
      <w:r w:rsidR="001E5374" w:rsidRPr="008E7BB2">
        <w:rPr>
          <w:rFonts w:eastAsia="맑은 고딕"/>
          <w:lang w:eastAsia="ko-KR"/>
        </w:rPr>
        <w:t xml:space="preserve">NOT </w:t>
      </w:r>
      <w:r w:rsidRPr="008E7BB2">
        <w:rPr>
          <w:rFonts w:eastAsia="맑은 고딕"/>
          <w:lang w:eastAsia="ko-KR"/>
        </w:rPr>
        <w:t>manage the Access Control Object Instance.</w:t>
      </w:r>
    </w:p>
    <w:p w:rsidR="009805D8" w:rsidRPr="008E7BB2" w:rsidRDefault="009805D8" w:rsidP="009805D8">
      <w:pPr>
        <w:rPr>
          <w:rFonts w:eastAsia="맑은 고딕"/>
          <w:lang w:eastAsia="ko-KR"/>
        </w:rPr>
      </w:pPr>
      <w:r w:rsidRPr="008E7BB2">
        <w:rPr>
          <w:rFonts w:eastAsia="맑은 고딕"/>
          <w:lang w:eastAsia="ko-KR"/>
        </w:rPr>
        <w:t xml:space="preserve">The ACL Object Instance is further defined and described in Appendix </w:t>
      </w:r>
      <w:r w:rsidR="001E5374" w:rsidRPr="008E7BB2">
        <w:rPr>
          <w:rFonts w:eastAsia="맑은 고딕"/>
          <w:lang w:eastAsia="ko-KR"/>
        </w:rPr>
        <w:t>D</w:t>
      </w:r>
      <w:r w:rsidRPr="008E7BB2">
        <w:rPr>
          <w:rFonts w:eastAsia="맑은 고딕"/>
          <w:lang w:eastAsia="ko-KR"/>
        </w:rPr>
        <w:t>.2</w:t>
      </w:r>
      <w:r w:rsidR="00266713" w:rsidRPr="008E7BB2">
        <w:rPr>
          <w:rFonts w:eastAsia="맑은 고딕" w:hint="eastAsia"/>
          <w:lang w:eastAsia="ko-KR"/>
        </w:rPr>
        <w:t xml:space="preserve"> and Examples of Access Control Object Instance is specified in </w:t>
      </w:r>
      <w:r w:rsidR="00756635" w:rsidRPr="008E7BB2">
        <w:rPr>
          <w:rFonts w:eastAsia="맑은 고딕" w:hint="eastAsia"/>
          <w:lang w:eastAsia="ko-KR"/>
        </w:rPr>
        <w:t>Appendix B</w:t>
      </w:r>
      <w:r w:rsidR="00446B42" w:rsidRPr="008E7BB2">
        <w:rPr>
          <w:rFonts w:eastAsia="맑은 고딕"/>
          <w:lang w:eastAsia="ko-KR"/>
        </w:rPr>
        <w:t>.</w:t>
      </w:r>
      <w:r w:rsidRPr="008E7BB2">
        <w:rPr>
          <w:rFonts w:eastAsia="맑은 고딕"/>
          <w:lang w:eastAsia="ko-KR"/>
        </w:rPr>
        <w:t xml:space="preserve"> </w:t>
      </w:r>
    </w:p>
    <w:p w:rsidR="00F2110E" w:rsidRPr="008E7BB2" w:rsidRDefault="00F2110E" w:rsidP="001A4322"/>
    <w:p w:rsidR="00F2110E" w:rsidRPr="008E7BB2" w:rsidRDefault="00F2110E" w:rsidP="00F93B72">
      <w:pPr>
        <w:pStyle w:val="3"/>
      </w:pPr>
      <w:bookmarkStart w:id="130" w:name="_Toc358709843"/>
      <w:bookmarkStart w:id="131" w:name="_Toc361855344"/>
      <w:bookmarkEnd w:id="130"/>
      <w:r w:rsidRPr="008E7BB2">
        <w:t>Authorization</w:t>
      </w:r>
      <w:bookmarkEnd w:id="131"/>
      <w:r w:rsidRPr="008E7BB2">
        <w:t xml:space="preserve"> </w:t>
      </w:r>
    </w:p>
    <w:p w:rsidR="00F2110E" w:rsidRPr="008E7BB2" w:rsidRDefault="000443F3" w:rsidP="00F2110E">
      <w:pPr>
        <w:rPr>
          <w:lang w:eastAsia="ko-KR"/>
        </w:rPr>
      </w:pPr>
      <w:r w:rsidRPr="008E7BB2">
        <w:rPr>
          <w:lang w:eastAsia="ko-KR"/>
        </w:rPr>
        <w:t>The LWM2M Client authorizes</w:t>
      </w:r>
      <w:r w:rsidR="00F2110E" w:rsidRPr="008E7BB2">
        <w:rPr>
          <w:lang w:eastAsia="ko-KR"/>
        </w:rPr>
        <w:t xml:space="preserve"> logical operation</w:t>
      </w:r>
      <w:r w:rsidRPr="008E7BB2">
        <w:rPr>
          <w:lang w:eastAsia="ko-KR"/>
        </w:rPr>
        <w:t>s</w:t>
      </w:r>
      <w:r w:rsidR="00F2110E" w:rsidRPr="008E7BB2">
        <w:rPr>
          <w:lang w:eastAsia="ko-KR"/>
        </w:rPr>
        <w:t xml:space="preserve"> </w:t>
      </w:r>
      <w:r w:rsidRPr="008E7BB2">
        <w:rPr>
          <w:lang w:eastAsia="ko-KR"/>
        </w:rPr>
        <w:t>requested by a</w:t>
      </w:r>
      <w:r w:rsidR="00F2110E" w:rsidRPr="008E7BB2">
        <w:rPr>
          <w:lang w:eastAsia="ko-KR"/>
        </w:rPr>
        <w:t xml:space="preserve"> LWM2M Server</w:t>
      </w:r>
      <w:r w:rsidRPr="008E7BB2">
        <w:rPr>
          <w:lang w:eastAsia="ko-KR"/>
        </w:rPr>
        <w:t xml:space="preserve"> by verifying</w:t>
      </w:r>
      <w:r w:rsidR="00F2110E" w:rsidRPr="008E7BB2">
        <w:rPr>
          <w:lang w:eastAsia="ko-KR"/>
        </w:rPr>
        <w:t xml:space="preserve"> the </w:t>
      </w:r>
      <w:r w:rsidRPr="008E7BB2">
        <w:rPr>
          <w:lang w:eastAsia="ko-KR"/>
        </w:rPr>
        <w:t xml:space="preserve">access to the requested </w:t>
      </w:r>
      <w:r w:rsidR="001E5374" w:rsidRPr="008E7BB2">
        <w:rPr>
          <w:lang w:eastAsia="ko-KR"/>
        </w:rPr>
        <w:t xml:space="preserve">Object Instance </w:t>
      </w:r>
      <w:r w:rsidR="00F2110E" w:rsidRPr="008E7BB2">
        <w:rPr>
          <w:lang w:eastAsia="ko-KR"/>
        </w:rPr>
        <w:t>based on the conjunction of the access right</w:t>
      </w:r>
      <w:r w:rsidRPr="008E7BB2">
        <w:rPr>
          <w:lang w:eastAsia="ko-KR"/>
        </w:rPr>
        <w:t xml:space="preserve"> to the </w:t>
      </w:r>
      <w:r w:rsidR="001E5374" w:rsidRPr="008E7BB2">
        <w:rPr>
          <w:lang w:eastAsia="ko-KR"/>
        </w:rPr>
        <w:t>Object Instance</w:t>
      </w:r>
      <w:r w:rsidRPr="008E7BB2">
        <w:rPr>
          <w:lang w:eastAsia="ko-KR"/>
        </w:rPr>
        <w:t xml:space="preserve"> for the LWM2M Server</w:t>
      </w:r>
      <w:r w:rsidR="00F2110E" w:rsidRPr="008E7BB2">
        <w:rPr>
          <w:lang w:eastAsia="ko-KR"/>
        </w:rPr>
        <w:t xml:space="preserve"> and the </w:t>
      </w:r>
      <w:r w:rsidR="001E5374" w:rsidRPr="008E7BB2">
        <w:rPr>
          <w:rFonts w:hint="eastAsia"/>
          <w:lang w:eastAsia="ko-KR"/>
        </w:rPr>
        <w:t>supported logical o</w:t>
      </w:r>
      <w:r w:rsidR="001E5374" w:rsidRPr="008E7BB2">
        <w:rPr>
          <w:lang w:eastAsia="ko-KR"/>
        </w:rPr>
        <w:t>perations</w:t>
      </w:r>
      <w:r w:rsidRPr="008E7BB2">
        <w:rPr>
          <w:lang w:eastAsia="ko-KR"/>
        </w:rPr>
        <w:t>of the Resource</w:t>
      </w:r>
      <w:r w:rsidR="00F2110E" w:rsidRPr="008E7BB2">
        <w:rPr>
          <w:lang w:eastAsia="ko-KR"/>
        </w:rPr>
        <w:t xml:space="preserve">. This chapter specifies how the LWM2M Client </w:t>
      </w:r>
      <w:r w:rsidRPr="008E7BB2">
        <w:rPr>
          <w:lang w:eastAsia="ko-KR"/>
        </w:rPr>
        <w:t xml:space="preserve">obtains the </w:t>
      </w:r>
      <w:r w:rsidR="00F2110E" w:rsidRPr="008E7BB2">
        <w:rPr>
          <w:lang w:eastAsia="ko-KR"/>
        </w:rPr>
        <w:t>access right</w:t>
      </w:r>
      <w:r w:rsidR="00AB384F" w:rsidRPr="008E7BB2">
        <w:rPr>
          <w:lang w:eastAsia="ko-KR"/>
        </w:rPr>
        <w:t>s</w:t>
      </w:r>
      <w:r w:rsidRPr="008E7BB2">
        <w:rPr>
          <w:lang w:eastAsia="ko-KR"/>
        </w:rPr>
        <w:t xml:space="preserve"> </w:t>
      </w:r>
      <w:r w:rsidR="00F2110E" w:rsidRPr="008E7BB2">
        <w:rPr>
          <w:lang w:eastAsia="ko-KR"/>
        </w:rPr>
        <w:t>of the LWM2M Server</w:t>
      </w:r>
      <w:r w:rsidRPr="008E7BB2">
        <w:rPr>
          <w:lang w:eastAsia="ko-KR"/>
        </w:rPr>
        <w:t xml:space="preserve"> to the </w:t>
      </w:r>
      <w:r w:rsidR="001E5374" w:rsidRPr="008E7BB2">
        <w:rPr>
          <w:lang w:eastAsia="ko-KR"/>
        </w:rPr>
        <w:t>Object Instance</w:t>
      </w:r>
      <w:r w:rsidR="00F2110E" w:rsidRPr="008E7BB2">
        <w:rPr>
          <w:lang w:eastAsia="ko-KR"/>
        </w:rPr>
        <w:t xml:space="preserve"> and authorizes</w:t>
      </w:r>
      <w:r w:rsidRPr="008E7BB2">
        <w:rPr>
          <w:lang w:eastAsia="ko-KR"/>
        </w:rPr>
        <w:t xml:space="preserve"> the</w:t>
      </w:r>
      <w:r w:rsidR="00F2110E" w:rsidRPr="008E7BB2">
        <w:rPr>
          <w:lang w:eastAsia="ko-KR"/>
        </w:rPr>
        <w:t xml:space="preserve"> logical operation on </w:t>
      </w:r>
      <w:r w:rsidRPr="008E7BB2">
        <w:rPr>
          <w:lang w:eastAsia="ko-KR"/>
        </w:rPr>
        <w:t xml:space="preserve">the </w:t>
      </w:r>
      <w:r w:rsidR="00F2110E" w:rsidRPr="008E7BB2">
        <w:rPr>
          <w:lang w:eastAsia="ko-KR"/>
        </w:rPr>
        <w:t xml:space="preserve">Resource </w:t>
      </w:r>
      <w:r w:rsidR="00E02E25" w:rsidRPr="008E7BB2">
        <w:rPr>
          <w:lang w:eastAsia="ko-KR"/>
        </w:rPr>
        <w:t>or</w:t>
      </w:r>
      <w:r w:rsidR="00F2110E" w:rsidRPr="008E7BB2">
        <w:rPr>
          <w:lang w:eastAsia="ko-KR"/>
        </w:rPr>
        <w:t xml:space="preserve"> </w:t>
      </w:r>
      <w:r w:rsidR="00F2110E" w:rsidRPr="008E7BB2">
        <w:rPr>
          <w:rFonts w:eastAsia="맑은 고딕"/>
          <w:lang w:eastAsia="ko-KR"/>
        </w:rPr>
        <w:t>Object Instance</w:t>
      </w:r>
      <w:r w:rsidR="00F2110E" w:rsidRPr="008E7BB2">
        <w:rPr>
          <w:lang w:eastAsia="ko-KR"/>
        </w:rPr>
        <w:t>.</w:t>
      </w:r>
    </w:p>
    <w:p w:rsidR="001E5374" w:rsidRPr="008E7BB2" w:rsidRDefault="001E5374" w:rsidP="00F2110E">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defines the l</w:t>
      </w:r>
      <w:r w:rsidRPr="008E7BB2">
        <w:rPr>
          <w:rFonts w:hint="eastAsia"/>
          <w:lang w:eastAsia="ko-KR"/>
        </w:rPr>
        <w:t xml:space="preserve">ogical operations </w:t>
      </w:r>
      <w:r w:rsidRPr="008E7BB2">
        <w:rPr>
          <w:lang w:eastAsia="ko-KR"/>
        </w:rPr>
        <w:t xml:space="preserve">that </w:t>
      </w:r>
      <w:r w:rsidRPr="008E7BB2">
        <w:rPr>
          <w:rFonts w:hint="eastAsia"/>
          <w:lang w:eastAsia="ko-KR"/>
        </w:rPr>
        <w:t xml:space="preserve">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for </w:t>
      </w:r>
      <w:r w:rsidRPr="008E7BB2">
        <w:rPr>
          <w:lang w:eastAsia="ko-KR"/>
        </w:rPr>
        <w:t>each Resource within an Object Instance.  If a Resource has Resource Instances then the logical operations allowed by the LWM2M Client for the Resource are applied to each Resources Instance</w:t>
      </w:r>
      <w:r w:rsidRPr="008E7BB2">
        <w:rPr>
          <w:rFonts w:hint="eastAsia"/>
          <w:lang w:eastAsia="ko-KR"/>
        </w:rPr>
        <w:t xml:space="preserve">. </w:t>
      </w:r>
    </w:p>
    <w:p w:rsidR="00F2110E" w:rsidRPr="008E7BB2" w:rsidRDefault="00F2110E" w:rsidP="00F2110E">
      <w:pPr>
        <w:rPr>
          <w:lang w:eastAsia="ko-KR"/>
        </w:rPr>
      </w:pPr>
      <w:r w:rsidRPr="008E7BB2">
        <w:rPr>
          <w:lang w:eastAsia="ko-KR"/>
        </w:rPr>
        <w:t xml:space="preserve">The LWM2M Server and the LWM2M Client MUST support the authorization procedure described in </w:t>
      </w:r>
      <w:r w:rsidR="000443F3" w:rsidRPr="008E7BB2">
        <w:rPr>
          <w:lang w:eastAsia="ko-KR"/>
        </w:rPr>
        <w:t>S</w:t>
      </w:r>
      <w:r w:rsidRPr="008E7BB2">
        <w:rPr>
          <w:lang w:eastAsia="ko-KR"/>
        </w:rPr>
        <w:t>ection</w:t>
      </w:r>
      <w:r w:rsidR="000443F3" w:rsidRPr="008E7BB2">
        <w:rPr>
          <w:lang w:eastAsia="ko-KR"/>
        </w:rPr>
        <w:t xml:space="preserve"> 7.2.3 Authorization</w:t>
      </w:r>
      <w:r w:rsidRPr="008E7BB2">
        <w:rPr>
          <w:lang w:eastAsia="ko-KR"/>
        </w:rPr>
        <w:t>.</w:t>
      </w:r>
    </w:p>
    <w:p w:rsidR="00774BE6" w:rsidRPr="008E7BB2" w:rsidRDefault="00F2110E" w:rsidP="00910262">
      <w:pPr>
        <w:pStyle w:val="4"/>
      </w:pPr>
      <w:r w:rsidRPr="008E7BB2">
        <w:t>Obtaining Access Right</w:t>
      </w:r>
    </w:p>
    <w:p w:rsidR="00F2110E" w:rsidRPr="008E7BB2" w:rsidRDefault="00F2110E" w:rsidP="00F2110E">
      <w:pPr>
        <w:rPr>
          <w:lang w:val="en-US" w:eastAsia="ko-KR"/>
        </w:rPr>
      </w:pPr>
      <w:r w:rsidRPr="008E7BB2">
        <w:rPr>
          <w:lang w:val="en-US" w:eastAsia="ko-KR"/>
        </w:rPr>
        <w:t xml:space="preserve">For obtaining </w:t>
      </w:r>
      <w:r w:rsidR="00E20886" w:rsidRPr="008E7BB2">
        <w:rPr>
          <w:lang w:val="en-US" w:eastAsia="ko-KR"/>
        </w:rPr>
        <w:t xml:space="preserve">the </w:t>
      </w:r>
      <w:r w:rsidRPr="008E7BB2">
        <w:rPr>
          <w:lang w:val="en-US" w:eastAsia="ko-KR"/>
        </w:rPr>
        <w:t>access right</w:t>
      </w:r>
      <w:r w:rsidR="00E20886" w:rsidRPr="008E7BB2">
        <w:rPr>
          <w:lang w:val="en-US" w:eastAsia="ko-KR"/>
        </w:rPr>
        <w:t xml:space="preserve"> </w:t>
      </w:r>
      <w:r w:rsidRPr="008E7BB2">
        <w:rPr>
          <w:lang w:val="en-US" w:eastAsia="ko-KR"/>
        </w:rPr>
        <w:t xml:space="preserve">of </w:t>
      </w:r>
      <w:r w:rsidR="00E20886" w:rsidRPr="008E7BB2">
        <w:rPr>
          <w:lang w:val="en-US" w:eastAsia="ko-KR"/>
        </w:rPr>
        <w:t xml:space="preserve">an </w:t>
      </w:r>
      <w:r w:rsidRPr="008E7BB2">
        <w:rPr>
          <w:rFonts w:eastAsia="맑은 고딕"/>
          <w:lang w:val="en-US" w:eastAsia="ko-KR"/>
        </w:rPr>
        <w:t xml:space="preserve">Object Instance </w:t>
      </w:r>
      <w:r w:rsidRPr="008E7BB2">
        <w:rPr>
          <w:lang w:val="en-US" w:eastAsia="ko-KR"/>
        </w:rPr>
        <w:t>for a LWM2M Server, the LWM2M Client MUST perform the following procedure:</w:t>
      </w:r>
    </w:p>
    <w:p w:rsidR="00F2110E" w:rsidRPr="008E7BB2" w:rsidRDefault="00F2110E" w:rsidP="00F2110E">
      <w:pPr>
        <w:numPr>
          <w:ilvl w:val="0"/>
          <w:numId w:val="9"/>
        </w:numPr>
        <w:spacing w:after="0"/>
        <w:rPr>
          <w:lang w:val="en-US" w:eastAsia="ko-KR"/>
        </w:rPr>
      </w:pPr>
      <w:r w:rsidRPr="008E7BB2">
        <w:rPr>
          <w:lang w:val="en-US" w:eastAsia="ko-KR"/>
        </w:rPr>
        <w:t xml:space="preserve">If the LWM2M Client has only one LWM2M Server </w:t>
      </w:r>
      <w:r w:rsidRPr="008E7BB2">
        <w:rPr>
          <w:rFonts w:eastAsia="맑은 고딕"/>
          <w:lang w:val="en-US" w:eastAsia="ko-KR"/>
        </w:rPr>
        <w:t>Object Instance</w:t>
      </w:r>
      <w:r w:rsidRPr="008E7BB2">
        <w:rPr>
          <w:lang w:val="en-US" w:eastAsia="ko-KR"/>
        </w:rPr>
        <w:t>, the LWM2M Server has full access right</w:t>
      </w:r>
      <w:r w:rsidR="00E20886" w:rsidRPr="008E7BB2">
        <w:rPr>
          <w:lang w:val="en-US" w:eastAsia="ko-KR"/>
        </w:rPr>
        <w:t>s</w:t>
      </w:r>
      <w:r w:rsidRPr="008E7BB2">
        <w:rPr>
          <w:rFonts w:eastAsia="맑은 고딕"/>
          <w:lang w:val="en-US" w:eastAsia="ko-KR"/>
        </w:rPr>
        <w:t xml:space="preserve"> without checking Access Control Object Instance</w:t>
      </w:r>
      <w:r w:rsidRPr="008E7BB2">
        <w:rPr>
          <w:lang w:val="en-US" w:eastAsia="ko-KR"/>
        </w:rPr>
        <w:t>.</w:t>
      </w:r>
    </w:p>
    <w:p w:rsidR="00F2110E" w:rsidRPr="008E7BB2" w:rsidRDefault="00F2110E" w:rsidP="00F2110E">
      <w:pPr>
        <w:numPr>
          <w:ilvl w:val="0"/>
          <w:numId w:val="9"/>
        </w:numPr>
        <w:spacing w:after="0"/>
        <w:rPr>
          <w:lang w:val="en-US" w:eastAsia="ko-KR"/>
        </w:rPr>
      </w:pPr>
      <w:r w:rsidRPr="008E7BB2">
        <w:rPr>
          <w:lang w:val="en-US" w:eastAsia="ko-KR"/>
        </w:rPr>
        <w:t>If the LWM2M Client has more than one LWM2M Server</w:t>
      </w:r>
      <w:r w:rsidRPr="008E7BB2">
        <w:rPr>
          <w:rFonts w:eastAsia="맑은 고딕"/>
          <w:lang w:val="en-US" w:eastAsia="ko-KR"/>
        </w:rPr>
        <w:t xml:space="preserve"> Object Instance</w:t>
      </w:r>
      <w:r w:rsidRPr="008E7BB2">
        <w:rPr>
          <w:lang w:val="en-US" w:eastAsia="ko-KR"/>
        </w:rPr>
        <w:t xml:space="preserve">, the LWM2M Client finds an </w:t>
      </w:r>
      <w:r w:rsidRPr="008E7BB2">
        <w:rPr>
          <w:rFonts w:eastAsia="맑은 고딕"/>
          <w:lang w:val="en-US" w:eastAsia="ko-KR"/>
        </w:rPr>
        <w:t xml:space="preserve">Access Control Object Instance </w:t>
      </w:r>
      <w:r w:rsidR="007D1E91" w:rsidRPr="008E7BB2">
        <w:rPr>
          <w:rFonts w:eastAsia="맑은 고딕"/>
          <w:lang w:val="en-US" w:eastAsia="ko-KR"/>
        </w:rPr>
        <w:t xml:space="preserve">associated with the </w:t>
      </w:r>
      <w:r w:rsidRPr="008E7BB2">
        <w:rPr>
          <w:rFonts w:eastAsia="맑은 고딕"/>
          <w:lang w:val="en-US" w:eastAsia="ko-KR"/>
        </w:rPr>
        <w:t>Ob</w:t>
      </w:r>
      <w:r w:rsidR="00C67CB7" w:rsidRPr="008E7BB2">
        <w:rPr>
          <w:rFonts w:eastAsia="맑은 고딕"/>
          <w:lang w:val="en-US" w:eastAsia="ko-KR"/>
        </w:rPr>
        <w:t>j</w:t>
      </w:r>
      <w:r w:rsidRPr="008E7BB2">
        <w:rPr>
          <w:rFonts w:eastAsia="맑은 고딕"/>
          <w:lang w:val="en-US" w:eastAsia="ko-KR"/>
        </w:rPr>
        <w:t xml:space="preserve">ect Instance </w:t>
      </w:r>
      <w:r w:rsidR="007D1E91" w:rsidRPr="008E7BB2">
        <w:rPr>
          <w:rFonts w:eastAsia="맑은 고딕"/>
          <w:lang w:val="en-US" w:eastAsia="ko-KR"/>
        </w:rPr>
        <w:t>that the</w:t>
      </w:r>
      <w:r w:rsidRPr="008E7BB2">
        <w:rPr>
          <w:rFonts w:eastAsia="맑은 고딕"/>
          <w:lang w:val="en-US" w:eastAsia="ko-KR"/>
        </w:rPr>
        <w:t xml:space="preserve"> LWM2M Server </w:t>
      </w:r>
      <w:r w:rsidR="00437503" w:rsidRPr="008E7BB2">
        <w:rPr>
          <w:rFonts w:eastAsia="맑은 고딕"/>
          <w:lang w:val="en-US" w:eastAsia="ko-KR"/>
        </w:rPr>
        <w:t>has requested to access</w:t>
      </w:r>
      <w:r w:rsidR="009E185A" w:rsidRPr="008E7BB2">
        <w:rPr>
          <w:rFonts w:eastAsia="맑은 고딕" w:hint="eastAsia"/>
          <w:lang w:val="en-US" w:eastAsia="ko-KR"/>
        </w:rPr>
        <w:t xml:space="preserve"> with</w:t>
      </w:r>
      <w:r w:rsidR="00770A20" w:rsidRPr="008E7BB2">
        <w:rPr>
          <w:rFonts w:eastAsia="맑은 고딕" w:hint="eastAsia"/>
          <w:lang w:val="en-US" w:eastAsia="ko-KR"/>
        </w:rPr>
        <w:t xml:space="preserve"> the</w:t>
      </w:r>
      <w:r w:rsidR="009E185A" w:rsidRPr="008E7BB2">
        <w:rPr>
          <w:rFonts w:eastAsia="맑은 고딕" w:hint="eastAsia"/>
          <w:lang w:val="en-US" w:eastAsia="ko-KR"/>
        </w:rPr>
        <w:t xml:space="preserve"> following procedure</w:t>
      </w:r>
      <w:r w:rsidRPr="008E7BB2">
        <w:rPr>
          <w:lang w:val="en-US" w:eastAsia="ko-KR"/>
        </w:rPr>
        <w:t>.</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Pr="008E7BB2">
        <w:rPr>
          <w:rFonts w:eastAsia="맑은 고딕"/>
          <w:lang w:val="en-US" w:eastAsia="ko-KR"/>
        </w:rPr>
        <w:t xml:space="preserve">the </w:t>
      </w:r>
      <w:r w:rsidR="00674291" w:rsidRPr="008E7BB2">
        <w:rPr>
          <w:rFonts w:eastAsia="맑은 고딕" w:hint="eastAsia"/>
          <w:lang w:val="en-US" w:eastAsia="ko-KR"/>
        </w:rPr>
        <w:t xml:space="preserve">Client has an </w:t>
      </w:r>
      <w:r w:rsidRPr="008E7BB2">
        <w:rPr>
          <w:lang w:val="en-US" w:eastAsia="ko-KR"/>
        </w:rPr>
        <w:t xml:space="preserve">ACL </w:t>
      </w:r>
      <w:r w:rsidRPr="008E7BB2">
        <w:rPr>
          <w:rFonts w:eastAsia="맑은 고딕"/>
          <w:lang w:val="en-US" w:eastAsia="ko-KR"/>
        </w:rPr>
        <w:t xml:space="preserve">Resource </w:t>
      </w:r>
      <w:r w:rsidR="00674291" w:rsidRPr="008E7BB2">
        <w:rPr>
          <w:rFonts w:eastAsia="맑은 고딕" w:hint="eastAsia"/>
          <w:lang w:val="en-US" w:eastAsia="ko-KR"/>
        </w:rPr>
        <w:t xml:space="preserve">Instance for the </w:t>
      </w:r>
      <w:r w:rsidR="00083E76" w:rsidRPr="008E7BB2">
        <w:rPr>
          <w:rFonts w:eastAsia="맑은 고딕"/>
          <w:lang w:val="en-US" w:eastAsia="ko-KR"/>
        </w:rPr>
        <w:t xml:space="preserve">LWM2M </w:t>
      </w:r>
      <w:r w:rsidR="00674291" w:rsidRPr="008E7BB2">
        <w:rPr>
          <w:rFonts w:eastAsia="맑은 고딕" w:hint="eastAsia"/>
          <w:lang w:val="en-US" w:eastAsia="ko-KR"/>
        </w:rPr>
        <w:t>Server</w:t>
      </w:r>
      <w:r w:rsidRPr="008E7BB2">
        <w:rPr>
          <w:lang w:val="en-US" w:eastAsia="ko-KR"/>
        </w:rPr>
        <w:t xml:space="preserve">, the LWM2M Server has an access right </w:t>
      </w:r>
      <w:r w:rsidR="00674291" w:rsidRPr="008E7BB2">
        <w:rPr>
          <w:rFonts w:eastAsiaTheme="minorEastAsia" w:hint="eastAsia"/>
          <w:lang w:val="en-US" w:eastAsia="ko-KR"/>
        </w:rPr>
        <w:t>of that Resource Instance</w:t>
      </w:r>
      <w:r w:rsidRPr="008E7BB2">
        <w:rPr>
          <w:lang w:val="en-US" w:eastAsia="ko-KR"/>
        </w:rPr>
        <w:t>.</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00674291" w:rsidRPr="008E7BB2">
        <w:rPr>
          <w:rFonts w:eastAsiaTheme="minorEastAsia" w:hint="eastAsia"/>
          <w:lang w:val="en-US" w:eastAsia="ko-KR"/>
        </w:rPr>
        <w:t xml:space="preserve">the Client </w:t>
      </w:r>
      <w:r w:rsidRPr="008E7BB2">
        <w:rPr>
          <w:lang w:val="en-US" w:eastAsia="ko-KR"/>
        </w:rPr>
        <w:t xml:space="preserve">doesn’t have ACL </w:t>
      </w:r>
      <w:r w:rsidR="00674291" w:rsidRPr="008E7BB2">
        <w:rPr>
          <w:rFonts w:eastAsiaTheme="minorEastAsia" w:hint="eastAsia"/>
          <w:lang w:val="en-US" w:eastAsia="ko-KR"/>
        </w:rPr>
        <w:t xml:space="preserve">Resource Instance for </w:t>
      </w:r>
      <w:r w:rsidRPr="008E7BB2">
        <w:rPr>
          <w:lang w:val="en-US" w:eastAsia="ko-KR"/>
        </w:rPr>
        <w:t xml:space="preserve">the Server, the LWM2M Server has an access right </w:t>
      </w:r>
      <w:r w:rsidR="00674291" w:rsidRPr="008E7BB2">
        <w:rPr>
          <w:rFonts w:eastAsiaTheme="minorEastAsia" w:hint="eastAsia"/>
          <w:lang w:val="en-US" w:eastAsia="ko-KR"/>
        </w:rPr>
        <w:t>of default Short Server ID in ACL Resource Instance</w:t>
      </w:r>
      <w:r w:rsidR="00070882" w:rsidRPr="008E7BB2">
        <w:rPr>
          <w:lang w:val="en-US" w:eastAsia="ko-KR"/>
        </w:rPr>
        <w:t xml:space="preserve"> </w:t>
      </w:r>
      <w:r w:rsidRPr="008E7BB2">
        <w:rPr>
          <w:lang w:val="en-US" w:eastAsia="ko-KR"/>
        </w:rPr>
        <w:t xml:space="preserve">if </w:t>
      </w:r>
      <w:r w:rsidR="00674291" w:rsidRPr="008E7BB2">
        <w:rPr>
          <w:rFonts w:eastAsiaTheme="minorEastAsia" w:hint="eastAsia"/>
          <w:lang w:val="en-US" w:eastAsia="ko-KR"/>
        </w:rPr>
        <w:t xml:space="preserve">it </w:t>
      </w:r>
      <w:r w:rsidRPr="008E7BB2">
        <w:rPr>
          <w:lang w:val="en-US" w:eastAsia="ko-KR"/>
        </w:rPr>
        <w:t>exists.</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00BF7A12" w:rsidRPr="008E7BB2">
        <w:rPr>
          <w:rFonts w:eastAsiaTheme="minorEastAsia" w:hint="eastAsia"/>
          <w:lang w:val="en-US" w:eastAsia="ko-KR"/>
        </w:rPr>
        <w:t>the Client</w:t>
      </w:r>
      <w:r w:rsidRPr="008E7BB2">
        <w:rPr>
          <w:lang w:val="en-US" w:eastAsia="ko-KR"/>
        </w:rPr>
        <w:t xml:space="preserve"> doesn’t have ACL </w:t>
      </w:r>
      <w:r w:rsidR="00BF7A12" w:rsidRPr="008E7BB2">
        <w:rPr>
          <w:rFonts w:eastAsiaTheme="minorEastAsia" w:hint="eastAsia"/>
          <w:lang w:val="en-US" w:eastAsia="ko-KR"/>
        </w:rPr>
        <w:t>Resource Instance for the default Short Server ID, then</w:t>
      </w:r>
      <w:r w:rsidRPr="008E7BB2">
        <w:rPr>
          <w:lang w:val="en-US" w:eastAsia="ko-KR"/>
        </w:rPr>
        <w:t xml:space="preserve">, the LWM2M Server has no access right. </w:t>
      </w:r>
    </w:p>
    <w:p w:rsidR="006D7B01" w:rsidRPr="008E7BB2" w:rsidRDefault="006D7B01" w:rsidP="00F2110E">
      <w:pPr>
        <w:rPr>
          <w:lang w:eastAsia="ko-KR"/>
        </w:rPr>
      </w:pPr>
    </w:p>
    <w:p w:rsidR="00F2110E" w:rsidRPr="008E7BB2" w:rsidRDefault="00F2110E" w:rsidP="00910262">
      <w:pPr>
        <w:pStyle w:val="4"/>
      </w:pPr>
      <w:bookmarkStart w:id="132" w:name="_Ref338172719"/>
      <w:r w:rsidRPr="008E7BB2">
        <w:t>Operation on Resource</w:t>
      </w:r>
      <w:bookmarkEnd w:id="132"/>
    </w:p>
    <w:p w:rsidR="004D1DF3" w:rsidRPr="008E7BB2" w:rsidRDefault="00F2110E" w:rsidP="00F2110E">
      <w:pPr>
        <w:rPr>
          <w:lang w:eastAsia="ko-KR"/>
        </w:rPr>
      </w:pPr>
      <w:r w:rsidRPr="008E7BB2">
        <w:rPr>
          <w:rFonts w:eastAsia="맑은 고딕"/>
          <w:lang w:eastAsia="ko-KR"/>
        </w:rPr>
        <w:t>If the LWM2M Server accesses a Resource</w:t>
      </w:r>
      <w:r w:rsidRPr="008E7BB2">
        <w:rPr>
          <w:lang w:eastAsia="ko-KR"/>
        </w:rPr>
        <w:t xml:space="preserve">, the LWM2M Client </w:t>
      </w:r>
      <w:r w:rsidR="002B509E" w:rsidRPr="008E7BB2">
        <w:rPr>
          <w:lang w:eastAsia="ko-KR"/>
        </w:rPr>
        <w:t>obtains</w:t>
      </w:r>
      <w:r w:rsidRPr="008E7BB2">
        <w:rPr>
          <w:lang w:eastAsia="ko-KR"/>
        </w:rPr>
        <w:t xml:space="preserve"> an access right of the LWM2M Server for </w:t>
      </w:r>
      <w:r w:rsidR="00597C77" w:rsidRPr="008E7BB2">
        <w:rPr>
          <w:lang w:eastAsia="ko-KR"/>
        </w:rPr>
        <w:t xml:space="preserve">the </w:t>
      </w:r>
      <w:r w:rsidRPr="008E7BB2">
        <w:rPr>
          <w:rFonts w:eastAsia="맑은 고딕"/>
          <w:lang w:eastAsia="ko-KR"/>
        </w:rPr>
        <w:t xml:space="preserve">Object Instance </w:t>
      </w:r>
      <w:r w:rsidRPr="008E7BB2">
        <w:rPr>
          <w:lang w:eastAsia="ko-KR"/>
        </w:rPr>
        <w:t xml:space="preserve">that Resource belongs to according to </w:t>
      </w:r>
      <w:r w:rsidR="004D1DF3" w:rsidRPr="008E7BB2">
        <w:rPr>
          <w:lang w:eastAsia="ko-KR"/>
        </w:rPr>
        <w:t>Section 7</w:t>
      </w:r>
      <w:r w:rsidRPr="008E7BB2">
        <w:rPr>
          <w:lang w:eastAsia="ko-KR"/>
        </w:rPr>
        <w:t>.2.3.1</w:t>
      </w:r>
      <w:r w:rsidR="004D1DF3" w:rsidRPr="008E7BB2">
        <w:rPr>
          <w:lang w:eastAsia="ko-KR"/>
        </w:rPr>
        <w:t xml:space="preserve"> Obtaining Access Right</w:t>
      </w:r>
      <w:r w:rsidRPr="008E7BB2">
        <w:rPr>
          <w:lang w:eastAsia="ko-KR"/>
        </w:rPr>
        <w:t xml:space="preserve"> and check</w:t>
      </w:r>
      <w:r w:rsidR="00597C77" w:rsidRPr="008E7BB2">
        <w:rPr>
          <w:lang w:eastAsia="ko-KR"/>
        </w:rPr>
        <w:t>s</w:t>
      </w:r>
      <w:r w:rsidRPr="008E7BB2">
        <w:rPr>
          <w:lang w:eastAsia="ko-KR"/>
        </w:rPr>
        <w:t xml:space="preserve"> whether the access right is granted to perform</w:t>
      </w:r>
      <w:r w:rsidRPr="008E7BB2">
        <w:rPr>
          <w:rFonts w:eastAsia="맑은 고딕"/>
          <w:lang w:eastAsia="ko-KR"/>
        </w:rPr>
        <w:t xml:space="preserve"> </w:t>
      </w:r>
      <w:r w:rsidRPr="008E7BB2">
        <w:rPr>
          <w:lang w:eastAsia="ko-KR"/>
        </w:rPr>
        <w:t xml:space="preserve">the logical operation. </w:t>
      </w:r>
    </w:p>
    <w:p w:rsidR="00B707FF" w:rsidRPr="008E7BB2" w:rsidRDefault="00F2110E" w:rsidP="00F2110E">
      <w:pPr>
        <w:rPr>
          <w:lang w:eastAsia="ko-KR"/>
        </w:rPr>
      </w:pPr>
      <w:r w:rsidRPr="008E7BB2">
        <w:rPr>
          <w:lang w:eastAsia="ko-KR"/>
        </w:rPr>
        <w:lastRenderedPageBreak/>
        <w:t xml:space="preserve">If </w:t>
      </w:r>
      <w:r w:rsidR="00B707FF" w:rsidRPr="008E7BB2">
        <w:rPr>
          <w:lang w:eastAsia="ko-KR"/>
        </w:rPr>
        <w:t>the logical operation is</w:t>
      </w:r>
      <w:r w:rsidRPr="008E7BB2">
        <w:rPr>
          <w:lang w:eastAsia="ko-KR"/>
        </w:rPr>
        <w:t xml:space="preserve"> not </w:t>
      </w:r>
      <w:r w:rsidR="00B707FF" w:rsidRPr="008E7BB2">
        <w:rPr>
          <w:lang w:eastAsia="ko-KR"/>
        </w:rPr>
        <w:t>permitted</w:t>
      </w:r>
      <w:r w:rsidRPr="008E7BB2">
        <w:rPr>
          <w:lang w:eastAsia="ko-KR"/>
        </w:rPr>
        <w:t>, the LWM2M Client MUST send</w:t>
      </w:r>
      <w:r w:rsidR="00B707FF" w:rsidRPr="008E7BB2">
        <w:rPr>
          <w:lang w:eastAsia="ko-KR"/>
        </w:rPr>
        <w:t xml:space="preserve"> an </w:t>
      </w:r>
      <w:r w:rsidRPr="008E7BB2">
        <w:rPr>
          <w:lang w:eastAsia="ko-KR"/>
        </w:rPr>
        <w:t>“</w:t>
      </w:r>
      <w:r w:rsidR="00DD3A4B" w:rsidRPr="008E7BB2">
        <w:rPr>
          <w:rFonts w:eastAsiaTheme="minorEastAsia" w:hint="eastAsia"/>
          <w:lang w:eastAsia="ko-KR"/>
        </w:rPr>
        <w:t>Access Right</w:t>
      </w:r>
      <w:r w:rsidRPr="008E7BB2">
        <w:rPr>
          <w:lang w:eastAsia="ko-KR"/>
        </w:rPr>
        <w:t xml:space="preserve"> Permission Denied” error code to the LWM2M Server. </w:t>
      </w:r>
    </w:p>
    <w:p w:rsidR="00B707FF" w:rsidRPr="008E7BB2" w:rsidRDefault="00F2110E" w:rsidP="00F2110E">
      <w:pPr>
        <w:rPr>
          <w:lang w:eastAsia="ko-KR"/>
        </w:rPr>
      </w:pPr>
      <w:r w:rsidRPr="008E7BB2">
        <w:rPr>
          <w:lang w:eastAsia="ko-KR"/>
        </w:rPr>
        <w:t xml:space="preserve">If the </w:t>
      </w:r>
      <w:r w:rsidR="00B707FF" w:rsidRPr="008E7BB2">
        <w:rPr>
          <w:lang w:eastAsia="ko-KR"/>
        </w:rPr>
        <w:t>logical operation is permitted</w:t>
      </w:r>
      <w:r w:rsidRPr="008E7BB2">
        <w:rPr>
          <w:lang w:eastAsia="ko-KR"/>
        </w:rPr>
        <w:t xml:space="preserve">, the LWM2M Client verifies whether the Resource supports the logical operation. </w:t>
      </w:r>
    </w:p>
    <w:p w:rsidR="00B707FF" w:rsidRPr="008E7BB2" w:rsidRDefault="00F2110E" w:rsidP="00F2110E">
      <w:pPr>
        <w:rPr>
          <w:lang w:eastAsia="ko-KR"/>
        </w:rPr>
      </w:pPr>
      <w:r w:rsidRPr="008E7BB2">
        <w:rPr>
          <w:lang w:eastAsia="ko-KR"/>
        </w:rPr>
        <w:t xml:space="preserve">If the logical operation is not supported by the Resource, the LWM2M Client MUST send </w:t>
      </w:r>
      <w:r w:rsidR="00B707FF" w:rsidRPr="008E7BB2">
        <w:rPr>
          <w:lang w:eastAsia="ko-KR"/>
        </w:rPr>
        <w:t xml:space="preserve">an </w:t>
      </w:r>
      <w:r w:rsidRPr="008E7BB2">
        <w:rPr>
          <w:lang w:eastAsia="ko-KR"/>
        </w:rPr>
        <w:t>“</w:t>
      </w:r>
      <w:r w:rsidR="00DD3A4B" w:rsidRPr="008E7BB2">
        <w:rPr>
          <w:rFonts w:eastAsiaTheme="minorEastAsia" w:hint="eastAsia"/>
          <w:lang w:eastAsia="ko-KR"/>
        </w:rPr>
        <w:t>Operation is not supported</w:t>
      </w:r>
      <w:r w:rsidRPr="008E7BB2">
        <w:rPr>
          <w:lang w:eastAsia="ko-KR"/>
        </w:rPr>
        <w:t>” error code to the LWM2M Server.</w:t>
      </w:r>
      <w:r w:rsidRPr="008E7BB2" w:rsidDel="005804E2">
        <w:rPr>
          <w:lang w:eastAsia="ko-KR"/>
        </w:rPr>
        <w:t xml:space="preserve"> </w:t>
      </w:r>
    </w:p>
    <w:p w:rsidR="00F2110E" w:rsidRPr="008E7BB2" w:rsidRDefault="00F2110E" w:rsidP="00F2110E">
      <w:pPr>
        <w:rPr>
          <w:rFonts w:eastAsia="맑은 고딕"/>
          <w:lang w:eastAsia="ko-KR"/>
        </w:rPr>
      </w:pPr>
      <w:r w:rsidRPr="008E7BB2">
        <w:rPr>
          <w:lang w:eastAsia="ko-KR"/>
        </w:rPr>
        <w:t>If the Resource supports the logical operation, the LWM2M Client performs the logical operation</w:t>
      </w:r>
      <w:r w:rsidR="00597C77" w:rsidRPr="008E7BB2">
        <w:rPr>
          <w:lang w:eastAsia="ko-KR"/>
        </w:rPr>
        <w:t>.</w:t>
      </w:r>
    </w:p>
    <w:p w:rsidR="00F2110E" w:rsidRPr="008E7BB2" w:rsidRDefault="00F2110E" w:rsidP="00910262">
      <w:pPr>
        <w:pStyle w:val="4"/>
      </w:pPr>
      <w:r w:rsidRPr="008E7BB2">
        <w:t>Operation on Object Instance</w:t>
      </w:r>
    </w:p>
    <w:p w:rsidR="006D7B01" w:rsidRPr="008E7BB2" w:rsidRDefault="00F2110E" w:rsidP="00F2110E">
      <w:pPr>
        <w:rPr>
          <w:lang w:eastAsia="ko-KR"/>
        </w:rPr>
      </w:pPr>
      <w:r w:rsidRPr="008E7BB2">
        <w:rPr>
          <w:rFonts w:eastAsia="맑은 고딕"/>
          <w:lang w:eastAsia="ko-KR"/>
        </w:rPr>
        <w:t>If the LWM2M Server accesses an Object Instance</w:t>
      </w:r>
      <w:r w:rsidRPr="008E7BB2">
        <w:rPr>
          <w:lang w:eastAsia="ko-KR"/>
        </w:rPr>
        <w:t xml:space="preserve">, the LWM2M Client </w:t>
      </w:r>
      <w:r w:rsidR="002B509E" w:rsidRPr="008E7BB2">
        <w:rPr>
          <w:lang w:eastAsia="ko-KR"/>
        </w:rPr>
        <w:t>obtains</w:t>
      </w:r>
      <w:r w:rsidRPr="008E7BB2">
        <w:rPr>
          <w:lang w:eastAsia="ko-KR"/>
        </w:rPr>
        <w:t xml:space="preserve"> an</w:t>
      </w:r>
      <w:r w:rsidRPr="008E7BB2">
        <w:rPr>
          <w:rFonts w:eastAsia="맑은 고딕"/>
          <w:lang w:eastAsia="ko-KR"/>
        </w:rPr>
        <w:t xml:space="preserve"> </w:t>
      </w:r>
      <w:r w:rsidRPr="008E7BB2">
        <w:rPr>
          <w:lang w:eastAsia="ko-KR"/>
        </w:rPr>
        <w:t>access right</w:t>
      </w:r>
      <w:r w:rsidR="00301663" w:rsidRPr="008E7BB2">
        <w:rPr>
          <w:rFonts w:eastAsiaTheme="minorEastAsia" w:hint="eastAsia"/>
          <w:lang w:eastAsia="ko-KR"/>
        </w:rPr>
        <w:t xml:space="preserve"> </w:t>
      </w:r>
      <w:r w:rsidRPr="008E7BB2">
        <w:rPr>
          <w:lang w:eastAsia="ko-KR"/>
        </w:rPr>
        <w:t xml:space="preserve">of the LWM2M Server for </w:t>
      </w:r>
      <w:r w:rsidRPr="008E7BB2">
        <w:rPr>
          <w:rFonts w:eastAsia="맑은 고딕"/>
          <w:lang w:eastAsia="ko-KR"/>
        </w:rPr>
        <w:t xml:space="preserve">Object Instance </w:t>
      </w:r>
      <w:r w:rsidRPr="008E7BB2">
        <w:rPr>
          <w:lang w:eastAsia="ko-KR"/>
        </w:rPr>
        <w:t xml:space="preserve">according to </w:t>
      </w:r>
      <w:r w:rsidR="005731B7" w:rsidRPr="008E7BB2">
        <w:rPr>
          <w:lang w:eastAsia="ko-KR"/>
        </w:rPr>
        <w:t xml:space="preserve">Section 7.2.3.1 Obtaining Access Right </w:t>
      </w:r>
      <w:r w:rsidRPr="008E7BB2">
        <w:rPr>
          <w:lang w:eastAsia="ko-KR"/>
        </w:rPr>
        <w:t>and check</w:t>
      </w:r>
      <w:r w:rsidR="002B509E" w:rsidRPr="008E7BB2">
        <w:rPr>
          <w:lang w:eastAsia="ko-KR"/>
        </w:rPr>
        <w:t>s</w:t>
      </w:r>
      <w:r w:rsidRPr="008E7BB2">
        <w:rPr>
          <w:lang w:eastAsia="ko-KR"/>
        </w:rPr>
        <w:t xml:space="preserve"> whether the access right is granted to perform the logical operation. </w:t>
      </w:r>
    </w:p>
    <w:p w:rsidR="00B707FF" w:rsidRPr="008E7BB2" w:rsidRDefault="00F2110E" w:rsidP="00F2110E">
      <w:pPr>
        <w:rPr>
          <w:lang w:eastAsia="ko-KR"/>
        </w:rPr>
      </w:pPr>
      <w:r w:rsidRPr="008E7BB2">
        <w:rPr>
          <w:lang w:eastAsia="ko-KR"/>
        </w:rPr>
        <w:t xml:space="preserve">If the logical operation is not </w:t>
      </w:r>
      <w:r w:rsidR="00B707FF" w:rsidRPr="008E7BB2">
        <w:rPr>
          <w:lang w:eastAsia="ko-KR"/>
        </w:rPr>
        <w:t>permitted</w:t>
      </w:r>
      <w:r w:rsidRPr="008E7BB2">
        <w:rPr>
          <w:lang w:eastAsia="ko-KR"/>
        </w:rPr>
        <w:t>, the LWM2M Client MUST send</w:t>
      </w:r>
      <w:r w:rsidR="00B707FF" w:rsidRPr="008E7BB2">
        <w:rPr>
          <w:lang w:eastAsia="ko-KR"/>
        </w:rPr>
        <w:t xml:space="preserve"> an</w:t>
      </w:r>
      <w:r w:rsidRPr="008E7BB2">
        <w:rPr>
          <w:lang w:eastAsia="ko-KR"/>
        </w:rPr>
        <w:t xml:space="preserve"> “</w:t>
      </w:r>
      <w:r w:rsidR="00900D93" w:rsidRPr="008E7BB2">
        <w:rPr>
          <w:rFonts w:eastAsiaTheme="minorEastAsia" w:hint="eastAsia"/>
          <w:lang w:eastAsia="ko-KR"/>
        </w:rPr>
        <w:t>Access Right</w:t>
      </w:r>
      <w:r w:rsidRPr="008E7BB2">
        <w:rPr>
          <w:lang w:eastAsia="ko-KR"/>
        </w:rPr>
        <w:t xml:space="preserve"> Permission Denied”</w:t>
      </w:r>
      <w:r w:rsidR="00B707FF" w:rsidRPr="008E7BB2">
        <w:rPr>
          <w:lang w:eastAsia="ko-KR"/>
        </w:rPr>
        <w:t xml:space="preserve"> error code</w:t>
      </w:r>
      <w:r w:rsidRPr="008E7BB2">
        <w:rPr>
          <w:lang w:eastAsia="ko-KR"/>
        </w:rPr>
        <w:t xml:space="preserve"> to the LWM2M Server. </w:t>
      </w:r>
    </w:p>
    <w:p w:rsidR="00BF748A" w:rsidRPr="008E7BB2" w:rsidRDefault="00BF748A" w:rsidP="00F2110E">
      <w:pPr>
        <w:rPr>
          <w:lang w:eastAsia="ko-KR"/>
        </w:rPr>
      </w:pPr>
      <w:r w:rsidRPr="008E7BB2">
        <w:rPr>
          <w:lang w:eastAsia="ko-KR"/>
        </w:rPr>
        <w:t xml:space="preserve">If the logical operation is permitted, the LWM2M Client performs </w:t>
      </w:r>
      <w:r w:rsidR="006B2F11" w:rsidRPr="008E7BB2">
        <w:rPr>
          <w:rFonts w:eastAsiaTheme="minorEastAsia" w:hint="eastAsia"/>
          <w:lang w:eastAsia="ko-KR"/>
        </w:rPr>
        <w:t xml:space="preserve">the following cases based on </w:t>
      </w:r>
      <w:r w:rsidRPr="008E7BB2">
        <w:rPr>
          <w:lang w:eastAsia="ko-KR"/>
        </w:rPr>
        <w:t>the logical operation.</w:t>
      </w:r>
    </w:p>
    <w:p w:rsidR="009066BF" w:rsidRPr="008E7BB2" w:rsidRDefault="00BF748A" w:rsidP="001667BB">
      <w:pPr>
        <w:pStyle w:val="af5"/>
        <w:numPr>
          <w:ilvl w:val="0"/>
          <w:numId w:val="23"/>
        </w:numPr>
        <w:ind w:leftChars="0"/>
        <w:rPr>
          <w:lang w:eastAsia="ko-KR"/>
        </w:rPr>
      </w:pPr>
      <w:r w:rsidRPr="008E7BB2">
        <w:rPr>
          <w:lang w:eastAsia="ko-KR"/>
        </w:rPr>
        <w:t xml:space="preserve">For the </w:t>
      </w:r>
      <w:r w:rsidR="00F2110E" w:rsidRPr="008E7BB2">
        <w:rPr>
          <w:lang w:eastAsia="ko-KR"/>
        </w:rPr>
        <w:t xml:space="preserve"> “</w:t>
      </w:r>
      <w:r w:rsidRPr="008E7BB2">
        <w:rPr>
          <w:lang w:eastAsia="ko-KR"/>
        </w:rPr>
        <w:t>Write</w:t>
      </w:r>
      <w:r w:rsidR="00F2110E" w:rsidRPr="008E7BB2">
        <w:rPr>
          <w:lang w:eastAsia="ko-KR"/>
        </w:rPr>
        <w:t>”</w:t>
      </w:r>
      <w:r w:rsidRPr="008E7BB2">
        <w:rPr>
          <w:lang w:eastAsia="ko-KR"/>
        </w:rPr>
        <w:t xml:space="preserve"> logical operation</w:t>
      </w:r>
      <w:r w:rsidR="00F2110E" w:rsidRPr="008E7BB2">
        <w:rPr>
          <w:lang w:eastAsia="ko-KR"/>
        </w:rPr>
        <w:t xml:space="preserve">, the LWM2M Client MUST perform the logical operation on the </w:t>
      </w:r>
      <w:r w:rsidR="00F2110E" w:rsidRPr="008E7BB2">
        <w:rPr>
          <w:rFonts w:eastAsia="맑은 고딕"/>
          <w:lang w:eastAsia="ko-KR"/>
        </w:rPr>
        <w:t>Object Instance</w:t>
      </w:r>
      <w:r w:rsidR="00F2110E" w:rsidRPr="008E7BB2">
        <w:rPr>
          <w:lang w:eastAsia="ko-KR"/>
        </w:rPr>
        <w:t xml:space="preserve"> only if all the Resources </w:t>
      </w:r>
      <w:r w:rsidR="00CB7AB3" w:rsidRPr="008E7BB2">
        <w:rPr>
          <w:lang w:eastAsia="ko-KR"/>
        </w:rPr>
        <w:t xml:space="preserve">conveyed in </w:t>
      </w:r>
      <w:r w:rsidR="00F2110E" w:rsidRPr="008E7BB2">
        <w:rPr>
          <w:lang w:eastAsia="ko-KR"/>
        </w:rPr>
        <w:t xml:space="preserve">the </w:t>
      </w:r>
      <w:r w:rsidR="001C3289" w:rsidRPr="008E7BB2">
        <w:rPr>
          <w:lang w:eastAsia="ko-KR"/>
        </w:rPr>
        <w:t xml:space="preserve">logical </w:t>
      </w:r>
      <w:r w:rsidR="00F2110E" w:rsidRPr="008E7BB2">
        <w:rPr>
          <w:lang w:eastAsia="ko-KR"/>
        </w:rPr>
        <w:t>operation are allowed to perform the “</w:t>
      </w:r>
      <w:r w:rsidR="00CB7AB3" w:rsidRPr="008E7BB2">
        <w:rPr>
          <w:lang w:eastAsia="ko-KR"/>
        </w:rPr>
        <w:t>W</w:t>
      </w:r>
      <w:r w:rsidR="00F2110E" w:rsidRPr="008E7BB2">
        <w:rPr>
          <w:lang w:eastAsia="ko-KR"/>
        </w:rPr>
        <w:t xml:space="preserve">rite” logical operation. If </w:t>
      </w:r>
      <w:r w:rsidR="00CB7AB3" w:rsidRPr="008E7BB2">
        <w:rPr>
          <w:lang w:eastAsia="ko-KR"/>
        </w:rPr>
        <w:t>any Resource does not support the “Write” logical operation</w:t>
      </w:r>
      <w:r w:rsidR="00F2110E" w:rsidRPr="008E7BB2">
        <w:rPr>
          <w:lang w:eastAsia="ko-KR"/>
        </w:rPr>
        <w:t xml:space="preserve">, the LWM2M Client MUST inform the LWM2M Server of </w:t>
      </w:r>
      <w:r w:rsidR="002B509E" w:rsidRPr="008E7BB2">
        <w:rPr>
          <w:lang w:eastAsia="ko-KR"/>
        </w:rPr>
        <w:t xml:space="preserve">the </w:t>
      </w:r>
      <w:r w:rsidR="00F2110E" w:rsidRPr="008E7BB2">
        <w:rPr>
          <w:lang w:eastAsia="ko-KR"/>
        </w:rPr>
        <w:t xml:space="preserve">Resources </w:t>
      </w:r>
      <w:r w:rsidR="002B509E" w:rsidRPr="008E7BB2">
        <w:rPr>
          <w:lang w:eastAsia="ko-KR"/>
        </w:rPr>
        <w:t xml:space="preserve">which </w:t>
      </w:r>
      <w:r w:rsidR="00F2110E" w:rsidRPr="008E7BB2">
        <w:rPr>
          <w:lang w:eastAsia="ko-KR"/>
        </w:rPr>
        <w:t>don’t support the logical operation by sending “</w:t>
      </w:r>
      <w:r w:rsidR="006B2F11" w:rsidRPr="008E7BB2">
        <w:rPr>
          <w:rFonts w:eastAsiaTheme="minorEastAsia" w:hint="eastAsia"/>
          <w:lang w:eastAsia="ko-KR"/>
        </w:rPr>
        <w:t>Operation is not supported</w:t>
      </w:r>
      <w:r w:rsidR="00F2110E" w:rsidRPr="008E7BB2">
        <w:rPr>
          <w:lang w:eastAsia="ko-KR"/>
        </w:rPr>
        <w:t xml:space="preserve">” error code for the </w:t>
      </w:r>
      <w:r w:rsidR="00CB7AB3" w:rsidRPr="008E7BB2">
        <w:rPr>
          <w:lang w:eastAsia="ko-KR"/>
        </w:rPr>
        <w:t xml:space="preserve">affected </w:t>
      </w:r>
      <w:r w:rsidR="00F2110E" w:rsidRPr="008E7BB2">
        <w:rPr>
          <w:lang w:eastAsia="ko-KR"/>
        </w:rPr>
        <w:t xml:space="preserve">Resources. </w:t>
      </w:r>
    </w:p>
    <w:p w:rsidR="009066BF" w:rsidRPr="008E7BB2" w:rsidRDefault="00CB7AB3" w:rsidP="001667BB">
      <w:pPr>
        <w:pStyle w:val="af5"/>
        <w:numPr>
          <w:ilvl w:val="0"/>
          <w:numId w:val="23"/>
        </w:numPr>
        <w:ind w:leftChars="0"/>
        <w:rPr>
          <w:lang w:eastAsia="ko-KR"/>
        </w:rPr>
      </w:pPr>
      <w:r w:rsidRPr="008E7BB2">
        <w:rPr>
          <w:lang w:eastAsia="ko-KR"/>
        </w:rPr>
        <w:t>For the “Read” logical operation</w:t>
      </w:r>
      <w:r w:rsidR="00F2110E" w:rsidRPr="008E7BB2">
        <w:rPr>
          <w:lang w:eastAsia="ko-KR"/>
        </w:rPr>
        <w:t xml:space="preserve">, the LWM2M Client MUST retrieve all the Resources except the Resource(s) which doesn’t support </w:t>
      </w:r>
      <w:r w:rsidRPr="008E7BB2">
        <w:rPr>
          <w:lang w:eastAsia="ko-KR"/>
        </w:rPr>
        <w:t xml:space="preserve">the </w:t>
      </w:r>
      <w:r w:rsidR="00F2110E" w:rsidRPr="008E7BB2">
        <w:rPr>
          <w:lang w:eastAsia="ko-KR"/>
        </w:rPr>
        <w:t>“</w:t>
      </w:r>
      <w:r w:rsidRPr="008E7BB2">
        <w:rPr>
          <w:lang w:eastAsia="ko-KR"/>
        </w:rPr>
        <w:t>Read</w:t>
      </w:r>
      <w:r w:rsidR="00F2110E" w:rsidRPr="008E7BB2">
        <w:rPr>
          <w:lang w:eastAsia="ko-KR"/>
        </w:rPr>
        <w:t xml:space="preserve">” </w:t>
      </w:r>
      <w:r w:rsidRPr="008E7BB2">
        <w:rPr>
          <w:lang w:eastAsia="ko-KR"/>
        </w:rPr>
        <w:t xml:space="preserve">logical operation </w:t>
      </w:r>
      <w:r w:rsidR="00F2110E" w:rsidRPr="008E7BB2">
        <w:rPr>
          <w:lang w:eastAsia="ko-KR"/>
        </w:rPr>
        <w:t xml:space="preserve">and sends the retrieved Resource(s) information to the LWM2M Server. </w:t>
      </w:r>
    </w:p>
    <w:p w:rsidR="009066BF" w:rsidRPr="008E7BB2" w:rsidRDefault="00CB7AB3" w:rsidP="001667BB">
      <w:pPr>
        <w:pStyle w:val="af5"/>
        <w:numPr>
          <w:ilvl w:val="0"/>
          <w:numId w:val="23"/>
        </w:numPr>
        <w:ind w:leftChars="0"/>
        <w:rPr>
          <w:rFonts w:eastAsiaTheme="minorEastAsia"/>
          <w:lang w:eastAsia="ko-KR"/>
        </w:rPr>
      </w:pPr>
      <w:r w:rsidRPr="008E7BB2">
        <w:rPr>
          <w:lang w:eastAsia="ko-KR"/>
        </w:rPr>
        <w:t xml:space="preserve">For the </w:t>
      </w:r>
      <w:r w:rsidR="00F2110E" w:rsidRPr="008E7BB2">
        <w:rPr>
          <w:lang w:eastAsia="ko-KR"/>
        </w:rPr>
        <w:t>“</w:t>
      </w:r>
      <w:r w:rsidRPr="008E7BB2">
        <w:rPr>
          <w:lang w:eastAsia="ko-KR"/>
        </w:rPr>
        <w:t>Execute</w:t>
      </w:r>
      <w:r w:rsidR="00F2110E" w:rsidRPr="008E7BB2">
        <w:rPr>
          <w:lang w:eastAsia="ko-KR"/>
        </w:rPr>
        <w:t>”</w:t>
      </w:r>
      <w:r w:rsidRPr="008E7BB2">
        <w:rPr>
          <w:lang w:eastAsia="ko-KR"/>
        </w:rPr>
        <w:t xml:space="preserve"> logical operation</w:t>
      </w:r>
      <w:r w:rsidR="00F2110E" w:rsidRPr="008E7BB2">
        <w:rPr>
          <w:lang w:eastAsia="ko-KR"/>
        </w:rPr>
        <w:t xml:space="preserve">, the LWM2M Client MUST </w:t>
      </w:r>
      <w:r w:rsidR="00083E76" w:rsidRPr="008E7BB2">
        <w:rPr>
          <w:lang w:eastAsia="ko-KR"/>
        </w:rPr>
        <w:t>NOT</w:t>
      </w:r>
      <w:r w:rsidR="00F2110E" w:rsidRPr="008E7BB2">
        <w:rPr>
          <w:lang w:eastAsia="ko-KR"/>
        </w:rPr>
        <w:t xml:space="preserve"> perform the logical operation.</w:t>
      </w:r>
      <w:r w:rsidR="002B509E" w:rsidRPr="008E7BB2">
        <w:rPr>
          <w:lang w:eastAsia="ko-KR"/>
        </w:rPr>
        <w:t xml:space="preserve"> </w:t>
      </w:r>
    </w:p>
    <w:p w:rsidR="009066BF" w:rsidRPr="008E7BB2" w:rsidRDefault="00DA6E5F" w:rsidP="001667BB">
      <w:pPr>
        <w:pStyle w:val="af5"/>
        <w:numPr>
          <w:ilvl w:val="0"/>
          <w:numId w:val="23"/>
        </w:numPr>
        <w:ind w:leftChars="0"/>
        <w:rPr>
          <w:rFonts w:eastAsiaTheme="minorEastAsia"/>
          <w:lang w:eastAsia="ko-KR"/>
        </w:rPr>
      </w:pPr>
      <w:r w:rsidRPr="008E7BB2">
        <w:rPr>
          <w:rFonts w:eastAsiaTheme="minorEastAsia" w:hint="eastAsia"/>
          <w:lang w:eastAsia="ko-KR"/>
        </w:rPr>
        <w:t xml:space="preserve">For the </w:t>
      </w:r>
      <w:r w:rsidRPr="008E7BB2">
        <w:rPr>
          <w:rFonts w:eastAsiaTheme="minorEastAsia"/>
          <w:lang w:eastAsia="ko-KR"/>
        </w:rPr>
        <w:t>“</w:t>
      </w:r>
      <w:r w:rsidRPr="008E7BB2">
        <w:rPr>
          <w:rFonts w:eastAsiaTheme="minorEastAsia" w:hint="eastAsia"/>
          <w:lang w:eastAsia="ko-KR"/>
        </w:rPr>
        <w:t>Create</w:t>
      </w:r>
      <w:r w:rsidRPr="008E7BB2">
        <w:rPr>
          <w:rFonts w:eastAsiaTheme="minorEastAsia"/>
          <w:lang w:eastAsia="ko-KR"/>
        </w:rPr>
        <w:t>”</w:t>
      </w:r>
      <w:r w:rsidRPr="008E7BB2">
        <w:rPr>
          <w:rFonts w:eastAsiaTheme="minorEastAsia" w:hint="eastAsia"/>
          <w:lang w:eastAsia="ko-KR"/>
        </w:rPr>
        <w:t xml:space="preserve"> logical operation, the LWM2M Client MUST</w:t>
      </w:r>
      <w:r w:rsidRPr="008E7BB2">
        <w:rPr>
          <w:lang w:eastAsia="ko-KR"/>
        </w:rPr>
        <w:t xml:space="preserve"> perform the logical operation on the </w:t>
      </w:r>
      <w:r w:rsidRPr="008E7BB2">
        <w:rPr>
          <w:rFonts w:eastAsia="맑은 고딕"/>
          <w:lang w:eastAsia="ko-KR"/>
        </w:rPr>
        <w:t>Object Instance</w:t>
      </w:r>
      <w:r w:rsidRPr="008E7BB2">
        <w:rPr>
          <w:lang w:eastAsia="ko-KR"/>
        </w:rPr>
        <w:t xml:space="preserve"> only if all the Resources conveyed in the logical operation are allowed to perform the “Write” logical operation</w:t>
      </w:r>
      <w:r w:rsidRPr="008E7BB2">
        <w:rPr>
          <w:rFonts w:eastAsiaTheme="minorEastAsia" w:hint="eastAsia"/>
          <w:lang w:eastAsia="ko-KR"/>
        </w:rPr>
        <w:t xml:space="preserve"> and all the mandatory Resources are specified</w:t>
      </w:r>
      <w:r w:rsidR="00D11DD5" w:rsidRPr="008E7BB2">
        <w:rPr>
          <w:rFonts w:eastAsiaTheme="minorEastAsia" w:hint="eastAsia"/>
          <w:lang w:eastAsia="ko-KR"/>
        </w:rPr>
        <w:t xml:space="preserve">. </w:t>
      </w:r>
      <w:r w:rsidR="00D11DD5" w:rsidRPr="008E7BB2">
        <w:rPr>
          <w:lang w:eastAsia="ko-KR"/>
        </w:rPr>
        <w:t>If any Resource does not support the “Write” logical operation, the LWM2M Client MUST inform the LWM2M Server of the Resources which don’t support the logical operation by sending “</w:t>
      </w:r>
      <w:r w:rsidR="00D11DD5" w:rsidRPr="008E7BB2">
        <w:rPr>
          <w:rFonts w:eastAsiaTheme="minorEastAsia" w:hint="eastAsia"/>
          <w:lang w:eastAsia="ko-KR"/>
        </w:rPr>
        <w:t>Operation is not supported</w:t>
      </w:r>
      <w:r w:rsidR="00D11DD5" w:rsidRPr="008E7BB2">
        <w:rPr>
          <w:lang w:eastAsia="ko-KR"/>
        </w:rPr>
        <w:t xml:space="preserve">” error code for the affected Resources. </w:t>
      </w:r>
      <w:r w:rsidR="00D11DD5" w:rsidRPr="008E7BB2">
        <w:rPr>
          <w:rFonts w:eastAsiaTheme="minorEastAsia"/>
          <w:lang w:eastAsia="ko-KR"/>
        </w:rPr>
        <w:t>I</w:t>
      </w:r>
      <w:r w:rsidR="00D11DD5" w:rsidRPr="008E7BB2">
        <w:rPr>
          <w:rFonts w:eastAsiaTheme="minorEastAsia" w:hint="eastAsia"/>
          <w:lang w:eastAsia="ko-KR"/>
        </w:rPr>
        <w:t xml:space="preserve">f all the mandatory Resources are not specified, </w:t>
      </w:r>
      <w:r w:rsidR="00D11DD5" w:rsidRPr="008E7BB2">
        <w:rPr>
          <w:lang w:eastAsia="ko-KR"/>
        </w:rPr>
        <w:t xml:space="preserve">the LWM2M Client MUST </w:t>
      </w:r>
      <w:r w:rsidR="00D11DD5" w:rsidRPr="008E7BB2">
        <w:rPr>
          <w:rFonts w:eastAsiaTheme="minorEastAsia" w:hint="eastAsia"/>
          <w:lang w:eastAsia="ko-KR"/>
        </w:rPr>
        <w:t xml:space="preserve">send an </w:t>
      </w:r>
      <w:r w:rsidR="00D11DD5" w:rsidRPr="008E7BB2">
        <w:rPr>
          <w:rFonts w:eastAsiaTheme="minorEastAsia"/>
          <w:lang w:eastAsia="ko-KR"/>
        </w:rPr>
        <w:t>“</w:t>
      </w:r>
      <w:r w:rsidR="00D11DD5" w:rsidRPr="008E7BB2">
        <w:rPr>
          <w:rFonts w:eastAsiaTheme="minorEastAsia" w:hint="eastAsia"/>
          <w:lang w:eastAsia="ko-KR"/>
        </w:rPr>
        <w:t>Bad Request</w:t>
      </w:r>
      <w:r w:rsidR="00D11DD5" w:rsidRPr="008E7BB2">
        <w:rPr>
          <w:rFonts w:eastAsiaTheme="minorEastAsia"/>
          <w:lang w:eastAsia="ko-KR"/>
        </w:rPr>
        <w:t>”</w:t>
      </w:r>
      <w:r w:rsidR="00D11DD5" w:rsidRPr="008E7BB2">
        <w:rPr>
          <w:rFonts w:eastAsiaTheme="minorEastAsia" w:hint="eastAsia"/>
          <w:lang w:eastAsia="ko-KR"/>
        </w:rPr>
        <w:t xml:space="preserve"> error code to the LWM2M Server.</w:t>
      </w:r>
    </w:p>
    <w:p w:rsidR="009066BF" w:rsidRPr="008E7BB2" w:rsidRDefault="006B2F11" w:rsidP="001667BB">
      <w:pPr>
        <w:pStyle w:val="af5"/>
        <w:numPr>
          <w:ilvl w:val="0"/>
          <w:numId w:val="23"/>
        </w:numPr>
        <w:ind w:leftChars="0"/>
        <w:rPr>
          <w:lang w:eastAsia="ko-KR"/>
        </w:rPr>
      </w:pPr>
      <w:r w:rsidRPr="008E7BB2">
        <w:rPr>
          <w:rFonts w:eastAsiaTheme="minorEastAsia" w:hint="eastAsia"/>
          <w:lang w:eastAsia="ko-KR"/>
        </w:rPr>
        <w:t xml:space="preserve">For the </w:t>
      </w:r>
      <w:r w:rsidRPr="008E7BB2">
        <w:rPr>
          <w:rFonts w:eastAsiaTheme="minorEastAsia"/>
          <w:lang w:eastAsia="ko-KR"/>
        </w:rPr>
        <w:t>“</w:t>
      </w:r>
      <w:r w:rsidRPr="008E7BB2">
        <w:rPr>
          <w:rFonts w:eastAsiaTheme="minorEastAsia" w:hint="eastAsia"/>
          <w:lang w:eastAsia="ko-KR"/>
        </w:rPr>
        <w:t>Delete</w:t>
      </w:r>
      <w:r w:rsidRPr="008E7BB2">
        <w:rPr>
          <w:rFonts w:eastAsiaTheme="minorEastAsia"/>
          <w:lang w:eastAsia="ko-KR"/>
        </w:rPr>
        <w:t>”</w:t>
      </w:r>
      <w:r w:rsidRPr="008E7BB2">
        <w:rPr>
          <w:rFonts w:eastAsiaTheme="minorEastAsia" w:hint="eastAsia"/>
          <w:lang w:eastAsia="ko-KR"/>
        </w:rPr>
        <w:t xml:space="preserve"> logical operation, </w:t>
      </w:r>
      <w:r w:rsidRPr="008E7BB2">
        <w:rPr>
          <w:lang w:eastAsia="ko-KR"/>
        </w:rPr>
        <w:t>the LWM2M Client MUST perform the logical operation.</w:t>
      </w:r>
    </w:p>
    <w:p w:rsidR="00F2110E" w:rsidRPr="008E7BB2" w:rsidRDefault="00F2110E" w:rsidP="00F2110E">
      <w:pPr>
        <w:rPr>
          <w:rFonts w:eastAsia="맑은 고딕"/>
          <w:lang w:eastAsia="ko-KR"/>
        </w:rPr>
      </w:pPr>
    </w:p>
    <w:p w:rsidR="00C67CB7" w:rsidRPr="008E7BB2" w:rsidRDefault="00C67CB7" w:rsidP="00910262">
      <w:pPr>
        <w:pStyle w:val="4"/>
      </w:pPr>
      <w:r w:rsidRPr="008E7BB2">
        <w:rPr>
          <w:rFonts w:hint="eastAsia"/>
        </w:rPr>
        <w:t>Observe/Notify Operation Consideration</w:t>
      </w:r>
    </w:p>
    <w:p w:rsidR="00C67CB7" w:rsidRPr="008E7BB2" w:rsidRDefault="00C67CB7" w:rsidP="00C67CB7">
      <w:pPr>
        <w:rPr>
          <w:lang w:eastAsia="ko-KR"/>
        </w:rPr>
      </w:pPr>
      <w:r w:rsidRPr="008E7BB2">
        <w:rPr>
          <w:rFonts w:hint="eastAsia"/>
          <w:lang w:eastAsia="ko-KR"/>
        </w:rPr>
        <w:t xml:space="preserve">If the LWM2M Server sends an </w:t>
      </w:r>
      <w:r w:rsidR="00B2713B" w:rsidRPr="008E7BB2">
        <w:rPr>
          <w:lang w:eastAsia="ko-KR"/>
        </w:rPr>
        <w:t>“</w:t>
      </w:r>
      <w:r w:rsidRPr="008E7BB2">
        <w:rPr>
          <w:rFonts w:hint="eastAsia"/>
          <w:lang w:eastAsia="ko-KR"/>
        </w:rPr>
        <w:t>Observe</w:t>
      </w:r>
      <w:r w:rsidR="00B2713B" w:rsidRPr="008E7BB2">
        <w:rPr>
          <w:lang w:eastAsia="ko-KR"/>
        </w:rPr>
        <w:t>”</w:t>
      </w:r>
      <w:r w:rsidRPr="008E7BB2">
        <w:rPr>
          <w:rFonts w:hint="eastAsia"/>
          <w:lang w:eastAsia="ko-KR"/>
        </w:rPr>
        <w:t xml:space="preserve"> </w:t>
      </w:r>
      <w:r w:rsidR="00B2713B" w:rsidRPr="008E7BB2">
        <w:rPr>
          <w:lang w:eastAsia="ko-KR"/>
        </w:rPr>
        <w:t xml:space="preserve">logical </w:t>
      </w:r>
      <w:r w:rsidRPr="008E7BB2">
        <w:rPr>
          <w:rFonts w:hint="eastAsia"/>
          <w:lang w:eastAsia="ko-KR"/>
        </w:rPr>
        <w:t xml:space="preserve">operation on an Object Instance or a Resource, the </w:t>
      </w:r>
      <w:r w:rsidR="006456D2" w:rsidRPr="008E7BB2">
        <w:rPr>
          <w:lang w:eastAsia="ko-KR"/>
        </w:rPr>
        <w:t xml:space="preserve">LWM2M </w:t>
      </w:r>
      <w:r w:rsidRPr="008E7BB2">
        <w:rPr>
          <w:rFonts w:hint="eastAsia"/>
          <w:lang w:eastAsia="ko-KR"/>
        </w:rPr>
        <w:t xml:space="preserve">Client MUST check whether the LWM2M Server is authorized </w:t>
      </w:r>
      <w:r w:rsidR="00850131" w:rsidRPr="008E7BB2">
        <w:rPr>
          <w:lang w:eastAsia="ko-KR"/>
        </w:rPr>
        <w:t>for the “Read” logical operation</w:t>
      </w:r>
      <w:r w:rsidRPr="008E7BB2">
        <w:rPr>
          <w:rFonts w:hint="eastAsia"/>
          <w:lang w:eastAsia="ko-KR"/>
        </w:rPr>
        <w:t xml:space="preserve">. If the LWM2M Server is not </w:t>
      </w:r>
      <w:r w:rsidR="009E31B0" w:rsidRPr="008E7BB2">
        <w:rPr>
          <w:rFonts w:hint="eastAsia"/>
          <w:lang w:eastAsia="ko-KR"/>
        </w:rPr>
        <w:t>authorized</w:t>
      </w:r>
      <w:r w:rsidR="00850131" w:rsidRPr="008E7BB2">
        <w:rPr>
          <w:lang w:eastAsia="ko-KR"/>
        </w:rPr>
        <w:t xml:space="preserve"> to perform the “Read” logical operation</w:t>
      </w:r>
      <w:r w:rsidR="009E31B0" w:rsidRPr="008E7BB2">
        <w:rPr>
          <w:rFonts w:hint="eastAsia"/>
          <w:lang w:eastAsia="ko-KR"/>
        </w:rPr>
        <w:t xml:space="preserve">, the </w:t>
      </w:r>
      <w:r w:rsidR="00C635C6" w:rsidRPr="008E7BB2">
        <w:rPr>
          <w:lang w:eastAsia="ko-KR"/>
        </w:rPr>
        <w:t xml:space="preserve">LWM2M </w:t>
      </w:r>
      <w:r w:rsidR="009E31B0" w:rsidRPr="008E7BB2">
        <w:rPr>
          <w:rFonts w:hint="eastAsia"/>
          <w:lang w:eastAsia="ko-KR"/>
        </w:rPr>
        <w:t xml:space="preserve">Client MUST </w:t>
      </w:r>
      <w:r w:rsidR="009E31B0" w:rsidRPr="008E7BB2">
        <w:rPr>
          <w:lang w:eastAsia="ko-KR"/>
        </w:rPr>
        <w:t>reject</w:t>
      </w:r>
      <w:r w:rsidRPr="008E7BB2">
        <w:rPr>
          <w:rFonts w:hint="eastAsia"/>
          <w:lang w:eastAsia="ko-KR"/>
        </w:rPr>
        <w:t xml:space="preserve"> the </w:t>
      </w:r>
      <w:r w:rsidR="00850131" w:rsidRPr="008E7BB2">
        <w:rPr>
          <w:lang w:eastAsia="ko-KR"/>
        </w:rPr>
        <w:t xml:space="preserve">“Observe” </w:t>
      </w:r>
      <w:r w:rsidR="00C635C6" w:rsidRPr="008E7BB2">
        <w:rPr>
          <w:lang w:eastAsia="ko-KR"/>
        </w:rPr>
        <w:t>logical operation</w:t>
      </w:r>
      <w:r w:rsidRPr="008E7BB2">
        <w:rPr>
          <w:rFonts w:hint="eastAsia"/>
          <w:lang w:eastAsia="ko-KR"/>
        </w:rPr>
        <w:t xml:space="preserve"> and send error response</w:t>
      </w:r>
      <w:r w:rsidR="00850131" w:rsidRPr="008E7BB2">
        <w:rPr>
          <w:lang w:eastAsia="ko-KR"/>
        </w:rPr>
        <w:t xml:space="preserve"> </w:t>
      </w:r>
      <w:r w:rsidR="00C635C6" w:rsidRPr="008E7BB2">
        <w:rPr>
          <w:lang w:eastAsia="ko-KR"/>
        </w:rPr>
        <w:t>as defined in the respective sections</w:t>
      </w:r>
      <w:r w:rsidRPr="008E7BB2">
        <w:rPr>
          <w:rFonts w:hint="eastAsia"/>
          <w:lang w:eastAsia="ko-KR"/>
        </w:rPr>
        <w:t>.</w:t>
      </w:r>
    </w:p>
    <w:p w:rsidR="00C67CB7" w:rsidRPr="008E7BB2" w:rsidRDefault="00C67CB7" w:rsidP="00C67CB7">
      <w:pPr>
        <w:rPr>
          <w:lang w:eastAsia="ko-KR"/>
        </w:rPr>
      </w:pPr>
      <w:r w:rsidRPr="008E7BB2">
        <w:rPr>
          <w:rFonts w:hint="eastAsia"/>
          <w:lang w:eastAsia="ko-KR"/>
        </w:rPr>
        <w:t xml:space="preserve">If the </w:t>
      </w:r>
      <w:r w:rsidR="00C635C6" w:rsidRPr="008E7BB2">
        <w:rPr>
          <w:lang w:eastAsia="ko-KR"/>
        </w:rPr>
        <w:t xml:space="preserve">LWM2M </w:t>
      </w:r>
      <w:r w:rsidRPr="008E7BB2">
        <w:rPr>
          <w:rFonts w:hint="eastAsia"/>
          <w:lang w:eastAsia="ko-KR"/>
        </w:rPr>
        <w:t xml:space="preserve">Client needs to send a </w:t>
      </w:r>
      <w:r w:rsidR="00C635C6" w:rsidRPr="008E7BB2">
        <w:rPr>
          <w:lang w:eastAsia="ko-KR"/>
        </w:rPr>
        <w:t>“</w:t>
      </w:r>
      <w:r w:rsidRPr="008E7BB2">
        <w:rPr>
          <w:rFonts w:hint="eastAsia"/>
          <w:lang w:eastAsia="ko-KR"/>
        </w:rPr>
        <w:t>Notify</w:t>
      </w:r>
      <w:r w:rsidR="00C635C6" w:rsidRPr="008E7BB2">
        <w:rPr>
          <w:lang w:eastAsia="ko-KR"/>
        </w:rPr>
        <w:t>” logical</w:t>
      </w:r>
      <w:r w:rsidRPr="008E7BB2">
        <w:rPr>
          <w:rFonts w:hint="eastAsia"/>
          <w:lang w:eastAsia="ko-KR"/>
        </w:rPr>
        <w:t xml:space="preserve"> operation containing an Object Instance or a Resource to the Server, the </w:t>
      </w:r>
      <w:r w:rsidR="00C635C6" w:rsidRPr="008E7BB2">
        <w:rPr>
          <w:lang w:eastAsia="ko-KR"/>
        </w:rPr>
        <w:t xml:space="preserve">LWM2M </w:t>
      </w:r>
      <w:r w:rsidRPr="008E7BB2">
        <w:rPr>
          <w:rFonts w:hint="eastAsia"/>
          <w:lang w:eastAsia="ko-KR"/>
        </w:rPr>
        <w:t xml:space="preserve">Client MUST check whether the </w:t>
      </w:r>
      <w:r w:rsidR="00C635C6" w:rsidRPr="008E7BB2">
        <w:rPr>
          <w:lang w:eastAsia="ko-KR"/>
        </w:rPr>
        <w:t xml:space="preserve">LWM2M </w:t>
      </w:r>
      <w:r w:rsidRPr="008E7BB2">
        <w:rPr>
          <w:rFonts w:hint="eastAsia"/>
          <w:lang w:eastAsia="ko-KR"/>
        </w:rPr>
        <w:t xml:space="preserve">Server </w:t>
      </w:r>
      <w:r w:rsidR="00C635C6" w:rsidRPr="008E7BB2">
        <w:rPr>
          <w:rFonts w:hint="eastAsia"/>
          <w:lang w:eastAsia="ko-KR"/>
        </w:rPr>
        <w:t xml:space="preserve">is authorized </w:t>
      </w:r>
      <w:r w:rsidR="00C635C6" w:rsidRPr="008E7BB2">
        <w:rPr>
          <w:lang w:eastAsia="ko-KR"/>
        </w:rPr>
        <w:t>for the “Read” logical operation</w:t>
      </w:r>
      <w:r w:rsidRPr="008E7BB2">
        <w:rPr>
          <w:rFonts w:hint="eastAsia"/>
          <w:lang w:eastAsia="ko-KR"/>
        </w:rPr>
        <w:t xml:space="preserve">. If the LWM2M Server is not authorized, the Client MUST NOT send the </w:t>
      </w:r>
      <w:r w:rsidR="00C635C6" w:rsidRPr="008E7BB2">
        <w:rPr>
          <w:lang w:eastAsia="ko-KR"/>
        </w:rPr>
        <w:t>“</w:t>
      </w:r>
      <w:r w:rsidRPr="008E7BB2">
        <w:rPr>
          <w:rFonts w:hint="eastAsia"/>
          <w:lang w:eastAsia="ko-KR"/>
        </w:rPr>
        <w:t>Notify</w:t>
      </w:r>
      <w:r w:rsidR="00C635C6" w:rsidRPr="008E7BB2">
        <w:rPr>
          <w:lang w:eastAsia="ko-KR"/>
        </w:rPr>
        <w:t>” logical</w:t>
      </w:r>
      <w:r w:rsidRPr="008E7BB2">
        <w:rPr>
          <w:rFonts w:hint="eastAsia"/>
          <w:lang w:eastAsia="ko-KR"/>
        </w:rPr>
        <w:t xml:space="preserve"> operation and MUST perfo</w:t>
      </w:r>
      <w:r w:rsidR="00571F47" w:rsidRPr="008E7BB2">
        <w:rPr>
          <w:lang w:eastAsia="ko-KR"/>
        </w:rPr>
        <w:t>r</w:t>
      </w:r>
      <w:r w:rsidRPr="008E7BB2">
        <w:rPr>
          <w:rFonts w:hint="eastAsia"/>
          <w:lang w:eastAsia="ko-KR"/>
        </w:rPr>
        <w:t xml:space="preserve">m </w:t>
      </w:r>
      <w:r w:rsidR="00C635C6" w:rsidRPr="008E7BB2">
        <w:rPr>
          <w:lang w:eastAsia="ko-KR"/>
        </w:rPr>
        <w:t>the “</w:t>
      </w:r>
      <w:r w:rsidRPr="008E7BB2">
        <w:rPr>
          <w:rFonts w:hint="eastAsia"/>
          <w:lang w:eastAsia="ko-KR"/>
        </w:rPr>
        <w:t>Cancel Observation</w:t>
      </w:r>
      <w:r w:rsidR="00C635C6" w:rsidRPr="008E7BB2">
        <w:rPr>
          <w:lang w:eastAsia="ko-KR"/>
        </w:rPr>
        <w:t>” logical</w:t>
      </w:r>
      <w:r w:rsidRPr="008E7BB2">
        <w:rPr>
          <w:rFonts w:hint="eastAsia"/>
          <w:lang w:eastAsia="ko-KR"/>
        </w:rPr>
        <w:t xml:space="preserve"> operation.</w:t>
      </w:r>
    </w:p>
    <w:p w:rsidR="00F2110E" w:rsidRPr="008E7BB2" w:rsidRDefault="00F2110E" w:rsidP="00F2110E">
      <w:pPr>
        <w:rPr>
          <w:rFonts w:eastAsia="맑은 고딕"/>
          <w:lang w:eastAsia="ko-KR"/>
        </w:rPr>
      </w:pPr>
    </w:p>
    <w:p w:rsidR="00F2110E" w:rsidRPr="008E7BB2" w:rsidRDefault="00F2110E" w:rsidP="00910262">
      <w:pPr>
        <w:pStyle w:val="1"/>
        <w:rPr>
          <w:rFonts w:eastAsia="맑은 고딕"/>
          <w:lang w:eastAsia="ko-KR"/>
        </w:rPr>
      </w:pPr>
      <w:bookmarkStart w:id="133" w:name="_Toc361855345"/>
      <w:r w:rsidRPr="008E7BB2">
        <w:rPr>
          <w:rFonts w:eastAsia="맑은 고딕" w:hint="eastAsia"/>
          <w:lang w:eastAsia="ko-KR"/>
        </w:rPr>
        <w:lastRenderedPageBreak/>
        <w:t>Transport Layer Binding and Encoding</w:t>
      </w:r>
      <w:r w:rsidR="00942281" w:rsidRPr="008E7BB2">
        <w:rPr>
          <w:rFonts w:eastAsia="맑은 고딕"/>
          <w:lang w:eastAsia="ko-KR"/>
        </w:rPr>
        <w:t>s</w:t>
      </w:r>
      <w:bookmarkEnd w:id="133"/>
    </w:p>
    <w:p w:rsidR="00F2110E" w:rsidRPr="008E7BB2" w:rsidRDefault="00F2110E" w:rsidP="00F2110E">
      <w:bookmarkStart w:id="134" w:name="_Toc51147387"/>
      <w:bookmarkStart w:id="135" w:name="_Toc51149241"/>
      <w:bookmarkEnd w:id="31"/>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910262">
      <w:pPr>
        <w:pStyle w:val="2"/>
      </w:pPr>
      <w:bookmarkStart w:id="136" w:name="_Toc361855346"/>
      <w:r w:rsidRPr="008E7BB2">
        <w:t>Required Features</w:t>
      </w:r>
      <w:bookmarkEnd w:id="136"/>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맑은 고딕"/>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10262">
      <w:pPr>
        <w:pStyle w:val="2"/>
      </w:pPr>
      <w:bookmarkStart w:id="137" w:name="_Toc361855347"/>
      <w:r w:rsidRPr="008E7BB2">
        <w:t>URI Identifier &amp; Operation Mapping</w:t>
      </w:r>
      <w:bookmarkEnd w:id="137"/>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맑은 고딕"/>
          <w:lang w:eastAsia="ko-KR"/>
        </w:rPr>
        <w:t>Object Instance</w:t>
      </w:r>
      <w:r w:rsidRPr="008E7BB2">
        <w:t xml:space="preserve"> or </w:t>
      </w:r>
      <w:r w:rsidRPr="008E7BB2">
        <w:rPr>
          <w:lang w:eastAsia="ko-KR"/>
        </w:rPr>
        <w:t>R</w:t>
      </w:r>
      <w:r w:rsidRPr="008E7BB2">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9066BF" w:rsidRPr="008E7BB2" w:rsidRDefault="0013583A" w:rsidP="001667BB">
      <w:pPr>
        <w:pStyle w:val="3"/>
      </w:pPr>
      <w:bookmarkStart w:id="138" w:name="_Toc361855348"/>
      <w:r w:rsidRPr="008E7BB2">
        <w:t>Firewall/NAT</w:t>
      </w:r>
      <w:bookmarkEnd w:id="138"/>
    </w:p>
    <w:p w:rsidR="0013583A" w:rsidRPr="008E7BB2" w:rsidRDefault="0013583A" w:rsidP="0013583A">
      <w:r w:rsidRPr="008E7BB2">
        <w:t>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Clients behind it should use Queue Mode.</w:t>
      </w:r>
    </w:p>
    <w:p w:rsidR="0013583A" w:rsidRPr="008E7BB2" w:rsidRDefault="0013583A" w:rsidP="0013583A">
      <w:r w:rsidRPr="008E7BB2">
        <w:t>For a firewall to support LWM2M it can be configured to allow both outgoing and incoming UDP packets to destination port 5683 (other ports can be configured). These UDP packets may contain DTLS or CoAP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A839C5" w:rsidRPr="008E7BB2" w:rsidRDefault="00A839C5" w:rsidP="00F2110E"/>
    <w:p w:rsidR="00F2110E" w:rsidRPr="008E7BB2" w:rsidRDefault="00F2110E" w:rsidP="00F93B72">
      <w:pPr>
        <w:pStyle w:val="3"/>
      </w:pPr>
      <w:bookmarkStart w:id="139" w:name="_Toc361855349"/>
      <w:r w:rsidRPr="008E7BB2">
        <w:lastRenderedPageBreak/>
        <w:t>Registration Interface</w:t>
      </w:r>
      <w:bookmarkEnd w:id="139"/>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Table </w:t>
      </w:r>
      <w:r w:rsidR="00822C1B">
        <w:rPr>
          <w:rFonts w:eastAsiaTheme="minorEastAsia" w:hint="eastAsia"/>
          <w:lang w:eastAsia="ko-KR"/>
        </w:rPr>
        <w:t>17</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 xml:space="preserve">included in the payload as per [RFC6690]. </w:t>
      </w:r>
      <w:r w:rsidR="00707B13" w:rsidRPr="008E7BB2">
        <w:rPr>
          <w:lang w:eastAsia="ko-KR"/>
        </w:rPr>
        <w:t>The Client MAY add “&lt;/&gt;;ct=</w:t>
      </w:r>
      <w:r w:rsidR="000E574C" w:rsidRPr="008E7BB2">
        <w:rPr>
          <w:lang w:eastAsia="ko-KR"/>
        </w:rPr>
        <w:t>TBD</w:t>
      </w:r>
      <w:r w:rsidR="00707B13" w:rsidRPr="008E7BB2">
        <w:rPr>
          <w:lang w:eastAsia="ko-KR"/>
        </w:rPr>
        <w:t xml:space="preserve">” in the payload to inform the Server of the Client supporting JSON data format for all the Objects. </w:t>
      </w:r>
      <w:r w:rsidRPr="008E7BB2">
        <w:t>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F2110E" w:rsidRPr="008E7BB2" w:rsidRDefault="00F2110E" w:rsidP="00F2110E">
      <w:r w:rsidRPr="008E7BB2">
        <w:t xml:space="preserve">De-registration is performed by sending a CoAP DELETE to the Location path returned to the LWM2M Client as a result of a successful registration. </w:t>
      </w:r>
    </w:p>
    <w:p w:rsidR="00774BE6" w:rsidRPr="008E7BB2" w:rsidRDefault="00E80A86" w:rsidP="00910262">
      <w:pPr>
        <w:jc w:val="center"/>
        <w:outlineLvl w:val="0"/>
        <w:rPr>
          <w:b/>
          <w:lang w:eastAsia="ko-KR"/>
        </w:rPr>
      </w:pPr>
      <w:bookmarkStart w:id="140" w:name="_Toc361855444"/>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C44555" w:rsidRPr="008E7BB2">
        <w:rPr>
          <w:b/>
          <w:noProof/>
        </w:rPr>
        <w:t>17</w:t>
      </w:r>
      <w:r w:rsidR="0030098C" w:rsidRPr="008E7BB2">
        <w:rPr>
          <w:b/>
          <w:noProof/>
        </w:rPr>
        <w:fldChar w:fldCharType="end"/>
      </w:r>
      <w:r w:rsidRPr="008E7BB2">
        <w:rPr>
          <w:b/>
        </w:rPr>
        <w:t xml:space="preserve">: </w:t>
      </w:r>
      <w:r w:rsidRPr="008E7BB2">
        <w:rPr>
          <w:b/>
          <w:bCs/>
        </w:rPr>
        <w:t>Operation to Method and URI Mapping</w:t>
      </w:r>
      <w:bookmarkEnd w:id="140"/>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Write Uplink</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맑은 고딕"/>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 Uplink</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맑은 고딕"/>
                <w:lang w:eastAsia="ko-KR"/>
              </w:rPr>
              <w:t>?</w:t>
            </w:r>
            <w:r w:rsidRPr="008E7BB2">
              <w:t>lt={Lifetime}</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Delete Uplink</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F2110E" w:rsidP="00F2110E">
            <w:pPr>
              <w:pStyle w:val="TableRow"/>
            </w:pPr>
            <w:r w:rsidRPr="008E7BB2">
              <w:t>4.00 Bad Request</w:t>
            </w:r>
          </w:p>
        </w:tc>
      </w:tr>
    </w:tbl>
    <w:p w:rsidR="00F2110E" w:rsidRPr="008E7BB2" w:rsidRDefault="00F2110E" w:rsidP="00F2110E"/>
    <w:p w:rsidR="00EC6DAE" w:rsidRPr="008E7BB2" w:rsidRDefault="00EC6DAE" w:rsidP="00F2110E">
      <w:pPr>
        <w:keepNext/>
        <w:jc w:val="center"/>
      </w:pPr>
    </w:p>
    <w:p w:rsidR="00F2110E" w:rsidRPr="008E7BB2" w:rsidRDefault="00830844" w:rsidP="00F2110E">
      <w:pPr>
        <w:keepNext/>
        <w:jc w:val="center"/>
      </w:pPr>
      <w:r w:rsidRPr="008E7BB2">
        <w:rPr>
          <w:noProof/>
          <w:lang w:val="en-US" w:eastAsia="ko-KR"/>
        </w:rPr>
        <w:drawing>
          <wp:inline distT="0" distB="0" distL="0" distR="0" wp14:anchorId="477705B8" wp14:editId="3C234088">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7"/>
                    <a:stretch>
                      <a:fillRect/>
                    </a:stretch>
                  </pic:blipFill>
                  <pic:spPr>
                    <a:xfrm>
                      <a:off x="0" y="0"/>
                      <a:ext cx="3712174" cy="3535879"/>
                    </a:xfrm>
                    <a:prstGeom prst="rect">
                      <a:avLst/>
                    </a:prstGeom>
                  </pic:spPr>
                </pic:pic>
              </a:graphicData>
            </a:graphic>
          </wp:inline>
        </w:drawing>
      </w:r>
    </w:p>
    <w:p w:rsidR="00F2110E" w:rsidRPr="008E7BB2" w:rsidRDefault="00F2110E" w:rsidP="00F2110E">
      <w:pPr>
        <w:pStyle w:val="a5"/>
      </w:pPr>
      <w:bookmarkStart w:id="141" w:name="_Toc361855418"/>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D53276">
        <w:rPr>
          <w:noProof/>
        </w:rPr>
        <w:t>15</w:t>
      </w:r>
      <w:r w:rsidR="0030098C" w:rsidRPr="008E7BB2">
        <w:fldChar w:fldCharType="end"/>
      </w:r>
      <w:r w:rsidRPr="008E7BB2">
        <w:t>: Example registration, update and de-registration exchanges (shorthand in [CoAP] example style, actual messages using CoAP binary headers)</w:t>
      </w:r>
      <w:bookmarkEnd w:id="141"/>
    </w:p>
    <w:p w:rsidR="00F2110E" w:rsidRPr="008E7BB2" w:rsidRDefault="00F2110E" w:rsidP="00F2110E"/>
    <w:p w:rsidR="00F2110E" w:rsidRPr="008E7BB2" w:rsidRDefault="00F2110E" w:rsidP="00F93B72">
      <w:pPr>
        <w:pStyle w:val="3"/>
      </w:pPr>
      <w:bookmarkStart w:id="142" w:name="_Toc361855350"/>
      <w:r w:rsidRPr="008E7BB2">
        <w:lastRenderedPageBreak/>
        <w:t>Bootstrap Interface</w:t>
      </w:r>
      <w:bookmarkEnd w:id="142"/>
    </w:p>
    <w:p w:rsidR="000A64DF" w:rsidRPr="008E7BB2" w:rsidRDefault="00F2110E" w:rsidP="00F2110E">
      <w:r w:rsidRPr="008E7BB2">
        <w:t xml:space="preserve">The bootstrap interface is used to optionally configure a LWM2M Client so that it can successfully register with a LWM2M Server. The client bootstrap operation is performed by sending a CoAP </w:t>
      </w:r>
      <w:r w:rsidR="000A64DF" w:rsidRPr="008E7BB2">
        <w:t>POST</w:t>
      </w:r>
      <w:r w:rsidRPr="008E7BB2">
        <w:t xml:space="preserve"> request to the LWM2M </w:t>
      </w:r>
      <w:r w:rsidR="004B2D22" w:rsidRPr="008E7BB2">
        <w:t xml:space="preserve">Boostrap </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0A64DF" w:rsidRPr="008E7BB2" w:rsidRDefault="000A64DF" w:rsidP="000A64DF">
      <w:r w:rsidRPr="008E7BB2">
        <w:rPr>
          <w:lang w:eastAsia="ko-KR"/>
        </w:rPr>
        <w:t xml:space="preserve">In client initiated bootstrap, when the </w:t>
      </w:r>
      <w:r w:rsidR="004B2D22" w:rsidRPr="008E7BB2">
        <w:rPr>
          <w:lang w:eastAsia="ko-KR"/>
        </w:rPr>
        <w:t xml:space="preserve">Bootstrap </w:t>
      </w:r>
      <w:r w:rsidRPr="008E7BB2">
        <w:rPr>
          <w:lang w:eastAsia="ko-KR"/>
        </w:rPr>
        <w:t xml:space="preserve">Server receives Request Bootstrap logical operation, the </w:t>
      </w:r>
      <w:r w:rsidR="004B2D22" w:rsidRPr="008E7BB2">
        <w:rPr>
          <w:lang w:eastAsia="ko-KR"/>
        </w:rPr>
        <w:t xml:space="preserve">Bootstrap </w:t>
      </w:r>
      <w:r w:rsidRPr="008E7BB2">
        <w:rPr>
          <w:lang w:eastAsia="ko-KR"/>
        </w:rPr>
        <w:t xml:space="preserve">Server performs Write logical operation. In server initiated bootstrap, the </w:t>
      </w:r>
      <w:r w:rsidR="004B2D22" w:rsidRPr="008E7BB2">
        <w:rPr>
          <w:lang w:eastAsia="ko-KR"/>
        </w:rPr>
        <w:t xml:space="preserve">Bootstrap </w:t>
      </w:r>
      <w:r w:rsidRPr="008E7BB2">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8E7BB2" w:rsidRDefault="00F2110E" w:rsidP="00910262">
      <w:pPr>
        <w:pStyle w:val="a5"/>
        <w:keepNext/>
        <w:outlineLvl w:val="0"/>
        <w:rPr>
          <w:bCs/>
        </w:rPr>
      </w:pPr>
      <w:r w:rsidRPr="008E7BB2">
        <w:t xml:space="preserve"> </w:t>
      </w:r>
      <w:bookmarkStart w:id="143" w:name="_Toc361855445"/>
      <w:r w:rsidR="00E80A86" w:rsidRPr="008E7BB2">
        <w:t xml:space="preserve">Table </w:t>
      </w:r>
      <w:r w:rsidR="0030098C" w:rsidRPr="008E7BB2">
        <w:fldChar w:fldCharType="begin"/>
      </w:r>
      <w:r w:rsidR="00E80A86" w:rsidRPr="008E7BB2">
        <w:instrText xml:space="preserve"> SEQ Table \* ARABIC </w:instrText>
      </w:r>
      <w:r w:rsidR="0030098C" w:rsidRPr="008E7BB2">
        <w:fldChar w:fldCharType="separate"/>
      </w:r>
      <w:r w:rsidR="00C44555" w:rsidRPr="008E7BB2">
        <w:rPr>
          <w:noProof/>
        </w:rPr>
        <w:t>18</w:t>
      </w:r>
      <w:r w:rsidR="0030098C" w:rsidRPr="008E7BB2">
        <w:rPr>
          <w:noProof/>
        </w:rPr>
        <w:fldChar w:fldCharType="end"/>
      </w:r>
      <w:r w:rsidR="00E80A86" w:rsidRPr="008E7BB2">
        <w:t xml:space="preserve">: </w:t>
      </w:r>
      <w:r w:rsidR="00E80A86" w:rsidRPr="008E7BB2">
        <w:rPr>
          <w:bCs/>
        </w:rPr>
        <w:t>Operation to Method and URI Mapping</w:t>
      </w:r>
      <w:bookmarkEnd w:id="1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8E7BB2">
        <w:trPr>
          <w:jc w:val="center"/>
        </w:trPr>
        <w:tc>
          <w:tcPr>
            <w:tcW w:w="1668" w:type="dxa"/>
            <w:shd w:val="clear" w:color="auto" w:fill="A0A0A0"/>
            <w:vAlign w:val="center"/>
          </w:tcPr>
          <w:p w:rsidR="00F2110E" w:rsidRPr="008E7BB2" w:rsidRDefault="00F2110E" w:rsidP="00F2110E">
            <w:pPr>
              <w:pStyle w:val="TableHead"/>
            </w:pPr>
            <w:r w:rsidRPr="008E7BB2">
              <w:t>Logical Operation</w:t>
            </w:r>
          </w:p>
        </w:tc>
        <w:tc>
          <w:tcPr>
            <w:tcW w:w="1391" w:type="dxa"/>
            <w:shd w:val="clear" w:color="auto" w:fill="E0E0E0"/>
          </w:tcPr>
          <w:p w:rsidR="00F2110E" w:rsidRPr="008E7BB2" w:rsidRDefault="00F2110E" w:rsidP="00F2110E">
            <w:pPr>
              <w:pStyle w:val="TableHead"/>
            </w:pPr>
            <w:r w:rsidRPr="008E7BB2">
              <w:t>CoAP Method</w:t>
            </w:r>
          </w:p>
        </w:tc>
        <w:tc>
          <w:tcPr>
            <w:tcW w:w="2903" w:type="dxa"/>
            <w:shd w:val="clear" w:color="auto" w:fill="E0E0E0"/>
          </w:tcPr>
          <w:p w:rsidR="00F2110E" w:rsidRPr="008E7BB2" w:rsidRDefault="00F2110E" w:rsidP="00F2110E">
            <w:pPr>
              <w:pStyle w:val="TableHead"/>
            </w:pPr>
            <w:r w:rsidRPr="008E7BB2">
              <w:t>URI</w:t>
            </w:r>
          </w:p>
        </w:tc>
        <w:tc>
          <w:tcPr>
            <w:tcW w:w="1595" w:type="dxa"/>
            <w:shd w:val="clear" w:color="auto" w:fill="E0E0E0"/>
          </w:tcPr>
          <w:p w:rsidR="00F2110E" w:rsidRPr="008E7BB2" w:rsidRDefault="00F2110E" w:rsidP="00F2110E">
            <w:pPr>
              <w:pStyle w:val="TableHead"/>
            </w:pPr>
            <w:r w:rsidRPr="008E7BB2">
              <w:t>Success</w:t>
            </w:r>
          </w:p>
        </w:tc>
        <w:tc>
          <w:tcPr>
            <w:tcW w:w="1701"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68" w:type="dxa"/>
            <w:shd w:val="clear" w:color="auto" w:fill="E0E0E0"/>
            <w:vAlign w:val="center"/>
          </w:tcPr>
          <w:p w:rsidR="00F2110E" w:rsidRPr="008E7BB2" w:rsidRDefault="000A64DF" w:rsidP="00F2110E">
            <w:pPr>
              <w:pStyle w:val="TableRow"/>
            </w:pPr>
            <w:r w:rsidRPr="008E7BB2">
              <w:t>Request Bootstrap</w:t>
            </w:r>
          </w:p>
        </w:tc>
        <w:tc>
          <w:tcPr>
            <w:tcW w:w="1391" w:type="dxa"/>
          </w:tcPr>
          <w:p w:rsidR="00F2110E" w:rsidRPr="008E7BB2" w:rsidRDefault="000A64DF" w:rsidP="00F2110E">
            <w:pPr>
              <w:pStyle w:val="TableRow"/>
            </w:pPr>
            <w:r w:rsidRPr="008E7BB2">
              <w:t>POST</w:t>
            </w:r>
          </w:p>
        </w:tc>
        <w:tc>
          <w:tcPr>
            <w:tcW w:w="2903" w:type="dxa"/>
          </w:tcPr>
          <w:p w:rsidR="00F2110E" w:rsidRPr="008E7BB2" w:rsidRDefault="00F2110E" w:rsidP="00F2110E">
            <w:pPr>
              <w:pStyle w:val="TableRow"/>
            </w:pPr>
            <w:r w:rsidRPr="008E7BB2">
              <w:t>/bs?ep={</w:t>
            </w:r>
            <w:r w:rsidRPr="008E7BB2">
              <w:rPr>
                <w:rFonts w:eastAsia="맑은 고딕"/>
                <w:lang w:eastAsia="ko-KR"/>
              </w:rPr>
              <w:t>E</w:t>
            </w:r>
            <w:r w:rsidRPr="008E7BB2">
              <w:t xml:space="preserve">ndpoint </w:t>
            </w:r>
            <w:r w:rsidRPr="008E7BB2">
              <w:rPr>
                <w:rFonts w:eastAsia="맑은 고딕"/>
                <w:lang w:eastAsia="ko-KR"/>
              </w:rPr>
              <w:t>C</w:t>
            </w:r>
            <w:r w:rsidRPr="008E7BB2">
              <w:t xml:space="preserve">lient </w:t>
            </w:r>
            <w:r w:rsidRPr="008E7BB2">
              <w:rPr>
                <w:rFonts w:eastAsia="맑은 고딕"/>
                <w:lang w:eastAsia="ko-KR"/>
              </w:rPr>
              <w:t>N</w:t>
            </w:r>
            <w:r w:rsidRPr="008E7BB2">
              <w:t>ame}</w:t>
            </w:r>
          </w:p>
        </w:tc>
        <w:tc>
          <w:tcPr>
            <w:tcW w:w="1595" w:type="dxa"/>
          </w:tcPr>
          <w:p w:rsidR="00F2110E" w:rsidRPr="008E7BB2" w:rsidRDefault="00F2110E" w:rsidP="000A64DF">
            <w:pPr>
              <w:pStyle w:val="TableRow"/>
            </w:pPr>
            <w:r w:rsidRPr="008E7BB2">
              <w:t>2.0</w:t>
            </w:r>
            <w:r w:rsidR="000A64DF" w:rsidRPr="008E7BB2">
              <w:t>4</w:t>
            </w:r>
            <w:r w:rsidRPr="008E7BB2">
              <w:t xml:space="preserve"> </w:t>
            </w:r>
            <w:r w:rsidR="000A64DF" w:rsidRPr="008E7BB2">
              <w:t>Changed</w:t>
            </w:r>
          </w:p>
        </w:tc>
        <w:tc>
          <w:tcPr>
            <w:tcW w:w="1701" w:type="dxa"/>
          </w:tcPr>
          <w:p w:rsidR="00F2110E" w:rsidRPr="008E7BB2" w:rsidRDefault="00F2110E" w:rsidP="00F2110E">
            <w:pPr>
              <w:pStyle w:val="TableRow"/>
            </w:pPr>
            <w:r w:rsidRPr="008E7BB2">
              <w:t>4.00 Bad Request</w:t>
            </w:r>
          </w:p>
        </w:tc>
      </w:tr>
      <w:tr w:rsidR="000A64DF" w:rsidRPr="008E7BB2">
        <w:trPr>
          <w:jc w:val="center"/>
        </w:trPr>
        <w:tc>
          <w:tcPr>
            <w:tcW w:w="1668" w:type="dxa"/>
            <w:shd w:val="clear" w:color="auto" w:fill="E0E0E0"/>
            <w:vAlign w:val="center"/>
          </w:tcPr>
          <w:p w:rsidR="000A64DF" w:rsidRPr="008E7BB2" w:rsidDel="000A64DF" w:rsidRDefault="000A64DF" w:rsidP="00F2110E">
            <w:pPr>
              <w:pStyle w:val="TableRow"/>
            </w:pPr>
            <w:r w:rsidRPr="008E7BB2">
              <w:rPr>
                <w:rFonts w:eastAsia="맑은 고딕"/>
                <w:lang w:eastAsia="ko-KR"/>
              </w:rPr>
              <w:t>Write</w:t>
            </w:r>
          </w:p>
        </w:tc>
        <w:tc>
          <w:tcPr>
            <w:tcW w:w="1391" w:type="dxa"/>
          </w:tcPr>
          <w:p w:rsidR="000A64DF" w:rsidRPr="008E7BB2" w:rsidRDefault="000A64DF" w:rsidP="00F2110E">
            <w:pPr>
              <w:pStyle w:val="TableRow"/>
            </w:pPr>
            <w:r w:rsidRPr="008E7BB2">
              <w:rPr>
                <w:rFonts w:eastAsia="맑은 고딕"/>
                <w:lang w:eastAsia="ko-KR"/>
              </w:rPr>
              <w:t>PUT</w:t>
            </w:r>
          </w:p>
        </w:tc>
        <w:tc>
          <w:tcPr>
            <w:tcW w:w="2903" w:type="dxa"/>
            <w:vAlign w:val="center"/>
          </w:tcPr>
          <w:p w:rsidR="000A64DF" w:rsidRPr="008E7BB2" w:rsidRDefault="000A64DF" w:rsidP="00F2110E">
            <w:pPr>
              <w:pStyle w:val="TableRow"/>
            </w:pPr>
            <w:r w:rsidRPr="008E7BB2">
              <w:t>/{Object ID}/</w:t>
            </w:r>
            <w:r w:rsidRPr="008E7BB2">
              <w:rPr>
                <w:rFonts w:eastAsia="맑은 고딕"/>
                <w:lang w:eastAsia="ko-KR"/>
              </w:rPr>
              <w:t>{Object Instance ID}/</w:t>
            </w:r>
            <w:r w:rsidRPr="008E7BB2">
              <w:t xml:space="preserve"> {Resource ID}</w:t>
            </w:r>
          </w:p>
        </w:tc>
        <w:tc>
          <w:tcPr>
            <w:tcW w:w="1595" w:type="dxa"/>
          </w:tcPr>
          <w:p w:rsidR="000A64DF" w:rsidRPr="008E7BB2" w:rsidRDefault="000A64DF" w:rsidP="000A64DF">
            <w:pPr>
              <w:pStyle w:val="TableRow"/>
            </w:pPr>
            <w:r w:rsidRPr="008E7BB2">
              <w:t>2.04 Changed</w:t>
            </w:r>
          </w:p>
        </w:tc>
        <w:tc>
          <w:tcPr>
            <w:tcW w:w="1701" w:type="dxa"/>
          </w:tcPr>
          <w:p w:rsidR="000A64DF" w:rsidRPr="008E7BB2" w:rsidRDefault="000A64DF" w:rsidP="00F2110E">
            <w:pPr>
              <w:pStyle w:val="TableRow"/>
            </w:pPr>
            <w:r w:rsidRPr="008E7BB2">
              <w:t>4.00 Bad Request</w:t>
            </w:r>
          </w:p>
        </w:tc>
      </w:tr>
    </w:tbl>
    <w:p w:rsidR="00F2110E" w:rsidRPr="008E7BB2" w:rsidRDefault="00F2110E" w:rsidP="00F2110E"/>
    <w:p w:rsidR="00AC3DB6" w:rsidRPr="008E7BB2" w:rsidRDefault="00830844" w:rsidP="00AC3DB6">
      <w:pPr>
        <w:pStyle w:val="AltNormal"/>
        <w:keepNext/>
        <w:jc w:val="center"/>
      </w:pPr>
      <w:r w:rsidRPr="008E7BB2">
        <w:rPr>
          <w:noProof/>
          <w:lang w:val="en-US" w:eastAsia="ko-KR"/>
        </w:rPr>
        <w:drawing>
          <wp:inline distT="0" distB="0" distL="0" distR="0" wp14:anchorId="2F6F6F55" wp14:editId="610EE61F">
            <wp:extent cx="3780000" cy="2572164"/>
            <wp:effectExtent l="0" t="0" r="0" b="0"/>
            <wp:docPr id="41" name="그림 41"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eongyoon.kim\Desktop\LWM2M_figures_withQ.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80000" cy="2572164"/>
                    </a:xfrm>
                    <a:prstGeom prst="rect">
                      <a:avLst/>
                    </a:prstGeom>
                    <a:noFill/>
                    <a:ln>
                      <a:noFill/>
                    </a:ln>
                  </pic:spPr>
                </pic:pic>
              </a:graphicData>
            </a:graphic>
          </wp:inline>
        </w:drawing>
      </w:r>
    </w:p>
    <w:p w:rsidR="00AC3DB6" w:rsidRPr="008E7BB2" w:rsidRDefault="00AC3DB6" w:rsidP="00910262">
      <w:pPr>
        <w:pStyle w:val="a5"/>
        <w:outlineLvl w:val="0"/>
        <w:rPr>
          <w:lang w:eastAsia="ko-KR"/>
        </w:rPr>
      </w:pPr>
      <w:bookmarkStart w:id="144" w:name="_Toc361855419"/>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D53276">
        <w:rPr>
          <w:noProof/>
        </w:rPr>
        <w:t>16</w:t>
      </w:r>
      <w:r w:rsidR="0030098C" w:rsidRPr="008E7BB2">
        <w:fldChar w:fldCharType="end"/>
      </w:r>
      <w:r w:rsidRPr="008E7BB2">
        <w:rPr>
          <w:lang w:eastAsia="ko-KR"/>
        </w:rPr>
        <w:t>: Example of Client initiated Bootstrap exchange.</w:t>
      </w:r>
      <w:bookmarkEnd w:id="144"/>
    </w:p>
    <w:p w:rsidR="002A574E" w:rsidRPr="008E7BB2" w:rsidRDefault="002A574E" w:rsidP="002A574E"/>
    <w:p w:rsidR="00774BE6" w:rsidRPr="008E7BB2" w:rsidRDefault="00774BE6" w:rsidP="00774BE6"/>
    <w:p w:rsidR="00AC3DB6" w:rsidRPr="008E7BB2" w:rsidRDefault="00AC3DB6" w:rsidP="00AC3DB6">
      <w:pPr>
        <w:pStyle w:val="AltNormal"/>
        <w:keepNext/>
        <w:jc w:val="center"/>
      </w:pPr>
    </w:p>
    <w:p w:rsidR="00D814F4" w:rsidRPr="008E7BB2" w:rsidRDefault="00830844" w:rsidP="00B63C9C">
      <w:pPr>
        <w:jc w:val="center"/>
      </w:pPr>
      <w:r w:rsidRPr="008E7BB2">
        <w:rPr>
          <w:noProof/>
          <w:lang w:val="en-US" w:eastAsia="ko-KR"/>
        </w:rPr>
        <w:drawing>
          <wp:inline distT="0" distB="0" distL="0" distR="0" wp14:anchorId="139F0FBA" wp14:editId="582B0B97">
            <wp:extent cx="3778341" cy="1998619"/>
            <wp:effectExtent l="25400" t="0" r="6259"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srcRect/>
                    <a:stretch>
                      <a:fillRect/>
                    </a:stretch>
                  </pic:blipFill>
                  <pic:spPr bwMode="auto">
                    <a:xfrm>
                      <a:off x="0" y="0"/>
                      <a:ext cx="3784011" cy="2001618"/>
                    </a:xfrm>
                    <a:prstGeom prst="rect">
                      <a:avLst/>
                    </a:prstGeom>
                    <a:noFill/>
                    <a:ln w="9525">
                      <a:noFill/>
                      <a:miter lim="800000"/>
                      <a:headEnd/>
                      <a:tailEnd/>
                    </a:ln>
                  </pic:spPr>
                </pic:pic>
              </a:graphicData>
            </a:graphic>
          </wp:inline>
        </w:drawing>
      </w:r>
    </w:p>
    <w:p w:rsidR="00241289" w:rsidRPr="008E7BB2" w:rsidRDefault="00241289" w:rsidP="00910262">
      <w:pPr>
        <w:pStyle w:val="a5"/>
        <w:outlineLvl w:val="0"/>
        <w:rPr>
          <w:lang w:eastAsia="ko-KR"/>
        </w:rPr>
      </w:pPr>
      <w:bookmarkStart w:id="145" w:name="_Toc361855420"/>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17</w:t>
      </w:r>
      <w:r w:rsidR="0030098C" w:rsidRPr="008E7BB2">
        <w:fldChar w:fldCharType="end"/>
      </w:r>
      <w:r w:rsidRPr="008E7BB2">
        <w:rPr>
          <w:lang w:eastAsia="ko-KR"/>
        </w:rPr>
        <w:t>: Example of Server initiated Bootstrap exchange.</w:t>
      </w:r>
      <w:bookmarkEnd w:id="145"/>
    </w:p>
    <w:p w:rsidR="00241289" w:rsidRPr="008E7BB2" w:rsidRDefault="00241289" w:rsidP="00241289"/>
    <w:p w:rsidR="00241289" w:rsidRPr="008E7BB2" w:rsidRDefault="00241289" w:rsidP="00F2110E"/>
    <w:p w:rsidR="00241289" w:rsidRPr="008E7BB2" w:rsidRDefault="00241289" w:rsidP="00F2110E"/>
    <w:p w:rsidR="00F2110E" w:rsidRPr="008E7BB2" w:rsidRDefault="00F2110E" w:rsidP="00F93B72">
      <w:pPr>
        <w:pStyle w:val="3"/>
      </w:pPr>
      <w:bookmarkStart w:id="146" w:name="_Toc361855351"/>
      <w:r w:rsidRPr="008E7BB2">
        <w:t>Device Management &amp; Service Enablement Interface</w:t>
      </w:r>
      <w:bookmarkEnd w:id="146"/>
    </w:p>
    <w:p w:rsidR="00F2110E" w:rsidRPr="008E7BB2" w:rsidRDefault="00F2110E" w:rsidP="00F2110E">
      <w:r w:rsidRPr="008E7BB2">
        <w:t xml:space="preserve">The </w:t>
      </w:r>
      <w:r w:rsidRPr="008E7BB2">
        <w:rPr>
          <w:rFonts w:eastAsia="맑은 고딕"/>
          <w:lang w:eastAsia="ko-KR"/>
        </w:rPr>
        <w:t>Device Management &amp; Service Enablement</w:t>
      </w:r>
      <w:r w:rsidRPr="008E7BB2">
        <w:t xml:space="preserve"> Interface is used to access an Object </w:t>
      </w:r>
      <w:r w:rsidRPr="008E7BB2">
        <w:rPr>
          <w:rFonts w:eastAsia="맑은 고딕"/>
          <w:lang w:eastAsia="ko-KR"/>
        </w:rPr>
        <w:t xml:space="preserve">Instance </w:t>
      </w:r>
      <w:r w:rsidRPr="008E7BB2">
        <w:t>or an individual Resource of an Object</w:t>
      </w:r>
      <w:r w:rsidRPr="008E7BB2">
        <w:rPr>
          <w:rFonts w:eastAsia="맑은 고딕"/>
          <w:lang w:eastAsia="ko-KR"/>
        </w:rPr>
        <w:t xml:space="preserve"> Instance</w:t>
      </w:r>
      <w:r w:rsidRPr="008E7BB2">
        <w:t>. A</w:t>
      </w:r>
      <w:r w:rsidRPr="008E7BB2">
        <w:rPr>
          <w:rFonts w:eastAsia="맑은 고딕"/>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맑은 고딕"/>
          <w:lang w:eastAsia="ko-KR"/>
        </w:rPr>
        <w:t>R</w:t>
      </w:r>
      <w:r w:rsidRPr="008E7BB2">
        <w:t xml:space="preserve">esource </w:t>
      </w:r>
      <w:r w:rsidRPr="008E7BB2">
        <w:rPr>
          <w:rFonts w:eastAsia="맑은 고딕"/>
          <w:lang w:eastAsia="ko-KR"/>
        </w:rPr>
        <w:t xml:space="preserve">is identified </w:t>
      </w:r>
      <w:r w:rsidRPr="008E7BB2">
        <w:t>by the path /{Object ID}/</w:t>
      </w:r>
      <w:r w:rsidRPr="008E7BB2">
        <w:rPr>
          <w:rFonts w:eastAsia="맑은 고딕"/>
          <w:lang w:eastAsia="ko-KR"/>
        </w:rPr>
        <w:t>{Object Instance ID}/</w:t>
      </w:r>
      <w:r w:rsidRPr="008E7BB2">
        <w:t>{Resource ID}.</w:t>
      </w:r>
      <w:r w:rsidRPr="008E7BB2">
        <w:rPr>
          <w:rFonts w:eastAsia="맑은 고딕"/>
          <w:lang w:eastAsia="ko-KR"/>
        </w:rPr>
        <w:t xml:space="preserve"> </w:t>
      </w:r>
    </w:p>
    <w:p w:rsidR="00F2110E" w:rsidRPr="008E7BB2" w:rsidRDefault="00F2110E" w:rsidP="00F2110E">
      <w:r w:rsidRPr="008E7BB2">
        <w:t xml:space="preserve">An </w:t>
      </w:r>
      <w:r w:rsidRPr="008E7BB2">
        <w:rPr>
          <w:rFonts w:eastAsia="맑은 고딕"/>
          <w:lang w:eastAsia="ko-KR"/>
        </w:rPr>
        <w:t>Object Instance</w:t>
      </w:r>
      <w:r w:rsidRPr="008E7BB2">
        <w:t xml:space="preserve"> or Resource is Read by sending a CoAP GET to the corresponding path. The response includes the value in the corresponding Plain Text, TLV or JSON format. </w:t>
      </w:r>
    </w:p>
    <w:p w:rsidR="00F2110E" w:rsidRPr="008E7BB2" w:rsidRDefault="00F2110E" w:rsidP="00F2110E">
      <w:r w:rsidRPr="008E7BB2">
        <w:t xml:space="preserve">An </w:t>
      </w:r>
      <w:r w:rsidRPr="008E7BB2">
        <w:rPr>
          <w:rFonts w:eastAsia="맑은 고딕"/>
          <w:lang w:eastAsia="ko-KR"/>
        </w:rPr>
        <w:t>Object Ins</w:t>
      </w:r>
      <w:r w:rsidR="009A1428" w:rsidRPr="008E7BB2">
        <w:rPr>
          <w:rFonts w:eastAsia="맑은 고딕"/>
          <w:lang w:eastAsia="ko-KR"/>
        </w:rPr>
        <w:t>tance</w:t>
      </w:r>
      <w:r w:rsidRPr="008E7BB2">
        <w:t xml:space="preserve"> or Resource is Written to by sending a CoAP PUT to the corresponding path. The request includes the value to be written in the corresponding Plain Text, TLV or JSON format. </w:t>
      </w:r>
    </w:p>
    <w:p w:rsidR="00F2110E" w:rsidRPr="008E7BB2" w:rsidRDefault="00F2110E" w:rsidP="00F2110E">
      <w:r w:rsidRPr="008E7BB2">
        <w:t xml:space="preserve">A Resource is Executed by sending a CoAP POST to the corresponding path. </w:t>
      </w:r>
    </w:p>
    <w:p w:rsidR="00F2110E" w:rsidRPr="008E7BB2" w:rsidRDefault="00D34AEB" w:rsidP="00F2110E">
      <w:pPr>
        <w:rPr>
          <w:lang w:eastAsia="ko-KR"/>
        </w:rPr>
      </w:pPr>
      <w:r w:rsidRPr="008E7BB2">
        <w:rPr>
          <w:lang w:eastAsia="ko-KR"/>
        </w:rPr>
        <w:t>An Object Instance is created by sending a CoAP POST to the corresponding path. The request includes the value to be written in the corresponding TLV or JSON format.</w:t>
      </w:r>
    </w:p>
    <w:p w:rsidR="009A1428" w:rsidRPr="008E7BB2" w:rsidRDefault="009A1428" w:rsidP="00F2110E">
      <w:pPr>
        <w:rPr>
          <w:lang w:eastAsia="ko-KR"/>
        </w:rPr>
      </w:pPr>
      <w:r w:rsidRPr="008E7BB2">
        <w:rPr>
          <w:lang w:eastAsia="ko-KR"/>
        </w:rPr>
        <w:t xml:space="preserve">An Object Instance is deleted by sending a CoAP DELETE to the corresponding path. </w:t>
      </w:r>
    </w:p>
    <w:p w:rsidR="009D7533" w:rsidRPr="008E7BB2" w:rsidRDefault="009D7533" w:rsidP="009D7533">
      <w:pPr>
        <w:rPr>
          <w:lang w:eastAsia="ko-KR"/>
        </w:rPr>
      </w:pPr>
      <w:r w:rsidRPr="008E7BB2">
        <w:rPr>
          <w:lang w:eastAsia="ko-KR"/>
        </w:rPr>
        <w:t xml:space="preserve">Resource attributes MAY be set by a LWM2M Server using the Write Operation on a Resource ID, and can be accessed using the Read Operation.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 </w:t>
      </w:r>
    </w:p>
    <w:p w:rsidR="009D7533" w:rsidRPr="008E7BB2" w:rsidRDefault="009D7533" w:rsidP="00F2110E">
      <w:pPr>
        <w:rPr>
          <w:lang w:eastAsia="ko-KR"/>
        </w:rPr>
      </w:pPr>
    </w:p>
    <w:p w:rsidR="00E80A86" w:rsidRPr="008E7BB2" w:rsidRDefault="00E80A86" w:rsidP="00910262">
      <w:pPr>
        <w:pStyle w:val="a5"/>
        <w:keepNext/>
        <w:outlineLvl w:val="0"/>
        <w:rPr>
          <w:bCs/>
        </w:rPr>
      </w:pPr>
      <w:bookmarkStart w:id="147" w:name="_Toc361855446"/>
      <w:r w:rsidRPr="008E7BB2">
        <w:t xml:space="preserve">Table </w:t>
      </w:r>
      <w:r w:rsidR="0030098C" w:rsidRPr="008E7BB2">
        <w:fldChar w:fldCharType="begin"/>
      </w:r>
      <w:r w:rsidRPr="008E7BB2">
        <w:instrText xml:space="preserve"> SEQ Table \* ARABIC </w:instrText>
      </w:r>
      <w:r w:rsidR="0030098C" w:rsidRPr="008E7BB2">
        <w:fldChar w:fldCharType="separate"/>
      </w:r>
      <w:r w:rsidR="00C44555" w:rsidRPr="008E7BB2">
        <w:rPr>
          <w:noProof/>
        </w:rPr>
        <w:t>19</w:t>
      </w:r>
      <w:r w:rsidR="0030098C" w:rsidRPr="008E7BB2">
        <w:rPr>
          <w:noProof/>
        </w:rPr>
        <w:fldChar w:fldCharType="end"/>
      </w:r>
      <w:r w:rsidRPr="008E7BB2">
        <w:t xml:space="preserve">: </w:t>
      </w:r>
      <w:r w:rsidRPr="008E7BB2">
        <w:rPr>
          <w:bCs/>
        </w:rPr>
        <w:t xml:space="preserve"> Operation to Method Mapping</w:t>
      </w:r>
      <w:bookmarkEnd w:id="1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맑은 고딕"/>
                <w:lang w:eastAsia="ko-KR"/>
              </w:rPr>
              <w:t>{Object Insta</w:t>
            </w:r>
            <w:r w:rsidR="002C4B03" w:rsidRPr="008E7BB2">
              <w:rPr>
                <w:rFonts w:eastAsia="맑은 고딕"/>
                <w:lang w:eastAsia="ko-KR"/>
              </w:rPr>
              <w:t>n</w:t>
            </w:r>
            <w:r w:rsidRPr="008E7BB2">
              <w:rPr>
                <w:rFonts w:eastAsia="맑은 고딕"/>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Discover Resources</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맑은 고딕"/>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Write</w:t>
            </w:r>
          </w:p>
        </w:tc>
        <w:tc>
          <w:tcPr>
            <w:tcW w:w="1538" w:type="dxa"/>
          </w:tcPr>
          <w:p w:rsidR="00F2110E" w:rsidRPr="008E7BB2" w:rsidRDefault="00F2110E" w:rsidP="00F2110E">
            <w:pPr>
              <w:pStyle w:val="TableRow"/>
            </w:pPr>
            <w:r w:rsidRPr="008E7BB2">
              <w:t>PUT</w:t>
            </w:r>
          </w:p>
        </w:tc>
        <w:tc>
          <w:tcPr>
            <w:tcW w:w="2551" w:type="dxa"/>
            <w:vAlign w:val="center"/>
          </w:tcPr>
          <w:p w:rsidR="00F2110E" w:rsidRPr="008E7BB2" w:rsidRDefault="00F2110E" w:rsidP="002C4B03">
            <w:pPr>
              <w:pStyle w:val="TableRow"/>
            </w:pPr>
            <w:r w:rsidRPr="008E7BB2">
              <w:t>/{Object ID}/</w:t>
            </w:r>
            <w:r w:rsidRPr="008E7BB2">
              <w:rPr>
                <w:rFonts w:eastAsia="맑은 고딕"/>
                <w:lang w:eastAsia="ko-KR"/>
              </w:rPr>
              <w:t xml:space="preserve">{Object </w:t>
            </w:r>
            <w:r w:rsidR="002C4B03" w:rsidRPr="008E7BB2">
              <w:rPr>
                <w:rFonts w:eastAsia="맑은 고딕"/>
                <w:lang w:eastAsia="ko-KR"/>
              </w:rPr>
              <w:t xml:space="preserve">Instance </w:t>
            </w:r>
            <w:r w:rsidRPr="008E7BB2">
              <w:rPr>
                <w:rFonts w:eastAsia="맑은 고딕"/>
                <w:lang w:eastAsia="ko-KR"/>
              </w:rPr>
              <w:t>ID}/</w:t>
            </w:r>
            <w:r w:rsidRPr="008E7BB2">
              <w:t xml:space="preserve">{Resource </w:t>
            </w:r>
            <w:r w:rsidRPr="008E7BB2">
              <w:lastRenderedPageBreak/>
              <w:t xml:space="preserve">ID} </w:t>
            </w:r>
            <w:r w:rsidR="00C4194D" w:rsidRPr="008E7BB2">
              <w:t>?pmin={minimum period}&amp;pmax={maximum period}&amp;gt={greater than}&amp;lt={less than}&amp;st={step}</w:t>
            </w:r>
          </w:p>
        </w:tc>
        <w:tc>
          <w:tcPr>
            <w:tcW w:w="1556" w:type="dxa"/>
          </w:tcPr>
          <w:p w:rsidR="00F2110E" w:rsidRPr="008E7BB2" w:rsidRDefault="00F2110E" w:rsidP="00F2110E">
            <w:pPr>
              <w:pStyle w:val="TableRow"/>
            </w:pPr>
            <w:r w:rsidRPr="008E7BB2">
              <w:lastRenderedPageBreak/>
              <w:t>2.04 Changed</w:t>
            </w:r>
          </w:p>
        </w:tc>
        <w:tc>
          <w:tcPr>
            <w:tcW w:w="3097" w:type="dxa"/>
          </w:tcPr>
          <w:p w:rsidR="00F2110E" w:rsidRPr="008E7BB2" w:rsidRDefault="00F2110E" w:rsidP="00F2110E">
            <w:pPr>
              <w:pStyle w:val="TableRow"/>
            </w:pPr>
            <w:r w:rsidRPr="008E7BB2">
              <w:t xml:space="preserve">4.00 Bad Request, 4.04 Not Found, </w:t>
            </w:r>
            <w:r w:rsidRPr="008E7BB2">
              <w:lastRenderedPageBreak/>
              <w:t>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lastRenderedPageBreak/>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맑은 고딕"/>
                <w:lang w:eastAsia="ko-KR"/>
              </w:rPr>
              <w:t>{Object Instance ID}/</w:t>
            </w:r>
            <w:r w:rsidRPr="008E7BB2">
              <w:t>{Resource ID} ?pmin={minimum period}&amp;pmax={maximum period}&amp;gt={greater than}&amp;lt={less than}&amp;st={step}</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맑은 고딕"/>
                <w:lang w:eastAsia="ko-KR"/>
              </w:rPr>
              <w:t xml:space="preserve">{Object </w:t>
            </w:r>
            <w:r w:rsidR="002C4B03" w:rsidRPr="008E7BB2">
              <w:rPr>
                <w:rFonts w:eastAsia="맑은 고딕"/>
                <w:lang w:eastAsia="ko-KR"/>
              </w:rPr>
              <w:t xml:space="preserve">Instance </w:t>
            </w:r>
            <w:r w:rsidRPr="008E7BB2">
              <w:rPr>
                <w:rFonts w:eastAsia="맑은 고딕"/>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맑은 고딕"/>
                <w:lang w:eastAsia="ko-KR"/>
              </w:rPr>
              <w:t>Create</w:t>
            </w:r>
          </w:p>
        </w:tc>
        <w:tc>
          <w:tcPr>
            <w:tcW w:w="1538" w:type="dxa"/>
          </w:tcPr>
          <w:p w:rsidR="00F97708" w:rsidRPr="008E7BB2" w:rsidRDefault="00F97708" w:rsidP="00F2110E">
            <w:pPr>
              <w:pStyle w:val="TableRow"/>
            </w:pPr>
            <w:r w:rsidRPr="008E7BB2">
              <w:rPr>
                <w:rFonts w:eastAsia="맑은 고딕"/>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맑은 고딕"/>
                <w:lang w:eastAsia="ko-KR"/>
              </w:rPr>
              <w:t xml:space="preserve">{Object </w:t>
            </w:r>
            <w:r w:rsidR="009A1428" w:rsidRPr="008E7BB2">
              <w:rPr>
                <w:rFonts w:eastAsia="맑은 고딕"/>
                <w:lang w:eastAsia="ko-KR"/>
              </w:rPr>
              <w:t>Instance</w:t>
            </w:r>
            <w:r w:rsidRPr="008E7BB2">
              <w:rPr>
                <w:rFonts w:eastAsia="맑은 고딕"/>
                <w:lang w:eastAsia="ko-KR"/>
              </w:rPr>
              <w:t xml:space="preserve"> ID}</w:t>
            </w:r>
          </w:p>
        </w:tc>
        <w:tc>
          <w:tcPr>
            <w:tcW w:w="1556" w:type="dxa"/>
          </w:tcPr>
          <w:p w:rsidR="00F97708" w:rsidRPr="008E7BB2" w:rsidRDefault="00F97708" w:rsidP="00F2110E">
            <w:pPr>
              <w:pStyle w:val="TableRow"/>
            </w:pPr>
            <w:r w:rsidRPr="008E7BB2">
              <w:rPr>
                <w:rFonts w:eastAsia="맑은 고딕"/>
                <w:lang w:eastAsia="ko-KR"/>
              </w:rPr>
              <w:t>2.01 Created</w:t>
            </w:r>
          </w:p>
        </w:tc>
        <w:tc>
          <w:tcPr>
            <w:tcW w:w="3097" w:type="dxa"/>
          </w:tcPr>
          <w:p w:rsidR="00F97708" w:rsidRPr="008E7BB2" w:rsidRDefault="00F97708">
            <w:pPr>
              <w:pStyle w:val="TableRow"/>
            </w:pPr>
            <w:r w:rsidRPr="008E7BB2">
              <w:t>4.00 Bad Request,</w:t>
            </w:r>
            <w:r w:rsidRPr="008E7BB2">
              <w:rPr>
                <w:rFonts w:eastAsia="맑은 고딕"/>
                <w:lang w:eastAsia="ko-KR"/>
              </w:rPr>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맑은 고딕"/>
                <w:lang w:eastAsia="ko-KR"/>
              </w:rPr>
            </w:pPr>
            <w:r w:rsidRPr="008E7BB2">
              <w:rPr>
                <w:rFonts w:eastAsia="맑은 고딕"/>
                <w:lang w:eastAsia="ko-KR"/>
              </w:rPr>
              <w:t>Delete</w:t>
            </w:r>
          </w:p>
        </w:tc>
        <w:tc>
          <w:tcPr>
            <w:tcW w:w="1538" w:type="dxa"/>
          </w:tcPr>
          <w:p w:rsidR="009A1428" w:rsidRPr="008E7BB2" w:rsidRDefault="009A1428" w:rsidP="00F2110E">
            <w:pPr>
              <w:pStyle w:val="TableRow"/>
              <w:rPr>
                <w:rFonts w:eastAsia="맑은 고딕"/>
                <w:lang w:eastAsia="ko-KR"/>
              </w:rPr>
            </w:pPr>
            <w:r w:rsidRPr="008E7BB2">
              <w:rPr>
                <w:rFonts w:eastAsia="맑은 고딕"/>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맑은 고딕"/>
                <w:lang w:eastAsia="ko-KR"/>
              </w:rPr>
            </w:pPr>
            <w:r w:rsidRPr="008E7BB2">
              <w:rPr>
                <w:rFonts w:eastAsia="맑은 고딕"/>
                <w:lang w:eastAsia="ko-KR"/>
              </w:rPr>
              <w:t>2.02 Deleted</w:t>
            </w:r>
          </w:p>
        </w:tc>
        <w:tc>
          <w:tcPr>
            <w:tcW w:w="3097" w:type="dxa"/>
          </w:tcPr>
          <w:p w:rsidR="009A1428" w:rsidRPr="008E7BB2" w:rsidRDefault="009A1428">
            <w:pPr>
              <w:pStyle w:val="TableRow"/>
            </w:pPr>
            <w:r w:rsidRPr="008E7BB2">
              <w:t xml:space="preserve">4.00 Bad Request, </w:t>
            </w:r>
            <w:r w:rsidR="007A6FE5" w:rsidRPr="008E7BB2">
              <w:t>4.04 Not Found,</w:t>
            </w:r>
            <w:r w:rsidR="007A6FE5">
              <w:rPr>
                <w:rFonts w:eastAsiaTheme="minorEastAsia" w:hint="eastAsia"/>
                <w:lang w:eastAsia="ko-KR"/>
              </w:rPr>
              <w:t xml:space="preserve"> </w:t>
            </w:r>
            <w:r w:rsidRPr="008E7BB2">
              <w:t>4.05 Method Not Allowed</w:t>
            </w:r>
          </w:p>
        </w:tc>
      </w:tr>
    </w:tbl>
    <w:p w:rsidR="00F2110E" w:rsidRPr="008E7BB2" w:rsidDel="00E80A86" w:rsidRDefault="00F2110E" w:rsidP="00F2110E">
      <w:pPr>
        <w:pStyle w:val="a5"/>
        <w:keepNext/>
        <w:rPr>
          <w:bCs/>
        </w:rPr>
      </w:pPr>
    </w:p>
    <w:p w:rsidR="009A1428" w:rsidRPr="008E7BB2" w:rsidRDefault="009A1428" w:rsidP="00F97708">
      <w:pPr>
        <w:rPr>
          <w:lang w:eastAsia="ko-KR"/>
        </w:rPr>
      </w:pPr>
    </w:p>
    <w:p w:rsidR="00F2110E" w:rsidRPr="008E7BB2" w:rsidRDefault="00F2110E" w:rsidP="00F2110E"/>
    <w:p w:rsidR="003B2AE2" w:rsidRPr="008E7BB2" w:rsidRDefault="003B2AE2" w:rsidP="00F2110E">
      <w:pPr>
        <w:keepNext/>
        <w:jc w:val="center"/>
      </w:pPr>
    </w:p>
    <w:p w:rsidR="00F2110E" w:rsidRPr="008E7BB2" w:rsidRDefault="00830844" w:rsidP="00F2110E">
      <w:pPr>
        <w:keepNext/>
        <w:jc w:val="center"/>
      </w:pPr>
      <w:r w:rsidRPr="008E7BB2">
        <w:rPr>
          <w:noProof/>
          <w:lang w:val="en-US" w:eastAsia="ko-KR"/>
        </w:rPr>
        <w:drawing>
          <wp:inline distT="0" distB="0" distL="0" distR="0" wp14:anchorId="06688277" wp14:editId="7261C434">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srcRect/>
                    <a:stretch>
                      <a:fillRect/>
                    </a:stretch>
                  </pic:blipFill>
                  <pic:spPr bwMode="auto">
                    <a:xfrm>
                      <a:off x="0" y="0"/>
                      <a:ext cx="3332791" cy="3356297"/>
                    </a:xfrm>
                    <a:prstGeom prst="rect">
                      <a:avLst/>
                    </a:prstGeom>
                    <a:noFill/>
                    <a:ln w="9525">
                      <a:noFill/>
                      <a:miter lim="800000"/>
                      <a:headEnd/>
                      <a:tailEnd/>
                    </a:ln>
                  </pic:spPr>
                </pic:pic>
              </a:graphicData>
            </a:graphic>
          </wp:inline>
        </w:drawing>
      </w:r>
    </w:p>
    <w:p w:rsidR="00F2110E" w:rsidRPr="008E7BB2" w:rsidRDefault="00F2110E" w:rsidP="00910262">
      <w:pPr>
        <w:pStyle w:val="a5"/>
        <w:outlineLvl w:val="0"/>
      </w:pPr>
      <w:bookmarkStart w:id="148" w:name="_Toc361855421"/>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D53276">
        <w:rPr>
          <w:noProof/>
        </w:rPr>
        <w:t>18</w:t>
      </w:r>
      <w:r w:rsidR="0030098C" w:rsidRPr="008E7BB2">
        <w:fldChar w:fldCharType="end"/>
      </w:r>
      <w:r w:rsidRPr="008E7BB2">
        <w:t xml:space="preserve">: Example of </w:t>
      </w:r>
      <w:r w:rsidRPr="008E7BB2">
        <w:rPr>
          <w:rFonts w:eastAsia="맑은 고딕"/>
          <w:lang w:eastAsia="ko-KR"/>
        </w:rPr>
        <w:t>Device Management &amp; Service Enablement</w:t>
      </w:r>
      <w:r w:rsidRPr="008E7BB2">
        <w:t xml:space="preserve"> interface exchanges.</w:t>
      </w:r>
      <w:bookmarkEnd w:id="148"/>
    </w:p>
    <w:p w:rsidR="00D814F4" w:rsidRPr="008E7BB2" w:rsidRDefault="00D814F4" w:rsidP="00B63C9C">
      <w:pPr>
        <w:jc w:val="center"/>
      </w:pPr>
    </w:p>
    <w:p w:rsidR="00D814F4" w:rsidRPr="008E7BB2" w:rsidRDefault="00830844" w:rsidP="00B63C9C">
      <w:pPr>
        <w:keepNext/>
        <w:jc w:val="center"/>
      </w:pPr>
      <w:r w:rsidRPr="008E7BB2">
        <w:rPr>
          <w:noProof/>
          <w:lang w:val="en-US" w:eastAsia="ko-KR"/>
        </w:rPr>
        <w:lastRenderedPageBreak/>
        <w:drawing>
          <wp:inline distT="0" distB="0" distL="0" distR="0" wp14:anchorId="2BB0E8D7" wp14:editId="3CE153F3">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srcRect/>
                    <a:stretch>
                      <a:fillRect/>
                    </a:stretch>
                  </pic:blipFill>
                  <pic:spPr bwMode="auto">
                    <a:xfrm>
                      <a:off x="0" y="0"/>
                      <a:ext cx="3306122" cy="3204586"/>
                    </a:xfrm>
                    <a:prstGeom prst="rect">
                      <a:avLst/>
                    </a:prstGeom>
                    <a:noFill/>
                    <a:ln w="9525">
                      <a:noFill/>
                      <a:miter lim="800000"/>
                      <a:headEnd/>
                      <a:tailEnd/>
                    </a:ln>
                  </pic:spPr>
                </pic:pic>
              </a:graphicData>
            </a:graphic>
          </wp:inline>
        </w:drawing>
      </w:r>
    </w:p>
    <w:p w:rsidR="00D814F4" w:rsidRPr="008E7BB2" w:rsidRDefault="00794225" w:rsidP="00B63C9C">
      <w:pPr>
        <w:pStyle w:val="a5"/>
      </w:pPr>
      <w:bookmarkStart w:id="149" w:name="_Toc361855422"/>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19</w:t>
      </w:r>
      <w:r w:rsidR="0030098C" w:rsidRPr="008E7BB2">
        <w:fldChar w:fldCharType="end"/>
      </w:r>
      <w:r w:rsidR="00BA410C">
        <w:t>:</w:t>
      </w:r>
      <w:r w:rsidRPr="008E7BB2">
        <w:t xml:space="preserve">  Example of Object Creation and Deletion.</w:t>
      </w:r>
      <w:bookmarkEnd w:id="149"/>
    </w:p>
    <w:p w:rsidR="00794225" w:rsidRPr="008E7BB2" w:rsidRDefault="00794225" w:rsidP="00F2110E"/>
    <w:p w:rsidR="00794225" w:rsidRPr="008E7BB2" w:rsidRDefault="00794225" w:rsidP="00F2110E"/>
    <w:p w:rsidR="00F2110E" w:rsidRPr="008E7BB2" w:rsidRDefault="00F2110E" w:rsidP="00F93B72">
      <w:pPr>
        <w:pStyle w:val="3"/>
      </w:pPr>
      <w:bookmarkStart w:id="150" w:name="_Toc361855352"/>
      <w:r w:rsidRPr="008E7BB2">
        <w:t>Information Reporting Interface</w:t>
      </w:r>
      <w:bookmarkEnd w:id="150"/>
    </w:p>
    <w:p w:rsidR="00372FAC" w:rsidRPr="008E7BB2" w:rsidRDefault="00F2110E" w:rsidP="00372FAC">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맑은 고딕"/>
          <w:lang w:eastAsia="ko-KR"/>
        </w:rPr>
        <w:t>O</w:t>
      </w:r>
      <w:r w:rsidRPr="008E7BB2">
        <w:t>bject</w:t>
      </w:r>
      <w:r w:rsidRPr="008E7BB2">
        <w:rPr>
          <w:rFonts w:eastAsia="맑은 고딕"/>
          <w:lang w:eastAsia="ko-KR"/>
        </w:rPr>
        <w:t xml:space="preserve"> Instance</w:t>
      </w:r>
      <w:r w:rsidRPr="008E7BB2">
        <w:t xml:space="preserve">, which results in asynchronous notifications whenever that </w:t>
      </w:r>
      <w:r w:rsidRPr="008E7BB2">
        <w:rPr>
          <w:rFonts w:eastAsia="맑은 고딕"/>
          <w:lang w:eastAsia="ko-KR"/>
        </w:rPr>
        <w:t>O</w:t>
      </w:r>
      <w:r w:rsidRPr="008E7BB2">
        <w:t xml:space="preserve">bject </w:t>
      </w:r>
      <w:r w:rsidRPr="008E7BB2">
        <w:rPr>
          <w:rFonts w:eastAsia="맑은 고딕"/>
          <w:lang w:eastAsia="ko-KR"/>
        </w:rPr>
        <w:t xml:space="preserve">Instance </w:t>
      </w:r>
      <w:r w:rsidRPr="008E7BB2">
        <w:t xml:space="preserve">changes (periodically or as a result of an event). </w:t>
      </w:r>
      <w:r w:rsidR="00372FAC" w:rsidRPr="008E7BB2">
        <w:rPr>
          <w:lang w:eastAsia="ko-KR"/>
        </w:rPr>
        <w:t>T</w:t>
      </w:r>
      <w:r w:rsidR="00372FAC" w:rsidRPr="008E7BB2">
        <w:rPr>
          <w:rFonts w:hint="eastAsia"/>
          <w:lang w:eastAsia="ko-KR"/>
        </w:rPr>
        <w:t>he LWM2M Server can cancel Observe operation by sending CoAP GET without Observe option. Cancel Observation works as the same as Read operation in CoAP transport layer binding.</w:t>
      </w:r>
      <w:r w:rsidR="00931928" w:rsidRPr="008E7BB2">
        <w:rPr>
          <w:lang w:val="fi-FI" w:eastAsia="ko-KR"/>
        </w:rPr>
        <w:t xml:space="preserve"> The LWM2M Server may set the Observe attributes of a Resource to affect the behavior its notifications using the Write Attributes Operation (see Section </w:t>
      </w:r>
      <w:r w:rsidR="00D92601" w:rsidRPr="008E7BB2">
        <w:rPr>
          <w:lang w:val="fi-FI" w:eastAsia="ko-KR"/>
        </w:rPr>
        <w:t>5.3.4</w:t>
      </w:r>
      <w:r w:rsidR="00D92601" w:rsidRPr="008E7BB2">
        <w:rPr>
          <w:lang w:val="fi-FI" w:eastAsia="ko-KR"/>
        </w:rPr>
        <w:fldChar w:fldCharType="begin"/>
      </w:r>
      <w:r w:rsidR="00D92601" w:rsidRPr="008E7BB2">
        <w:rPr>
          <w:lang w:val="fi-FI" w:eastAsia="ko-KR"/>
        </w:rPr>
        <w:instrText xml:space="preserve"> REF  Write_Attribute \h \w </w:instrText>
      </w:r>
      <w:r w:rsidR="008E7BB2">
        <w:rPr>
          <w:lang w:val="fi-FI" w:eastAsia="ko-KR"/>
        </w:rPr>
        <w:instrText xml:space="preserve"> \* MERGEFORMAT </w:instrText>
      </w:r>
      <w:r w:rsidR="00D92601" w:rsidRPr="008E7BB2">
        <w:rPr>
          <w:lang w:val="fi-FI" w:eastAsia="ko-KR"/>
        </w:rPr>
      </w:r>
      <w:r w:rsidR="00D92601" w:rsidRPr="008E7BB2">
        <w:rPr>
          <w:lang w:val="fi-FI" w:eastAsia="ko-KR"/>
        </w:rPr>
        <w:fldChar w:fldCharType="end"/>
      </w:r>
      <w:r w:rsidR="00931928" w:rsidRPr="008E7BB2">
        <w:rPr>
          <w:lang w:val="fi-FI" w:eastAsia="ko-KR"/>
        </w:rPr>
        <w:t>).</w:t>
      </w:r>
    </w:p>
    <w:p w:rsidR="00F2110E" w:rsidRPr="008E7BB2" w:rsidRDefault="00F2110E" w:rsidP="00F2110E"/>
    <w:p w:rsidR="009066BF" w:rsidRPr="008E7BB2" w:rsidRDefault="00E80A86" w:rsidP="00910262">
      <w:pPr>
        <w:pStyle w:val="a5"/>
        <w:keepNext/>
        <w:outlineLvl w:val="0"/>
        <w:rPr>
          <w:lang w:eastAsia="ko-KR"/>
        </w:rPr>
      </w:pPr>
      <w:bookmarkStart w:id="151" w:name="_Toc361855447"/>
      <w:r w:rsidRPr="008E7BB2">
        <w:t xml:space="preserve">Table </w:t>
      </w:r>
      <w:r w:rsidR="0030098C" w:rsidRPr="008E7BB2">
        <w:rPr>
          <w:b w:val="0"/>
        </w:rPr>
        <w:fldChar w:fldCharType="begin"/>
      </w:r>
      <w:r w:rsidRPr="008E7BB2">
        <w:instrText xml:space="preserve"> SEQ Table \* ARABIC </w:instrText>
      </w:r>
      <w:r w:rsidR="0030098C" w:rsidRPr="008E7BB2">
        <w:rPr>
          <w:b w:val="0"/>
        </w:rPr>
        <w:fldChar w:fldCharType="separate"/>
      </w:r>
      <w:r w:rsidR="00C44555" w:rsidRPr="008E7BB2">
        <w:rPr>
          <w:noProof/>
        </w:rPr>
        <w:t>20</w:t>
      </w:r>
      <w:r w:rsidR="0030098C" w:rsidRPr="008E7BB2">
        <w:rPr>
          <w:b w:val="0"/>
          <w:noProof/>
        </w:rPr>
        <w:fldChar w:fldCharType="end"/>
      </w:r>
      <w:r w:rsidRPr="008E7BB2">
        <w:t xml:space="preserve">: </w:t>
      </w:r>
      <w:r w:rsidRPr="008E7BB2">
        <w:rPr>
          <w:bCs/>
        </w:rPr>
        <w:t>Operation to Method Mappin</w:t>
      </w:r>
      <w:r w:rsidR="004736A7" w:rsidRPr="008E7BB2">
        <w:rPr>
          <w:bCs/>
        </w:rPr>
        <w:t>g</w:t>
      </w:r>
      <w:bookmarkEnd w:id="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맑은 고딕"/>
                <w:lang w:eastAsia="ko-KR"/>
              </w:rPr>
              <w:t xml:space="preserve">{Object </w:t>
            </w:r>
            <w:r w:rsidR="00C469CF" w:rsidRPr="008E7BB2">
              <w:rPr>
                <w:rFonts w:eastAsia="맑은 고딕"/>
                <w:lang w:eastAsia="ko-KR"/>
              </w:rPr>
              <w:t xml:space="preserve">Instance </w:t>
            </w:r>
            <w:r w:rsidRPr="008E7BB2">
              <w:rPr>
                <w:rFonts w:eastAsia="맑은 고딕"/>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F2110E">
            <w:pPr>
              <w:pStyle w:val="TableRow"/>
            </w:pPr>
            <w:r w:rsidRPr="008E7BB2">
              <w:t>4.00 Bad Request, 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B86333" w:rsidP="00F2110E">
            <w:pPr>
              <w:pStyle w:val="TableRow"/>
            </w:pPr>
            <w:r w:rsidRPr="008E7BB2">
              <w:rPr>
                <w:rFonts w:eastAsia="맑은 고딕" w:hint="eastAsia"/>
                <w:lang w:eastAsia="ko-KR"/>
              </w:rPr>
              <w:t>GET</w:t>
            </w:r>
          </w:p>
        </w:tc>
        <w:tc>
          <w:tcPr>
            <w:tcW w:w="2537" w:type="dxa"/>
          </w:tcPr>
          <w:p w:rsidR="00B86333" w:rsidRPr="008E7BB2" w:rsidRDefault="00B86333" w:rsidP="00F2110E">
            <w:pPr>
              <w:pStyle w:val="TableRow"/>
            </w:pPr>
            <w:r w:rsidRPr="008E7BB2">
              <w:t>/{Object ID}/</w:t>
            </w:r>
            <w:r w:rsidRPr="008E7BB2">
              <w:rPr>
                <w:rFonts w:eastAsia="맑은 고딕" w:hint="eastAsia"/>
                <w:lang w:eastAsia="ko-KR"/>
              </w:rPr>
              <w:t>{Object Instance ID}/</w:t>
            </w:r>
            <w:r w:rsidRPr="008E7BB2">
              <w:t>{Resource ID}</w:t>
            </w:r>
          </w:p>
        </w:tc>
        <w:tc>
          <w:tcPr>
            <w:tcW w:w="1550" w:type="dxa"/>
          </w:tcPr>
          <w:p w:rsidR="00B86333" w:rsidRPr="008E7BB2" w:rsidRDefault="00B86333" w:rsidP="00F2110E">
            <w:pPr>
              <w:pStyle w:val="TableRow"/>
            </w:pPr>
            <w:r w:rsidRPr="008E7BB2">
              <w:t>2.05 Content</w:t>
            </w:r>
          </w:p>
        </w:tc>
        <w:tc>
          <w:tcPr>
            <w:tcW w:w="3076" w:type="dxa"/>
          </w:tcPr>
          <w:p w:rsidR="00B86333" w:rsidRPr="008E7BB2" w:rsidRDefault="00B86333" w:rsidP="00DF5B39">
            <w:pPr>
              <w:pStyle w:val="TableRow"/>
            </w:pPr>
            <w:r w:rsidRPr="008E7BB2">
              <w:t>4.00 Bad Request</w:t>
            </w:r>
            <w:r w:rsidRPr="008E7BB2">
              <w:rPr>
                <w:rFonts w:eastAsia="맑은 고딕" w:hint="eastAsia"/>
                <w:lang w:eastAsia="ko-KR"/>
              </w:rPr>
              <w:t xml:space="preserve">, </w:t>
            </w:r>
            <w:r w:rsidRPr="008E7BB2">
              <w:t>4.04 Not Found</w:t>
            </w:r>
          </w:p>
          <w:p w:rsidR="00B86333" w:rsidRPr="008E7BB2" w:rsidRDefault="00B86333" w:rsidP="00F2110E">
            <w:pPr>
              <w:pStyle w:val="TableRow"/>
            </w:pPr>
            <w:r w:rsidRPr="008E7BB2">
              <w:t>4.01 Unauthorized</w:t>
            </w:r>
            <w:r w:rsidRPr="008E7BB2">
              <w:rPr>
                <w:rFonts w:eastAsia="맑은 고딕" w:hint="eastAsia"/>
                <w:lang w:eastAsia="ko-KR"/>
              </w:rPr>
              <w:t xml:space="preserve">, </w:t>
            </w:r>
            <w:r w:rsidRPr="008E7BB2">
              <w:t>4.05 Method Not Allowed</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F2110E">
            <w:pPr>
              <w:pStyle w:val="TableRow"/>
            </w:pPr>
          </w:p>
        </w:tc>
      </w:tr>
    </w:tbl>
    <w:p w:rsidR="00F2110E" w:rsidRPr="008E7BB2" w:rsidDel="00E80A86" w:rsidRDefault="00F2110E" w:rsidP="00F2110E">
      <w:pPr>
        <w:pStyle w:val="a5"/>
        <w:keepNext/>
        <w:rPr>
          <w:lang w:eastAsia="ko-KR"/>
        </w:rPr>
      </w:pPr>
    </w:p>
    <w:p w:rsidR="00F2110E" w:rsidRPr="008E7BB2" w:rsidRDefault="00F2110E" w:rsidP="00F2110E"/>
    <w:p w:rsidR="00F2110E" w:rsidRPr="008E7BB2" w:rsidRDefault="00830844" w:rsidP="00F2110E">
      <w:pPr>
        <w:keepNext/>
        <w:jc w:val="center"/>
      </w:pPr>
      <w:r w:rsidRPr="008E7BB2">
        <w:rPr>
          <w:noProof/>
          <w:lang w:val="en-US" w:eastAsia="ko-KR"/>
        </w:rPr>
        <w:lastRenderedPageBreak/>
        <w:drawing>
          <wp:inline distT="0" distB="0" distL="0" distR="0" wp14:anchorId="2B5E74EF" wp14:editId="61B8BEA0">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srcRect/>
                    <a:stretch>
                      <a:fillRect/>
                    </a:stretch>
                  </pic:blipFill>
                  <pic:spPr bwMode="auto">
                    <a:xfrm>
                      <a:off x="0" y="0"/>
                      <a:ext cx="4108850" cy="4231844"/>
                    </a:xfrm>
                    <a:prstGeom prst="rect">
                      <a:avLst/>
                    </a:prstGeom>
                    <a:noFill/>
                    <a:ln w="9525">
                      <a:noFill/>
                      <a:miter lim="800000"/>
                      <a:headEnd/>
                      <a:tailEnd/>
                    </a:ln>
                  </pic:spPr>
                </pic:pic>
              </a:graphicData>
            </a:graphic>
          </wp:inline>
        </w:drawing>
      </w:r>
    </w:p>
    <w:p w:rsidR="00F2110E" w:rsidRPr="008E7BB2" w:rsidRDefault="00F2110E" w:rsidP="00910262">
      <w:pPr>
        <w:pStyle w:val="a5"/>
        <w:outlineLvl w:val="0"/>
      </w:pPr>
      <w:bookmarkStart w:id="152" w:name="_Toc361855423"/>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D53276">
        <w:rPr>
          <w:noProof/>
        </w:rPr>
        <w:t>20</w:t>
      </w:r>
      <w:r w:rsidR="0030098C" w:rsidRPr="008E7BB2">
        <w:fldChar w:fldCharType="end"/>
      </w:r>
      <w:r w:rsidRPr="008E7BB2">
        <w:t>: Example of an Information Reporting exchange.</w:t>
      </w:r>
      <w:bookmarkEnd w:id="152"/>
    </w:p>
    <w:p w:rsidR="003B24FF" w:rsidRPr="008E7BB2" w:rsidRDefault="003B24FF" w:rsidP="003B24FF"/>
    <w:p w:rsidR="00D814F4" w:rsidRPr="008E7BB2" w:rsidRDefault="00D814F4" w:rsidP="00D92601"/>
    <w:p w:rsidR="006B70D3" w:rsidRPr="008E7BB2" w:rsidRDefault="006B70D3" w:rsidP="00910262">
      <w:pPr>
        <w:pStyle w:val="2"/>
        <w:rPr>
          <w:lang w:eastAsia="ko-KR"/>
        </w:rPr>
      </w:pPr>
      <w:bookmarkStart w:id="153" w:name="_Toc361855353"/>
      <w:r w:rsidRPr="008E7BB2">
        <w:rPr>
          <w:lang w:eastAsia="ko-KR"/>
        </w:rPr>
        <w:t>Queue Mode Operation</w:t>
      </w:r>
      <w:bookmarkEnd w:id="153"/>
    </w:p>
    <w:p w:rsidR="006B70D3" w:rsidRPr="008E7BB2" w:rsidRDefault="006B70D3" w:rsidP="006B70D3">
      <w:r w:rsidRPr="008E7BB2">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Pr="008E7BB2" w:rsidRDefault="006B70D3" w:rsidP="006B70D3">
      <w:pPr>
        <w:rPr>
          <w:rFonts w:eastAsia="맑은 고딕"/>
          <w:lang w:eastAsia="ko-KR"/>
        </w:rPr>
      </w:pPr>
      <w:r w:rsidRPr="008E7BB2">
        <w:rPr>
          <w:rFonts w:eastAsia="맑은 고딕"/>
          <w:lang w:eastAsia="ko-KR"/>
        </w:rPr>
        <w:t>A Client lets the Server know it is awake by sending a registration update message as a Confirmable message. The Server then makes any queued requests to the Client in a serial fas</w:t>
      </w:r>
      <w:r w:rsidR="000917E9" w:rsidRPr="008E7BB2">
        <w:rPr>
          <w:rFonts w:eastAsia="맑은 고딕"/>
          <w:lang w:eastAsia="ko-KR"/>
        </w:rPr>
        <w:t>h</w:t>
      </w:r>
      <w:r w:rsidRPr="008E7BB2">
        <w:rPr>
          <w:rFonts w:eastAsia="맑은 고딕"/>
          <w:lang w:eastAsia="ko-KR"/>
        </w:rPr>
        <w:t xml:space="preserve">ion. The Client </w:t>
      </w:r>
      <w:r w:rsidR="000917E9" w:rsidRPr="008E7BB2">
        <w:rPr>
          <w:rFonts w:eastAsia="맑은 고딕"/>
          <w:lang w:eastAsia="ko-KR"/>
        </w:rPr>
        <w:t xml:space="preserve">MUST </w:t>
      </w:r>
      <w:r w:rsidRPr="008E7BB2">
        <w:rPr>
          <w:rFonts w:eastAsia="맑은 고딕"/>
          <w:lang w:eastAsia="ko-KR"/>
        </w:rPr>
        <w:t xml:space="preserve">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맑은 고딕"/>
          <w:lang w:eastAsia="ko-KR"/>
        </w:rPr>
      </w:pPr>
      <w:r w:rsidRPr="008E7BB2">
        <w:t xml:space="preserve">When 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Client, waiting for request to </w:t>
      </w:r>
      <w:r w:rsidRPr="008E7BB2">
        <w:lastRenderedPageBreak/>
        <w:t xml:space="preserve">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맑은 고딕" w:hint="eastAsia"/>
          <w:lang w:eastAsia="ko-KR"/>
        </w:rPr>
        <w:t>Device Management &amp; Service Enablement</w:t>
      </w:r>
      <w:r w:rsidR="0017578A" w:rsidRPr="008E7BB2">
        <w:t xml:space="preserve"> Interface.</w:t>
      </w:r>
    </w:p>
    <w:p w:rsidR="006B70D3" w:rsidRPr="008E7BB2" w:rsidRDefault="006B70D3" w:rsidP="006B70D3"/>
    <w:p w:rsidR="006B70D3" w:rsidRPr="008E7BB2" w:rsidRDefault="009901A7" w:rsidP="006B70D3">
      <w:pPr>
        <w:ind w:left="1134"/>
      </w:pPr>
      <w:r w:rsidRPr="008E7BB2">
        <w:object w:dxaOrig="7278" w:dyaOrig="54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4pt;height:272.35pt" o:ole="">
            <v:imagedata r:id="rId43" o:title=""/>
          </v:shape>
          <o:OLEObject Type="Embed" ProgID="PowerPoint.Slide.8" ShapeID="_x0000_i1025" DrawAspect="Content" ObjectID="_1435598844" r:id="rId44"/>
        </w:object>
      </w:r>
    </w:p>
    <w:p w:rsidR="006B70D3" w:rsidRPr="008E7BB2" w:rsidRDefault="006B70D3" w:rsidP="00910262">
      <w:pPr>
        <w:pStyle w:val="a5"/>
        <w:outlineLvl w:val="0"/>
      </w:pPr>
      <w:bookmarkStart w:id="154" w:name="_Toc361855424"/>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D53276">
        <w:rPr>
          <w:noProof/>
        </w:rPr>
        <w:t>21</w:t>
      </w:r>
      <w:r w:rsidR="0030098C" w:rsidRPr="008E7BB2">
        <w:rPr>
          <w:noProof/>
        </w:rPr>
        <w:fldChar w:fldCharType="end"/>
      </w:r>
      <w:r w:rsidRPr="008E7BB2">
        <w:t xml:space="preserve">: Example of </w:t>
      </w:r>
      <w:r w:rsidRPr="008E7BB2">
        <w:rPr>
          <w:rFonts w:eastAsia="맑은 고딕" w:hint="eastAsia"/>
          <w:lang w:eastAsia="ko-KR"/>
        </w:rPr>
        <w:t>Device Management &amp; Service Enablement</w:t>
      </w:r>
      <w:r w:rsidRPr="008E7BB2">
        <w:t xml:space="preserve"> interface exchanges for Queue Mode.</w:t>
      </w:r>
      <w:bookmarkEnd w:id="154"/>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맑은 고딕"/>
          <w:lang w:eastAsia="ko-KR"/>
        </w:rPr>
        <w:t>Information Reporting</w:t>
      </w:r>
      <w:r w:rsidRPr="008E7BB2">
        <w:t xml:space="preserve"> Interface </w:t>
      </w:r>
    </w:p>
    <w:p w:rsidR="006B70D3" w:rsidRPr="008E7BB2" w:rsidRDefault="009901A7" w:rsidP="006B70D3">
      <w:pPr>
        <w:ind w:left="1134"/>
      </w:pPr>
      <w:r w:rsidRPr="008E7BB2">
        <w:object w:dxaOrig="7182" w:dyaOrig="5400">
          <v:shape id="_x0000_i1026" type="#_x0000_t75" style="width:359.35pt;height:270.45pt" o:ole="">
            <v:imagedata r:id="rId45" o:title=""/>
          </v:shape>
          <o:OLEObject Type="Embed" ProgID="PowerPoint.Slide.8" ShapeID="_x0000_i1026" DrawAspect="Content" ObjectID="_1435598845" r:id="rId46"/>
        </w:object>
      </w:r>
    </w:p>
    <w:p w:rsidR="006B70D3" w:rsidRPr="008E7BB2" w:rsidRDefault="006B70D3" w:rsidP="00910262">
      <w:pPr>
        <w:pStyle w:val="a5"/>
        <w:outlineLvl w:val="0"/>
      </w:pPr>
      <w:bookmarkStart w:id="155" w:name="_Toc361855425"/>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D53276">
        <w:rPr>
          <w:noProof/>
        </w:rPr>
        <w:t>22</w:t>
      </w:r>
      <w:r w:rsidR="0030098C" w:rsidRPr="008E7BB2">
        <w:rPr>
          <w:noProof/>
        </w:rPr>
        <w:fldChar w:fldCharType="end"/>
      </w:r>
      <w:r w:rsidRPr="008E7BB2">
        <w:t>: Example of an Information Reporting exchange for Queue Mode.</w:t>
      </w:r>
      <w:bookmarkEnd w:id="155"/>
    </w:p>
    <w:p w:rsidR="004771A5" w:rsidRPr="008E7BB2" w:rsidRDefault="004771A5" w:rsidP="00F2110E">
      <w:pPr>
        <w:rPr>
          <w:rFonts w:eastAsia="맑은 고딕"/>
          <w:lang w:eastAsia="ko-KR"/>
        </w:rPr>
      </w:pPr>
    </w:p>
    <w:p w:rsidR="003A517E" w:rsidRPr="008E7BB2" w:rsidRDefault="003A517E" w:rsidP="003A517E">
      <w:r w:rsidRPr="008E7BB2">
        <w:rPr>
          <w:rFonts w:eastAsia="맑은 고딕"/>
          <w:lang w:eastAsia="ko-KR"/>
        </w:rPr>
        <w:t xml:space="preserve">Queue Mode may also be used to reach LWM2M Clients behind a NAT using an SMS based trigger mechanism. Typically, a LWM2M Client registers to the LWM2M Server with </w:t>
      </w:r>
      <w:r w:rsidR="008462E0" w:rsidRPr="008E7BB2">
        <w:rPr>
          <w:lang w:eastAsia="ko-KR"/>
        </w:rPr>
        <w:t xml:space="preserve">binding preference set to UDP with queue mode and </w:t>
      </w:r>
      <w:r w:rsidRPr="008E7BB2">
        <w:rPr>
          <w:rFonts w:eastAsia="맑은 고딕"/>
          <w:lang w:eastAsia="ko-KR"/>
        </w:rPr>
        <w:t xml:space="preserve">SMS </w:t>
      </w:r>
      <w:r w:rsidRPr="008E7BB2">
        <w:t xml:space="preserve">Below is an example flow for Queue Mode in relation to </w:t>
      </w:r>
      <w:r w:rsidRPr="008E7BB2">
        <w:rPr>
          <w:rFonts w:eastAsia="맑은 고딕"/>
          <w:lang w:eastAsia="ko-KR"/>
        </w:rPr>
        <w:t>Information Reporting</w:t>
      </w:r>
      <w:r w:rsidRPr="008E7BB2">
        <w:t xml:space="preserve"> Interface using SMS Registration Update Trigger: </w:t>
      </w:r>
    </w:p>
    <w:bookmarkStart w:id="156" w:name="_Toc357001306"/>
    <w:bookmarkEnd w:id="156"/>
    <w:p w:rsidR="00E55C92" w:rsidRPr="008E7BB2" w:rsidRDefault="009901A7" w:rsidP="00E55C92">
      <w:pPr>
        <w:jc w:val="center"/>
        <w:rPr>
          <w:rFonts w:eastAsiaTheme="minorEastAsia"/>
          <w:lang w:eastAsia="ko-KR"/>
        </w:rPr>
      </w:pPr>
      <w:r w:rsidRPr="008E7BB2">
        <w:object w:dxaOrig="7444" w:dyaOrig="5597">
          <v:shape id="_x0000_i1027" type="#_x0000_t75" style="width:371.9pt;height:279.85pt" o:ole="">
            <v:imagedata r:id="rId47" o:title=""/>
          </v:shape>
          <o:OLEObject Type="Embed" ProgID="PowerPoint.Slide.8" ShapeID="_x0000_i1027" DrawAspect="Content" ObjectID="_1435598846" r:id="rId48"/>
        </w:object>
      </w:r>
    </w:p>
    <w:p w:rsidR="003A517E" w:rsidRPr="008E7BB2" w:rsidRDefault="003A517E" w:rsidP="00372E39">
      <w:pPr>
        <w:pStyle w:val="a5"/>
        <w:outlineLvl w:val="0"/>
      </w:pPr>
      <w:bookmarkStart w:id="157" w:name="_Toc361855426"/>
      <w:r w:rsidRPr="008E7BB2">
        <w:lastRenderedPageBreak/>
        <w:t xml:space="preserve">Figure </w:t>
      </w:r>
      <w:r w:rsidR="0030098C" w:rsidRPr="008E7BB2">
        <w:fldChar w:fldCharType="begin"/>
      </w:r>
      <w:r w:rsidR="00DE701E" w:rsidRPr="008E7BB2">
        <w:instrText xml:space="preserve"> SEQ Figure \* ARABIC </w:instrText>
      </w:r>
      <w:r w:rsidR="0030098C" w:rsidRPr="008E7BB2">
        <w:fldChar w:fldCharType="separate"/>
      </w:r>
      <w:r w:rsidR="00D53276">
        <w:rPr>
          <w:noProof/>
        </w:rPr>
        <w:t>23</w:t>
      </w:r>
      <w:r w:rsidR="0030098C" w:rsidRPr="008E7BB2">
        <w:fldChar w:fldCharType="end"/>
      </w:r>
      <w:r w:rsidRPr="008E7BB2">
        <w:t xml:space="preserve">: Example of </w:t>
      </w:r>
      <w:r w:rsidRPr="008E7BB2">
        <w:rPr>
          <w:rFonts w:eastAsia="맑은 고딕" w:hint="eastAsia"/>
          <w:lang w:eastAsia="ko-KR"/>
        </w:rPr>
        <w:t>Device Management &amp; Service Enablement</w:t>
      </w:r>
      <w:r w:rsidRPr="008E7BB2">
        <w:t xml:space="preserve"> interface exchanges for Queue Mode with SMS Registration Update Trigger.</w:t>
      </w:r>
      <w:bookmarkEnd w:id="157"/>
    </w:p>
    <w:p w:rsidR="003A517E" w:rsidRPr="008E7BB2" w:rsidRDefault="003A517E" w:rsidP="003A517E">
      <w:pPr>
        <w:rPr>
          <w:lang w:eastAsia="ko-KR"/>
        </w:rPr>
      </w:pPr>
    </w:p>
    <w:p w:rsidR="004771A5" w:rsidRPr="008E7BB2" w:rsidRDefault="004771A5" w:rsidP="00F2110E">
      <w:pPr>
        <w:rPr>
          <w:rFonts w:eastAsia="맑은 고딕"/>
          <w:lang w:eastAsia="ko-KR"/>
        </w:rPr>
      </w:pPr>
    </w:p>
    <w:p w:rsidR="004771A5" w:rsidRPr="008E7BB2" w:rsidRDefault="004771A5" w:rsidP="00F2110E">
      <w:pPr>
        <w:rPr>
          <w:rFonts w:eastAsia="맑은 고딕"/>
          <w:lang w:eastAsia="ko-KR"/>
        </w:rPr>
      </w:pPr>
    </w:p>
    <w:p w:rsidR="00F33950" w:rsidRPr="008E7BB2" w:rsidRDefault="00F33950" w:rsidP="00910262">
      <w:pPr>
        <w:pStyle w:val="2"/>
      </w:pPr>
      <w:bookmarkStart w:id="158" w:name="_Toc361855354"/>
      <w:r w:rsidRPr="008E7BB2">
        <w:rPr>
          <w:rFonts w:hint="eastAsia"/>
          <w:lang w:eastAsia="ko-KR"/>
        </w:rPr>
        <w:t xml:space="preserve">Response </w:t>
      </w:r>
      <w:r w:rsidRPr="008E7BB2">
        <w:t>Codes</w:t>
      </w:r>
      <w:bookmarkEnd w:id="158"/>
    </w:p>
    <w:p w:rsidR="00F33950" w:rsidRPr="008E7BB2" w:rsidRDefault="00F33950" w:rsidP="00F33950">
      <w:pPr>
        <w:rPr>
          <w:lang w:eastAsia="ko-KR"/>
        </w:rPr>
      </w:pPr>
      <w:r w:rsidRPr="008E7BB2">
        <w:rPr>
          <w:rFonts w:hint="eastAsia"/>
          <w:lang w:eastAsia="ko-KR"/>
        </w:rPr>
        <w:t xml:space="preserve">This Chapter 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p w:rsidR="00F33950" w:rsidRPr="008E7BB2" w:rsidRDefault="00F33950" w:rsidP="00910262">
      <w:pPr>
        <w:pStyle w:val="a5"/>
        <w:keepNext/>
        <w:outlineLvl w:val="0"/>
        <w:rPr>
          <w:bCs/>
        </w:rPr>
      </w:pPr>
      <w:bookmarkStart w:id="159" w:name="_Toc361855448"/>
      <w:r w:rsidRPr="008E7BB2">
        <w:t xml:space="preserve">Table </w:t>
      </w:r>
      <w:r w:rsidR="0030098C" w:rsidRPr="008E7BB2">
        <w:fldChar w:fldCharType="begin"/>
      </w:r>
      <w:r w:rsidRPr="008E7BB2">
        <w:instrText xml:space="preserve"> SEQ Table \* ARABIC </w:instrText>
      </w:r>
      <w:r w:rsidR="0030098C" w:rsidRPr="008E7BB2">
        <w:fldChar w:fldCharType="separate"/>
      </w:r>
      <w:r w:rsidR="00C44555" w:rsidRPr="008E7BB2">
        <w:rPr>
          <w:noProof/>
        </w:rPr>
        <w:t>21</w:t>
      </w:r>
      <w:r w:rsidR="0030098C" w:rsidRPr="008E7BB2">
        <w:rPr>
          <w:noProof/>
        </w:rPr>
        <w:fldChar w:fldCharType="end"/>
      </w:r>
      <w:r w:rsidRPr="008E7BB2">
        <w:t xml:space="preserve">: </w:t>
      </w:r>
      <w:r w:rsidRPr="008E7BB2">
        <w:rPr>
          <w:bCs/>
        </w:rPr>
        <w:t>Response Codes</w:t>
      </w:r>
      <w:bookmarkEnd w:id="159"/>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맑은 고딕"/>
                <w:b/>
                <w:bCs/>
                <w:lang w:eastAsia="ko-KR"/>
              </w:rPr>
              <w:t>L</w:t>
            </w:r>
            <w:r w:rsidRPr="008E7BB2">
              <w:rPr>
                <w:rFonts w:eastAsia="맑은 고딕"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맑은 고딕"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2A3C48" w:rsidRPr="008E7BB2">
        <w:trPr>
          <w:cantSplit/>
        </w:trPr>
        <w:tc>
          <w:tcPr>
            <w:tcW w:w="9639" w:type="dxa"/>
            <w:gridSpan w:val="3"/>
            <w:shd w:val="pct50" w:color="FFFF00" w:fill="FFFFFF"/>
          </w:tcPr>
          <w:p w:rsidR="002A3C48" w:rsidRPr="008E7BB2" w:rsidRDefault="002A3C48" w:rsidP="00EC26D9">
            <w:pPr>
              <w:pStyle w:val="TableRow"/>
              <w:tabs>
                <w:tab w:val="left" w:pos="757"/>
              </w:tabs>
              <w:rPr>
                <w:b/>
                <w:bCs/>
                <w:i/>
              </w:rPr>
            </w:pPr>
            <w:r w:rsidRPr="008E7BB2">
              <w:rPr>
                <w:rFonts w:eastAsia="맑은 고딕"/>
                <w:b/>
                <w:bCs/>
                <w:i/>
                <w:lang w:eastAsia="ko-KR"/>
              </w:rPr>
              <w:t>Device Discovery and Registration</w:t>
            </w:r>
            <w:r w:rsidRPr="008E7BB2">
              <w:rPr>
                <w:rFonts w:eastAsia="맑은 고딕"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맑은 고딕"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8E7BB2" w:rsidRDefault="00876580" w:rsidP="00EC26D9">
            <w:pPr>
              <w:pStyle w:val="TableRow"/>
              <w:rPr>
                <w:rStyle w:val="CODE0"/>
                <w:sz w:val="22"/>
              </w:rPr>
            </w:pPr>
            <w:r w:rsidRPr="008E7BB2">
              <w:rPr>
                <w:sz w:val="22"/>
              </w:rPr>
              <w:t>4.00 Bad Request</w:t>
            </w:r>
          </w:p>
        </w:tc>
        <w:tc>
          <w:tcPr>
            <w:tcW w:w="4394" w:type="dxa"/>
            <w:shd w:val="pct50" w:color="FFFF00" w:fill="FFFFFF"/>
          </w:tcPr>
          <w:p w:rsidR="00876580" w:rsidRPr="008E7BB2" w:rsidRDefault="00876580" w:rsidP="00EC26D9">
            <w:pPr>
              <w:pStyle w:val="TableRow"/>
              <w:rPr>
                <w:rFonts w:eastAsia="맑은 고딕"/>
                <w:sz w:val="22"/>
                <w:lang w:eastAsia="ko-KR"/>
              </w:rPr>
            </w:pPr>
            <w:r w:rsidRPr="008E7BB2">
              <w:rPr>
                <w:rFonts w:eastAsia="맑은 고딕"/>
                <w:sz w:val="22"/>
                <w:lang w:eastAsia="ko-KR"/>
              </w:rPr>
              <w:t>The mandatory parameter is not specified or unknown parameter is specified</w:t>
            </w:r>
          </w:p>
          <w:p w:rsidR="00876580" w:rsidRPr="008E7BB2" w:rsidRDefault="00876580" w:rsidP="00EC26D9">
            <w:pPr>
              <w:pStyle w:val="TableRow"/>
              <w:rPr>
                <w:sz w:val="22"/>
              </w:rPr>
            </w:pPr>
            <w:r w:rsidRPr="008E7BB2">
              <w:rPr>
                <w:rFonts w:eastAsia="맑은 고딕"/>
                <w:sz w:val="22"/>
                <w:lang w:eastAsia="ko-KR"/>
              </w:rPr>
              <w:t>Unknown Endpoint Client Name</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맑은 고딕"/>
                <w:sz w:val="22"/>
                <w:lang w:eastAsia="ko-KR"/>
              </w:rPr>
            </w:pPr>
            <w:r w:rsidRPr="008E7BB2">
              <w:rPr>
                <w:rFonts w:eastAsia="맑은 고딕"/>
                <w:lang w:eastAsia="ko-KR"/>
              </w:rPr>
              <w:t>The Endpoint Client Name results in a duplicate entry on the LWM2M Server.</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Update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Update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맑은 고딕"/>
                <w:lang w:eastAsia="ko-KR"/>
              </w:rPr>
              <w:t>T</w:t>
            </w:r>
            <w:r w:rsidRPr="008E7BB2">
              <w:rPr>
                <w:rFonts w:eastAsia="맑은 고딕" w:hint="eastAsia"/>
                <w:lang w:eastAsia="ko-KR"/>
              </w:rPr>
              <w:t>he mandatory parameter is not specified or unknown parameter is specified or URI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맑은 고딕"/>
                <w:b/>
                <w:bCs/>
                <w:i/>
                <w:lang w:eastAsia="ko-KR"/>
              </w:rPr>
            </w:pPr>
            <w:r w:rsidRPr="008E7BB2">
              <w:t xml:space="preserve"> </w:t>
            </w:r>
            <w:r w:rsidRPr="008E7BB2">
              <w:rPr>
                <w:b/>
                <w:bCs/>
                <w:i/>
              </w:rPr>
              <w:t>Bootstrap</w:t>
            </w:r>
            <w:r w:rsidRPr="008E7BB2">
              <w:rPr>
                <w:rFonts w:eastAsia="맑은 고딕"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t xml:space="preserve"> Request Bootstrap</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Request Bootstrap is completed successfully</w:t>
            </w:r>
          </w:p>
        </w:tc>
      </w:tr>
      <w:tr w:rsidR="002A3C48" w:rsidRPr="008E7BB2">
        <w:tc>
          <w:tcPr>
            <w:tcW w:w="1985" w:type="dxa"/>
            <w:vMerge/>
            <w:shd w:val="pct50" w:color="FFFF00" w:fill="FFFFFF"/>
          </w:tcPr>
          <w:p w:rsidR="002A3C48" w:rsidRPr="008E7BB2" w:rsidDel="0017373D" w:rsidRDefault="002A3C48" w:rsidP="00EC26D9">
            <w:pPr>
              <w:pStyle w:val="TableRow"/>
              <w:rPr>
                <w:rStyle w:val="CODE0"/>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Unknown Endpoint Client Name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eastAsia="맑은 고딕"/>
                <w:lang w:eastAsia="ko-KR"/>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맑은 고딕"/>
                <w:lang w:eastAsia="ko-KR"/>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he format of data to be written is different</w:t>
            </w:r>
          </w:p>
          <w:p w:rsidR="002A3C48" w:rsidRPr="008E7BB2" w:rsidRDefault="002A3C48" w:rsidP="00EC26D9">
            <w:pPr>
              <w:pStyle w:val="TableRow"/>
            </w:pPr>
            <w:r w:rsidRPr="008E7BB2">
              <w:rPr>
                <w:rFonts w:eastAsia="맑은 고딕"/>
                <w:lang w:eastAsia="ko-KR"/>
              </w:rPr>
              <w:t>T</w:t>
            </w:r>
            <w:r w:rsidRPr="008E7BB2">
              <w:rPr>
                <w:rFonts w:eastAsia="맑은 고딕" w:hint="eastAsia"/>
                <w:lang w:eastAsia="ko-KR"/>
              </w:rPr>
              <w:t>arget (i.e., Object) is not allowed for Write operation</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맑은 고딕"/>
                <w:b/>
                <w:bCs/>
                <w:i/>
                <w:lang w:eastAsia="ko-KR"/>
              </w:rPr>
            </w:pPr>
            <w:r w:rsidRPr="008E7BB2">
              <w:t xml:space="preserve"> </w:t>
            </w:r>
            <w:r w:rsidRPr="008E7BB2">
              <w:rPr>
                <w:b/>
                <w:bCs/>
                <w:i/>
              </w:rPr>
              <w:t>Device Management and Service Enablement</w:t>
            </w:r>
            <w:r w:rsidRPr="008E7BB2">
              <w:rPr>
                <w:rFonts w:eastAsia="맑은 고딕"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맑은 고딕" w:hint="eastAsia"/>
                <w:lang w:eastAsia="ko-KR"/>
              </w:rPr>
              <w:t>Create</w:t>
            </w: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2.01 Created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Create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맑은 고딕"/>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(i.e., Resource) is not allowed for Create operation</w:t>
            </w:r>
          </w:p>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(i.e., Object) already exists</w:t>
            </w:r>
          </w:p>
        </w:tc>
      </w:tr>
      <w:tr w:rsidR="002A3C48" w:rsidRPr="008E7BB2">
        <w:tc>
          <w:tcPr>
            <w:tcW w:w="1985" w:type="dxa"/>
            <w:vMerge/>
            <w:shd w:val="pct50" w:color="FFFF00" w:fill="FFFFFF"/>
          </w:tcPr>
          <w:p w:rsidR="002A3C48" w:rsidRPr="008E7BB2" w:rsidRDefault="002A3C48" w:rsidP="00EC26D9">
            <w:pPr>
              <w:pStyle w:val="TableRow"/>
              <w:rPr>
                <w:rFonts w:eastAsia="맑은 고딕"/>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맑은 고딕"/>
                <w:lang w:eastAsia="ko-KR"/>
              </w:rPr>
              <w:t>Operation is not supported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he format of data to be written is different</w:t>
            </w:r>
          </w:p>
          <w:p w:rsidR="002A3C48" w:rsidRPr="008E7BB2" w:rsidRDefault="002A3C48" w:rsidP="00EC26D9">
            <w:pPr>
              <w:pStyle w:val="TableRow"/>
            </w:pPr>
            <w:r w:rsidRPr="008E7BB2">
              <w:rPr>
                <w:rFonts w:eastAsia="맑은 고딕"/>
                <w:lang w:eastAsia="ko-KR"/>
              </w:rPr>
              <w:lastRenderedPageBreak/>
              <w:t>T</w:t>
            </w:r>
            <w:r w:rsidRPr="008E7BB2">
              <w:rPr>
                <w:rFonts w:eastAsia="맑은 고딕" w:hint="eastAsia"/>
                <w:lang w:eastAsia="ko-KR"/>
              </w:rPr>
              <w:t>arget (i.e., Object) is not allowed for Write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Type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맑은 고딕" w:hint="eastAsia"/>
                <w:lang w:eastAsia="ko-KR"/>
              </w:rPr>
              <w:t>Delete</w:t>
            </w: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2.02 Deleted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Delete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맑은 고딕"/>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(i.e., Object) is not allowed for Delete operation</w:t>
            </w:r>
          </w:p>
        </w:tc>
      </w:tr>
      <w:tr w:rsidR="002A3C48" w:rsidRPr="008E7BB2">
        <w:tc>
          <w:tcPr>
            <w:tcW w:w="1985" w:type="dxa"/>
            <w:vMerge/>
            <w:shd w:val="pct50" w:color="FFFF00" w:fill="FFFFFF"/>
          </w:tcPr>
          <w:p w:rsidR="002A3C48" w:rsidRPr="008E7BB2" w:rsidRDefault="002A3C48" w:rsidP="00EC26D9">
            <w:pPr>
              <w:pStyle w:val="TableRow"/>
              <w:rPr>
                <w:rFonts w:eastAsia="맑은 고딕"/>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맑은 고딕"/>
                <w:lang w:eastAsia="ko-KR"/>
              </w:rPr>
              <w:t>T</w:t>
            </w:r>
            <w:r w:rsidRPr="008E7BB2">
              <w:rPr>
                <w:rFonts w:eastAsia="맑은 고딕"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맑은 고딕"/>
                <w:lang w:eastAsia="ko-KR"/>
              </w:rPr>
              <w:t>Operation is not supported</w:t>
            </w:r>
          </w:p>
        </w:tc>
      </w:tr>
      <w:tr w:rsidR="002A3C48" w:rsidRPr="008E7BB2">
        <w:tc>
          <w:tcPr>
            <w:tcW w:w="9639" w:type="dxa"/>
            <w:gridSpan w:val="3"/>
            <w:shd w:val="pct50" w:color="FFFF00" w:fill="FFFFFF"/>
          </w:tcPr>
          <w:p w:rsidR="002A3C48" w:rsidRPr="008E7BB2" w:rsidRDefault="002A3C48" w:rsidP="00EC26D9">
            <w:pPr>
              <w:pStyle w:val="TableRow"/>
              <w:rPr>
                <w:rFonts w:eastAsia="맑은 고딕"/>
                <w:lang w:eastAsia="ko-KR"/>
              </w:rPr>
            </w:pPr>
            <w:r w:rsidRPr="008E7BB2">
              <w:rPr>
                <w:b/>
                <w:bCs/>
                <w:i/>
              </w:rPr>
              <w:t>Information Reporting</w:t>
            </w:r>
            <w:r w:rsidRPr="008E7BB2">
              <w:rPr>
                <w:rFonts w:eastAsia="맑은 고딕"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Operation is not supported</w:t>
            </w:r>
          </w:p>
        </w:tc>
      </w:tr>
      <w:tr w:rsidR="00DF5B39" w:rsidRPr="008E7BB2">
        <w:trPr>
          <w:trHeight w:val="1130"/>
        </w:trPr>
        <w:tc>
          <w:tcPr>
            <w:tcW w:w="1985" w:type="dxa"/>
            <w:shd w:val="pct50" w:color="FFFF00" w:fill="FFFFFF"/>
          </w:tcPr>
          <w:p w:rsidR="00DF5B39" w:rsidRPr="008E7BB2" w:rsidRDefault="00DF5B39" w:rsidP="00EC26D9">
            <w:pPr>
              <w:pStyle w:val="TableRow"/>
              <w:rPr>
                <w:rStyle w:val="CODE0"/>
              </w:rPr>
            </w:pPr>
            <w:r w:rsidRPr="008E7BB2">
              <w:rPr>
                <w:lang w:eastAsia="zh-CN"/>
              </w:rPr>
              <w:t>Cancel Observation</w:t>
            </w:r>
          </w:p>
        </w:tc>
        <w:tc>
          <w:tcPr>
            <w:tcW w:w="7654" w:type="dxa"/>
            <w:gridSpan w:val="2"/>
            <w:shd w:val="pct50" w:color="FFFF00" w:fill="FFFFFF"/>
          </w:tcPr>
          <w:p w:rsidR="00DF5B39" w:rsidRPr="008E7BB2" w:rsidRDefault="00F96F43" w:rsidP="00EC26D9">
            <w:pPr>
              <w:pStyle w:val="TableRow"/>
              <w:rPr>
                <w:rFonts w:eastAsia="맑은 고딕"/>
                <w:lang w:eastAsia="ko-KR"/>
              </w:rPr>
            </w:pPr>
            <w:r w:rsidRPr="008E7BB2">
              <w:rPr>
                <w:rFonts w:eastAsia="맑은 고딕" w:hint="eastAsia"/>
                <w:lang w:eastAsia="ko-KR"/>
              </w:rPr>
              <w:t>Response codes for Cancel Observation are the same as the codes for Read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Notify operation is completed successfully</w:t>
            </w:r>
          </w:p>
        </w:tc>
      </w:tr>
    </w:tbl>
    <w:p w:rsidR="002A3C48" w:rsidRPr="008E7BB2" w:rsidRDefault="002A3C48" w:rsidP="002A3C48">
      <w:pPr>
        <w:rPr>
          <w:lang w:eastAsia="ko-KR"/>
        </w:rPr>
      </w:pPr>
    </w:p>
    <w:p w:rsidR="00F33950" w:rsidRPr="008E7BB2" w:rsidRDefault="00F33950" w:rsidP="00F33950">
      <w:pPr>
        <w:rPr>
          <w:lang w:val="en-US" w:eastAsia="ko-KR"/>
        </w:rPr>
      </w:pPr>
    </w:p>
    <w:p w:rsidR="00F33950" w:rsidRPr="008E7BB2" w:rsidRDefault="00F33950" w:rsidP="00F2110E"/>
    <w:p w:rsidR="00F2110E" w:rsidRPr="008E7BB2" w:rsidRDefault="00F2110E" w:rsidP="00910262">
      <w:pPr>
        <w:pStyle w:val="2"/>
      </w:pPr>
      <w:bookmarkStart w:id="160" w:name="_Toc361855355"/>
      <w:r w:rsidRPr="008E7BB2">
        <w:t>Transport Bindings</w:t>
      </w:r>
      <w:bookmarkEnd w:id="160"/>
    </w:p>
    <w:p w:rsidR="00F2110E" w:rsidRPr="008E7BB2" w:rsidRDefault="00F2110E" w:rsidP="00F93B72">
      <w:pPr>
        <w:pStyle w:val="3"/>
      </w:pPr>
      <w:bookmarkStart w:id="161" w:name="_Toc361855356"/>
      <w:r w:rsidRPr="008E7BB2">
        <w:t>UDP Binding</w:t>
      </w:r>
      <w:bookmarkEnd w:id="161"/>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F2110E"/>
    <w:p w:rsidR="00F2110E" w:rsidRPr="008E7BB2" w:rsidRDefault="00F2110E" w:rsidP="00F93B72">
      <w:pPr>
        <w:pStyle w:val="3"/>
      </w:pPr>
      <w:bookmarkStart w:id="162" w:name="_Toc361855357"/>
      <w:r w:rsidRPr="008E7BB2">
        <w:t>SMS Binding</w:t>
      </w:r>
      <w:bookmarkEnd w:id="162"/>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163" w:name="_Toc361855358"/>
      <w:r w:rsidRPr="008E7BB2">
        <w:lastRenderedPageBreak/>
        <w:t>Change History</w:t>
      </w:r>
      <w:r w:rsidRPr="008E7BB2">
        <w:tab/>
        <w:t>(Informative)</w:t>
      </w:r>
      <w:bookmarkEnd w:id="163"/>
    </w:p>
    <w:p w:rsidR="006F07A8" w:rsidRPr="008E7BB2" w:rsidRDefault="006F07A8" w:rsidP="006F07A8">
      <w:pPr>
        <w:pStyle w:val="App2"/>
      </w:pPr>
      <w:bookmarkStart w:id="164" w:name="_Toc361855359"/>
      <w:r w:rsidRPr="008E7BB2">
        <w:t>Approved Version History</w:t>
      </w:r>
      <w:bookmarkEnd w:id="1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bl>
    <w:p w:rsidR="006F07A8" w:rsidRPr="008E7BB2" w:rsidRDefault="006F07A8" w:rsidP="006F07A8">
      <w:pPr>
        <w:pStyle w:val="App2"/>
      </w:pPr>
      <w:bookmarkStart w:id="165" w:name="_Toc361855360"/>
      <w:r w:rsidRPr="008E7BB2">
        <w:t>Draft/Candidate Version &lt;current version&gt; History</w:t>
      </w:r>
      <w:bookmarkEnd w:id="1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8E7BB2">
        <w:trPr>
          <w:tblHeader/>
          <w:jc w:val="center"/>
        </w:trPr>
        <w:tc>
          <w:tcPr>
            <w:tcW w:w="2975" w:type="dxa"/>
            <w:shd w:val="pct25" w:color="auto" w:fill="FFFFFF"/>
          </w:tcPr>
          <w:p w:rsidR="006F07A8" w:rsidRPr="008E7BB2" w:rsidRDefault="006F07A8" w:rsidP="00BD5CEC">
            <w:pPr>
              <w:pStyle w:val="TableHead"/>
            </w:pPr>
            <w:r w:rsidRPr="008E7BB2">
              <w:t>Document Identifier</w:t>
            </w:r>
          </w:p>
        </w:tc>
        <w:tc>
          <w:tcPr>
            <w:tcW w:w="1170" w:type="dxa"/>
            <w:shd w:val="pct25" w:color="auto" w:fill="FFFFFF"/>
          </w:tcPr>
          <w:p w:rsidR="006F07A8" w:rsidRPr="008E7BB2" w:rsidRDefault="006F07A8" w:rsidP="00BD5CEC">
            <w:pPr>
              <w:pStyle w:val="TableHead"/>
            </w:pPr>
            <w:r w:rsidRPr="008E7BB2">
              <w:t>Date</w:t>
            </w:r>
          </w:p>
        </w:tc>
        <w:tc>
          <w:tcPr>
            <w:tcW w:w="1080" w:type="dxa"/>
            <w:shd w:val="pct25" w:color="auto" w:fill="FFFFFF"/>
          </w:tcPr>
          <w:p w:rsidR="006F07A8" w:rsidRPr="008E7BB2" w:rsidRDefault="006F07A8" w:rsidP="00BD5CEC">
            <w:pPr>
              <w:pStyle w:val="TableHead"/>
            </w:pPr>
            <w:r w:rsidRPr="008E7BB2">
              <w:t>Sections</w:t>
            </w:r>
          </w:p>
        </w:tc>
        <w:tc>
          <w:tcPr>
            <w:tcW w:w="4864" w:type="dxa"/>
            <w:shd w:val="pct25" w:color="auto" w:fill="FFFFFF"/>
          </w:tcPr>
          <w:p w:rsidR="006F07A8" w:rsidRPr="008E7BB2" w:rsidRDefault="006F07A8" w:rsidP="00BD5CEC">
            <w:pPr>
              <w:pStyle w:val="TableHead"/>
            </w:pPr>
            <w:r w:rsidRPr="008E7BB2">
              <w:t>Description</w:t>
            </w:r>
          </w:p>
        </w:tc>
      </w:tr>
      <w:tr w:rsidR="006F07A8" w:rsidRPr="008E7BB2">
        <w:trPr>
          <w:cantSplit/>
          <w:jc w:val="center"/>
        </w:trPr>
        <w:tc>
          <w:tcPr>
            <w:tcW w:w="2975" w:type="dxa"/>
          </w:tcPr>
          <w:p w:rsidR="006F07A8" w:rsidRPr="008E7BB2" w:rsidRDefault="006F07A8" w:rsidP="00BD5CEC">
            <w:pPr>
              <w:pStyle w:val="TableRow"/>
              <w:rPr>
                <w:sz w:val="16"/>
                <w:szCs w:val="16"/>
                <w:lang w:val="sv-SE"/>
              </w:rPr>
            </w:pPr>
            <w:r w:rsidRPr="008E7BB2">
              <w:rPr>
                <w:sz w:val="16"/>
                <w:szCs w:val="16"/>
                <w:lang w:val="sv-SE"/>
              </w:rPr>
              <w:t>Draft Versions</w:t>
            </w:r>
          </w:p>
          <w:p w:rsidR="006F07A8" w:rsidRPr="008E7BB2" w:rsidRDefault="006F07A8" w:rsidP="00BD5CEC">
            <w:pPr>
              <w:pStyle w:val="TableRow"/>
              <w:rPr>
                <w:sz w:val="16"/>
                <w:szCs w:val="16"/>
                <w:lang w:val="sv-SE"/>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120904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04 Sep 2012</w:t>
            </w:r>
          </w:p>
        </w:tc>
        <w:tc>
          <w:tcPr>
            <w:tcW w:w="1080" w:type="dxa"/>
          </w:tcPr>
          <w:p w:rsidR="006F07A8" w:rsidRPr="008E7BB2" w:rsidRDefault="0044285C" w:rsidP="00BD5CEC">
            <w:pPr>
              <w:pStyle w:val="TableRow"/>
              <w:rPr>
                <w:sz w:val="16"/>
                <w:szCs w:val="16"/>
              </w:rPr>
            </w:pPr>
            <w:r>
              <w:rPr>
                <w:rFonts w:eastAsiaTheme="minorEastAsia" w:hint="eastAsia"/>
                <w:sz w:val="16"/>
                <w:szCs w:val="16"/>
                <w:lang w:eastAsia="ko-KR"/>
              </w:rPr>
              <w:t>A</w:t>
            </w:r>
            <w:r w:rsidR="006F07A8" w:rsidRPr="008E7BB2">
              <w:rPr>
                <w:sz w:val="16"/>
                <w:szCs w:val="16"/>
              </w:rPr>
              <w:t>ll</w:t>
            </w:r>
          </w:p>
        </w:tc>
        <w:tc>
          <w:tcPr>
            <w:tcW w:w="4864" w:type="dxa"/>
          </w:tcPr>
          <w:p w:rsidR="006F07A8" w:rsidRPr="008E7BB2" w:rsidRDefault="006F07A8" w:rsidP="00BD5CEC">
            <w:pPr>
              <w:pStyle w:val="TableRow"/>
              <w:rPr>
                <w:sz w:val="16"/>
                <w:szCs w:val="16"/>
              </w:rPr>
            </w:pPr>
            <w:r w:rsidRPr="008E7BB2">
              <w:rPr>
                <w:sz w:val="16"/>
                <w:szCs w:val="16"/>
              </w:rPr>
              <w:t>TS baseline agreed as in</w:t>
            </w:r>
          </w:p>
          <w:p w:rsidR="006F07A8" w:rsidRPr="008E7BB2" w:rsidRDefault="006F07A8" w:rsidP="00BD5CEC">
            <w:pPr>
              <w:pStyle w:val="TableRow"/>
              <w:rPr>
                <w:sz w:val="16"/>
                <w:szCs w:val="16"/>
              </w:rPr>
            </w:pPr>
            <w:r w:rsidRPr="008E7BB2">
              <w:rPr>
                <w:sz w:val="16"/>
                <w:szCs w:val="16"/>
              </w:rPr>
              <w:t xml:space="preserve">   </w:t>
            </w:r>
            <w:r w:rsidRPr="008E7BB2">
              <w:rPr>
                <w:color w:val="000000"/>
                <w:sz w:val="16"/>
                <w:szCs w:val="16"/>
              </w:rPr>
              <w:t>OMA-DM-LightweightM2M-2012-0078-INP_TS_kick_off</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120918</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18 Sep 2003</w:t>
            </w:r>
          </w:p>
        </w:tc>
        <w:tc>
          <w:tcPr>
            <w:tcW w:w="1080" w:type="dxa"/>
          </w:tcPr>
          <w:p w:rsidR="006F07A8" w:rsidRPr="008E7BB2" w:rsidRDefault="006F07A8" w:rsidP="00BD5CEC">
            <w:pPr>
              <w:pStyle w:val="TableRow"/>
              <w:rPr>
                <w:sz w:val="16"/>
                <w:szCs w:val="16"/>
              </w:rPr>
            </w:pPr>
            <w:r w:rsidRPr="008E7BB2">
              <w:rPr>
                <w:sz w:val="16"/>
                <w:szCs w:val="16"/>
              </w:rPr>
              <w:t>6, 7</w:t>
            </w:r>
          </w:p>
        </w:tc>
        <w:tc>
          <w:tcPr>
            <w:tcW w:w="4864" w:type="dxa"/>
          </w:tcPr>
          <w:p w:rsidR="006F07A8" w:rsidRPr="008E7BB2" w:rsidRDefault="006F07A8" w:rsidP="00BD5CEC">
            <w:pPr>
              <w:pStyle w:val="TableRow"/>
              <w:rPr>
                <w:sz w:val="16"/>
                <w:szCs w:val="16"/>
              </w:rPr>
            </w:pPr>
            <w:r w:rsidRPr="008E7BB2">
              <w:rPr>
                <w:sz w:val="16"/>
                <w:szCs w:val="16"/>
              </w:rPr>
              <w:t>Incorporates input to committee:</w:t>
            </w:r>
            <w:r w:rsidRPr="008E7BB2">
              <w:rPr>
                <w:sz w:val="16"/>
                <w:szCs w:val="16"/>
              </w:rPr>
              <w:br/>
            </w:r>
            <w:r w:rsidRPr="008E7BB2">
              <w:rPr>
                <w:color w:val="000000"/>
                <w:sz w:val="16"/>
                <w:szCs w:val="16"/>
              </w:rPr>
              <w:t>OMA-DM-LightweightM2M-2012-0083R01-CR_Skeleton_Base_Line</w:t>
            </w:r>
          </w:p>
          <w:p w:rsidR="006F07A8" w:rsidRPr="008E7BB2" w:rsidRDefault="006F07A8" w:rsidP="00BD5CEC">
            <w:pPr>
              <w:pStyle w:val="TableRow"/>
              <w:rPr>
                <w:color w:val="000000"/>
                <w:sz w:val="16"/>
                <w:szCs w:val="16"/>
              </w:rPr>
            </w:pPr>
            <w:r w:rsidRPr="008E7BB2">
              <w:rPr>
                <w:color w:val="000000"/>
                <w:sz w:val="16"/>
                <w:szCs w:val="16"/>
              </w:rPr>
              <w:t>OMA-DM-LightweightM2M-2012-0090R02-CR_TS_Resource_Model</w:t>
            </w:r>
          </w:p>
          <w:p w:rsidR="006F07A8" w:rsidRPr="008E7BB2" w:rsidRDefault="006F07A8" w:rsidP="00BD5CEC">
            <w:pPr>
              <w:pStyle w:val="TableRow"/>
              <w:rPr>
                <w:sz w:val="16"/>
                <w:szCs w:val="16"/>
              </w:rPr>
            </w:pPr>
            <w:r w:rsidRPr="008E7BB2">
              <w:rPr>
                <w:color w:val="000000"/>
                <w:sz w:val="16"/>
                <w:szCs w:val="16"/>
              </w:rPr>
              <w:t>OMA-DM-LightweightM2M-2012-0061R04-CR_Interfaces</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121024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24 Oct 2012</w:t>
            </w:r>
          </w:p>
        </w:tc>
        <w:tc>
          <w:tcPr>
            <w:tcW w:w="1080" w:type="dxa"/>
          </w:tcPr>
          <w:p w:rsidR="006F07A8" w:rsidRPr="008E7BB2" w:rsidRDefault="006F07A8" w:rsidP="00BD5CEC">
            <w:pPr>
              <w:pStyle w:val="TableRow"/>
              <w:rPr>
                <w:sz w:val="16"/>
                <w:szCs w:val="16"/>
              </w:rPr>
            </w:pPr>
            <w:r w:rsidRPr="008E7BB2">
              <w:rPr>
                <w:sz w:val="16"/>
                <w:szCs w:val="16"/>
              </w:rPr>
              <w:t>6, 7, Appendix A</w:t>
            </w:r>
          </w:p>
        </w:tc>
        <w:tc>
          <w:tcPr>
            <w:tcW w:w="4864" w:type="dxa"/>
          </w:tcPr>
          <w:p w:rsidR="006F07A8" w:rsidRPr="008E7BB2" w:rsidRDefault="006F07A8" w:rsidP="00BD5CEC">
            <w:pPr>
              <w:pStyle w:val="TableRow"/>
              <w:rPr>
                <w:sz w:val="16"/>
                <w:szCs w:val="16"/>
              </w:rPr>
            </w:pPr>
            <w:r w:rsidRPr="008E7BB2">
              <w:rPr>
                <w:color w:val="000000"/>
                <w:sz w:val="16"/>
                <w:szCs w:val="16"/>
              </w:rPr>
              <w:t>OMA-DM-LightweightM2M-2012-0095R01-CR_TS_Interface_and_Resource_Additions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Oct 2012</w:t>
            </w:r>
          </w:p>
        </w:tc>
        <w:tc>
          <w:tcPr>
            <w:tcW w:w="1080" w:type="dxa"/>
          </w:tcPr>
          <w:p w:rsidR="006F07A8" w:rsidRPr="008E7BB2" w:rsidRDefault="006F07A8" w:rsidP="00BD5CEC">
            <w:pPr>
              <w:pStyle w:val="TableRow"/>
              <w:rPr>
                <w:sz w:val="16"/>
                <w:szCs w:val="16"/>
              </w:rPr>
            </w:pPr>
            <w:r w:rsidRPr="008E7BB2">
              <w:rPr>
                <w:sz w:val="16"/>
                <w:szCs w:val="16"/>
              </w:rPr>
              <w:t>7, 8</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OMA-DM-LightweightM2M-2012-0097R01-CR_Identifiers_and_Security_Considerations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121117</w:t>
            </w:r>
            <w:r w:rsidRPr="008E7BB2">
              <w:rPr>
                <w:rStyle w:val="ZMODIFY"/>
                <w:sz w:val="16"/>
                <w:szCs w:val="16"/>
              </w:rPr>
              <w:t>-D</w:t>
            </w:r>
            <w:r w:rsidRPr="008E7BB2">
              <w:t xml:space="preserve"> </w:t>
            </w:r>
          </w:p>
        </w:tc>
        <w:tc>
          <w:tcPr>
            <w:tcW w:w="1170" w:type="dxa"/>
          </w:tcPr>
          <w:p w:rsidR="006F07A8" w:rsidRPr="008E7BB2" w:rsidRDefault="006F07A8" w:rsidP="00BD5CEC">
            <w:pPr>
              <w:pStyle w:val="TableRow"/>
              <w:rPr>
                <w:sz w:val="16"/>
                <w:szCs w:val="16"/>
              </w:rPr>
            </w:pPr>
            <w:r w:rsidRPr="008E7BB2">
              <w:rPr>
                <w:sz w:val="16"/>
                <w:szCs w:val="16"/>
              </w:rPr>
              <w:t>17 Nov 2012</w:t>
            </w:r>
          </w:p>
        </w:tc>
        <w:tc>
          <w:tcPr>
            <w:tcW w:w="1080" w:type="dxa"/>
          </w:tcPr>
          <w:p w:rsidR="006F07A8" w:rsidRPr="008E7BB2" w:rsidRDefault="006F07A8" w:rsidP="00BD5CEC">
            <w:pPr>
              <w:pStyle w:val="TableRow"/>
              <w:rPr>
                <w:sz w:val="16"/>
                <w:szCs w:val="16"/>
              </w:rPr>
            </w:pPr>
            <w:r w:rsidRPr="008E7BB2">
              <w:rPr>
                <w:sz w:val="16"/>
                <w:szCs w:val="16"/>
              </w:rPr>
              <w:t>2, 6, 7, 8, 9, 10</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OMA-DM-LightweightM2M-2012-0088R04-CR_Transfer_Protocol</w:t>
            </w:r>
          </w:p>
          <w:p w:rsidR="006F07A8" w:rsidRPr="008E7BB2" w:rsidRDefault="006F07A8" w:rsidP="00BD5CEC">
            <w:pPr>
              <w:pStyle w:val="TableRow"/>
              <w:rPr>
                <w:color w:val="000000"/>
                <w:sz w:val="16"/>
                <w:szCs w:val="16"/>
              </w:rPr>
            </w:pPr>
            <w:r w:rsidRPr="008E7BB2">
              <w:rPr>
                <w:color w:val="000000"/>
                <w:sz w:val="16"/>
                <w:szCs w:val="16"/>
              </w:rPr>
              <w:t>OMA-DM-LightweightM2M-2012-0098R02-CR_Bootstrap_Information_and_Modes</w:t>
            </w:r>
          </w:p>
          <w:p w:rsidR="006F07A8" w:rsidRPr="008E7BB2" w:rsidRDefault="006F07A8" w:rsidP="00BD5CEC">
            <w:pPr>
              <w:pStyle w:val="TableRow"/>
              <w:rPr>
                <w:color w:val="000000"/>
                <w:sz w:val="16"/>
                <w:szCs w:val="16"/>
              </w:rPr>
            </w:pPr>
            <w:r w:rsidRPr="008E7BB2">
              <w:rPr>
                <w:color w:val="000000"/>
                <w:sz w:val="16"/>
                <w:szCs w:val="16"/>
              </w:rPr>
              <w:t>OMA-DM-LightweightM2M-2012-0099R01-CR_Default_ACL_Entry</w:t>
            </w:r>
          </w:p>
          <w:p w:rsidR="006F07A8" w:rsidRPr="008E7BB2" w:rsidRDefault="006F07A8" w:rsidP="00BD5CEC">
            <w:pPr>
              <w:pStyle w:val="TableRow"/>
              <w:rPr>
                <w:color w:val="000000"/>
                <w:sz w:val="16"/>
                <w:szCs w:val="16"/>
              </w:rPr>
            </w:pPr>
            <w:r w:rsidRPr="008E7BB2">
              <w:rPr>
                <w:color w:val="000000"/>
                <w:sz w:val="16"/>
                <w:szCs w:val="16"/>
              </w:rPr>
              <w:t>OMA-DM-LightweightM2M-2012-0100R02-CR_Authorization_Procedure_and_Error_Code</w:t>
            </w:r>
          </w:p>
          <w:p w:rsidR="006F07A8" w:rsidRPr="008E7BB2" w:rsidRDefault="006F07A8" w:rsidP="00BD5CEC">
            <w:pPr>
              <w:pStyle w:val="TableRow"/>
              <w:rPr>
                <w:color w:val="000000"/>
                <w:sz w:val="16"/>
                <w:szCs w:val="16"/>
              </w:rPr>
            </w:pPr>
            <w:r w:rsidRPr="008E7BB2">
              <w:rPr>
                <w:color w:val="000000"/>
                <w:sz w:val="16"/>
                <w:szCs w:val="16"/>
              </w:rPr>
              <w:t>OMA-DM-LightweightM2M-2012-0104R01-CR_Registration_Interface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Nov 2012</w:t>
            </w:r>
          </w:p>
        </w:tc>
        <w:tc>
          <w:tcPr>
            <w:tcW w:w="1080" w:type="dxa"/>
          </w:tcPr>
          <w:p w:rsidR="006F07A8" w:rsidRPr="008E7BB2" w:rsidRDefault="006F07A8" w:rsidP="00BD5CEC">
            <w:pPr>
              <w:pStyle w:val="TableRow"/>
              <w:rPr>
                <w:sz w:val="16"/>
                <w:szCs w:val="16"/>
              </w:rPr>
            </w:pP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OMA-DM-LightweightM2M-2012-0107R01-CR_Appendix_for_LWM2M_Objects.</w:t>
            </w:r>
          </w:p>
          <w:p w:rsidR="006F07A8" w:rsidRPr="008E7BB2" w:rsidRDefault="006F07A8" w:rsidP="00BD5CEC">
            <w:pPr>
              <w:pStyle w:val="TableRow"/>
              <w:rPr>
                <w:color w:val="000000"/>
                <w:sz w:val="16"/>
                <w:szCs w:val="16"/>
              </w:rPr>
            </w:pPr>
            <w:r w:rsidRPr="008E7BB2">
              <w:rPr>
                <w:color w:val="000000"/>
                <w:sz w:val="16"/>
                <w:szCs w:val="16"/>
              </w:rPr>
              <w:t>OMA-DM-LightweightM2M-2012-0106R02-CR_Information_Interfaces.</w:t>
            </w:r>
          </w:p>
          <w:p w:rsidR="006F07A8" w:rsidRPr="008E7BB2" w:rsidRDefault="006F07A8" w:rsidP="00BD5CEC">
            <w:pPr>
              <w:pStyle w:val="TableRow"/>
              <w:rPr>
                <w:color w:val="000000"/>
                <w:sz w:val="16"/>
                <w:szCs w:val="16"/>
              </w:rPr>
            </w:pPr>
            <w:r w:rsidRPr="008E7BB2">
              <w:rPr>
                <w:color w:val="000000"/>
                <w:sz w:val="16"/>
                <w:szCs w:val="16"/>
              </w:rPr>
              <w:t>OMA-DM-LightweightM2M-2012-0108R01-CR_LWM2M_Server_Account_Object.</w:t>
            </w:r>
          </w:p>
          <w:p w:rsidR="006F07A8" w:rsidRPr="008E7BB2" w:rsidRDefault="006F07A8" w:rsidP="00BD5CEC">
            <w:pPr>
              <w:pStyle w:val="TableRow"/>
              <w:rPr>
                <w:color w:val="000000"/>
                <w:sz w:val="16"/>
                <w:szCs w:val="16"/>
              </w:rPr>
            </w:pPr>
            <w:r w:rsidRPr="008E7BB2">
              <w:rPr>
                <w:color w:val="000000"/>
                <w:sz w:val="16"/>
                <w:szCs w:val="16"/>
              </w:rPr>
              <w:t>OMA-DM-LightweightM2M-2012-0109R01-CR_Authorization_Update</w:t>
            </w:r>
          </w:p>
          <w:p w:rsidR="006F07A8" w:rsidRPr="008E7BB2" w:rsidRDefault="006F07A8" w:rsidP="00BD5CEC">
            <w:pPr>
              <w:pStyle w:val="TableRow"/>
              <w:ind w:firstLine="1584"/>
              <w:rPr>
                <w:color w:val="000000"/>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121206</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06 Dec 2012</w:t>
            </w:r>
          </w:p>
        </w:tc>
        <w:tc>
          <w:tcPr>
            <w:tcW w:w="1080" w:type="dxa"/>
          </w:tcPr>
          <w:p w:rsidR="006F07A8" w:rsidRPr="008E7BB2" w:rsidRDefault="006F07A8" w:rsidP="00BD5CEC">
            <w:pPr>
              <w:pStyle w:val="TableRow"/>
              <w:rPr>
                <w:sz w:val="16"/>
                <w:szCs w:val="16"/>
              </w:rPr>
            </w:pPr>
            <w:r w:rsidRPr="008E7BB2">
              <w:rPr>
                <w:sz w:val="16"/>
                <w:szCs w:val="16"/>
              </w:rPr>
              <w:t>6</w:t>
            </w:r>
          </w:p>
        </w:tc>
        <w:tc>
          <w:tcPr>
            <w:tcW w:w="4864" w:type="dxa"/>
          </w:tcPr>
          <w:p w:rsidR="006F07A8" w:rsidRPr="008E7BB2" w:rsidRDefault="006F07A8" w:rsidP="00BD5CEC">
            <w:pPr>
              <w:pStyle w:val="TableRow"/>
              <w:rPr>
                <w:color w:val="000000"/>
                <w:sz w:val="16"/>
                <w:szCs w:val="16"/>
              </w:rPr>
            </w:pPr>
            <w:r w:rsidRPr="008E7BB2">
              <w:rPr>
                <w:sz w:val="16"/>
                <w:szCs w:val="16"/>
              </w:rPr>
              <w:t>OMA-DM-LightweightM2M-2012-0110R01-CR_Interfaces_Intro_Update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121219</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19 Dec 2012</w:t>
            </w:r>
          </w:p>
        </w:tc>
        <w:tc>
          <w:tcPr>
            <w:tcW w:w="1080" w:type="dxa"/>
          </w:tcPr>
          <w:p w:rsidR="006F07A8" w:rsidRPr="008E7BB2" w:rsidRDefault="006F07A8" w:rsidP="00BD5CEC">
            <w:pPr>
              <w:pStyle w:val="TableRow"/>
              <w:rPr>
                <w:sz w:val="16"/>
                <w:szCs w:val="16"/>
              </w:rPr>
            </w:pPr>
            <w:r w:rsidRPr="008E7BB2">
              <w:rPr>
                <w:sz w:val="16"/>
                <w:szCs w:val="16"/>
              </w:rPr>
              <w:t>6,7,8,9,</w:t>
            </w:r>
            <w:r w:rsidRPr="008E7BB2">
              <w:rPr>
                <w:sz w:val="16"/>
                <w:szCs w:val="16"/>
              </w:rPr>
              <w:br/>
              <w:t>Annex</w:t>
            </w:r>
          </w:p>
        </w:tc>
        <w:tc>
          <w:tcPr>
            <w:tcW w:w="4864" w:type="dxa"/>
          </w:tcPr>
          <w:p w:rsidR="006F07A8" w:rsidRPr="008E7BB2" w:rsidRDefault="006F07A8" w:rsidP="00BD5CEC">
            <w:pPr>
              <w:pStyle w:val="TableRow"/>
              <w:rPr>
                <w:sz w:val="16"/>
                <w:szCs w:val="16"/>
              </w:rPr>
            </w:pPr>
            <w:r w:rsidRPr="008E7BB2">
              <w:rPr>
                <w:sz w:val="16"/>
                <w:szCs w:val="16"/>
              </w:rPr>
              <w:t>OMA-DM-LightweightM2M-2012-0111R01-CR_Object_Instance_Introduction</w:t>
            </w:r>
          </w:p>
          <w:p w:rsidR="006F07A8" w:rsidRPr="008E7BB2" w:rsidRDefault="006F07A8" w:rsidP="00BD5CEC">
            <w:pPr>
              <w:pStyle w:val="TableRow"/>
              <w:rPr>
                <w:sz w:val="16"/>
                <w:szCs w:val="16"/>
              </w:rPr>
            </w:pPr>
            <w:r w:rsidRPr="008E7BB2">
              <w:rPr>
                <w:sz w:val="16"/>
                <w:szCs w:val="16"/>
              </w:rPr>
              <w:t>OMA-DM-LightweightM2M-2012-0112-CR_Object_Template_Update</w:t>
            </w:r>
          </w:p>
          <w:p w:rsidR="006F07A8" w:rsidRPr="008E7BB2" w:rsidRDefault="006F07A8" w:rsidP="00BD5CEC">
            <w:pPr>
              <w:pStyle w:val="TableRow"/>
              <w:rPr>
                <w:sz w:val="16"/>
                <w:szCs w:val="16"/>
              </w:rPr>
            </w:pPr>
            <w:r w:rsidRPr="008E7BB2">
              <w:rPr>
                <w:sz w:val="16"/>
                <w:szCs w:val="16"/>
              </w:rPr>
              <w:t>OMA-DM-LightweightM2M-2012-0113R02-CR_Access_Control</w:t>
            </w:r>
          </w:p>
          <w:p w:rsidR="006F07A8" w:rsidRPr="008E7BB2" w:rsidRDefault="006F07A8" w:rsidP="00BD5CEC">
            <w:pPr>
              <w:pStyle w:val="TableRow"/>
              <w:rPr>
                <w:sz w:val="16"/>
                <w:szCs w:val="16"/>
              </w:rPr>
            </w:pPr>
            <w:r w:rsidRPr="008E7BB2">
              <w:rPr>
                <w:sz w:val="16"/>
                <w:szCs w:val="16"/>
              </w:rPr>
              <w:t>OMA-DM-LightweightM2M-2012-0114-CR_Update_Operation_Modification</w:t>
            </w:r>
          </w:p>
          <w:p w:rsidR="006F07A8" w:rsidRPr="008E7BB2" w:rsidRDefault="006F07A8" w:rsidP="00BD5CEC">
            <w:pPr>
              <w:pStyle w:val="TableRow"/>
              <w:rPr>
                <w:sz w:val="16"/>
                <w:szCs w:val="16"/>
              </w:rPr>
            </w:pPr>
            <w:r w:rsidRPr="008E7BB2">
              <w:rPr>
                <w:sz w:val="16"/>
                <w:szCs w:val="16"/>
              </w:rPr>
              <w:t>OMA-DM-LightweightM2M-2012-0115-CR_Connection_Control</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130123</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22 Jan 2013</w:t>
            </w:r>
          </w:p>
        </w:tc>
        <w:tc>
          <w:tcPr>
            <w:tcW w:w="1080" w:type="dxa"/>
          </w:tcPr>
          <w:p w:rsidR="006F07A8" w:rsidRPr="008E7BB2" w:rsidRDefault="006F07A8" w:rsidP="00BD5CEC">
            <w:pPr>
              <w:pStyle w:val="TableRow"/>
              <w:rPr>
                <w:sz w:val="16"/>
                <w:szCs w:val="16"/>
              </w:rPr>
            </w:pPr>
            <w:r w:rsidRPr="008E7BB2">
              <w:rPr>
                <w:sz w:val="16"/>
                <w:szCs w:val="16"/>
              </w:rPr>
              <w:t xml:space="preserve">2, 7, 8, 9,  Annex </w:t>
            </w: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OMA-DM-LightweightM2M-2012-0101R03-CR_change_of_the_TLV_data_format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OMA-DM-LightweightM2M-2012-0117-CR_remove_example_objects_and_resources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OMA-DM-LightweightM2M-2013-0001R04-CR_Firmware_Object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OMA-DM-LightweightM2M-2013-0003R01-CR_LwM2M_Client_and_Server_Security_Considerations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OMA-DM-LightweightM2M-2013-0006-CR_Security_Mode_in_RessourceInfo_Table</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lastRenderedPageBreak/>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130206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6 Feb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OMA-DM-LightweightM2M-2013-0004R03-CR_SmartCard_Bootstrap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OMA-DM-LightweightM2M-2013-0005R01-CR_device_object OMA-DM-LightweightM2M-2013-0007-CR_Object_Instance_Modification</w:t>
            </w:r>
          </w:p>
          <w:p w:rsidR="006F07A8" w:rsidRPr="008E7BB2" w:rsidRDefault="006F07A8" w:rsidP="00BD5CEC">
            <w:pPr>
              <w:pStyle w:val="TableRow"/>
              <w:rPr>
                <w:rFonts w:ascii="Arial" w:hAnsi="Arial" w:cs="Arial"/>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130226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26 Feb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OMA-DM-LightweightM2M-2013-0002R04-CR_Adding_Creatable_Object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OMA-DM-LightweightM2M-2013-0008R02-CR_Improvement_to_the_JSON_format_for_IETF_alignment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OMA-DM-LightweightM2M-2013-0013R01-CR_LWM2M_Version_CoAP_Option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OMA-DM-LightweightM2M-2013-0014R01-CR_Data_Format_Negotiation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OMA-DM-LightweightM2M-2013-0015R02-CR_Notification_Aggregation_and_Reporting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OMA-DM-LightweightM2M-2013-0016R03-CR_Connectivity</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OMA-DM-LightweightM2M-2013-0019R01-CR_SmartCard_Bootstrap_Appendix</w:t>
            </w:r>
          </w:p>
          <w:p w:rsidR="006F07A8" w:rsidRPr="00521C18" w:rsidRDefault="006F07A8" w:rsidP="00BD5CEC">
            <w:pPr>
              <w:pStyle w:val="TableRow"/>
              <w:rPr>
                <w:rFonts w:ascii="Arial" w:eastAsiaTheme="minorEastAsia" w:hAnsi="Arial" w:cs="Arial"/>
                <w:color w:val="000000"/>
                <w:sz w:val="16"/>
                <w:szCs w:val="16"/>
                <w:lang w:eastAsia="ko-KR"/>
              </w:rPr>
            </w:pPr>
            <w:r w:rsidRPr="008E7BB2">
              <w:rPr>
                <w:rFonts w:ascii="Arial" w:hAnsi="Arial" w:cs="Arial"/>
                <w:color w:val="000000"/>
                <w:sz w:val="14"/>
                <w:szCs w:val="14"/>
              </w:rPr>
              <w:t>OMA-DM-LightweightM2M-2013-0020-CR_Response_Code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130301</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01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OMA-DM-LightweightM2M-2013-0011R03-CR_Failure_indication_for_firmware_object</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OMA-DM-LightweightM2M-2013-0022R03-CR_TLV_Tags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OMA-DM-LightweightM2M-2013-0023R01-CR_location_object</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130314</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14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OMA-DM-LightweightM2M-2012-0116R03-CR_Bootstrap_Interface_Chapter_Modification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OMA-DM-LightweightM2M-2013-0018R01-CR_Bootstrap_Interface_Transport_Binding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OMA-DM-LightweightM2M-2013-0024R04-CR_Time_Resource</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OMA-DM-LightweightM2M-2013-0026R05-CR_Erro_Code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OMA-DM-LightweightM2M-2013-0027R01-CR_Delete_Object_Instance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OMA-DM-LightweightM2M-2013-0028R01-CR_Location_objet_speed_direction</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130409</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09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OMA-DM-LightweightM2M-2013-0047R02-CR_major_TS_cleanup</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OMA-DM-LightweightM2M-2013-0029R01-CR_Server_Object_Instance_Deletion</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OMA-DM-LightweightM2M-2013-0030R01-CR_Registration_Update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OMA-DM-LightweightM2M-2013-0032-CR_Read_Operation_Update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OMA-DM-LightweightM2M-2013-0044R01-CR_Response_Code_Update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OMA-DM-LightweightM2M-2013-0034R01-CR_Device_Object_Update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OMA-DM-LightweightM2M-2013-0035R01-CR_Bootstrap_Interface_Update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 xml:space="preserve">OMA-DM-LightweightM2M-2013-0037R01-CR_Access_Control_Update  </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OMA-DM-LightweightM2M-2013-0038R02-CR_Firmware_Object_Update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OMA-DM-LightweightM2M-2013-0039-CR_Moving_Response_Code_Chapter</w:t>
            </w:r>
          </w:p>
          <w:p w:rsidR="006F07A8" w:rsidRPr="008E7BB2" w:rsidRDefault="006F07A8" w:rsidP="00BD5CEC">
            <w:pPr>
              <w:pStyle w:val="TableRow"/>
              <w:rPr>
                <w:rFonts w:ascii="Arial" w:hAnsi="Arial" w:cs="Arial"/>
                <w:color w:val="000000"/>
                <w:sz w:val="14"/>
                <w:szCs w:val="14"/>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130412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12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OMA-DM-LightweightM2M-2013-0054R02-CR_Bootstrap_Process_Update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OMA-DM-LightweightM2M-2013-0051-CR_certificate_definition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OMA-DM-LightweightM2M-2013-0052-CR_root_resource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OMA-DM-LightweightM2M-2013-0053R01-CR_connectivity_object_update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OMA-DM-LightweightM2M-2013-0050-CR_object_template_and_datatypes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OMA-DM-LightweightM2M-2013-0036R02-CR_Information_Reporting_Update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OMA-DM-LightweightM2M-2013-0049R01-CR_queue_mode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130522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22 May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OMA-DM-LightweightM2M-2013-0062R01-CR_TS_Editorial_streamlining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OMA-DM-LightweightM2M-2013-0041R02-CR_Update_Error_Code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OMA-DM-LightweightM2M-2013-0048R03-CR_Statistician_Object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OMA-DM-LightweightM2M-2013-0055R01-CR_Cancel_Observation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OMA-DM-LightweightM2M-2013-0056R01-CR_TLV_update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OMA-DM-LightweightM2M-2013-0057-CR_SMS_trigger</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OMA-DM-LightweightM2M-2013-0058R06-CR_Security_key_formats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OMA-DM-LightweightM2M-2013-0059-CR_Adding_Create_Operation_Example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OMA-DM-LightweightM2M-2013-0061R01-CR_Adding_Access_Control_Example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OMA-DM-LightweightM2M-2013-0063R01-CR_Reserved_Resource_ID_Space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OMA-DM-LightweightM2M-2013-0064-CR_Update_Server_Deletion</w:t>
            </w:r>
          </w:p>
          <w:p w:rsidR="006F07A8" w:rsidRPr="008E7BB2" w:rsidRDefault="006F07A8" w:rsidP="00BD5CEC">
            <w:pPr>
              <w:pStyle w:val="TableRow"/>
              <w:rPr>
                <w:rFonts w:ascii="Arial" w:hAnsi="Arial" w:cs="Arial"/>
                <w:color w:val="000000"/>
                <w:sz w:val="14"/>
                <w:szCs w:val="14"/>
              </w:rPr>
            </w:pPr>
          </w:p>
          <w:p w:rsidR="005E3A61"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E3A61" w:rsidRPr="008E7BB2">
        <w:trPr>
          <w:cantSplit/>
          <w:jc w:val="center"/>
        </w:trPr>
        <w:tc>
          <w:tcPr>
            <w:tcW w:w="2975" w:type="dxa"/>
          </w:tcPr>
          <w:p w:rsidR="005E3A61" w:rsidRPr="008E7BB2" w:rsidRDefault="005E3A61" w:rsidP="005E3A61">
            <w:pPr>
              <w:pStyle w:val="TableRow"/>
              <w:rPr>
                <w:rFonts w:ascii="Arial" w:hAnsi="Arial" w:cs="Arial"/>
                <w:sz w:val="16"/>
                <w:szCs w:val="16"/>
              </w:rPr>
            </w:pPr>
            <w:r w:rsidRPr="008E7BB2">
              <w:rPr>
                <w:rFonts w:ascii="Arial" w:hAnsi="Arial" w:cs="Arial"/>
                <w:sz w:val="16"/>
                <w:szCs w:val="16"/>
              </w:rPr>
              <w:lastRenderedPageBreak/>
              <w:t>Draft Version</w:t>
            </w:r>
          </w:p>
          <w:p w:rsidR="005E3A61" w:rsidRPr="008E7BB2" w:rsidRDefault="005E3A61" w:rsidP="005E3A61">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00BA410C">
              <w:rPr>
                <w:rStyle w:val="ZMODIFY"/>
                <w:rFonts w:ascii="Arial" w:hAnsi="Arial" w:cs="Arial"/>
                <w:sz w:val="16"/>
                <w:szCs w:val="16"/>
                <w:lang w:eastAsia="zh-CN"/>
              </w:rPr>
              <w:t>130610</w:t>
            </w:r>
            <w:r w:rsidRPr="008E7BB2">
              <w:rPr>
                <w:rStyle w:val="ZMODIFY"/>
                <w:rFonts w:ascii="Arial" w:hAnsi="Arial" w:cs="Arial"/>
                <w:sz w:val="16"/>
                <w:szCs w:val="16"/>
              </w:rPr>
              <w:t>-D</w:t>
            </w:r>
          </w:p>
        </w:tc>
        <w:tc>
          <w:tcPr>
            <w:tcW w:w="1170" w:type="dxa"/>
          </w:tcPr>
          <w:p w:rsidR="005E3A61" w:rsidRPr="008E7BB2" w:rsidRDefault="00BA410C" w:rsidP="00ED5F87">
            <w:pPr>
              <w:pStyle w:val="TableRow"/>
              <w:rPr>
                <w:rFonts w:ascii="Arial" w:hAnsi="Arial" w:cs="Arial"/>
                <w:sz w:val="16"/>
                <w:szCs w:val="16"/>
              </w:rPr>
            </w:pPr>
            <w:r>
              <w:rPr>
                <w:rFonts w:ascii="Arial" w:hAnsi="Arial" w:cs="Arial"/>
                <w:sz w:val="16"/>
                <w:szCs w:val="16"/>
              </w:rPr>
              <w:t>10</w:t>
            </w:r>
            <w:r w:rsidR="005E3A61" w:rsidRPr="008E7BB2">
              <w:rPr>
                <w:rFonts w:ascii="Arial" w:hAnsi="Arial" w:cs="Arial"/>
                <w:sz w:val="16"/>
                <w:szCs w:val="16"/>
              </w:rPr>
              <w:t xml:space="preserve"> June</w:t>
            </w:r>
            <w:r w:rsidR="00586BD8">
              <w:rPr>
                <w:rFonts w:ascii="Arial" w:eastAsiaTheme="minorEastAsia" w:hAnsi="Arial" w:cs="Arial" w:hint="eastAsia"/>
                <w:sz w:val="16"/>
                <w:szCs w:val="16"/>
                <w:lang w:eastAsia="ko-KR"/>
              </w:rPr>
              <w:t xml:space="preserve"> </w:t>
            </w:r>
            <w:r w:rsidR="005E3A61" w:rsidRPr="008E7BB2">
              <w:rPr>
                <w:rFonts w:ascii="Arial" w:hAnsi="Arial" w:cs="Arial"/>
                <w:sz w:val="16"/>
                <w:szCs w:val="16"/>
              </w:rPr>
              <w:t>2013</w:t>
            </w:r>
          </w:p>
        </w:tc>
        <w:tc>
          <w:tcPr>
            <w:tcW w:w="1080" w:type="dxa"/>
          </w:tcPr>
          <w:p w:rsidR="005E3A61"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5E3A61" w:rsidRPr="008E7BB2" w:rsidRDefault="005E3A61"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OMA-DM-LightweightM2M-2013-0070-CR_examples_update</w:t>
            </w:r>
          </w:p>
          <w:p w:rsidR="005E3A61" w:rsidRPr="008E7BB2" w:rsidRDefault="00741155"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OMA-DM-LightweightM2M-2013-0066R01-CR_16bit_instance_IDs</w:t>
            </w:r>
          </w:p>
          <w:p w:rsidR="00741155" w:rsidRPr="008E7BB2" w:rsidRDefault="00E5343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OMA-DM-LightweightM2M-2013-0067-CR_Observe_Operation_Range</w:t>
            </w:r>
          </w:p>
          <w:p w:rsidR="00E5343D" w:rsidRPr="008E7BB2" w:rsidRDefault="00673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OMA-DM-LightweightM2M-2013-0068-CR_Server_Initiated_Bootstrap_Procedure</w:t>
            </w:r>
          </w:p>
          <w:p w:rsidR="00673278" w:rsidRPr="008E7BB2" w:rsidRDefault="007C796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OMA-DM-LightweightM2M-2013-0069R03-CR_observe_read_parameters</w:t>
            </w:r>
          </w:p>
          <w:p w:rsidR="007C796D" w:rsidRPr="008E7BB2" w:rsidRDefault="008720C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OMA-DM-LightweightM2M-2013-0071R03-CR_Endpoint_Client_Name_–_Type_Attribute</w:t>
            </w:r>
          </w:p>
          <w:p w:rsidR="008720C6" w:rsidRPr="008E7BB2" w:rsidRDefault="00203BB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OMA-DM-LightweightM2M-2013-0072-CR_TS_X509_Validation_Rules</w:t>
            </w:r>
          </w:p>
          <w:p w:rsidR="004F0A5A" w:rsidRPr="008E7BB2" w:rsidRDefault="00571F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OMA-DM-LightweightM2M-2013-0073-CR_Security_Section_Update</w:t>
            </w:r>
          </w:p>
          <w:p w:rsidR="00571F47" w:rsidRPr="008E7BB2" w:rsidRDefault="00502F8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OMA-DM-LightweightM2M-2013-0075-CR_Mandatory_Fields_and_Object_Template_Update</w:t>
            </w:r>
          </w:p>
          <w:p w:rsidR="00502F86" w:rsidRPr="008E7BB2" w:rsidRDefault="00AF48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OMA-DM-LightweightM2M-2013-0076R01-CR_Queue_Mode_Clarification</w:t>
            </w:r>
          </w:p>
          <w:p w:rsidR="00AF4847" w:rsidRPr="008E7BB2" w:rsidRDefault="00AC7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OMA-DM-LightweightM2M-2013-0078R02-CR_BootstrapInformation___Objects</w:t>
            </w:r>
          </w:p>
          <w:p w:rsidR="004F0A5A" w:rsidRPr="008E7BB2" w:rsidRDefault="00BE70B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OMA-DM-LightweightM2M-2013-0079R01-CR_Appendix_F_upgrade</w:t>
            </w:r>
          </w:p>
          <w:p w:rsidR="00BE70BC" w:rsidRPr="008E7BB2" w:rsidRDefault="00D950AF"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OMA-DM-LightweightM2M-2013-0081R02-CR_LWM2M_Security_Implications</w:t>
            </w:r>
          </w:p>
          <w:p w:rsidR="00D950AF" w:rsidRPr="008E7BB2" w:rsidRDefault="00314AC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OMA-DM-LightweightM2M-2013-0082-CR_Data_Format_for_Resource_Supporting_Multiple_Instances</w:t>
            </w:r>
          </w:p>
          <w:p w:rsidR="004F0A5A" w:rsidRPr="008E7BB2" w:rsidRDefault="00C0437E"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OMA-DM-LightweightM2M-2013-0083R01-CR_no_sec_mode</w:t>
            </w:r>
          </w:p>
          <w:p w:rsidR="00C0437E" w:rsidRPr="008E7BB2" w:rsidRDefault="00AE00F4"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OMA-DM-LightweightM2M-2013-0084-CR_firmware_URI</w:t>
            </w:r>
          </w:p>
          <w:p w:rsidR="00AE00F4" w:rsidRPr="008E7BB2" w:rsidRDefault="00D47C8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OMA-DM-LightweightM2M-2013-0085R01-CR_power_info_improvements</w:t>
            </w:r>
          </w:p>
          <w:p w:rsidR="004F0A5A" w:rsidRPr="008E7BB2" w:rsidRDefault="00006533"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OMA-DM-LightweightM2M-2013-0087R01-CR_Data_Type_Usage_Cleaning</w:t>
            </w:r>
          </w:p>
          <w:p w:rsidR="004F0A5A" w:rsidRPr="008E7BB2" w:rsidRDefault="004F0A5A" w:rsidP="00BD5CEC">
            <w:pPr>
              <w:pStyle w:val="TableRow"/>
              <w:rPr>
                <w:rFonts w:ascii="Arial" w:hAnsi="Arial" w:cs="Arial"/>
                <w:color w:val="000000"/>
                <w:sz w:val="14"/>
                <w:szCs w:val="14"/>
              </w:rPr>
            </w:pPr>
          </w:p>
          <w:p w:rsidR="00203BB6" w:rsidRPr="008E7BB2" w:rsidRDefault="004F0A5A"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86BD8" w:rsidRPr="008E7BB2">
        <w:trPr>
          <w:cantSplit/>
          <w:jc w:val="center"/>
        </w:trPr>
        <w:tc>
          <w:tcPr>
            <w:tcW w:w="2975" w:type="dxa"/>
          </w:tcPr>
          <w:p w:rsidR="00586BD8" w:rsidRPr="008E7BB2" w:rsidRDefault="00586BD8" w:rsidP="00586BD8">
            <w:pPr>
              <w:pStyle w:val="TableRow"/>
              <w:rPr>
                <w:rFonts w:ascii="Arial" w:hAnsi="Arial" w:cs="Arial"/>
                <w:sz w:val="16"/>
                <w:szCs w:val="16"/>
              </w:rPr>
            </w:pPr>
            <w:r w:rsidRPr="008E7BB2">
              <w:rPr>
                <w:rFonts w:ascii="Arial" w:hAnsi="Arial" w:cs="Arial"/>
                <w:sz w:val="16"/>
                <w:szCs w:val="16"/>
              </w:rPr>
              <w:t>Draft Version</w:t>
            </w:r>
          </w:p>
          <w:p w:rsidR="00586BD8" w:rsidRPr="008E7BB2" w:rsidRDefault="00586BD8" w:rsidP="00ED5F8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w:t>
            </w:r>
            <w:r>
              <w:rPr>
                <w:rStyle w:val="ZMODIFY"/>
                <w:rFonts w:ascii="Arial" w:eastAsiaTheme="minorEastAsia" w:hAnsi="Arial" w:cs="Arial" w:hint="eastAsia"/>
                <w:sz w:val="16"/>
                <w:szCs w:val="16"/>
                <w:lang w:eastAsia="ko-KR"/>
              </w:rPr>
              <w:t>717</w:t>
            </w:r>
            <w:r w:rsidRPr="008E7BB2">
              <w:rPr>
                <w:rStyle w:val="ZMODIFY"/>
                <w:rFonts w:ascii="Arial" w:hAnsi="Arial" w:cs="Arial"/>
                <w:sz w:val="16"/>
                <w:szCs w:val="16"/>
              </w:rPr>
              <w:t>-D</w:t>
            </w:r>
          </w:p>
        </w:tc>
        <w:tc>
          <w:tcPr>
            <w:tcW w:w="1170" w:type="dxa"/>
          </w:tcPr>
          <w:p w:rsidR="00586BD8" w:rsidRPr="00521C18" w:rsidRDefault="00586BD8"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17 July 2013</w:t>
            </w:r>
          </w:p>
        </w:tc>
        <w:tc>
          <w:tcPr>
            <w:tcW w:w="1080" w:type="dxa"/>
          </w:tcPr>
          <w:p w:rsidR="00586BD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950A46" w:rsidRDefault="00950A46" w:rsidP="00ED5F87">
            <w:pPr>
              <w:pStyle w:val="TableRow"/>
              <w:rPr>
                <w:rFonts w:ascii="Arial" w:eastAsiaTheme="minorEastAsia" w:hAnsi="Arial" w:cs="Arial"/>
                <w:color w:val="000000"/>
                <w:sz w:val="14"/>
                <w:szCs w:val="14"/>
                <w:lang w:eastAsia="ko-KR"/>
              </w:rPr>
            </w:pPr>
            <w:r>
              <w:rPr>
                <w:rFonts w:eastAsiaTheme="minorEastAsia"/>
                <w:sz w:val="16"/>
                <w:szCs w:val="16"/>
                <w:lang w:eastAsia="ko-KR"/>
              </w:rPr>
              <w:t>I</w:t>
            </w:r>
            <w:r>
              <w:rPr>
                <w:rFonts w:eastAsiaTheme="minorEastAsia" w:hint="eastAsia"/>
                <w:sz w:val="16"/>
                <w:szCs w:val="16"/>
                <w:lang w:eastAsia="ko-KR"/>
              </w:rPr>
              <w:t>t i</w:t>
            </w:r>
            <w:r w:rsidRPr="008E7BB2">
              <w:rPr>
                <w:sz w:val="16"/>
                <w:szCs w:val="16"/>
              </w:rPr>
              <w:t>ncorporates:</w:t>
            </w:r>
          </w:p>
          <w:p w:rsidR="000554F7"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OMA-DM-LightweightM2M-2013-0103-CR_A103_TLV_bit_ordering</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OMA-DM-LightweightM2M-2013-0098-CR_A132</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OMA-DM-LightweightM2M-2013-0097-CR_A046_A099_A100_A101_A104_A118_A119_139_140</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OMA-DM-LightweightM2M-2013-0096R01-CR_A047_SC_Secure_Channel</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OMA-DM-LightweightM2M-2013-0095-CR_A180_Appendix_F</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OMA-DM-LightweightM2M-2013-0094R01-CR_Addressing_Comment_A187</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OMA-DM-LightweightM2M-2013-0092R03-CR_Appendix_D_Fixes</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OMA-DM-LightweightM2M-2013-0089R01-CR_TLV_and_Device_Object_Examples_Fixes</w:t>
            </w:r>
          </w:p>
          <w:p w:rsidR="001D4D79" w:rsidRDefault="001D4D79" w:rsidP="00ED5F87">
            <w:pPr>
              <w:pStyle w:val="TableRow"/>
              <w:rPr>
                <w:rFonts w:ascii="Arial" w:eastAsiaTheme="minorEastAsia" w:hAnsi="Arial" w:cs="Arial"/>
                <w:color w:val="000000"/>
                <w:sz w:val="14"/>
                <w:szCs w:val="14"/>
                <w:lang w:eastAsia="ko-KR"/>
              </w:rPr>
            </w:pPr>
          </w:p>
          <w:p w:rsidR="00586BD8" w:rsidRPr="00521C18" w:rsidRDefault="00F74199" w:rsidP="00664599">
            <w:pPr>
              <w:pStyle w:val="TableRow"/>
              <w:rPr>
                <w:rFonts w:ascii="Arial" w:eastAsiaTheme="minorEastAsia" w:hAnsi="Arial" w:cs="Arial"/>
                <w:color w:val="000000"/>
                <w:sz w:val="14"/>
                <w:szCs w:val="14"/>
                <w:lang w:eastAsia="ko-KR"/>
              </w:rPr>
            </w:pPr>
            <w:r w:rsidRPr="008E7BB2">
              <w:rPr>
                <w:rFonts w:ascii="Arial" w:hAnsi="Arial" w:cs="Arial"/>
                <w:color w:val="000000"/>
                <w:sz w:val="14"/>
                <w:szCs w:val="14"/>
              </w:rPr>
              <w:t xml:space="preserve">Plus editorial changes done by </w:t>
            </w:r>
            <w:r w:rsidR="000554F7">
              <w:rPr>
                <w:rFonts w:ascii="Arial" w:eastAsiaTheme="minorEastAsia" w:hAnsi="Arial" w:cs="Arial" w:hint="eastAsia"/>
                <w:color w:val="000000"/>
                <w:sz w:val="14"/>
                <w:szCs w:val="14"/>
                <w:lang w:eastAsia="ko-KR"/>
              </w:rPr>
              <w:t>Seongyoon on behalf of the editor</w:t>
            </w:r>
          </w:p>
        </w:tc>
      </w:tr>
    </w:tbl>
    <w:p w:rsidR="006F5707" w:rsidRPr="008E7BB2" w:rsidRDefault="006F5707" w:rsidP="006F5707">
      <w:pPr>
        <w:pStyle w:val="App1"/>
      </w:pPr>
      <w:bookmarkStart w:id="166" w:name="_Toc361855361"/>
      <w:r w:rsidRPr="008E7BB2">
        <w:lastRenderedPageBreak/>
        <w:t>Data Types</w:t>
      </w:r>
      <w:bookmarkEnd w:id="166"/>
    </w:p>
    <w:p w:rsidR="006F5707" w:rsidRPr="008E7BB2" w:rsidRDefault="006F5707" w:rsidP="006F5707">
      <w:r w:rsidRPr="008E7BB2">
        <w:t xml:space="preserve">This section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IEEE 754-2008 [REF]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D9352F" w:rsidRPr="008E7BB2" w:rsidRDefault="00D9352F" w:rsidP="00241289">
      <w:r w:rsidRPr="008E7BB2">
        <w:t xml:space="preserve">REF = </w:t>
      </w:r>
      <w:r w:rsidRPr="008E7BB2">
        <w:rPr>
          <w:rStyle w:val="citationjournal"/>
        </w:rPr>
        <w:t xml:space="preserve">IEEE Computer Society (August 29, 2008). </w:t>
      </w:r>
      <w:hyperlink r:id="rId49" w:history="1">
        <w:r w:rsidRPr="008E7BB2">
          <w:rPr>
            <w:rStyle w:val="a8"/>
          </w:rPr>
          <w:t>IEEE Standard for Floating-Point Arithmetic</w:t>
        </w:r>
      </w:hyperlink>
      <w:r w:rsidRPr="008E7BB2">
        <w:rPr>
          <w:rStyle w:val="citationjournal"/>
        </w:rPr>
        <w:t xml:space="preserve">. IEEE. </w:t>
      </w:r>
      <w:hyperlink r:id="rId50" w:history="1">
        <w:r w:rsidRPr="008E7BB2">
          <w:rPr>
            <w:rStyle w:val="a8"/>
          </w:rPr>
          <w:t>doi</w:t>
        </w:r>
      </w:hyperlink>
      <w:r w:rsidRPr="008E7BB2">
        <w:rPr>
          <w:rStyle w:val="citationjournal"/>
        </w:rPr>
        <w:t>:</w:t>
      </w:r>
      <w:hyperlink r:id="rId51" w:history="1">
        <w:r w:rsidRPr="008E7BB2">
          <w:rPr>
            <w:rStyle w:val="a8"/>
          </w:rPr>
          <w:t>10.1109/IEEESTD.2008.4610935</w:t>
        </w:r>
      </w:hyperlink>
      <w:r w:rsidRPr="008E7BB2">
        <w:rPr>
          <w:rStyle w:val="citationjournal"/>
        </w:rPr>
        <w:t xml:space="preserve">. </w:t>
      </w:r>
      <w:hyperlink r:id="rId52" w:history="1">
        <w:r w:rsidRPr="008E7BB2">
          <w:rPr>
            <w:rStyle w:val="a8"/>
          </w:rPr>
          <w:t>ISBN</w:t>
        </w:r>
      </w:hyperlink>
      <w:r w:rsidRPr="008E7BB2">
        <w:rPr>
          <w:rStyle w:val="citationjournal"/>
        </w:rPr>
        <w:t> </w:t>
      </w:r>
      <w:hyperlink r:id="rId53" w:history="1">
        <w:r w:rsidRPr="008E7BB2">
          <w:rPr>
            <w:rStyle w:val="a8"/>
          </w:rPr>
          <w:t>978-0-7381-5753-5</w:t>
        </w:r>
      </w:hyperlink>
      <w:r w:rsidRPr="008E7BB2">
        <w:rPr>
          <w:rStyle w:val="citationjournal"/>
        </w:rPr>
        <w:t>. IEEE Std 754-2008</w:t>
      </w:r>
    </w:p>
    <w:p w:rsidR="00D9352F" w:rsidRPr="008E7BB2" w:rsidRDefault="00D9352F" w:rsidP="006F5707"/>
    <w:p w:rsidR="00D9352F" w:rsidRPr="008E7BB2" w:rsidRDefault="00D9352F" w:rsidP="006F5707"/>
    <w:p w:rsidR="006F5707" w:rsidRPr="008E7BB2" w:rsidRDefault="006F5707" w:rsidP="006F5707"/>
    <w:p w:rsidR="00F2110E" w:rsidRPr="008E7BB2" w:rsidRDefault="00F2110E" w:rsidP="00F2110E">
      <w:pPr>
        <w:pStyle w:val="App1"/>
      </w:pPr>
      <w:bookmarkStart w:id="167" w:name="_Toc361855362"/>
      <w:r w:rsidRPr="008E7BB2">
        <w:lastRenderedPageBreak/>
        <w:t>LWM2M Object Template and Guidelines   (Informative)</w:t>
      </w:r>
      <w:bookmarkEnd w:id="167"/>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168" w:name="_Toc361855363"/>
      <w:r w:rsidRPr="008E7BB2">
        <w:t>Object Template</w:t>
      </w:r>
      <w:bookmarkEnd w:id="168"/>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맑은 고딕"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urn:oma:lwm2m:{oma,ext,x}:{Object ID}</w:t>
            </w:r>
          </w:p>
        </w:tc>
        <w:tc>
          <w:tcPr>
            <w:tcW w:w="727" w:type="pct"/>
          </w:tcPr>
          <w:p w:rsidR="00767BC2" w:rsidRPr="008E7BB2" w:rsidRDefault="00767BC2" w:rsidP="00767BC2">
            <w:pPr>
              <w:pStyle w:val="TableRow"/>
            </w:pPr>
            <w:r w:rsidRPr="008E7BB2">
              <w:t>Yes/No</w:t>
            </w:r>
          </w:p>
        </w:tc>
        <w:tc>
          <w:tcPr>
            <w:tcW w:w="727" w:type="pct"/>
          </w:tcPr>
          <w:p w:rsidR="00767BC2" w:rsidRPr="008E7BB2" w:rsidRDefault="00767BC2" w:rsidP="00767BC2">
            <w:pPr>
              <w:pStyle w:val="TableRow"/>
            </w:pPr>
            <w:r w:rsidRPr="008E7BB2">
              <w:rPr>
                <w:rFonts w:eastAsia="맑은 고딕" w:hint="eastAsia"/>
                <w:lang w:eastAsia="ko-KR"/>
              </w:rPr>
              <w:t>Yes/No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Object supports multiple Object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Object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Object.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Object if 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맑은 고딕"/>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12B41" w:rsidP="00F2110E">
            <w:pPr>
              <w:pStyle w:val="TableRow"/>
            </w:pPr>
            <w:r w:rsidRPr="008E7BB2">
              <w:t>Yes/No</w:t>
            </w:r>
          </w:p>
        </w:tc>
        <w:tc>
          <w:tcPr>
            <w:tcW w:w="565" w:type="pct"/>
          </w:tcPr>
          <w:p w:rsidR="00112B41" w:rsidRPr="008E7BB2" w:rsidRDefault="00112B41" w:rsidP="00F2110E">
            <w:pPr>
              <w:pStyle w:val="TableRow"/>
            </w:pPr>
            <w:r w:rsidRPr="008E7BB2">
              <w:t>Yes/No</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맑은 고딕"/>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have a combination of R (Read), W (Write), and E (Execute). This field also have empty value, which means that this field is not allowed to access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Resource supports multiple Resource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Resource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Resource.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767BC2" w:rsidRPr="008E7BB2" w:rsidRDefault="00767BC2" w:rsidP="00767BC2">
      <w:pPr>
        <w:numPr>
          <w:ilvl w:val="0"/>
          <w:numId w:val="29"/>
        </w:numPr>
        <w:spacing w:after="0"/>
        <w:rPr>
          <w:lang w:eastAsia="ko-KR"/>
        </w:rPr>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F2110E" w:rsidP="00F2110E"/>
    <w:p w:rsidR="00F2110E" w:rsidRPr="008E7BB2" w:rsidRDefault="001D3E5F" w:rsidP="00F2110E">
      <w:pPr>
        <w:pStyle w:val="App2"/>
      </w:pPr>
      <w:bookmarkStart w:id="169" w:name="_Toc361855364"/>
      <w:r w:rsidRPr="008E7BB2">
        <w:t xml:space="preserve">OMNA </w:t>
      </w:r>
      <w:r w:rsidR="00F2110E" w:rsidRPr="008E7BB2">
        <w:t>Guidelines</w:t>
      </w:r>
      <w:bookmarkEnd w:id="169"/>
    </w:p>
    <w:p w:rsidR="001D3E5F" w:rsidRPr="008E7BB2" w:rsidRDefault="001D3E5F" w:rsidP="001D3E5F">
      <w:pPr>
        <w:pStyle w:val="AltNormal"/>
        <w:rPr>
          <w:rFonts w:ascii="Times New Roman" w:hAnsi="Times New Roman"/>
        </w:rPr>
      </w:pPr>
      <w:r w:rsidRPr="008E7BB2">
        <w:rPr>
          <w:rFonts w:ascii="Times New Roman" w:hAnsi="Times New Roman"/>
        </w:rPr>
        <w:t xml:space="preserve">This section defines guidelines for OMNA regarding registries and protocol ID ranges to be maintained. </w:t>
      </w:r>
    </w:p>
    <w:p w:rsidR="001D3E5F" w:rsidRPr="008E7BB2" w:rsidRDefault="001D3E5F" w:rsidP="001667BB">
      <w:pPr>
        <w:pStyle w:val="App3"/>
      </w:pPr>
      <w:bookmarkStart w:id="170" w:name="_Toc361855365"/>
      <w:r w:rsidRPr="008E7BB2">
        <w:t>Object Registry</w:t>
      </w:r>
      <w:bookmarkEnd w:id="170"/>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SDO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ED2530"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ED2530">
      <w:pPr>
        <w:pStyle w:val="AltNormal"/>
        <w:rPr>
          <w:rFonts w:ascii="Times New Roman" w:hAnsi="Times New Roman"/>
        </w:rPr>
      </w:pPr>
    </w:p>
    <w:p w:rsidR="001D3E5F" w:rsidRPr="008E7BB2" w:rsidRDefault="001D3E5F" w:rsidP="001667BB">
      <w:pPr>
        <w:pStyle w:val="App3"/>
      </w:pPr>
      <w:bookmarkStart w:id="171" w:name="_Toc361855366"/>
      <w:r w:rsidRPr="008E7BB2">
        <w:t>Resource Registry</w:t>
      </w:r>
      <w:bookmarkEnd w:id="171"/>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1D3E5F" w:rsidRPr="008E7BB2" w:rsidRDefault="001D3E5F" w:rsidP="00ED2530">
      <w:pPr>
        <w:pStyle w:val="AltNormal"/>
        <w:rPr>
          <w:rFonts w:ascii="Times New Roman" w:hAnsi="Times New Roman"/>
        </w:rPr>
      </w:pPr>
    </w:p>
    <w:p w:rsidR="00F2110E" w:rsidRPr="008E7BB2" w:rsidRDefault="00F2110E" w:rsidP="00F2110E"/>
    <w:p w:rsidR="00F2110E" w:rsidRPr="008E7BB2" w:rsidRDefault="00F2110E" w:rsidP="00F2110E">
      <w:pPr>
        <w:pStyle w:val="App1"/>
      </w:pPr>
      <w:bookmarkStart w:id="172" w:name="_Toc361855367"/>
      <w:r w:rsidRPr="008E7BB2">
        <w:lastRenderedPageBreak/>
        <w:t>LWM2M Objects defined by OMA   (Normative)</w:t>
      </w:r>
      <w:bookmarkEnd w:id="172"/>
    </w:p>
    <w:p w:rsidR="00F2110E" w:rsidRPr="008E7BB2" w:rsidRDefault="00F2110E" w:rsidP="00F2110E">
      <w:pPr>
        <w:pStyle w:val="af0"/>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F2110E" w:rsidRPr="008E7BB2" w:rsidRDefault="00F2110E" w:rsidP="00910262">
      <w:pPr>
        <w:pStyle w:val="af0"/>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8E7BB2">
        <w:rPr>
          <w:rFonts w:ascii="Times New Roman" w:hAnsi="Times New Roman"/>
          <w:color w:val="auto"/>
        </w:rPr>
        <w:t>The following LWM2M objects have been defined by OMA</w:t>
      </w:r>
    </w:p>
    <w:p w:rsidR="00445DDA" w:rsidRPr="008E7BB2" w:rsidRDefault="00445DDA" w:rsidP="00445DDA">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 Access Security</w:t>
      </w:r>
    </w:p>
    <w:p w:rsidR="00241289" w:rsidRPr="008E7BB2" w:rsidRDefault="00F2110E" w:rsidP="00F2110E">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w:t>
      </w:r>
    </w:p>
    <w:p w:rsidR="00241289" w:rsidRPr="008E7BB2" w:rsidRDefault="00F2110E" w:rsidP="00F2110E">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Access Control</w:t>
      </w:r>
    </w:p>
    <w:p w:rsidR="00241289" w:rsidRPr="008E7BB2" w:rsidRDefault="00F2110E" w:rsidP="00F2110E">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Device</w:t>
      </w:r>
    </w:p>
    <w:p w:rsidR="00241289" w:rsidRPr="008E7BB2" w:rsidRDefault="00F2110E" w:rsidP="00F2110E">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Connectivity</w:t>
      </w:r>
    </w:p>
    <w:p w:rsidR="00241289" w:rsidRPr="008E7BB2" w:rsidRDefault="00F2110E" w:rsidP="00241289">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Firmware</w:t>
      </w:r>
    </w:p>
    <w:p w:rsidR="00241289" w:rsidRPr="008E7BB2" w:rsidRDefault="00CB0DED" w:rsidP="00241289">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Location</w:t>
      </w:r>
    </w:p>
    <w:p w:rsidR="00F2110E" w:rsidRPr="00CE135B" w:rsidRDefault="00241289" w:rsidP="00521C18">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pPr>
      <w:r w:rsidRPr="008E7BB2">
        <w:rPr>
          <w:rFonts w:ascii="Times New Roman" w:hAnsi="Times New Roman"/>
          <w:color w:val="auto"/>
        </w:rPr>
        <w:t>Connectivity Statistics</w:t>
      </w:r>
    </w:p>
    <w:p w:rsidR="0014196A" w:rsidRDefault="0014196A">
      <w:pPr>
        <w:spacing w:before="0" w:after="0"/>
        <w:rPr>
          <w:rFonts w:ascii="Arial" w:hAnsi="Arial" w:cs="Arial"/>
          <w:b/>
          <w:sz w:val="32"/>
        </w:rPr>
      </w:pPr>
      <w:r>
        <w:br w:type="page"/>
      </w:r>
    </w:p>
    <w:p w:rsidR="004550DC" w:rsidRPr="008E7BB2" w:rsidRDefault="004550DC" w:rsidP="00D92601">
      <w:pPr>
        <w:pStyle w:val="App2"/>
      </w:pPr>
      <w:bookmarkStart w:id="173" w:name="_Toc361855368"/>
      <w:r w:rsidRPr="008E7BB2">
        <w:lastRenderedPageBreak/>
        <w:t>LWM2M Object: LWM2M Server Access Security</w:t>
      </w:r>
      <w:bookmarkEnd w:id="173"/>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맑은 고딕"/>
          <w:b/>
        </w:rPr>
      </w:pPr>
      <w:r w:rsidRPr="008E7BB2">
        <w:rPr>
          <w:rFonts w:eastAsia="맑은 고딕"/>
          <w:lang w:eastAsia="ko-KR"/>
        </w:rPr>
        <w:t xml:space="preserve">These LWM2M object resources MUST only be changed by a </w:t>
      </w:r>
      <w:r w:rsidR="00664599">
        <w:rPr>
          <w:rFonts w:eastAsia="맑은 고딕" w:hint="eastAsia"/>
          <w:lang w:eastAsia="ko-KR"/>
        </w:rPr>
        <w:t xml:space="preserve">LWM2M </w:t>
      </w:r>
      <w:r w:rsidRPr="008E7BB2">
        <w:rPr>
          <w:rFonts w:eastAsia="맑은 고딕"/>
          <w:lang w:eastAsia="ko-KR"/>
        </w:rPr>
        <w:t>Bootstrap Server or SmartCard provision</w:t>
      </w:r>
      <w:r w:rsidR="008E7BB2" w:rsidRPr="008E7BB2">
        <w:rPr>
          <w:rFonts w:eastAsia="맑은 고딕"/>
          <w:lang w:eastAsia="ko-KR"/>
        </w:rPr>
        <w:t xml:space="preserve">ing and MUST NOT be accessible </w:t>
      </w:r>
      <w:r w:rsidRPr="008E7BB2">
        <w:rPr>
          <w:rFonts w:eastAsia="맑은 고딕"/>
          <w:lang w:eastAsia="ko-KR"/>
        </w:rPr>
        <w:t xml:space="preserve">by any </w:t>
      </w:r>
      <w:r w:rsidR="00664599">
        <w:rPr>
          <w:rFonts w:eastAsia="맑은 고딕" w:hint="eastAsia"/>
          <w:lang w:eastAsia="ko-KR"/>
        </w:rPr>
        <w:t xml:space="preserve">other </w:t>
      </w:r>
      <w:r w:rsidRPr="008E7BB2">
        <w:rPr>
          <w:rFonts w:eastAsia="맑은 고딕"/>
          <w:lang w:eastAsia="ko-KR"/>
        </w:rPr>
        <w:t>Server.</w:t>
      </w:r>
    </w:p>
    <w:p w:rsidR="004550DC" w:rsidRPr="008E7BB2" w:rsidRDefault="004550DC" w:rsidP="004550DC">
      <w:pPr>
        <w:rPr>
          <w:rFonts w:eastAsia="맑은 고딕"/>
          <w:b/>
        </w:rPr>
      </w:pPr>
    </w:p>
    <w:p w:rsidR="004550DC" w:rsidRPr="008E7BB2" w:rsidRDefault="004550DC" w:rsidP="004550DC">
      <w:pPr>
        <w:rPr>
          <w:rFonts w:eastAsia="맑은 고딕"/>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맑은 고딕"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맑은 고딕"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B82992" w:rsidP="00157D3D">
            <w:pPr>
              <w:pStyle w:val="TableRow"/>
            </w:pPr>
            <w:r w:rsidRPr="008E7BB2">
              <w:t>Yes</w:t>
            </w:r>
          </w:p>
        </w:tc>
        <w:tc>
          <w:tcPr>
            <w:tcW w:w="758" w:type="pct"/>
          </w:tcPr>
          <w:p w:rsidR="00B82992" w:rsidRPr="008E7BB2" w:rsidRDefault="00B82992" w:rsidP="00157D3D">
            <w:pPr>
              <w:pStyle w:val="TableRow"/>
            </w:pPr>
            <w:r w:rsidRPr="008E7BB2">
              <w:rPr>
                <w:rFonts w:eastAsia="맑은 고딕" w:hint="eastAsia"/>
                <w:lang w:eastAsia="ko-KR"/>
              </w:rPr>
              <w:t>Yes</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521C18">
        <w:trPr>
          <w:tblHeader/>
        </w:trPr>
        <w:tc>
          <w:tcPr>
            <w:tcW w:w="519" w:type="pct"/>
            <w:shd w:val="pct25" w:color="auto" w:fill="FFFFFF"/>
          </w:tcPr>
          <w:p w:rsidR="004550DC" w:rsidRPr="008E7BB2" w:rsidRDefault="004550DC" w:rsidP="00157D3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700" w:type="pct"/>
            <w:shd w:val="pct25" w:color="auto" w:fill="FFFFFF"/>
          </w:tcPr>
          <w:p w:rsidR="004550DC" w:rsidRPr="008E7BB2" w:rsidRDefault="004550DC" w:rsidP="00157D3D">
            <w:pPr>
              <w:pStyle w:val="TableRow"/>
              <w:jc w:val="center"/>
              <w:rPr>
                <w:b/>
                <w:sz w:val="18"/>
                <w:lang w:eastAsia="zh-CN"/>
              </w:rPr>
            </w:pPr>
            <w:r w:rsidRPr="008E7BB2">
              <w:rPr>
                <w:rFonts w:eastAsia="맑은 고딕"/>
                <w:b/>
                <w:sz w:val="18"/>
                <w:lang w:eastAsia="ko-KR"/>
              </w:rPr>
              <w:t>Descriptions</w:t>
            </w:r>
          </w:p>
        </w:tc>
      </w:tr>
      <w:tr w:rsidR="004550DC" w:rsidRPr="008E7BB2" w:rsidTr="00521C18">
        <w:trPr>
          <w:trHeight w:val="344"/>
        </w:trPr>
        <w:tc>
          <w:tcPr>
            <w:tcW w:w="519" w:type="pct"/>
          </w:tcPr>
          <w:p w:rsidR="004550DC" w:rsidRPr="008E7BB2" w:rsidRDefault="004550DC" w:rsidP="00157D3D">
            <w:pPr>
              <w:pStyle w:val="TableRow"/>
              <w:rPr>
                <w:b/>
              </w:rPr>
            </w:pPr>
            <w:r w:rsidRPr="008E7BB2">
              <w:rPr>
                <w:b/>
              </w:rPr>
              <w:t>LWM2M Bootstrap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pPr>
            <w:r w:rsidRPr="008E7BB2">
              <w:t>Yes</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맑은 고딕"/>
                <w:lang w:eastAsia="ko-KR"/>
              </w:rPr>
              <w:t>0 – 255 bytes</w:t>
            </w:r>
          </w:p>
        </w:tc>
        <w:tc>
          <w:tcPr>
            <w:tcW w:w="311" w:type="pct"/>
          </w:tcPr>
          <w:p w:rsidR="004550DC" w:rsidRPr="008E7BB2" w:rsidRDefault="004550DC" w:rsidP="00157D3D">
            <w:pPr>
              <w:pStyle w:val="TableRow"/>
            </w:pPr>
            <w:r w:rsidRPr="008E7BB2">
              <w:rPr>
                <w:rFonts w:eastAsia="맑은 고딕"/>
                <w:lang w:eastAsia="ko-KR"/>
              </w:rPr>
              <w:t>-</w:t>
            </w:r>
          </w:p>
        </w:tc>
        <w:tc>
          <w:tcPr>
            <w:tcW w:w="1700" w:type="pct"/>
          </w:tcPr>
          <w:p w:rsidR="004550DC" w:rsidRPr="008E7BB2" w:rsidRDefault="004550DC" w:rsidP="00157D3D">
            <w:pPr>
              <w:pStyle w:val="TableRow"/>
            </w:pPr>
            <w:r w:rsidRPr="008E7BB2">
              <w:t>Relevant information for Bootstrap Server only.</w:t>
            </w:r>
          </w:p>
          <w:p w:rsidR="004550DC" w:rsidRPr="008E7BB2" w:rsidRDefault="004550DC" w:rsidP="00157D3D">
            <w:pPr>
              <w:pStyle w:val="TableRow"/>
              <w:rPr>
                <w:rFonts w:eastAsia="맑은 고딕"/>
                <w:lang w:eastAsia="ko-KR"/>
              </w:rPr>
            </w:pPr>
            <w:r w:rsidRPr="008E7BB2">
              <w:t xml:space="preserve">Uniquely </w:t>
            </w:r>
            <w:r w:rsidRPr="008E7BB2">
              <w:rPr>
                <w:rFonts w:eastAsia="맑은 고딕"/>
                <w:lang w:eastAsia="ko-KR"/>
              </w:rPr>
              <w:t xml:space="preserve">identifies </w:t>
            </w:r>
            <w:r w:rsidRPr="008E7BB2">
              <w:t xml:space="preserve">the LWM2M Bootstrap </w:t>
            </w:r>
            <w:r w:rsidRPr="008E7BB2">
              <w:rPr>
                <w:rFonts w:eastAsia="맑은 고딕"/>
                <w:lang w:eastAsia="ko-KR"/>
              </w:rPr>
              <w:t>Server, and is in the form:</w:t>
            </w:r>
          </w:p>
          <w:p w:rsidR="004550DC" w:rsidRPr="008E7BB2" w:rsidRDefault="004550DC" w:rsidP="00157D3D">
            <w:pPr>
              <w:pStyle w:val="TableRow"/>
              <w:rPr>
                <w:rFonts w:eastAsia="맑은 고딕"/>
                <w:lang w:eastAsia="ko-KR"/>
              </w:rPr>
            </w:pPr>
            <w:r w:rsidRPr="008E7BB2">
              <w:rPr>
                <w:rFonts w:eastAsia="맑은 고딕"/>
                <w:lang w:eastAsia="ko-KR"/>
              </w:rPr>
              <w:t xml:space="preserve">“coaps://host:port”, where host is an IP address or FQDN, and port is the UDP port of the Server. </w:t>
            </w:r>
          </w:p>
        </w:tc>
      </w:tr>
      <w:tr w:rsidR="004550DC" w:rsidRPr="008E7BB2" w:rsidTr="00521C18">
        <w:trPr>
          <w:trHeight w:val="344"/>
        </w:trPr>
        <w:tc>
          <w:tcPr>
            <w:tcW w:w="519" w:type="pct"/>
          </w:tcPr>
          <w:p w:rsidR="004550DC" w:rsidRPr="008E7BB2" w:rsidRDefault="004550DC" w:rsidP="00157D3D">
            <w:pPr>
              <w:pStyle w:val="TableRow"/>
              <w:rPr>
                <w:b/>
              </w:rPr>
            </w:pPr>
            <w:r w:rsidRPr="008E7BB2">
              <w:rPr>
                <w:b/>
              </w:rPr>
              <w:t>BootStrapServer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rPr>
                <w:rFonts w:eastAsia="맑은 고딕"/>
                <w:lang w:eastAsia="ko-KR"/>
              </w:rPr>
            </w:pPr>
            <w:r w:rsidRPr="008E7BB2">
              <w:t>Yes</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r w:rsidRPr="008E7BB2">
              <w:t>1-bit</w:t>
            </w:r>
          </w:p>
        </w:tc>
        <w:tc>
          <w:tcPr>
            <w:tcW w:w="311" w:type="pct"/>
          </w:tcPr>
          <w:p w:rsidR="004550DC" w:rsidRPr="008E7BB2" w:rsidRDefault="004550DC" w:rsidP="00157D3D">
            <w:pPr>
              <w:pStyle w:val="TableRow"/>
            </w:pPr>
            <w:r w:rsidRPr="008E7BB2">
              <w:t>-</w:t>
            </w:r>
          </w:p>
        </w:tc>
        <w:tc>
          <w:tcPr>
            <w:tcW w:w="1700" w:type="pct"/>
          </w:tcPr>
          <w:p w:rsidR="004550DC" w:rsidRPr="008E7BB2" w:rsidRDefault="004550DC" w:rsidP="00157D3D">
            <w:pPr>
              <w:pStyle w:val="TableRow"/>
              <w:rPr>
                <w:rFonts w:eastAsia="맑은 고딕"/>
                <w:lang w:eastAsia="ko-KR"/>
              </w:rPr>
            </w:pPr>
            <w:r w:rsidRPr="008E7BB2">
              <w:rPr>
                <w:rFonts w:eastAsia="맑은 고딕"/>
                <w:lang w:eastAsia="ko-KR"/>
              </w:rPr>
              <w:t xml:space="preserve">Determins if the current  instance concerns a LWM2M Bootstrap Server (true) or a standard LWM2M Server(false) </w:t>
            </w:r>
          </w:p>
        </w:tc>
      </w:tr>
      <w:tr w:rsidR="004550DC" w:rsidRPr="008E7BB2" w:rsidTr="00521C18">
        <w:tc>
          <w:tcPr>
            <w:tcW w:w="519" w:type="pct"/>
          </w:tcPr>
          <w:p w:rsidR="004550DC" w:rsidRPr="008E7BB2" w:rsidRDefault="004550DC" w:rsidP="00157D3D">
            <w:pPr>
              <w:pStyle w:val="TableRow"/>
              <w:rPr>
                <w:rFonts w:eastAsia="맑은 고딕"/>
                <w:b/>
                <w:lang w:eastAsia="ko-KR"/>
              </w:rPr>
            </w:pPr>
            <w:r w:rsidRPr="008E7BB2">
              <w:rPr>
                <w:rFonts w:eastAsia="맑은 고딕"/>
                <w:b/>
                <w:lang w:eastAsia="ko-KR"/>
              </w:rPr>
              <w:t>Security Mode</w:t>
            </w:r>
          </w:p>
        </w:tc>
        <w:tc>
          <w:tcPr>
            <w:tcW w:w="300" w:type="pct"/>
          </w:tcPr>
          <w:p w:rsidR="004550DC" w:rsidRPr="008E7BB2" w:rsidRDefault="004550DC" w:rsidP="00157D3D">
            <w:pPr>
              <w:pStyle w:val="TableRow"/>
              <w:rPr>
                <w:rFonts w:eastAsia="맑은 고딕"/>
                <w:lang w:eastAsia="ko-KR"/>
              </w:rPr>
            </w:pPr>
            <w:r w:rsidRPr="008E7BB2">
              <w:rPr>
                <w:rFonts w:eastAsia="맑은 고딕"/>
                <w:lang w:eastAsia="ko-KR"/>
              </w:rPr>
              <w:t>2</w:t>
            </w:r>
          </w:p>
        </w:tc>
        <w:tc>
          <w:tcPr>
            <w:tcW w:w="525" w:type="pct"/>
          </w:tcPr>
          <w:p w:rsidR="004550DC" w:rsidRPr="008E7BB2" w:rsidRDefault="004550DC" w:rsidP="00157D3D">
            <w:pPr>
              <w:pStyle w:val="TableRow"/>
              <w:rPr>
                <w:rFonts w:eastAsia="맑은 고딕"/>
                <w:lang w:eastAsia="ko-KR"/>
              </w:rPr>
            </w:pPr>
          </w:p>
        </w:tc>
        <w:tc>
          <w:tcPr>
            <w:tcW w:w="464" w:type="pct"/>
          </w:tcPr>
          <w:p w:rsidR="004550DC" w:rsidRPr="008E7BB2" w:rsidRDefault="004550DC" w:rsidP="00157D3D">
            <w:pPr>
              <w:pStyle w:val="TableRow"/>
              <w:rPr>
                <w:rFonts w:eastAsia="맑은 고딕"/>
                <w:lang w:eastAsia="ko-KR"/>
              </w:rPr>
            </w:pPr>
            <w:r w:rsidRPr="008E7BB2">
              <w:rPr>
                <w:rFonts w:eastAsia="맑은 고딕"/>
                <w:lang w:eastAsia="ko-KR"/>
              </w:rPr>
              <w:t>No</w:t>
            </w:r>
          </w:p>
        </w:tc>
        <w:tc>
          <w:tcPr>
            <w:tcW w:w="350" w:type="pct"/>
          </w:tcPr>
          <w:p w:rsidR="004550DC" w:rsidRPr="008E7BB2" w:rsidRDefault="00B82992" w:rsidP="00157D3D">
            <w:pPr>
              <w:pStyle w:val="TableRow"/>
              <w:rPr>
                <w:rFonts w:eastAsia="맑은 고딕"/>
                <w:lang w:eastAsia="ko-KR"/>
              </w:rPr>
            </w:pPr>
            <w:r w:rsidRPr="008E7BB2">
              <w:t>Yes</w:t>
            </w:r>
          </w:p>
        </w:tc>
        <w:tc>
          <w:tcPr>
            <w:tcW w:w="425" w:type="pct"/>
          </w:tcPr>
          <w:p w:rsidR="004550DC" w:rsidRPr="008E7BB2" w:rsidRDefault="004550DC" w:rsidP="00157D3D">
            <w:pPr>
              <w:pStyle w:val="TableRow"/>
              <w:rPr>
                <w:rFonts w:eastAsia="맑은 고딕"/>
                <w:lang w:eastAsia="ko-KR"/>
              </w:rPr>
            </w:pPr>
            <w:r w:rsidRPr="008E7BB2">
              <w:rPr>
                <w:rFonts w:eastAsia="맑은 고딕"/>
                <w:lang w:eastAsia="ko-KR"/>
              </w:rPr>
              <w:t>Integer</w:t>
            </w:r>
          </w:p>
        </w:tc>
        <w:tc>
          <w:tcPr>
            <w:tcW w:w="450" w:type="pct"/>
          </w:tcPr>
          <w:p w:rsidR="004550DC" w:rsidRPr="008E7BB2" w:rsidRDefault="0062263B" w:rsidP="00157D3D">
            <w:pPr>
              <w:pStyle w:val="TableRow"/>
              <w:rPr>
                <w:rFonts w:eastAsia="맑은 고딕"/>
                <w:lang w:eastAsia="ko-KR"/>
              </w:rPr>
            </w:pPr>
            <w:r w:rsidRPr="008E7BB2">
              <w:rPr>
                <w:rFonts w:eastAsia="맑은 고딕"/>
                <w:lang w:eastAsia="ko-KR"/>
              </w:rPr>
              <w:t>0-3</w:t>
            </w:r>
          </w:p>
        </w:tc>
        <w:tc>
          <w:tcPr>
            <w:tcW w:w="311" w:type="pct"/>
          </w:tcPr>
          <w:p w:rsidR="004550DC" w:rsidRPr="008E7BB2" w:rsidRDefault="004550DC" w:rsidP="00157D3D">
            <w:pPr>
              <w:pStyle w:val="TableRow"/>
              <w:rPr>
                <w:rFonts w:eastAsia="맑은 고딕"/>
                <w:lang w:eastAsia="ko-KR"/>
              </w:rPr>
            </w:pPr>
            <w:r w:rsidRPr="008E7BB2">
              <w:rPr>
                <w:rFonts w:eastAsia="맑은 고딕"/>
                <w:lang w:eastAsia="ko-KR"/>
              </w:rPr>
              <w:t>-</w:t>
            </w:r>
          </w:p>
        </w:tc>
        <w:tc>
          <w:tcPr>
            <w:tcW w:w="1700" w:type="pct"/>
          </w:tcPr>
          <w:p w:rsidR="004550DC" w:rsidRPr="008E7BB2" w:rsidRDefault="004550DC" w:rsidP="00157D3D">
            <w:pPr>
              <w:pStyle w:val="TableRow"/>
              <w:rPr>
                <w:rFonts w:eastAsia="맑은 고딕"/>
                <w:lang w:eastAsia="ko-KR"/>
              </w:rPr>
            </w:pPr>
            <w:r w:rsidRPr="008E7BB2">
              <w:rPr>
                <w:rFonts w:eastAsia="맑은 고딕"/>
                <w:lang w:eastAsia="ko-KR"/>
              </w:rPr>
              <w:t>Determines which security mode of DTLS is used</w:t>
            </w:r>
            <w:r w:rsidRPr="008E7BB2">
              <w:rPr>
                <w:rFonts w:eastAsia="맑은 고딕"/>
                <w:lang w:eastAsia="ko-KR"/>
              </w:rPr>
              <w:br/>
              <w:t>0: Pre-Shared Key mode</w:t>
            </w:r>
            <w:r w:rsidRPr="008E7BB2">
              <w:rPr>
                <w:rFonts w:eastAsia="맑은 고딕"/>
                <w:lang w:eastAsia="ko-KR"/>
              </w:rPr>
              <w:br/>
              <w:t>1: Raw Public Key mode</w:t>
            </w:r>
            <w:r w:rsidRPr="008E7BB2">
              <w:rPr>
                <w:rFonts w:eastAsia="맑은 고딕"/>
                <w:lang w:eastAsia="ko-KR"/>
              </w:rPr>
              <w:br/>
              <w:t>2: Certificate mode</w:t>
            </w:r>
          </w:p>
          <w:p w:rsidR="00DE447B" w:rsidRPr="008E7BB2" w:rsidRDefault="00DE447B" w:rsidP="00157D3D">
            <w:pPr>
              <w:pStyle w:val="TableRow"/>
              <w:rPr>
                <w:rFonts w:eastAsia="맑은 고딕"/>
                <w:lang w:eastAsia="ko-KR"/>
              </w:rPr>
            </w:pPr>
            <w:r w:rsidRPr="008E7BB2">
              <w:rPr>
                <w:rFonts w:eastAsia="맑은 고딕"/>
                <w:lang w:eastAsia="ko-KR"/>
              </w:rPr>
              <w:t>3: NoSec mode</w:t>
            </w:r>
          </w:p>
        </w:tc>
      </w:tr>
      <w:tr w:rsidR="004550DC" w:rsidRPr="008E7BB2" w:rsidTr="00521C18">
        <w:tc>
          <w:tcPr>
            <w:tcW w:w="519" w:type="pct"/>
          </w:tcPr>
          <w:p w:rsidR="004550DC" w:rsidRPr="008E7BB2" w:rsidRDefault="004550DC" w:rsidP="00157D3D">
            <w:pPr>
              <w:pStyle w:val="TableRow"/>
              <w:rPr>
                <w:rFonts w:eastAsia="맑은 고딕"/>
                <w:b/>
                <w:lang w:eastAsia="ko-KR"/>
              </w:rPr>
            </w:pPr>
            <w:r w:rsidRPr="008E7BB2">
              <w:rPr>
                <w:rFonts w:eastAsia="맑은 고딕"/>
                <w:b/>
                <w:lang w:eastAsia="ko-KR"/>
              </w:rPr>
              <w:t>Public Key or Identity</w:t>
            </w:r>
          </w:p>
        </w:tc>
        <w:tc>
          <w:tcPr>
            <w:tcW w:w="300" w:type="pct"/>
          </w:tcPr>
          <w:p w:rsidR="004550DC" w:rsidRPr="008E7BB2" w:rsidRDefault="004550DC" w:rsidP="00157D3D">
            <w:pPr>
              <w:pStyle w:val="TableRow"/>
              <w:rPr>
                <w:rFonts w:eastAsia="맑은 고딕"/>
                <w:lang w:eastAsia="ko-KR"/>
              </w:rPr>
            </w:pPr>
            <w:r w:rsidRPr="008E7BB2">
              <w:rPr>
                <w:rFonts w:eastAsia="맑은 고딕"/>
                <w:lang w:eastAsia="ko-KR"/>
              </w:rPr>
              <w:t>3</w:t>
            </w:r>
          </w:p>
        </w:tc>
        <w:tc>
          <w:tcPr>
            <w:tcW w:w="525" w:type="pct"/>
          </w:tcPr>
          <w:p w:rsidR="004550DC" w:rsidRPr="008E7BB2" w:rsidRDefault="004550DC" w:rsidP="00157D3D">
            <w:pPr>
              <w:pStyle w:val="TableRow"/>
              <w:rPr>
                <w:rFonts w:eastAsia="맑은 고딕"/>
                <w:lang w:eastAsia="ko-KR"/>
              </w:rPr>
            </w:pPr>
          </w:p>
        </w:tc>
        <w:tc>
          <w:tcPr>
            <w:tcW w:w="464" w:type="pct"/>
          </w:tcPr>
          <w:p w:rsidR="004550DC" w:rsidRPr="008E7BB2" w:rsidRDefault="004550DC" w:rsidP="00157D3D">
            <w:pPr>
              <w:pStyle w:val="TableRow"/>
              <w:rPr>
                <w:rFonts w:eastAsia="맑은 고딕"/>
                <w:lang w:eastAsia="ko-KR"/>
              </w:rPr>
            </w:pPr>
            <w:r w:rsidRPr="008E7BB2">
              <w:rPr>
                <w:rFonts w:eastAsia="맑은 고딕"/>
                <w:lang w:eastAsia="ko-KR"/>
              </w:rPr>
              <w:t>No</w:t>
            </w:r>
          </w:p>
        </w:tc>
        <w:tc>
          <w:tcPr>
            <w:tcW w:w="350" w:type="pct"/>
          </w:tcPr>
          <w:p w:rsidR="004550DC" w:rsidRPr="008E7BB2" w:rsidRDefault="00B82992" w:rsidP="00157D3D">
            <w:pPr>
              <w:pStyle w:val="TableRow"/>
              <w:rPr>
                <w:rFonts w:eastAsia="맑은 고딕"/>
                <w:lang w:eastAsia="ko-KR"/>
              </w:rPr>
            </w:pPr>
            <w:r w:rsidRPr="008E7BB2">
              <w:t>Yes</w:t>
            </w:r>
          </w:p>
        </w:tc>
        <w:tc>
          <w:tcPr>
            <w:tcW w:w="425" w:type="pct"/>
          </w:tcPr>
          <w:p w:rsidR="004550DC" w:rsidRPr="008E7BB2" w:rsidRDefault="004550DC" w:rsidP="00157D3D">
            <w:pPr>
              <w:pStyle w:val="TableRow"/>
              <w:rPr>
                <w:rFonts w:eastAsia="맑은 고딕"/>
                <w:lang w:eastAsia="ko-KR"/>
              </w:rPr>
            </w:pPr>
            <w:r w:rsidRPr="008E7BB2">
              <w:rPr>
                <w:rFonts w:eastAsia="맑은 고딕"/>
                <w:lang w:eastAsia="ko-KR"/>
              </w:rPr>
              <w:t>Opaque</w:t>
            </w:r>
          </w:p>
        </w:tc>
        <w:tc>
          <w:tcPr>
            <w:tcW w:w="450" w:type="pct"/>
          </w:tcPr>
          <w:p w:rsidR="004550DC" w:rsidRPr="008E7BB2" w:rsidRDefault="004550DC" w:rsidP="00157D3D">
            <w:pPr>
              <w:pStyle w:val="TableRow"/>
              <w:rPr>
                <w:rFonts w:eastAsia="맑은 고딕"/>
                <w:lang w:eastAsia="ko-KR"/>
              </w:rPr>
            </w:pPr>
          </w:p>
        </w:tc>
        <w:tc>
          <w:tcPr>
            <w:tcW w:w="311" w:type="pct"/>
          </w:tcPr>
          <w:p w:rsidR="004550DC" w:rsidRPr="008E7BB2" w:rsidRDefault="004550DC" w:rsidP="00157D3D">
            <w:pPr>
              <w:pStyle w:val="TableRow"/>
              <w:rPr>
                <w:rFonts w:eastAsia="맑은 고딕"/>
                <w:lang w:eastAsia="ko-KR"/>
              </w:rPr>
            </w:pPr>
            <w:r w:rsidRPr="008E7BB2">
              <w:rPr>
                <w:rFonts w:eastAsia="맑은 고딕"/>
                <w:lang w:eastAsia="ko-KR"/>
              </w:rPr>
              <w:t>-</w:t>
            </w:r>
          </w:p>
        </w:tc>
        <w:tc>
          <w:tcPr>
            <w:tcW w:w="1700" w:type="pct"/>
          </w:tcPr>
          <w:p w:rsidR="004550DC" w:rsidRPr="008E7BB2" w:rsidRDefault="004550DC" w:rsidP="00157D3D">
            <w:pPr>
              <w:pStyle w:val="TableRow"/>
              <w:rPr>
                <w:rFonts w:eastAsia="맑은 고딕"/>
                <w:lang w:eastAsia="ko-KR"/>
              </w:rPr>
            </w:pPr>
            <w:r w:rsidRPr="008E7BB2">
              <w:rPr>
                <w:rFonts w:eastAsia="맑은 고딕"/>
                <w:lang w:eastAsia="ko-KR"/>
              </w:rPr>
              <w:t xml:space="preserve">Stores the Certificate (Certificate mode), public key (RPK mode) or PSK Identity (PSK mode). The format is defined in Section </w:t>
            </w:r>
            <w:r w:rsidRPr="008E7BB2">
              <w:rPr>
                <w:rFonts w:eastAsia="맑은 고딕"/>
                <w:lang w:eastAsia="ko-KR"/>
              </w:rPr>
              <w:fldChar w:fldCharType="begin"/>
            </w:r>
            <w:r w:rsidRPr="008E7BB2">
              <w:rPr>
                <w:rFonts w:eastAsia="맑은 고딕"/>
                <w:lang w:eastAsia="ko-KR"/>
              </w:rPr>
              <w:instrText xml:space="preserve"> REF _Ref229549801 \w \h </w:instrText>
            </w:r>
            <w:r w:rsidR="008E7BB2">
              <w:rPr>
                <w:rFonts w:eastAsia="맑은 고딕"/>
                <w:lang w:eastAsia="ko-KR"/>
              </w:rPr>
              <w:instrText xml:space="preserve"> \* MERGEFORMAT </w:instrText>
            </w:r>
            <w:r w:rsidRPr="008E7BB2">
              <w:rPr>
                <w:rFonts w:eastAsia="맑은 고딕"/>
                <w:lang w:eastAsia="ko-KR"/>
              </w:rPr>
            </w:r>
            <w:r w:rsidRPr="008E7BB2">
              <w:rPr>
                <w:rFonts w:eastAsia="맑은 고딕"/>
                <w:lang w:eastAsia="ko-KR"/>
              </w:rPr>
              <w:fldChar w:fldCharType="separate"/>
            </w:r>
            <w:r w:rsidR="00C44555" w:rsidRPr="008E7BB2">
              <w:rPr>
                <w:rFonts w:eastAsia="맑은 고딕"/>
                <w:lang w:eastAsia="ko-KR"/>
              </w:rPr>
              <w:t>D.2.1</w:t>
            </w:r>
            <w:r w:rsidRPr="008E7BB2">
              <w:rPr>
                <w:rFonts w:eastAsia="맑은 고딕"/>
                <w:lang w:eastAsia="ko-KR"/>
              </w:rPr>
              <w:fldChar w:fldCharType="end"/>
            </w:r>
            <w:r w:rsidRPr="008E7BB2">
              <w:rPr>
                <w:rFonts w:eastAsia="맑은 고딕"/>
                <w:lang w:eastAsia="ko-KR"/>
              </w:rPr>
              <w:t>.</w:t>
            </w:r>
          </w:p>
        </w:tc>
      </w:tr>
      <w:tr w:rsidR="004550DC" w:rsidRPr="008E7BB2" w:rsidTr="00521C18">
        <w:tc>
          <w:tcPr>
            <w:tcW w:w="519" w:type="pct"/>
          </w:tcPr>
          <w:p w:rsidR="004550DC" w:rsidRPr="008E7BB2" w:rsidRDefault="004550DC" w:rsidP="00157D3D">
            <w:pPr>
              <w:pStyle w:val="TableRow"/>
              <w:rPr>
                <w:rFonts w:eastAsia="맑은 고딕"/>
                <w:b/>
                <w:lang w:eastAsia="ko-KR"/>
              </w:rPr>
            </w:pPr>
            <w:r w:rsidRPr="008E7BB2">
              <w:rPr>
                <w:rFonts w:eastAsia="맑은 고딕"/>
                <w:b/>
                <w:lang w:eastAsia="ko-KR"/>
              </w:rPr>
              <w:t>Secret Key</w:t>
            </w:r>
          </w:p>
        </w:tc>
        <w:tc>
          <w:tcPr>
            <w:tcW w:w="300" w:type="pct"/>
          </w:tcPr>
          <w:p w:rsidR="004550DC" w:rsidRPr="008E7BB2" w:rsidRDefault="004550DC" w:rsidP="00157D3D">
            <w:pPr>
              <w:pStyle w:val="TableRow"/>
              <w:rPr>
                <w:rFonts w:eastAsia="맑은 고딕"/>
                <w:lang w:eastAsia="ko-KR"/>
              </w:rPr>
            </w:pPr>
            <w:r w:rsidRPr="008E7BB2">
              <w:rPr>
                <w:rFonts w:eastAsia="맑은 고딕"/>
                <w:lang w:eastAsia="ko-KR"/>
              </w:rPr>
              <w:t>4</w:t>
            </w:r>
          </w:p>
        </w:tc>
        <w:tc>
          <w:tcPr>
            <w:tcW w:w="525" w:type="pct"/>
          </w:tcPr>
          <w:p w:rsidR="004550DC" w:rsidRPr="008E7BB2" w:rsidRDefault="004550DC" w:rsidP="00157D3D">
            <w:pPr>
              <w:pStyle w:val="TableRow"/>
              <w:rPr>
                <w:rFonts w:eastAsia="맑은 고딕"/>
                <w:lang w:eastAsia="ko-KR"/>
              </w:rPr>
            </w:pPr>
          </w:p>
        </w:tc>
        <w:tc>
          <w:tcPr>
            <w:tcW w:w="464" w:type="pct"/>
          </w:tcPr>
          <w:p w:rsidR="004550DC" w:rsidRPr="008E7BB2" w:rsidRDefault="004550DC" w:rsidP="00157D3D">
            <w:pPr>
              <w:pStyle w:val="TableRow"/>
              <w:rPr>
                <w:rFonts w:eastAsia="맑은 고딕"/>
                <w:lang w:eastAsia="ko-KR"/>
              </w:rPr>
            </w:pPr>
            <w:r w:rsidRPr="008E7BB2">
              <w:rPr>
                <w:rFonts w:eastAsia="맑은 고딕"/>
                <w:lang w:eastAsia="ko-KR"/>
              </w:rPr>
              <w:t>No</w:t>
            </w:r>
          </w:p>
        </w:tc>
        <w:tc>
          <w:tcPr>
            <w:tcW w:w="350" w:type="pct"/>
          </w:tcPr>
          <w:p w:rsidR="004550DC" w:rsidRPr="008E7BB2" w:rsidRDefault="00B82992" w:rsidP="00157D3D">
            <w:pPr>
              <w:pStyle w:val="TableRow"/>
              <w:rPr>
                <w:rFonts w:eastAsia="맑은 고딕"/>
                <w:lang w:eastAsia="ko-KR"/>
              </w:rPr>
            </w:pPr>
            <w:r w:rsidRPr="008E7BB2">
              <w:t>Yes</w:t>
            </w:r>
          </w:p>
        </w:tc>
        <w:tc>
          <w:tcPr>
            <w:tcW w:w="425" w:type="pct"/>
          </w:tcPr>
          <w:p w:rsidR="004550DC" w:rsidRPr="008E7BB2" w:rsidRDefault="004550DC" w:rsidP="00157D3D">
            <w:pPr>
              <w:pStyle w:val="TableRow"/>
              <w:rPr>
                <w:rFonts w:eastAsia="맑은 고딕"/>
                <w:lang w:eastAsia="ko-KR"/>
              </w:rPr>
            </w:pPr>
            <w:r w:rsidRPr="008E7BB2">
              <w:rPr>
                <w:rFonts w:eastAsia="맑은 고딕"/>
                <w:lang w:eastAsia="ko-KR"/>
              </w:rPr>
              <w:t>Opaque</w:t>
            </w:r>
          </w:p>
        </w:tc>
        <w:tc>
          <w:tcPr>
            <w:tcW w:w="450" w:type="pct"/>
          </w:tcPr>
          <w:p w:rsidR="004550DC" w:rsidRPr="008E7BB2" w:rsidRDefault="004550DC" w:rsidP="00157D3D">
            <w:pPr>
              <w:pStyle w:val="TableRow"/>
              <w:rPr>
                <w:rFonts w:eastAsia="맑은 고딕"/>
                <w:lang w:eastAsia="ko-KR"/>
              </w:rPr>
            </w:pPr>
          </w:p>
        </w:tc>
        <w:tc>
          <w:tcPr>
            <w:tcW w:w="311" w:type="pct"/>
          </w:tcPr>
          <w:p w:rsidR="004550DC" w:rsidRPr="008E7BB2" w:rsidRDefault="004550DC" w:rsidP="00157D3D">
            <w:pPr>
              <w:pStyle w:val="TableRow"/>
              <w:rPr>
                <w:rFonts w:eastAsia="맑은 고딕"/>
                <w:lang w:eastAsia="ko-KR"/>
              </w:rPr>
            </w:pPr>
            <w:r w:rsidRPr="008E7BB2">
              <w:rPr>
                <w:rFonts w:eastAsia="맑은 고딕"/>
                <w:lang w:eastAsia="ko-KR"/>
              </w:rPr>
              <w:t>-</w:t>
            </w:r>
          </w:p>
        </w:tc>
        <w:tc>
          <w:tcPr>
            <w:tcW w:w="1700" w:type="pct"/>
          </w:tcPr>
          <w:p w:rsidR="004550DC" w:rsidRPr="008E7BB2" w:rsidRDefault="004550DC" w:rsidP="00157D3D">
            <w:pPr>
              <w:pStyle w:val="TableRow"/>
              <w:rPr>
                <w:rFonts w:eastAsia="맑은 고딕"/>
                <w:lang w:eastAsia="ko-KR"/>
              </w:rPr>
            </w:pPr>
            <w:r w:rsidRPr="008E7BB2">
              <w:rPr>
                <w:rFonts w:eastAsia="맑은 고딕"/>
                <w:lang w:eastAsia="ko-KR"/>
              </w:rPr>
              <w:t xml:space="preserve">Stores the secret key or private key of the security mode. The format of the keying material is defined by the security mode  in  Section </w:t>
            </w:r>
            <w:r w:rsidRPr="008E7BB2">
              <w:rPr>
                <w:rFonts w:eastAsia="맑은 고딕"/>
                <w:lang w:eastAsia="ko-KR"/>
              </w:rPr>
              <w:fldChar w:fldCharType="begin"/>
            </w:r>
            <w:r w:rsidRPr="008E7BB2">
              <w:rPr>
                <w:rFonts w:eastAsia="맑은 고딕"/>
                <w:lang w:eastAsia="ko-KR"/>
              </w:rPr>
              <w:instrText xml:space="preserve"> REF _Ref229549801 \w \h </w:instrText>
            </w:r>
            <w:r w:rsidR="008E7BB2">
              <w:rPr>
                <w:rFonts w:eastAsia="맑은 고딕"/>
                <w:lang w:eastAsia="ko-KR"/>
              </w:rPr>
              <w:instrText xml:space="preserve"> \* MERGEFORMAT </w:instrText>
            </w:r>
            <w:r w:rsidRPr="008E7BB2">
              <w:rPr>
                <w:rFonts w:eastAsia="맑은 고딕"/>
                <w:lang w:eastAsia="ko-KR"/>
              </w:rPr>
            </w:r>
            <w:r w:rsidRPr="008E7BB2">
              <w:rPr>
                <w:rFonts w:eastAsia="맑은 고딕"/>
                <w:lang w:eastAsia="ko-KR"/>
              </w:rPr>
              <w:fldChar w:fldCharType="separate"/>
            </w:r>
            <w:r w:rsidR="00C44555" w:rsidRPr="008E7BB2">
              <w:rPr>
                <w:rFonts w:eastAsia="맑은 고딕"/>
                <w:lang w:eastAsia="ko-KR"/>
              </w:rPr>
              <w:t>D.2.1</w:t>
            </w:r>
            <w:r w:rsidRPr="008E7BB2">
              <w:rPr>
                <w:rFonts w:eastAsia="맑은 고딕"/>
                <w:lang w:eastAsia="ko-KR"/>
              </w:rPr>
              <w:fldChar w:fldCharType="end"/>
            </w:r>
            <w:r w:rsidRPr="008E7BB2">
              <w:rPr>
                <w:rFonts w:eastAsia="맑은 고딕"/>
                <w:lang w:eastAsia="ko-KR"/>
              </w:rPr>
              <w:t>. This resource MUST only be changed by a bootstrap server and MUST NOT be readable by any server.</w:t>
            </w:r>
          </w:p>
        </w:tc>
      </w:tr>
      <w:tr w:rsidR="004550DC" w:rsidRPr="008E7BB2" w:rsidTr="00521C18">
        <w:tc>
          <w:tcPr>
            <w:tcW w:w="519" w:type="pct"/>
          </w:tcPr>
          <w:p w:rsidR="004550DC" w:rsidRPr="008E7BB2" w:rsidRDefault="004550DC" w:rsidP="00157D3D">
            <w:pPr>
              <w:pStyle w:val="TableRow"/>
              <w:rPr>
                <w:rFonts w:eastAsia="맑은 고딕"/>
                <w:b/>
                <w:lang w:eastAsia="ko-KR"/>
              </w:rPr>
            </w:pPr>
            <w:r w:rsidRPr="008E7BB2">
              <w:rPr>
                <w:b/>
              </w:rPr>
              <w:t>Short Server ID</w:t>
            </w:r>
          </w:p>
        </w:tc>
        <w:tc>
          <w:tcPr>
            <w:tcW w:w="300" w:type="pct"/>
          </w:tcPr>
          <w:p w:rsidR="004550DC" w:rsidRPr="008E7BB2" w:rsidRDefault="004550DC" w:rsidP="00157D3D">
            <w:pPr>
              <w:pStyle w:val="TableRow"/>
              <w:rPr>
                <w:rFonts w:eastAsia="맑은 고딕"/>
                <w:lang w:eastAsia="ko-KR"/>
              </w:rPr>
            </w:pPr>
            <w:r w:rsidRPr="008E7BB2">
              <w:rPr>
                <w:rFonts w:eastAsia="맑은 고딕"/>
                <w:lang w:eastAsia="ko-KR"/>
              </w:rPr>
              <w:t>5</w:t>
            </w:r>
          </w:p>
        </w:tc>
        <w:tc>
          <w:tcPr>
            <w:tcW w:w="525" w:type="pct"/>
          </w:tcPr>
          <w:p w:rsidR="004550DC" w:rsidRPr="008E7BB2" w:rsidRDefault="004550DC" w:rsidP="00157D3D">
            <w:pPr>
              <w:pStyle w:val="TableRow"/>
              <w:rPr>
                <w:rFonts w:eastAsia="맑은 고딕"/>
                <w:lang w:eastAsia="ko-KR"/>
              </w:rPr>
            </w:pPr>
          </w:p>
        </w:tc>
        <w:tc>
          <w:tcPr>
            <w:tcW w:w="464" w:type="pct"/>
          </w:tcPr>
          <w:p w:rsidR="004550DC" w:rsidRPr="008E7BB2" w:rsidRDefault="004550DC" w:rsidP="00157D3D">
            <w:pPr>
              <w:pStyle w:val="TableRow"/>
              <w:rPr>
                <w:rFonts w:eastAsia="맑은 고딕"/>
                <w:lang w:eastAsia="ko-KR"/>
              </w:rPr>
            </w:pPr>
            <w:r w:rsidRPr="008E7BB2">
              <w:t>No</w:t>
            </w:r>
          </w:p>
        </w:tc>
        <w:tc>
          <w:tcPr>
            <w:tcW w:w="350" w:type="pct"/>
          </w:tcPr>
          <w:p w:rsidR="004550DC" w:rsidRPr="008E7BB2" w:rsidRDefault="00B82992" w:rsidP="00157D3D">
            <w:pPr>
              <w:pStyle w:val="TableRow"/>
            </w:pPr>
            <w:r w:rsidRPr="008E7BB2">
              <w:t>Yes</w:t>
            </w:r>
          </w:p>
        </w:tc>
        <w:tc>
          <w:tcPr>
            <w:tcW w:w="425" w:type="pct"/>
          </w:tcPr>
          <w:p w:rsidR="004550DC" w:rsidRPr="008E7BB2" w:rsidRDefault="004550DC" w:rsidP="00157D3D">
            <w:pPr>
              <w:pStyle w:val="TableRow"/>
              <w:rPr>
                <w:rFonts w:eastAsia="맑은 고딕"/>
                <w:lang w:eastAsia="ko-KR"/>
              </w:rPr>
            </w:pPr>
            <w:r w:rsidRPr="008E7BB2">
              <w:t>Integer</w:t>
            </w:r>
          </w:p>
        </w:tc>
        <w:tc>
          <w:tcPr>
            <w:tcW w:w="450" w:type="pct"/>
          </w:tcPr>
          <w:p w:rsidR="004550DC" w:rsidRPr="008E7BB2" w:rsidRDefault="00664599" w:rsidP="00157D3D">
            <w:pPr>
              <w:pStyle w:val="TableRow"/>
              <w:rPr>
                <w:rFonts w:eastAsia="맑은 고딕"/>
                <w:lang w:eastAsia="ko-KR"/>
              </w:rPr>
            </w:pPr>
            <w:r>
              <w:rPr>
                <w:rFonts w:eastAsia="맑은 고딕" w:hint="eastAsia"/>
                <w:lang w:eastAsia="ko-KR"/>
              </w:rPr>
              <w:t>1-65535</w:t>
            </w:r>
          </w:p>
        </w:tc>
        <w:tc>
          <w:tcPr>
            <w:tcW w:w="311" w:type="pct"/>
          </w:tcPr>
          <w:p w:rsidR="004550DC" w:rsidRPr="008E7BB2" w:rsidRDefault="004550DC" w:rsidP="00157D3D">
            <w:pPr>
              <w:pStyle w:val="TableRow"/>
              <w:rPr>
                <w:rFonts w:eastAsia="맑은 고딕"/>
                <w:lang w:eastAsia="ko-KR"/>
              </w:rPr>
            </w:pPr>
            <w:r w:rsidRPr="008E7BB2">
              <w:t>-</w:t>
            </w:r>
          </w:p>
        </w:tc>
        <w:tc>
          <w:tcPr>
            <w:tcW w:w="1700" w:type="pct"/>
          </w:tcPr>
          <w:p w:rsidR="004550DC" w:rsidRPr="008E7BB2" w:rsidRDefault="004550DC" w:rsidP="00157D3D">
            <w:pPr>
              <w:pStyle w:val="TableRow"/>
            </w:pPr>
            <w:r w:rsidRPr="008E7BB2">
              <w:t>Relevant information for non Bootstrap Server only.</w:t>
            </w:r>
          </w:p>
          <w:p w:rsidR="004550DC" w:rsidRPr="008E7BB2" w:rsidRDefault="004550DC" w:rsidP="00157D3D">
            <w:pPr>
              <w:pStyle w:val="TableRow"/>
              <w:rPr>
                <w:rFonts w:eastAsia="맑은 고딕"/>
                <w:lang w:eastAsia="ko-KR"/>
              </w:rPr>
            </w:pPr>
            <w:r w:rsidRPr="008E7BB2">
              <w:t>Used as link to associate server object instance.</w:t>
            </w:r>
          </w:p>
        </w:tc>
      </w:tr>
      <w:tr w:rsidR="00B82992" w:rsidRPr="008E7BB2" w:rsidTr="00521C18">
        <w:tc>
          <w:tcPr>
            <w:tcW w:w="519" w:type="pct"/>
          </w:tcPr>
          <w:p w:rsidR="00B82992" w:rsidRPr="008E7BB2" w:rsidRDefault="00B82992" w:rsidP="00157D3D">
            <w:pPr>
              <w:pStyle w:val="TableRow"/>
              <w:rPr>
                <w:b/>
              </w:rPr>
            </w:pPr>
            <w:r w:rsidRPr="008E7BB2">
              <w:rPr>
                <w:b/>
              </w:rPr>
              <w:lastRenderedPageBreak/>
              <w:t>ClientHoldOffTime</w:t>
            </w:r>
          </w:p>
        </w:tc>
        <w:tc>
          <w:tcPr>
            <w:tcW w:w="300" w:type="pct"/>
          </w:tcPr>
          <w:p w:rsidR="00B82992" w:rsidRPr="008E7BB2" w:rsidRDefault="00B82992" w:rsidP="00157D3D">
            <w:pPr>
              <w:pStyle w:val="TableRow"/>
              <w:rPr>
                <w:rFonts w:eastAsia="맑은 고딕"/>
                <w:lang w:eastAsia="ko-KR"/>
              </w:rPr>
            </w:pPr>
            <w:r w:rsidRPr="008E7BB2">
              <w:rPr>
                <w:rFonts w:eastAsia="맑은 고딕"/>
                <w:lang w:eastAsia="ko-KR"/>
              </w:rPr>
              <w:t>6</w:t>
            </w:r>
          </w:p>
        </w:tc>
        <w:tc>
          <w:tcPr>
            <w:tcW w:w="525" w:type="pct"/>
          </w:tcPr>
          <w:p w:rsidR="00B82992" w:rsidRPr="008E7BB2" w:rsidRDefault="00B82992" w:rsidP="00157D3D">
            <w:pPr>
              <w:pStyle w:val="TableRow"/>
              <w:rPr>
                <w:rFonts w:eastAsia="맑은 고딕"/>
                <w:lang w:eastAsia="ko-KR"/>
              </w:rPr>
            </w:pPr>
          </w:p>
        </w:tc>
        <w:tc>
          <w:tcPr>
            <w:tcW w:w="464" w:type="pct"/>
          </w:tcPr>
          <w:p w:rsidR="00B82992" w:rsidRPr="008E7BB2" w:rsidRDefault="00B82992" w:rsidP="00157D3D">
            <w:pPr>
              <w:pStyle w:val="TableRow"/>
            </w:pPr>
            <w:r w:rsidRPr="008E7BB2">
              <w:t>No</w:t>
            </w:r>
          </w:p>
        </w:tc>
        <w:tc>
          <w:tcPr>
            <w:tcW w:w="350" w:type="pct"/>
          </w:tcPr>
          <w:p w:rsidR="00B82992" w:rsidRPr="008E7BB2" w:rsidRDefault="00B82992" w:rsidP="00157D3D">
            <w:pPr>
              <w:pStyle w:val="TableRow"/>
            </w:pPr>
            <w:r w:rsidRPr="008E7BB2">
              <w:t>Yes</w:t>
            </w:r>
          </w:p>
        </w:tc>
        <w:tc>
          <w:tcPr>
            <w:tcW w:w="425" w:type="pct"/>
          </w:tcPr>
          <w:p w:rsidR="00B82992" w:rsidRPr="008E7BB2" w:rsidRDefault="00B82992" w:rsidP="00157D3D">
            <w:pPr>
              <w:pStyle w:val="TableRow"/>
            </w:pPr>
            <w:r w:rsidRPr="008E7BB2">
              <w:t>Integer</w:t>
            </w:r>
          </w:p>
          <w:p w:rsidR="00B82992" w:rsidRPr="008E7BB2" w:rsidRDefault="00B82992" w:rsidP="00157D3D">
            <w:pPr>
              <w:pStyle w:val="TableRow"/>
            </w:pPr>
          </w:p>
        </w:tc>
        <w:tc>
          <w:tcPr>
            <w:tcW w:w="450" w:type="pct"/>
          </w:tcPr>
          <w:p w:rsidR="00B82992" w:rsidRPr="008E7BB2" w:rsidRDefault="00B82992" w:rsidP="00157D3D">
            <w:pPr>
              <w:pStyle w:val="TableRow"/>
              <w:rPr>
                <w:rFonts w:eastAsia="맑은 고딕"/>
                <w:lang w:eastAsia="ko-KR"/>
              </w:rPr>
            </w:pPr>
          </w:p>
        </w:tc>
        <w:tc>
          <w:tcPr>
            <w:tcW w:w="311" w:type="pct"/>
          </w:tcPr>
          <w:p w:rsidR="00B82992" w:rsidRPr="00664599" w:rsidRDefault="00664599" w:rsidP="00157D3D">
            <w:pPr>
              <w:pStyle w:val="TableRow"/>
            </w:pPr>
            <w:r>
              <w:rPr>
                <w:rFonts w:eastAsiaTheme="minorEastAsia" w:hint="eastAsia"/>
                <w:lang w:eastAsia="ko-KR"/>
              </w:rPr>
              <w:t>s</w:t>
            </w:r>
          </w:p>
        </w:tc>
        <w:tc>
          <w:tcPr>
            <w:tcW w:w="1700" w:type="pct"/>
          </w:tcPr>
          <w:p w:rsidR="00664599" w:rsidRDefault="00664599" w:rsidP="00157D3D">
            <w:pPr>
              <w:pStyle w:val="TableRow"/>
              <w:rPr>
                <w:rFonts w:eastAsiaTheme="minorEastAsia"/>
                <w:lang w:eastAsia="ko-KR"/>
              </w:rPr>
            </w:pPr>
            <w:r>
              <w:rPr>
                <w:rFonts w:eastAsiaTheme="minorEastAsia" w:hint="eastAsia"/>
                <w:lang w:eastAsia="ko-KR"/>
              </w:rPr>
              <w:t>Relevant information for a Bootstrap Server only.</w:t>
            </w:r>
          </w:p>
          <w:p w:rsidR="00B82992" w:rsidRPr="008E7BB2" w:rsidRDefault="00B82992" w:rsidP="00157D3D">
            <w:pPr>
              <w:pStyle w:val="TableRow"/>
            </w:pPr>
            <w:r w:rsidRPr="008E7BB2">
              <w:t>The number of seconds to wait before initiating a Client Initiated Bootstrap once the LWM2M Client has determined it should initiate this bootstrap mode</w:t>
            </w:r>
          </w:p>
        </w:tc>
      </w:tr>
    </w:tbl>
    <w:p w:rsidR="00242F0C" w:rsidRDefault="00242F0C" w:rsidP="00521C18">
      <w:pPr>
        <w:spacing w:before="0" w:after="0"/>
        <w:rPr>
          <w:rFonts w:eastAsiaTheme="minorEastAsia"/>
          <w:lang w:eastAsia="ko-KR"/>
        </w:rPr>
      </w:pPr>
    </w:p>
    <w:p w:rsidR="00242F0C" w:rsidRPr="008E7BB2" w:rsidRDefault="00242F0C" w:rsidP="00242F0C">
      <w:pPr>
        <w:pStyle w:val="App3"/>
        <w:numPr>
          <w:ilvl w:val="0"/>
          <w:numId w:val="0"/>
        </w:numPr>
        <w:ind w:left="1080" w:hanging="1080"/>
      </w:pPr>
      <w:bookmarkStart w:id="174" w:name="_Toc361855369"/>
      <w:r>
        <w:t xml:space="preserve">D.1.1 </w:t>
      </w:r>
      <w:r w:rsidRPr="008E7BB2">
        <w:t>Security Key Resource Format</w:t>
      </w:r>
      <w:bookmarkEnd w:id="174"/>
    </w:p>
    <w:p w:rsidR="00242F0C" w:rsidRPr="008E7BB2" w:rsidRDefault="00242F0C" w:rsidP="00242F0C">
      <w:r w:rsidRPr="008E7BB2">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w:t>
      </w:r>
      <w:r>
        <w:t>1</w:t>
      </w:r>
      <w:r w:rsidRPr="008E7BB2">
        <w:t>. The use of this keying material for each security mode is defined in Section 7.1.</w:t>
      </w:r>
    </w:p>
    <w:p w:rsidR="00242F0C" w:rsidRPr="008E7BB2" w:rsidRDefault="00242F0C" w:rsidP="00242F0C">
      <w:pPr>
        <w:pStyle w:val="App4"/>
        <w:numPr>
          <w:ilvl w:val="0"/>
          <w:numId w:val="0"/>
        </w:numPr>
        <w:ind w:left="1296" w:hanging="1296"/>
      </w:pPr>
    </w:p>
    <w:p w:rsidR="00242F0C" w:rsidRPr="008E7BB2" w:rsidRDefault="00242F0C" w:rsidP="00242F0C">
      <w:pPr>
        <w:pStyle w:val="App4"/>
        <w:numPr>
          <w:ilvl w:val="0"/>
          <w:numId w:val="0"/>
        </w:numPr>
        <w:ind w:left="1296" w:hanging="1296"/>
      </w:pPr>
      <w:r>
        <w:t xml:space="preserve">D.1.1.1 </w:t>
      </w:r>
      <w:r w:rsidRPr="008E7BB2">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suqeuence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8E7BB2" w:rsidRDefault="00242F0C" w:rsidP="00242F0C"/>
    <w:p w:rsidR="00242F0C" w:rsidRPr="008E7BB2" w:rsidRDefault="00242F0C" w:rsidP="00242F0C">
      <w:pPr>
        <w:pStyle w:val="App4"/>
        <w:numPr>
          <w:ilvl w:val="0"/>
          <w:numId w:val="0"/>
        </w:numPr>
        <w:ind w:left="1296" w:hanging="1296"/>
      </w:pPr>
      <w:r>
        <w:t xml:space="preserve">D.1.1.2 </w:t>
      </w:r>
      <w:r w:rsidRPr="008E7BB2">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8E7BB2" w:rsidRDefault="00242F0C" w:rsidP="00242F0C"/>
    <w:p w:rsidR="00242F0C" w:rsidRPr="008E7BB2" w:rsidRDefault="00242F0C" w:rsidP="00242F0C">
      <w:pPr>
        <w:pStyle w:val="App4"/>
        <w:numPr>
          <w:ilvl w:val="0"/>
          <w:numId w:val="0"/>
        </w:numPr>
        <w:ind w:left="1296" w:hanging="1296"/>
      </w:pPr>
      <w:r>
        <w:t xml:space="preserve">D.1.1.3 </w:t>
      </w:r>
      <w:r w:rsidRPr="008E7BB2">
        <w:t>Certificate Mode</w:t>
      </w:r>
    </w:p>
    <w:p w:rsidR="00242F0C" w:rsidRPr="008E7BB2"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242F0C" w:rsidRPr="00DA11F8" w:rsidRDefault="00242F0C" w:rsidP="00521C18">
      <w:pPr>
        <w:spacing w:before="0" w:after="0"/>
      </w:pPr>
    </w:p>
    <w:p w:rsidR="00157D3D" w:rsidRDefault="00157D3D">
      <w:pPr>
        <w:spacing w:before="0" w:after="0"/>
        <w:rPr>
          <w:rFonts w:ascii="Arial" w:hAnsi="Arial" w:cs="Arial"/>
          <w:b/>
          <w:sz w:val="32"/>
        </w:rPr>
      </w:pPr>
      <w:r>
        <w:br w:type="page"/>
      </w:r>
    </w:p>
    <w:p w:rsidR="00F2110E" w:rsidRPr="008E7BB2" w:rsidRDefault="00F2110E" w:rsidP="00C44555">
      <w:pPr>
        <w:pStyle w:val="App2"/>
      </w:pPr>
      <w:bookmarkStart w:id="175" w:name="_Toc361855370"/>
      <w:r w:rsidRPr="008E7BB2">
        <w:lastRenderedPageBreak/>
        <w:t>LWM2M Object: LWM2M Server</w:t>
      </w:r>
      <w:bookmarkEnd w:id="175"/>
    </w:p>
    <w:p w:rsidR="00F2110E" w:rsidRPr="008E7BB2" w:rsidRDefault="00F2110E" w:rsidP="00F2110E">
      <w:pPr>
        <w:rPr>
          <w:rFonts w:eastAsia="맑은 고딕"/>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맑은 고딕"/>
          <w:b/>
        </w:rPr>
      </w:pPr>
    </w:p>
    <w:p w:rsidR="00F2110E" w:rsidRPr="008E7BB2" w:rsidRDefault="00F2110E" w:rsidP="00F2110E">
      <w:pPr>
        <w:rPr>
          <w:rFonts w:eastAsia="맑은 고딕"/>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맑은 고딕"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맑은 고딕"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8A02BB" w:rsidP="00157D3D">
            <w:pPr>
              <w:pStyle w:val="TableRow"/>
            </w:pPr>
            <w:r w:rsidRPr="008E7BB2">
              <w:t>Yes</w:t>
            </w:r>
          </w:p>
        </w:tc>
        <w:tc>
          <w:tcPr>
            <w:tcW w:w="758" w:type="pct"/>
          </w:tcPr>
          <w:p w:rsidR="008A02BB" w:rsidRPr="008E7BB2" w:rsidRDefault="008A02BB" w:rsidP="00157D3D">
            <w:pPr>
              <w:pStyle w:val="TableRow"/>
            </w:pPr>
            <w:r w:rsidRPr="008E7BB2">
              <w:rPr>
                <w:rFonts w:eastAsia="맑은 고딕" w:hint="eastAsia"/>
                <w:lang w:eastAsia="ko-KR"/>
              </w:rPr>
              <w:t>Yes</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521C18">
        <w:trPr>
          <w:tblHeader/>
        </w:trPr>
        <w:tc>
          <w:tcPr>
            <w:tcW w:w="519" w:type="pct"/>
            <w:shd w:val="pct25" w:color="auto" w:fill="FFFFFF"/>
          </w:tcPr>
          <w:p w:rsidR="00ED2530" w:rsidRPr="008E7BB2" w:rsidRDefault="00ED2530" w:rsidP="00157D3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700" w:type="pct"/>
            <w:shd w:val="pct25" w:color="auto" w:fill="FFFFFF"/>
          </w:tcPr>
          <w:p w:rsidR="00ED2530" w:rsidRPr="008E7BB2" w:rsidRDefault="00ED2530" w:rsidP="00157D3D">
            <w:pPr>
              <w:pStyle w:val="TableRow"/>
              <w:jc w:val="center"/>
              <w:rPr>
                <w:b/>
                <w:sz w:val="18"/>
                <w:lang w:eastAsia="zh-CN"/>
              </w:rPr>
            </w:pPr>
            <w:r w:rsidRPr="008E7BB2">
              <w:rPr>
                <w:rFonts w:eastAsia="맑은 고딕"/>
                <w:b/>
                <w:sz w:val="18"/>
                <w:lang w:eastAsia="ko-KR"/>
              </w:rPr>
              <w:t>Descriptions</w:t>
            </w:r>
          </w:p>
        </w:tc>
      </w:tr>
      <w:tr w:rsidR="00E074A9" w:rsidRPr="008E7BB2" w:rsidTr="00521C18">
        <w:trPr>
          <w:trHeight w:val="344"/>
        </w:trPr>
        <w:tc>
          <w:tcPr>
            <w:tcW w:w="519" w:type="pct"/>
          </w:tcPr>
          <w:p w:rsidR="00ED2530" w:rsidRPr="008E7BB2" w:rsidRDefault="00ED2530" w:rsidP="00157D3D">
            <w:pPr>
              <w:pStyle w:val="TableRow"/>
              <w:rPr>
                <w:b/>
              </w:rPr>
            </w:pPr>
            <w:r w:rsidRPr="008E7BB2">
              <w:rPr>
                <w:b/>
              </w:rPr>
              <w:t>LWM2M Server URI</w:t>
            </w:r>
          </w:p>
        </w:tc>
        <w:tc>
          <w:tcPr>
            <w:tcW w:w="300" w:type="pct"/>
          </w:tcPr>
          <w:p w:rsidR="00ED2530" w:rsidRPr="008E7BB2" w:rsidRDefault="00ED2530" w:rsidP="00157D3D">
            <w:pPr>
              <w:pStyle w:val="TableRow"/>
            </w:pPr>
            <w:r w:rsidRPr="008E7BB2">
              <w:t>0</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Yes</w:t>
            </w:r>
          </w:p>
        </w:tc>
        <w:tc>
          <w:tcPr>
            <w:tcW w:w="425" w:type="pct"/>
          </w:tcPr>
          <w:p w:rsidR="00ED2530" w:rsidRPr="008E7BB2" w:rsidRDefault="00ED2530" w:rsidP="00157D3D">
            <w:pPr>
              <w:pStyle w:val="TableRow"/>
            </w:pPr>
            <w:r w:rsidRPr="008E7BB2">
              <w:t>String</w:t>
            </w:r>
          </w:p>
          <w:p w:rsidR="00ED2530" w:rsidRPr="008E7BB2" w:rsidRDefault="00ED2530" w:rsidP="00157D3D">
            <w:pPr>
              <w:pStyle w:val="TableRow"/>
            </w:pPr>
          </w:p>
        </w:tc>
        <w:tc>
          <w:tcPr>
            <w:tcW w:w="450" w:type="pct"/>
          </w:tcPr>
          <w:p w:rsidR="00ED2530" w:rsidRPr="008E7BB2" w:rsidRDefault="00ED2530" w:rsidP="00157D3D">
            <w:pPr>
              <w:pStyle w:val="TableRow"/>
            </w:pPr>
            <w:r w:rsidRPr="008E7BB2">
              <w:rPr>
                <w:rFonts w:eastAsia="맑은 고딕"/>
                <w:lang w:eastAsia="ko-KR"/>
              </w:rPr>
              <w:t>0 – 255 bytes</w:t>
            </w:r>
          </w:p>
        </w:tc>
        <w:tc>
          <w:tcPr>
            <w:tcW w:w="311" w:type="pct"/>
          </w:tcPr>
          <w:p w:rsidR="00ED2530" w:rsidRPr="008E7BB2" w:rsidRDefault="00ED2530" w:rsidP="00157D3D">
            <w:pPr>
              <w:pStyle w:val="TableRow"/>
            </w:pPr>
            <w:r w:rsidRPr="008E7BB2">
              <w:rPr>
                <w:rFonts w:eastAsia="맑은 고딕"/>
                <w:lang w:eastAsia="ko-KR"/>
              </w:rPr>
              <w:t>-</w:t>
            </w:r>
          </w:p>
        </w:tc>
        <w:tc>
          <w:tcPr>
            <w:tcW w:w="1700" w:type="pct"/>
          </w:tcPr>
          <w:p w:rsidR="00ED2530" w:rsidRPr="008E7BB2" w:rsidRDefault="00ED2530" w:rsidP="00157D3D">
            <w:pPr>
              <w:pStyle w:val="TableRow"/>
              <w:rPr>
                <w:rFonts w:eastAsia="맑은 고딕"/>
                <w:lang w:eastAsia="ko-KR"/>
              </w:rPr>
            </w:pPr>
            <w:r w:rsidRPr="008E7BB2">
              <w:t xml:space="preserve">Uniquely </w:t>
            </w:r>
            <w:r w:rsidRPr="008E7BB2">
              <w:rPr>
                <w:rFonts w:eastAsia="맑은 고딕"/>
                <w:lang w:eastAsia="ko-KR"/>
              </w:rPr>
              <w:t xml:space="preserve">identifies </w:t>
            </w:r>
            <w:r w:rsidRPr="008E7BB2">
              <w:t xml:space="preserve">the LWM2M </w:t>
            </w:r>
            <w:r w:rsidRPr="008E7BB2">
              <w:rPr>
                <w:rFonts w:eastAsia="맑은 고딕"/>
                <w:lang w:eastAsia="ko-KR"/>
              </w:rPr>
              <w:t>Server, and is in the form:</w:t>
            </w:r>
          </w:p>
          <w:p w:rsidR="00ED2530" w:rsidRPr="008E7BB2" w:rsidRDefault="00ED2530" w:rsidP="00157D3D">
            <w:pPr>
              <w:pStyle w:val="TableRow"/>
              <w:rPr>
                <w:rFonts w:eastAsia="맑은 고딕"/>
                <w:lang w:eastAsia="ko-KR"/>
              </w:rPr>
            </w:pPr>
            <w:r w:rsidRPr="008E7BB2">
              <w:rPr>
                <w:rFonts w:eastAsia="맑은 고딕"/>
                <w:lang w:eastAsia="ko-KR"/>
              </w:rPr>
              <w:t xml:space="preserve">“coaps://host:port”, where host is an IP address or FQDN, and port is the UDP port of the Server. </w:t>
            </w:r>
          </w:p>
        </w:tc>
      </w:tr>
      <w:tr w:rsidR="00E074A9" w:rsidRPr="008E7BB2" w:rsidTr="00521C18">
        <w:trPr>
          <w:trHeight w:val="344"/>
        </w:trPr>
        <w:tc>
          <w:tcPr>
            <w:tcW w:w="519" w:type="pct"/>
          </w:tcPr>
          <w:p w:rsidR="00ED2530" w:rsidRPr="008E7BB2" w:rsidRDefault="00ED2530" w:rsidP="00157D3D">
            <w:pPr>
              <w:pStyle w:val="TableRow"/>
              <w:rPr>
                <w:b/>
              </w:rPr>
            </w:pPr>
            <w:r w:rsidRPr="008E7BB2">
              <w:rPr>
                <w:rFonts w:eastAsia="맑은 고딕" w:hint="eastAsia"/>
                <w:b/>
                <w:lang w:eastAsia="ko-KR"/>
              </w:rPr>
              <w:t>Lifetime</w:t>
            </w:r>
          </w:p>
        </w:tc>
        <w:tc>
          <w:tcPr>
            <w:tcW w:w="300" w:type="pct"/>
          </w:tcPr>
          <w:p w:rsidR="00ED2530" w:rsidRPr="008E7BB2" w:rsidRDefault="00ED2530" w:rsidP="00157D3D">
            <w:pPr>
              <w:pStyle w:val="TableRow"/>
            </w:pPr>
            <w:r w:rsidRPr="008E7BB2">
              <w:rPr>
                <w:rFonts w:eastAsia="맑은 고딕" w:hint="eastAsia"/>
                <w:lang w:eastAsia="ko-KR"/>
              </w:rPr>
              <w:t>1</w:t>
            </w:r>
          </w:p>
        </w:tc>
        <w:tc>
          <w:tcPr>
            <w:tcW w:w="525" w:type="pct"/>
          </w:tcPr>
          <w:p w:rsidR="00ED2530" w:rsidRPr="008E7BB2" w:rsidRDefault="00ED2530" w:rsidP="00157D3D">
            <w:pPr>
              <w:pStyle w:val="TableRow"/>
            </w:pPr>
            <w:r w:rsidRPr="008E7BB2">
              <w:rPr>
                <w:rFonts w:eastAsia="맑은 고딕" w:hint="eastAsia"/>
                <w:lang w:eastAsia="ko-KR"/>
              </w:rPr>
              <w:t>R, W</w:t>
            </w:r>
          </w:p>
        </w:tc>
        <w:tc>
          <w:tcPr>
            <w:tcW w:w="504" w:type="pct"/>
          </w:tcPr>
          <w:p w:rsidR="00ED2530" w:rsidRPr="008E7BB2" w:rsidRDefault="00ED2530" w:rsidP="00157D3D">
            <w:pPr>
              <w:pStyle w:val="TableRow"/>
            </w:pPr>
            <w:r w:rsidRPr="008E7BB2">
              <w:rPr>
                <w:rFonts w:eastAsia="맑은 고딕" w:hint="eastAsia"/>
                <w:lang w:eastAsia="ko-KR"/>
              </w:rPr>
              <w:t>No</w:t>
            </w:r>
          </w:p>
        </w:tc>
        <w:tc>
          <w:tcPr>
            <w:tcW w:w="350" w:type="pct"/>
          </w:tcPr>
          <w:p w:rsidR="00ED2530" w:rsidRPr="008E7BB2" w:rsidRDefault="008A02BB" w:rsidP="00157D3D">
            <w:pPr>
              <w:pStyle w:val="TableRow"/>
              <w:rPr>
                <w:rFonts w:eastAsia="맑은 고딕"/>
                <w:lang w:eastAsia="ko-KR"/>
              </w:rPr>
            </w:pPr>
            <w:r w:rsidRPr="008E7BB2">
              <w:t>Yes</w:t>
            </w:r>
          </w:p>
        </w:tc>
        <w:tc>
          <w:tcPr>
            <w:tcW w:w="425" w:type="pct"/>
          </w:tcPr>
          <w:p w:rsidR="00ED2530" w:rsidRPr="008E7BB2" w:rsidRDefault="00ED2530" w:rsidP="00157D3D">
            <w:pPr>
              <w:pStyle w:val="TableRow"/>
            </w:pPr>
            <w:r w:rsidRPr="008E7BB2">
              <w:rPr>
                <w:rFonts w:eastAsia="맑은 고딕"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맑은 고딕" w:hint="eastAsia"/>
                <w:lang w:eastAsia="ko-KR"/>
              </w:rPr>
              <w:t>s</w:t>
            </w:r>
          </w:p>
        </w:tc>
        <w:tc>
          <w:tcPr>
            <w:tcW w:w="1700" w:type="pct"/>
          </w:tcPr>
          <w:p w:rsidR="00ED2530" w:rsidRPr="008E7BB2" w:rsidRDefault="00ED2530" w:rsidP="00157D3D">
            <w:pPr>
              <w:pStyle w:val="TableRow"/>
              <w:rPr>
                <w:rFonts w:eastAsia="맑은 고딕"/>
                <w:lang w:eastAsia="ko-KR"/>
              </w:rPr>
            </w:pPr>
            <w:r w:rsidRPr="008E7BB2">
              <w:rPr>
                <w:rFonts w:eastAsia="맑은 고딕" w:hint="eastAsia"/>
                <w:lang w:eastAsia="ko-KR"/>
              </w:rPr>
              <w:t>Specify t</w:t>
            </w:r>
            <w:r w:rsidRPr="008E7BB2">
              <w:t xml:space="preserve">he lifetime of the registration in seconds. </w:t>
            </w:r>
          </w:p>
        </w:tc>
      </w:tr>
      <w:tr w:rsidR="00E074A9" w:rsidRPr="008E7BB2" w:rsidTr="00521C18">
        <w:tc>
          <w:tcPr>
            <w:tcW w:w="519" w:type="pct"/>
          </w:tcPr>
          <w:p w:rsidR="00ED2530" w:rsidRPr="008E7BB2" w:rsidRDefault="00ED2530" w:rsidP="00157D3D">
            <w:pPr>
              <w:pStyle w:val="TableRow"/>
              <w:rPr>
                <w:rFonts w:eastAsia="맑은 고딕"/>
                <w:b/>
                <w:lang w:eastAsia="ko-KR"/>
              </w:rPr>
            </w:pPr>
            <w:r w:rsidRPr="008E7BB2">
              <w:rPr>
                <w:b/>
              </w:rPr>
              <w:t>Short Server ID</w:t>
            </w:r>
          </w:p>
        </w:tc>
        <w:tc>
          <w:tcPr>
            <w:tcW w:w="300" w:type="pct"/>
          </w:tcPr>
          <w:p w:rsidR="00ED2530" w:rsidRPr="008E7BB2" w:rsidRDefault="00242F0C" w:rsidP="00157D3D">
            <w:pPr>
              <w:pStyle w:val="TableRow"/>
              <w:rPr>
                <w:rFonts w:eastAsia="맑은 고딕"/>
                <w:lang w:eastAsia="ko-KR"/>
              </w:rPr>
            </w:pPr>
            <w:r>
              <w:rPr>
                <w:rFonts w:eastAsia="맑은 고딕" w:hint="eastAsia"/>
                <w:lang w:eastAsia="ko-KR"/>
              </w:rPr>
              <w:t>2</w:t>
            </w:r>
          </w:p>
        </w:tc>
        <w:tc>
          <w:tcPr>
            <w:tcW w:w="525" w:type="pct"/>
          </w:tcPr>
          <w:p w:rsidR="00ED2530" w:rsidRPr="008E7BB2" w:rsidRDefault="00ED2530" w:rsidP="00157D3D">
            <w:pPr>
              <w:pStyle w:val="TableRow"/>
              <w:rPr>
                <w:rFonts w:eastAsia="맑은 고딕"/>
                <w:lang w:eastAsia="ko-KR"/>
              </w:rPr>
            </w:pPr>
            <w:r w:rsidRPr="008E7BB2">
              <w:t>R</w:t>
            </w:r>
          </w:p>
        </w:tc>
        <w:tc>
          <w:tcPr>
            <w:tcW w:w="504" w:type="pct"/>
          </w:tcPr>
          <w:p w:rsidR="00ED2530" w:rsidRPr="008E7BB2" w:rsidRDefault="00ED2530" w:rsidP="00157D3D">
            <w:pPr>
              <w:pStyle w:val="TableRow"/>
              <w:rPr>
                <w:rFonts w:eastAsia="맑은 고딕"/>
                <w:lang w:eastAsia="ko-KR"/>
              </w:rPr>
            </w:pPr>
            <w:r w:rsidRPr="008E7BB2">
              <w:t>No</w:t>
            </w:r>
          </w:p>
        </w:tc>
        <w:tc>
          <w:tcPr>
            <w:tcW w:w="350" w:type="pct"/>
          </w:tcPr>
          <w:p w:rsidR="00ED2530" w:rsidRPr="008E7BB2" w:rsidRDefault="008A02BB" w:rsidP="00157D3D">
            <w:pPr>
              <w:pStyle w:val="TableRow"/>
            </w:pPr>
            <w:r w:rsidRPr="008E7BB2">
              <w:t>Yes</w:t>
            </w:r>
          </w:p>
        </w:tc>
        <w:tc>
          <w:tcPr>
            <w:tcW w:w="425" w:type="pct"/>
          </w:tcPr>
          <w:p w:rsidR="00ED2530" w:rsidRPr="008E7BB2" w:rsidRDefault="00ED2530" w:rsidP="00157D3D">
            <w:pPr>
              <w:pStyle w:val="TableRow"/>
              <w:rPr>
                <w:rFonts w:eastAsia="맑은 고딕"/>
                <w:lang w:eastAsia="ko-KR"/>
              </w:rPr>
            </w:pPr>
            <w:r w:rsidRPr="008E7BB2">
              <w:t>Integer</w:t>
            </w:r>
          </w:p>
        </w:tc>
        <w:tc>
          <w:tcPr>
            <w:tcW w:w="450" w:type="pct"/>
          </w:tcPr>
          <w:p w:rsidR="00ED2530" w:rsidRPr="00DA11F8" w:rsidRDefault="00242F0C" w:rsidP="00157D3D">
            <w:pPr>
              <w:pStyle w:val="TableRow"/>
              <w:rPr>
                <w:rFonts w:eastAsia="맑은 고딕"/>
                <w:lang w:eastAsia="ko-KR"/>
              </w:rPr>
            </w:pPr>
            <w:r>
              <w:rPr>
                <w:rFonts w:eastAsiaTheme="minorEastAsia" w:hint="eastAsia"/>
                <w:lang w:eastAsia="ko-KR"/>
              </w:rPr>
              <w:t>1-65535</w:t>
            </w:r>
          </w:p>
        </w:tc>
        <w:tc>
          <w:tcPr>
            <w:tcW w:w="311" w:type="pct"/>
          </w:tcPr>
          <w:p w:rsidR="00ED2530" w:rsidRPr="008E7BB2" w:rsidRDefault="00ED2530" w:rsidP="00157D3D">
            <w:pPr>
              <w:pStyle w:val="TableRow"/>
              <w:rPr>
                <w:rFonts w:eastAsia="맑은 고딕"/>
                <w:lang w:eastAsia="ko-KR"/>
              </w:rPr>
            </w:pPr>
            <w:r w:rsidRPr="008E7BB2">
              <w:t>-</w:t>
            </w:r>
          </w:p>
        </w:tc>
        <w:tc>
          <w:tcPr>
            <w:tcW w:w="1700" w:type="pct"/>
          </w:tcPr>
          <w:p w:rsidR="00ED2530" w:rsidRPr="008E7BB2" w:rsidRDefault="00ED2530" w:rsidP="00157D3D">
            <w:pPr>
              <w:pStyle w:val="TableRow"/>
            </w:pPr>
            <w:r w:rsidRPr="008E7BB2">
              <w:t>This identifier uniquely identifies each LWM2M Server configured for the LWM2M Client.</w:t>
            </w:r>
          </w:p>
          <w:p w:rsidR="00ED2530" w:rsidRPr="008E7BB2" w:rsidRDefault="00ED2530" w:rsidP="00157D3D">
            <w:pPr>
              <w:pStyle w:val="TableRow"/>
              <w:rPr>
                <w:rFonts w:eastAsia="맑은 고딕"/>
                <w:lang w:eastAsia="ko-KR"/>
              </w:rPr>
            </w:pPr>
            <w:r w:rsidRPr="008E7BB2">
              <w:t>default Short Server ID (i.e. 0) MUST not be used for identifying the LWM2M Server</w:t>
            </w:r>
          </w:p>
        </w:tc>
      </w:tr>
      <w:tr w:rsidR="00E074A9" w:rsidRPr="008E7BB2" w:rsidTr="00521C18">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242F0C" w:rsidP="00157D3D">
            <w:pPr>
              <w:pStyle w:val="TableRow"/>
              <w:rPr>
                <w:rFonts w:eastAsia="맑은 고딕"/>
                <w:lang w:eastAsia="ko-KR"/>
              </w:rPr>
            </w:pPr>
            <w:r>
              <w:rPr>
                <w:rFonts w:eastAsia="맑은 고딕" w:hint="eastAsia"/>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700"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맑은 고딕" w:hint="eastAsia"/>
                <w:lang w:eastAsia="ko-KR"/>
              </w:rPr>
              <w:t>If this Resource doesn</w:t>
            </w:r>
            <w:r w:rsidRPr="008E7BB2">
              <w:rPr>
                <w:rFonts w:eastAsia="맑은 고딕"/>
                <w:lang w:eastAsia="ko-KR"/>
              </w:rPr>
              <w:t>’</w:t>
            </w:r>
            <w:r w:rsidRPr="008E7BB2">
              <w:rPr>
                <w:rFonts w:eastAsia="맑은 고딕" w:hint="eastAsia"/>
                <w:lang w:eastAsia="ko-KR"/>
              </w:rPr>
              <w:t>t exist, the default value is 1.</w:t>
            </w:r>
          </w:p>
        </w:tc>
      </w:tr>
      <w:tr w:rsidR="00E074A9" w:rsidRPr="008E7BB2" w:rsidTr="00521C18">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242F0C" w:rsidP="00157D3D">
            <w:pPr>
              <w:pStyle w:val="TableRow"/>
              <w:rPr>
                <w:rFonts w:eastAsia="맑은 고딕"/>
                <w:lang w:eastAsia="ko-KR"/>
              </w:rPr>
            </w:pPr>
            <w:r>
              <w:rPr>
                <w:rFonts w:eastAsia="맑은 고딕" w:hint="eastAsia"/>
                <w:lang w:eastAsia="ko-KR"/>
              </w:rPr>
              <w:t>4</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700"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521C18">
        <w:tc>
          <w:tcPr>
            <w:tcW w:w="519" w:type="pct"/>
          </w:tcPr>
          <w:p w:rsidR="00ED2530" w:rsidRPr="008E7BB2" w:rsidRDefault="00ED2530" w:rsidP="00157D3D">
            <w:pPr>
              <w:pStyle w:val="TableRow"/>
              <w:rPr>
                <w:b/>
              </w:rPr>
            </w:pPr>
            <w:r w:rsidRPr="008E7BB2">
              <w:rPr>
                <w:rFonts w:eastAsia="맑은 고딕"/>
                <w:b/>
                <w:lang w:eastAsia="ko-KR"/>
              </w:rPr>
              <w:t>Disable</w:t>
            </w:r>
          </w:p>
        </w:tc>
        <w:tc>
          <w:tcPr>
            <w:tcW w:w="300" w:type="pct"/>
          </w:tcPr>
          <w:p w:rsidR="00ED2530" w:rsidRPr="008E7BB2" w:rsidRDefault="00242F0C" w:rsidP="00157D3D">
            <w:pPr>
              <w:pStyle w:val="TableRow"/>
              <w:rPr>
                <w:rFonts w:eastAsia="맑은 고딕"/>
                <w:lang w:eastAsia="ko-KR"/>
              </w:rPr>
            </w:pPr>
            <w:r>
              <w:rPr>
                <w:rFonts w:eastAsia="맑은 고딕" w:hint="eastAsia"/>
                <w:lang w:eastAsia="ko-KR"/>
              </w:rPr>
              <w:t>5</w:t>
            </w:r>
          </w:p>
        </w:tc>
        <w:tc>
          <w:tcPr>
            <w:tcW w:w="525" w:type="pct"/>
          </w:tcPr>
          <w:p w:rsidR="00ED2530" w:rsidRPr="008E7BB2" w:rsidRDefault="00ED2530" w:rsidP="00157D3D">
            <w:pPr>
              <w:pStyle w:val="TableRow"/>
            </w:pPr>
            <w:r w:rsidRPr="008E7BB2">
              <w:t>E</w:t>
            </w:r>
          </w:p>
        </w:tc>
        <w:tc>
          <w:tcPr>
            <w:tcW w:w="504" w:type="pct"/>
          </w:tcPr>
          <w:p w:rsidR="00ED2530" w:rsidRPr="008E7BB2" w:rsidRDefault="00ED2530" w:rsidP="00157D3D">
            <w:pPr>
              <w:pStyle w:val="TableRow"/>
            </w:pPr>
            <w:r w:rsidRPr="008E7BB2">
              <w:rPr>
                <w:rFonts w:eastAsia="맑은 고딕"/>
                <w:lang w:eastAsia="ko-KR"/>
              </w:rPr>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700" w:type="pct"/>
          </w:tcPr>
          <w:p w:rsidR="00ED2530" w:rsidRPr="008E7BB2" w:rsidRDefault="00ED2530" w:rsidP="00157D3D">
            <w:pPr>
              <w:pStyle w:val="TableRow"/>
            </w:pPr>
            <w:r w:rsidRPr="008E7BB2">
              <w:rPr>
                <w:rFonts w:eastAsia="맑은 고딕"/>
                <w:lang w:eastAsia="ko-KR"/>
              </w:rPr>
              <w:t xml:space="preserve">If this Resource is executed, 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w:t>
            </w:r>
            <w:r w:rsidRPr="008E7BB2">
              <w:rPr>
                <w:rFonts w:eastAsia="맑은 고딕"/>
                <w:lang w:eastAsia="ko-KR"/>
              </w:rPr>
              <w:lastRenderedPageBreak/>
              <w:t>be disconnected.</w:t>
            </w:r>
          </w:p>
        </w:tc>
      </w:tr>
      <w:tr w:rsidR="00E074A9" w:rsidRPr="008E7BB2" w:rsidTr="00521C18">
        <w:tc>
          <w:tcPr>
            <w:tcW w:w="519" w:type="pct"/>
          </w:tcPr>
          <w:p w:rsidR="00ED2530" w:rsidRPr="008E7BB2" w:rsidRDefault="00ED2530" w:rsidP="00157D3D">
            <w:pPr>
              <w:pStyle w:val="TableRow"/>
              <w:rPr>
                <w:b/>
              </w:rPr>
            </w:pPr>
            <w:r w:rsidRPr="008E7BB2">
              <w:rPr>
                <w:rFonts w:eastAsia="맑은 고딕"/>
                <w:b/>
                <w:lang w:eastAsia="ko-KR"/>
              </w:rPr>
              <w:lastRenderedPageBreak/>
              <w:t>Disable</w:t>
            </w:r>
            <w:r w:rsidR="00AF4847" w:rsidRPr="008E7BB2">
              <w:rPr>
                <w:rFonts w:eastAsia="맑은 고딕"/>
                <w:b/>
                <w:lang w:eastAsia="ko-KR"/>
              </w:rPr>
              <w:br/>
            </w:r>
            <w:r w:rsidRPr="008E7BB2">
              <w:rPr>
                <w:rFonts w:eastAsia="맑은 고딕"/>
                <w:b/>
                <w:lang w:eastAsia="ko-KR"/>
              </w:rPr>
              <w:t>Timeout</w:t>
            </w:r>
          </w:p>
        </w:tc>
        <w:tc>
          <w:tcPr>
            <w:tcW w:w="300" w:type="pct"/>
          </w:tcPr>
          <w:p w:rsidR="00ED2530" w:rsidRPr="008E7BB2" w:rsidRDefault="00242F0C" w:rsidP="00157D3D">
            <w:pPr>
              <w:pStyle w:val="TableRow"/>
              <w:rPr>
                <w:rFonts w:eastAsia="맑은 고딕"/>
                <w:lang w:eastAsia="ko-KR"/>
              </w:rPr>
            </w:pPr>
            <w:r>
              <w:rPr>
                <w:rFonts w:eastAsia="맑은 고딕" w:hint="eastAsia"/>
                <w:lang w:eastAsia="ko-KR"/>
              </w:rPr>
              <w:t>6</w:t>
            </w:r>
          </w:p>
        </w:tc>
        <w:tc>
          <w:tcPr>
            <w:tcW w:w="525" w:type="pct"/>
          </w:tcPr>
          <w:p w:rsidR="00ED2530" w:rsidRPr="008E7BB2" w:rsidRDefault="00ED2530" w:rsidP="00157D3D">
            <w:pPr>
              <w:pStyle w:val="TableRow"/>
            </w:pPr>
            <w:r w:rsidRPr="008E7BB2">
              <w:rPr>
                <w:rFonts w:eastAsia="맑은 고딕"/>
                <w:lang w:eastAsia="ko-KR"/>
              </w:rPr>
              <w:t>R, W</w:t>
            </w:r>
          </w:p>
        </w:tc>
        <w:tc>
          <w:tcPr>
            <w:tcW w:w="504" w:type="pct"/>
          </w:tcPr>
          <w:p w:rsidR="00ED2530" w:rsidRPr="008E7BB2" w:rsidRDefault="00ED2530" w:rsidP="00157D3D">
            <w:pPr>
              <w:pStyle w:val="TableRow"/>
            </w:pPr>
            <w:r w:rsidRPr="008E7BB2">
              <w:rPr>
                <w:rFonts w:eastAsia="맑은 고딕"/>
                <w:lang w:eastAsia="ko-KR"/>
              </w:rPr>
              <w:t>No</w:t>
            </w:r>
          </w:p>
        </w:tc>
        <w:tc>
          <w:tcPr>
            <w:tcW w:w="350" w:type="pct"/>
          </w:tcPr>
          <w:p w:rsidR="00ED2530" w:rsidRPr="008E7BB2" w:rsidRDefault="008A02BB" w:rsidP="00157D3D">
            <w:pPr>
              <w:pStyle w:val="TableRow"/>
              <w:rPr>
                <w:rFonts w:eastAsia="맑은 고딕"/>
                <w:lang w:eastAsia="ko-KR"/>
              </w:rPr>
            </w:pPr>
            <w:r w:rsidRPr="008E7BB2">
              <w:rPr>
                <w:rFonts w:eastAsia="맑은 고딕"/>
                <w:lang w:eastAsia="ko-KR"/>
              </w:rPr>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맑은 고딕"/>
                <w:lang w:eastAsia="ko-KR"/>
              </w:rPr>
              <w:t>s</w:t>
            </w:r>
          </w:p>
        </w:tc>
        <w:tc>
          <w:tcPr>
            <w:tcW w:w="1700" w:type="pct"/>
          </w:tcPr>
          <w:p w:rsidR="00ED2530" w:rsidRPr="008E7BB2" w:rsidRDefault="00ED2530" w:rsidP="00157D3D">
            <w:pPr>
              <w:pStyle w:val="TableRow"/>
            </w:pPr>
            <w:r w:rsidRPr="008E7BB2">
              <w:rPr>
                <w:rFonts w:eastAsia="맑은 고딕"/>
                <w:lang w:eastAsia="ko-KR"/>
              </w:rPr>
              <w:t>A period to disable the Server. After this period, the LWM2M Client MUST perform registration process to the Server. If this Resource is not set, a default timeout value is 86400 (1 day).</w:t>
            </w:r>
          </w:p>
        </w:tc>
      </w:tr>
      <w:tr w:rsidR="00E074A9" w:rsidRPr="008E7BB2" w:rsidTr="00521C18">
        <w:tc>
          <w:tcPr>
            <w:tcW w:w="519" w:type="pct"/>
          </w:tcPr>
          <w:p w:rsidR="00ED2530" w:rsidRPr="008E7BB2" w:rsidRDefault="00ED2530" w:rsidP="00157D3D">
            <w:pPr>
              <w:pStyle w:val="TableRow"/>
              <w:rPr>
                <w:b/>
              </w:rPr>
            </w:pPr>
            <w:r w:rsidRPr="008E7BB2">
              <w:rPr>
                <w:rFonts w:eastAsia="맑은 고딕"/>
                <w:b/>
                <w:lang w:eastAsia="ko-KR"/>
              </w:rPr>
              <w:t>Notification Storing When Disabled or Offline</w:t>
            </w:r>
          </w:p>
        </w:tc>
        <w:tc>
          <w:tcPr>
            <w:tcW w:w="300" w:type="pct"/>
          </w:tcPr>
          <w:p w:rsidR="00ED2530" w:rsidRPr="008E7BB2" w:rsidRDefault="00242F0C" w:rsidP="00184DAD">
            <w:pPr>
              <w:pStyle w:val="TableRow"/>
              <w:rPr>
                <w:rFonts w:eastAsia="맑은 고딕"/>
                <w:lang w:eastAsia="ko-KR"/>
              </w:rPr>
            </w:pPr>
            <w:r>
              <w:rPr>
                <w:rFonts w:eastAsia="맑은 고딕" w:hint="eastAsia"/>
                <w:lang w:eastAsia="ko-KR"/>
              </w:rPr>
              <w:t>7</w:t>
            </w:r>
          </w:p>
        </w:tc>
        <w:tc>
          <w:tcPr>
            <w:tcW w:w="525" w:type="pct"/>
          </w:tcPr>
          <w:p w:rsidR="00ED2530" w:rsidRPr="008E7BB2" w:rsidRDefault="00ED2530" w:rsidP="00157D3D">
            <w:pPr>
              <w:pStyle w:val="TableRow"/>
            </w:pPr>
            <w:r w:rsidRPr="008E7BB2">
              <w:rPr>
                <w:rFonts w:eastAsia="맑은 고딕"/>
                <w:lang w:eastAsia="ko-KR"/>
              </w:rPr>
              <w:t>R, W</w:t>
            </w:r>
          </w:p>
        </w:tc>
        <w:tc>
          <w:tcPr>
            <w:tcW w:w="504" w:type="pct"/>
          </w:tcPr>
          <w:p w:rsidR="00ED2530" w:rsidRPr="008E7BB2" w:rsidRDefault="00ED2530" w:rsidP="00157D3D">
            <w:pPr>
              <w:pStyle w:val="TableRow"/>
            </w:pPr>
            <w:r w:rsidRPr="008E7BB2">
              <w:rPr>
                <w:rFonts w:eastAsia="맑은 고딕"/>
                <w:lang w:eastAsia="ko-KR"/>
              </w:rPr>
              <w:t>N</w:t>
            </w:r>
            <w:r w:rsidR="00242F0C">
              <w:rPr>
                <w:rFonts w:eastAsia="맑은 고딕" w:hint="eastAsia"/>
                <w:lang w:eastAsia="ko-KR"/>
              </w:rPr>
              <w:t>o</w:t>
            </w:r>
          </w:p>
        </w:tc>
        <w:tc>
          <w:tcPr>
            <w:tcW w:w="350" w:type="pct"/>
          </w:tcPr>
          <w:p w:rsidR="00ED2530" w:rsidRPr="008E7BB2" w:rsidRDefault="00C52669" w:rsidP="00157D3D">
            <w:pPr>
              <w:pStyle w:val="TableRow"/>
              <w:rPr>
                <w:rFonts w:eastAsia="맑은 고딕"/>
                <w:lang w:eastAsia="ko-KR"/>
              </w:rPr>
            </w:pPr>
            <w:r w:rsidRPr="008E7BB2">
              <w:t>Yes</w:t>
            </w:r>
          </w:p>
        </w:tc>
        <w:tc>
          <w:tcPr>
            <w:tcW w:w="425" w:type="pct"/>
          </w:tcPr>
          <w:p w:rsidR="00ED2530" w:rsidRPr="008E7BB2" w:rsidRDefault="00ED2530" w:rsidP="00157D3D">
            <w:pPr>
              <w:pStyle w:val="TableRow"/>
            </w:pPr>
            <w:r w:rsidRPr="008E7BB2">
              <w:rPr>
                <w:rFonts w:eastAsia="맑은 고딕"/>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700" w:type="pct"/>
          </w:tcPr>
          <w:p w:rsidR="00ED2530" w:rsidRPr="008E7BB2" w:rsidRDefault="00ED2530" w:rsidP="00157D3D">
            <w:pPr>
              <w:pStyle w:val="TableRow"/>
              <w:rPr>
                <w:rFonts w:eastAsia="맑은 고딕"/>
                <w:lang w:eastAsia="ko-KR"/>
              </w:rPr>
            </w:pPr>
            <w:r w:rsidRPr="008E7BB2">
              <w:rPr>
                <w:rFonts w:eastAsia="맑은 고딕"/>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8E7BB2" w:rsidRDefault="00ED2530" w:rsidP="00157D3D">
            <w:pPr>
              <w:pStyle w:val="TableRow"/>
              <w:rPr>
                <w:rFonts w:eastAsia="맑은 고딕"/>
                <w:lang w:eastAsia="ko-KR"/>
              </w:rPr>
            </w:pPr>
            <w:r w:rsidRPr="008E7BB2">
              <w:rPr>
                <w:rFonts w:eastAsia="맑은 고딕"/>
                <w:lang w:eastAsia="ko-KR"/>
              </w:rPr>
              <w:t>If false, the LWM2M Client discards all the Observe Notifications or temporally disables the Observe function while the LWM2M Server is disabled or the Client is offline.</w:t>
            </w:r>
          </w:p>
          <w:p w:rsidR="00ED2530" w:rsidRPr="008E7BB2" w:rsidRDefault="00ED2530" w:rsidP="00157D3D">
            <w:pPr>
              <w:pStyle w:val="TableRow"/>
              <w:rPr>
                <w:rFonts w:eastAsia="맑은 고딕"/>
                <w:lang w:eastAsia="ko-KR"/>
              </w:rPr>
            </w:pPr>
            <w:r w:rsidRPr="008E7BB2">
              <w:rPr>
                <w:rFonts w:eastAsia="맑은 고딕"/>
                <w:lang w:eastAsia="ko-KR"/>
              </w:rPr>
              <w:t>The default value is true.</w:t>
            </w:r>
          </w:p>
          <w:p w:rsidR="00ED2530" w:rsidRPr="008E7BB2" w:rsidRDefault="00ED2530" w:rsidP="00157D3D">
            <w:pPr>
              <w:pStyle w:val="TableRow"/>
            </w:pPr>
            <w:r w:rsidRPr="008E7BB2">
              <w:rPr>
                <w:rFonts w:eastAsia="맑은 고딕"/>
                <w:lang w:eastAsia="ko-KR"/>
              </w:rPr>
              <w:t>The maximum number of storing Notification per the Server is up to the implementation.</w:t>
            </w:r>
          </w:p>
        </w:tc>
      </w:tr>
      <w:tr w:rsidR="006B70D3" w:rsidRPr="008E7BB2" w:rsidTr="00521C18">
        <w:tc>
          <w:tcPr>
            <w:tcW w:w="519" w:type="pct"/>
          </w:tcPr>
          <w:p w:rsidR="006B70D3" w:rsidRPr="008E7BB2" w:rsidRDefault="006B70D3" w:rsidP="00157D3D">
            <w:pPr>
              <w:pStyle w:val="TableRow"/>
              <w:rPr>
                <w:rFonts w:eastAsia="맑은 고딕"/>
                <w:b/>
                <w:lang w:eastAsia="ko-KR"/>
              </w:rPr>
            </w:pPr>
            <w:r w:rsidRPr="008E7BB2">
              <w:rPr>
                <w:rFonts w:eastAsia="맑은 고딕"/>
                <w:b/>
                <w:lang w:eastAsia="ko-KR"/>
              </w:rPr>
              <w:t xml:space="preserve">Binding </w:t>
            </w:r>
          </w:p>
        </w:tc>
        <w:tc>
          <w:tcPr>
            <w:tcW w:w="300" w:type="pct"/>
          </w:tcPr>
          <w:p w:rsidR="006B70D3" w:rsidRPr="008E7BB2" w:rsidRDefault="00242F0C" w:rsidP="00157D3D">
            <w:pPr>
              <w:pStyle w:val="TableRow"/>
              <w:rPr>
                <w:rFonts w:eastAsia="맑은 고딕"/>
                <w:lang w:eastAsia="ko-KR"/>
              </w:rPr>
            </w:pPr>
            <w:r>
              <w:rPr>
                <w:rFonts w:eastAsia="맑은 고딕" w:hint="eastAsia"/>
                <w:lang w:eastAsia="ko-KR"/>
              </w:rPr>
              <w:t>8</w:t>
            </w:r>
          </w:p>
        </w:tc>
        <w:tc>
          <w:tcPr>
            <w:tcW w:w="525" w:type="pct"/>
          </w:tcPr>
          <w:p w:rsidR="006B70D3" w:rsidRPr="008E7BB2" w:rsidRDefault="006B70D3" w:rsidP="00157D3D">
            <w:pPr>
              <w:pStyle w:val="TableRow"/>
              <w:rPr>
                <w:rFonts w:eastAsia="맑은 고딕"/>
                <w:lang w:eastAsia="ko-KR"/>
              </w:rPr>
            </w:pPr>
            <w:r w:rsidRPr="008E7BB2">
              <w:rPr>
                <w:rFonts w:eastAsia="맑은 고딕"/>
                <w:lang w:eastAsia="ko-KR"/>
              </w:rPr>
              <w:t>R, W</w:t>
            </w:r>
          </w:p>
        </w:tc>
        <w:tc>
          <w:tcPr>
            <w:tcW w:w="504" w:type="pct"/>
          </w:tcPr>
          <w:p w:rsidR="006B70D3" w:rsidRPr="008E7BB2" w:rsidRDefault="006B70D3" w:rsidP="00157D3D">
            <w:pPr>
              <w:pStyle w:val="TableRow"/>
              <w:rPr>
                <w:rFonts w:eastAsia="맑은 고딕"/>
                <w:lang w:eastAsia="ko-KR"/>
              </w:rPr>
            </w:pPr>
            <w:r w:rsidRPr="008E7BB2">
              <w:rPr>
                <w:rFonts w:eastAsia="맑은 고딕"/>
                <w:lang w:eastAsia="ko-KR"/>
              </w:rPr>
              <w:t>No</w:t>
            </w:r>
          </w:p>
        </w:tc>
        <w:tc>
          <w:tcPr>
            <w:tcW w:w="350" w:type="pct"/>
          </w:tcPr>
          <w:p w:rsidR="006B70D3" w:rsidRPr="008E7BB2" w:rsidRDefault="00C52669" w:rsidP="00157D3D">
            <w:pPr>
              <w:pStyle w:val="TableRow"/>
              <w:rPr>
                <w:rFonts w:eastAsia="맑은 고딕"/>
                <w:lang w:eastAsia="ko-KR"/>
              </w:rPr>
            </w:pPr>
            <w:r w:rsidRPr="008E7BB2">
              <w:t>Yes</w:t>
            </w:r>
          </w:p>
        </w:tc>
        <w:tc>
          <w:tcPr>
            <w:tcW w:w="425" w:type="pct"/>
          </w:tcPr>
          <w:p w:rsidR="006B70D3" w:rsidRPr="008E7BB2" w:rsidRDefault="005767ED" w:rsidP="00157D3D">
            <w:pPr>
              <w:pStyle w:val="TableRow"/>
              <w:rPr>
                <w:rFonts w:eastAsia="맑은 고딕"/>
                <w:lang w:eastAsia="ko-KR"/>
              </w:rPr>
            </w:pPr>
            <w:r w:rsidRPr="008E7BB2">
              <w:rPr>
                <w:rFonts w:eastAsia="맑은 고딕"/>
                <w:lang w:eastAsia="ko-KR"/>
              </w:rPr>
              <w:t>String</w:t>
            </w:r>
          </w:p>
        </w:tc>
        <w:tc>
          <w:tcPr>
            <w:tcW w:w="450" w:type="pct"/>
          </w:tcPr>
          <w:p w:rsidR="006B70D3" w:rsidRPr="008E7BB2" w:rsidRDefault="005767ED" w:rsidP="00157D3D">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he possible values of Resource are listed in 5.2.1.1</w:t>
            </w:r>
          </w:p>
        </w:tc>
        <w:tc>
          <w:tcPr>
            <w:tcW w:w="311" w:type="pct"/>
          </w:tcPr>
          <w:p w:rsidR="006B70D3" w:rsidRPr="008E7BB2" w:rsidRDefault="006B70D3" w:rsidP="00157D3D">
            <w:pPr>
              <w:pStyle w:val="TableRow"/>
              <w:rPr>
                <w:rFonts w:eastAsia="맑은 고딕"/>
                <w:lang w:eastAsia="ko-KR"/>
              </w:rPr>
            </w:pPr>
          </w:p>
        </w:tc>
        <w:tc>
          <w:tcPr>
            <w:tcW w:w="1700" w:type="pct"/>
          </w:tcPr>
          <w:p w:rsidR="005767ED" w:rsidRPr="008E7BB2" w:rsidRDefault="006B70D3" w:rsidP="00157D3D">
            <w:pPr>
              <w:pStyle w:val="TableRow"/>
              <w:rPr>
                <w:rFonts w:eastAsia="맑은 고딕"/>
                <w:lang w:eastAsia="ko-KR"/>
              </w:rPr>
            </w:pPr>
            <w:r w:rsidRPr="008E7BB2">
              <w:rPr>
                <w:rFonts w:eastAsia="맑은 고딕"/>
                <w:lang w:eastAsia="ko-KR"/>
              </w:rPr>
              <w:t xml:space="preserve">This </w:t>
            </w:r>
            <w:r w:rsidR="00C469CF" w:rsidRPr="008E7BB2">
              <w:rPr>
                <w:rFonts w:eastAsia="맑은 고딕"/>
                <w:lang w:eastAsia="ko-KR"/>
              </w:rPr>
              <w:t>R</w:t>
            </w:r>
            <w:r w:rsidRPr="008E7BB2">
              <w:rPr>
                <w:rFonts w:eastAsia="맑은 고딕"/>
                <w:lang w:eastAsia="ko-KR"/>
              </w:rPr>
              <w:t xml:space="preserve">esource defines the transport </w:t>
            </w:r>
            <w:r w:rsidR="005767ED" w:rsidRPr="008E7BB2">
              <w:rPr>
                <w:rFonts w:eastAsia="맑은 고딕"/>
                <w:lang w:eastAsia="ko-KR"/>
              </w:rPr>
              <w:t>binding configured for the Client.</w:t>
            </w:r>
          </w:p>
          <w:p w:rsidR="005767ED" w:rsidRPr="008E7BB2" w:rsidRDefault="005767ED" w:rsidP="00157D3D">
            <w:pPr>
              <w:pStyle w:val="TableRow"/>
              <w:rPr>
                <w:rFonts w:eastAsia="맑은 고딕"/>
                <w:lang w:eastAsia="ko-KR"/>
              </w:rPr>
            </w:pPr>
            <w:r w:rsidRPr="008E7BB2">
              <w:rPr>
                <w:rFonts w:eastAsia="맑은 고딕" w:hint="eastAsia"/>
                <w:lang w:eastAsia="ko-KR"/>
              </w:rPr>
              <w:t>If the Client supports the binding specified in this Resource, the Client MUST use that for current binding and mode.</w:t>
            </w:r>
          </w:p>
          <w:p w:rsidR="006B70D3" w:rsidRPr="008E7BB2" w:rsidRDefault="006B70D3" w:rsidP="00157D3D">
            <w:pPr>
              <w:pStyle w:val="TableRow"/>
              <w:rPr>
                <w:rFonts w:eastAsia="맑은 고딕"/>
                <w:lang w:eastAsia="ko-KR"/>
              </w:rPr>
            </w:pPr>
          </w:p>
        </w:tc>
      </w:tr>
      <w:tr w:rsidR="003A517E" w:rsidRPr="008E7BB2" w:rsidTr="00521C18">
        <w:tc>
          <w:tcPr>
            <w:tcW w:w="519" w:type="pct"/>
          </w:tcPr>
          <w:p w:rsidR="003A517E" w:rsidRPr="008E7BB2" w:rsidRDefault="003A517E" w:rsidP="00157D3D">
            <w:pPr>
              <w:pStyle w:val="TableRow"/>
              <w:rPr>
                <w:rFonts w:eastAsia="맑은 고딕"/>
                <w:b/>
                <w:lang w:eastAsia="ko-KR"/>
              </w:rPr>
            </w:pPr>
            <w:r w:rsidRPr="008E7BB2">
              <w:rPr>
                <w:rFonts w:eastAsia="맑은 고딕"/>
                <w:b/>
                <w:lang w:eastAsia="ko-KR"/>
              </w:rPr>
              <w:t>Registration Update Trigger</w:t>
            </w:r>
          </w:p>
        </w:tc>
        <w:tc>
          <w:tcPr>
            <w:tcW w:w="300" w:type="pct"/>
          </w:tcPr>
          <w:p w:rsidR="003A517E" w:rsidRPr="008E7BB2" w:rsidRDefault="00242F0C" w:rsidP="00184DAD">
            <w:pPr>
              <w:pStyle w:val="TableRow"/>
              <w:rPr>
                <w:rFonts w:eastAsia="맑은 고딕"/>
                <w:lang w:eastAsia="ko-KR"/>
              </w:rPr>
            </w:pPr>
            <w:r>
              <w:rPr>
                <w:rFonts w:eastAsia="맑은 고딕" w:hint="eastAsia"/>
                <w:lang w:eastAsia="ko-KR"/>
              </w:rPr>
              <w:t>9</w:t>
            </w:r>
          </w:p>
        </w:tc>
        <w:tc>
          <w:tcPr>
            <w:tcW w:w="525" w:type="pct"/>
          </w:tcPr>
          <w:p w:rsidR="003A517E" w:rsidRPr="008E7BB2" w:rsidRDefault="003A517E" w:rsidP="00157D3D">
            <w:pPr>
              <w:pStyle w:val="TableRow"/>
              <w:rPr>
                <w:rFonts w:eastAsia="맑은 고딕"/>
                <w:lang w:eastAsia="ko-KR"/>
              </w:rPr>
            </w:pPr>
            <w:r w:rsidRPr="008E7BB2">
              <w:rPr>
                <w:rFonts w:eastAsia="맑은 고딕"/>
                <w:lang w:eastAsia="ko-KR"/>
              </w:rPr>
              <w:t>E</w:t>
            </w:r>
          </w:p>
        </w:tc>
        <w:tc>
          <w:tcPr>
            <w:tcW w:w="504" w:type="pct"/>
          </w:tcPr>
          <w:p w:rsidR="003A517E" w:rsidRPr="008E7BB2" w:rsidRDefault="003A517E" w:rsidP="00157D3D">
            <w:pPr>
              <w:pStyle w:val="TableRow"/>
              <w:rPr>
                <w:rFonts w:eastAsia="맑은 고딕"/>
                <w:lang w:eastAsia="ko-KR"/>
              </w:rPr>
            </w:pPr>
            <w:r w:rsidRPr="008E7BB2">
              <w:rPr>
                <w:rFonts w:eastAsia="맑은 고딕"/>
                <w:lang w:eastAsia="ko-KR"/>
              </w:rPr>
              <w:t>No</w:t>
            </w:r>
          </w:p>
        </w:tc>
        <w:tc>
          <w:tcPr>
            <w:tcW w:w="350" w:type="pct"/>
          </w:tcPr>
          <w:p w:rsidR="003A517E" w:rsidRPr="008E7BB2" w:rsidRDefault="00C52669" w:rsidP="00157D3D">
            <w:pPr>
              <w:pStyle w:val="TableRow"/>
              <w:rPr>
                <w:rFonts w:eastAsia="맑은 고딕"/>
                <w:lang w:eastAsia="ko-KR"/>
              </w:rPr>
            </w:pPr>
            <w:r w:rsidRPr="008E7BB2">
              <w:t>Yes</w:t>
            </w:r>
          </w:p>
        </w:tc>
        <w:tc>
          <w:tcPr>
            <w:tcW w:w="425" w:type="pct"/>
          </w:tcPr>
          <w:p w:rsidR="003A517E" w:rsidRPr="008E7BB2" w:rsidRDefault="003A517E" w:rsidP="00157D3D">
            <w:pPr>
              <w:pStyle w:val="TableRow"/>
              <w:rPr>
                <w:rFonts w:eastAsia="맑은 고딕"/>
                <w:lang w:eastAsia="ko-KR"/>
              </w:rPr>
            </w:pPr>
          </w:p>
        </w:tc>
        <w:tc>
          <w:tcPr>
            <w:tcW w:w="450" w:type="pct"/>
          </w:tcPr>
          <w:p w:rsidR="003A517E" w:rsidRPr="008E7BB2" w:rsidRDefault="003A517E" w:rsidP="00157D3D">
            <w:pPr>
              <w:pStyle w:val="TableRow"/>
              <w:rPr>
                <w:rFonts w:eastAsia="맑은 고딕"/>
                <w:lang w:eastAsia="ko-KR"/>
              </w:rPr>
            </w:pPr>
          </w:p>
        </w:tc>
        <w:tc>
          <w:tcPr>
            <w:tcW w:w="311" w:type="pct"/>
          </w:tcPr>
          <w:p w:rsidR="003A517E" w:rsidRPr="008E7BB2" w:rsidRDefault="003A517E" w:rsidP="00157D3D">
            <w:pPr>
              <w:pStyle w:val="TableRow"/>
              <w:rPr>
                <w:rFonts w:eastAsia="맑은 고딕"/>
                <w:lang w:eastAsia="ko-KR"/>
              </w:rPr>
            </w:pPr>
          </w:p>
        </w:tc>
        <w:tc>
          <w:tcPr>
            <w:tcW w:w="1700" w:type="pct"/>
          </w:tcPr>
          <w:p w:rsidR="003A517E" w:rsidRPr="008E7BB2" w:rsidRDefault="003A517E" w:rsidP="00157D3D">
            <w:pPr>
              <w:pStyle w:val="TableRow"/>
              <w:rPr>
                <w:rFonts w:eastAsia="맑은 고딕"/>
                <w:lang w:eastAsia="ko-KR"/>
              </w:rPr>
            </w:pPr>
            <w:r w:rsidRPr="008E7BB2">
              <w:rPr>
                <w:rFonts w:eastAsia="맑은 고딕"/>
                <w:lang w:eastAsia="ko-KR"/>
              </w:rPr>
              <w:t>If this resource is executed the LWM2M Client SHALL perform a</w:t>
            </w:r>
            <w:r w:rsidR="000917E9" w:rsidRPr="008E7BB2">
              <w:rPr>
                <w:rFonts w:eastAsia="맑은 고딕"/>
                <w:lang w:eastAsia="ko-KR"/>
              </w:rPr>
              <w:t>n</w:t>
            </w:r>
            <w:r w:rsidRPr="008E7BB2">
              <w:rPr>
                <w:rFonts w:eastAsia="맑은 고딕"/>
                <w:lang w:eastAsia="ko-KR"/>
              </w:rPr>
              <w:t xml:space="preserve"> </w:t>
            </w:r>
            <w:r w:rsidR="005767ED" w:rsidRPr="008E7BB2">
              <w:rPr>
                <w:rFonts w:eastAsia="맑은 고딕"/>
                <w:lang w:eastAsia="ko-KR"/>
              </w:rPr>
              <w:t>“U</w:t>
            </w:r>
            <w:r w:rsidRPr="008E7BB2">
              <w:rPr>
                <w:rFonts w:eastAsia="맑은 고딕"/>
                <w:lang w:eastAsia="ko-KR"/>
              </w:rPr>
              <w:t>pdate</w:t>
            </w:r>
            <w:r w:rsidR="005767ED" w:rsidRPr="008E7BB2">
              <w:rPr>
                <w:rFonts w:eastAsia="맑은 고딕"/>
                <w:lang w:eastAsia="ko-KR"/>
              </w:rPr>
              <w:t xml:space="preserve">” logical operation </w:t>
            </w:r>
            <w:r w:rsidRPr="008E7BB2">
              <w:rPr>
                <w:rFonts w:eastAsia="맑은 고딕"/>
                <w:lang w:eastAsia="ko-KR"/>
              </w:rPr>
              <w:t xml:space="preserve"> with this LWM2M Server using the</w:t>
            </w:r>
            <w:r w:rsidR="005767ED" w:rsidRPr="008E7BB2">
              <w:rPr>
                <w:rFonts w:eastAsia="맑은 고딕"/>
                <w:lang w:eastAsia="ko-KR"/>
              </w:rPr>
              <w:t xml:space="preserve"> Current</w:t>
            </w:r>
            <w:r w:rsidRPr="008E7BB2">
              <w:rPr>
                <w:rFonts w:eastAsia="맑은 고딕"/>
                <w:lang w:eastAsia="ko-KR"/>
              </w:rPr>
              <w:t xml:space="preserve"> </w:t>
            </w:r>
            <w:r w:rsidR="005767ED" w:rsidRPr="008E7BB2">
              <w:rPr>
                <w:rFonts w:eastAsia="맑은 고딕"/>
                <w:lang w:eastAsia="ko-KR"/>
              </w:rPr>
              <w:t>T</w:t>
            </w:r>
            <w:r w:rsidRPr="008E7BB2">
              <w:rPr>
                <w:rFonts w:eastAsia="맑은 고딕"/>
                <w:lang w:eastAsia="ko-KR"/>
              </w:rPr>
              <w:t xml:space="preserve">ransport </w:t>
            </w:r>
            <w:r w:rsidR="005767ED" w:rsidRPr="008E7BB2">
              <w:rPr>
                <w:rFonts w:eastAsia="맑은 고딕"/>
                <w:lang w:eastAsia="ko-KR"/>
              </w:rPr>
              <w:t>B</w:t>
            </w:r>
            <w:r w:rsidRPr="008E7BB2">
              <w:rPr>
                <w:rFonts w:eastAsia="맑은 고딕"/>
                <w:lang w:eastAsia="ko-KR"/>
              </w:rPr>
              <w:t xml:space="preserve">inding and </w:t>
            </w:r>
            <w:r w:rsidR="00F2327F" w:rsidRPr="008E7BB2">
              <w:rPr>
                <w:rFonts w:eastAsia="맑은 고딕"/>
                <w:lang w:eastAsia="ko-KR"/>
              </w:rPr>
              <w:t>M</w:t>
            </w:r>
            <w:r w:rsidRPr="008E7BB2">
              <w:rPr>
                <w:rFonts w:eastAsia="맑은 고딕"/>
                <w:lang w:eastAsia="ko-KR"/>
              </w:rPr>
              <w:t>ode.</w:t>
            </w:r>
          </w:p>
        </w:tc>
      </w:tr>
    </w:tbl>
    <w:p w:rsidR="00F2110E" w:rsidRPr="008E7BB2" w:rsidRDefault="00F2110E" w:rsidP="00F2110E"/>
    <w:p w:rsidR="00E238EE" w:rsidRPr="008E7BB2" w:rsidRDefault="00320003" w:rsidP="00184DAD">
      <w:pPr>
        <w:pStyle w:val="App3"/>
      </w:pPr>
      <w:bookmarkStart w:id="176" w:name="_Toc361855371"/>
      <w:r w:rsidRPr="008E7BB2">
        <w:t>Unbootstrapping</w:t>
      </w:r>
      <w:bookmarkEnd w:id="176"/>
    </w:p>
    <w:p w:rsidR="00320003" w:rsidRPr="008E7BB2" w:rsidRDefault="00320003" w:rsidP="00320003">
      <w:pPr>
        <w:rPr>
          <w:lang w:eastAsia="ko-KR"/>
        </w:rPr>
      </w:pPr>
      <w:r w:rsidRPr="008E7BB2">
        <w:rPr>
          <w:lang w:eastAsia="ko-KR"/>
        </w:rPr>
        <w:t>I</w:t>
      </w:r>
      <w:r w:rsidRPr="008E7BB2">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8E7BB2" w:rsidRDefault="00320003" w:rsidP="00320003">
      <w:pPr>
        <w:pStyle w:val="af5"/>
        <w:numPr>
          <w:ilvl w:val="0"/>
          <w:numId w:val="16"/>
        </w:numPr>
        <w:ind w:leftChars="0"/>
        <w:rPr>
          <w:rFonts w:eastAsia="맑은 고딕"/>
          <w:lang w:eastAsia="ko-KR"/>
        </w:rPr>
      </w:pPr>
      <w:r w:rsidRPr="008E7BB2">
        <w:rPr>
          <w:lang w:eastAsia="ko-KR"/>
        </w:rPr>
        <w:t>I</w:t>
      </w:r>
      <w:r w:rsidRPr="008E7BB2">
        <w:rPr>
          <w:rFonts w:hint="eastAsia"/>
          <w:lang w:eastAsia="ko-KR"/>
        </w:rPr>
        <w:t xml:space="preserve">f </w:t>
      </w:r>
      <w:r w:rsidRPr="008E7BB2">
        <w:rPr>
          <w:rFonts w:eastAsia="맑은 고딕" w:hint="eastAsia"/>
          <w:lang w:eastAsia="ko-KR"/>
        </w:rPr>
        <w:t xml:space="preserve">there is an Object Instance that can be accessed only by a Server of the Server Object Instance (i.e., the Server is Access Control Owner and there is only one ACL </w:t>
      </w:r>
      <w:r w:rsidR="00843AF7" w:rsidRPr="008E7BB2">
        <w:rPr>
          <w:rFonts w:eastAsia="맑은 고딕" w:hint="eastAsia"/>
          <w:lang w:eastAsia="ko-KR"/>
        </w:rPr>
        <w:t>Resource Instance</w:t>
      </w:r>
      <w:r w:rsidRPr="008E7BB2">
        <w:rPr>
          <w:rFonts w:eastAsia="맑은 고딕" w:hint="eastAsia"/>
          <w:lang w:eastAsia="ko-KR"/>
        </w:rPr>
        <w:t xml:space="preserve"> for the Server in an Access Control Object Instance), the Object Instance and the corresponding the Access Control Object Instance MUST be deleted</w:t>
      </w:r>
    </w:p>
    <w:p w:rsidR="00320003" w:rsidRPr="008E7BB2" w:rsidRDefault="00320003" w:rsidP="00320003">
      <w:pPr>
        <w:pStyle w:val="af5"/>
        <w:numPr>
          <w:ilvl w:val="0"/>
          <w:numId w:val="16"/>
        </w:numPr>
        <w:ind w:leftChars="0"/>
        <w:rPr>
          <w:rFonts w:eastAsia="맑은 고딕"/>
          <w:lang w:eastAsia="ko-KR"/>
        </w:rPr>
      </w:pPr>
      <w:r w:rsidRPr="008E7BB2">
        <w:rPr>
          <w:rFonts w:eastAsia="맑은 고딕" w:hint="eastAsia"/>
          <w:lang w:eastAsia="ko-KR"/>
        </w:rPr>
        <w:t>If an Object Instance can be accessed by multiple Servers including the Server, then</w:t>
      </w:r>
    </w:p>
    <w:p w:rsidR="00320003" w:rsidRPr="008E7BB2" w:rsidRDefault="00320003" w:rsidP="00320003">
      <w:pPr>
        <w:pStyle w:val="af5"/>
        <w:numPr>
          <w:ilvl w:val="1"/>
          <w:numId w:val="16"/>
        </w:numPr>
        <w:ind w:leftChars="0"/>
        <w:rPr>
          <w:rFonts w:eastAsia="맑은 고딕"/>
          <w:lang w:eastAsia="ko-KR"/>
        </w:rPr>
      </w:pPr>
      <w:r w:rsidRPr="008E7BB2">
        <w:rPr>
          <w:rFonts w:eastAsia="맑은 고딕"/>
          <w:lang w:eastAsia="ko-KR"/>
        </w:rPr>
        <w:t xml:space="preserve">An </w:t>
      </w:r>
      <w:r w:rsidRPr="008E7BB2">
        <w:rPr>
          <w:rFonts w:eastAsia="맑은 고딕" w:hint="eastAsia"/>
          <w:lang w:eastAsia="ko-KR"/>
        </w:rPr>
        <w:t xml:space="preserve">ACL </w:t>
      </w:r>
      <w:r w:rsidR="00843AF7" w:rsidRPr="008E7BB2">
        <w:rPr>
          <w:rFonts w:eastAsia="맑은 고딕" w:hint="eastAsia"/>
          <w:lang w:eastAsia="ko-KR"/>
        </w:rPr>
        <w:t>Resource Instance</w:t>
      </w:r>
      <w:r w:rsidRPr="008E7BB2">
        <w:rPr>
          <w:rFonts w:eastAsia="맑은 고딕" w:hint="eastAsia"/>
          <w:lang w:eastAsia="ko-KR"/>
        </w:rPr>
        <w:t xml:space="preserve"> for the Server in Access Control Object Instance for the Object Instance MUST be deleted</w:t>
      </w:r>
    </w:p>
    <w:p w:rsidR="00320003" w:rsidRPr="008E7BB2" w:rsidRDefault="00320003" w:rsidP="00320003">
      <w:pPr>
        <w:pStyle w:val="af5"/>
        <w:numPr>
          <w:ilvl w:val="1"/>
          <w:numId w:val="16"/>
        </w:numPr>
        <w:ind w:leftChars="0"/>
      </w:pPr>
      <w:r w:rsidRPr="008E7BB2">
        <w:rPr>
          <w:rFonts w:eastAsia="맑은 고딕"/>
          <w:lang w:eastAsia="ko-KR"/>
        </w:rPr>
        <w:lastRenderedPageBreak/>
        <w:t>I</w:t>
      </w:r>
      <w:r w:rsidRPr="008E7BB2">
        <w:rPr>
          <w:rFonts w:eastAsia="맑은 고딕" w:hint="eastAsia"/>
          <w:lang w:eastAsia="ko-KR"/>
        </w:rPr>
        <w:t>f the Server is Access Control Owner of the Access Control Object Instance, then the Access Control Owner MUST be changed to another Server according to below rules:</w:t>
      </w:r>
      <w:r w:rsidRPr="008E7BB2">
        <w:rPr>
          <w:rFonts w:eastAsia="맑은 고딕" w:hint="eastAsia"/>
          <w:lang w:eastAsia="ko-KR"/>
        </w:rPr>
        <w:br/>
      </w:r>
      <w:r w:rsidRPr="008E7BB2">
        <w:rPr>
          <w:rFonts w:eastAsia="맑은 고딕"/>
          <w:lang w:eastAsia="ko-KR"/>
        </w:rPr>
        <w:t>T</w:t>
      </w:r>
      <w:r w:rsidRPr="008E7BB2">
        <w:rPr>
          <w:rFonts w:eastAsia="맑은 고딕" w:hint="eastAsia"/>
          <w:lang w:eastAsia="ko-KR"/>
        </w:rPr>
        <w:t xml:space="preserve">he Client MUST choose the </w:t>
      </w:r>
      <w:r w:rsidRPr="008E7BB2">
        <w:rPr>
          <w:rFonts w:hint="eastAsia"/>
          <w:lang w:eastAsia="ko-KR"/>
        </w:rPr>
        <w:t xml:space="preserve">Server </w:t>
      </w:r>
      <w:r w:rsidRPr="008E7BB2">
        <w:rPr>
          <w:rFonts w:eastAsia="맑은 고딕" w:hint="eastAsia"/>
          <w:lang w:eastAsia="ko-KR"/>
        </w:rPr>
        <w:t>who has</w:t>
      </w:r>
      <w:r w:rsidRPr="008E7BB2">
        <w:rPr>
          <w:rFonts w:hint="eastAsia"/>
          <w:lang w:eastAsia="ko-KR"/>
        </w:rPr>
        <w:t xml:space="preserve"> highest sum of each number assigned </w:t>
      </w:r>
      <w:r w:rsidRPr="008E7BB2">
        <w:rPr>
          <w:rFonts w:eastAsia="맑은 고딕" w:hint="eastAsia"/>
          <w:lang w:eastAsia="ko-KR"/>
        </w:rPr>
        <w:t xml:space="preserve">to an access right </w:t>
      </w:r>
      <w:r w:rsidRPr="008E7BB2">
        <w:rPr>
          <w:rFonts w:hint="eastAsia"/>
          <w:lang w:eastAsia="ko-KR"/>
        </w:rPr>
        <w:t>(</w:t>
      </w:r>
      <w:r w:rsidRPr="008E7BB2">
        <w:rPr>
          <w:lang w:eastAsia="ko-KR"/>
        </w:rPr>
        <w:t xml:space="preserve"> Write: </w:t>
      </w:r>
      <w:r w:rsidRPr="008E7BB2">
        <w:rPr>
          <w:rFonts w:eastAsia="맑은 고딕" w:hint="eastAsia"/>
          <w:lang w:eastAsia="ko-KR"/>
        </w:rPr>
        <w:t>1</w:t>
      </w:r>
      <w:r w:rsidRPr="008E7BB2">
        <w:rPr>
          <w:lang w:eastAsia="ko-KR"/>
        </w:rPr>
        <w:t xml:space="preserve">, </w:t>
      </w:r>
      <w:r w:rsidRPr="008E7BB2">
        <w:rPr>
          <w:rFonts w:eastAsia="맑은 고딕" w:hint="eastAsia"/>
          <w:lang w:eastAsia="ko-KR"/>
        </w:rPr>
        <w:t xml:space="preserve">Delete: 1) for the Access Control Owner. </w:t>
      </w:r>
      <w:r w:rsidRPr="008E7BB2">
        <w:rPr>
          <w:rFonts w:eastAsia="맑은 고딕"/>
          <w:lang w:eastAsia="ko-KR"/>
        </w:rPr>
        <w:t>I</w:t>
      </w:r>
      <w:r w:rsidRPr="008E7BB2">
        <w:rPr>
          <w:rFonts w:eastAsia="맑은 고딕" w:hint="eastAsia"/>
          <w:lang w:eastAsia="ko-KR"/>
        </w:rPr>
        <w:t>f some Servers get the same with the highest, the Client MUST choose one of them for the Access Control Owner</w:t>
      </w:r>
    </w:p>
    <w:p w:rsidR="00320003" w:rsidRPr="008E7BB2" w:rsidRDefault="00320003" w:rsidP="00320003">
      <w:pPr>
        <w:pStyle w:val="af5"/>
        <w:numPr>
          <w:ilvl w:val="0"/>
          <w:numId w:val="16"/>
        </w:numPr>
        <w:ind w:leftChars="0"/>
        <w:rPr>
          <w:rFonts w:eastAsia="맑은 고딕"/>
          <w:lang w:eastAsia="ko-KR"/>
        </w:rPr>
      </w:pPr>
      <w:r w:rsidRPr="008E7BB2">
        <w:rPr>
          <w:rFonts w:eastAsia="맑은 고딕" w:hint="eastAsia"/>
          <w:lang w:eastAsia="ko-KR"/>
        </w:rPr>
        <w:t>Observation from the Server MUST be deleted</w:t>
      </w:r>
    </w:p>
    <w:p w:rsidR="00320003" w:rsidRPr="008E7BB2" w:rsidRDefault="00320003" w:rsidP="00320003">
      <w:pPr>
        <w:pStyle w:val="af5"/>
        <w:numPr>
          <w:ilvl w:val="0"/>
          <w:numId w:val="16"/>
        </w:numPr>
        <w:ind w:leftChars="0"/>
        <w:rPr>
          <w:rFonts w:eastAsia="맑은 고딕"/>
          <w:lang w:eastAsia="ko-KR"/>
        </w:rPr>
      </w:pPr>
      <w:r w:rsidRPr="008E7BB2">
        <w:rPr>
          <w:rFonts w:eastAsia="맑은 고딕" w:hint="eastAsia"/>
          <w:lang w:eastAsia="ko-KR"/>
        </w:rPr>
        <w:t>the Server Object Instance MUST be deleted</w:t>
      </w:r>
    </w:p>
    <w:p w:rsidR="00320003" w:rsidRPr="008E7BB2" w:rsidRDefault="00320003" w:rsidP="00320003">
      <w:pPr>
        <w:pStyle w:val="af5"/>
        <w:numPr>
          <w:ilvl w:val="0"/>
          <w:numId w:val="16"/>
        </w:numPr>
        <w:ind w:leftChars="0"/>
        <w:rPr>
          <w:rFonts w:eastAsia="맑은 고딕"/>
          <w:lang w:eastAsia="ko-KR"/>
        </w:rPr>
      </w:pPr>
      <w:r w:rsidRPr="008E7BB2">
        <w:rPr>
          <w:rFonts w:eastAsia="맑은 고딕" w:hint="eastAsia"/>
          <w:lang w:eastAsia="ko-KR"/>
        </w:rPr>
        <w:t>Client MUST send de-registration message to the Server</w:t>
      </w:r>
    </w:p>
    <w:p w:rsidR="00F2110E" w:rsidRPr="008E7BB2" w:rsidRDefault="00B572EB" w:rsidP="00F2110E">
      <w:pPr>
        <w:rPr>
          <w:lang w:eastAsia="ko-KR"/>
        </w:rPr>
      </w:pPr>
      <w:r w:rsidRPr="008E7BB2">
        <w:rPr>
          <w:rFonts w:hint="eastAsia"/>
          <w:lang w:eastAsia="ko-KR"/>
        </w:rPr>
        <w:t>Note: To monitor the change of Access Control Owner, the Server MAY observe Access Control Owner Resource.</w:t>
      </w:r>
    </w:p>
    <w:p w:rsidR="00F2110E" w:rsidRPr="008E7BB2" w:rsidRDefault="00F2110E" w:rsidP="00521C18">
      <w:pPr>
        <w:spacing w:before="0" w:after="0"/>
        <w:rPr>
          <w:rFonts w:eastAsia="맑은 고딕"/>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77" w:name="_Toc361855372"/>
      <w:r w:rsidRPr="008E7BB2">
        <w:lastRenderedPageBreak/>
        <w:t>LWM2M Object: Access Control</w:t>
      </w:r>
      <w:bookmarkEnd w:id="177"/>
    </w:p>
    <w:p w:rsidR="00F2110E" w:rsidRPr="008E7BB2" w:rsidRDefault="00F2110E" w:rsidP="00F2110E">
      <w:pPr>
        <w:rPr>
          <w:lang w:eastAsia="ko-KR"/>
        </w:rPr>
      </w:pPr>
      <w:r w:rsidRPr="008E7BB2">
        <w:t xml:space="preserve">Description: </w:t>
      </w:r>
      <w:r w:rsidRPr="008E7BB2">
        <w:rPr>
          <w:lang w:eastAsia="ko-KR"/>
        </w:rPr>
        <w:t>Access Control Object is used to check whether the LWM2M Server has access right for performing an operation. Each Access Control Object Instance contains ACL for a certain Object Instance.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맑은 고딕"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맑은 고딕"/>
                <w:lang w:eastAsia="ko-KR"/>
              </w:rPr>
              <w:t>2</w:t>
            </w:r>
          </w:p>
        </w:tc>
        <w:tc>
          <w:tcPr>
            <w:tcW w:w="1706" w:type="pct"/>
          </w:tcPr>
          <w:p w:rsidR="00864D24" w:rsidRPr="008E7BB2" w:rsidRDefault="00864D24" w:rsidP="00157D3D">
            <w:pPr>
              <w:pStyle w:val="TableRow"/>
            </w:pPr>
          </w:p>
        </w:tc>
        <w:tc>
          <w:tcPr>
            <w:tcW w:w="758" w:type="pct"/>
          </w:tcPr>
          <w:p w:rsidR="00864D24" w:rsidRPr="008E7BB2" w:rsidRDefault="00864D24" w:rsidP="00157D3D">
            <w:pPr>
              <w:pStyle w:val="TableRow"/>
            </w:pPr>
            <w:r w:rsidRPr="008E7BB2">
              <w:t>Yes</w:t>
            </w:r>
          </w:p>
        </w:tc>
        <w:tc>
          <w:tcPr>
            <w:tcW w:w="758" w:type="pct"/>
          </w:tcPr>
          <w:p w:rsidR="00864D24" w:rsidRPr="008E7BB2" w:rsidRDefault="00864D24" w:rsidP="00157D3D">
            <w:pPr>
              <w:pStyle w:val="TableRow"/>
            </w:pPr>
            <w:r w:rsidRPr="008E7BB2">
              <w:rPr>
                <w:rFonts w:eastAsia="맑은 고딕" w:hint="eastAsia"/>
                <w:lang w:eastAsia="ko-KR"/>
              </w:rPr>
              <w:t>No</w:t>
            </w:r>
          </w:p>
        </w:tc>
      </w:tr>
    </w:tbl>
    <w:p w:rsidR="00F2110E" w:rsidRPr="008E7BB2" w:rsidRDefault="00F2110E" w:rsidP="00F2110E">
      <w:pPr>
        <w:rPr>
          <w:rFonts w:eastAsia="맑은 고딕"/>
          <w:b/>
          <w:sz w:val="24"/>
          <w:szCs w:val="24"/>
        </w:rPr>
      </w:pPr>
    </w:p>
    <w:p w:rsidR="00F2110E" w:rsidRPr="008E7BB2" w:rsidRDefault="00F2110E" w:rsidP="00F2110E">
      <w:r w:rsidRPr="008E7BB2">
        <w:t>Resource Info:</w:t>
      </w:r>
    </w:p>
    <w:p w:rsidR="00F2110E" w:rsidRPr="008E7BB2" w:rsidRDefault="00F2110E" w:rsidP="00F2110E">
      <w:pPr>
        <w:rPr>
          <w:rFonts w:eastAsia="맑은 고딕"/>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맑은 고딕"/>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맑은 고딕"/>
                <w:b/>
                <w:lang w:eastAsia="ko-KR"/>
              </w:rPr>
              <w:t>Object ID</w:t>
            </w:r>
          </w:p>
        </w:tc>
        <w:tc>
          <w:tcPr>
            <w:tcW w:w="300" w:type="pct"/>
          </w:tcPr>
          <w:p w:rsidR="00E074A9" w:rsidRPr="008E7BB2" w:rsidRDefault="00E074A9" w:rsidP="00F2110E">
            <w:pPr>
              <w:pStyle w:val="TableRow"/>
            </w:pPr>
            <w:r w:rsidRPr="008E7BB2">
              <w:rPr>
                <w:rFonts w:eastAsia="맑은 고딕"/>
                <w:lang w:eastAsia="ko-KR"/>
              </w:rPr>
              <w:t>0</w:t>
            </w:r>
          </w:p>
        </w:tc>
        <w:tc>
          <w:tcPr>
            <w:tcW w:w="525" w:type="pct"/>
          </w:tcPr>
          <w:p w:rsidR="00E074A9" w:rsidRPr="008E7BB2" w:rsidRDefault="00E074A9" w:rsidP="00F2110E">
            <w:pPr>
              <w:pStyle w:val="TableRow"/>
            </w:pPr>
            <w:r w:rsidRPr="008E7BB2">
              <w:rPr>
                <w:rFonts w:eastAsia="맑은 고딕"/>
                <w:lang w:eastAsia="ko-KR"/>
              </w:rPr>
              <w:t>R, W</w:t>
            </w:r>
          </w:p>
        </w:tc>
        <w:tc>
          <w:tcPr>
            <w:tcW w:w="450" w:type="pct"/>
          </w:tcPr>
          <w:p w:rsidR="00E074A9" w:rsidRPr="008E7BB2" w:rsidRDefault="00E074A9" w:rsidP="00F2110E">
            <w:pPr>
              <w:pStyle w:val="TableRow"/>
            </w:pPr>
            <w:r w:rsidRPr="008E7BB2">
              <w:rPr>
                <w:rFonts w:eastAsia="맑은 고딕"/>
                <w:lang w:eastAsia="ko-KR"/>
              </w:rPr>
              <w:t>NO</w:t>
            </w:r>
          </w:p>
        </w:tc>
        <w:tc>
          <w:tcPr>
            <w:tcW w:w="350" w:type="pct"/>
          </w:tcPr>
          <w:p w:rsidR="00E074A9" w:rsidRPr="008E7BB2" w:rsidRDefault="00864D24" w:rsidP="00F2110E">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F2110E">
            <w:pPr>
              <w:pStyle w:val="TableRow"/>
            </w:pPr>
            <w:r w:rsidRPr="008E7BB2">
              <w:rPr>
                <w:rFonts w:eastAsia="맑은 고딕"/>
                <w:lang w:eastAsia="ko-KR"/>
              </w:rPr>
              <w:t>Integer</w:t>
            </w:r>
          </w:p>
        </w:tc>
        <w:tc>
          <w:tcPr>
            <w:tcW w:w="450" w:type="pct"/>
          </w:tcPr>
          <w:p w:rsidR="00E074A9" w:rsidRPr="008E7BB2" w:rsidRDefault="00536907" w:rsidP="00F2110E">
            <w:pPr>
              <w:pStyle w:val="TableRow"/>
            </w:pPr>
            <w:r>
              <w:rPr>
                <w:rFonts w:eastAsia="맑은 고딕" w:hint="eastAsia"/>
                <w:lang w:eastAsia="ko-KR"/>
              </w:rPr>
              <w:t>1-65535</w:t>
            </w:r>
          </w:p>
        </w:tc>
        <w:tc>
          <w:tcPr>
            <w:tcW w:w="300" w:type="pct"/>
          </w:tcPr>
          <w:p w:rsidR="00E074A9" w:rsidRPr="008E7BB2" w:rsidRDefault="00E074A9" w:rsidP="00F2110E">
            <w:pPr>
              <w:pStyle w:val="TableRow"/>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See Table 3.</w:t>
            </w:r>
            <w:r w:rsidR="001B2FB4" w:rsidRPr="008E7BB2">
              <w:rPr>
                <w:rFonts w:eastAsia="맑은 고딕" w:hint="eastAsia"/>
                <w:lang w:eastAsia="ko-KR"/>
              </w:rPr>
              <w:t xml:space="preserve"> </w:t>
            </w:r>
            <w:r w:rsidR="001B2FB4" w:rsidRPr="008E7BB2">
              <w:rPr>
                <w:rFonts w:eastAsia="맑은 고딕"/>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t>Object Instance ID</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
          <w:p w:rsidR="00E074A9" w:rsidRPr="008E7BB2" w:rsidRDefault="00864D24" w:rsidP="00F2110E">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536907" w:rsidP="00F2110E">
            <w:pPr>
              <w:pStyle w:val="TableRow"/>
              <w:rPr>
                <w:rFonts w:eastAsia="맑은 고딕"/>
                <w:lang w:eastAsia="ko-KR"/>
              </w:rPr>
            </w:pPr>
            <w:r>
              <w:rPr>
                <w:rFonts w:eastAsia="맑은 고딕" w:hint="eastAsia"/>
                <w:lang w:eastAsia="ko-KR"/>
              </w:rPr>
              <w:t>1-65535</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 xml:space="preserve">See Table </w:t>
            </w:r>
            <w:r w:rsidR="00536907">
              <w:rPr>
                <w:rFonts w:eastAsia="맑은 고딕" w:hint="eastAsia"/>
                <w:lang w:eastAsia="ko-KR"/>
              </w:rPr>
              <w:t>14: LWM2M Identifiers</w:t>
            </w:r>
            <w:r w:rsidRPr="008E7BB2">
              <w:rPr>
                <w:rFonts w:eastAsia="맑은 고딕"/>
                <w:lang w:eastAsia="ko-KR"/>
              </w:rPr>
              <w:t>.</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t>ACL</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YES</w:t>
            </w:r>
          </w:p>
        </w:tc>
        <w:tc>
          <w:tcPr>
            <w:tcW w:w="350" w:type="pct"/>
          </w:tcPr>
          <w:p w:rsidR="00E074A9" w:rsidRPr="008E7BB2" w:rsidRDefault="00864D24" w:rsidP="00F2110E">
            <w:pPr>
              <w:pStyle w:val="TableRow"/>
              <w:rPr>
                <w:rFonts w:eastAsia="맑은 고딕"/>
                <w:lang w:eastAsia="ko-KR"/>
              </w:rPr>
            </w:pPr>
            <w:r w:rsidRPr="008E7BB2">
              <w:rPr>
                <w:rFonts w:eastAsia="맑은 고딕"/>
                <w:lang w:eastAsia="ko-KR"/>
              </w:rPr>
              <w:t>Yes</w:t>
            </w:r>
          </w:p>
        </w:tc>
        <w:tc>
          <w:tcPr>
            <w:tcW w:w="425" w:type="pct"/>
          </w:tcPr>
          <w:p w:rsidR="00E074A9" w:rsidRPr="008E7BB2" w:rsidRDefault="00536907" w:rsidP="00F2110E">
            <w:pPr>
              <w:pStyle w:val="TableRow"/>
              <w:rPr>
                <w:rFonts w:eastAsia="맑은 고딕"/>
                <w:lang w:eastAsia="ko-KR"/>
              </w:rPr>
            </w:pPr>
            <w:r>
              <w:rPr>
                <w:rFonts w:eastAsia="맑은 고딕" w:hint="eastAsia"/>
                <w:lang w:eastAsia="ko-KR"/>
              </w:rPr>
              <w:t>Integer</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8-bit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Resource Instance ID MUST be the same with Short Server ID of a certain LWM2M Server which has an access right.</w:t>
            </w:r>
          </w:p>
          <w:p w:rsidR="00E074A9" w:rsidRPr="008E7BB2" w:rsidRDefault="00E074A9" w:rsidP="00F2110E">
            <w:pPr>
              <w:pStyle w:val="TableRow"/>
              <w:rPr>
                <w:rFonts w:eastAsia="맑은 고딕"/>
                <w:lang w:eastAsia="ko-KR"/>
              </w:rPr>
            </w:pPr>
            <w:r w:rsidRPr="008E7BB2">
              <w:rPr>
                <w:rFonts w:eastAsia="맑은 고딕"/>
                <w:lang w:eastAsia="ko-KR"/>
              </w:rPr>
              <w:t xml:space="preserve">Resource Instance ID 0 is for default </w:t>
            </w:r>
            <w:r w:rsidR="0023758F" w:rsidRPr="008E7BB2">
              <w:rPr>
                <w:rFonts w:eastAsia="맑은 고딕" w:hint="eastAsia"/>
                <w:lang w:eastAsia="ko-KR"/>
              </w:rPr>
              <w:t>Short Server ID</w:t>
            </w:r>
            <w:r w:rsidRPr="008E7BB2">
              <w:rPr>
                <w:rFonts w:eastAsia="맑은 고딕"/>
                <w:lang w:eastAsia="ko-KR"/>
              </w:rPr>
              <w:t>.</w:t>
            </w:r>
          </w:p>
          <w:p w:rsidR="00E074A9" w:rsidRPr="008E7BB2" w:rsidRDefault="00E074A9" w:rsidP="00F2110E">
            <w:pPr>
              <w:pStyle w:val="TableRow"/>
              <w:rPr>
                <w:rFonts w:eastAsia="맑은 고딕"/>
                <w:lang w:eastAsia="ko-KR"/>
              </w:rPr>
            </w:pPr>
            <w:r w:rsidRPr="008E7BB2">
              <w:rPr>
                <w:rFonts w:eastAsia="맑은 고딕"/>
                <w:lang w:eastAsia="ko-KR"/>
              </w:rPr>
              <w:t>Value corresponding to the Resource Instance ID is 1 byte access right value specified as below.</w:t>
            </w:r>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lsb: Read</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lsb: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lsb: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lsb: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lsb: Delete</w:t>
            </w:r>
          </w:p>
          <w:p w:rsidR="00931928" w:rsidRPr="008E7BB2" w:rsidRDefault="00931928" w:rsidP="00931928">
            <w:pPr>
              <w:rPr>
                <w:rFonts w:eastAsiaTheme="minorEastAsia"/>
                <w:lang w:eastAsia="ko-KR"/>
              </w:rPr>
            </w:pPr>
            <w:r w:rsidRPr="008E7BB2">
              <w:rPr>
                <w:rFonts w:eastAsiaTheme="minorEastAsia" w:hint="eastAsia"/>
                <w:lang w:eastAsia="ko-KR"/>
              </w:rPr>
              <w:t>6</w:t>
            </w:r>
            <w:r w:rsidRPr="008E7BB2">
              <w:rPr>
                <w:rFonts w:hint="eastAsia"/>
                <w:vertAlign w:val="superscript"/>
                <w:lang w:eastAsia="ko-KR"/>
              </w:rPr>
              <w:t>th</w:t>
            </w:r>
            <w:r w:rsidRPr="008E7BB2">
              <w:rPr>
                <w:rFonts w:hint="eastAsia"/>
                <w:lang w:eastAsia="ko-KR"/>
              </w:rPr>
              <w:t xml:space="preserve"> lsb:</w:t>
            </w:r>
            <w:r w:rsidRPr="008E7BB2">
              <w:rPr>
                <w:rFonts w:eastAsiaTheme="minorEastAsia" w:hint="eastAsia"/>
                <w:lang w:eastAsia="ko-KR"/>
              </w:rPr>
              <w:t xml:space="preserve"> Discover Attributes</w:t>
            </w:r>
          </w:p>
          <w:p w:rsidR="00931928" w:rsidRPr="008E7BB2" w:rsidRDefault="00931928" w:rsidP="00F2110E">
            <w:pPr>
              <w:rPr>
                <w:lang w:eastAsia="ko-KR"/>
              </w:rPr>
            </w:pPr>
            <w:r w:rsidRPr="008E7BB2">
              <w:rPr>
                <w:rFonts w:eastAsiaTheme="minorEastAsia" w:hint="eastAsia"/>
                <w:lang w:eastAsia="ko-KR"/>
              </w:rPr>
              <w:t>7</w:t>
            </w:r>
            <w:r w:rsidRPr="008E7BB2">
              <w:rPr>
                <w:rFonts w:hint="eastAsia"/>
                <w:vertAlign w:val="superscript"/>
                <w:lang w:eastAsia="ko-KR"/>
              </w:rPr>
              <w:t>th</w:t>
            </w:r>
            <w:r w:rsidRPr="008E7BB2">
              <w:rPr>
                <w:rFonts w:hint="eastAsia"/>
                <w:lang w:eastAsia="ko-KR"/>
              </w:rPr>
              <w:t xml:space="preserve"> lsb: </w:t>
            </w:r>
            <w:r w:rsidRPr="008E7BB2">
              <w:rPr>
                <w:rFonts w:eastAsiaTheme="minorEastAsia" w:hint="eastAsia"/>
                <w:lang w:eastAsia="ko-KR"/>
              </w:rPr>
              <w:t>Write Attributes</w:t>
            </w:r>
          </w:p>
          <w:p w:rsidR="00E074A9" w:rsidRPr="008E7BB2" w:rsidRDefault="00E074A9" w:rsidP="00F2110E">
            <w:pPr>
              <w:pStyle w:val="TableRow"/>
              <w:rPr>
                <w:rFonts w:eastAsia="맑은 고딕"/>
                <w:lang w:eastAsia="ko-KR"/>
              </w:rPr>
            </w:pPr>
            <w:r w:rsidRPr="008E7BB2">
              <w:rPr>
                <w:rFonts w:eastAsia="맑은 고딕"/>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맑은 고딕"/>
                <w:b/>
                <w:lang w:eastAsia="ko-KR"/>
              </w:rPr>
            </w:pPr>
            <w:r w:rsidRPr="008E7BB2">
              <w:rPr>
                <w:rFonts w:eastAsia="맑은 고딕"/>
                <w:b/>
                <w:lang w:eastAsia="ko-KR"/>
              </w:rPr>
              <w:t>Access Control Owner</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
          <w:p w:rsidR="00E074A9" w:rsidRPr="008E7BB2" w:rsidRDefault="00864D24" w:rsidP="00F2110E">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536907" w:rsidP="00F2110E">
            <w:pPr>
              <w:pStyle w:val="TableRow"/>
              <w:rPr>
                <w:rFonts w:eastAsia="맑은 고딕"/>
                <w:lang w:eastAsia="ko-KR"/>
              </w:rPr>
            </w:pPr>
            <w:r>
              <w:rPr>
                <w:rFonts w:eastAsia="맑은 고딕" w:hint="eastAsia"/>
                <w:lang w:eastAsia="ko-KR"/>
              </w:rPr>
              <w:t>0-65535</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C469CF">
            <w:pPr>
              <w:pStyle w:val="TableRow"/>
              <w:rPr>
                <w:rFonts w:eastAsia="맑은 고딕"/>
                <w:lang w:eastAsia="ko-KR"/>
              </w:rPr>
            </w:pPr>
            <w:r w:rsidRPr="008E7BB2">
              <w:rPr>
                <w:rFonts w:eastAsia="맑은 고딕"/>
                <w:lang w:eastAsia="ko-KR"/>
              </w:rPr>
              <w:t xml:space="preserve">Short Server ID of a certain LWM2M Server. This LWM2M Server only can manage these </w:t>
            </w:r>
            <w:r w:rsidR="00C469CF" w:rsidRPr="008E7BB2">
              <w:rPr>
                <w:rFonts w:eastAsia="맑은 고딕"/>
                <w:lang w:eastAsia="ko-KR"/>
              </w:rPr>
              <w:t>R</w:t>
            </w:r>
            <w:r w:rsidRPr="008E7BB2">
              <w:rPr>
                <w:rFonts w:eastAsia="맑은 고딕"/>
                <w:lang w:eastAsia="ko-KR"/>
              </w:rPr>
              <w:t>esources of the Object Instance.</w:t>
            </w:r>
          </w:p>
        </w:tc>
      </w:tr>
    </w:tbl>
    <w:p w:rsidR="00F2110E" w:rsidRPr="008E7BB2" w:rsidRDefault="00F2110E" w:rsidP="00F2110E"/>
    <w:p w:rsidR="00774BE6" w:rsidRPr="008E7BB2" w:rsidRDefault="00C67CB7" w:rsidP="00774BE6">
      <w:pPr>
        <w:pStyle w:val="App3"/>
        <w:rPr>
          <w:lang w:eastAsia="ko-KR"/>
        </w:rPr>
      </w:pPr>
      <w:bookmarkStart w:id="178" w:name="_Toc361854649"/>
      <w:bookmarkStart w:id="179" w:name="_Toc361855373"/>
      <w:bookmarkStart w:id="180" w:name="_Toc361855374"/>
      <w:bookmarkEnd w:id="178"/>
      <w:bookmarkEnd w:id="179"/>
      <w:r w:rsidRPr="008E7BB2">
        <w:rPr>
          <w:rFonts w:hint="eastAsia"/>
          <w:lang w:eastAsia="ko-KR"/>
        </w:rPr>
        <w:lastRenderedPageBreak/>
        <w:t>Object Instance Consideration</w:t>
      </w:r>
      <w:bookmarkEnd w:id="180"/>
    </w:p>
    <w:p w:rsidR="00C67CB7" w:rsidRPr="008E7BB2" w:rsidRDefault="00C67CB7" w:rsidP="00C67CB7">
      <w:pPr>
        <w:rPr>
          <w:lang w:eastAsia="ko-KR"/>
        </w:rPr>
      </w:pPr>
      <w:r w:rsidRPr="008E7BB2">
        <w:rPr>
          <w:lang w:eastAsia="ko-KR"/>
        </w:rPr>
        <w:t>T</w:t>
      </w:r>
      <w:r w:rsidR="0080428B">
        <w:rPr>
          <w:rFonts w:hint="eastAsia"/>
          <w:lang w:eastAsia="ko-KR"/>
        </w:rPr>
        <w:t>his Object MUST be</w:t>
      </w:r>
      <w:r w:rsidR="0080428B">
        <w:rPr>
          <w:lang w:eastAsia="ko-KR"/>
        </w:rPr>
        <w:t xml:space="preserve"> </w:t>
      </w:r>
      <w:r w:rsidRPr="008E7BB2">
        <w:rPr>
          <w:lang w:eastAsia="ko-KR"/>
        </w:rPr>
        <w:t>instantiated</w:t>
      </w:r>
      <w:r w:rsidRPr="008E7BB2">
        <w:rPr>
          <w:rFonts w:hint="eastAsia"/>
          <w:lang w:eastAsia="ko-KR"/>
        </w:rPr>
        <w:t xml:space="preserve"> in two cases:</w:t>
      </w:r>
      <w:r w:rsidRPr="008E7BB2">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0"/>
        <w:gridCol w:w="5101"/>
      </w:tblGrid>
      <w:tr w:rsidR="00C67CB7" w:rsidRPr="008E7BB2">
        <w:trPr>
          <w:tblHeader/>
        </w:trPr>
        <w:tc>
          <w:tcPr>
            <w:tcW w:w="2500" w:type="pct"/>
            <w:shd w:val="pct25" w:color="auto" w:fill="FFFFFF"/>
          </w:tcPr>
          <w:p w:rsidR="00C67CB7" w:rsidRPr="008E7BB2" w:rsidRDefault="00C67CB7" w:rsidP="00EC26D9">
            <w:pPr>
              <w:pStyle w:val="TableRow"/>
              <w:rPr>
                <w:b/>
                <w:sz w:val="18"/>
              </w:rPr>
            </w:pPr>
            <w:r w:rsidRPr="008E7BB2">
              <w:rPr>
                <w:rFonts w:hint="eastAsia"/>
                <w:lang w:eastAsia="ko-KR"/>
              </w:rPr>
              <w:t xml:space="preserve">Case 1: Object Instance for authorizing </w:t>
            </w:r>
            <w:r w:rsidRPr="008E7BB2">
              <w:rPr>
                <w:rFonts w:eastAsia="맑은 고딕"/>
                <w:lang w:eastAsia="ko-KR"/>
              </w:rPr>
              <w:br/>
            </w:r>
            <w:r w:rsidRPr="008E7BB2">
              <w:rPr>
                <w:rFonts w:hint="eastAsia"/>
                <w:lang w:eastAsia="ko-KR"/>
              </w:rPr>
              <w:t>Read, Write, Execute and Delete operation</w:t>
            </w:r>
          </w:p>
        </w:tc>
        <w:tc>
          <w:tcPr>
            <w:tcW w:w="2500" w:type="pct"/>
            <w:shd w:val="pct25" w:color="auto" w:fill="FFFFFF"/>
          </w:tcPr>
          <w:p w:rsidR="00C67CB7" w:rsidRPr="008E7BB2" w:rsidRDefault="00C67CB7" w:rsidP="00EC26D9">
            <w:pPr>
              <w:pStyle w:val="TableRow"/>
              <w:rPr>
                <w:b/>
                <w:sz w:val="18"/>
              </w:rPr>
            </w:pPr>
            <w:r w:rsidRPr="008E7BB2">
              <w:rPr>
                <w:rFonts w:hint="eastAsia"/>
                <w:lang w:eastAsia="ko-KR"/>
              </w:rPr>
              <w:t xml:space="preserve">Case 2: Object Instance for authorizing </w:t>
            </w:r>
            <w:r w:rsidRPr="008E7BB2">
              <w:rPr>
                <w:rFonts w:eastAsia="맑은 고딕"/>
                <w:lang w:eastAsia="ko-KR"/>
              </w:rPr>
              <w:br/>
            </w:r>
            <w:r w:rsidRPr="008E7BB2">
              <w:rPr>
                <w:rFonts w:hint="eastAsia"/>
                <w:lang w:eastAsia="ko-KR"/>
              </w:rPr>
              <w:t>Create operation</w:t>
            </w:r>
          </w:p>
        </w:tc>
      </w:tr>
      <w:tr w:rsidR="00C67CB7" w:rsidRPr="008E7BB2">
        <w:tc>
          <w:tcPr>
            <w:tcW w:w="2500" w:type="pct"/>
          </w:tcPr>
          <w:p w:rsidR="00C67CB7" w:rsidRPr="008E7BB2" w:rsidRDefault="00C67CB7" w:rsidP="00EC26D9">
            <w:pPr>
              <w:rPr>
                <w:lang w:eastAsia="ko-KR"/>
              </w:rPr>
            </w:pPr>
            <w:r w:rsidRPr="008E7BB2">
              <w:rPr>
                <w:lang w:eastAsia="ko-KR"/>
              </w:rPr>
              <w:t>T</w:t>
            </w:r>
            <w:r w:rsidRPr="008E7BB2">
              <w:rPr>
                <w:rFonts w:hint="eastAsia"/>
                <w:lang w:eastAsia="ko-KR"/>
              </w:rPr>
              <w:t>he Object Instance MUST be used for authorizing Read, Write, Execute and Delete operation.</w:t>
            </w:r>
          </w:p>
          <w:p w:rsidR="00C67CB7" w:rsidRPr="008E7BB2" w:rsidRDefault="00C67CB7" w:rsidP="00EC26D9">
            <w:pPr>
              <w:rPr>
                <w:lang w:eastAsia="ko-KR"/>
              </w:rPr>
            </w:pPr>
            <w:r w:rsidRPr="008E7BB2">
              <w:rPr>
                <w:rFonts w:hint="eastAsia"/>
                <w:lang w:eastAsia="ko-KR"/>
              </w:rPr>
              <w:t xml:space="preserve">In this case, Object ID, Object Instance ID, ACL, and Access Control Owner </w:t>
            </w:r>
            <w:r w:rsidR="00C469CF" w:rsidRPr="008E7BB2">
              <w:rPr>
                <w:lang w:eastAsia="ko-KR"/>
              </w:rPr>
              <w:t>R</w:t>
            </w:r>
            <w:r w:rsidRPr="008E7BB2">
              <w:rPr>
                <w:rFonts w:hint="eastAsia"/>
                <w:lang w:eastAsia="ko-KR"/>
              </w:rPr>
              <w:t>esource MUST be specified.</w:t>
            </w:r>
          </w:p>
          <w:p w:rsidR="00C67CB7" w:rsidRPr="008E7BB2" w:rsidRDefault="00C67CB7" w:rsidP="00EC26D9">
            <w:pPr>
              <w:rPr>
                <w:lang w:eastAsia="ko-KR"/>
              </w:rPr>
            </w:pPr>
            <w:r w:rsidRPr="008E7BB2">
              <w:rPr>
                <w:lang w:eastAsia="ko-KR"/>
              </w:rPr>
              <w:t>A</w:t>
            </w:r>
            <w:r w:rsidRPr="008E7BB2">
              <w:rPr>
                <w:rFonts w:hint="eastAsia"/>
                <w:lang w:eastAsia="ko-KR"/>
              </w:rPr>
              <w:t>ccess right for Create operation in the Object Instance MUST be ignored.</w:t>
            </w:r>
          </w:p>
          <w:p w:rsidR="00C67CB7" w:rsidRPr="008E7BB2" w:rsidRDefault="00C67CB7" w:rsidP="00EC26D9">
            <w:pPr>
              <w:rPr>
                <w:lang w:eastAsia="ko-KR"/>
              </w:rPr>
            </w:pPr>
            <w:r w:rsidRPr="008E7BB2">
              <w:rPr>
                <w:lang w:eastAsia="ko-KR"/>
              </w:rPr>
              <w:t>T</w:t>
            </w:r>
            <w:r w:rsidRPr="008E7BB2">
              <w:rPr>
                <w:rFonts w:hint="eastAsia"/>
                <w:lang w:eastAsia="ko-KR"/>
              </w:rPr>
              <w:t>his Object Instance MUST be managed by Access Control Owner.</w:t>
            </w:r>
          </w:p>
        </w:tc>
        <w:tc>
          <w:tcPr>
            <w:tcW w:w="2500" w:type="pct"/>
          </w:tcPr>
          <w:p w:rsidR="00C67CB7" w:rsidRPr="008E7BB2" w:rsidRDefault="00C67CB7" w:rsidP="00EC26D9">
            <w:pPr>
              <w:rPr>
                <w:lang w:eastAsia="ko-KR"/>
              </w:rPr>
            </w:pPr>
            <w:r w:rsidRPr="008E7BB2">
              <w:rPr>
                <w:lang w:eastAsia="ko-KR"/>
              </w:rPr>
              <w:t>T</w:t>
            </w:r>
            <w:r w:rsidRPr="008E7BB2">
              <w:rPr>
                <w:rFonts w:hint="eastAsia"/>
                <w:lang w:eastAsia="ko-KR"/>
              </w:rPr>
              <w:t>he Object Instance MUST be used for authorizing Create operation.</w:t>
            </w:r>
          </w:p>
          <w:p w:rsidR="00C67CB7" w:rsidRPr="008E7BB2" w:rsidRDefault="00C67CB7" w:rsidP="00EC26D9">
            <w:pPr>
              <w:rPr>
                <w:lang w:eastAsia="ko-KR"/>
              </w:rPr>
            </w:pPr>
            <w:r w:rsidRPr="008E7BB2">
              <w:rPr>
                <w:rFonts w:hint="eastAsia"/>
                <w:lang w:eastAsia="ko-KR"/>
              </w:rPr>
              <w:t xml:space="preserve">In this case, </w:t>
            </w:r>
            <w:r w:rsidRPr="008E7BB2">
              <w:rPr>
                <w:lang w:eastAsia="ko-KR"/>
              </w:rPr>
              <w:t>O</w:t>
            </w:r>
            <w:r w:rsidRPr="008E7BB2">
              <w:rPr>
                <w:rFonts w:hint="eastAsia"/>
                <w:lang w:eastAsia="ko-KR"/>
              </w:rPr>
              <w:t xml:space="preserve">nly Object ID and ACL MUST be specified and the other </w:t>
            </w:r>
            <w:r w:rsidR="00C469CF" w:rsidRPr="008E7BB2">
              <w:rPr>
                <w:lang w:eastAsia="ko-KR"/>
              </w:rPr>
              <w:t>R</w:t>
            </w:r>
            <w:r w:rsidRPr="008E7BB2">
              <w:rPr>
                <w:rFonts w:hint="eastAsia"/>
                <w:lang w:eastAsia="ko-KR"/>
              </w:rPr>
              <w:t>esources MUST NOT be specified.</w:t>
            </w:r>
          </w:p>
          <w:p w:rsidR="00C67CB7" w:rsidRPr="008E7BB2" w:rsidRDefault="00C67CB7" w:rsidP="00EC26D9">
            <w:pPr>
              <w:rPr>
                <w:lang w:eastAsia="ko-KR"/>
              </w:rPr>
            </w:pPr>
            <w:r w:rsidRPr="008E7BB2">
              <w:rPr>
                <w:rFonts w:hint="eastAsia"/>
                <w:lang w:eastAsia="ko-KR"/>
              </w:rPr>
              <w:t>Access right except for Create operation MUST be ignored.</w:t>
            </w:r>
          </w:p>
          <w:p w:rsidR="00C67CB7" w:rsidRPr="008E7BB2" w:rsidRDefault="00C67CB7" w:rsidP="00EC26D9">
            <w:pPr>
              <w:rPr>
                <w:lang w:eastAsia="ko-KR"/>
              </w:rPr>
            </w:pPr>
            <w:r w:rsidRPr="008E7BB2">
              <w:rPr>
                <w:lang w:eastAsia="ko-KR"/>
              </w:rPr>
              <w:t>T</w:t>
            </w:r>
            <w:r w:rsidRPr="008E7BB2">
              <w:rPr>
                <w:rFonts w:hint="eastAsia"/>
                <w:lang w:eastAsia="ko-KR"/>
              </w:rPr>
              <w:t>his Object Instance MUST be managed by Bootstrap interface.</w:t>
            </w:r>
          </w:p>
          <w:p w:rsidR="00C67CB7" w:rsidRPr="008E7BB2" w:rsidRDefault="00C67CB7" w:rsidP="00EC26D9">
            <w:pPr>
              <w:rPr>
                <w:lang w:eastAsia="ko-KR"/>
              </w:rPr>
            </w:pPr>
          </w:p>
        </w:tc>
      </w:tr>
    </w:tbl>
    <w:p w:rsidR="00F2110E" w:rsidRPr="008E7BB2" w:rsidRDefault="00F2110E" w:rsidP="00521C18">
      <w:pPr>
        <w:spacing w:before="0" w:after="0"/>
        <w:rPr>
          <w:rFonts w:eastAsia="맑은 고딕"/>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81" w:name="_Toc361855375"/>
      <w:r w:rsidRPr="008E7BB2">
        <w:lastRenderedPageBreak/>
        <w:t>LWM2M Object: Device</w:t>
      </w:r>
      <w:bookmarkEnd w:id="181"/>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맑은 고딕"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맑은 고딕"/>
                <w:lang w:eastAsia="ko-KR"/>
              </w:rPr>
              <w:t>3</w:t>
            </w:r>
          </w:p>
        </w:tc>
        <w:tc>
          <w:tcPr>
            <w:tcW w:w="1706" w:type="pct"/>
          </w:tcPr>
          <w:p w:rsidR="00A20BA6" w:rsidRPr="008E7BB2" w:rsidRDefault="00A20BA6" w:rsidP="00157D3D">
            <w:pPr>
              <w:pStyle w:val="TableRow"/>
            </w:pPr>
          </w:p>
        </w:tc>
        <w:tc>
          <w:tcPr>
            <w:tcW w:w="758" w:type="pct"/>
          </w:tcPr>
          <w:p w:rsidR="00A20BA6" w:rsidRPr="008E7BB2" w:rsidRDefault="00A20BA6" w:rsidP="00157D3D">
            <w:pPr>
              <w:pStyle w:val="TableRow"/>
            </w:pPr>
            <w:r w:rsidRPr="008E7BB2">
              <w:t>No</w:t>
            </w:r>
          </w:p>
        </w:tc>
        <w:tc>
          <w:tcPr>
            <w:tcW w:w="758" w:type="pct"/>
          </w:tcPr>
          <w:p w:rsidR="00A20BA6" w:rsidRPr="008E7BB2" w:rsidRDefault="00A20BA6" w:rsidP="00157D3D">
            <w:pPr>
              <w:pStyle w:val="TableRow"/>
            </w:pPr>
            <w:r w:rsidRPr="008E7BB2">
              <w:rPr>
                <w:rFonts w:eastAsia="맑은 고딕" w:hint="eastAsia"/>
                <w:lang w:eastAsia="ko-KR"/>
              </w:rPr>
              <w:t>Yes</w:t>
            </w:r>
          </w:p>
        </w:tc>
      </w:tr>
    </w:tbl>
    <w:p w:rsidR="00F2110E" w:rsidRPr="008E7BB2" w:rsidRDefault="00F2110E" w:rsidP="00F2110E">
      <w:pPr>
        <w:rPr>
          <w:rFonts w:eastAsia="맑은 고딕"/>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맑은 고딕"/>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맑은 고딕"/>
                <w:lang w:eastAsia="ko-KR"/>
              </w:rPr>
              <w:t>-</w:t>
            </w:r>
          </w:p>
        </w:tc>
        <w:tc>
          <w:tcPr>
            <w:tcW w:w="1700" w:type="pct"/>
          </w:tcPr>
          <w:p w:rsidR="00E074A9" w:rsidRPr="008E7BB2" w:rsidRDefault="00E074A9" w:rsidP="00F35183">
            <w:pPr>
              <w:pStyle w:val="TableRow"/>
              <w:rPr>
                <w:rFonts w:eastAsia="맑은 고딕"/>
                <w:lang w:eastAsia="ko-KR"/>
              </w:rPr>
            </w:pPr>
            <w:r w:rsidRPr="008E7BB2">
              <w:t>Human readable manufacturer name</w:t>
            </w:r>
            <w:r w:rsidRPr="008E7BB2">
              <w:rPr>
                <w:rFonts w:eastAsia="맑은 고딕"/>
                <w:lang w:eastAsia="ko-KR"/>
              </w:rPr>
              <w:t xml:space="preserve"> </w:t>
            </w:r>
          </w:p>
        </w:tc>
      </w:tr>
      <w:tr w:rsidR="008831AC" w:rsidRPr="008E7BB2" w:rsidTr="00521C18">
        <w:tc>
          <w:tcPr>
            <w:tcW w:w="500" w:type="pct"/>
          </w:tcPr>
          <w:p w:rsidR="00E074A9" w:rsidRPr="008E7BB2" w:rsidRDefault="00E074A9" w:rsidP="00AB6C4D">
            <w:pPr>
              <w:pStyle w:val="TableRow"/>
              <w:rPr>
                <w:rFonts w:eastAsia="맑은 고딕"/>
                <w:b/>
                <w:lang w:eastAsia="ko-KR"/>
              </w:rPr>
            </w:pPr>
            <w:r w:rsidRPr="00521C18">
              <w:rPr>
                <w:rFonts w:eastAsia="맑은 고딕"/>
                <w:b/>
                <w:lang w:eastAsia="ko-KR"/>
              </w:rPr>
              <w:t>Model Number</w:t>
            </w: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AB6C4D">
            <w:pPr>
              <w:pStyle w:val="TableRow"/>
              <w:rPr>
                <w:rFonts w:eastAsia="맑은 고딕"/>
                <w:lang w:eastAsia="ko-KR"/>
              </w:rPr>
            </w:pPr>
            <w:r w:rsidRPr="008E7BB2">
              <w:rPr>
                <w:rFonts w:eastAsia="맑은 고딕"/>
                <w:lang w:eastAsia="ko-KR"/>
              </w:rPr>
              <w:t>R</w:t>
            </w:r>
          </w:p>
        </w:tc>
        <w:tc>
          <w:tcPr>
            <w:tcW w:w="450" w:type="pct"/>
          </w:tcPr>
          <w:p w:rsidR="00E074A9" w:rsidRPr="008E7BB2" w:rsidRDefault="00E074A9" w:rsidP="00AB6C4D">
            <w:pPr>
              <w:pStyle w:val="TableRow"/>
              <w:rPr>
                <w:rFonts w:eastAsia="맑은 고딕"/>
                <w:lang w:eastAsia="ko-KR"/>
              </w:rPr>
            </w:pPr>
            <w:r w:rsidRPr="008E7BB2">
              <w:rPr>
                <w:rFonts w:eastAsia="맑은 고딕"/>
                <w:lang w:eastAsia="ko-KR"/>
              </w:rPr>
              <w:t>No</w:t>
            </w:r>
          </w:p>
        </w:tc>
        <w:tc>
          <w:tcPr>
            <w:tcW w:w="350" w:type="pct"/>
          </w:tcPr>
          <w:p w:rsidR="00E074A9" w:rsidRPr="008E7BB2" w:rsidRDefault="00A20BA6" w:rsidP="00AB6C4D">
            <w:pPr>
              <w:pStyle w:val="TableRow"/>
              <w:rPr>
                <w:rFonts w:eastAsia="맑은 고딕"/>
                <w:lang w:eastAsia="ko-KR"/>
              </w:rPr>
            </w:pPr>
            <w:r w:rsidRPr="008E7BB2">
              <w:rPr>
                <w:rFonts w:eastAsia="맑은 고딕"/>
                <w:lang w:eastAsia="ko-KR"/>
              </w:rPr>
              <w:t>No</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AB6C4D">
            <w:pPr>
              <w:pStyle w:val="TableRow"/>
              <w:rPr>
                <w:rFonts w:eastAsia="맑은 고딕"/>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맑은 고딕"/>
                <w:b/>
                <w:lang w:eastAsia="ko-KR"/>
              </w:rPr>
            </w:pPr>
            <w:r w:rsidRPr="00521C18">
              <w:rPr>
                <w:rFonts w:eastAsia="맑은 고딕"/>
                <w:b/>
                <w:lang w:eastAsia="ko-KR"/>
              </w:rPr>
              <w:t>Serial Number</w:t>
            </w: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AB6C4D">
            <w:pPr>
              <w:pStyle w:val="TableRow"/>
              <w:rPr>
                <w:rFonts w:eastAsia="맑은 고딕"/>
                <w:lang w:eastAsia="ko-KR"/>
              </w:rPr>
            </w:pPr>
            <w:r w:rsidRPr="008E7BB2">
              <w:rPr>
                <w:rFonts w:eastAsia="맑은 고딕"/>
                <w:lang w:eastAsia="ko-KR"/>
              </w:rPr>
              <w:t>R</w:t>
            </w:r>
          </w:p>
        </w:tc>
        <w:tc>
          <w:tcPr>
            <w:tcW w:w="450" w:type="pct"/>
          </w:tcPr>
          <w:p w:rsidR="00E074A9" w:rsidRPr="008E7BB2" w:rsidRDefault="00E074A9" w:rsidP="00AB6C4D">
            <w:pPr>
              <w:pStyle w:val="TableRow"/>
              <w:rPr>
                <w:rFonts w:eastAsia="맑은 고딕"/>
                <w:lang w:eastAsia="ko-KR"/>
              </w:rPr>
            </w:pPr>
            <w:r w:rsidRPr="008E7BB2">
              <w:rPr>
                <w:rFonts w:eastAsia="맑은 고딕"/>
                <w:lang w:eastAsia="ko-KR"/>
              </w:rPr>
              <w:t>No</w:t>
            </w:r>
          </w:p>
        </w:tc>
        <w:tc>
          <w:tcPr>
            <w:tcW w:w="350" w:type="pct"/>
          </w:tcPr>
          <w:p w:rsidR="00E074A9" w:rsidRPr="008E7BB2" w:rsidRDefault="00A20BA6" w:rsidP="00AB6C4D">
            <w:pPr>
              <w:pStyle w:val="TableRow"/>
              <w:rPr>
                <w:rFonts w:eastAsia="맑은 고딕"/>
                <w:lang w:eastAsia="ko-KR"/>
              </w:rPr>
            </w:pPr>
            <w:r w:rsidRPr="008E7BB2">
              <w:rPr>
                <w:rFonts w:eastAsia="맑은 고딕"/>
                <w:lang w:eastAsia="ko-KR"/>
              </w:rPr>
              <w:t>No</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AB6C4D">
            <w:pPr>
              <w:pStyle w:val="TableRow"/>
              <w:rPr>
                <w:rFonts w:eastAsia="맑은 고딕"/>
                <w:lang w:eastAsia="ko-KR"/>
              </w:rPr>
            </w:pPr>
            <w:r w:rsidRPr="008E7BB2">
              <w:t>Serial Number</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Firmware version</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맑은 고딕"/>
                <w:lang w:eastAsia="ko-KR"/>
              </w:rPr>
            </w:pPr>
            <w:r w:rsidRPr="008E7BB2">
              <w:rPr>
                <w:rFonts w:eastAsia="맑은 고딕"/>
                <w:lang w:eastAsia="ko-KR"/>
              </w:rPr>
              <w:t>No</w:t>
            </w:r>
          </w:p>
        </w:tc>
        <w:tc>
          <w:tcPr>
            <w:tcW w:w="425" w:type="pct"/>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
          <w:p w:rsidR="00E074A9" w:rsidRPr="008E7BB2" w:rsidRDefault="00E074A9" w:rsidP="00AB6C4D">
            <w:pPr>
              <w:pStyle w:val="TableRow"/>
              <w:rPr>
                <w:rFonts w:eastAsia="맑은 고딕"/>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Reboot</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ED5F87">
            <w:pPr>
              <w:pStyle w:val="TableRow"/>
            </w:pPr>
            <w:r w:rsidRPr="008E7BB2">
              <w:rPr>
                <w:rFonts w:eastAsia="맑은 고딕"/>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Reboot the device</w:t>
            </w:r>
            <w:r w:rsidRPr="008E7BB2">
              <w:rPr>
                <w:rFonts w:eastAsia="맑은 고딕"/>
                <w:lang w:eastAsia="ko-KR"/>
              </w:rPr>
              <w:t xml:space="preserve"> to restore the </w:t>
            </w:r>
            <w:r w:rsidRPr="008E7BB2">
              <w:rPr>
                <w:lang w:eastAsia="zh-CN"/>
              </w:rPr>
              <w:t>Device</w:t>
            </w:r>
            <w:r w:rsidRPr="008E7BB2">
              <w:rPr>
                <w:rFonts w:eastAsia="맑은 고딕"/>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Factory reset</w:t>
            </w:r>
          </w:p>
        </w:tc>
        <w:tc>
          <w:tcPr>
            <w:tcW w:w="300" w:type="pct"/>
          </w:tcPr>
          <w:p w:rsidR="00E074A9" w:rsidRPr="008E7BB2" w:rsidRDefault="00B572EB" w:rsidP="00AB6C4D">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맑은 고딕"/>
                <w:lang w:eastAsia="ko-KR"/>
              </w:rPr>
            </w:pPr>
            <w:r w:rsidRPr="008E7BB2">
              <w:rPr>
                <w:rFonts w:eastAsia="맑은 고딕"/>
                <w:lang w:eastAsia="ko-KR"/>
              </w:rPr>
              <w:t>No</w:t>
            </w:r>
          </w:p>
        </w:tc>
        <w:tc>
          <w:tcPr>
            <w:tcW w:w="425" w:type="pct"/>
          </w:tcPr>
          <w:p w:rsidR="00E074A9" w:rsidRPr="008E7BB2" w:rsidRDefault="00E074A9" w:rsidP="00AB6C4D">
            <w:pPr>
              <w:pStyle w:val="TableRow"/>
            </w:pPr>
            <w:r w:rsidRPr="008E7BB2">
              <w:rPr>
                <w:rFonts w:eastAsia="맑은 고딕"/>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맑은 고딕"/>
                <w:lang w:eastAsia="ko-KR"/>
              </w:rPr>
            </w:pPr>
            <w:r w:rsidRPr="008E7BB2">
              <w:t>Perform factory reset of the device</w:t>
            </w:r>
            <w:r w:rsidRPr="008E7BB2">
              <w:rPr>
                <w:rFonts w:eastAsia="맑은 고딕"/>
                <w:lang w:eastAsia="ko-KR"/>
              </w:rPr>
              <w:t xml:space="preserve"> to make the </w:t>
            </w:r>
            <w:r w:rsidRPr="008E7BB2">
              <w:rPr>
                <w:lang w:eastAsia="zh-CN"/>
              </w:rPr>
              <w:t>Device</w:t>
            </w:r>
            <w:r w:rsidRPr="008E7BB2">
              <w:rPr>
                <w:rFonts w:eastAsia="맑은 고딕"/>
                <w:lang w:eastAsia="ko-KR"/>
              </w:rPr>
              <w:t xml:space="preserve"> have the same configuration as at the initial deployment.</w:t>
            </w:r>
          </w:p>
          <w:p w:rsidR="00B572EB" w:rsidRPr="008E7BB2" w:rsidRDefault="00B572EB" w:rsidP="00AB6C4D">
            <w:pPr>
              <w:pStyle w:val="TableRow"/>
            </w:pPr>
            <w:r w:rsidRPr="008E7BB2">
              <w:rPr>
                <w:rFonts w:eastAsia="맑은 고딕"/>
                <w:lang w:eastAsia="ko-KR"/>
              </w:rPr>
              <w:t>W</w:t>
            </w:r>
            <w:r w:rsidRPr="008E7BB2">
              <w:rPr>
                <w:rFonts w:eastAsia="맑은 고딕" w:hint="eastAsia"/>
                <w:lang w:eastAsia="ko-KR"/>
              </w:rPr>
              <w:t>hen this Resource is executed, D</w:t>
            </w:r>
            <w:r w:rsidRPr="008E7BB2">
              <w:rPr>
                <w:rFonts w:hint="eastAsia"/>
                <w:lang w:eastAsia="ko-KR"/>
              </w:rPr>
              <w:t>e-registration message MAY be sent to the Servers</w:t>
            </w:r>
            <w:r w:rsidRPr="008E7BB2">
              <w:rPr>
                <w:rFonts w:eastAsia="맑은 고딕"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t>Available Power Sources</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D47C8D" w:rsidP="00AB6C4D">
            <w:pPr>
              <w:pStyle w:val="TableRow"/>
            </w:pP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t>Power Source Voltage</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D47C8D" w:rsidP="00AB6C4D">
            <w:pPr>
              <w:pStyle w:val="TableRow"/>
            </w:pP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p>
        </w:tc>
      </w:tr>
      <w:tr w:rsidR="008831AC" w:rsidRPr="008E7BB2" w:rsidTr="00521C18">
        <w:tc>
          <w:tcPr>
            <w:tcW w:w="500" w:type="pct"/>
          </w:tcPr>
          <w:p w:rsidR="00D47C8D" w:rsidRPr="00521C18" w:rsidDel="00D47C8D" w:rsidRDefault="00D47C8D" w:rsidP="00AB6C4D">
            <w:pPr>
              <w:pStyle w:val="TableRow"/>
              <w:rPr>
                <w:rFonts w:eastAsia="맑은 고딕"/>
                <w:b/>
                <w:lang w:eastAsia="ko-KR"/>
              </w:rPr>
            </w:pPr>
            <w:r w:rsidRPr="00521C18">
              <w:rPr>
                <w:rFonts w:eastAsia="맑은 고딕"/>
                <w:b/>
                <w:lang w:eastAsia="ko-KR"/>
              </w:rPr>
              <w:t>Power Source Current</w:t>
            </w:r>
          </w:p>
        </w:tc>
        <w:tc>
          <w:tcPr>
            <w:tcW w:w="300" w:type="pct"/>
          </w:tcPr>
          <w:p w:rsidR="00D47C8D" w:rsidRPr="008E7BB2" w:rsidDel="00D47C8D" w:rsidRDefault="00D47C8D" w:rsidP="00AB6C4D">
            <w:pPr>
              <w:pStyle w:val="TableRow"/>
              <w:rPr>
                <w:rFonts w:eastAsia="맑은 고딕"/>
                <w:lang w:eastAsia="ko-KR"/>
              </w:rPr>
            </w:pPr>
            <w:r w:rsidRPr="008E7BB2">
              <w:rPr>
                <w:rFonts w:eastAsia="맑은 고딕"/>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D47C8D" w:rsidP="00AB6C4D">
            <w:pPr>
              <w:pStyle w:val="TableRow"/>
            </w:pP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lastRenderedPageBreak/>
              <w:t>Battery level</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D47C8D"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rPr>
                <w:rFonts w:eastAsia="맑은 고딕"/>
                <w:lang w:eastAsia="ko-KR"/>
              </w:rPr>
              <w:t>C</w:t>
            </w:r>
            <w:r w:rsidRPr="008E7BB2">
              <w:t>ontains the current battery level as a percentage (with a range from 0 to 100).</w:t>
            </w:r>
            <w:r w:rsidRPr="008E7BB2">
              <w:rPr>
                <w:rFonts w:eastAsia="맑은 고딕"/>
                <w:lang w:eastAsia="ko-KR"/>
              </w:rPr>
              <w:t xml:space="preserve"> This value is only valid when the value of Power source status is 1.</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Memory free</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rPr>
                <w:rFonts w:eastAsia="맑은 고딕"/>
                <w:lang w:eastAsia="ko-KR"/>
              </w:rPr>
              <w:t>E</w:t>
            </w:r>
            <w:r w:rsidRPr="008E7BB2">
              <w:t xml:space="preserve">stimated current available amount of storage space which can store data and software in the </w:t>
            </w:r>
            <w:r w:rsidRPr="008E7BB2">
              <w:rPr>
                <w:lang w:eastAsia="ja-JP"/>
              </w:rPr>
              <w:t>d</w:t>
            </w:r>
            <w:r w:rsidRPr="008E7BB2">
              <w:t xml:space="preserve">evice (expressed in </w:t>
            </w:r>
            <w:r w:rsidRPr="008E7BB2">
              <w:rPr>
                <w:rFonts w:eastAsia="맑은 고딕"/>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맑은 고딕"/>
                <w:b/>
                <w:lang w:eastAsia="ko-KR"/>
              </w:rPr>
            </w:pPr>
            <w:r w:rsidRPr="00521C18">
              <w:rPr>
                <w:rFonts w:eastAsia="맑은 고딕"/>
                <w:b/>
                <w:lang w:eastAsia="ko-KR"/>
              </w:rPr>
              <w:t>Error code</w:t>
            </w:r>
          </w:p>
        </w:tc>
        <w:tc>
          <w:tcPr>
            <w:tcW w:w="300" w:type="pct"/>
          </w:tcPr>
          <w:p w:rsidR="00E074A9" w:rsidRPr="008E7BB2" w:rsidRDefault="00D47C8D" w:rsidP="00AB6C4D">
            <w:pPr>
              <w:pStyle w:val="TableRow"/>
              <w:rPr>
                <w:rFonts w:eastAsia="맑은 고딕"/>
                <w:lang w:eastAsia="ko-KR"/>
              </w:rPr>
            </w:pPr>
            <w:r w:rsidRPr="008E7BB2">
              <w:rPr>
                <w:rFonts w:eastAsia="맑은 고딕"/>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Yes</w:t>
            </w:r>
          </w:p>
        </w:tc>
        <w:tc>
          <w:tcPr>
            <w:tcW w:w="350" w:type="pct"/>
          </w:tcPr>
          <w:p w:rsidR="00E074A9" w:rsidRPr="008E7BB2" w:rsidRDefault="00A20BA6" w:rsidP="00AB6C4D">
            <w:pPr>
              <w:pStyle w:val="TableRow"/>
            </w:pPr>
            <w:r w:rsidRPr="008E7BB2">
              <w:t>Yes</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device object instance is initiated, there is only one error code </w:t>
            </w:r>
            <w:r w:rsidR="00C469CF" w:rsidRPr="008E7BB2">
              <w:rPr>
                <w:lang w:eastAsia="zh-CN"/>
              </w:rPr>
              <w:t xml:space="preserve">Resource </w:t>
            </w:r>
            <w:r w:rsidRPr="008E7BB2">
              <w:rPr>
                <w:lang w:eastAsia="zh-CN"/>
              </w:rPr>
              <w:t xml:space="preserve">instance whose value equal to 0 that means no error. When the first error happens, 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8A3901">
            <w:pPr>
              <w:pStyle w:val="TableRow"/>
            </w:pPr>
            <w:r w:rsidRPr="008E7BB2">
              <w:rPr>
                <w:lang w:eastAsia="zh-CN"/>
              </w:rPr>
              <w:t xml:space="preserve">This error code </w:t>
            </w:r>
            <w:r w:rsidR="00C469CF" w:rsidRPr="008E7BB2">
              <w:rPr>
                <w:lang w:eastAsia="zh-CN"/>
              </w:rPr>
              <w:t>R</w:t>
            </w:r>
            <w:r w:rsidRPr="008E7BB2">
              <w:rPr>
                <w:lang w:eastAsia="zh-CN"/>
              </w:rPr>
              <w:t>esource MAY be observed by a LWM2M server. If any new error code instance is created, a Notify message should be send to LWM2M Server. How to deal with client’s error report depends on the policy of server.</w:t>
            </w:r>
          </w:p>
        </w:tc>
      </w:tr>
      <w:tr w:rsidR="008831AC" w:rsidRPr="008E7BB2" w:rsidTr="00521C18">
        <w:tc>
          <w:tcPr>
            <w:tcW w:w="500" w:type="pct"/>
          </w:tcPr>
          <w:p w:rsidR="00E074A9" w:rsidRPr="00521C18" w:rsidRDefault="00E074A9" w:rsidP="00E46193">
            <w:pPr>
              <w:pStyle w:val="TableRow"/>
              <w:rPr>
                <w:rFonts w:eastAsia="맑은 고딕"/>
                <w:b/>
                <w:lang w:eastAsia="ko-KR"/>
              </w:rPr>
            </w:pPr>
            <w:r w:rsidRPr="00521C18">
              <w:rPr>
                <w:rFonts w:eastAsia="맑은 고딕"/>
                <w:b/>
                <w:lang w:eastAsia="ko-KR"/>
              </w:rPr>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E074A9" w:rsidP="00E46193">
            <w:pPr>
              <w:pStyle w:val="TableRow"/>
              <w:rPr>
                <w:lang w:eastAsia="zh-CN"/>
              </w:rPr>
            </w:pPr>
            <w:r w:rsidRPr="008E7BB2">
              <w:rPr>
                <w:lang w:eastAsia="zh-CN"/>
              </w:rPr>
              <w:t>No</w:t>
            </w:r>
          </w:p>
        </w:tc>
        <w:tc>
          <w:tcPr>
            <w:tcW w:w="350" w:type="pct"/>
          </w:tcPr>
          <w:p w:rsidR="00E074A9" w:rsidRPr="008E7BB2" w:rsidRDefault="00A20BA6" w:rsidP="00E46193">
            <w:pPr>
              <w:pStyle w:val="TableRow"/>
              <w:rPr>
                <w:lang w:eastAsia="zh-CN"/>
              </w:rPr>
            </w:pPr>
            <w:r w:rsidRPr="008E7BB2">
              <w:rPr>
                <w:lang w:eastAsia="zh-CN"/>
              </w:rPr>
              <w:t>No</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맑은 고딕"/>
                <w:b/>
                <w:lang w:eastAsia="ko-KR"/>
              </w:rPr>
            </w:pPr>
            <w:r w:rsidRPr="00521C18">
              <w:rPr>
                <w:rFonts w:eastAsia="맑은 고딕"/>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맑은 고딕"/>
                <w:lang w:eastAsia="ko-KR"/>
              </w:rPr>
            </w:pPr>
            <w:r w:rsidRPr="008E7BB2">
              <w:rPr>
                <w:rFonts w:eastAsia="맑은 고딕"/>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client.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E074A9" w:rsidP="00C469CF">
            <w:pPr>
              <w:pStyle w:val="TableRow"/>
            </w:pPr>
            <w:r w:rsidRPr="008E7BB2">
              <w:t xml:space="preserve">LWM2M server is able to write this </w:t>
            </w:r>
            <w:r w:rsidR="00C469CF" w:rsidRPr="008E7BB2">
              <w:t xml:space="preserve">Resource </w:t>
            </w:r>
            <w:r w:rsidRPr="008E7BB2">
              <w:t xml:space="preserve">to make the client synchronized with a server.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맑은 고딕"/>
                <w:b/>
                <w:lang w:eastAsia="ko-KR"/>
              </w:rPr>
            </w:pPr>
            <w:r w:rsidRPr="00521C18">
              <w:rPr>
                <w:rFonts w:eastAsia="맑은 고딕"/>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맑은 고딕"/>
                <w:lang w:eastAsia="ko-KR"/>
              </w:rPr>
            </w:pPr>
            <w:r w:rsidRPr="008E7BB2">
              <w:rPr>
                <w:rFonts w:eastAsia="맑은 고딕"/>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337AFF">
            <w:pPr>
              <w:pStyle w:val="TableRow"/>
            </w:pPr>
            <w:r w:rsidRPr="008E7BB2">
              <w:rPr>
                <w:rFonts w:eastAsia="맑은 고딕"/>
                <w:lang w:eastAsia="ko-KR"/>
              </w:rPr>
              <w:t>I</w:t>
            </w:r>
            <w:r w:rsidRPr="008E7BB2">
              <w:rPr>
                <w:rFonts w:eastAsia="맑은 고딕" w:hint="eastAsia"/>
                <w:lang w:eastAsia="ko-KR"/>
              </w:rPr>
              <w:t xml:space="preserve">ndicates </w:t>
            </w:r>
            <w:r w:rsidR="00337AFF" w:rsidRPr="008E7BB2">
              <w:rPr>
                <w:rFonts w:eastAsia="맑은 고딕"/>
                <w:lang w:eastAsia="ko-KR"/>
              </w:rPr>
              <w:t xml:space="preserve">in </w:t>
            </w:r>
            <w:r w:rsidRPr="008E7BB2">
              <w:rPr>
                <w:rFonts w:eastAsia="맑은 고딕" w:hint="eastAsia"/>
                <w:lang w:eastAsia="ko-KR"/>
              </w:rPr>
              <w:t xml:space="preserve">which time zone the LWM2M Device </w:t>
            </w:r>
            <w:r w:rsidR="00337AFF" w:rsidRPr="008E7BB2">
              <w:rPr>
                <w:rFonts w:eastAsia="맑은 고딕"/>
                <w:lang w:eastAsia="ko-KR"/>
              </w:rPr>
              <w:t xml:space="preserve">is </w:t>
            </w:r>
            <w:r w:rsidRPr="008E7BB2">
              <w:rPr>
                <w:rFonts w:eastAsia="맑은 고딕" w:hint="eastAsia"/>
                <w:lang w:eastAsia="ko-KR"/>
              </w:rPr>
              <w:t xml:space="preserve">located. </w:t>
            </w:r>
            <w:r w:rsidR="00337AFF" w:rsidRPr="008E7BB2">
              <w:t>UTS</w:t>
            </w:r>
            <w:r w:rsidRPr="008E7BB2">
              <w:t>+X</w:t>
            </w:r>
            <w:r w:rsidR="00337AFF" w:rsidRPr="008E7BB2">
              <w:t xml:space="preserve"> [ISO 8601]</w:t>
            </w:r>
            <w:r w:rsidRPr="008E7BB2">
              <w:t xml:space="preserve">, where X is the value this </w:t>
            </w:r>
            <w:r w:rsidR="00C469CF" w:rsidRPr="008E7BB2">
              <w:t>R</w:t>
            </w:r>
            <w:r w:rsidRPr="008E7BB2">
              <w:t>esource in hours.</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맑은 고딕"/>
                <w:b/>
                <w:lang w:eastAsia="ko-KR"/>
              </w:rPr>
            </w:pPr>
            <w:r w:rsidRPr="00521C18">
              <w:rPr>
                <w:rFonts w:eastAsia="맑은 고딕"/>
                <w:b/>
                <w:lang w:eastAsia="ko-KR"/>
              </w:rPr>
              <w:t xml:space="preserve">Supported Binding </w:t>
            </w:r>
            <w:r w:rsidRPr="00521C18">
              <w:rPr>
                <w:rFonts w:eastAsia="맑은 고딕"/>
                <w:b/>
                <w:lang w:eastAsia="ko-KR"/>
              </w:rPr>
              <w:lastRenderedPageBreak/>
              <w:t>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E46193">
            <w:pPr>
              <w:pStyle w:val="TableRow"/>
              <w:rPr>
                <w:rFonts w:eastAsia="맑은 고딕"/>
                <w:lang w:eastAsia="ko-KR"/>
              </w:rPr>
            </w:pPr>
            <w:r w:rsidRPr="008E7BB2">
              <w:rPr>
                <w:rFonts w:eastAsia="맑은 고딕"/>
                <w:lang w:eastAsia="ko-KR"/>
              </w:rPr>
              <w:lastRenderedPageBreak/>
              <w:t>15</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No</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Yes</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ndicates which bindings and modes are supported in the LWM2M Client. </w:t>
            </w:r>
            <w:r w:rsidRPr="008E7BB2">
              <w:rPr>
                <w:rFonts w:eastAsia="맑은 고딕"/>
                <w:lang w:eastAsia="ko-KR"/>
              </w:rPr>
              <w:t>T</w:t>
            </w:r>
            <w:r w:rsidRPr="008E7BB2">
              <w:rPr>
                <w:rFonts w:eastAsia="맑은 고딕" w:hint="eastAsia"/>
                <w:lang w:eastAsia="ko-KR"/>
              </w:rPr>
              <w:t xml:space="preserve">he possible values of Resource are </w:t>
            </w:r>
            <w:r w:rsidRPr="008E7BB2">
              <w:rPr>
                <w:rFonts w:eastAsia="맑은 고딕" w:hint="eastAsia"/>
                <w:lang w:eastAsia="ko-KR"/>
              </w:rPr>
              <w:lastRenderedPageBreak/>
              <w:t xml:space="preserve">combination of </w:t>
            </w:r>
            <w:r w:rsidRPr="008E7BB2">
              <w:rPr>
                <w:rFonts w:eastAsia="맑은 고딕"/>
                <w:lang w:eastAsia="ko-KR"/>
              </w:rPr>
              <w:t>“</w:t>
            </w:r>
            <w:r w:rsidRPr="008E7BB2">
              <w:rPr>
                <w:rFonts w:eastAsia="맑은 고딕" w:hint="eastAsia"/>
                <w:lang w:eastAsia="ko-KR"/>
              </w:rPr>
              <w:t>U</w:t>
            </w:r>
            <w:r w:rsidRPr="008E7BB2">
              <w:rPr>
                <w:rFonts w:eastAsia="맑은 고딕"/>
                <w:lang w:eastAsia="ko-KR"/>
              </w:rPr>
              <w:t>”</w:t>
            </w:r>
            <w:r w:rsidRPr="008E7BB2">
              <w:rPr>
                <w:rFonts w:eastAsia="맑은 고딕" w:hint="eastAsia"/>
                <w:lang w:eastAsia="ko-KR"/>
              </w:rPr>
              <w:t xml:space="preserve"> or </w:t>
            </w:r>
            <w:r w:rsidRPr="008E7BB2">
              <w:rPr>
                <w:rFonts w:eastAsia="맑은 고딕"/>
                <w:lang w:eastAsia="ko-KR"/>
              </w:rPr>
              <w:t>“</w:t>
            </w:r>
            <w:r w:rsidRPr="008E7BB2">
              <w:rPr>
                <w:rFonts w:eastAsia="맑은 고딕" w:hint="eastAsia"/>
                <w:lang w:eastAsia="ko-KR"/>
              </w:rPr>
              <w:t>UQ</w:t>
            </w:r>
            <w:r w:rsidRPr="008E7BB2">
              <w:rPr>
                <w:rFonts w:eastAsia="맑은 고딕"/>
                <w:lang w:eastAsia="ko-KR"/>
              </w:rPr>
              <w:t>”</w:t>
            </w:r>
            <w:r w:rsidRPr="008E7BB2">
              <w:rPr>
                <w:rFonts w:eastAsia="맑은 고딕" w:hint="eastAsia"/>
                <w:lang w:eastAsia="ko-KR"/>
              </w:rPr>
              <w:t xml:space="preserve"> and </w:t>
            </w:r>
            <w:r w:rsidRPr="008E7BB2">
              <w:rPr>
                <w:rFonts w:eastAsia="맑은 고딕"/>
                <w:lang w:eastAsia="ko-KR"/>
              </w:rPr>
              <w:t>“</w:t>
            </w:r>
            <w:r w:rsidRPr="008E7BB2">
              <w:rPr>
                <w:rFonts w:eastAsia="맑은 고딕" w:hint="eastAsia"/>
                <w:lang w:eastAsia="ko-KR"/>
              </w:rPr>
              <w:t>S</w:t>
            </w:r>
            <w:r w:rsidRPr="008E7BB2">
              <w:rPr>
                <w:rFonts w:eastAsia="맑은 고딕"/>
                <w:lang w:eastAsia="ko-KR"/>
              </w:rPr>
              <w:t>”</w:t>
            </w:r>
            <w:r w:rsidRPr="008E7BB2">
              <w:rPr>
                <w:rFonts w:eastAsia="맑은 고딕" w:hint="eastAsia"/>
                <w:lang w:eastAsia="ko-KR"/>
              </w:rPr>
              <w:t xml:space="preserve"> or </w:t>
            </w:r>
            <w:r w:rsidRPr="008E7BB2">
              <w:rPr>
                <w:rFonts w:eastAsia="맑은 고딕"/>
                <w:lang w:eastAsia="ko-KR"/>
              </w:rPr>
              <w:t>“</w:t>
            </w:r>
            <w:r w:rsidRPr="008E7BB2">
              <w:rPr>
                <w:rFonts w:eastAsia="맑은 고딕" w:hint="eastAsia"/>
                <w:lang w:eastAsia="ko-KR"/>
              </w:rPr>
              <w:t>SQ</w:t>
            </w:r>
            <w:r w:rsidRPr="008E7BB2">
              <w:rPr>
                <w:rFonts w:eastAsia="맑은 고딕"/>
                <w:lang w:eastAsia="ko-KR"/>
              </w:rPr>
              <w:t>”</w:t>
            </w:r>
            <w:r w:rsidRPr="008E7BB2">
              <w:rPr>
                <w:rFonts w:eastAsia="맑은 고딕" w:hint="eastAsia"/>
                <w:lang w:eastAsia="ko-KR"/>
              </w:rPr>
              <w:t xml:space="preserve">. </w:t>
            </w:r>
          </w:p>
        </w:tc>
      </w:tr>
    </w:tbl>
    <w:p w:rsidR="00F2110E" w:rsidRPr="008E7BB2" w:rsidRDefault="00F2110E" w:rsidP="00F2110E"/>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82" w:name="_Toc361855376"/>
      <w:r w:rsidRPr="008E7BB2">
        <w:lastRenderedPageBreak/>
        <w:t>LWM2M Object: Connectivity</w:t>
      </w:r>
      <w:r w:rsidR="00306BDE" w:rsidRPr="008E7BB2">
        <w:t xml:space="preserve"> Monitoring</w:t>
      </w:r>
      <w:bookmarkEnd w:id="182"/>
    </w:p>
    <w:p w:rsidR="00F2110E" w:rsidRPr="008E7BB2" w:rsidRDefault="00F2110E" w:rsidP="00F2110E">
      <w:r w:rsidRPr="008E7BB2">
        <w:t xml:space="preserve">Description: This LWM2M objects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Connectivity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맑은 고딕"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맑은 고딕"/>
                <w:lang w:eastAsia="ko-KR"/>
              </w:rPr>
              <w:t>4</w:t>
            </w:r>
          </w:p>
        </w:tc>
        <w:tc>
          <w:tcPr>
            <w:tcW w:w="1706" w:type="pct"/>
          </w:tcPr>
          <w:p w:rsidR="00C768D5" w:rsidRPr="008E7BB2" w:rsidRDefault="00C768D5" w:rsidP="00157D3D">
            <w:pPr>
              <w:pStyle w:val="TableRow"/>
            </w:pPr>
          </w:p>
        </w:tc>
        <w:tc>
          <w:tcPr>
            <w:tcW w:w="758" w:type="pct"/>
          </w:tcPr>
          <w:p w:rsidR="00C768D5" w:rsidRPr="008E7BB2" w:rsidRDefault="00C768D5" w:rsidP="00157D3D">
            <w:pPr>
              <w:pStyle w:val="TableRow"/>
            </w:pPr>
            <w:r w:rsidRPr="008E7BB2">
              <w:t>No</w:t>
            </w:r>
          </w:p>
        </w:tc>
        <w:tc>
          <w:tcPr>
            <w:tcW w:w="758" w:type="pct"/>
          </w:tcPr>
          <w:p w:rsidR="00C768D5" w:rsidRPr="008E7BB2" w:rsidRDefault="007C24AF" w:rsidP="00157D3D">
            <w:pPr>
              <w:pStyle w:val="TableRow"/>
            </w:pPr>
            <w:r>
              <w:rPr>
                <w:rFonts w:eastAsia="맑은 고딕" w:hint="eastAsia"/>
                <w:lang w:eastAsia="ko-KR"/>
              </w:rPr>
              <w:t>No</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맑은 고딕"/>
                <w:b/>
                <w:sz w:val="18"/>
                <w:lang w:eastAsia="ko-KR"/>
              </w:rPr>
              <w:t>Descriptions</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Network Bearer</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0</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E074A9" w:rsidP="006C5437">
            <w:pPr>
              <w:pStyle w:val="TableRow"/>
            </w:pPr>
            <w:r w:rsidRPr="008E7BB2">
              <w:rPr>
                <w:rFonts w:eastAsia="맑은 고딕"/>
                <w:lang w:eastAsia="ko-KR"/>
              </w:rPr>
              <w:t>No</w:t>
            </w:r>
          </w:p>
        </w:tc>
        <w:tc>
          <w:tcPr>
            <w:tcW w:w="350" w:type="pct"/>
          </w:tcPr>
          <w:p w:rsidR="00E074A9" w:rsidRPr="008E7BB2" w:rsidRDefault="00C768D5" w:rsidP="006C5437">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6C5437">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맑은 고딕"/>
                <w:lang w:eastAsia="ko-KR"/>
              </w:rPr>
            </w:pPr>
            <w:r w:rsidRPr="008E7BB2">
              <w:rPr>
                <w:rFonts w:eastAsia="맑은 고딕"/>
                <w:lang w:eastAsia="ko-KR"/>
              </w:rPr>
              <w:t xml:space="preserve">Indicates the current underlying network bearer among the below network bearer list. </w:t>
            </w:r>
          </w:p>
          <w:p w:rsidR="00E074A9" w:rsidRPr="008E7BB2" w:rsidRDefault="00E074A9" w:rsidP="000332B0">
            <w:pPr>
              <w:pStyle w:val="TableRow"/>
              <w:rPr>
                <w:rFonts w:eastAsia="맑은 고딕"/>
                <w:lang w:eastAsia="ko-KR"/>
              </w:rPr>
            </w:pPr>
            <w:r w:rsidRPr="008E7BB2">
              <w:rPr>
                <w:rFonts w:eastAsia="맑은 고딕"/>
                <w:lang w:eastAsia="ko-KR"/>
              </w:rPr>
              <w:t>0</w:t>
            </w:r>
            <w:r w:rsidRPr="008E7BB2">
              <w:rPr>
                <w:rFonts w:eastAsia="Times New Roman" w:hint="eastAsia"/>
                <w:lang w:eastAsia="zh-CN"/>
              </w:rPr>
              <w:t>~</w:t>
            </w:r>
            <w:r w:rsidRPr="008E7BB2">
              <w:rPr>
                <w:rFonts w:eastAsia="맑은 고딕"/>
                <w:lang w:eastAsia="ko-KR"/>
              </w:rPr>
              <w:t>20 are Cellular Bearers</w:t>
            </w:r>
          </w:p>
          <w:p w:rsidR="00E074A9" w:rsidRPr="008E7BB2" w:rsidRDefault="00E074A9" w:rsidP="000332B0">
            <w:pPr>
              <w:pStyle w:val="TableRow"/>
              <w:rPr>
                <w:rFonts w:eastAsia="Times New Roman"/>
                <w:lang w:eastAsia="zh-CN"/>
              </w:rPr>
            </w:pPr>
            <w:r w:rsidRPr="008E7BB2">
              <w:rPr>
                <w:rFonts w:eastAsia="맑은 고딕" w:hint="eastAsia"/>
                <w:lang w:eastAsia="ko-KR"/>
              </w:rPr>
              <w:t xml:space="preserve">0: </w:t>
            </w:r>
            <w:r w:rsidRPr="008E7BB2">
              <w:rPr>
                <w:rFonts w:eastAsia="Times New Roman" w:hint="eastAsia"/>
                <w:lang w:eastAsia="zh-CN"/>
              </w:rPr>
              <w:t>GSM c</w:t>
            </w:r>
            <w:r w:rsidRPr="008E7BB2">
              <w:rPr>
                <w:rFonts w:eastAsia="맑은 고딕" w:hint="eastAsia"/>
                <w:lang w:eastAsia="ko-KR"/>
              </w:rPr>
              <w:t xml:space="preserve">ellular </w:t>
            </w:r>
            <w:r w:rsidRPr="008E7BB2">
              <w:rPr>
                <w:rFonts w:eastAsia="Times New Roman" w:hint="eastAsia"/>
                <w:lang w:eastAsia="zh-CN"/>
              </w:rPr>
              <w:t>n</w:t>
            </w:r>
            <w:r w:rsidRPr="008E7BB2">
              <w:rPr>
                <w:rFonts w:eastAsia="맑은 고딕"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4: WiMAX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맑은 고딕"/>
                <w:lang w:eastAsia="ko-KR"/>
              </w:rPr>
            </w:pPr>
            <w:r w:rsidRPr="008E7BB2">
              <w:rPr>
                <w:rFonts w:eastAsia="맑은 고딕"/>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맑은 고딕" w:hint="eastAsia"/>
                <w:lang w:eastAsia="ko-KR"/>
              </w:rPr>
              <w:t>:</w:t>
            </w:r>
            <w:r w:rsidRPr="008E7BB2">
              <w:rPr>
                <w:rFonts w:eastAsia="Times New Roman" w:hint="eastAsia"/>
                <w:lang w:eastAsia="zh-CN"/>
              </w:rPr>
              <w:t xml:space="preserve"> </w:t>
            </w:r>
            <w:r w:rsidRPr="008E7BB2">
              <w:rPr>
                <w:rFonts w:eastAsia="맑은 고딕"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맑은 고딕"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맑은 고딕"/>
                <w:lang w:eastAsia="ko-KR"/>
              </w:rPr>
            </w:pPr>
            <w:r w:rsidRPr="008E7BB2">
              <w:rPr>
                <w:rFonts w:eastAsia="맑은 고딕"/>
                <w:lang w:eastAsia="ko-KR"/>
              </w:rPr>
              <w:t>41~50 are Wireline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맑은 고딕" w:hint="eastAsia"/>
                <w:lang w:eastAsia="ko-KR"/>
              </w:rPr>
              <w:t>: Ethernet</w:t>
            </w:r>
          </w:p>
          <w:p w:rsidR="00E074A9" w:rsidRPr="008E7BB2" w:rsidRDefault="00E074A9" w:rsidP="000332B0">
            <w:pPr>
              <w:pStyle w:val="TableRow"/>
              <w:rPr>
                <w:rFonts w:eastAsia="맑은 고딕"/>
                <w:lang w:eastAsia="ko-KR"/>
              </w:rPr>
            </w:pPr>
            <w:r w:rsidRPr="008E7BB2">
              <w:rPr>
                <w:rFonts w:eastAsia="Times New Roman" w:hint="eastAsia"/>
                <w:lang w:eastAsia="zh-CN"/>
              </w:rPr>
              <w:t xml:space="preserve">42: </w:t>
            </w:r>
            <w:r w:rsidRPr="008E7BB2">
              <w:rPr>
                <w:rFonts w:eastAsia="맑은 고딕" w:hint="eastAsia"/>
                <w:lang w:eastAsia="ko-KR"/>
              </w:rPr>
              <w:t>DSL</w:t>
            </w:r>
          </w:p>
          <w:p w:rsidR="00E074A9" w:rsidRPr="008E7BB2" w:rsidRDefault="00E074A9" w:rsidP="000332B0">
            <w:pPr>
              <w:pStyle w:val="TableRow"/>
              <w:rPr>
                <w:rFonts w:eastAsia="Times New Roman"/>
                <w:lang w:eastAsia="zh-CN"/>
              </w:rPr>
            </w:pPr>
            <w:r w:rsidRPr="008E7BB2">
              <w:rPr>
                <w:rFonts w:eastAsia="맑은 고딕"/>
                <w:lang w:eastAsia="ko-KR"/>
              </w:rPr>
              <w:t xml:space="preserve">43: PLC </w:t>
            </w:r>
          </w:p>
          <w:p w:rsidR="00E074A9" w:rsidRPr="008E7BB2" w:rsidRDefault="00E074A9" w:rsidP="000332B0">
            <w:pPr>
              <w:pStyle w:val="ae"/>
              <w:spacing w:before="20" w:after="20"/>
              <w:ind w:left="0" w:right="0"/>
              <w:rPr>
                <w:rFonts w:eastAsia="맑은 고딕"/>
                <w:lang w:eastAsia="ko-KR"/>
              </w:rPr>
            </w:pPr>
            <w:r w:rsidRPr="008E7BB2">
              <w:rPr>
                <w:rFonts w:eastAsia="Times New Roman" w:hint="eastAsia"/>
                <w:lang w:eastAsia="zh-CN"/>
              </w:rPr>
              <w:t>44~50</w:t>
            </w:r>
            <w:r w:rsidRPr="008E7BB2">
              <w:rPr>
                <w:rFonts w:eastAsia="맑은 고딕" w:hint="eastAsia"/>
                <w:lang w:eastAsia="ko-KR"/>
              </w:rPr>
              <w:t xml:space="preserve">: </w:t>
            </w:r>
            <w:r w:rsidRPr="008E7BB2">
              <w:rPr>
                <w:rFonts w:eastAsia="Times New Roman" w:hint="eastAsia"/>
                <w:lang w:eastAsia="zh-CN"/>
              </w:rPr>
              <w:t>reserved for o</w:t>
            </w:r>
            <w:r w:rsidRPr="008E7BB2">
              <w:rPr>
                <w:rFonts w:eastAsia="맑은 고딕" w:hint="eastAsia"/>
                <w:lang w:eastAsia="ko-KR"/>
              </w:rPr>
              <w:t>thers</w:t>
            </w:r>
            <w:r w:rsidRPr="008E7BB2">
              <w:rPr>
                <w:rFonts w:eastAsia="Times New Roman" w:hint="eastAsia"/>
                <w:lang w:eastAsia="zh-CN"/>
              </w:rPr>
              <w:t xml:space="preserve"> type wireline </w:t>
            </w:r>
            <w:r w:rsidRPr="008E7BB2">
              <w:rPr>
                <w:rFonts w:eastAsia="Times New Roman"/>
                <w:lang w:eastAsia="zh-CN"/>
              </w:rPr>
              <w:t>networks</w:t>
            </w:r>
            <w:r w:rsidRPr="008E7BB2">
              <w:rPr>
                <w:rFonts w:eastAsia="Times New Roman" w:hint="eastAsia"/>
                <w:lang w:eastAsia="zh-CN"/>
              </w:rPr>
              <w:t>.</w:t>
            </w:r>
          </w:p>
          <w:p w:rsidR="00E074A9" w:rsidRPr="008E7BB2" w:rsidRDefault="00E074A9" w:rsidP="006C5437">
            <w:pPr>
              <w:pStyle w:val="TableRow"/>
            </w:pP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Available Network Bearer</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E074A9" w:rsidP="006C5437">
            <w:pPr>
              <w:pStyle w:val="TableRow"/>
            </w:pPr>
            <w:r w:rsidRPr="008E7BB2">
              <w:rPr>
                <w:rFonts w:eastAsia="맑은 고딕"/>
                <w:lang w:eastAsia="ko-KR"/>
              </w:rPr>
              <w:t>Yes</w:t>
            </w:r>
          </w:p>
        </w:tc>
        <w:tc>
          <w:tcPr>
            <w:tcW w:w="350" w:type="pct"/>
          </w:tcPr>
          <w:p w:rsidR="00E074A9" w:rsidRPr="008E7BB2" w:rsidRDefault="00C768D5" w:rsidP="006C5437">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6C5437">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rPr>
                <w:rFonts w:eastAsia="맑은 고딕"/>
                <w:lang w:eastAsia="ko-KR"/>
              </w:rPr>
              <w:t xml:space="preserve">Indicates list of current available network bearer. Each Resource Instance has the value among the network bearer </w:t>
            </w:r>
            <w:r w:rsidRPr="008E7BB2">
              <w:rPr>
                <w:rFonts w:eastAsia="맑은 고딕"/>
                <w:lang w:eastAsia="ko-KR"/>
              </w:rPr>
              <w:lastRenderedPageBreak/>
              <w:t>list.</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lastRenderedPageBreak/>
              <w:t>Radio signal strength</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dB</w:t>
            </w:r>
            <w:r w:rsidRPr="008E7BB2">
              <w:rPr>
                <w:rFonts w:eastAsia="맑은 고딕"/>
                <w:lang w:eastAsia="ko-KR"/>
              </w:rPr>
              <w:t>m</w:t>
            </w:r>
          </w:p>
        </w:tc>
        <w:tc>
          <w:tcPr>
            <w:tcW w:w="1700" w:type="pct"/>
          </w:tcPr>
          <w:p w:rsidR="00E074A9" w:rsidRPr="008E7BB2" w:rsidRDefault="00E074A9" w:rsidP="000332B0">
            <w:pPr>
              <w:pStyle w:val="TableRow"/>
              <w:rPr>
                <w:rFonts w:eastAsia="맑은 고딕"/>
                <w:lang w:eastAsia="ko-KR"/>
              </w:rPr>
            </w:pPr>
            <w:r w:rsidRPr="008E7BB2">
              <w:t>This node contains the average value of the received signal strength indication</w:t>
            </w:r>
            <w:r w:rsidRPr="008E7BB2">
              <w:rPr>
                <w:rFonts w:eastAsia="맑은 고딕"/>
                <w:lang w:eastAsia="ko-KR"/>
              </w:rPr>
              <w:t xml:space="preserve"> used in current network bearer </w:t>
            </w:r>
            <w:r w:rsidRPr="008E7BB2">
              <w:t xml:space="preserve">in case </w:t>
            </w:r>
            <w:r w:rsidRPr="008E7BB2">
              <w:rPr>
                <w:rFonts w:eastAsia="맑은 고딕"/>
                <w:lang w:eastAsia="ko-KR"/>
              </w:rPr>
              <w:t xml:space="preserve">Network Bearer </w:t>
            </w:r>
            <w:r w:rsidR="00C469CF" w:rsidRPr="008E7BB2">
              <w:rPr>
                <w:rFonts w:eastAsia="맑은 고딕"/>
                <w:lang w:eastAsia="ko-KR"/>
              </w:rPr>
              <w:t>R</w:t>
            </w:r>
            <w:r w:rsidRPr="008E7BB2">
              <w:rPr>
                <w:rFonts w:eastAsia="맑은 고딕"/>
                <w:lang w:eastAsia="ko-KR"/>
              </w:rPr>
              <w:t>esource has Cellular Networks (</w:t>
            </w:r>
            <w:r w:rsidRPr="008E7BB2">
              <w:t>RXLEV range 0…64) 0 is &lt; 110dBm, 64 is &gt;-48 dBm</w:t>
            </w:r>
            <w:r w:rsidRPr="008E7BB2">
              <w:rPr>
                <w:rFonts w:eastAsia="맑은 고딕"/>
                <w:lang w:eastAsia="ko-KR"/>
              </w:rPr>
              <w:t xml:space="preserve">) </w:t>
            </w:r>
          </w:p>
          <w:p w:rsidR="00E074A9" w:rsidRPr="008E7BB2" w:rsidRDefault="00E074A9" w:rsidP="000332B0">
            <w:pPr>
              <w:pStyle w:val="TableRow"/>
            </w:pPr>
            <w:r w:rsidRPr="008E7BB2">
              <w:rPr>
                <w:rFonts w:eastAsia="맑은 고딕"/>
                <w:lang w:eastAsia="ko-KR"/>
              </w:rPr>
              <w:t>Refers to [3GPP.44018] for more details on Network Measurement Report encoding and [3GPP 45.008] or Wireless Network refers to the appropriate wireless standard.</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Link Quality</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6C5437">
            <w:pPr>
              <w:pStyle w:val="TableRow"/>
              <w:rPr>
                <w:rFonts w:eastAsia="맑은 고딕"/>
                <w:lang w:eastAsia="ko-KR"/>
              </w:rPr>
            </w:pPr>
            <w:r w:rsidRPr="008E7BB2">
              <w:rPr>
                <w:rFonts w:eastAsia="맑은 고딕"/>
                <w:lang w:eastAsia="ko-KR"/>
              </w:rPr>
              <w:t>R</w:t>
            </w:r>
          </w:p>
        </w:tc>
        <w:tc>
          <w:tcPr>
            <w:tcW w:w="450" w:type="pct"/>
          </w:tcPr>
          <w:p w:rsidR="00E074A9" w:rsidRPr="008E7BB2" w:rsidRDefault="00E074A9" w:rsidP="006C5437">
            <w:pPr>
              <w:pStyle w:val="TableRow"/>
              <w:rPr>
                <w:rFonts w:eastAsia="맑은 고딕"/>
                <w:lang w:eastAsia="ko-KR"/>
              </w:rPr>
            </w:pPr>
            <w:r w:rsidRPr="008E7BB2">
              <w:rPr>
                <w:rFonts w:eastAsia="맑은 고딕"/>
                <w:lang w:eastAsia="ko-KR"/>
              </w:rPr>
              <w:t>No</w:t>
            </w:r>
          </w:p>
        </w:tc>
        <w:tc>
          <w:tcPr>
            <w:tcW w:w="350" w:type="pct"/>
          </w:tcPr>
          <w:p w:rsidR="00E074A9" w:rsidRPr="008E7BB2" w:rsidRDefault="00C768D5" w:rsidP="006C5437">
            <w:pPr>
              <w:pStyle w:val="TableRow"/>
              <w:rPr>
                <w:rFonts w:eastAsia="맑은 고딕"/>
                <w:lang w:eastAsia="ko-KR"/>
              </w:rPr>
            </w:pPr>
            <w:r w:rsidRPr="008E7BB2">
              <w:rPr>
                <w:rFonts w:eastAsia="맑은 고딕"/>
                <w:lang w:eastAsia="ko-KR"/>
              </w:rPr>
              <w:t>No</w:t>
            </w:r>
          </w:p>
        </w:tc>
        <w:tc>
          <w:tcPr>
            <w:tcW w:w="425" w:type="pct"/>
          </w:tcPr>
          <w:p w:rsidR="00E074A9" w:rsidRPr="008E7BB2" w:rsidRDefault="00E074A9" w:rsidP="006C5437">
            <w:pPr>
              <w:pStyle w:val="TableRow"/>
            </w:pPr>
            <w:r w:rsidRPr="008E7BB2">
              <w:rPr>
                <w:rFonts w:eastAsia="맑은 고딕"/>
                <w:lang w:eastAsia="ko-KR"/>
              </w:rPr>
              <w:t>Integer</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맑은 고딕"/>
                <w:lang w:eastAsia="ko-KR"/>
              </w:rPr>
            </w:pPr>
            <w:r w:rsidRPr="008E7BB2">
              <w:rPr>
                <w:rFonts w:eastAsia="맑은 고딕"/>
                <w:lang w:eastAsia="ko-KR"/>
              </w:rPr>
              <w:t xml:space="preserve">This contains received link quality  (e.g., LQI for IEEE 802.15.4, (Range (0..255)), </w:t>
            </w:r>
          </w:p>
          <w:p w:rsidR="00E074A9" w:rsidRPr="008E7BB2" w:rsidRDefault="00E074A9" w:rsidP="000332B0">
            <w:pPr>
              <w:pStyle w:val="TableRow"/>
              <w:rPr>
                <w:rFonts w:eastAsia="맑은 고딕"/>
                <w:lang w:eastAsia="ko-KR"/>
              </w:rPr>
            </w:pPr>
            <w:r w:rsidRPr="008E7BB2">
              <w:rPr>
                <w:rFonts w:eastAsia="맑은 고딕"/>
                <w:lang w:eastAsia="ko-KR"/>
              </w:rPr>
              <w:t xml:space="preserve">RxQual Downlink (for GSM range is 0…7) </w:t>
            </w:r>
          </w:p>
          <w:p w:rsidR="00E074A9" w:rsidRPr="008E7BB2" w:rsidRDefault="00E074A9" w:rsidP="006C5437">
            <w:pPr>
              <w:pStyle w:val="TableRow"/>
              <w:rPr>
                <w:rFonts w:eastAsia="맑은 고딕"/>
                <w:lang w:eastAsia="ko-KR"/>
              </w:rPr>
            </w:pPr>
            <w:r w:rsidRPr="008E7BB2">
              <w:rPr>
                <w:rFonts w:eastAsia="맑은 고딕"/>
                <w:lang w:eastAsia="ko-KR"/>
              </w:rPr>
              <w:t>Refers to [3GPP.44018]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IP Addresses</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맑은 고딕"/>
                <w:lang w:eastAsia="ko-KR"/>
              </w:rPr>
              <w:t xml:space="preserve"> </w:t>
            </w:r>
            <w:r w:rsidRPr="008E7BB2">
              <w:rPr>
                <w:rFonts w:eastAsia="맑은 고딕"/>
                <w:lang w:val="fr-FR" w:eastAsia="ko-KR"/>
              </w:rPr>
              <w:t>(e.g., IPv4, IPv6, etc.)</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Parent IP Addresses</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맑은 고딕"/>
                <w:lang w:eastAsia="ko-KR"/>
              </w:rPr>
            </w:pPr>
            <w:r w:rsidRPr="008E7BB2">
              <w:t>The IP address of the next-hop IP router</w:t>
            </w:r>
            <w:r w:rsidRPr="008E7BB2">
              <w:rPr>
                <w:rFonts w:eastAsia="맑은 고딕"/>
                <w:lang w:eastAsia="ko-KR"/>
              </w:rPr>
              <w:t xml:space="preserve"> </w:t>
            </w:r>
            <w:r w:rsidRPr="008E7BB2">
              <w:t xml:space="preserve">in case </w:t>
            </w:r>
            <w:r w:rsidRPr="008E7BB2">
              <w:rPr>
                <w:rFonts w:eastAsia="맑은 고딕"/>
                <w:lang w:eastAsia="ko-KR"/>
              </w:rPr>
              <w:t xml:space="preserve">Network Bearer </w:t>
            </w:r>
            <w:r w:rsidR="00C469CF" w:rsidRPr="008E7BB2">
              <w:rPr>
                <w:rFonts w:eastAsia="맑은 고딕"/>
                <w:lang w:eastAsia="ko-KR"/>
              </w:rPr>
              <w:t>R</w:t>
            </w:r>
            <w:r w:rsidRPr="008E7BB2">
              <w:rPr>
                <w:rFonts w:eastAsia="맑은 고딕"/>
                <w:lang w:eastAsia="ko-KR"/>
              </w:rPr>
              <w:t>esource has 1(Wireless)</w:t>
            </w:r>
            <w:r w:rsidRPr="008E7BB2">
              <w:t>.</w:t>
            </w:r>
            <w:r w:rsidRPr="008E7BB2">
              <w:rPr>
                <w:rFonts w:eastAsia="맑은 고딕"/>
                <w:lang w:eastAsia="ko-KR"/>
              </w:rPr>
              <w:t xml:space="preserve"> (e.g., IPv4, IPv6, etc.)</w:t>
            </w:r>
          </w:p>
          <w:p w:rsidR="00E074A9" w:rsidRPr="008E7BB2" w:rsidRDefault="00E074A9" w:rsidP="006C5437">
            <w:pPr>
              <w:pStyle w:val="TableRow"/>
            </w:pPr>
            <w:r w:rsidRPr="008E7BB2">
              <w:rPr>
                <w:rFonts w:eastAsia="맑은 고딕"/>
                <w:lang w:eastAsia="ko-KR"/>
              </w:rPr>
              <w:t>Note: these IP Addresses doesn’t indicate the Server IP address</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Link Utilization</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맑은 고딕"/>
                <w:lang w:eastAsia="ko-KR"/>
              </w:rPr>
            </w:pPr>
            <w:r w:rsidRPr="008E7BB2">
              <w:rPr>
                <w:rFonts w:eastAsia="맑은 고딕"/>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t>The average utilization of the link to the next-hop IP router in %</w:t>
            </w:r>
            <w:r w:rsidRPr="008E7BB2">
              <w:rPr>
                <w:rFonts w:eastAsia="맑은 고딕"/>
                <w:lang w:eastAsia="ko-KR"/>
              </w:rPr>
              <w:t xml:space="preserve"> in case Network Bearer </w:t>
            </w:r>
            <w:r w:rsidR="00C469CF" w:rsidRPr="008E7BB2">
              <w:rPr>
                <w:rFonts w:eastAsia="맑은 고딕"/>
                <w:lang w:eastAsia="ko-KR"/>
              </w:rPr>
              <w:t>R</w:t>
            </w:r>
            <w:r w:rsidRPr="008E7BB2">
              <w:rPr>
                <w:rFonts w:eastAsia="맑은 고딕"/>
                <w:lang w:eastAsia="ko-KR"/>
              </w:rPr>
              <w:t>esource has 1(Wireless)</w:t>
            </w:r>
            <w:r w:rsidRPr="008E7BB2">
              <w:t>.</w:t>
            </w:r>
          </w:p>
        </w:tc>
      </w:tr>
      <w:tr w:rsidR="00E074A9" w:rsidRPr="008E7BB2" w:rsidTr="00521C18">
        <w:tc>
          <w:tcPr>
            <w:tcW w:w="500" w:type="pct"/>
          </w:tcPr>
          <w:p w:rsidR="00E074A9" w:rsidRPr="00521C18" w:rsidRDefault="00E074A9" w:rsidP="006C5437">
            <w:pPr>
              <w:pStyle w:val="TableRow"/>
              <w:rPr>
                <w:rFonts w:eastAsia="맑은 고딕"/>
                <w:b/>
                <w:lang w:eastAsia="ko-KR"/>
              </w:rPr>
            </w:pPr>
            <w:r w:rsidRPr="00521C18">
              <w:rPr>
                <w:rFonts w:eastAsia="맑은 고딕"/>
                <w:b/>
                <w:lang w:eastAsia="ko-KR"/>
              </w:rPr>
              <w:t>APN</w:t>
            </w:r>
          </w:p>
        </w:tc>
        <w:tc>
          <w:tcPr>
            <w:tcW w:w="300" w:type="pct"/>
          </w:tcPr>
          <w:p w:rsidR="00E074A9" w:rsidRPr="008E7BB2" w:rsidRDefault="00E074A9" w:rsidP="006C5437">
            <w:pPr>
              <w:pStyle w:val="TableRow"/>
              <w:rPr>
                <w:rFonts w:eastAsia="맑은 고딕"/>
                <w:lang w:eastAsia="ko-KR"/>
              </w:rPr>
            </w:pPr>
            <w:r w:rsidRPr="008E7BB2">
              <w:rPr>
                <w:rFonts w:eastAsia="맑은 고딕"/>
                <w:lang w:eastAsia="ko-KR"/>
              </w:rPr>
              <w:t>7</w:t>
            </w:r>
          </w:p>
        </w:tc>
        <w:tc>
          <w:tcPr>
            <w:tcW w:w="525" w:type="pct"/>
          </w:tcPr>
          <w:p w:rsidR="00E074A9" w:rsidRPr="008E7BB2" w:rsidRDefault="00E074A9" w:rsidP="006C5437">
            <w:pPr>
              <w:pStyle w:val="TableRow"/>
            </w:pPr>
            <w:r w:rsidRPr="008E7BB2">
              <w:rPr>
                <w:rFonts w:eastAsia="맑은 고딕"/>
                <w:lang w:eastAsia="ko-KR"/>
              </w:rPr>
              <w:t>R</w:t>
            </w:r>
          </w:p>
        </w:tc>
        <w:tc>
          <w:tcPr>
            <w:tcW w:w="450" w:type="pct"/>
          </w:tcPr>
          <w:p w:rsidR="00E074A9" w:rsidRPr="008E7BB2" w:rsidRDefault="00E074A9" w:rsidP="006C5437">
            <w:pPr>
              <w:pStyle w:val="TableRow"/>
            </w:pPr>
            <w:r w:rsidRPr="008E7BB2">
              <w:rPr>
                <w:rFonts w:eastAsia="맑은 고딕"/>
                <w:lang w:eastAsia="ko-KR"/>
              </w:rPr>
              <w:t>Yes</w:t>
            </w:r>
          </w:p>
        </w:tc>
        <w:tc>
          <w:tcPr>
            <w:tcW w:w="350" w:type="pct"/>
          </w:tcPr>
          <w:p w:rsidR="00E074A9" w:rsidRPr="008E7BB2" w:rsidRDefault="00C768D5" w:rsidP="006C5437">
            <w:pPr>
              <w:pStyle w:val="TableRow"/>
              <w:rPr>
                <w:rFonts w:eastAsia="맑은 고딕"/>
                <w:lang w:eastAsia="ko-KR"/>
              </w:rPr>
            </w:pPr>
            <w:r w:rsidRPr="008E7BB2">
              <w:rPr>
                <w:rFonts w:eastAsia="맑은 고딕"/>
                <w:lang w:eastAsia="ko-KR"/>
              </w:rPr>
              <w:t>No</w:t>
            </w:r>
          </w:p>
        </w:tc>
        <w:tc>
          <w:tcPr>
            <w:tcW w:w="425" w:type="pct"/>
          </w:tcPr>
          <w:p w:rsidR="00E074A9" w:rsidRPr="008E7BB2" w:rsidRDefault="00E074A9" w:rsidP="006C5437">
            <w:pPr>
              <w:pStyle w:val="TableRow"/>
            </w:pPr>
            <w:r w:rsidRPr="008E7BB2">
              <w:rPr>
                <w:rFonts w:eastAsia="맑은 고딕"/>
                <w:lang w:eastAsia="ko-KR"/>
              </w:rPr>
              <w:t>String</w:t>
            </w:r>
          </w:p>
        </w:tc>
        <w:tc>
          <w:tcPr>
            <w:tcW w:w="450" w:type="pct"/>
          </w:tcPr>
          <w:p w:rsidR="00E074A9" w:rsidRPr="008E7BB2" w:rsidRDefault="00E074A9" w:rsidP="006C5437">
            <w:pPr>
              <w:pStyle w:val="TableRow"/>
              <w:rPr>
                <w:rFonts w:eastAsia="맑은 고딕"/>
                <w:lang w:eastAsia="ko-KR"/>
              </w:rPr>
            </w:pPr>
          </w:p>
        </w:tc>
        <w:tc>
          <w:tcPr>
            <w:tcW w:w="300" w:type="pct"/>
          </w:tcPr>
          <w:p w:rsidR="00E074A9" w:rsidRPr="008E7BB2" w:rsidRDefault="00E074A9" w:rsidP="006C5437">
            <w:pPr>
              <w:pStyle w:val="TableRow"/>
            </w:pPr>
            <w:r w:rsidRPr="008E7BB2">
              <w:rPr>
                <w:rFonts w:eastAsia="맑은 고딕"/>
                <w:lang w:eastAsia="ko-KR"/>
              </w:rPr>
              <w:t>-</w:t>
            </w:r>
          </w:p>
        </w:tc>
        <w:tc>
          <w:tcPr>
            <w:tcW w:w="1700" w:type="pct"/>
          </w:tcPr>
          <w:p w:rsidR="00E074A9" w:rsidRPr="008E7BB2" w:rsidRDefault="00E074A9" w:rsidP="00C469CF">
            <w:pPr>
              <w:pStyle w:val="TableRow"/>
            </w:pPr>
            <w:r w:rsidRPr="008E7BB2">
              <w:rPr>
                <w:rFonts w:eastAsia="맑은 고딕"/>
                <w:lang w:eastAsia="ko-KR"/>
              </w:rPr>
              <w:t>Access Point Name</w:t>
            </w:r>
            <w:r w:rsidRPr="008E7BB2">
              <w:t xml:space="preserve"> in case </w:t>
            </w:r>
            <w:r w:rsidRPr="008E7BB2">
              <w:rPr>
                <w:rFonts w:eastAsia="맑은 고딕"/>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맑은 고딕"/>
                <w:lang w:eastAsia="ko-KR"/>
              </w:rPr>
            </w:pPr>
            <w:r w:rsidRPr="008E7BB2">
              <w:rPr>
                <w:rFonts w:eastAsia="맑은 고딕"/>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Serving Cell ID in case Network Bearer Resource is a Cellular Network.</w:t>
            </w:r>
          </w:p>
          <w:p w:rsidR="00E074A9" w:rsidRPr="008E7BB2" w:rsidRDefault="00E074A9" w:rsidP="006F5707">
            <w:pPr>
              <w:pStyle w:val="TableRow"/>
              <w:rPr>
                <w:rFonts w:eastAsia="맑은 고딕"/>
                <w:lang w:eastAsia="ko-KR"/>
              </w:rPr>
            </w:pPr>
            <w:r w:rsidRPr="008E7BB2">
              <w:rPr>
                <w:rFonts w:eastAsia="맑은 고딕"/>
                <w:lang w:eastAsia="ko-KR"/>
              </w:rPr>
              <w:t>As specified in TS [3GPP 23.003] and in [3GPP. 24.008]. Range (0…65535) in GSM/EDGE</w:t>
            </w:r>
          </w:p>
          <w:p w:rsidR="00E074A9" w:rsidRPr="008E7BB2" w:rsidRDefault="00E074A9" w:rsidP="006F5707">
            <w:pPr>
              <w:pStyle w:val="TableRow"/>
              <w:rPr>
                <w:rFonts w:eastAsia="맑은 고딕"/>
                <w:lang w:eastAsia="ko-KR"/>
              </w:rPr>
            </w:pPr>
            <w:r w:rsidRPr="008E7BB2">
              <w:rPr>
                <w:rFonts w:eastAsia="맑은 고딕"/>
                <w:lang w:eastAsia="ko-KR"/>
              </w:rPr>
              <w:t>UTRAN Cell ID is 28 bits length</w:t>
            </w:r>
          </w:p>
          <w:p w:rsidR="00E074A9" w:rsidRPr="008E7BB2" w:rsidRDefault="00E074A9" w:rsidP="006F5707">
            <w:pPr>
              <w:pStyle w:val="TableRow"/>
              <w:rPr>
                <w:rFonts w:eastAsia="맑은 고딕"/>
                <w:lang w:eastAsia="ko-KR"/>
              </w:rPr>
            </w:pPr>
            <w:r w:rsidRPr="008E7BB2">
              <w:rPr>
                <w:rFonts w:eastAsia="맑은 고딕"/>
                <w:lang w:eastAsia="ko-KR"/>
              </w:rPr>
              <w:t>Cell Identity  in WCDMA/TD-SCDMA. Range: (0..268435455).</w:t>
            </w:r>
          </w:p>
          <w:p w:rsidR="00E074A9" w:rsidRPr="008E7BB2" w:rsidRDefault="00E074A9" w:rsidP="006F5707">
            <w:pPr>
              <w:pStyle w:val="TableRow"/>
              <w:rPr>
                <w:rFonts w:eastAsia="맑은 고딕"/>
                <w:lang w:eastAsia="ko-KR"/>
              </w:rPr>
            </w:pPr>
            <w:r w:rsidRPr="008E7BB2">
              <w:rPr>
                <w:rFonts w:eastAsia="맑은 고딕"/>
                <w:lang w:eastAsia="ko-KR"/>
              </w:rPr>
              <w:t>LTE Cell ID. Length is 28 bits</w:t>
            </w:r>
          </w:p>
          <w:p w:rsidR="00E074A9" w:rsidRPr="008E7BB2" w:rsidRDefault="00E074A9" w:rsidP="006F5707">
            <w:pPr>
              <w:pStyle w:val="TableRow"/>
              <w:rPr>
                <w:rFonts w:eastAsia="맑은 고딕"/>
                <w:lang w:eastAsia="ko-KR"/>
              </w:rPr>
            </w:pPr>
            <w:r w:rsidRPr="008E7BB2">
              <w:rPr>
                <w:rFonts w:eastAsia="맑은 고딕"/>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맑은 고딕"/>
                <w:lang w:eastAsia="ko-KR"/>
              </w:rPr>
            </w:pPr>
            <w:r w:rsidRPr="008E7BB2">
              <w:rPr>
                <w:rFonts w:eastAsia="맑은 고딕"/>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 xml:space="preserve">Serving Mobile Network Code. In case Network Bearer </w:t>
            </w:r>
            <w:r w:rsidR="00C469CF" w:rsidRPr="008E7BB2">
              <w:rPr>
                <w:rFonts w:eastAsia="맑은 고딕"/>
                <w:lang w:eastAsia="ko-KR"/>
              </w:rPr>
              <w:t>R</w:t>
            </w:r>
            <w:r w:rsidR="00BB2862" w:rsidRPr="008E7BB2">
              <w:rPr>
                <w:rFonts w:eastAsia="맑은 고딕"/>
                <w:lang w:eastAsia="ko-KR"/>
              </w:rPr>
              <w:t xml:space="preserve">esource </w:t>
            </w:r>
            <w:r w:rsidRPr="008E7BB2">
              <w:rPr>
                <w:rFonts w:eastAsia="맑은 고딕"/>
                <w:lang w:eastAsia="ko-KR"/>
              </w:rPr>
              <w:t>has 0(cellular network). Range (0…999)</w:t>
            </w:r>
          </w:p>
          <w:p w:rsidR="00E074A9" w:rsidRPr="008E7BB2" w:rsidRDefault="00E074A9" w:rsidP="006F5707">
            <w:pPr>
              <w:pStyle w:val="TableRow"/>
              <w:rPr>
                <w:rFonts w:eastAsia="맑은 고딕"/>
                <w:lang w:eastAsia="ko-KR"/>
              </w:rPr>
            </w:pPr>
            <w:r w:rsidRPr="008E7BB2">
              <w:rPr>
                <w:rFonts w:eastAsia="맑은 고딕"/>
                <w:lang w:eastAsia="ko-KR"/>
              </w:rPr>
              <w:t>As specified in TS [3GPP 23.003]</w:t>
            </w:r>
            <w:r w:rsidR="008E7BB2">
              <w:rPr>
                <w:rFonts w:eastAsia="맑은 고딕"/>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맑은 고딕"/>
                <w:b/>
                <w:lang w:eastAsia="ko-KR"/>
              </w:rPr>
            </w:pPr>
            <w:r w:rsidRPr="00521C18">
              <w:rPr>
                <w:rFonts w:eastAsia="맑은 고딕"/>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맑은 고딕"/>
                <w:lang w:eastAsia="ko-KR"/>
              </w:rPr>
            </w:pPr>
            <w:r w:rsidRPr="008E7BB2">
              <w:rPr>
                <w:rFonts w:eastAsia="맑은 고딕"/>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맑은 고딕"/>
                <w:lang w:eastAsia="ko-KR"/>
              </w:rPr>
            </w:pPr>
            <w:r>
              <w:rPr>
                <w:rFonts w:eastAsia="맑은 고딕"/>
                <w:lang w:eastAsia="ko-KR"/>
              </w:rPr>
              <w:t xml:space="preserve">Serving </w:t>
            </w:r>
            <w:r w:rsidR="00E074A9" w:rsidRPr="008E7BB2">
              <w:rPr>
                <w:rFonts w:eastAsia="맑은 고딕"/>
                <w:lang w:eastAsia="ko-KR"/>
              </w:rPr>
              <w:t xml:space="preserve">Mobile Country Code. . In case Network Bearer </w:t>
            </w:r>
            <w:r w:rsidR="00C469CF" w:rsidRPr="008E7BB2">
              <w:rPr>
                <w:rFonts w:eastAsia="맑은 고딕"/>
                <w:lang w:eastAsia="ko-KR"/>
              </w:rPr>
              <w:t>R</w:t>
            </w:r>
            <w:r w:rsidR="00BB2862" w:rsidRPr="008E7BB2">
              <w:rPr>
                <w:rFonts w:eastAsia="맑은 고딕"/>
                <w:lang w:eastAsia="ko-KR"/>
              </w:rPr>
              <w:t xml:space="preserve">esource </w:t>
            </w:r>
            <w:r w:rsidR="00E074A9" w:rsidRPr="008E7BB2">
              <w:rPr>
                <w:rFonts w:eastAsia="맑은 고딕"/>
                <w:lang w:eastAsia="ko-KR"/>
              </w:rPr>
              <w:t>has 0(cellular network). Range (0…999)</w:t>
            </w:r>
          </w:p>
          <w:p w:rsidR="00E074A9" w:rsidRPr="008E7BB2" w:rsidRDefault="00E074A9" w:rsidP="008E7BB2">
            <w:pPr>
              <w:pStyle w:val="TableRow"/>
              <w:rPr>
                <w:rFonts w:eastAsia="맑은 고딕"/>
                <w:lang w:eastAsia="ko-KR"/>
              </w:rPr>
            </w:pPr>
            <w:r w:rsidRPr="008E7BB2">
              <w:rPr>
                <w:rFonts w:eastAsia="맑은 고딕"/>
                <w:lang w:eastAsia="ko-KR"/>
              </w:rPr>
              <w:t>As specified in TS [3GPP 23.003]</w:t>
            </w:r>
            <w:r w:rsidR="008E7BB2">
              <w:rPr>
                <w:rFonts w:eastAsia="맑은 고딕"/>
                <w:lang w:eastAsia="ko-KR"/>
              </w:rPr>
              <w:t>.</w:t>
            </w:r>
          </w:p>
        </w:tc>
      </w:tr>
    </w:tbl>
    <w:p w:rsidR="00F2110E" w:rsidRPr="008E7BB2" w:rsidRDefault="00F10BB2" w:rsidP="00F2110E">
      <w:pPr>
        <w:pStyle w:val="App2"/>
      </w:pPr>
      <w:bookmarkStart w:id="183" w:name="_Toc361854653"/>
      <w:bookmarkStart w:id="184" w:name="_Toc361855377"/>
      <w:bookmarkStart w:id="185" w:name="_Toc361854654"/>
      <w:bookmarkStart w:id="186" w:name="_Toc361855378"/>
      <w:bookmarkStart w:id="187" w:name="_Toc361854655"/>
      <w:bookmarkStart w:id="188" w:name="_Toc361855379"/>
      <w:bookmarkStart w:id="189" w:name="_Toc361855380"/>
      <w:bookmarkEnd w:id="183"/>
      <w:bookmarkEnd w:id="184"/>
      <w:bookmarkEnd w:id="185"/>
      <w:bookmarkEnd w:id="186"/>
      <w:bookmarkEnd w:id="187"/>
      <w:bookmarkEnd w:id="188"/>
      <w:r w:rsidRPr="008E7BB2">
        <w:lastRenderedPageBreak/>
        <w:t xml:space="preserve">LWM2M Object: </w:t>
      </w:r>
      <w:r w:rsidR="00F2110E" w:rsidRPr="008E7BB2">
        <w:t>Firmware</w:t>
      </w:r>
      <w:bookmarkEnd w:id="189"/>
    </w:p>
    <w:p w:rsidR="00F2110E" w:rsidRPr="008E7BB2" w:rsidRDefault="00F2110E" w:rsidP="00F2110E">
      <w:r w:rsidRPr="008E7BB2">
        <w:t xml:space="preserve">Description: This LWM2M </w:t>
      </w:r>
      <w:r w:rsidR="009C2410" w:rsidRPr="008E7BB2">
        <w:t>O</w:t>
      </w:r>
      <w:r w:rsidRPr="008E7BB2">
        <w:t xml:space="preserve">bject enables FW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맑은 고딕"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p>
        </w:tc>
        <w:tc>
          <w:tcPr>
            <w:tcW w:w="664" w:type="pct"/>
          </w:tcPr>
          <w:p w:rsidR="001D0ED0" w:rsidRPr="008E7BB2" w:rsidRDefault="001D0ED0" w:rsidP="00157D3D">
            <w:pPr>
              <w:pStyle w:val="TableRow"/>
            </w:pPr>
            <w:r w:rsidRPr="008E7BB2">
              <w:rPr>
                <w:rFonts w:eastAsia="맑은 고딕"/>
                <w:lang w:eastAsia="ko-KR"/>
              </w:rPr>
              <w:t>5</w:t>
            </w:r>
          </w:p>
        </w:tc>
        <w:tc>
          <w:tcPr>
            <w:tcW w:w="1706" w:type="pct"/>
          </w:tcPr>
          <w:p w:rsidR="001D0ED0" w:rsidRPr="008E7BB2" w:rsidRDefault="001D0ED0" w:rsidP="00157D3D">
            <w:pPr>
              <w:pStyle w:val="TableRow"/>
            </w:pPr>
          </w:p>
        </w:tc>
        <w:tc>
          <w:tcPr>
            <w:tcW w:w="758" w:type="pct"/>
          </w:tcPr>
          <w:p w:rsidR="001D0ED0" w:rsidRPr="008E7BB2" w:rsidRDefault="001D0ED0" w:rsidP="00157D3D">
            <w:pPr>
              <w:pStyle w:val="TableRow"/>
            </w:pPr>
            <w:r w:rsidRPr="008E7BB2">
              <w:t>No</w:t>
            </w:r>
          </w:p>
        </w:tc>
        <w:tc>
          <w:tcPr>
            <w:tcW w:w="758" w:type="pct"/>
          </w:tcPr>
          <w:p w:rsidR="001D0ED0" w:rsidRPr="008E7BB2" w:rsidRDefault="001D0ED0" w:rsidP="00157D3D">
            <w:pPr>
              <w:pStyle w:val="TableRow"/>
            </w:pPr>
            <w:r w:rsidRPr="008E7BB2">
              <w:rPr>
                <w:rFonts w:eastAsia="맑은 고딕"/>
                <w:lang w:eastAsia="ko-KR"/>
              </w:rPr>
              <w:t>No</w:t>
            </w:r>
          </w:p>
        </w:tc>
      </w:tr>
    </w:tbl>
    <w:p w:rsidR="00F2110E" w:rsidRPr="008E7BB2" w:rsidRDefault="00F2110E" w:rsidP="00F2110E">
      <w:pPr>
        <w:rPr>
          <w:rFonts w:eastAsia="맑은 고딕"/>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맑은 고딕"/>
                <w:b/>
                <w:sz w:val="18"/>
                <w:lang w:eastAsia="ko-KR"/>
              </w:rPr>
              <w:t>Descriptions</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Package</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W</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
          <w:p w:rsidR="00E074A9" w:rsidRPr="008E7BB2" w:rsidRDefault="001D0ED0" w:rsidP="00F2110E">
            <w:pPr>
              <w:pStyle w:val="TableRow"/>
              <w:rPr>
                <w:rFonts w:eastAsia="맑은 고딕"/>
                <w:lang w:eastAsia="ko-KR"/>
              </w:rPr>
            </w:pPr>
            <w:r w:rsidRPr="008E7BB2">
              <w:rPr>
                <w:rFonts w:eastAsia="맑은 고딕"/>
                <w:lang w:eastAsia="ko-KR"/>
              </w:rPr>
              <w:t>Yes</w:t>
            </w:r>
          </w:p>
        </w:tc>
        <w:tc>
          <w:tcPr>
            <w:tcW w:w="425" w:type="pct"/>
          </w:tcPr>
          <w:p w:rsidR="00E074A9" w:rsidRPr="008E7BB2" w:rsidRDefault="00B46C52" w:rsidP="00F2110E">
            <w:pPr>
              <w:pStyle w:val="TableRow"/>
              <w:rPr>
                <w:rFonts w:eastAsia="맑은 고딕"/>
                <w:lang w:eastAsia="ko-KR"/>
              </w:rPr>
            </w:pPr>
            <w:r w:rsidRPr="008E7BB2">
              <w:rPr>
                <w:rFonts w:eastAsia="맑은 고딕"/>
                <w:lang w:eastAsia="ko-KR"/>
              </w:rPr>
              <w:t>Opaque</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Firmware package</w:t>
            </w:r>
          </w:p>
        </w:tc>
      </w:tr>
      <w:tr w:rsidR="00AE00F4" w:rsidRPr="008E7BB2" w:rsidTr="00521C18">
        <w:tc>
          <w:tcPr>
            <w:tcW w:w="515" w:type="pct"/>
          </w:tcPr>
          <w:p w:rsidR="00AE00F4" w:rsidRPr="008E7BB2" w:rsidRDefault="00AE00F4" w:rsidP="00F2110E">
            <w:pPr>
              <w:pStyle w:val="TableRow"/>
              <w:rPr>
                <w:rFonts w:eastAsia="맑은 고딕"/>
                <w:b/>
                <w:lang w:eastAsia="ko-KR"/>
              </w:rPr>
            </w:pPr>
            <w:r w:rsidRPr="008E7BB2">
              <w:rPr>
                <w:rFonts w:eastAsia="맑은 고딕"/>
                <w:b/>
                <w:lang w:eastAsia="ko-KR"/>
              </w:rPr>
              <w:t>Package URI</w:t>
            </w:r>
          </w:p>
        </w:tc>
        <w:tc>
          <w:tcPr>
            <w:tcW w:w="300" w:type="pct"/>
          </w:tcPr>
          <w:p w:rsidR="00AE00F4" w:rsidRPr="008E7BB2" w:rsidRDefault="00AE00F4" w:rsidP="00F2110E">
            <w:pPr>
              <w:pStyle w:val="TableRow"/>
              <w:rPr>
                <w:rFonts w:eastAsia="맑은 고딕"/>
                <w:lang w:eastAsia="ko-KR"/>
              </w:rPr>
            </w:pPr>
            <w:r w:rsidRPr="008E7BB2">
              <w:rPr>
                <w:rFonts w:eastAsia="맑은 고딕"/>
                <w:lang w:eastAsia="ko-KR"/>
              </w:rPr>
              <w:t>1</w:t>
            </w:r>
          </w:p>
        </w:tc>
        <w:tc>
          <w:tcPr>
            <w:tcW w:w="525" w:type="pct"/>
          </w:tcPr>
          <w:p w:rsidR="00AE00F4" w:rsidRPr="008E7BB2" w:rsidRDefault="00AE00F4" w:rsidP="00F2110E">
            <w:pPr>
              <w:pStyle w:val="TableRow"/>
              <w:rPr>
                <w:rFonts w:eastAsia="맑은 고딕"/>
                <w:lang w:eastAsia="ko-KR"/>
              </w:rPr>
            </w:pPr>
            <w:r w:rsidRPr="008E7BB2">
              <w:rPr>
                <w:rFonts w:eastAsia="맑은 고딕"/>
                <w:lang w:eastAsia="ko-KR"/>
              </w:rPr>
              <w:t>W</w:t>
            </w:r>
          </w:p>
        </w:tc>
        <w:tc>
          <w:tcPr>
            <w:tcW w:w="450" w:type="pct"/>
          </w:tcPr>
          <w:p w:rsidR="00AE00F4" w:rsidRPr="008E7BB2" w:rsidRDefault="00AE00F4" w:rsidP="00F2110E">
            <w:pPr>
              <w:pStyle w:val="TableRow"/>
              <w:rPr>
                <w:rFonts w:eastAsia="맑은 고딕"/>
                <w:lang w:eastAsia="ko-KR"/>
              </w:rPr>
            </w:pPr>
            <w:r w:rsidRPr="008E7BB2">
              <w:rPr>
                <w:rFonts w:eastAsia="맑은 고딕"/>
                <w:lang w:eastAsia="ko-KR"/>
              </w:rPr>
              <w:t>No</w:t>
            </w:r>
          </w:p>
        </w:tc>
        <w:tc>
          <w:tcPr>
            <w:tcW w:w="350" w:type="pct"/>
          </w:tcPr>
          <w:p w:rsidR="00AE00F4" w:rsidRPr="008E7BB2" w:rsidRDefault="00AE00F4" w:rsidP="00F2110E">
            <w:pPr>
              <w:pStyle w:val="TableRow"/>
              <w:rPr>
                <w:rFonts w:eastAsia="맑은 고딕"/>
                <w:lang w:eastAsia="ko-KR"/>
              </w:rPr>
            </w:pPr>
          </w:p>
        </w:tc>
        <w:tc>
          <w:tcPr>
            <w:tcW w:w="425" w:type="pct"/>
          </w:tcPr>
          <w:p w:rsidR="00AE00F4" w:rsidRPr="008E7BB2" w:rsidRDefault="00AE00F4" w:rsidP="00F2110E">
            <w:pPr>
              <w:pStyle w:val="TableRow"/>
              <w:rPr>
                <w:rFonts w:eastAsia="맑은 고딕"/>
                <w:lang w:eastAsia="ko-KR"/>
              </w:rPr>
            </w:pPr>
            <w:r w:rsidRPr="008E7BB2">
              <w:rPr>
                <w:rFonts w:eastAsia="맑은 고딕"/>
                <w:lang w:eastAsia="ko-KR"/>
              </w:rPr>
              <w:t>String</w:t>
            </w:r>
          </w:p>
        </w:tc>
        <w:tc>
          <w:tcPr>
            <w:tcW w:w="450" w:type="pct"/>
          </w:tcPr>
          <w:p w:rsidR="00AE00F4" w:rsidRPr="008E7BB2" w:rsidRDefault="00AE00F4" w:rsidP="00F2110E">
            <w:pPr>
              <w:pStyle w:val="TableRow"/>
              <w:rPr>
                <w:rFonts w:eastAsia="맑은 고딕"/>
                <w:lang w:eastAsia="ko-KR"/>
              </w:rPr>
            </w:pPr>
            <w:r w:rsidRPr="008E7BB2">
              <w:rPr>
                <w:rFonts w:eastAsia="맑은 고딕"/>
                <w:lang w:eastAsia="ko-KR"/>
              </w:rPr>
              <w:t>0-255 bytes</w:t>
            </w:r>
          </w:p>
        </w:tc>
        <w:tc>
          <w:tcPr>
            <w:tcW w:w="300" w:type="pct"/>
          </w:tcPr>
          <w:p w:rsidR="00AE00F4" w:rsidRPr="008E7BB2" w:rsidRDefault="00AE00F4" w:rsidP="00F2110E">
            <w:pPr>
              <w:pStyle w:val="TableRow"/>
              <w:rPr>
                <w:rFonts w:eastAsia="맑은 고딕"/>
                <w:lang w:eastAsia="ko-KR"/>
              </w:rPr>
            </w:pPr>
            <w:r w:rsidRPr="008E7BB2">
              <w:rPr>
                <w:rFonts w:eastAsia="맑은 고딕"/>
                <w:lang w:eastAsia="ko-KR"/>
              </w:rPr>
              <w:t>-</w:t>
            </w:r>
          </w:p>
        </w:tc>
        <w:tc>
          <w:tcPr>
            <w:tcW w:w="1700" w:type="pct"/>
          </w:tcPr>
          <w:p w:rsidR="00AE00F4" w:rsidRPr="008E7BB2" w:rsidRDefault="00AE00F4" w:rsidP="00F2110E">
            <w:pPr>
              <w:pStyle w:val="TableRow"/>
              <w:rPr>
                <w:rFonts w:eastAsia="맑은 고딕"/>
                <w:lang w:eastAsia="ko-KR"/>
              </w:rPr>
            </w:pPr>
            <w:r w:rsidRPr="008E7BB2">
              <w:rPr>
                <w:rFonts w:eastAsia="맑은 고딕"/>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Update</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E</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
          <w:p w:rsidR="00E074A9" w:rsidRPr="008E7BB2" w:rsidRDefault="001D0ED0" w:rsidP="00F2110E">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Updates firmware by using the firmware package stored in Package</w:t>
            </w:r>
            <w:r w:rsidR="00AE00F4" w:rsidRPr="008E7BB2">
              <w:rPr>
                <w:rFonts w:eastAsia="맑은 고딕"/>
                <w:lang w:eastAsia="ko-KR"/>
              </w:rPr>
              <w:t>, or, by using the firmware downloaded from the Package URI.</w:t>
            </w:r>
          </w:p>
          <w:p w:rsidR="00E074A9" w:rsidRPr="008E7BB2" w:rsidRDefault="00E074A9" w:rsidP="00F2110E">
            <w:pPr>
              <w:pStyle w:val="TableRow"/>
              <w:rPr>
                <w:rFonts w:eastAsia="맑은 고딕"/>
                <w:lang w:eastAsia="ko-KR"/>
              </w:rPr>
            </w:pPr>
            <w:r w:rsidRPr="008E7BB2">
              <w:rPr>
                <w:rFonts w:eastAsia="맑은 고딕"/>
                <w:lang w:eastAsia="ko-KR"/>
              </w:rPr>
              <w:t xml:space="preserve">This </w:t>
            </w:r>
            <w:r w:rsidR="00C469CF" w:rsidRPr="008E7BB2">
              <w:rPr>
                <w:rFonts w:eastAsia="맑은 고딕"/>
                <w:lang w:eastAsia="ko-KR"/>
              </w:rPr>
              <w:t>R</w:t>
            </w:r>
            <w:r w:rsidRPr="008E7BB2">
              <w:rPr>
                <w:rFonts w:eastAsia="맑은 고딕"/>
                <w:lang w:eastAsia="ko-KR"/>
              </w:rPr>
              <w:t xml:space="preserve">esource is only executable when the value of the State </w:t>
            </w:r>
            <w:r w:rsidR="00C469CF" w:rsidRPr="008E7BB2">
              <w:rPr>
                <w:rFonts w:eastAsia="맑은 고딕"/>
                <w:lang w:eastAsia="ko-KR"/>
              </w:rPr>
              <w:t>R</w:t>
            </w:r>
            <w:r w:rsidRPr="008E7BB2">
              <w:rPr>
                <w:rFonts w:eastAsia="맑은 고딕"/>
                <w:lang w:eastAsia="ko-KR"/>
              </w:rPr>
              <w:t>esource is Downloaded.</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t>State</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
          <w:p w:rsidR="00E074A9" w:rsidRPr="008E7BB2" w:rsidRDefault="001D0ED0" w:rsidP="00F2110E">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B46C52" w:rsidP="00F2110E">
            <w:pPr>
              <w:pStyle w:val="TableRow"/>
              <w:rPr>
                <w:rFonts w:eastAsia="맑은 고딕"/>
                <w:lang w:eastAsia="ko-KR"/>
              </w:rPr>
            </w:pPr>
            <w:r w:rsidRPr="008E7BB2">
              <w:rPr>
                <w:rFonts w:eastAsia="맑은 고딕"/>
                <w:lang w:eastAsia="ko-KR"/>
              </w:rPr>
              <w:t>1-3</w:t>
            </w:r>
          </w:p>
        </w:tc>
        <w:tc>
          <w:tcPr>
            <w:tcW w:w="300" w:type="pct"/>
          </w:tcPr>
          <w:p w:rsidR="00E074A9" w:rsidRPr="008E7BB2" w:rsidRDefault="00E074A9" w:rsidP="00F2110E">
            <w:pPr>
              <w:pStyle w:val="TableRow"/>
              <w:rPr>
                <w:rFonts w:eastAsia="맑은 고딕"/>
                <w:lang w:eastAsia="ko-KR"/>
              </w:rPr>
            </w:pP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Indicates current state with respect to this firmware update. This value is set by the LWM2M Client.</w:t>
            </w:r>
          </w:p>
          <w:p w:rsidR="00E074A9" w:rsidRPr="008E7BB2" w:rsidRDefault="00E074A9" w:rsidP="00F2110E">
            <w:pPr>
              <w:pStyle w:val="TableRow"/>
              <w:rPr>
                <w:rFonts w:eastAsia="맑은 고딕"/>
                <w:lang w:eastAsia="ko-KR"/>
              </w:rPr>
            </w:pPr>
            <w:r w:rsidRPr="008E7BB2">
              <w:rPr>
                <w:rFonts w:eastAsia="맑은 고딕"/>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맑은 고딕"/>
                <w:lang w:eastAsia="ko-KR"/>
              </w:rPr>
            </w:pPr>
            <w:r w:rsidRPr="008E7BB2">
              <w:rPr>
                <w:rFonts w:eastAsia="맑은 고딕"/>
                <w:lang w:eastAsia="ko-KR"/>
              </w:rPr>
              <w:t>3: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writing the firmware package to Package </w:t>
            </w:r>
            <w:r w:rsidR="00C469CF" w:rsidRPr="008E7BB2">
              <w:rPr>
                <w:rFonts w:eastAsia="맑은 고딕"/>
                <w:lang w:eastAsia="ko-KR"/>
              </w:rPr>
              <w:t>R</w:t>
            </w:r>
            <w:r w:rsidRPr="008E7BB2">
              <w:rPr>
                <w:rFonts w:eastAsia="맑은 고딕"/>
                <w:lang w:eastAsia="ko-KR"/>
              </w:rPr>
              <w:t>esource is done,</w:t>
            </w:r>
            <w:r w:rsidR="00AE00F4" w:rsidRPr="008E7BB2">
              <w:rPr>
                <w:rFonts w:eastAsia="맑은 고딕"/>
                <w:lang w:eastAsia="ko-KR"/>
              </w:rPr>
              <w:t xml:space="preserve"> or, if the device has downloaded the firmware package from the Package URI</w:t>
            </w:r>
            <w:r w:rsidRPr="008E7BB2">
              <w:rPr>
                <w:rFonts w:eastAsia="맑은 고딕"/>
                <w:lang w:eastAsia="ko-KR"/>
              </w:rPr>
              <w:t xml:space="preserve"> the state changes to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writing an empty string to Package </w:t>
            </w:r>
            <w:r w:rsidR="00C469CF" w:rsidRPr="008E7BB2">
              <w:rPr>
                <w:rFonts w:eastAsia="맑은 고딕"/>
                <w:lang w:eastAsia="ko-KR"/>
              </w:rPr>
              <w:t>R</w:t>
            </w:r>
            <w:r w:rsidRPr="008E7BB2">
              <w:rPr>
                <w:rFonts w:eastAsia="맑은 고딕"/>
                <w:lang w:eastAsia="ko-KR"/>
              </w:rPr>
              <w:t>esource is done, the state changes to Idle.</w:t>
            </w:r>
          </w:p>
          <w:p w:rsidR="00E074A9" w:rsidRPr="008E7BB2" w:rsidRDefault="00E074A9" w:rsidP="00F2110E">
            <w:pPr>
              <w:pStyle w:val="TableRow"/>
              <w:rPr>
                <w:rFonts w:eastAsia="맑은 고딕"/>
                <w:lang w:eastAsia="ko-KR"/>
              </w:rPr>
            </w:pPr>
            <w:r w:rsidRPr="008E7BB2">
              <w:rPr>
                <w:rFonts w:eastAsia="맑은 고딕"/>
                <w:lang w:eastAsia="ko-KR"/>
              </w:rPr>
              <w:t xml:space="preserve">If performing the Update </w:t>
            </w:r>
            <w:r w:rsidR="00C469CF" w:rsidRPr="008E7BB2">
              <w:rPr>
                <w:rFonts w:eastAsia="맑은 고딕"/>
                <w:lang w:eastAsia="ko-KR"/>
              </w:rPr>
              <w:t>R</w:t>
            </w:r>
            <w:r w:rsidRPr="008E7BB2">
              <w:rPr>
                <w:rFonts w:eastAsia="맑은 고딕"/>
                <w:lang w:eastAsia="ko-KR"/>
              </w:rPr>
              <w:t>esource failed, the state remains at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performing the Update </w:t>
            </w:r>
            <w:r w:rsidR="00C469CF" w:rsidRPr="008E7BB2">
              <w:rPr>
                <w:rFonts w:eastAsia="맑은 고딕"/>
                <w:lang w:eastAsia="ko-KR"/>
              </w:rPr>
              <w:t>R</w:t>
            </w:r>
            <w:r w:rsidRPr="008E7BB2">
              <w:rPr>
                <w:rFonts w:eastAsia="맑은 고딕"/>
                <w:lang w:eastAsia="ko-KR"/>
              </w:rPr>
              <w:t>esource was successful, the state changes from Downloaded to Idle.</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rFonts w:eastAsia="맑은 고딕"/>
                <w:b/>
                <w:lang w:eastAsia="ko-KR"/>
              </w:rPr>
              <w:lastRenderedPageBreak/>
              <w:t>UpdateSupportedObjects</w:t>
            </w:r>
          </w:p>
        </w:tc>
        <w:tc>
          <w:tcPr>
            <w:tcW w:w="300" w:type="pct"/>
          </w:tcPr>
          <w:p w:rsidR="00E074A9" w:rsidRPr="008E7BB2" w:rsidRDefault="00E074A9" w:rsidP="00F2110E">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
          <w:p w:rsidR="00E074A9" w:rsidRPr="008E7BB2" w:rsidRDefault="001D0ED0" w:rsidP="00F2110E">
            <w:pPr>
              <w:pStyle w:val="TableRow"/>
              <w:rPr>
                <w:rFonts w:eastAsia="맑은 고딕"/>
                <w:lang w:eastAsia="ko-KR"/>
              </w:rPr>
            </w:pPr>
            <w:r w:rsidRPr="008E7BB2">
              <w:rPr>
                <w:rFonts w:eastAsia="맑은 고딕"/>
                <w:lang w:eastAsia="ko-KR"/>
              </w:rPr>
              <w:t>No</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Boolean</w:t>
            </w:r>
          </w:p>
        </w:tc>
        <w:tc>
          <w:tcPr>
            <w:tcW w:w="450" w:type="pct"/>
          </w:tcPr>
          <w:p w:rsidR="00E074A9" w:rsidRPr="008E7BB2" w:rsidRDefault="00E074A9" w:rsidP="00F2110E">
            <w:pPr>
              <w:pStyle w:val="TableRow"/>
              <w:rPr>
                <w:rFonts w:eastAsia="맑은 고딕"/>
                <w:lang w:eastAsia="ko-KR"/>
              </w:rPr>
            </w:pPr>
          </w:p>
        </w:tc>
        <w:tc>
          <w:tcPr>
            <w:tcW w:w="300" w:type="pct"/>
          </w:tcPr>
          <w:p w:rsidR="00E074A9" w:rsidRPr="008E7BB2" w:rsidRDefault="00E074A9" w:rsidP="00F2110E">
            <w:pPr>
              <w:pStyle w:val="TableRow"/>
              <w:rPr>
                <w:rFonts w:eastAsia="맑은 고딕"/>
                <w:lang w:eastAsia="ko-KR"/>
              </w:rPr>
            </w:pPr>
          </w:p>
        </w:tc>
        <w:tc>
          <w:tcPr>
            <w:tcW w:w="1700" w:type="pct"/>
          </w:tcPr>
          <w:p w:rsidR="00E074A9" w:rsidRPr="008E7BB2" w:rsidRDefault="00E074A9" w:rsidP="00F2110E">
            <w:pPr>
              <w:pStyle w:val="TableRow"/>
              <w:rPr>
                <w:rFonts w:eastAsia="맑은 고딕"/>
                <w:lang w:eastAsia="ko-KR"/>
              </w:rPr>
            </w:pPr>
            <w:r w:rsidRPr="008E7BB2">
              <w:rPr>
                <w:rFonts w:eastAsia="맑은 고딕"/>
                <w:lang w:eastAsia="ko-KR"/>
              </w:rPr>
              <w:t xml:space="preserve">If this value is true, the LWM2M Client MUST inform the registered LWM2M Servers of </w:t>
            </w:r>
            <w:r w:rsidRPr="008E7BB2">
              <w:rPr>
                <w:rFonts w:eastAsia="맑은 고딕" w:hint="eastAsia"/>
                <w:lang w:eastAsia="ko-KR"/>
              </w:rPr>
              <w:t>Objects and Object Instances parameter</w:t>
            </w:r>
            <w:r w:rsidRPr="008E7BB2">
              <w:rPr>
                <w:rFonts w:eastAsia="맑은 고딕"/>
                <w:lang w:eastAsia="ko-KR"/>
              </w:rPr>
              <w:t xml:space="preserve"> by sending an Update or Registration message after the firmware update operation at the next practical opportunity if supported Objects in the Client have changed, in order for the Servers to promptly manage newly installed Objects.</w:t>
            </w:r>
          </w:p>
          <w:p w:rsidR="00E074A9" w:rsidRPr="008E7BB2" w:rsidRDefault="00E074A9" w:rsidP="00F2110E">
            <w:pPr>
              <w:pStyle w:val="TableRow"/>
              <w:rPr>
                <w:rFonts w:eastAsia="맑은 고딕"/>
                <w:lang w:eastAsia="ko-KR"/>
              </w:rPr>
            </w:pPr>
            <w:r w:rsidRPr="008E7BB2">
              <w:rPr>
                <w:rFonts w:eastAsia="맑은 고딕"/>
                <w:lang w:eastAsia="ko-KR"/>
              </w:rPr>
              <w:t>If false, O</w:t>
            </w:r>
            <w:r w:rsidRPr="008E7BB2">
              <w:rPr>
                <w:rFonts w:eastAsia="맑은 고딕" w:hint="eastAsia"/>
                <w:lang w:eastAsia="ko-KR"/>
              </w:rPr>
              <w:t xml:space="preserve">bjects and Object Instances parameter </w:t>
            </w:r>
            <w:r w:rsidRPr="008E7BB2">
              <w:rPr>
                <w:rFonts w:eastAsia="맑은 고딕"/>
                <w:lang w:eastAsia="ko-KR"/>
              </w:rPr>
              <w:t>MUST be reported at the next periodic Update message.</w:t>
            </w:r>
          </w:p>
          <w:p w:rsidR="00E074A9" w:rsidRPr="008E7BB2" w:rsidRDefault="00E074A9" w:rsidP="00F2110E">
            <w:pPr>
              <w:pStyle w:val="TableRow"/>
              <w:rPr>
                <w:rFonts w:eastAsia="맑은 고딕"/>
                <w:lang w:eastAsia="ko-KR"/>
              </w:rPr>
            </w:pPr>
            <w:r w:rsidRPr="008E7BB2">
              <w:rPr>
                <w:rFonts w:eastAsia="맑은 고딕"/>
                <w:lang w:eastAsia="ko-KR"/>
              </w:rPr>
              <w:t>The default value is false.</w:t>
            </w:r>
          </w:p>
        </w:tc>
      </w:tr>
      <w:tr w:rsidR="00E074A9" w:rsidRPr="008E7BB2" w:rsidTr="00521C18">
        <w:tc>
          <w:tcPr>
            <w:tcW w:w="515" w:type="pct"/>
          </w:tcPr>
          <w:p w:rsidR="00E074A9" w:rsidRPr="008E7BB2" w:rsidRDefault="00E074A9" w:rsidP="00F2110E">
            <w:pPr>
              <w:pStyle w:val="TableRow"/>
              <w:rPr>
                <w:rFonts w:eastAsia="맑은 고딕"/>
                <w:b/>
                <w:lang w:eastAsia="ko-KR"/>
              </w:rPr>
            </w:pPr>
            <w:r w:rsidRPr="008E7BB2">
              <w:rPr>
                <w:b/>
                <w:lang w:eastAsia="zh-CN"/>
              </w:rPr>
              <w:t>Update</w:t>
            </w:r>
            <w:r w:rsidRPr="008E7BB2">
              <w:rPr>
                <w:b/>
                <w:lang w:eastAsia="zh-CN"/>
              </w:rPr>
              <w:br/>
              <w:t>Result</w:t>
            </w:r>
          </w:p>
        </w:tc>
        <w:tc>
          <w:tcPr>
            <w:tcW w:w="300" w:type="pct"/>
          </w:tcPr>
          <w:p w:rsidR="00E074A9" w:rsidRPr="008E7BB2" w:rsidRDefault="00E074A9" w:rsidP="00F2110E">
            <w:pPr>
              <w:pStyle w:val="TableRow"/>
              <w:rPr>
                <w:rFonts w:eastAsia="맑은 고딕"/>
                <w:lang w:eastAsia="ko-KR"/>
              </w:rPr>
            </w:pPr>
            <w:r w:rsidRPr="008E7BB2">
              <w:rPr>
                <w:lang w:eastAsia="zh-CN"/>
              </w:rPr>
              <w:t>5</w:t>
            </w:r>
          </w:p>
        </w:tc>
        <w:tc>
          <w:tcPr>
            <w:tcW w:w="525" w:type="pct"/>
          </w:tcPr>
          <w:p w:rsidR="00E074A9" w:rsidRPr="008E7BB2" w:rsidRDefault="00E074A9" w:rsidP="00F2110E">
            <w:pPr>
              <w:pStyle w:val="TableRow"/>
              <w:rPr>
                <w:rFonts w:eastAsia="맑은 고딕"/>
                <w:lang w:eastAsia="ko-KR"/>
              </w:rPr>
            </w:pPr>
            <w:r w:rsidRPr="008E7BB2">
              <w:rPr>
                <w:lang w:eastAsia="zh-CN"/>
              </w:rPr>
              <w:t>R</w:t>
            </w:r>
          </w:p>
        </w:tc>
        <w:tc>
          <w:tcPr>
            <w:tcW w:w="450" w:type="pct"/>
          </w:tcPr>
          <w:p w:rsidR="00E074A9" w:rsidRPr="008E7BB2" w:rsidRDefault="00E074A9" w:rsidP="00F2110E">
            <w:pPr>
              <w:pStyle w:val="TableRow"/>
              <w:rPr>
                <w:rFonts w:eastAsia="맑은 고딕"/>
                <w:lang w:eastAsia="ko-KR"/>
              </w:rPr>
            </w:pPr>
            <w:r w:rsidRPr="008E7BB2">
              <w:rPr>
                <w:lang w:eastAsia="zh-CN"/>
              </w:rPr>
              <w:t>No</w:t>
            </w:r>
          </w:p>
        </w:tc>
        <w:tc>
          <w:tcPr>
            <w:tcW w:w="350" w:type="pct"/>
          </w:tcPr>
          <w:p w:rsidR="00E074A9" w:rsidRPr="008E7BB2" w:rsidRDefault="001D0ED0" w:rsidP="00F2110E">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
          <w:p w:rsidR="00E074A9" w:rsidRPr="008E7BB2" w:rsidRDefault="00B46C52" w:rsidP="00F2110E">
            <w:pPr>
              <w:pStyle w:val="TableRow"/>
              <w:rPr>
                <w:rFonts w:eastAsia="맑은 고딕"/>
                <w:lang w:eastAsia="ko-KR"/>
              </w:rPr>
            </w:pPr>
            <w:r w:rsidRPr="008E7BB2">
              <w:rPr>
                <w:rFonts w:eastAsia="맑은 고딕"/>
                <w:lang w:eastAsia="ko-KR"/>
              </w:rPr>
              <w:t>0-6</w:t>
            </w:r>
          </w:p>
        </w:tc>
        <w:tc>
          <w:tcPr>
            <w:tcW w:w="300" w:type="pct"/>
          </w:tcPr>
          <w:p w:rsidR="00E074A9" w:rsidRPr="008E7BB2" w:rsidRDefault="00E074A9" w:rsidP="00F2110E">
            <w:pPr>
              <w:pStyle w:val="TableRow"/>
              <w:rPr>
                <w:rFonts w:eastAsia="맑은 고딕"/>
                <w:lang w:eastAsia="ko-KR"/>
              </w:rPr>
            </w:pPr>
            <w:r w:rsidRPr="008E7BB2">
              <w:rPr>
                <w:lang w:eastAsia="zh-CN"/>
              </w:rPr>
              <w:t>-</w:t>
            </w:r>
          </w:p>
        </w:tc>
        <w:tc>
          <w:tcPr>
            <w:tcW w:w="1700" w:type="pct"/>
          </w:tcPr>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esource SHOULD be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his </w:t>
            </w:r>
            <w:r w:rsidR="00BB2862" w:rsidRPr="008E7BB2">
              <w:rPr>
                <w:rFonts w:eastAsia="맑은 고딕"/>
                <w:lang w:eastAsia="ko-KR"/>
              </w:rPr>
              <w:t>r</w:t>
            </w:r>
            <w:r w:rsidRPr="008E7BB2">
              <w:rPr>
                <w:rFonts w:eastAsia="맑은 고딕" w:hint="eastAsia"/>
                <w:lang w:eastAsia="ko-KR"/>
              </w:rPr>
              <w:t>esource MAY be reported by sending Observe operation</w:t>
            </w:r>
            <w:r w:rsidRPr="008E7BB2">
              <w:rPr>
                <w:rFonts w:eastAsia="맑은 고딕"/>
                <w:lang w:eastAsia="ko-KR"/>
              </w:rPr>
              <w:t>.</w:t>
            </w:r>
          </w:p>
        </w:tc>
      </w:tr>
    </w:tbl>
    <w:p w:rsidR="00F2110E" w:rsidRPr="008E7BB2" w:rsidRDefault="00F2110E" w:rsidP="00F2110E"/>
    <w:p w:rsidR="00B20DA8" w:rsidRPr="008E7BB2" w:rsidRDefault="00B20DA8" w:rsidP="007869D6">
      <w:pPr>
        <w:pStyle w:val="App3"/>
        <w:rPr>
          <w:lang w:eastAsia="ko-KR"/>
        </w:rPr>
      </w:pPr>
      <w:bookmarkStart w:id="190" w:name="_Toc361855381"/>
      <w:r w:rsidRPr="008E7BB2">
        <w:rPr>
          <w:rFonts w:eastAsia="맑은 고딕" w:hint="eastAsia"/>
          <w:lang w:eastAsia="ko-KR"/>
        </w:rPr>
        <w:t xml:space="preserve">Firmware Update </w:t>
      </w:r>
      <w:r w:rsidRPr="008E7BB2">
        <w:rPr>
          <w:rFonts w:hint="eastAsia"/>
        </w:rPr>
        <w:t>Consideration</w:t>
      </w:r>
      <w:bookmarkEnd w:id="190"/>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191" w:name="_Toc361854658"/>
      <w:bookmarkStart w:id="192" w:name="_Toc361855382"/>
      <w:bookmarkStart w:id="193" w:name="_Toc361854659"/>
      <w:bookmarkStart w:id="194" w:name="_Toc361855383"/>
      <w:bookmarkStart w:id="195" w:name="_Toc361854660"/>
      <w:bookmarkStart w:id="196" w:name="_Toc361855384"/>
      <w:bookmarkStart w:id="197" w:name="_Toc347941175"/>
      <w:bookmarkStart w:id="198" w:name="_Toc361855385"/>
      <w:bookmarkEnd w:id="191"/>
      <w:bookmarkEnd w:id="192"/>
      <w:bookmarkEnd w:id="193"/>
      <w:bookmarkEnd w:id="194"/>
      <w:bookmarkEnd w:id="195"/>
      <w:bookmarkEnd w:id="196"/>
      <w:r w:rsidRPr="008E7BB2">
        <w:lastRenderedPageBreak/>
        <w:t xml:space="preserve">LWM2M Object: </w:t>
      </w:r>
      <w:bookmarkEnd w:id="197"/>
      <w:r w:rsidRPr="008E7BB2">
        <w:t>Location</w:t>
      </w:r>
      <w:bookmarkEnd w:id="198"/>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맑은 고딕"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FA0697" w:rsidP="00157D3D">
            <w:pPr>
              <w:pStyle w:val="TableRow"/>
            </w:pPr>
            <w:r w:rsidRPr="008E7BB2">
              <w:rPr>
                <w:rFonts w:eastAsia="맑은 고딕"/>
                <w:lang w:eastAsia="ko-KR"/>
              </w:rPr>
              <w:t>5</w:t>
            </w:r>
          </w:p>
        </w:tc>
        <w:tc>
          <w:tcPr>
            <w:tcW w:w="1706" w:type="pct"/>
          </w:tcPr>
          <w:p w:rsidR="00FA0697" w:rsidRPr="008E7BB2" w:rsidRDefault="00FA0697" w:rsidP="00157D3D">
            <w:pPr>
              <w:pStyle w:val="TableRow"/>
            </w:pPr>
          </w:p>
        </w:tc>
        <w:tc>
          <w:tcPr>
            <w:tcW w:w="758" w:type="pct"/>
          </w:tcPr>
          <w:p w:rsidR="00FA0697" w:rsidRPr="008E7BB2" w:rsidRDefault="00FA0697" w:rsidP="00157D3D">
            <w:pPr>
              <w:pStyle w:val="TableRow"/>
            </w:pPr>
            <w:r w:rsidRPr="008E7BB2">
              <w:t>No</w:t>
            </w:r>
          </w:p>
        </w:tc>
        <w:tc>
          <w:tcPr>
            <w:tcW w:w="758" w:type="pct"/>
          </w:tcPr>
          <w:p w:rsidR="00FA0697" w:rsidRPr="008E7BB2" w:rsidRDefault="00FA0697" w:rsidP="00157D3D">
            <w:pPr>
              <w:pStyle w:val="TableRow"/>
            </w:pPr>
            <w:r w:rsidRPr="008E7BB2">
              <w:rPr>
                <w:rFonts w:eastAsia="맑은 고딕" w:hint="eastAsia"/>
                <w:lang w:eastAsia="ko-KR"/>
              </w:rPr>
              <w:t>No</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맑은 고딕"/>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Latitude</w:t>
            </w:r>
          </w:p>
        </w:tc>
        <w:tc>
          <w:tcPr>
            <w:tcW w:w="300" w:type="pct"/>
          </w:tcPr>
          <w:p w:rsidR="00E074A9" w:rsidRPr="008E7BB2" w:rsidRDefault="00E074A9" w:rsidP="00974FED">
            <w:pPr>
              <w:pStyle w:val="TableRow"/>
            </w:pPr>
            <w:r w:rsidRPr="008E7BB2">
              <w:rPr>
                <w:rFonts w:eastAsia="맑은 고딕"/>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Yes</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Deg</w:t>
            </w:r>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맑은 고딕"/>
                <w:b/>
                <w:lang w:eastAsia="ko-KR"/>
              </w:rPr>
            </w:pPr>
            <w:r w:rsidRPr="00521C18">
              <w:rPr>
                <w:rFonts w:eastAsia="맑은 고딕"/>
                <w:b/>
                <w:lang w:eastAsia="ko-KR"/>
              </w:rPr>
              <w:t>Longitude</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1</w:t>
            </w:r>
          </w:p>
        </w:tc>
        <w:tc>
          <w:tcPr>
            <w:tcW w:w="525" w:type="pct"/>
          </w:tcPr>
          <w:p w:rsidR="00E074A9" w:rsidRPr="008E7BB2" w:rsidRDefault="00E074A9" w:rsidP="00974FED">
            <w:pPr>
              <w:pStyle w:val="TableRow"/>
              <w:rPr>
                <w:rFonts w:eastAsia="맑은 고딕"/>
                <w:lang w:eastAsia="ko-KR"/>
              </w:rPr>
            </w:pPr>
            <w:r w:rsidRPr="008E7BB2">
              <w:rPr>
                <w:rFonts w:eastAsia="맑은 고딕"/>
                <w:lang w:eastAsia="ko-KR"/>
              </w:rPr>
              <w:t>R</w:t>
            </w:r>
          </w:p>
        </w:tc>
        <w:tc>
          <w:tcPr>
            <w:tcW w:w="450" w:type="pct"/>
          </w:tcPr>
          <w:p w:rsidR="00E074A9" w:rsidRPr="008E7BB2" w:rsidRDefault="00E074A9" w:rsidP="00974FED">
            <w:pPr>
              <w:pStyle w:val="TableRow"/>
              <w:rPr>
                <w:rFonts w:eastAsia="맑은 고딕"/>
                <w:lang w:eastAsia="ko-KR"/>
              </w:rPr>
            </w:pPr>
            <w:r w:rsidRPr="008E7BB2">
              <w:rPr>
                <w:rFonts w:eastAsia="맑은 고딕"/>
                <w:lang w:eastAsia="ko-KR"/>
              </w:rPr>
              <w:t>No</w:t>
            </w:r>
          </w:p>
        </w:tc>
        <w:tc>
          <w:tcPr>
            <w:tcW w:w="350" w:type="pct"/>
          </w:tcPr>
          <w:p w:rsidR="00E074A9" w:rsidRPr="008E7BB2" w:rsidRDefault="00FA0697" w:rsidP="00974FED">
            <w:pPr>
              <w:pStyle w:val="TableRow"/>
              <w:rPr>
                <w:rFonts w:eastAsia="맑은 고딕"/>
                <w:lang w:eastAsia="ko-KR"/>
              </w:rPr>
            </w:pPr>
            <w:r w:rsidRPr="008E7BB2">
              <w:rPr>
                <w:rFonts w:eastAsia="맑은 고딕"/>
                <w:lang w:eastAsia="ko-KR"/>
              </w:rPr>
              <w:t>Yes</w:t>
            </w:r>
          </w:p>
        </w:tc>
        <w:tc>
          <w:tcPr>
            <w:tcW w:w="425" w:type="pct"/>
          </w:tcPr>
          <w:p w:rsidR="00E074A9" w:rsidRPr="008E7BB2" w:rsidRDefault="00B921B7" w:rsidP="00974FED">
            <w:pPr>
              <w:pStyle w:val="TableRow"/>
              <w:rPr>
                <w:rFonts w:eastAsia="맑은 고딕"/>
                <w:lang w:eastAsia="ko-KR"/>
              </w:rPr>
            </w:pPr>
            <w:r w:rsidRPr="008E7BB2">
              <w:t>String</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rPr>
                <w:rFonts w:eastAsia="맑은 고딕"/>
                <w:lang w:eastAsia="ko-KR"/>
              </w:rPr>
            </w:pPr>
            <w:r w:rsidRPr="008E7BB2">
              <w:rPr>
                <w:rFonts w:eastAsia="맑은 고딕"/>
                <w:lang w:eastAsia="ko-KR"/>
              </w:rPr>
              <w:t>Deg</w:t>
            </w:r>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Altitude</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2</w:t>
            </w:r>
          </w:p>
        </w:tc>
        <w:tc>
          <w:tcPr>
            <w:tcW w:w="525" w:type="pct"/>
          </w:tcPr>
          <w:p w:rsidR="00E074A9" w:rsidRPr="008E7BB2" w:rsidRDefault="00E074A9" w:rsidP="00974FED">
            <w:pPr>
              <w:pStyle w:val="TableRow"/>
              <w:rPr>
                <w:rFonts w:eastAsia="맑은 고딕"/>
                <w:lang w:eastAsia="ko-KR"/>
              </w:rPr>
            </w:pPr>
            <w:r w:rsidRPr="008E7BB2">
              <w:rPr>
                <w:rFonts w:eastAsia="맑은 고딕"/>
                <w:lang w:eastAsia="ko-KR"/>
              </w:rPr>
              <w:t>R</w:t>
            </w:r>
          </w:p>
        </w:tc>
        <w:tc>
          <w:tcPr>
            <w:tcW w:w="450" w:type="pct"/>
          </w:tcPr>
          <w:p w:rsidR="00E074A9" w:rsidRPr="008E7BB2" w:rsidRDefault="00E074A9" w:rsidP="00974FED">
            <w:pPr>
              <w:pStyle w:val="TableRow"/>
              <w:rPr>
                <w:rFonts w:eastAsia="맑은 고딕"/>
                <w:lang w:eastAsia="ko-KR"/>
              </w:rPr>
            </w:pPr>
            <w:r w:rsidRPr="008E7BB2">
              <w:rPr>
                <w:rFonts w:eastAsia="맑은 고딕"/>
                <w:lang w:eastAsia="ko-KR"/>
              </w:rPr>
              <w:t>No</w:t>
            </w:r>
          </w:p>
        </w:tc>
        <w:tc>
          <w:tcPr>
            <w:tcW w:w="350" w:type="pct"/>
          </w:tcPr>
          <w:p w:rsidR="00E074A9" w:rsidRPr="008E7BB2" w:rsidRDefault="00FA0697" w:rsidP="00974FED">
            <w:pPr>
              <w:pStyle w:val="TableRow"/>
              <w:rPr>
                <w:rFonts w:eastAsia="맑은 고딕"/>
                <w:lang w:eastAsia="ko-KR"/>
              </w:rPr>
            </w:pPr>
            <w:r w:rsidRPr="008E7BB2">
              <w:rPr>
                <w:rFonts w:eastAsia="맑은 고딕"/>
                <w:lang w:eastAsia="ko-KR"/>
              </w:rPr>
              <w:t>No</w:t>
            </w:r>
          </w:p>
        </w:tc>
        <w:tc>
          <w:tcPr>
            <w:tcW w:w="425" w:type="pct"/>
          </w:tcPr>
          <w:p w:rsidR="00E074A9" w:rsidRPr="008E7BB2" w:rsidRDefault="00B921B7" w:rsidP="00974FED">
            <w:pPr>
              <w:pStyle w:val="TableRow"/>
              <w:rPr>
                <w:rFonts w:eastAsia="맑은 고딕"/>
                <w:lang w:eastAsia="ko-KR"/>
              </w:rPr>
            </w:pPr>
            <w:r w:rsidRPr="008E7BB2">
              <w:t>String</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rPr>
                <w:rFonts w:eastAsia="맑은 고딕"/>
                <w:lang w:eastAsia="ko-KR"/>
              </w:rPr>
            </w:pPr>
            <w:r w:rsidRPr="008E7BB2">
              <w:rPr>
                <w:rFonts w:eastAsia="맑은 고딕"/>
                <w:lang w:eastAsia="ko-KR"/>
              </w:rPr>
              <w:t>m</w:t>
            </w:r>
          </w:p>
        </w:tc>
        <w:tc>
          <w:tcPr>
            <w:tcW w:w="1700" w:type="pct"/>
          </w:tcPr>
          <w:p w:rsidR="00E074A9" w:rsidRPr="008E7BB2" w:rsidRDefault="00E074A9" w:rsidP="00974FED">
            <w:pPr>
              <w:pStyle w:val="TableRow"/>
              <w:rPr>
                <w:rFonts w:eastAsia="맑은 고딕"/>
                <w:lang w:eastAsia="ko-KR"/>
              </w:rPr>
            </w:pPr>
            <w:r w:rsidRPr="008E7BB2">
              <w:rPr>
                <w:rFonts w:eastAsia="맑은 고딕"/>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Uncertainty</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No</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맑은 고딕"/>
                <w:b/>
                <w:lang w:eastAsia="ko-KR"/>
              </w:rPr>
            </w:pPr>
            <w:r w:rsidRPr="00521C18">
              <w:rPr>
                <w:rFonts w:eastAsia="맑은 고딕"/>
                <w:b/>
                <w:lang w:eastAsia="ko-KR"/>
              </w:rPr>
              <w:t>Velocity</w:t>
            </w:r>
          </w:p>
        </w:tc>
        <w:tc>
          <w:tcPr>
            <w:tcW w:w="300" w:type="pct"/>
          </w:tcPr>
          <w:p w:rsidR="00E074A9" w:rsidRPr="008E7BB2" w:rsidRDefault="00E074A9" w:rsidP="00E46193">
            <w:pPr>
              <w:pStyle w:val="TableRow"/>
              <w:rPr>
                <w:rFonts w:eastAsia="맑은 고딕"/>
                <w:lang w:eastAsia="ko-KR"/>
              </w:rPr>
            </w:pPr>
            <w:r w:rsidRPr="008E7BB2">
              <w:rPr>
                <w:rFonts w:eastAsia="맑은 고딕"/>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074A9" w:rsidP="00E46193">
            <w:pPr>
              <w:pStyle w:val="TableRow"/>
            </w:pPr>
            <w:r w:rsidRPr="008E7BB2">
              <w:t>No</w:t>
            </w:r>
          </w:p>
        </w:tc>
        <w:tc>
          <w:tcPr>
            <w:tcW w:w="350" w:type="pct"/>
          </w:tcPr>
          <w:p w:rsidR="00E074A9" w:rsidRPr="008E7BB2" w:rsidRDefault="00FA0697" w:rsidP="00E46193">
            <w:pPr>
              <w:pStyle w:val="TableRow"/>
              <w:rPr>
                <w:rFonts w:eastAsia="맑은 고딕"/>
                <w:lang w:eastAsia="ko-KR"/>
              </w:rPr>
            </w:pPr>
            <w:r w:rsidRPr="008E7BB2">
              <w:rPr>
                <w:rFonts w:eastAsia="맑은 고딕"/>
                <w:lang w:eastAsia="ko-KR"/>
              </w:rPr>
              <w:t>No</w:t>
            </w:r>
          </w:p>
        </w:tc>
        <w:tc>
          <w:tcPr>
            <w:tcW w:w="425" w:type="pct"/>
          </w:tcPr>
          <w:p w:rsidR="00E074A9" w:rsidRPr="008E7BB2" w:rsidRDefault="00B921B7" w:rsidP="00E46193">
            <w:pPr>
              <w:pStyle w:val="TableRow"/>
            </w:pPr>
            <w:r w:rsidRPr="008E7BB2">
              <w:rPr>
                <w:rFonts w:eastAsia="맑은 고딕"/>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맑은 고딕"/>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맑은 고딕"/>
                <w:b/>
                <w:lang w:eastAsia="ko-KR"/>
              </w:rPr>
            </w:pPr>
            <w:r w:rsidRPr="00521C18">
              <w:rPr>
                <w:rFonts w:eastAsia="맑은 고딕"/>
                <w:b/>
                <w:lang w:eastAsia="ko-KR"/>
              </w:rPr>
              <w:t>Timestamp</w:t>
            </w:r>
          </w:p>
        </w:tc>
        <w:tc>
          <w:tcPr>
            <w:tcW w:w="300" w:type="pct"/>
          </w:tcPr>
          <w:p w:rsidR="00E074A9" w:rsidRPr="008E7BB2" w:rsidRDefault="00E074A9" w:rsidP="00974FED">
            <w:pPr>
              <w:pStyle w:val="TableRow"/>
              <w:rPr>
                <w:rFonts w:eastAsia="맑은 고딕"/>
                <w:lang w:eastAsia="ko-KR"/>
              </w:rPr>
            </w:pPr>
            <w:r w:rsidRPr="008E7BB2">
              <w:rPr>
                <w:rFonts w:eastAsia="맑은 고딕"/>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rPr>
                <w:rFonts w:eastAsia="맑은 고딕"/>
                <w:lang w:eastAsia="ko-KR"/>
              </w:rPr>
            </w:pPr>
            <w:r w:rsidRPr="008E7BB2">
              <w:rPr>
                <w:rFonts w:eastAsia="맑은 고딕"/>
                <w:lang w:eastAsia="ko-KR"/>
              </w:rPr>
              <w:t>Yes</w:t>
            </w:r>
          </w:p>
        </w:tc>
        <w:tc>
          <w:tcPr>
            <w:tcW w:w="425" w:type="pct"/>
          </w:tcPr>
          <w:p w:rsidR="00E074A9" w:rsidRPr="008E7BB2" w:rsidRDefault="00E074A9" w:rsidP="00974FED">
            <w:pPr>
              <w:pStyle w:val="TableRow"/>
              <w:rPr>
                <w:rFonts w:eastAsia="맑은 고딕"/>
                <w:lang w:eastAsia="ko-KR"/>
              </w:rPr>
            </w:pPr>
            <w:r w:rsidRPr="008E7BB2">
              <w:rPr>
                <w:rFonts w:eastAsia="맑은 고딕"/>
                <w:lang w:eastAsia="ko-KR"/>
              </w:rPr>
              <w:t>Time</w:t>
            </w:r>
          </w:p>
        </w:tc>
        <w:tc>
          <w:tcPr>
            <w:tcW w:w="450" w:type="pct"/>
          </w:tcPr>
          <w:p w:rsidR="00E074A9" w:rsidRPr="008E7BB2" w:rsidRDefault="00E074A9" w:rsidP="00974FED">
            <w:pPr>
              <w:pStyle w:val="TableRow"/>
              <w:rPr>
                <w:rFonts w:eastAsia="맑은 고딕"/>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D92B8C" w:rsidRPr="00521C18" w:rsidRDefault="00D92B8C">
      <w:pPr>
        <w:spacing w:before="0" w:after="0"/>
        <w:rPr>
          <w:rFonts w:eastAsiaTheme="minorEastAsia"/>
          <w:lang w:eastAsia="ko-KR"/>
        </w:rPr>
      </w:pPr>
    </w:p>
    <w:p w:rsidR="00157D3D" w:rsidRDefault="00157D3D">
      <w:pPr>
        <w:spacing w:before="0" w:after="0"/>
        <w:rPr>
          <w:rFonts w:ascii="Arial" w:hAnsi="Arial" w:cs="Arial"/>
          <w:b/>
          <w:sz w:val="32"/>
        </w:rPr>
      </w:pPr>
      <w:bookmarkStart w:id="199" w:name="_Toc351033860"/>
      <w:r>
        <w:br w:type="page"/>
      </w:r>
    </w:p>
    <w:p w:rsidR="00992498" w:rsidRPr="008E7BB2" w:rsidRDefault="00992498" w:rsidP="001667BB">
      <w:pPr>
        <w:pStyle w:val="App2"/>
      </w:pPr>
      <w:bookmarkStart w:id="200" w:name="_Toc361855386"/>
      <w:r w:rsidRPr="008E7BB2">
        <w:lastRenderedPageBreak/>
        <w:t>LWM2M Object: Connectivity Statistics</w:t>
      </w:r>
      <w:bookmarkEnd w:id="200"/>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맑은 고딕"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C60BFC" w:rsidP="00157D3D">
            <w:pPr>
              <w:pStyle w:val="TableRow"/>
              <w:rPr>
                <w:rFonts w:eastAsiaTheme="minorEastAsia"/>
                <w:lang w:eastAsia="zh-CN"/>
              </w:rPr>
            </w:pPr>
            <w:r w:rsidRPr="008E7BB2">
              <w:rPr>
                <w:rFonts w:eastAsiaTheme="minorEastAsia" w:hint="eastAsia"/>
                <w:lang w:eastAsia="zh-CN"/>
              </w:rPr>
              <w:t>6</w:t>
            </w:r>
          </w:p>
        </w:tc>
        <w:tc>
          <w:tcPr>
            <w:tcW w:w="1706" w:type="pct"/>
          </w:tcPr>
          <w:p w:rsidR="00C60BFC" w:rsidRPr="008E7BB2" w:rsidRDefault="00C60BFC" w:rsidP="00157D3D">
            <w:pPr>
              <w:pStyle w:val="TableRow"/>
            </w:pPr>
          </w:p>
        </w:tc>
        <w:tc>
          <w:tcPr>
            <w:tcW w:w="758" w:type="pct"/>
          </w:tcPr>
          <w:p w:rsidR="00C60BFC" w:rsidRPr="008E7BB2" w:rsidRDefault="00C60BFC" w:rsidP="00157D3D">
            <w:pPr>
              <w:pStyle w:val="TableRow"/>
            </w:pPr>
            <w:r w:rsidRPr="008E7BB2">
              <w:t>No</w:t>
            </w:r>
          </w:p>
        </w:tc>
        <w:tc>
          <w:tcPr>
            <w:tcW w:w="758" w:type="pct"/>
          </w:tcPr>
          <w:p w:rsidR="00C60BFC" w:rsidRPr="008E7BB2" w:rsidRDefault="00C60BFC" w:rsidP="00157D3D">
            <w:pPr>
              <w:pStyle w:val="TableRow"/>
            </w:pPr>
            <w:r w:rsidRPr="008E7BB2">
              <w:rPr>
                <w:rFonts w:eastAsia="맑은 고딕" w:hint="eastAsia"/>
                <w:lang w:eastAsia="ko-KR"/>
              </w:rPr>
              <w:t>No</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맑은 고딕"/>
                <w:b/>
                <w:sz w:val="18"/>
                <w:lang w:eastAsia="ko-KR"/>
              </w:rPr>
            </w:pPr>
            <w:r w:rsidRPr="008E7BB2">
              <w:rPr>
                <w:b/>
                <w:sz w:val="18"/>
              </w:rPr>
              <w:t>Resource</w:t>
            </w:r>
            <w:r w:rsidRPr="008E7BB2">
              <w:rPr>
                <w:rFonts w:eastAsia="맑은 고딕"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맑은 고딕"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SMS Tx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맑은 고딕" w:hint="eastAsia"/>
                <w:lang w:eastAsia="ko-KR"/>
              </w:rPr>
              <w:t>R</w:t>
            </w:r>
          </w:p>
        </w:tc>
        <w:tc>
          <w:tcPr>
            <w:tcW w:w="450" w:type="pct"/>
          </w:tcPr>
          <w:p w:rsidR="00660FC7" w:rsidRPr="008E7BB2" w:rsidRDefault="00660FC7" w:rsidP="00372FAC">
            <w:pPr>
              <w:pStyle w:val="TableRow"/>
            </w:pPr>
            <w:r w:rsidRPr="008E7BB2">
              <w:rPr>
                <w:rFonts w:eastAsia="맑은 고딕" w:hint="eastAsia"/>
                <w:lang w:eastAsia="ko-KR"/>
              </w:rPr>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Tx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맑은 고딕"/>
                <w:lang w:eastAsia="ko-KR"/>
              </w:rPr>
            </w:pPr>
            <w:r w:rsidRPr="008E7BB2">
              <w:rPr>
                <w:rFonts w:eastAsia="맑은 고딕" w:hint="eastAsia"/>
                <w:lang w:eastAsia="ko-KR"/>
              </w:rPr>
              <w:t>R</w:t>
            </w:r>
          </w:p>
        </w:tc>
        <w:tc>
          <w:tcPr>
            <w:tcW w:w="450" w:type="pct"/>
          </w:tcPr>
          <w:p w:rsidR="00660FC7" w:rsidRPr="008E7BB2" w:rsidRDefault="00660FC7" w:rsidP="00372FAC">
            <w:pPr>
              <w:pStyle w:val="TableRow"/>
              <w:rPr>
                <w:rFonts w:eastAsia="맑은 고딕"/>
                <w:lang w:eastAsia="ko-KR"/>
              </w:rPr>
            </w:pPr>
            <w:r w:rsidRPr="008E7BB2">
              <w:rPr>
                <w:rFonts w:eastAsia="맑은 고딕" w:hint="eastAsia"/>
                <w:lang w:eastAsia="ko-KR"/>
              </w:rPr>
              <w:t>No</w:t>
            </w:r>
          </w:p>
        </w:tc>
        <w:tc>
          <w:tcPr>
            <w:tcW w:w="350" w:type="pct"/>
          </w:tcPr>
          <w:p w:rsidR="00660FC7" w:rsidRPr="008E7BB2" w:rsidRDefault="00887CD5" w:rsidP="00372FAC">
            <w:pPr>
              <w:pStyle w:val="TableRow"/>
              <w:rPr>
                <w:rFonts w:eastAsia="맑은 고딕"/>
                <w:lang w:eastAsia="ko-KR"/>
              </w:rPr>
            </w:pPr>
            <w:r w:rsidRPr="008E7BB2">
              <w:rPr>
                <w:rFonts w:eastAsia="맑은 고딕"/>
                <w:lang w:eastAsia="ko-KR"/>
              </w:rPr>
              <w:t>No</w:t>
            </w:r>
          </w:p>
        </w:tc>
        <w:tc>
          <w:tcPr>
            <w:tcW w:w="425" w:type="pct"/>
          </w:tcPr>
          <w:p w:rsidR="00660FC7" w:rsidRPr="008E7BB2" w:rsidRDefault="00660FC7" w:rsidP="00372FAC">
            <w:pPr>
              <w:pStyle w:val="TableRow"/>
            </w:pPr>
            <w:r w:rsidRPr="008E7BB2">
              <w:rPr>
                <w:rFonts w:eastAsia="맑은 고딕" w:hint="eastAsia"/>
                <w:lang w:eastAsia="ko-KR"/>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맑은 고딕"/>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맑은 고딕"/>
                <w:lang w:eastAsia="ko-KR"/>
              </w:rPr>
            </w:pPr>
            <w:r w:rsidRPr="008E7BB2">
              <w:rPr>
                <w:rFonts w:eastAsia="맑은 고딕" w:hint="eastAsia"/>
                <w:lang w:eastAsia="ko-KR"/>
              </w:rPr>
              <w:t>R</w:t>
            </w:r>
          </w:p>
        </w:tc>
        <w:tc>
          <w:tcPr>
            <w:tcW w:w="450" w:type="pct"/>
          </w:tcPr>
          <w:p w:rsidR="00660FC7" w:rsidRPr="008E7BB2" w:rsidRDefault="00660FC7" w:rsidP="00372FAC">
            <w:pPr>
              <w:pStyle w:val="TableRow"/>
              <w:rPr>
                <w:rFonts w:eastAsia="맑은 고딕"/>
                <w:lang w:eastAsia="ko-KR"/>
              </w:rPr>
            </w:pPr>
            <w:r w:rsidRPr="008E7BB2">
              <w:rPr>
                <w:rFonts w:eastAsia="맑은 고딕" w:hint="eastAsia"/>
                <w:lang w:eastAsia="ko-KR"/>
              </w:rPr>
              <w:t>No</w:t>
            </w:r>
          </w:p>
        </w:tc>
        <w:tc>
          <w:tcPr>
            <w:tcW w:w="350" w:type="pct"/>
          </w:tcPr>
          <w:p w:rsidR="00660FC7" w:rsidRPr="008E7BB2" w:rsidRDefault="00887CD5" w:rsidP="00372FAC">
            <w:pPr>
              <w:pStyle w:val="TableRow"/>
              <w:rPr>
                <w:rFonts w:eastAsia="맑은 고딕"/>
                <w:lang w:eastAsia="ko-KR"/>
              </w:rPr>
            </w:pPr>
            <w:r w:rsidRPr="008E7BB2">
              <w:rPr>
                <w:rFonts w:eastAsia="맑은 고딕"/>
                <w:lang w:eastAsia="ko-KR"/>
              </w:rPr>
              <w:t>No</w:t>
            </w:r>
          </w:p>
        </w:tc>
        <w:tc>
          <w:tcPr>
            <w:tcW w:w="425" w:type="pct"/>
          </w:tcPr>
          <w:p w:rsidR="00660FC7" w:rsidRPr="008E7BB2" w:rsidRDefault="00660FC7" w:rsidP="00372FAC">
            <w:pPr>
              <w:pStyle w:val="TableRow"/>
            </w:pPr>
            <w:r w:rsidRPr="008E7BB2">
              <w:rPr>
                <w:rFonts w:eastAsia="맑은 고딕" w:hint="eastAsia"/>
                <w:lang w:eastAsia="ko-KR"/>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rPr>
                <w:lang w:eastAsia="zh-CN"/>
              </w:rPr>
            </w:pPr>
            <w:r w:rsidRPr="008E7BB2">
              <w:rPr>
                <w:lang w:eastAsia="zh-CN"/>
              </w:rPr>
              <w:t>No</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맑은 고딕"/>
                <w:b/>
                <w:lang w:eastAsia="ko-KR"/>
              </w:rPr>
            </w:pPr>
            <w:r w:rsidRPr="00521C18">
              <w:rPr>
                <w:rFonts w:eastAsia="맑은 고딕"/>
                <w:b/>
                <w:lang w:eastAsia="ko-KR"/>
              </w:rPr>
              <w:t>StartOrReset</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660FC7" w:rsidP="00372FAC">
            <w:pPr>
              <w:pStyle w:val="TableRow"/>
              <w:rPr>
                <w:lang w:eastAsia="zh-CN"/>
              </w:rPr>
            </w:pPr>
            <w:r w:rsidRPr="008E7BB2">
              <w:rPr>
                <w:rFonts w:hint="eastAsia"/>
                <w:lang w:eastAsia="zh-CN"/>
              </w:rPr>
              <w:t>No</w:t>
            </w:r>
          </w:p>
        </w:tc>
        <w:tc>
          <w:tcPr>
            <w:tcW w:w="350" w:type="pct"/>
          </w:tcPr>
          <w:p w:rsidR="00660FC7" w:rsidRPr="008E7BB2" w:rsidRDefault="00887CD5" w:rsidP="00372FAC">
            <w:pPr>
              <w:pStyle w:val="TableRow"/>
              <w:rPr>
                <w:lang w:eastAsia="zh-CN"/>
              </w:rPr>
            </w:pPr>
            <w:r w:rsidRPr="008E7BB2">
              <w:rPr>
                <w:lang w:eastAsia="zh-CN"/>
              </w:rPr>
              <w:t>Yes</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맑은 고딕"/>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bookmarkEnd w:id="199"/>
    </w:tbl>
    <w:p w:rsidR="00992498" w:rsidRPr="008E7BB2" w:rsidRDefault="00992498" w:rsidP="00992498">
      <w:pPr>
        <w:pStyle w:val="AltNormal"/>
        <w:rPr>
          <w:rFonts w:eastAsiaTheme="minorEastAsia"/>
          <w:lang w:val="en-US" w:eastAsia="zh-CN"/>
        </w:rPr>
      </w:pPr>
    </w:p>
    <w:p w:rsidR="00AB36EB" w:rsidRPr="008E7BB2" w:rsidRDefault="00AB36EB" w:rsidP="00AB36EB">
      <w:pPr>
        <w:rPr>
          <w:lang w:val="en-US" w:eastAsia="ko-KR"/>
        </w:rPr>
      </w:pPr>
    </w:p>
    <w:p w:rsidR="00992498" w:rsidRPr="008E7BB2" w:rsidRDefault="00992498" w:rsidP="00AB36EB">
      <w:pPr>
        <w:rPr>
          <w:lang w:eastAsia="ko-KR"/>
        </w:rPr>
      </w:pPr>
    </w:p>
    <w:p w:rsidR="00D9352F" w:rsidRPr="008E7BB2" w:rsidRDefault="00D9352F" w:rsidP="001667BB">
      <w:pPr>
        <w:pStyle w:val="App1"/>
      </w:pPr>
      <w:bookmarkStart w:id="201" w:name="_Ref231282105"/>
      <w:bookmarkStart w:id="202" w:name="_Ref231283174"/>
      <w:bookmarkStart w:id="203" w:name="_Toc361855387"/>
      <w:r w:rsidRPr="008E7BB2">
        <w:lastRenderedPageBreak/>
        <w:t>Example LWM2M Client</w:t>
      </w:r>
      <w:r w:rsidR="001C169C" w:rsidRPr="008E7BB2">
        <w:t xml:space="preserve"> (Informative)</w:t>
      </w:r>
      <w:bookmarkEnd w:id="201"/>
      <w:bookmarkEnd w:id="202"/>
      <w:bookmarkEnd w:id="203"/>
    </w:p>
    <w:p w:rsidR="00D9352F" w:rsidRPr="008E7BB2" w:rsidRDefault="00D9352F" w:rsidP="00D9352F">
      <w:r w:rsidRPr="008E7BB2">
        <w:t>This section defines an example LWM2M Client for a simple imaginary device with a Cellular interface including instantiated Objects and their values, which is used throughout this specification in examples.</w:t>
      </w:r>
      <w:r w:rsidR="00C93D7D" w:rsidRPr="008E7BB2">
        <w:t xml:space="preserve"> The example has the Endpoint Name “example-client”.</w:t>
      </w:r>
      <w:r w:rsidRPr="008E7BB2">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Pr="008E7BB2" w:rsidRDefault="00D9352F" w:rsidP="00D9352F"/>
    <w:p w:rsidR="00D9352F" w:rsidRPr="008E7BB2" w:rsidRDefault="00D9352F" w:rsidP="00910262">
      <w:pPr>
        <w:pStyle w:val="a5"/>
        <w:keepNext/>
        <w:outlineLvl w:val="0"/>
      </w:pPr>
      <w:r w:rsidRPr="008E7BB2">
        <w:t xml:space="preserve">Table </w:t>
      </w:r>
      <w:r w:rsidR="0030098C" w:rsidRPr="008E7BB2">
        <w:fldChar w:fldCharType="begin"/>
      </w:r>
      <w:r w:rsidRPr="008E7BB2">
        <w:instrText xml:space="preserve"> SEQ "Table" \*Arabic </w:instrText>
      </w:r>
      <w:r w:rsidR="0030098C" w:rsidRPr="008E7BB2">
        <w:fldChar w:fldCharType="separate"/>
      </w:r>
      <w:r w:rsidR="00C44555" w:rsidRPr="008E7BB2">
        <w:rPr>
          <w:noProof/>
        </w:rPr>
        <w:t>22</w:t>
      </w:r>
      <w:r w:rsidR="0030098C" w:rsidRPr="008E7BB2">
        <w:fldChar w:fldCharType="end"/>
      </w:r>
      <w:r w:rsidR="006B1464" w:rsidRPr="008E7BB2">
        <w:t>:</w:t>
      </w:r>
      <w:r w:rsidRPr="008E7BB2">
        <w:t xml:space="preserve"> Object instances of the example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맑은 고딕" w:hint="eastAsia"/>
                <w:b/>
                <w:lang w:eastAsia="ko-KR"/>
              </w:rPr>
              <w:t>ccess Control</w:t>
            </w:r>
            <w:r>
              <w:rPr>
                <w:b/>
              </w:rPr>
              <w:t xml:space="preserve"> Object [</w:t>
            </w:r>
            <w:r w:rsidRPr="00FA5BDC">
              <w:rPr>
                <w:rFonts w:eastAsia="맑은 고딕"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맑은 고딕" w:hint="eastAsia"/>
                <w:lang w:eastAsia="ko-KR"/>
              </w:rPr>
              <w:t>2</w:t>
            </w:r>
          </w:p>
        </w:tc>
        <w:tc>
          <w:tcPr>
            <w:tcW w:w="1985" w:type="dxa"/>
            <w:shd w:val="clear" w:color="auto" w:fill="auto"/>
          </w:tcPr>
          <w:p w:rsidR="00C64661" w:rsidRDefault="00C64661" w:rsidP="00671852">
            <w:pPr>
              <w:pStyle w:val="TableRow"/>
            </w:pPr>
            <w:r w:rsidRPr="00FA5BDC">
              <w:rPr>
                <w:rFonts w:eastAsia="맑은 고딕"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671852">
            <w:pPr>
              <w:pStyle w:val="TableRow"/>
            </w:pPr>
            <w:r>
              <w:t>-</w:t>
            </w:r>
          </w:p>
        </w:tc>
      </w:tr>
    </w:tbl>
    <w:p w:rsidR="00C64661" w:rsidRDefault="00C64661" w:rsidP="00D9352F">
      <w:pPr>
        <w:rPr>
          <w:rFonts w:eastAsiaTheme="minorEastAsia"/>
          <w:lang w:eastAsia="ko-KR"/>
        </w:rPr>
      </w:pPr>
    </w:p>
    <w:p w:rsidR="00C64661" w:rsidRPr="008E7BB2" w:rsidRDefault="00C64661" w:rsidP="00C64661">
      <w:pPr>
        <w:pStyle w:val="a5"/>
        <w:keepNext/>
        <w:outlineLvl w:val="0"/>
        <w:rPr>
          <w:sz w:val="18"/>
        </w:rPr>
      </w:pPr>
      <w:bookmarkStart w:id="204" w:name="_Toc361855449"/>
      <w:r w:rsidRPr="008E7BB2">
        <w:t xml:space="preserve">Table </w:t>
      </w:r>
      <w:fldSimple w:instr=" SEQ &quot;Table&quot; \*Arabic ">
        <w:r>
          <w:rPr>
            <w:noProof/>
          </w:rPr>
          <w:t>23</w:t>
        </w:r>
      </w:fldSimple>
      <w:r w:rsidRPr="008E7BB2">
        <w:t>: LW</w:t>
      </w:r>
      <w:r>
        <w:t>M2M Server Access Security Object [0</w:t>
      </w:r>
      <w:r w:rsidRPr="008E7BB2">
        <w:t>]</w:t>
      </w:r>
      <w:bookmarkEnd w:id="20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coap://</w:t>
            </w:r>
            <w:r>
              <w:rPr>
                <w:rFonts w:eastAsia="맑은 고딕"/>
              </w:rPr>
              <w:t>bootstrap</w:t>
            </w:r>
            <w:r w:rsidRPr="008E7BB2">
              <w:rPr>
                <w:rFonts w:eastAsia="맑은 고딕"/>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 xml:space="preserve">Example </w:t>
            </w:r>
            <w:r>
              <w:rPr>
                <w:rFonts w:eastAsia="맑은 고딕"/>
              </w:rPr>
              <w:t>Bootstrap S</w:t>
            </w:r>
            <w:r w:rsidRPr="008E7BB2">
              <w:rPr>
                <w:rFonts w:eastAsia="맑은 고딕"/>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bl>
    <w:p w:rsidR="00C64661" w:rsidRDefault="00C64661" w:rsidP="00C64661">
      <w:pPr>
        <w:pStyle w:val="a5"/>
        <w:keepNext/>
        <w:outlineLvl w:val="0"/>
      </w:pPr>
    </w:p>
    <w:p w:rsidR="00C64661" w:rsidRPr="008E7BB2" w:rsidRDefault="00C64661" w:rsidP="00C64661">
      <w:pPr>
        <w:pStyle w:val="a5"/>
        <w:keepNext/>
        <w:outlineLvl w:val="0"/>
        <w:rPr>
          <w:sz w:val="18"/>
        </w:rPr>
      </w:pPr>
      <w:bookmarkStart w:id="205" w:name="_Toc361855450"/>
      <w:r w:rsidRPr="008E7BB2">
        <w:t xml:space="preserve">Table </w:t>
      </w:r>
      <w:fldSimple w:instr=" SEQ &quot;Table&quot; \*Arabic ">
        <w:r>
          <w:rPr>
            <w:noProof/>
          </w:rPr>
          <w:t>24</w:t>
        </w:r>
      </w:fldSimple>
      <w:r w:rsidRPr="008E7BB2">
        <w:t>: LW</w:t>
      </w:r>
      <w:r>
        <w:t>M2M Server Access Security Object [1</w:t>
      </w:r>
      <w:r w:rsidRPr="008E7BB2">
        <w:t>]</w:t>
      </w:r>
      <w:bookmarkEnd w:id="20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Pr>
                <w:rFonts w:eastAsia="맑은 고딕"/>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r>
              <w:rPr>
                <w:rFonts w:eastAsia="맑은 고딕"/>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unused</w:t>
            </w:r>
          </w:p>
        </w:tc>
      </w:tr>
    </w:tbl>
    <w:p w:rsidR="00C64661" w:rsidRDefault="00C64661" w:rsidP="00C64661">
      <w:pPr>
        <w:pStyle w:val="a5"/>
        <w:keepNext/>
        <w:outlineLvl w:val="0"/>
      </w:pPr>
    </w:p>
    <w:p w:rsidR="00C64661" w:rsidRPr="008E7BB2" w:rsidRDefault="00C64661" w:rsidP="00C64661">
      <w:pPr>
        <w:pStyle w:val="a5"/>
        <w:keepNext/>
        <w:outlineLvl w:val="0"/>
        <w:rPr>
          <w:sz w:val="18"/>
        </w:rPr>
      </w:pPr>
      <w:bookmarkStart w:id="206" w:name="_Toc361855451"/>
      <w:r w:rsidRPr="008E7BB2">
        <w:t xml:space="preserve">Table </w:t>
      </w:r>
      <w:fldSimple w:instr=" SEQ &quot;Table&quot; \*Arabic ">
        <w:r>
          <w:rPr>
            <w:noProof/>
          </w:rPr>
          <w:t>25</w:t>
        </w:r>
      </w:fldSimple>
      <w:r w:rsidRPr="008E7BB2">
        <w:t>: LW</w:t>
      </w:r>
      <w:r>
        <w:t>M2M Server Access Security Object [2</w:t>
      </w:r>
      <w:r w:rsidRPr="008E7BB2">
        <w:t>]</w:t>
      </w:r>
      <w:bookmarkEnd w:id="20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맑은 고딕"/>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Pr>
                <w:rFonts w:eastAsia="맑은 고딕"/>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맑은 고딕"/>
                <w:b/>
              </w:rPr>
            </w:pPr>
            <w:r w:rsidRPr="008E7BB2">
              <w:rPr>
                <w:rFonts w:eastAsia="맑은 고딕"/>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b/>
              </w:rPr>
              <w:t>Public</w:t>
            </w:r>
            <w:r w:rsidRPr="008E7BB2">
              <w:rPr>
                <w:rFonts w:eastAsia="맑은 고딕"/>
                <w:b/>
              </w:rPr>
              <w:t xml:space="preserve"> Key</w:t>
            </w:r>
            <w:r>
              <w:rPr>
                <w:rFonts w:eastAsia="맑은 고딕"/>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b/>
              </w:rPr>
            </w:pPr>
            <w:r>
              <w:rPr>
                <w:rFonts w:eastAsia="맑은 고딕"/>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맑은 고딕"/>
              </w:rPr>
            </w:pPr>
            <w:r>
              <w:rPr>
                <w:rFonts w:eastAsia="맑은 고딕"/>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맑은 고딕"/>
              </w:rPr>
            </w:pPr>
            <w:r>
              <w:rPr>
                <w:rFonts w:eastAsia="맑은 고딕"/>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sidRPr="008E7BB2">
              <w:rPr>
                <w:rFonts w:eastAsia="맑은 고딕"/>
              </w:rPr>
              <w:t>1</w:t>
            </w:r>
            <w:r>
              <w:rPr>
                <w:rFonts w:eastAsia="맑은 고딕"/>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맑은 고딕"/>
              </w:rPr>
            </w:pPr>
            <w:r>
              <w:rPr>
                <w:rFonts w:eastAsia="맑은 고딕"/>
              </w:rPr>
              <w:t>unused</w:t>
            </w:r>
          </w:p>
        </w:tc>
      </w:tr>
    </w:tbl>
    <w:p w:rsidR="00C64661" w:rsidRDefault="00C64661" w:rsidP="00D9352F">
      <w:pPr>
        <w:rPr>
          <w:rFonts w:eastAsiaTheme="minorEastAsia"/>
          <w:lang w:eastAsia="ko-KR"/>
        </w:rPr>
      </w:pPr>
    </w:p>
    <w:p w:rsidR="00D9352F" w:rsidRPr="008E7BB2" w:rsidRDefault="00D9352F" w:rsidP="00D9352F"/>
    <w:p w:rsidR="00D9352F" w:rsidRPr="008E7BB2" w:rsidRDefault="00D9352F" w:rsidP="00910262">
      <w:pPr>
        <w:pStyle w:val="a5"/>
        <w:keepNext/>
        <w:outlineLvl w:val="0"/>
        <w:rPr>
          <w:sz w:val="18"/>
        </w:rPr>
      </w:pPr>
      <w:bookmarkStart w:id="207" w:name="_Toc361855452"/>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26</w:t>
      </w:r>
      <w:r w:rsidR="0030098C" w:rsidRPr="008E7BB2">
        <w:fldChar w:fldCharType="end"/>
      </w:r>
      <w:r w:rsidR="006B1464" w:rsidRPr="008E7BB2">
        <w:t>:</w:t>
      </w:r>
      <w:r w:rsidRPr="008E7BB2">
        <w:t xml:space="preserve"> LWM2M Server Object [1]</w:t>
      </w:r>
      <w:bookmarkEnd w:id="20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맑은 고딕"/>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lang w:eastAsia="ko-KR"/>
              </w:rPr>
            </w:pPr>
            <w:r w:rsidRPr="008E7BB2">
              <w:rPr>
                <w:rFonts w:eastAsia="맑은 고딕"/>
              </w:rPr>
              <w:t xml:space="preserve">Example LWM2M </w:t>
            </w:r>
            <w:r w:rsidR="009072AA">
              <w:rPr>
                <w:rFonts w:eastAsia="맑은 고딕" w:hint="eastAsia"/>
                <w:lang w:eastAsia="ko-KR"/>
              </w:rPr>
              <w:t>S</w:t>
            </w:r>
            <w:r w:rsidRPr="008E7BB2">
              <w:rPr>
                <w:rFonts w:eastAsia="맑은 고딕"/>
              </w:rPr>
              <w:t>erver</w:t>
            </w:r>
            <w:r w:rsidR="009072AA">
              <w:rPr>
                <w:rFonts w:eastAsia="맑은 고딕"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lang w:eastAsia="ko-KR"/>
              </w:rPr>
            </w:pPr>
            <w:r w:rsidRPr="008E7BB2">
              <w:rPr>
                <w:rFonts w:eastAsia="맑은 고딕"/>
              </w:rPr>
              <w:t>1</w:t>
            </w:r>
            <w:r w:rsidR="009072AA">
              <w:rPr>
                <w:rFonts w:eastAsia="맑은 고딕" w:hint="eastAsia"/>
                <w:lang w:eastAsia="ko-KR"/>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4</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8</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UDP binding preference</w:t>
            </w:r>
          </w:p>
        </w:tc>
      </w:tr>
    </w:tbl>
    <w:p w:rsidR="00D9352F" w:rsidRPr="008E7BB2" w:rsidRDefault="00D9352F" w:rsidP="00D9352F"/>
    <w:p w:rsidR="00D9352F" w:rsidRPr="008E7BB2" w:rsidRDefault="00D9352F" w:rsidP="00910262">
      <w:pPr>
        <w:pStyle w:val="a5"/>
        <w:keepNext/>
        <w:outlineLvl w:val="0"/>
        <w:rPr>
          <w:sz w:val="18"/>
        </w:rPr>
      </w:pPr>
      <w:bookmarkStart w:id="208" w:name="_Toc361855453"/>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27</w:t>
      </w:r>
      <w:r w:rsidR="0030098C" w:rsidRPr="008E7BB2">
        <w:fldChar w:fldCharType="end"/>
      </w:r>
      <w:r w:rsidR="006B1464" w:rsidRPr="008E7BB2">
        <w:t>:</w:t>
      </w:r>
      <w:r w:rsidRPr="008E7BB2">
        <w:t xml:space="preserve"> LWM2M Server Object [2]</w:t>
      </w:r>
      <w:bookmarkEnd w:id="20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맑은 고딕"/>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lang w:eastAsia="ko-KR"/>
              </w:rPr>
            </w:pPr>
            <w:r w:rsidRPr="008E7BB2">
              <w:rPr>
                <w:rFonts w:eastAsia="맑은 고딕"/>
              </w:rPr>
              <w:t xml:space="preserve">Example LWM2M </w:t>
            </w:r>
            <w:r w:rsidR="009072AA">
              <w:rPr>
                <w:rFonts w:eastAsia="맑은 고딕" w:hint="eastAsia"/>
                <w:lang w:eastAsia="ko-KR"/>
              </w:rPr>
              <w:t>S</w:t>
            </w:r>
            <w:r w:rsidRPr="008E7BB2">
              <w:rPr>
                <w:rFonts w:eastAsia="맑은 고딕"/>
              </w:rPr>
              <w:t>erver</w:t>
            </w:r>
            <w:r w:rsidR="009072AA">
              <w:rPr>
                <w:rFonts w:eastAsia="맑은 고딕"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4</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lastRenderedPageBreak/>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8</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UDP with Queuing binding preference</w:t>
            </w:r>
          </w:p>
        </w:tc>
      </w:tr>
    </w:tbl>
    <w:p w:rsidR="00D9352F" w:rsidRPr="008E7BB2" w:rsidRDefault="00D9352F" w:rsidP="00D9352F"/>
    <w:p w:rsidR="00D9352F" w:rsidRPr="008E7BB2" w:rsidRDefault="00D9352F" w:rsidP="00910262">
      <w:pPr>
        <w:pStyle w:val="a5"/>
        <w:keepNext/>
        <w:outlineLvl w:val="0"/>
        <w:rPr>
          <w:sz w:val="18"/>
        </w:rPr>
      </w:pPr>
      <w:bookmarkStart w:id="209" w:name="_Toc361855454"/>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28</w:t>
      </w:r>
      <w:r w:rsidR="0030098C" w:rsidRPr="008E7BB2">
        <w:fldChar w:fldCharType="end"/>
      </w:r>
      <w:r w:rsidR="006B1464" w:rsidRPr="008E7BB2">
        <w:t>:</w:t>
      </w:r>
      <w:r w:rsidR="001C169C" w:rsidRPr="008E7BB2">
        <w:t xml:space="preserve"> Access Control</w:t>
      </w:r>
      <w:r w:rsidRPr="008E7BB2">
        <w:t xml:space="preserve"> Object [0] (for the Device Object)</w:t>
      </w:r>
      <w:bookmarkEnd w:id="209"/>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맑은 고딕"/>
                <w:b/>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lang w:eastAsia="ko-KR"/>
              </w:rPr>
            </w:pPr>
            <w:r w:rsidRPr="008E7BB2">
              <w:rPr>
                <w:rFonts w:eastAsia="맑은 고딕"/>
              </w:rPr>
              <w:t>1</w:t>
            </w:r>
            <w:r w:rsidR="009072AA">
              <w:rPr>
                <w:rFonts w:eastAsia="맑은 고딕"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 xml:space="preserve">Server 1 has all access rights. Note that the Resource Instance ID indicates the 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rPr>
            </w:pPr>
            <w:r>
              <w:rPr>
                <w:rFonts w:eastAsia="맑은 고딕" w:hint="eastAsia"/>
                <w:lang w:eastAsia="ko-KR"/>
              </w:rPr>
              <w:t>10</w:t>
            </w:r>
            <w:r w:rsidR="00D9352F" w:rsidRPr="008E7BB2">
              <w:rPr>
                <w:rFonts w:eastAsia="맑은 고딕"/>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Server 2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Server 1 controls this Object’s access rights.</w:t>
            </w:r>
          </w:p>
        </w:tc>
      </w:tr>
    </w:tbl>
    <w:p w:rsidR="00D9352F" w:rsidRPr="008E7BB2" w:rsidRDefault="00D9352F" w:rsidP="00D9352F"/>
    <w:p w:rsidR="00D9352F" w:rsidRPr="008E7BB2" w:rsidRDefault="00D9352F" w:rsidP="00910262">
      <w:pPr>
        <w:pStyle w:val="a5"/>
        <w:keepNext/>
        <w:outlineLvl w:val="0"/>
        <w:rPr>
          <w:sz w:val="18"/>
        </w:rPr>
      </w:pPr>
      <w:bookmarkStart w:id="210" w:name="_Toc361855455"/>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29</w:t>
      </w:r>
      <w:r w:rsidR="0030098C" w:rsidRPr="008E7BB2">
        <w:fldChar w:fldCharType="end"/>
      </w:r>
      <w:r w:rsidR="006B1464" w:rsidRPr="008E7BB2">
        <w:t>:</w:t>
      </w:r>
      <w:r w:rsidR="001C169C" w:rsidRPr="008E7BB2">
        <w:t xml:space="preserve"> Access Control</w:t>
      </w:r>
      <w:r w:rsidRPr="008E7BB2">
        <w:t xml:space="preserve"> Object [1] (for the Connectivity Monitoring Object)</w:t>
      </w:r>
      <w:bookmarkEnd w:id="210"/>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맑은 고딕"/>
                <w:b/>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r>
              <w:rPr>
                <w:rFonts w:eastAsia="맑은 고딕"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Server 1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맑은 고딕"/>
              </w:rPr>
            </w:pPr>
            <w:r w:rsidRPr="008E7BB2">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맑은 고딕"/>
                <w:b/>
              </w:rPr>
            </w:pPr>
            <w:r w:rsidRPr="008E7BB2">
              <w:rPr>
                <w:rFonts w:eastAsia="맑은 고딕"/>
              </w:rPr>
              <w:t xml:space="preserve">The other Servers except </w:t>
            </w:r>
            <w:r w:rsidR="00D9352F" w:rsidRPr="008E7BB2">
              <w:rPr>
                <w:rFonts w:eastAsia="맑은 고딕"/>
              </w:rPr>
              <w:t xml:space="preserve">Server </w:t>
            </w:r>
            <w:r w:rsidRPr="008E7BB2">
              <w:rPr>
                <w:rFonts w:eastAsia="맑은 고딕"/>
              </w:rPr>
              <w:t>1 have</w:t>
            </w:r>
            <w:r w:rsidR="00D9352F" w:rsidRPr="008E7BB2">
              <w:rPr>
                <w:rFonts w:eastAsia="맑은 고딕"/>
              </w:rPr>
              <w:t xml:space="preserve"> read-only acc</w:t>
            </w:r>
            <w:r w:rsidRPr="008E7BB2">
              <w:rPr>
                <w:rFonts w:eastAsia="맑은 고딕"/>
              </w:rPr>
              <w:t>ess rights. Note that this</w:t>
            </w:r>
            <w:r w:rsidR="00D9352F" w:rsidRPr="008E7BB2">
              <w:rPr>
                <w:rFonts w:eastAsia="맑은 고딕"/>
              </w:rPr>
              <w:t xml:space="preserve"> Resource Instance ID indicates the </w:t>
            </w:r>
            <w:r w:rsidRPr="008E7BB2">
              <w:rPr>
                <w:rFonts w:eastAsia="맑은 고딕"/>
              </w:rPr>
              <w:t xml:space="preserve">default </w:t>
            </w:r>
            <w:r w:rsidR="00D9352F" w:rsidRPr="008E7BB2">
              <w:rPr>
                <w:rFonts w:eastAsia="맑은 고딕"/>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Server 1 controls this Object’s access rights.</w:t>
            </w:r>
          </w:p>
        </w:tc>
      </w:tr>
    </w:tbl>
    <w:p w:rsidR="00D9352F" w:rsidRPr="008E7BB2" w:rsidRDefault="00D9352F" w:rsidP="00D9352F"/>
    <w:p w:rsidR="00413F16" w:rsidRPr="008E7BB2" w:rsidRDefault="00413F16" w:rsidP="00D9352F"/>
    <w:p w:rsidR="00413F16" w:rsidRPr="008E7BB2" w:rsidRDefault="00413F16" w:rsidP="00910262">
      <w:pPr>
        <w:pStyle w:val="a5"/>
        <w:keepNext/>
        <w:outlineLvl w:val="0"/>
        <w:rPr>
          <w:sz w:val="18"/>
        </w:rPr>
      </w:pPr>
      <w:bookmarkStart w:id="211" w:name="_Toc361855456"/>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30</w:t>
      </w:r>
      <w:r w:rsidR="0030098C" w:rsidRPr="008E7BB2">
        <w:fldChar w:fldCharType="end"/>
      </w:r>
      <w:r w:rsidR="006B1464" w:rsidRPr="008E7BB2">
        <w:t>:</w:t>
      </w:r>
      <w:r w:rsidRPr="008E7BB2">
        <w:t xml:space="preserve"> </w:t>
      </w:r>
      <w:r w:rsidRPr="008E7BB2">
        <w:rPr>
          <w:rFonts w:hint="eastAsia"/>
          <w:lang w:eastAsia="ko-KR"/>
        </w:rPr>
        <w:t>Access Control</w:t>
      </w:r>
      <w:r w:rsidRPr="008E7BB2">
        <w:t xml:space="preserve"> Object [</w:t>
      </w:r>
      <w:r w:rsidRPr="008E7BB2">
        <w:rPr>
          <w:rFonts w:hint="eastAsia"/>
          <w:lang w:eastAsia="ko-KR"/>
        </w:rPr>
        <w:t>2</w:t>
      </w:r>
      <w:r w:rsidRPr="008E7BB2">
        <w:t>] (for the</w:t>
      </w:r>
      <w:r w:rsidRPr="008E7BB2">
        <w:rPr>
          <w:rFonts w:hint="eastAsia"/>
          <w:lang w:eastAsia="ko-KR"/>
        </w:rPr>
        <w:t xml:space="preserve"> Firmware Object</w:t>
      </w:r>
      <w:r w:rsidRPr="008E7BB2">
        <w:t>)</w:t>
      </w:r>
      <w:bookmarkEnd w:id="21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맑은 고딕"/>
                <w:b/>
                <w:sz w:val="18"/>
              </w:rPr>
            </w:pPr>
            <w:r w:rsidRPr="008E7BB2">
              <w:rPr>
                <w:rFonts w:eastAsia="맑은 고딕"/>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맑은 고딕"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맑은 고딕"/>
                <w:b/>
                <w:lang w:eastAsia="ko-KR"/>
              </w:rPr>
            </w:pPr>
            <w:r w:rsidRPr="008E7BB2">
              <w:rPr>
                <w:rFonts w:hint="eastAsia"/>
              </w:rPr>
              <w:t>Firmware 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b/>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1</w:t>
            </w:r>
            <w:r w:rsidR="009072AA">
              <w:rPr>
                <w:rFonts w:eastAsia="맑은 고딕"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맑은 고딕"/>
                <w:b/>
                <w:lang w:eastAsia="ko-KR"/>
              </w:rPr>
            </w:pPr>
            <w:r w:rsidRPr="008E7BB2">
              <w:rPr>
                <w:rFonts w:eastAsia="맑은 고딕"/>
              </w:rPr>
              <w:t xml:space="preserve">Server 1 </w:t>
            </w:r>
            <w:r w:rsidRPr="008E7BB2">
              <w:rPr>
                <w:rFonts w:eastAsia="맑은 고딕" w:hint="eastAsia"/>
                <w:lang w:eastAsia="ko-KR"/>
              </w:rPr>
              <w:t>can create Firmware 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b/>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hint="eastAsia"/>
                <w:lang w:eastAsia="ko-KR"/>
              </w:rPr>
              <w:t>This Object Instance must be managed by Bootstrap Interface</w:t>
            </w:r>
          </w:p>
        </w:tc>
      </w:tr>
    </w:tbl>
    <w:p w:rsidR="00413F16" w:rsidRPr="008E7BB2" w:rsidRDefault="00413F16" w:rsidP="00413F16"/>
    <w:p w:rsidR="00413F16" w:rsidRPr="008E7BB2" w:rsidRDefault="00413F16" w:rsidP="00D9352F"/>
    <w:p w:rsidR="00D9352F" w:rsidRPr="008E7BB2" w:rsidRDefault="00D9352F" w:rsidP="00910262">
      <w:pPr>
        <w:pStyle w:val="a5"/>
        <w:keepNext/>
        <w:outlineLvl w:val="0"/>
        <w:rPr>
          <w:sz w:val="18"/>
        </w:rPr>
      </w:pPr>
      <w:bookmarkStart w:id="212" w:name="_Toc361855457"/>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31</w:t>
      </w:r>
      <w:r w:rsidR="0030098C" w:rsidRPr="008E7BB2">
        <w:fldChar w:fldCharType="end"/>
      </w:r>
      <w:r w:rsidR="006B1464" w:rsidRPr="008E7BB2">
        <w:t>:</w:t>
      </w:r>
      <w:r w:rsidRPr="008E7BB2">
        <w:t xml:space="preserve"> Device Object</w:t>
      </w:r>
      <w:bookmarkEnd w:id="21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맑은 고딕"/>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맑은 고딕"/>
                <w:lang w:eastAsia="ko-KR"/>
              </w:rPr>
            </w:pPr>
            <w:r>
              <w:rPr>
                <w:rFonts w:eastAsia="맑은 고딕"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맑은 고딕"/>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맑은 고딕"/>
                <w:lang w:eastAsia="ko-KR"/>
              </w:rPr>
            </w:pPr>
            <w:r>
              <w:rPr>
                <w:rFonts w:eastAsia="맑은 고딕"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맑은 고딕"/>
                <w:lang w:eastAsia="ko-KR"/>
              </w:rPr>
            </w:pPr>
            <w:r>
              <w:rPr>
                <w:rFonts w:eastAsia="맑은 고딕"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맑은 고딕"/>
                <w:lang w:eastAsia="ko-KR"/>
              </w:rPr>
            </w:pPr>
            <w:r>
              <w:rPr>
                <w:rFonts w:eastAsia="맑은 고딕"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맑은 고딕"/>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맑은 고딕"/>
                <w:lang w:eastAsia="ko-KR"/>
              </w:rPr>
            </w:pPr>
            <w:r>
              <w:rPr>
                <w:rFonts w:eastAsia="맑은 고딕"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맑은 고딕"/>
                <w:lang w:eastAsia="ko-KR"/>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맑은 고딕"/>
                <w:lang w:eastAsia="ko-KR"/>
              </w:rPr>
            </w:pPr>
            <w:r>
              <w:rPr>
                <w:rFonts w:eastAsia="맑은 고딕"/>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맑은 고딕"/>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맑은 고딕"/>
                <w:lang w:eastAsia="ko-KR"/>
              </w:rPr>
            </w:pPr>
            <w:r>
              <w:rPr>
                <w:rFonts w:eastAsia="맑은 고딕"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r w:rsidRPr="008E7BB2">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May 2</w:t>
            </w:r>
            <w:r w:rsidRPr="008E7BB2">
              <w:rPr>
                <w:rFonts w:eastAsia="맑은 고딕"/>
                <w:vertAlign w:val="superscript"/>
              </w:rPr>
              <w:t>nd</w:t>
            </w:r>
            <w:r w:rsidRPr="008E7BB2">
              <w:rPr>
                <w:rFonts w:eastAsia="맑은 고딕"/>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lang w:eastAsia="ko-KR"/>
              </w:rPr>
            </w:pPr>
            <w:r>
              <w:rPr>
                <w:rFonts w:eastAsia="맑은 고딕"/>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맑은 고딕"/>
              </w:rPr>
              <w:t>UTC</w:t>
            </w:r>
            <w:r w:rsidRPr="008E7BB2">
              <w:rPr>
                <w:rFonts w:eastAsia="맑은 고딕"/>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맑은 고딕"/>
                <w:lang w:eastAsia="ko-KR"/>
              </w:rPr>
            </w:pPr>
            <w:r>
              <w:rPr>
                <w:rFonts w:eastAsia="맑은 고딕"/>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맑은 고딕"/>
              </w:rPr>
            </w:pPr>
            <w:r>
              <w:rPr>
                <w:rFonts w:eastAsia="맑은 고딕"/>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80D74">
            <w:pPr>
              <w:pStyle w:val="TableRow"/>
              <w:rPr>
                <w:rFonts w:eastAsia="맑은 고딕"/>
              </w:rPr>
            </w:pPr>
            <w:r>
              <w:rPr>
                <w:rFonts w:eastAsia="맑은 고딕"/>
              </w:rPr>
              <w:t>UDP binding</w:t>
            </w:r>
          </w:p>
        </w:tc>
      </w:tr>
    </w:tbl>
    <w:p w:rsidR="00D9352F" w:rsidRPr="008E7BB2" w:rsidRDefault="00D9352F" w:rsidP="00D9352F"/>
    <w:p w:rsidR="00D9352F" w:rsidRPr="008E7BB2" w:rsidRDefault="00D9352F" w:rsidP="00910262">
      <w:pPr>
        <w:pStyle w:val="a5"/>
        <w:keepNext/>
        <w:outlineLvl w:val="0"/>
        <w:rPr>
          <w:sz w:val="18"/>
        </w:rPr>
      </w:pPr>
      <w:bookmarkStart w:id="213" w:name="_Toc361855458"/>
      <w:r w:rsidRPr="008E7BB2">
        <w:t xml:space="preserve">Table </w:t>
      </w:r>
      <w:r w:rsidR="0030098C" w:rsidRPr="008E7BB2">
        <w:fldChar w:fldCharType="begin"/>
      </w:r>
      <w:r w:rsidRPr="008E7BB2">
        <w:instrText xml:space="preserve"> SEQ "Table" \*Arabic </w:instrText>
      </w:r>
      <w:r w:rsidR="0030098C" w:rsidRPr="008E7BB2">
        <w:fldChar w:fldCharType="separate"/>
      </w:r>
      <w:r w:rsidR="00C64661">
        <w:rPr>
          <w:noProof/>
        </w:rPr>
        <w:t>32</w:t>
      </w:r>
      <w:r w:rsidR="0030098C" w:rsidRPr="008E7BB2">
        <w:fldChar w:fldCharType="end"/>
      </w:r>
      <w:r w:rsidR="006B1464" w:rsidRPr="008E7BB2">
        <w:t>:</w:t>
      </w:r>
      <w:r w:rsidRPr="008E7BB2">
        <w:t xml:space="preserve"> Connectivity Monitoring Object</w:t>
      </w:r>
      <w:bookmarkEnd w:id="213"/>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맑은 고딕"/>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Radio signal streng</w:t>
            </w:r>
            <w:r w:rsidRPr="008E7BB2">
              <w:rPr>
                <w:rFonts w:eastAsia="맑은 고딕"/>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맑은 고딕"/>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IP Address</w:t>
            </w:r>
            <w:r w:rsidRPr="008E7BB2">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Parent IP Address</w:t>
            </w:r>
            <w:r w:rsidRPr="008E7BB2">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lastRenderedPageBreak/>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bl>
    <w:p w:rsidR="00D9352F" w:rsidRPr="008E7BB2" w:rsidRDefault="00D9352F" w:rsidP="00D9352F"/>
    <w:p w:rsidR="00992498" w:rsidRPr="008E7BB2" w:rsidRDefault="00992498" w:rsidP="00AB36EB">
      <w:pPr>
        <w:rPr>
          <w:lang w:eastAsia="ko-KR"/>
        </w:rPr>
      </w:pPr>
    </w:p>
    <w:p w:rsidR="00C44AF8" w:rsidRPr="008E7BB2" w:rsidRDefault="00C44AF8" w:rsidP="00C44AF8">
      <w:pPr>
        <w:pStyle w:val="App1"/>
      </w:pPr>
      <w:bookmarkStart w:id="214" w:name="_Ref303177048"/>
      <w:bookmarkStart w:id="215" w:name="_Toc314837644"/>
      <w:bookmarkStart w:id="216" w:name="_Toc336982053"/>
      <w:bookmarkStart w:id="217" w:name="_Toc361855388"/>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214"/>
      <w:bookmarkEnd w:id="215"/>
      <w:bookmarkEnd w:id="216"/>
      <w:r w:rsidR="006C5437" w:rsidRPr="008E7BB2">
        <w:t xml:space="preserve"> (Normative)</w:t>
      </w:r>
      <w:bookmarkEnd w:id="217"/>
    </w:p>
    <w:p w:rsidR="00C44AF8" w:rsidRPr="008E7BB2" w:rsidRDefault="000F7672" w:rsidP="006C3931">
      <w:r w:rsidRPr="008E7BB2">
        <w:br/>
      </w:r>
      <w:r w:rsidR="00C44AF8" w:rsidRPr="008E7BB2">
        <w:t xml:space="preserve">This section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SmartCard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006C5437" w:rsidRPr="008E7BB2">
        <w:t xml:space="preserve"> activated in 3G mode</w:t>
      </w:r>
      <w:r w:rsidR="00C44AF8" w:rsidRPr="008E7BB2">
        <w:t>.</w:t>
      </w:r>
    </w:p>
    <w:p w:rsidR="00840DB7" w:rsidRPr="008E7BB2" w:rsidRDefault="00840DB7" w:rsidP="00840DB7">
      <w:pPr>
        <w:rPr>
          <w:lang w:val="en-US"/>
        </w:rPr>
      </w:pPr>
      <w:r w:rsidRPr="008E7BB2">
        <w:rPr>
          <w:lang w:val="en-US"/>
        </w:rPr>
        <w:t>Note: There is no rational to equip LWM2M device with 2G-only Smart Card.</w:t>
      </w:r>
    </w:p>
    <w:p w:rsidR="00840DB7" w:rsidRPr="008E7BB2" w:rsidRDefault="00840DB7" w:rsidP="00840DB7"/>
    <w:p w:rsidR="00840DB7" w:rsidRPr="008E7BB2" w:rsidRDefault="00840DB7" w:rsidP="00840DB7">
      <w:pPr>
        <w:pStyle w:val="App2"/>
        <w:tabs>
          <w:tab w:val="clear" w:pos="864"/>
        </w:tabs>
        <w:ind w:left="900" w:hanging="900"/>
      </w:pPr>
      <w:bookmarkStart w:id="218" w:name="_Toc314837645"/>
      <w:bookmarkStart w:id="219" w:name="_Toc336982054"/>
      <w:bookmarkStart w:id="220" w:name="_Toc361855389"/>
      <w:r w:rsidRPr="008E7BB2">
        <w:t>File structure</w:t>
      </w:r>
      <w:bookmarkEnd w:id="218"/>
      <w:bookmarkEnd w:id="219"/>
      <w:bookmarkEnd w:id="220"/>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File access (select file, read, write)The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SHALL contain the EF Record describing the DODF-bootstrap. The EF(ODF) is described in section </w:t>
      </w:r>
      <w:r w:rsidR="0020618D" w:rsidRPr="008E7BB2">
        <w:t>F</w:t>
      </w:r>
      <w:r w:rsidRPr="008E7BB2">
        <w:t xml:space="preserve">.3.1 and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section </w:t>
      </w:r>
      <w:r w:rsidR="0020618D" w:rsidRPr="008E7BB2">
        <w:t>F</w:t>
      </w:r>
      <w:r w:rsidRPr="008E7BB2">
        <w:t xml:space="preserve">.3.2 and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221" w:name="_Object_Directory_File,"/>
      <w:bookmarkEnd w:id="221"/>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The EF(ODF) and EF(DODF-bootstrap) SHALL be used by the Device to determine the path of the LWM2M_Bootstrap file.</w:t>
      </w:r>
    </w:p>
    <w:p w:rsidR="00840DB7" w:rsidRPr="008E7BB2" w:rsidRDefault="00840DB7" w:rsidP="00840DB7">
      <w:pPr>
        <w:jc w:val="both"/>
      </w:pPr>
      <w:r w:rsidRPr="008E7BB2">
        <w:t xml:space="preserve">UICC SmartCard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section </w:t>
      </w:r>
      <w:r w:rsidR="0020618D" w:rsidRPr="008E7BB2">
        <w:t>F</w:t>
      </w:r>
      <w:r w:rsidRPr="008E7BB2">
        <w:t xml:space="preserve">2. </w:t>
      </w:r>
    </w:p>
    <w:p w:rsidR="00840DB7" w:rsidRPr="008E7BB2" w:rsidRDefault="00840DB7" w:rsidP="00840DB7">
      <w:pPr>
        <w:jc w:val="both"/>
      </w:pPr>
    </w:p>
    <w:p w:rsidR="00840DB7" w:rsidRPr="008E7BB2" w:rsidRDefault="00840DB7" w:rsidP="00840DB7">
      <w:pPr>
        <w:pStyle w:val="App2"/>
        <w:tabs>
          <w:tab w:val="clear" w:pos="864"/>
        </w:tabs>
        <w:ind w:left="900" w:hanging="900"/>
      </w:pPr>
      <w:bookmarkStart w:id="222" w:name="_Access_Method_1"/>
      <w:bookmarkStart w:id="223" w:name="_Toc314837652"/>
      <w:bookmarkStart w:id="224" w:name="_Toc336982061"/>
      <w:bookmarkStart w:id="225" w:name="_Toc361855390"/>
      <w:bookmarkEnd w:id="222"/>
      <w:r w:rsidRPr="008E7BB2">
        <w:t xml:space="preserve">Bootstrap </w:t>
      </w:r>
      <w:r w:rsidR="0020618D" w:rsidRPr="008E7BB2">
        <w:t xml:space="preserve">Information </w:t>
      </w:r>
      <w:r w:rsidRPr="008E7BB2">
        <w:t>on UICC (Activated in 3G Mode</w:t>
      </w:r>
      <w:bookmarkEnd w:id="223"/>
      <w:bookmarkEnd w:id="224"/>
      <w:r w:rsidRPr="008E7BB2">
        <w:t>)</w:t>
      </w:r>
      <w:bookmarkEnd w:id="225"/>
    </w:p>
    <w:p w:rsidR="00840DB7" w:rsidRPr="008E7BB2" w:rsidRDefault="00840DB7" w:rsidP="00840DB7"/>
    <w:p w:rsidR="00840DB7" w:rsidRPr="008E7BB2" w:rsidRDefault="00840DB7" w:rsidP="00840DB7">
      <w:pPr>
        <w:pStyle w:val="App3"/>
        <w:tabs>
          <w:tab w:val="clear" w:pos="1080"/>
        </w:tabs>
      </w:pPr>
      <w:bookmarkStart w:id="226" w:name="_WAP_provisioning_data_2"/>
      <w:bookmarkStart w:id="227" w:name="_Toc314837653"/>
      <w:bookmarkStart w:id="228" w:name="_Ref315802566"/>
      <w:bookmarkStart w:id="229" w:name="_Toc336982062"/>
      <w:bookmarkStart w:id="230" w:name="_Toc361855391"/>
      <w:bookmarkEnd w:id="226"/>
      <w:r w:rsidRPr="008E7BB2">
        <w:t>Access to the file structure</w:t>
      </w:r>
      <w:bookmarkEnd w:id="227"/>
      <w:bookmarkEnd w:id="228"/>
      <w:bookmarkEnd w:id="229"/>
      <w:bookmarkEnd w:id="230"/>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lastRenderedPageBreak/>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231" w:name="_Toc314837654"/>
      <w:bookmarkStart w:id="232" w:name="_Toc336982063"/>
      <w:bookmarkStart w:id="233" w:name="_Toc361855392"/>
      <w:r w:rsidRPr="008E7BB2">
        <w:t>Files Overview</w:t>
      </w:r>
      <w:bookmarkEnd w:id="231"/>
      <w:bookmarkEnd w:id="232"/>
      <w:bookmarkEnd w:id="233"/>
    </w:p>
    <w:bookmarkStart w:id="234" w:name="_MON_1168665178"/>
    <w:bookmarkStart w:id="235" w:name="_MON_1168665427"/>
    <w:bookmarkStart w:id="236" w:name="_MON_1168665445"/>
    <w:bookmarkStart w:id="237" w:name="_MON_1087732557"/>
    <w:bookmarkStart w:id="238" w:name="_MON_1087732739"/>
    <w:bookmarkStart w:id="239" w:name="_MON_1087735992"/>
    <w:bookmarkStart w:id="240" w:name="_MON_1087737213"/>
    <w:bookmarkStart w:id="241" w:name="_MON_1087799825"/>
    <w:bookmarkStart w:id="242" w:name="_MON_1167825016"/>
    <w:bookmarkStart w:id="243" w:name="_MON_1167828479"/>
    <w:bookmarkEnd w:id="234"/>
    <w:bookmarkEnd w:id="235"/>
    <w:bookmarkEnd w:id="236"/>
    <w:bookmarkEnd w:id="237"/>
    <w:bookmarkEnd w:id="238"/>
    <w:bookmarkEnd w:id="239"/>
    <w:bookmarkEnd w:id="240"/>
    <w:bookmarkEnd w:id="241"/>
    <w:bookmarkEnd w:id="242"/>
    <w:bookmarkEnd w:id="243"/>
    <w:bookmarkStart w:id="244" w:name="_MON_1167830013"/>
    <w:bookmarkEnd w:id="244"/>
    <w:p w:rsidR="00840DB7" w:rsidRPr="008E7BB2" w:rsidRDefault="00840DB7" w:rsidP="00840DB7">
      <w:pPr>
        <w:keepNext/>
        <w:jc w:val="center"/>
      </w:pPr>
      <w:r w:rsidRPr="008E7BB2">
        <w:object w:dxaOrig="6642" w:dyaOrig="4215">
          <v:shape id="_x0000_i1028" type="#_x0000_t75" style="width:331.85pt;height:209.1pt" o:ole="" fillcolor="window">
            <v:imagedata r:id="rId54" o:title=""/>
          </v:shape>
          <o:OLEObject Type="Embed" ProgID="Word.Picture.8" ShapeID="_x0000_i1028" DrawAspect="Content" ObjectID="_1435598847" r:id="rId55"/>
        </w:object>
      </w:r>
    </w:p>
    <w:p w:rsidR="00840DB7" w:rsidRPr="008E7BB2" w:rsidRDefault="00840DB7" w:rsidP="00910262">
      <w:pPr>
        <w:pStyle w:val="a5"/>
        <w:outlineLvl w:val="0"/>
      </w:pPr>
      <w:bookmarkStart w:id="245" w:name="_Toc316564344"/>
      <w:bookmarkStart w:id="246" w:name="_Toc316564353"/>
      <w:bookmarkStart w:id="247" w:name="_Toc336982079"/>
      <w:bookmarkStart w:id="248" w:name="_Toc361855427"/>
      <w:r w:rsidRPr="008E7BB2">
        <w:t xml:space="preserve">Figure </w:t>
      </w:r>
      <w:r w:rsidR="0030098C" w:rsidRPr="008E7BB2">
        <w:fldChar w:fldCharType="begin"/>
      </w:r>
      <w:r w:rsidR="00146457" w:rsidRPr="008E7BB2">
        <w:instrText xml:space="preserve"> SEQ Figure \* ARABIC </w:instrText>
      </w:r>
      <w:r w:rsidR="0030098C" w:rsidRPr="008E7BB2">
        <w:fldChar w:fldCharType="separate"/>
      </w:r>
      <w:r w:rsidR="00D53276">
        <w:rPr>
          <w:noProof/>
        </w:rPr>
        <w:t>24</w:t>
      </w:r>
      <w:r w:rsidR="0030098C" w:rsidRPr="008E7BB2">
        <w:rPr>
          <w:noProof/>
        </w:rPr>
        <w:fldChar w:fldCharType="end"/>
      </w:r>
      <w:r w:rsidRPr="008E7BB2">
        <w:t>: File structure for Bootstrap Message on 3G UICC</w:t>
      </w:r>
      <w:bookmarkEnd w:id="245"/>
      <w:bookmarkEnd w:id="246"/>
      <w:bookmarkEnd w:id="247"/>
      <w:bookmarkEnd w:id="248"/>
    </w:p>
    <w:p w:rsidR="00840DB7" w:rsidRPr="008E7BB2" w:rsidRDefault="00840DB7" w:rsidP="00840DB7">
      <w:pPr>
        <w:pStyle w:val="App3"/>
        <w:tabs>
          <w:tab w:val="clear" w:pos="1080"/>
        </w:tabs>
      </w:pPr>
      <w:bookmarkStart w:id="249" w:name="_Access_Method_2"/>
      <w:bookmarkStart w:id="250" w:name="_Toc314837655"/>
      <w:bookmarkStart w:id="251" w:name="_Toc336982064"/>
      <w:bookmarkStart w:id="252" w:name="_Toc361855393"/>
      <w:bookmarkEnd w:id="249"/>
      <w:r w:rsidRPr="008E7BB2">
        <w:t>Access Method</w:t>
      </w:r>
      <w:bookmarkEnd w:id="250"/>
      <w:bookmarkEnd w:id="251"/>
      <w:bookmarkEnd w:id="252"/>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are used to access bootstrap data.</w:t>
      </w:r>
    </w:p>
    <w:p w:rsidR="00840DB7" w:rsidRPr="008E7BB2" w:rsidRDefault="00840DB7" w:rsidP="00840DB7">
      <w:pPr>
        <w:jc w:val="both"/>
      </w:pPr>
    </w:p>
    <w:p w:rsidR="00840DB7" w:rsidRPr="008E7BB2" w:rsidRDefault="00840DB7" w:rsidP="00840DB7">
      <w:pPr>
        <w:pStyle w:val="App3"/>
        <w:tabs>
          <w:tab w:val="clear" w:pos="1080"/>
        </w:tabs>
      </w:pPr>
      <w:bookmarkStart w:id="253" w:name="_Toc314837656"/>
      <w:bookmarkStart w:id="254" w:name="_Toc336982065"/>
      <w:bookmarkStart w:id="255" w:name="_Toc361855394"/>
      <w:r w:rsidRPr="008E7BB2">
        <w:t>Access Conditions</w:t>
      </w:r>
      <w:bookmarkStart w:id="256" w:name="_Ref14062026"/>
      <w:bookmarkStart w:id="257" w:name="_Toc14064519"/>
      <w:bookmarkStart w:id="258" w:name="_Ref18840974"/>
      <w:bookmarkStart w:id="259" w:name="_Toc20227479"/>
      <w:bookmarkStart w:id="260" w:name="_Toc314837657"/>
      <w:bookmarkStart w:id="261" w:name="_Toc336982066"/>
      <w:bookmarkEnd w:id="253"/>
      <w:bookmarkEnd w:id="254"/>
      <w:bookmarkEnd w:id="255"/>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sz w:val="18"/>
          <w:szCs w:val="18"/>
        </w:rPr>
        <w:t>[ETSI TS 102.221]</w:t>
      </w:r>
      <w:r w:rsidR="007B43F2" w:rsidRPr="008E7BB2">
        <w:fldChar w:fldCharType="end"/>
      </w:r>
      <w:r w:rsidRPr="008E7BB2">
        <w:t xml:space="preserve"> (ie evaluate FCP) </w:t>
      </w:r>
    </w:p>
    <w:p w:rsidR="00840DB7" w:rsidRPr="008E7BB2" w:rsidRDefault="00840DB7" w:rsidP="00840DB7">
      <w:pPr>
        <w:jc w:val="both"/>
      </w:pPr>
    </w:p>
    <w:p w:rsidR="00840DB7" w:rsidRPr="008E7BB2" w:rsidRDefault="00840DB7" w:rsidP="00840DB7">
      <w:pPr>
        <w:pStyle w:val="App3"/>
        <w:tabs>
          <w:tab w:val="clear" w:pos="1080"/>
        </w:tabs>
      </w:pPr>
      <w:bookmarkStart w:id="262" w:name="_Toc361855395"/>
      <w:r w:rsidRPr="008E7BB2">
        <w:t>Requirements on the</w:t>
      </w:r>
      <w:bookmarkEnd w:id="256"/>
      <w:bookmarkEnd w:id="257"/>
      <w:r w:rsidRPr="008E7BB2">
        <w:t xml:space="preserve"> 3G UICC</w:t>
      </w:r>
      <w:bookmarkEnd w:id="258"/>
      <w:bookmarkEnd w:id="259"/>
      <w:bookmarkEnd w:id="260"/>
      <w:bookmarkEnd w:id="261"/>
      <w:bookmarkEnd w:id="262"/>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from the 3G UICC, the Device SHALL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C44555" w:rsidRPr="008E7BB2">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840DB7">
      <w:pPr>
        <w:numPr>
          <w:ilvl w:val="0"/>
          <w:numId w:val="14"/>
        </w:numPr>
        <w:spacing w:after="0"/>
        <w:jc w:val="both"/>
      </w:pPr>
      <w:r w:rsidRPr="008E7BB2">
        <w:t>Read the LWM2M_Bootstrap file</w:t>
      </w: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pStyle w:val="App2"/>
        <w:tabs>
          <w:tab w:val="clear" w:pos="864"/>
        </w:tabs>
        <w:ind w:left="900" w:hanging="900"/>
      </w:pPr>
      <w:bookmarkStart w:id="263" w:name="_Toc470597947"/>
      <w:bookmarkStart w:id="264" w:name="_Toc14064508"/>
      <w:bookmarkStart w:id="265" w:name="_Ref18816318"/>
      <w:bookmarkStart w:id="266" w:name="_Ref18826404"/>
      <w:bookmarkStart w:id="267" w:name="_Ref18838600"/>
      <w:bookmarkStart w:id="268" w:name="_Toc20227468"/>
      <w:bookmarkStart w:id="269" w:name="_Toc314837658"/>
      <w:bookmarkStart w:id="270" w:name="_Toc336982067"/>
      <w:bookmarkStart w:id="271" w:name="_Toc361855396"/>
      <w:r w:rsidRPr="008E7BB2">
        <w:lastRenderedPageBreak/>
        <w:t>Files Description</w:t>
      </w:r>
      <w:bookmarkEnd w:id="263"/>
      <w:bookmarkEnd w:id="264"/>
      <w:bookmarkEnd w:id="265"/>
      <w:bookmarkEnd w:id="266"/>
      <w:bookmarkEnd w:id="267"/>
      <w:bookmarkEnd w:id="268"/>
      <w:bookmarkEnd w:id="269"/>
      <w:bookmarkEnd w:id="270"/>
      <w:bookmarkEnd w:id="271"/>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272" w:name="_EF_ODF"/>
      <w:bookmarkStart w:id="273" w:name="_Ref10622547"/>
      <w:bookmarkStart w:id="274" w:name="_Ref10622835"/>
      <w:bookmarkStart w:id="275" w:name="_Ref10623302"/>
      <w:bookmarkStart w:id="276" w:name="_Ref10624530"/>
      <w:bookmarkStart w:id="277" w:name="_Ref14003395"/>
      <w:bookmarkStart w:id="278" w:name="_Ref14057598"/>
      <w:bookmarkStart w:id="279" w:name="_Toc14064509"/>
      <w:bookmarkStart w:id="280" w:name="_Toc20227469"/>
      <w:bookmarkStart w:id="281" w:name="_Toc314837659"/>
      <w:bookmarkStart w:id="282" w:name="_Toc336982068"/>
      <w:bookmarkStart w:id="283" w:name="_Toc361855397"/>
      <w:bookmarkEnd w:id="272"/>
      <w:r w:rsidRPr="008E7BB2">
        <w:t>Object Directory File, EF ODF</w:t>
      </w:r>
      <w:bookmarkEnd w:id="273"/>
      <w:bookmarkEnd w:id="274"/>
      <w:bookmarkEnd w:id="275"/>
      <w:bookmarkEnd w:id="276"/>
      <w:bookmarkEnd w:id="277"/>
      <w:bookmarkEnd w:id="278"/>
      <w:bookmarkEnd w:id="279"/>
      <w:bookmarkEnd w:id="280"/>
      <w:bookmarkEnd w:id="281"/>
      <w:bookmarkEnd w:id="282"/>
      <w:bookmarkEnd w:id="283"/>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section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p>
        </w:tc>
      </w:tr>
    </w:tbl>
    <w:p w:rsidR="00840DB7" w:rsidRPr="008E7BB2" w:rsidRDefault="00840DB7" w:rsidP="00840DB7">
      <w:pPr>
        <w:pStyle w:val="App3"/>
        <w:numPr>
          <w:ilvl w:val="0"/>
          <w:numId w:val="0"/>
        </w:numPr>
      </w:pPr>
      <w:bookmarkStart w:id="284" w:name="_EF_CDF"/>
      <w:bookmarkStart w:id="285" w:name="_EF_DODF-prov"/>
      <w:bookmarkStart w:id="286" w:name="_Ref10622536"/>
      <w:bookmarkStart w:id="287" w:name="_Ref10622827"/>
      <w:bookmarkStart w:id="288" w:name="_Ref10623388"/>
      <w:bookmarkStart w:id="289" w:name="_Ref14003639"/>
      <w:bookmarkStart w:id="290" w:name="_Ref14057660"/>
      <w:bookmarkStart w:id="291" w:name="_Toc14064489"/>
      <w:bookmarkStart w:id="292" w:name="_Toc20227449"/>
      <w:bookmarkStart w:id="293" w:name="_Ref10622526"/>
      <w:bookmarkStart w:id="294" w:name="_Ref10622813"/>
      <w:bookmarkStart w:id="295" w:name="_Ref10623369"/>
      <w:bookmarkStart w:id="296" w:name="_Ref14003650"/>
      <w:bookmarkStart w:id="297" w:name="_Ref14057671"/>
      <w:bookmarkStart w:id="298" w:name="_Toc14064511"/>
      <w:bookmarkStart w:id="299" w:name="_Toc20227471"/>
      <w:bookmarkStart w:id="300" w:name="_Toc314837660"/>
      <w:bookmarkEnd w:id="284"/>
      <w:bookmarkEnd w:id="285"/>
    </w:p>
    <w:p w:rsidR="00840DB7" w:rsidRPr="008E7BB2" w:rsidRDefault="00840DB7" w:rsidP="00840DB7">
      <w:pPr>
        <w:pStyle w:val="App3"/>
      </w:pPr>
      <w:bookmarkStart w:id="301" w:name="_Toc336982069"/>
      <w:bookmarkStart w:id="302" w:name="_Toc361855398"/>
      <w:r w:rsidRPr="008E7BB2">
        <w:t xml:space="preserve">Bootstrap Data Object Directory File, </w:t>
      </w:r>
      <w:bookmarkEnd w:id="286"/>
      <w:bookmarkEnd w:id="287"/>
      <w:bookmarkEnd w:id="288"/>
      <w:bookmarkEnd w:id="289"/>
      <w:bookmarkEnd w:id="290"/>
      <w:bookmarkEnd w:id="291"/>
      <w:bookmarkEnd w:id="292"/>
      <w:r w:rsidRPr="008E7BB2">
        <w:t>EF DODF-</w:t>
      </w:r>
      <w:bookmarkEnd w:id="293"/>
      <w:bookmarkEnd w:id="294"/>
      <w:bookmarkEnd w:id="295"/>
      <w:bookmarkEnd w:id="296"/>
      <w:bookmarkEnd w:id="297"/>
      <w:bookmarkEnd w:id="298"/>
      <w:bookmarkEnd w:id="299"/>
      <w:r w:rsidRPr="008E7BB2">
        <w:t>bootstrap</w:t>
      </w:r>
      <w:bookmarkEnd w:id="300"/>
      <w:bookmarkEnd w:id="301"/>
      <w:bookmarkEnd w:id="302"/>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section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section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lastRenderedPageBreak/>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boostrap object and the type of the provisioning object </w:t>
      </w:r>
      <w:r w:rsidRPr="008E7BB2">
        <w:rPr>
          <w:rFonts w:ascii="Courier New" w:hAnsi="Courier New"/>
        </w:rPr>
        <w:t>(CommonDataObjectAttributes.applicationOID)</w:t>
      </w:r>
    </w:p>
    <w:p w:rsidR="00840DB7" w:rsidRPr="008E7BB2" w:rsidRDefault="00840DB7" w:rsidP="00840DB7">
      <w:pPr>
        <w:numPr>
          <w:ilvl w:val="0"/>
          <w:numId w:val="13"/>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ind w:left="360"/>
      </w:pPr>
    </w:p>
    <w:p w:rsidR="00840DB7" w:rsidRPr="008E7BB2" w:rsidRDefault="00840DB7" w:rsidP="00840DB7"/>
    <w:p w:rsidR="00840DB7" w:rsidRPr="008E7BB2" w:rsidRDefault="00840DB7" w:rsidP="00840DB7">
      <w:pPr>
        <w:pStyle w:val="App3"/>
      </w:pPr>
      <w:bookmarkStart w:id="303" w:name="_EF_Bootstrap"/>
      <w:bookmarkStart w:id="304" w:name="_Toc470597948"/>
      <w:bookmarkStart w:id="305" w:name="_Ref10622506"/>
      <w:bookmarkStart w:id="306" w:name="_Ref10622772"/>
      <w:bookmarkStart w:id="307" w:name="_Ref10623422"/>
      <w:bookmarkStart w:id="308" w:name="_Ref14056801"/>
      <w:bookmarkStart w:id="309" w:name="_Ref14057709"/>
      <w:bookmarkStart w:id="310" w:name="_Toc14064512"/>
      <w:bookmarkStart w:id="311" w:name="_Toc20227472"/>
      <w:bookmarkStart w:id="312" w:name="_Toc314837661"/>
      <w:bookmarkStart w:id="313" w:name="_Toc336982070"/>
      <w:bookmarkStart w:id="314" w:name="_Toc361855399"/>
      <w:bookmarkEnd w:id="303"/>
      <w:r w:rsidRPr="008E7BB2">
        <w:t>EF  LWM2M_Bootstrap</w:t>
      </w:r>
      <w:bookmarkEnd w:id="304"/>
      <w:bookmarkEnd w:id="305"/>
      <w:bookmarkEnd w:id="306"/>
      <w:bookmarkEnd w:id="307"/>
      <w:bookmarkEnd w:id="308"/>
      <w:bookmarkEnd w:id="309"/>
      <w:bookmarkEnd w:id="310"/>
      <w:bookmarkEnd w:id="311"/>
      <w:bookmarkEnd w:id="312"/>
      <w:bookmarkEnd w:id="313"/>
      <w:bookmarkEnd w:id="314"/>
    </w:p>
    <w:p w:rsidR="00840DB7" w:rsidRPr="008E7BB2" w:rsidRDefault="00840DB7" w:rsidP="00840DB7">
      <w:pPr>
        <w:jc w:val="both"/>
      </w:pPr>
      <w:r w:rsidRPr="008E7BB2">
        <w:t xml:space="preserve">Only the card issuer can modify EF  LWM2M_Bootstrap </w:t>
      </w:r>
    </w:p>
    <w:p w:rsidR="00840DB7" w:rsidRPr="008E7BB2" w:rsidRDefault="00840DB7" w:rsidP="00840DB7">
      <w:pPr>
        <w:jc w:val="both"/>
      </w:pPr>
      <w:r w:rsidRPr="008E7BB2">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or Universal / application / Local  PIN (UICC, See section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(§6.3.3)., this s</w:t>
      </w:r>
      <w:r w:rsidR="0080428B">
        <w:t xml:space="preserve">ection will only detailled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lastRenderedPageBreak/>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pPr>
        <w:spacing w:before="0" w:after="0"/>
        <w:rPr>
          <w:rFonts w:ascii="Courier New" w:hAnsi="Courier New" w:cs="Courier New"/>
          <w:color w:val="000077"/>
          <w:sz w:val="18"/>
          <w:lang w:val="en-US" w:eastAsia="zh-CN"/>
        </w:rPr>
      </w:pPr>
      <w:r>
        <w:rPr>
          <w:rFonts w:ascii="Courier New" w:hAnsi="Courier New" w:cs="Courier New"/>
          <w:color w:val="000077"/>
          <w:sz w:val="18"/>
          <w:lang w:val="en-US" w:eastAsia="zh-CN"/>
        </w:rPr>
        <w:br w:type="page"/>
      </w:r>
    </w:p>
    <w:p w:rsidR="00D53276" w:rsidRDefault="00D53276" w:rsidP="00D53276">
      <w:pPr>
        <w:rPr>
          <w:lang w:val="en-US"/>
        </w:rPr>
      </w:pPr>
    </w:p>
    <w:p w:rsidR="00D53276" w:rsidRDefault="00D53276" w:rsidP="00D53276">
      <w:pPr>
        <w:pStyle w:val="App1"/>
        <w:pageBreakBefore w:val="0"/>
      </w:pPr>
      <w:bookmarkStart w:id="315" w:name="_Toc361855400"/>
      <w:r>
        <w:t xml:space="preserve">Secure channel between Smartcard and LWM2M Device </w:t>
      </w:r>
      <w:r w:rsidRPr="008E7BB2">
        <w:t xml:space="preserve">Storage </w:t>
      </w:r>
      <w:r>
        <w:t>for secure Bootstrap Data provisioning</w:t>
      </w:r>
      <w:bookmarkEnd w:id="315"/>
      <w:r>
        <w:t xml:space="preserve"> </w:t>
      </w:r>
    </w:p>
    <w:p w:rsidR="00D53276" w:rsidRDefault="00D53276" w:rsidP="00D53276">
      <w:r>
        <w:t xml:space="preserve">During LWM2M Bootstrap procedure, sensitive data have to be provisioned in LWM2M Device. </w:t>
      </w:r>
    </w:p>
    <w:p w:rsidR="00D53276" w:rsidRDefault="00D53276" w:rsidP="00D53276">
      <w:r>
        <w:t>When Bootstrap information comes from Smartcard, a secure channel SHOULD be established.  When required this secure channel SHALL follow the following procedure based on [GLOBALPLATFORM][GP SCP03] [GP AMD_A] which is illustrated below. The Bootstrap information will be retrieved from Smartcard as described in Appendix F of this document but in including the channel securisation.</w:t>
      </w:r>
    </w:p>
    <w:p w:rsidR="00D53276" w:rsidRPr="00D53276" w:rsidRDefault="00D53276" w:rsidP="00D53276"/>
    <w:p w:rsidR="00D53276" w:rsidRDefault="00D53276" w:rsidP="00D53276">
      <w:r w:rsidRPr="00F753FA">
        <w:rPr>
          <w:u w:val="single"/>
        </w:rPr>
        <w:t>Pre-requisite</w:t>
      </w:r>
      <w:r>
        <w:t xml:space="preserve"> :  the Smartcard and the LWM2M device have to share the same static Keys KEY_ENC, KEY_MAC, KEY_DEK as specified in  [GLOBALPLATFORM] [GP SCP03] [GP AMD_A]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(figure </w:t>
      </w:r>
      <w:r w:rsidR="0054200B">
        <w:rPr>
          <w:rFonts w:eastAsiaTheme="minorEastAsia" w:hint="eastAsia"/>
          <w:u w:val="single"/>
          <w:lang w:eastAsia="ko-KR"/>
        </w:rPr>
        <w:t>25</w:t>
      </w:r>
      <w:r>
        <w:rPr>
          <w:u w:val="single"/>
        </w:rPr>
        <w:t>)</w:t>
      </w:r>
      <w:r w:rsidRPr="005F107F">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53276" w:rsidRDefault="00D53276" w:rsidP="00521C18">
      <w:pPr>
        <w:keepNext/>
      </w:pPr>
      <w:r>
        <w:object w:dxaOrig="10155" w:dyaOrig="7665">
          <v:shape id="_x0000_i1029" type="#_x0000_t75" style="width:7in;height:380.05pt" o:ole="">
            <v:imagedata r:id="rId56" o:title=""/>
          </v:shape>
          <o:OLEObject Type="Embed" ProgID="Visio.DrawingConvertable.15" ShapeID="_x0000_i1029" DrawAspect="Content" ObjectID="_1435598848" r:id="rId57"/>
        </w:object>
      </w:r>
    </w:p>
    <w:p w:rsidR="00D53276" w:rsidRPr="00D53276" w:rsidRDefault="00D53276" w:rsidP="00D53276">
      <w:pPr>
        <w:pStyle w:val="a5"/>
        <w:rPr>
          <w:rFonts w:eastAsia="맑은 고딕"/>
          <w:lang w:eastAsia="ko-KR"/>
        </w:rPr>
      </w:pPr>
      <w:bookmarkStart w:id="316" w:name="_Toc361855428"/>
      <w:r>
        <w:t xml:space="preserve">Figure </w:t>
      </w:r>
      <w:fldSimple w:instr=" SEQ Figure \* ARABIC ">
        <w:r>
          <w:rPr>
            <w:noProof/>
          </w:rPr>
          <w:t>25</w:t>
        </w:r>
      </w:fldSimple>
      <w:r>
        <w:rPr>
          <w:rFonts w:eastAsiaTheme="minorEastAsia" w:hint="eastAsia"/>
          <w:lang w:eastAsia="ko-KR"/>
        </w:rPr>
        <w:t xml:space="preserve">: </w:t>
      </w:r>
      <w:r>
        <w:t>Bootstrap Infromation transfer from Smartcard to LWM2M Device using Secure channel according to [GLOBALPLATFORM] [GP SCP03] [GP AMD_A]</w:t>
      </w:r>
      <w:bookmarkEnd w:id="316"/>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D00D97" w:rsidRPr="00D53276" w:rsidRDefault="00D00D97" w:rsidP="00D00D97">
      <w:pPr>
        <w:rPr>
          <w:rFonts w:ascii="Courier New" w:hAnsi="Courier New" w:cs="Courier New"/>
          <w:color w:val="000077"/>
          <w:sz w:val="18"/>
          <w:lang w:val="en-US" w:eastAsia="zh-CN"/>
        </w:rPr>
      </w:pPr>
    </w:p>
    <w:p w:rsidR="00840DB7" w:rsidRPr="008E7BB2" w:rsidRDefault="00840DB7" w:rsidP="006C3931">
      <w:pPr>
        <w:rPr>
          <w:lang w:val="en-US"/>
        </w:rPr>
      </w:pPr>
    </w:p>
    <w:p w:rsidR="000F7672" w:rsidRPr="008E7BB2" w:rsidRDefault="000F7672" w:rsidP="006C3931"/>
    <w:p w:rsidR="00F2110E" w:rsidRPr="008E7BB2" w:rsidRDefault="00F2110E">
      <w:pPr>
        <w:pStyle w:val="App1"/>
      </w:pPr>
      <w:bookmarkStart w:id="317" w:name="_Toc84123007"/>
      <w:bookmarkStart w:id="318" w:name="_Toc361855401"/>
      <w:bookmarkStart w:id="319" w:name="_Toc51147390"/>
      <w:bookmarkStart w:id="320" w:name="_Toc51149244"/>
      <w:bookmarkEnd w:id="134"/>
      <w:bookmarkEnd w:id="135"/>
      <w:r w:rsidRPr="008E7BB2">
        <w:lastRenderedPageBreak/>
        <w:t>Static Conformance Requirements</w:t>
      </w:r>
      <w:r w:rsidRPr="008E7BB2">
        <w:tab/>
        <w:t>(Normative)</w:t>
      </w:r>
      <w:bookmarkEnd w:id="317"/>
      <w:bookmarkEnd w:id="318"/>
    </w:p>
    <w:p w:rsidR="00F2110E" w:rsidRPr="008E7BB2" w:rsidRDefault="00F2110E">
      <w:r w:rsidRPr="008E7BB2">
        <w:t>The notation used in this appendix is specified in [IOPPROC].</w:t>
      </w:r>
    </w:p>
    <w:p w:rsidR="00F2110E" w:rsidRPr="008E7BB2" w:rsidRDefault="00D92B8C">
      <w:pPr>
        <w:pStyle w:val="App2"/>
      </w:pPr>
      <w:bookmarkStart w:id="321" w:name="_Toc84123008"/>
      <w:bookmarkStart w:id="322" w:name="_Toc361855402"/>
      <w:r>
        <w:t>SCR for LWM2M</w:t>
      </w:r>
      <w:r w:rsidR="00F2110E" w:rsidRPr="008E7BB2">
        <w:t xml:space="preserve"> Client</w:t>
      </w:r>
      <w:bookmarkEnd w:id="321"/>
      <w:bookmarkEnd w:id="3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323" w:name="_Toc84123009"/>
      <w:bookmarkStart w:id="324" w:name="_Toc361855403"/>
      <w:r>
        <w:t>SCR for LWM2M</w:t>
      </w:r>
      <w:r w:rsidR="00F2110E" w:rsidRPr="008E7BB2">
        <w:t xml:space="preserve"> Server</w:t>
      </w:r>
      <w:bookmarkEnd w:id="323"/>
      <w:bookmarkEnd w:id="3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319"/>
      <w:bookmarkEnd w:id="320"/>
    </w:tbl>
    <w:p w:rsidR="00F2110E" w:rsidRDefault="00F2110E"/>
    <w:sectPr w:rsidR="00F2110E" w:rsidSect="009A0769">
      <w:headerReference w:type="default" r:id="rId58"/>
      <w:footerReference w:type="default" r:id="rId59"/>
      <w:footerReference w:type="first" r:id="rId60"/>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5CDE" w:rsidRDefault="00B45CDE">
      <w:r>
        <w:separator/>
      </w:r>
    </w:p>
  </w:endnote>
  <w:endnote w:type="continuationSeparator" w:id="0">
    <w:p w:rsidR="00B45CDE" w:rsidRDefault="00B45C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charset w:val="00"/>
    <w:family w:val="swiss"/>
    <w:pitch w:val="variable"/>
    <w:sig w:usb0="00000003" w:usb1="00000000" w:usb2="00000000" w:usb3="00000000" w:csb0="00000001" w:csb1="00000000"/>
  </w:font>
  <w:font w:name="맑은 고딕">
    <w:panose1 w:val="020B0503020000020004"/>
    <w:charset w:val="81"/>
    <w:family w:val="modern"/>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바탕">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1852" w:rsidRDefault="00671852">
    <w:pPr>
      <w:pStyle w:val="a3"/>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1852" w:rsidRDefault="00671852">
    <w:pPr>
      <w:pStyle w:val="a3"/>
      <w:pBdr>
        <w:top w:val="single" w:sz="4" w:space="1" w:color="auto"/>
      </w:pBdr>
      <w:tabs>
        <w:tab w:val="right" w:pos="10080"/>
      </w:tabs>
      <w:spacing w:before="120"/>
      <w:rPr>
        <w:bCs/>
        <w:color w:val="969696"/>
        <w:sz w:val="10"/>
      </w:rPr>
    </w:pPr>
    <w:bookmarkStart w:id="325" w:name="FootText1"/>
    <w:r>
      <w:rPr>
        <w:bCs/>
        <w:color w:val="000000"/>
      </w:rPr>
      <w:sym w:font="Symbol" w:char="F0D3"/>
    </w:r>
    <w:r>
      <w:rPr>
        <w:bCs/>
        <w:color w:val="000000"/>
      </w:rPr>
      <w:t xml:space="preserve"> 2012 Open Mobile Alliance Ltd.  All Rights Reserved.</w:t>
    </w:r>
    <w:bookmarkEnd w:id="325"/>
    <w:r>
      <w:rPr>
        <w:bCs/>
        <w:color w:val="000000"/>
        <w:sz w:val="16"/>
      </w:rPr>
      <w:br/>
    </w:r>
    <w:bookmarkStart w:id="326"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27" w:name="TemplateName"/>
    <w:r>
      <w:rPr>
        <w:rFonts w:cs="Arial"/>
        <w:color w:val="969696"/>
        <w:sz w:val="10"/>
      </w:rPr>
      <w:t>[OMA-Template-Spec-20060101-I]</w:t>
    </w:r>
    <w:bookmarkEnd w:id="326"/>
    <w:bookmarkEnd w:id="32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5CDE" w:rsidRDefault="00B45CDE">
      <w:r>
        <w:separator/>
      </w:r>
    </w:p>
  </w:footnote>
  <w:footnote w:type="continuationSeparator" w:id="0">
    <w:p w:rsidR="00B45CDE" w:rsidRDefault="00B45C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1852" w:rsidRPr="00831F96" w:rsidRDefault="00B45CDE">
    <w:pPr>
      <w:pStyle w:val="a4"/>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521C18" w:rsidRPr="00521C18">
      <w:rPr>
        <w:noProof/>
        <w:lang w:val="en-US"/>
      </w:rPr>
      <w:t>OMA-TS-LightweightM2M-V1_0-20130717-D</w:t>
    </w:r>
    <w:r>
      <w:rPr>
        <w:noProof/>
        <w:lang w:val="en-US"/>
      </w:rPr>
      <w:fldChar w:fldCharType="end"/>
    </w:r>
    <w:r w:rsidR="00671852" w:rsidRPr="00831F96">
      <w:rPr>
        <w:lang w:val="en-US"/>
      </w:rPr>
      <w:tab/>
      <w:t xml:space="preserve">Page </w:t>
    </w:r>
    <w:r w:rsidR="00671852">
      <w:rPr>
        <w:lang w:val="en-US"/>
      </w:rPr>
      <w:fldChar w:fldCharType="begin"/>
    </w:r>
    <w:r w:rsidR="00671852" w:rsidRPr="00831F96">
      <w:rPr>
        <w:lang w:val="en-US"/>
      </w:rPr>
      <w:instrText xml:space="preserve"> PAGE </w:instrText>
    </w:r>
    <w:r w:rsidR="00671852">
      <w:rPr>
        <w:lang w:val="en-US"/>
      </w:rPr>
      <w:fldChar w:fldCharType="separate"/>
    </w:r>
    <w:r w:rsidR="00521C18">
      <w:rPr>
        <w:noProof/>
        <w:lang w:val="en-US"/>
      </w:rPr>
      <w:t>2</w:t>
    </w:r>
    <w:r w:rsidR="00671852">
      <w:rPr>
        <w:lang w:val="en-US"/>
      </w:rPr>
      <w:fldChar w:fldCharType="end"/>
    </w:r>
    <w:r w:rsidR="00671852" w:rsidRPr="00831F96">
      <w:rPr>
        <w:lang w:val="en-US"/>
      </w:rPr>
      <w:t xml:space="preserve"> </w:t>
    </w:r>
    <w:r w:rsidR="00671852">
      <w:fldChar w:fldCharType="begin"/>
    </w:r>
    <w:r w:rsidR="00671852" w:rsidRPr="00831F96">
      <w:rPr>
        <w:lang w:val="en-US"/>
      </w:rPr>
      <w:instrText xml:space="preserve">2AGE </w:instrText>
    </w:r>
    <w:r w:rsidR="00671852">
      <w:fldChar w:fldCharType="separate"/>
    </w:r>
    <w:r w:rsidR="00671852" w:rsidRPr="00831F96">
      <w:rPr>
        <w:lang w:val="en-US"/>
      </w:rPr>
      <w:t xml:space="preserve"> V</w:t>
    </w:r>
    <w:r w:rsidR="00671852">
      <w:fldChar w:fldCharType="end"/>
    </w:r>
    <w:r w:rsidR="00671852" w:rsidRPr="00831F96">
      <w:rPr>
        <w:lang w:val="en-US"/>
      </w:rPr>
      <w:t>(</w:t>
    </w:r>
    <w:r w:rsidR="00671852">
      <w:fldChar w:fldCharType="begin"/>
    </w:r>
    <w:r w:rsidR="00671852" w:rsidRPr="00831F96">
      <w:rPr>
        <w:lang w:val="en-US"/>
      </w:rPr>
      <w:instrText xml:space="preserve"> NUMPAGES </w:instrText>
    </w:r>
    <w:r w:rsidR="00671852">
      <w:fldChar w:fldCharType="separate"/>
    </w:r>
    <w:r w:rsidR="00521C18">
      <w:rPr>
        <w:noProof/>
        <w:lang w:val="en-US"/>
      </w:rPr>
      <w:t>90</w:t>
    </w:r>
    <w:r w:rsidR="00671852">
      <w:fldChar w:fldCharType="end"/>
    </w:r>
    <w:r w:rsidR="00671852"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6">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2">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3">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5">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nsid w:val="356D4CA2"/>
    <w:multiLevelType w:val="singleLevel"/>
    <w:tmpl w:val="340030F8"/>
    <w:lvl w:ilvl="0">
      <w:numFmt w:val="bullet"/>
      <w:lvlText w:val="-"/>
      <w:lvlJc w:val="left"/>
      <w:pPr>
        <w:tabs>
          <w:tab w:val="num" w:pos="360"/>
        </w:tabs>
        <w:ind w:left="360" w:hanging="360"/>
      </w:pPr>
      <w:rPr>
        <w:rFonts w:hint="default"/>
      </w:rPr>
    </w:lvl>
  </w:abstractNum>
  <w:abstractNum w:abstractNumId="1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3C7C1640"/>
    <w:multiLevelType w:val="hybridMultilevel"/>
    <w:tmpl w:val="B434C108"/>
    <w:lvl w:ilvl="0" w:tplc="F4DC582A">
      <w:start w:val="1"/>
      <w:numFmt w:val="decimal"/>
      <w:lvlText w:val="%1."/>
      <w:lvlJc w:val="left"/>
      <w:pPr>
        <w:ind w:left="760" w:hanging="360"/>
      </w:pPr>
      <w:rPr>
        <w:rFonts w:eastAsia="맑은 고딕"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0">
    <w:nsid w:val="416E54EC"/>
    <w:multiLevelType w:val="multilevel"/>
    <w:tmpl w:val="EEA610F2"/>
    <w:lvl w:ilvl="0">
      <w:start w:val="1"/>
      <w:numFmt w:val="decimal"/>
      <w:pStyle w:val="1"/>
      <w:lvlText w:val="%1."/>
      <w:lvlJc w:val="left"/>
      <w:pPr>
        <w:tabs>
          <w:tab w:val="num" w:pos="504"/>
        </w:tabs>
        <w:ind w:left="504" w:hanging="504"/>
      </w:pPr>
      <w:rPr>
        <w:rFonts w:hint="default"/>
      </w:rPr>
    </w:lvl>
    <w:lvl w:ilvl="1">
      <w:start w:val="1"/>
      <w:numFmt w:val="decimal"/>
      <w:pStyle w:val="2"/>
      <w:lvlText w:val="%1.%2"/>
      <w:lvlJc w:val="left"/>
      <w:pPr>
        <w:tabs>
          <w:tab w:val="num" w:pos="1006"/>
        </w:tabs>
        <w:ind w:left="1006" w:hanging="864"/>
      </w:pPr>
      <w:rPr>
        <w:rFonts w:hint="default"/>
      </w:rPr>
    </w:lvl>
    <w:lvl w:ilvl="2">
      <w:start w:val="1"/>
      <w:numFmt w:val="decimal"/>
      <w:pStyle w:val="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4"/>
      <w:lvlText w:val="%1.%2.%3.%4"/>
      <w:lvlJc w:val="left"/>
      <w:pPr>
        <w:tabs>
          <w:tab w:val="num" w:pos="1296"/>
        </w:tabs>
        <w:ind w:left="1296" w:hanging="1296"/>
      </w:pPr>
      <w:rPr>
        <w:rFonts w:hint="default"/>
      </w:rPr>
    </w:lvl>
    <w:lvl w:ilvl="4">
      <w:start w:val="1"/>
      <w:numFmt w:val="decimal"/>
      <w:pStyle w:val="5"/>
      <w:lvlText w:val="%1.%2.%3.%4.%5"/>
      <w:lvlJc w:val="left"/>
      <w:pPr>
        <w:tabs>
          <w:tab w:val="num" w:pos="1512"/>
        </w:tabs>
        <w:ind w:left="1512" w:hanging="1512"/>
      </w:pPr>
      <w:rPr>
        <w:rFonts w:hint="default"/>
      </w:rPr>
    </w:lvl>
    <w:lvl w:ilvl="5">
      <w:start w:val="1"/>
      <w:numFmt w:val="decimal"/>
      <w:pStyle w:val="6"/>
      <w:suff w:val="space"/>
      <w:lvlText w:val="%1.%2.%3.%4.%5.%6."/>
      <w:lvlJc w:val="left"/>
      <w:pPr>
        <w:ind w:left="2736" w:hanging="936"/>
      </w:pPr>
      <w:rPr>
        <w:rFonts w:hint="default"/>
      </w:rPr>
    </w:lvl>
    <w:lvl w:ilvl="6">
      <w:start w:val="1"/>
      <w:numFmt w:val="decimal"/>
      <w:pStyle w:val="7"/>
      <w:lvlText w:val="%1.%2.%3.%4.%5.%6.%7."/>
      <w:lvlJc w:val="left"/>
      <w:pPr>
        <w:tabs>
          <w:tab w:val="num" w:pos="4320"/>
        </w:tabs>
        <w:ind w:left="3240" w:hanging="1080"/>
      </w:pPr>
      <w:rPr>
        <w:rFonts w:hint="default"/>
      </w:rPr>
    </w:lvl>
    <w:lvl w:ilvl="7">
      <w:start w:val="1"/>
      <w:numFmt w:val="decimal"/>
      <w:pStyle w:val="8"/>
      <w:lvlText w:val="%1.%2.%3.%4.%5.%6.%7.%8."/>
      <w:lvlJc w:val="left"/>
      <w:pPr>
        <w:tabs>
          <w:tab w:val="num" w:pos="5040"/>
        </w:tabs>
        <w:ind w:left="3744" w:hanging="1224"/>
      </w:pPr>
      <w:rPr>
        <w:rFonts w:hint="default"/>
      </w:rPr>
    </w:lvl>
    <w:lvl w:ilvl="8">
      <w:start w:val="1"/>
      <w:numFmt w:val="decimal"/>
      <w:pStyle w:val="9"/>
      <w:lvlText w:val="%1.%2.%3.%4.%5.%6.%7.%8.%9."/>
      <w:lvlJc w:val="left"/>
      <w:pPr>
        <w:tabs>
          <w:tab w:val="num" w:pos="5760"/>
        </w:tabs>
        <w:ind w:left="4320" w:hanging="1440"/>
      </w:pPr>
      <w:rPr>
        <w:rFonts w:hint="default"/>
      </w:rPr>
    </w:lvl>
  </w:abstractNum>
  <w:abstractNum w:abstractNumId="2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20"/>
  </w:num>
  <w:num w:numId="3">
    <w:abstractNumId w:val="30"/>
  </w:num>
  <w:num w:numId="4">
    <w:abstractNumId w:val="29"/>
  </w:num>
  <w:num w:numId="5">
    <w:abstractNumId w:val="9"/>
  </w:num>
  <w:num w:numId="6">
    <w:abstractNumId w:val="23"/>
  </w:num>
  <w:num w:numId="7">
    <w:abstractNumId w:val="21"/>
  </w:num>
  <w:num w:numId="8">
    <w:abstractNumId w:val="12"/>
  </w:num>
  <w:num w:numId="9">
    <w:abstractNumId w:val="28"/>
  </w:num>
  <w:num w:numId="10">
    <w:abstractNumId w:val="27"/>
  </w:num>
  <w:num w:numId="11">
    <w:abstractNumId w:val="15"/>
  </w:num>
  <w:num w:numId="12">
    <w:abstractNumId w:val="14"/>
  </w:num>
  <w:num w:numId="13">
    <w:abstractNumId w:val="19"/>
  </w:num>
  <w:num w:numId="14">
    <w:abstractNumId w:val="16"/>
  </w:num>
  <w:num w:numId="15">
    <w:abstractNumId w:val="7"/>
  </w:num>
  <w:num w:numId="16">
    <w:abstractNumId w:val="24"/>
  </w:num>
  <w:num w:numId="17">
    <w:abstractNumId w:val="18"/>
  </w:num>
  <w:num w:numId="18">
    <w:abstractNumId w:val="13"/>
  </w:num>
  <w:num w:numId="19">
    <w:abstractNumId w:val="26"/>
  </w:num>
  <w:num w:numId="20">
    <w:abstractNumId w:val="31"/>
  </w:num>
  <w:num w:numId="21">
    <w:abstractNumId w:val="22"/>
  </w:num>
  <w:num w:numId="22">
    <w:abstractNumId w:val="4"/>
  </w:num>
  <w:num w:numId="23">
    <w:abstractNumId w:val="10"/>
  </w:num>
  <w:num w:numId="24">
    <w:abstractNumId w:val="1"/>
  </w:num>
  <w:num w:numId="25">
    <w:abstractNumId w:val="6"/>
  </w:num>
  <w:num w:numId="26">
    <w:abstractNumId w:val="25"/>
  </w:num>
  <w:num w:numId="27">
    <w:abstractNumId w:val="17"/>
  </w:num>
  <w:num w:numId="28">
    <w:abstractNumId w:val="5"/>
  </w:num>
  <w:num w:numId="29">
    <w:abstractNumId w:val="11"/>
  </w:num>
  <w:num w:numId="30">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BF4"/>
    <w:rsid w:val="0000645A"/>
    <w:rsid w:val="00006533"/>
    <w:rsid w:val="000075ED"/>
    <w:rsid w:val="00010C7D"/>
    <w:rsid w:val="00014236"/>
    <w:rsid w:val="00016464"/>
    <w:rsid w:val="000174D7"/>
    <w:rsid w:val="00020CB2"/>
    <w:rsid w:val="00024F3A"/>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7D93"/>
    <w:rsid w:val="00070882"/>
    <w:rsid w:val="0007098A"/>
    <w:rsid w:val="00080897"/>
    <w:rsid w:val="00080F1E"/>
    <w:rsid w:val="00081AC4"/>
    <w:rsid w:val="00083AD8"/>
    <w:rsid w:val="00083E76"/>
    <w:rsid w:val="00083E90"/>
    <w:rsid w:val="0008702F"/>
    <w:rsid w:val="000917E9"/>
    <w:rsid w:val="00092AB2"/>
    <w:rsid w:val="000A00E2"/>
    <w:rsid w:val="000A37BD"/>
    <w:rsid w:val="000A64DF"/>
    <w:rsid w:val="000A6952"/>
    <w:rsid w:val="000B12D1"/>
    <w:rsid w:val="000B191B"/>
    <w:rsid w:val="000C101D"/>
    <w:rsid w:val="000C4755"/>
    <w:rsid w:val="000C49A5"/>
    <w:rsid w:val="000C4A01"/>
    <w:rsid w:val="000C53F1"/>
    <w:rsid w:val="000C68A4"/>
    <w:rsid w:val="000D0586"/>
    <w:rsid w:val="000D3553"/>
    <w:rsid w:val="000D7DDF"/>
    <w:rsid w:val="000E21EB"/>
    <w:rsid w:val="000E2C16"/>
    <w:rsid w:val="000E2F6A"/>
    <w:rsid w:val="000E531E"/>
    <w:rsid w:val="000E574C"/>
    <w:rsid w:val="000F00D9"/>
    <w:rsid w:val="000F47DF"/>
    <w:rsid w:val="000F5466"/>
    <w:rsid w:val="000F5F2D"/>
    <w:rsid w:val="000F7672"/>
    <w:rsid w:val="0010069F"/>
    <w:rsid w:val="0010160C"/>
    <w:rsid w:val="00105DC1"/>
    <w:rsid w:val="00106AC9"/>
    <w:rsid w:val="00111004"/>
    <w:rsid w:val="00111BDC"/>
    <w:rsid w:val="00112B41"/>
    <w:rsid w:val="00113FDF"/>
    <w:rsid w:val="001145A0"/>
    <w:rsid w:val="00114ADB"/>
    <w:rsid w:val="00117861"/>
    <w:rsid w:val="00117A58"/>
    <w:rsid w:val="001237B3"/>
    <w:rsid w:val="00127209"/>
    <w:rsid w:val="00131B1D"/>
    <w:rsid w:val="00132C6C"/>
    <w:rsid w:val="00135038"/>
    <w:rsid w:val="0013583A"/>
    <w:rsid w:val="00135E06"/>
    <w:rsid w:val="0013683F"/>
    <w:rsid w:val="00136D9D"/>
    <w:rsid w:val="0013773B"/>
    <w:rsid w:val="0014196A"/>
    <w:rsid w:val="00142A0F"/>
    <w:rsid w:val="00146457"/>
    <w:rsid w:val="0014690D"/>
    <w:rsid w:val="00151432"/>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57B3"/>
    <w:rsid w:val="001D0ED0"/>
    <w:rsid w:val="001D2281"/>
    <w:rsid w:val="001D31BC"/>
    <w:rsid w:val="001D3660"/>
    <w:rsid w:val="001D3E5F"/>
    <w:rsid w:val="001D4A5E"/>
    <w:rsid w:val="001D4D79"/>
    <w:rsid w:val="001D58F9"/>
    <w:rsid w:val="001D60BB"/>
    <w:rsid w:val="001D77B6"/>
    <w:rsid w:val="001E1FF5"/>
    <w:rsid w:val="001E4AD8"/>
    <w:rsid w:val="001E4BAD"/>
    <w:rsid w:val="001E5374"/>
    <w:rsid w:val="001E54CB"/>
    <w:rsid w:val="001E74CF"/>
    <w:rsid w:val="001F03C0"/>
    <w:rsid w:val="001F159C"/>
    <w:rsid w:val="001F2E80"/>
    <w:rsid w:val="001F3D19"/>
    <w:rsid w:val="001F4A7F"/>
    <w:rsid w:val="001F4D9A"/>
    <w:rsid w:val="001F6DA5"/>
    <w:rsid w:val="00200640"/>
    <w:rsid w:val="00200CA2"/>
    <w:rsid w:val="00200D86"/>
    <w:rsid w:val="00203494"/>
    <w:rsid w:val="00203505"/>
    <w:rsid w:val="00203A98"/>
    <w:rsid w:val="00203BB6"/>
    <w:rsid w:val="002042FC"/>
    <w:rsid w:val="0020618D"/>
    <w:rsid w:val="00206268"/>
    <w:rsid w:val="00206807"/>
    <w:rsid w:val="0021184D"/>
    <w:rsid w:val="002120E5"/>
    <w:rsid w:val="0021293C"/>
    <w:rsid w:val="0021497E"/>
    <w:rsid w:val="00216114"/>
    <w:rsid w:val="00220CC3"/>
    <w:rsid w:val="0023256E"/>
    <w:rsid w:val="00233151"/>
    <w:rsid w:val="002348E4"/>
    <w:rsid w:val="0023590A"/>
    <w:rsid w:val="0023758F"/>
    <w:rsid w:val="00237663"/>
    <w:rsid w:val="002409AE"/>
    <w:rsid w:val="00241289"/>
    <w:rsid w:val="00242E9E"/>
    <w:rsid w:val="00242F0C"/>
    <w:rsid w:val="0024362B"/>
    <w:rsid w:val="00246A2A"/>
    <w:rsid w:val="00251FE6"/>
    <w:rsid w:val="002521D1"/>
    <w:rsid w:val="002523A6"/>
    <w:rsid w:val="002533C4"/>
    <w:rsid w:val="002643DB"/>
    <w:rsid w:val="00266713"/>
    <w:rsid w:val="002714BA"/>
    <w:rsid w:val="002732AA"/>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F0A28"/>
    <w:rsid w:val="002F257F"/>
    <w:rsid w:val="002F5060"/>
    <w:rsid w:val="0030098C"/>
    <w:rsid w:val="00301663"/>
    <w:rsid w:val="00306BDE"/>
    <w:rsid w:val="00310962"/>
    <w:rsid w:val="0031129B"/>
    <w:rsid w:val="0031131B"/>
    <w:rsid w:val="00313480"/>
    <w:rsid w:val="00314ACC"/>
    <w:rsid w:val="00316356"/>
    <w:rsid w:val="00316CE3"/>
    <w:rsid w:val="00320003"/>
    <w:rsid w:val="003213D5"/>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4351"/>
    <w:rsid w:val="003562D2"/>
    <w:rsid w:val="0035686A"/>
    <w:rsid w:val="003648A6"/>
    <w:rsid w:val="00367FF4"/>
    <w:rsid w:val="003715DD"/>
    <w:rsid w:val="00372E39"/>
    <w:rsid w:val="00372FAC"/>
    <w:rsid w:val="00373B22"/>
    <w:rsid w:val="003764B0"/>
    <w:rsid w:val="00380D74"/>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C5033"/>
    <w:rsid w:val="003C7823"/>
    <w:rsid w:val="003D2FF7"/>
    <w:rsid w:val="003D3826"/>
    <w:rsid w:val="003D4D37"/>
    <w:rsid w:val="003D4F71"/>
    <w:rsid w:val="003D5784"/>
    <w:rsid w:val="003D66E1"/>
    <w:rsid w:val="003D7306"/>
    <w:rsid w:val="003D7D3C"/>
    <w:rsid w:val="003E03FB"/>
    <w:rsid w:val="003E1978"/>
    <w:rsid w:val="003E265E"/>
    <w:rsid w:val="003E2FF2"/>
    <w:rsid w:val="003E5B38"/>
    <w:rsid w:val="003E680F"/>
    <w:rsid w:val="003E699D"/>
    <w:rsid w:val="003F0B25"/>
    <w:rsid w:val="003F113A"/>
    <w:rsid w:val="003F3AB1"/>
    <w:rsid w:val="003F7286"/>
    <w:rsid w:val="00405086"/>
    <w:rsid w:val="00406E6C"/>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BFB"/>
    <w:rsid w:val="004B25B5"/>
    <w:rsid w:val="004B2D22"/>
    <w:rsid w:val="004B4007"/>
    <w:rsid w:val="004B62B1"/>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3A19"/>
    <w:rsid w:val="004F46EE"/>
    <w:rsid w:val="0050130F"/>
    <w:rsid w:val="005029CA"/>
    <w:rsid w:val="00502F86"/>
    <w:rsid w:val="00505BEB"/>
    <w:rsid w:val="0050614F"/>
    <w:rsid w:val="00506F38"/>
    <w:rsid w:val="00507FCD"/>
    <w:rsid w:val="00511EE4"/>
    <w:rsid w:val="00513F63"/>
    <w:rsid w:val="005154D0"/>
    <w:rsid w:val="00520FF8"/>
    <w:rsid w:val="00521C18"/>
    <w:rsid w:val="00522749"/>
    <w:rsid w:val="00524A73"/>
    <w:rsid w:val="00525802"/>
    <w:rsid w:val="005275B5"/>
    <w:rsid w:val="005326DB"/>
    <w:rsid w:val="005341C2"/>
    <w:rsid w:val="00536907"/>
    <w:rsid w:val="00540DF4"/>
    <w:rsid w:val="0054200B"/>
    <w:rsid w:val="00542E11"/>
    <w:rsid w:val="00542F4D"/>
    <w:rsid w:val="005445C5"/>
    <w:rsid w:val="00555D3F"/>
    <w:rsid w:val="005560ED"/>
    <w:rsid w:val="00557790"/>
    <w:rsid w:val="00560CD0"/>
    <w:rsid w:val="00560D12"/>
    <w:rsid w:val="005662C2"/>
    <w:rsid w:val="005663F3"/>
    <w:rsid w:val="005679C0"/>
    <w:rsid w:val="00571F47"/>
    <w:rsid w:val="005731B7"/>
    <w:rsid w:val="005733AA"/>
    <w:rsid w:val="005741EB"/>
    <w:rsid w:val="005749C9"/>
    <w:rsid w:val="005767ED"/>
    <w:rsid w:val="00577295"/>
    <w:rsid w:val="00583771"/>
    <w:rsid w:val="005859D8"/>
    <w:rsid w:val="005865A3"/>
    <w:rsid w:val="00586BD8"/>
    <w:rsid w:val="00590713"/>
    <w:rsid w:val="00594838"/>
    <w:rsid w:val="00597617"/>
    <w:rsid w:val="00597C77"/>
    <w:rsid w:val="005A0B1B"/>
    <w:rsid w:val="005A0F89"/>
    <w:rsid w:val="005A1388"/>
    <w:rsid w:val="005A1E2C"/>
    <w:rsid w:val="005A5998"/>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2467"/>
    <w:rsid w:val="005E3A61"/>
    <w:rsid w:val="005E41D2"/>
    <w:rsid w:val="005E4C0F"/>
    <w:rsid w:val="005E7BAA"/>
    <w:rsid w:val="005F0E58"/>
    <w:rsid w:val="005F2291"/>
    <w:rsid w:val="005F2D13"/>
    <w:rsid w:val="005F762C"/>
    <w:rsid w:val="005F768E"/>
    <w:rsid w:val="005F7C1C"/>
    <w:rsid w:val="0061056B"/>
    <w:rsid w:val="00610947"/>
    <w:rsid w:val="00610B3F"/>
    <w:rsid w:val="00611861"/>
    <w:rsid w:val="00611ACC"/>
    <w:rsid w:val="00613E0E"/>
    <w:rsid w:val="00614315"/>
    <w:rsid w:val="00615870"/>
    <w:rsid w:val="00616DB4"/>
    <w:rsid w:val="00616F04"/>
    <w:rsid w:val="006206C9"/>
    <w:rsid w:val="0062263B"/>
    <w:rsid w:val="00624132"/>
    <w:rsid w:val="0062477A"/>
    <w:rsid w:val="00625D88"/>
    <w:rsid w:val="0063740B"/>
    <w:rsid w:val="00637C59"/>
    <w:rsid w:val="006403BF"/>
    <w:rsid w:val="00640C39"/>
    <w:rsid w:val="00641331"/>
    <w:rsid w:val="006456D2"/>
    <w:rsid w:val="00650C37"/>
    <w:rsid w:val="00651D13"/>
    <w:rsid w:val="0065309C"/>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36A9"/>
    <w:rsid w:val="006963A5"/>
    <w:rsid w:val="006A109E"/>
    <w:rsid w:val="006A2956"/>
    <w:rsid w:val="006A2F9C"/>
    <w:rsid w:val="006A2FC9"/>
    <w:rsid w:val="006A552A"/>
    <w:rsid w:val="006A67F4"/>
    <w:rsid w:val="006A7FA6"/>
    <w:rsid w:val="006B0936"/>
    <w:rsid w:val="006B1464"/>
    <w:rsid w:val="006B2BC0"/>
    <w:rsid w:val="006B2F11"/>
    <w:rsid w:val="006B30E5"/>
    <w:rsid w:val="006B4A9C"/>
    <w:rsid w:val="006B604A"/>
    <w:rsid w:val="006B6FB4"/>
    <w:rsid w:val="006B70D3"/>
    <w:rsid w:val="006C08E5"/>
    <w:rsid w:val="006C12D2"/>
    <w:rsid w:val="006C3931"/>
    <w:rsid w:val="006C5437"/>
    <w:rsid w:val="006C77F6"/>
    <w:rsid w:val="006D0D9B"/>
    <w:rsid w:val="006D7B01"/>
    <w:rsid w:val="006E2383"/>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200E4"/>
    <w:rsid w:val="00722A99"/>
    <w:rsid w:val="0072459D"/>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C4F"/>
    <w:rsid w:val="007664FE"/>
    <w:rsid w:val="00767BC2"/>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225"/>
    <w:rsid w:val="0079495F"/>
    <w:rsid w:val="007951B8"/>
    <w:rsid w:val="007952C1"/>
    <w:rsid w:val="0079591B"/>
    <w:rsid w:val="007976C0"/>
    <w:rsid w:val="007A2964"/>
    <w:rsid w:val="007A6E6F"/>
    <w:rsid w:val="007A6FE5"/>
    <w:rsid w:val="007B1DD3"/>
    <w:rsid w:val="007B23A7"/>
    <w:rsid w:val="007B43F2"/>
    <w:rsid w:val="007B48DE"/>
    <w:rsid w:val="007C24AF"/>
    <w:rsid w:val="007C50D0"/>
    <w:rsid w:val="007C796D"/>
    <w:rsid w:val="007C7ACA"/>
    <w:rsid w:val="007D069E"/>
    <w:rsid w:val="007D1E91"/>
    <w:rsid w:val="007D241F"/>
    <w:rsid w:val="007D2586"/>
    <w:rsid w:val="007D4E77"/>
    <w:rsid w:val="007D6354"/>
    <w:rsid w:val="007D699A"/>
    <w:rsid w:val="007E3096"/>
    <w:rsid w:val="007E350A"/>
    <w:rsid w:val="007E5637"/>
    <w:rsid w:val="007F4DED"/>
    <w:rsid w:val="007F5778"/>
    <w:rsid w:val="00800D37"/>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844"/>
    <w:rsid w:val="00830E42"/>
    <w:rsid w:val="00831F96"/>
    <w:rsid w:val="00833F5C"/>
    <w:rsid w:val="008340DF"/>
    <w:rsid w:val="00834A5B"/>
    <w:rsid w:val="008401AF"/>
    <w:rsid w:val="00840DB7"/>
    <w:rsid w:val="00840FA9"/>
    <w:rsid w:val="00843AF7"/>
    <w:rsid w:val="008443AE"/>
    <w:rsid w:val="00844CD4"/>
    <w:rsid w:val="008462E0"/>
    <w:rsid w:val="00850131"/>
    <w:rsid w:val="008509ED"/>
    <w:rsid w:val="008525FE"/>
    <w:rsid w:val="00854AD6"/>
    <w:rsid w:val="00854AE8"/>
    <w:rsid w:val="00855866"/>
    <w:rsid w:val="0086327A"/>
    <w:rsid w:val="00864D24"/>
    <w:rsid w:val="00865C80"/>
    <w:rsid w:val="008720C6"/>
    <w:rsid w:val="00872553"/>
    <w:rsid w:val="00875F05"/>
    <w:rsid w:val="00876580"/>
    <w:rsid w:val="008765C6"/>
    <w:rsid w:val="00880F90"/>
    <w:rsid w:val="008815F3"/>
    <w:rsid w:val="00882F04"/>
    <w:rsid w:val="008831AC"/>
    <w:rsid w:val="008853EE"/>
    <w:rsid w:val="008864F4"/>
    <w:rsid w:val="00887CD5"/>
    <w:rsid w:val="008A02BB"/>
    <w:rsid w:val="008A0913"/>
    <w:rsid w:val="008A2DAF"/>
    <w:rsid w:val="008A3901"/>
    <w:rsid w:val="008A4E14"/>
    <w:rsid w:val="008A540D"/>
    <w:rsid w:val="008A7C40"/>
    <w:rsid w:val="008B052C"/>
    <w:rsid w:val="008B229A"/>
    <w:rsid w:val="008B5E72"/>
    <w:rsid w:val="008B7598"/>
    <w:rsid w:val="008B7847"/>
    <w:rsid w:val="008B7CA4"/>
    <w:rsid w:val="008C01DD"/>
    <w:rsid w:val="008C0656"/>
    <w:rsid w:val="008C2917"/>
    <w:rsid w:val="008C388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6E6"/>
    <w:rsid w:val="008F7901"/>
    <w:rsid w:val="00900347"/>
    <w:rsid w:val="00900D93"/>
    <w:rsid w:val="00902D3A"/>
    <w:rsid w:val="00904705"/>
    <w:rsid w:val="009066BF"/>
    <w:rsid w:val="009072AA"/>
    <w:rsid w:val="00910262"/>
    <w:rsid w:val="00911D93"/>
    <w:rsid w:val="009218DF"/>
    <w:rsid w:val="00921FC2"/>
    <w:rsid w:val="00926982"/>
    <w:rsid w:val="00927C99"/>
    <w:rsid w:val="009305B5"/>
    <w:rsid w:val="00931928"/>
    <w:rsid w:val="0093314F"/>
    <w:rsid w:val="00940DA5"/>
    <w:rsid w:val="00942281"/>
    <w:rsid w:val="00943549"/>
    <w:rsid w:val="0094462F"/>
    <w:rsid w:val="00945B09"/>
    <w:rsid w:val="00946890"/>
    <w:rsid w:val="00946F71"/>
    <w:rsid w:val="00950A46"/>
    <w:rsid w:val="00950A5B"/>
    <w:rsid w:val="0095117A"/>
    <w:rsid w:val="009605FB"/>
    <w:rsid w:val="00961938"/>
    <w:rsid w:val="0096457A"/>
    <w:rsid w:val="00971DF6"/>
    <w:rsid w:val="0097270D"/>
    <w:rsid w:val="00974FED"/>
    <w:rsid w:val="00975B4C"/>
    <w:rsid w:val="00977BD4"/>
    <w:rsid w:val="0098004D"/>
    <w:rsid w:val="009805D8"/>
    <w:rsid w:val="00981E41"/>
    <w:rsid w:val="0098213D"/>
    <w:rsid w:val="00986687"/>
    <w:rsid w:val="009901A7"/>
    <w:rsid w:val="00990C1D"/>
    <w:rsid w:val="00992498"/>
    <w:rsid w:val="00994001"/>
    <w:rsid w:val="009957EE"/>
    <w:rsid w:val="009979B2"/>
    <w:rsid w:val="009A0769"/>
    <w:rsid w:val="009A0E66"/>
    <w:rsid w:val="009A1428"/>
    <w:rsid w:val="009A1696"/>
    <w:rsid w:val="009A4090"/>
    <w:rsid w:val="009A73EF"/>
    <w:rsid w:val="009B2998"/>
    <w:rsid w:val="009B344F"/>
    <w:rsid w:val="009B69A0"/>
    <w:rsid w:val="009B7623"/>
    <w:rsid w:val="009C0FA0"/>
    <w:rsid w:val="009C2410"/>
    <w:rsid w:val="009C34C7"/>
    <w:rsid w:val="009C7F27"/>
    <w:rsid w:val="009D100E"/>
    <w:rsid w:val="009D1047"/>
    <w:rsid w:val="009D7533"/>
    <w:rsid w:val="009E0519"/>
    <w:rsid w:val="009E0D5A"/>
    <w:rsid w:val="009E185A"/>
    <w:rsid w:val="009E29FF"/>
    <w:rsid w:val="009E31B0"/>
    <w:rsid w:val="009E4206"/>
    <w:rsid w:val="009F2247"/>
    <w:rsid w:val="009F2AAD"/>
    <w:rsid w:val="009F3EA7"/>
    <w:rsid w:val="009F4DB3"/>
    <w:rsid w:val="00A02AF5"/>
    <w:rsid w:val="00A03B33"/>
    <w:rsid w:val="00A04234"/>
    <w:rsid w:val="00A05F63"/>
    <w:rsid w:val="00A07BA9"/>
    <w:rsid w:val="00A1012D"/>
    <w:rsid w:val="00A14CA5"/>
    <w:rsid w:val="00A15A1E"/>
    <w:rsid w:val="00A16737"/>
    <w:rsid w:val="00A16D86"/>
    <w:rsid w:val="00A2013D"/>
    <w:rsid w:val="00A20A9D"/>
    <w:rsid w:val="00A20BA6"/>
    <w:rsid w:val="00A220F2"/>
    <w:rsid w:val="00A25E0B"/>
    <w:rsid w:val="00A41A66"/>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B9A"/>
    <w:rsid w:val="00A75F1F"/>
    <w:rsid w:val="00A8084C"/>
    <w:rsid w:val="00A81FD9"/>
    <w:rsid w:val="00A82ADC"/>
    <w:rsid w:val="00A83169"/>
    <w:rsid w:val="00A839C5"/>
    <w:rsid w:val="00A85C22"/>
    <w:rsid w:val="00A91A47"/>
    <w:rsid w:val="00A937FE"/>
    <w:rsid w:val="00A94912"/>
    <w:rsid w:val="00A965E0"/>
    <w:rsid w:val="00AA0F10"/>
    <w:rsid w:val="00AA1086"/>
    <w:rsid w:val="00AA6645"/>
    <w:rsid w:val="00AA6E3C"/>
    <w:rsid w:val="00AB23FC"/>
    <w:rsid w:val="00AB2E85"/>
    <w:rsid w:val="00AB36EB"/>
    <w:rsid w:val="00AB384F"/>
    <w:rsid w:val="00AB42FD"/>
    <w:rsid w:val="00AB5D18"/>
    <w:rsid w:val="00AB6C4D"/>
    <w:rsid w:val="00AB7217"/>
    <w:rsid w:val="00AB7D5E"/>
    <w:rsid w:val="00AB7E24"/>
    <w:rsid w:val="00AC031E"/>
    <w:rsid w:val="00AC19C3"/>
    <w:rsid w:val="00AC1EA8"/>
    <w:rsid w:val="00AC3DB6"/>
    <w:rsid w:val="00AC4342"/>
    <w:rsid w:val="00AC4800"/>
    <w:rsid w:val="00AC6CBE"/>
    <w:rsid w:val="00AC7278"/>
    <w:rsid w:val="00AC7CDD"/>
    <w:rsid w:val="00AD3413"/>
    <w:rsid w:val="00AD40CD"/>
    <w:rsid w:val="00AD466C"/>
    <w:rsid w:val="00AD7E4E"/>
    <w:rsid w:val="00AE00F4"/>
    <w:rsid w:val="00AE0661"/>
    <w:rsid w:val="00AE28E5"/>
    <w:rsid w:val="00AF2550"/>
    <w:rsid w:val="00AF3F17"/>
    <w:rsid w:val="00AF4847"/>
    <w:rsid w:val="00AF4FC6"/>
    <w:rsid w:val="00AF6711"/>
    <w:rsid w:val="00B03903"/>
    <w:rsid w:val="00B03AF6"/>
    <w:rsid w:val="00B04325"/>
    <w:rsid w:val="00B1280B"/>
    <w:rsid w:val="00B12FBC"/>
    <w:rsid w:val="00B138A5"/>
    <w:rsid w:val="00B14850"/>
    <w:rsid w:val="00B148D6"/>
    <w:rsid w:val="00B1534E"/>
    <w:rsid w:val="00B15D97"/>
    <w:rsid w:val="00B161F7"/>
    <w:rsid w:val="00B176D1"/>
    <w:rsid w:val="00B20DA8"/>
    <w:rsid w:val="00B2713B"/>
    <w:rsid w:val="00B27634"/>
    <w:rsid w:val="00B27FA6"/>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FD7"/>
    <w:rsid w:val="00B572EB"/>
    <w:rsid w:val="00B60411"/>
    <w:rsid w:val="00B61A31"/>
    <w:rsid w:val="00B61F1C"/>
    <w:rsid w:val="00B631CA"/>
    <w:rsid w:val="00B63C9C"/>
    <w:rsid w:val="00B63F4F"/>
    <w:rsid w:val="00B707FF"/>
    <w:rsid w:val="00B70E91"/>
    <w:rsid w:val="00B72B07"/>
    <w:rsid w:val="00B73BB2"/>
    <w:rsid w:val="00B748C3"/>
    <w:rsid w:val="00B7739D"/>
    <w:rsid w:val="00B77AF1"/>
    <w:rsid w:val="00B82992"/>
    <w:rsid w:val="00B85EB3"/>
    <w:rsid w:val="00B86333"/>
    <w:rsid w:val="00B87312"/>
    <w:rsid w:val="00B87A88"/>
    <w:rsid w:val="00B90259"/>
    <w:rsid w:val="00B91697"/>
    <w:rsid w:val="00B91834"/>
    <w:rsid w:val="00B921B7"/>
    <w:rsid w:val="00B92BFC"/>
    <w:rsid w:val="00B93215"/>
    <w:rsid w:val="00B93415"/>
    <w:rsid w:val="00B941A4"/>
    <w:rsid w:val="00B94930"/>
    <w:rsid w:val="00B977F2"/>
    <w:rsid w:val="00B97884"/>
    <w:rsid w:val="00BA410C"/>
    <w:rsid w:val="00BA533B"/>
    <w:rsid w:val="00BA5465"/>
    <w:rsid w:val="00BA6B36"/>
    <w:rsid w:val="00BB166E"/>
    <w:rsid w:val="00BB2862"/>
    <w:rsid w:val="00BB2F5F"/>
    <w:rsid w:val="00BB3D67"/>
    <w:rsid w:val="00BB62D4"/>
    <w:rsid w:val="00BB6B6B"/>
    <w:rsid w:val="00BB75EA"/>
    <w:rsid w:val="00BC04FD"/>
    <w:rsid w:val="00BC3EB4"/>
    <w:rsid w:val="00BD3E63"/>
    <w:rsid w:val="00BD5CEC"/>
    <w:rsid w:val="00BD7961"/>
    <w:rsid w:val="00BE1004"/>
    <w:rsid w:val="00BE3200"/>
    <w:rsid w:val="00BE4C47"/>
    <w:rsid w:val="00BE70BC"/>
    <w:rsid w:val="00BF1086"/>
    <w:rsid w:val="00BF1B33"/>
    <w:rsid w:val="00BF24C3"/>
    <w:rsid w:val="00BF4531"/>
    <w:rsid w:val="00BF720A"/>
    <w:rsid w:val="00BF748A"/>
    <w:rsid w:val="00BF7A12"/>
    <w:rsid w:val="00C00DAF"/>
    <w:rsid w:val="00C02205"/>
    <w:rsid w:val="00C0313B"/>
    <w:rsid w:val="00C03DA1"/>
    <w:rsid w:val="00C0437E"/>
    <w:rsid w:val="00C0460D"/>
    <w:rsid w:val="00C04938"/>
    <w:rsid w:val="00C06E76"/>
    <w:rsid w:val="00C1232F"/>
    <w:rsid w:val="00C1235A"/>
    <w:rsid w:val="00C20B4E"/>
    <w:rsid w:val="00C246D9"/>
    <w:rsid w:val="00C2482D"/>
    <w:rsid w:val="00C262F8"/>
    <w:rsid w:val="00C331FB"/>
    <w:rsid w:val="00C33682"/>
    <w:rsid w:val="00C336CA"/>
    <w:rsid w:val="00C4194D"/>
    <w:rsid w:val="00C44555"/>
    <w:rsid w:val="00C44AF8"/>
    <w:rsid w:val="00C452F4"/>
    <w:rsid w:val="00C465B7"/>
    <w:rsid w:val="00C469CF"/>
    <w:rsid w:val="00C51877"/>
    <w:rsid w:val="00C52386"/>
    <w:rsid w:val="00C52669"/>
    <w:rsid w:val="00C52905"/>
    <w:rsid w:val="00C52A26"/>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2024"/>
    <w:rsid w:val="00C82568"/>
    <w:rsid w:val="00C8497A"/>
    <w:rsid w:val="00C871BF"/>
    <w:rsid w:val="00C90767"/>
    <w:rsid w:val="00C93884"/>
    <w:rsid w:val="00C93D7D"/>
    <w:rsid w:val="00C94105"/>
    <w:rsid w:val="00C9471E"/>
    <w:rsid w:val="00CA0850"/>
    <w:rsid w:val="00CA1666"/>
    <w:rsid w:val="00CA27A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35B"/>
    <w:rsid w:val="00CE18E6"/>
    <w:rsid w:val="00CE3250"/>
    <w:rsid w:val="00CE45F3"/>
    <w:rsid w:val="00CE61AB"/>
    <w:rsid w:val="00CE7063"/>
    <w:rsid w:val="00CF132E"/>
    <w:rsid w:val="00CF4BD4"/>
    <w:rsid w:val="00CF57CC"/>
    <w:rsid w:val="00CF5997"/>
    <w:rsid w:val="00CF5EB6"/>
    <w:rsid w:val="00CF761E"/>
    <w:rsid w:val="00D00D97"/>
    <w:rsid w:val="00D03F46"/>
    <w:rsid w:val="00D04964"/>
    <w:rsid w:val="00D07600"/>
    <w:rsid w:val="00D11DD5"/>
    <w:rsid w:val="00D1314C"/>
    <w:rsid w:val="00D133D2"/>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41F8F"/>
    <w:rsid w:val="00D435D8"/>
    <w:rsid w:val="00D47C8D"/>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802E6"/>
    <w:rsid w:val="00D808E8"/>
    <w:rsid w:val="00D814F4"/>
    <w:rsid w:val="00D82C20"/>
    <w:rsid w:val="00D8303F"/>
    <w:rsid w:val="00D90F6B"/>
    <w:rsid w:val="00D92601"/>
    <w:rsid w:val="00D92B8C"/>
    <w:rsid w:val="00D9352F"/>
    <w:rsid w:val="00D93F17"/>
    <w:rsid w:val="00D950AF"/>
    <w:rsid w:val="00D9601E"/>
    <w:rsid w:val="00DA047B"/>
    <w:rsid w:val="00DA11F8"/>
    <w:rsid w:val="00DA282F"/>
    <w:rsid w:val="00DA2FE9"/>
    <w:rsid w:val="00DA58A2"/>
    <w:rsid w:val="00DA6E5F"/>
    <w:rsid w:val="00DA6FBE"/>
    <w:rsid w:val="00DA6FE2"/>
    <w:rsid w:val="00DB159D"/>
    <w:rsid w:val="00DB27E2"/>
    <w:rsid w:val="00DB3F56"/>
    <w:rsid w:val="00DB738A"/>
    <w:rsid w:val="00DC0A2E"/>
    <w:rsid w:val="00DC2EFF"/>
    <w:rsid w:val="00DC51DF"/>
    <w:rsid w:val="00DC63A1"/>
    <w:rsid w:val="00DC63D4"/>
    <w:rsid w:val="00DC7EA1"/>
    <w:rsid w:val="00DD23BD"/>
    <w:rsid w:val="00DD3A4B"/>
    <w:rsid w:val="00DD3D83"/>
    <w:rsid w:val="00DD73B1"/>
    <w:rsid w:val="00DE0A87"/>
    <w:rsid w:val="00DE2A65"/>
    <w:rsid w:val="00DE354B"/>
    <w:rsid w:val="00DE447B"/>
    <w:rsid w:val="00DE44F5"/>
    <w:rsid w:val="00DE701E"/>
    <w:rsid w:val="00DE7038"/>
    <w:rsid w:val="00DF29C7"/>
    <w:rsid w:val="00DF5B39"/>
    <w:rsid w:val="00DF6D35"/>
    <w:rsid w:val="00E0033E"/>
    <w:rsid w:val="00E02E25"/>
    <w:rsid w:val="00E06B97"/>
    <w:rsid w:val="00E074A9"/>
    <w:rsid w:val="00E07A17"/>
    <w:rsid w:val="00E10172"/>
    <w:rsid w:val="00E1021E"/>
    <w:rsid w:val="00E10275"/>
    <w:rsid w:val="00E121F7"/>
    <w:rsid w:val="00E139D1"/>
    <w:rsid w:val="00E158FC"/>
    <w:rsid w:val="00E15D3B"/>
    <w:rsid w:val="00E16139"/>
    <w:rsid w:val="00E17AD2"/>
    <w:rsid w:val="00E20886"/>
    <w:rsid w:val="00E21A33"/>
    <w:rsid w:val="00E238EE"/>
    <w:rsid w:val="00E254EA"/>
    <w:rsid w:val="00E26292"/>
    <w:rsid w:val="00E26607"/>
    <w:rsid w:val="00E26807"/>
    <w:rsid w:val="00E27523"/>
    <w:rsid w:val="00E27F69"/>
    <w:rsid w:val="00E30CA8"/>
    <w:rsid w:val="00E3283B"/>
    <w:rsid w:val="00E33959"/>
    <w:rsid w:val="00E33E1C"/>
    <w:rsid w:val="00E415BE"/>
    <w:rsid w:val="00E45AEC"/>
    <w:rsid w:val="00E46193"/>
    <w:rsid w:val="00E47255"/>
    <w:rsid w:val="00E53055"/>
    <w:rsid w:val="00E5343D"/>
    <w:rsid w:val="00E55C92"/>
    <w:rsid w:val="00E56D8D"/>
    <w:rsid w:val="00E57336"/>
    <w:rsid w:val="00E60AC1"/>
    <w:rsid w:val="00E6253C"/>
    <w:rsid w:val="00E64AA8"/>
    <w:rsid w:val="00E66626"/>
    <w:rsid w:val="00E711E1"/>
    <w:rsid w:val="00E72FF2"/>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B6EDC"/>
    <w:rsid w:val="00EC173C"/>
    <w:rsid w:val="00EC26D9"/>
    <w:rsid w:val="00EC58ED"/>
    <w:rsid w:val="00EC6DAE"/>
    <w:rsid w:val="00ED2530"/>
    <w:rsid w:val="00ED2747"/>
    <w:rsid w:val="00ED5F87"/>
    <w:rsid w:val="00ED79B6"/>
    <w:rsid w:val="00EE0326"/>
    <w:rsid w:val="00EE108A"/>
    <w:rsid w:val="00EE25AD"/>
    <w:rsid w:val="00EE283E"/>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642C"/>
    <w:rsid w:val="00F06453"/>
    <w:rsid w:val="00F06500"/>
    <w:rsid w:val="00F10BB2"/>
    <w:rsid w:val="00F11332"/>
    <w:rsid w:val="00F1452B"/>
    <w:rsid w:val="00F163B7"/>
    <w:rsid w:val="00F17722"/>
    <w:rsid w:val="00F2110E"/>
    <w:rsid w:val="00F223EE"/>
    <w:rsid w:val="00F2327F"/>
    <w:rsid w:val="00F25B25"/>
    <w:rsid w:val="00F26AF2"/>
    <w:rsid w:val="00F305B0"/>
    <w:rsid w:val="00F33950"/>
    <w:rsid w:val="00F34A19"/>
    <w:rsid w:val="00F35183"/>
    <w:rsid w:val="00F36AFD"/>
    <w:rsid w:val="00F42318"/>
    <w:rsid w:val="00F44997"/>
    <w:rsid w:val="00F50AAA"/>
    <w:rsid w:val="00F53BC1"/>
    <w:rsid w:val="00F540A8"/>
    <w:rsid w:val="00F543FC"/>
    <w:rsid w:val="00F553CB"/>
    <w:rsid w:val="00F56B1E"/>
    <w:rsid w:val="00F57B88"/>
    <w:rsid w:val="00F604F5"/>
    <w:rsid w:val="00F61F3A"/>
    <w:rsid w:val="00F623B7"/>
    <w:rsid w:val="00F62BAA"/>
    <w:rsid w:val="00F74199"/>
    <w:rsid w:val="00F7509B"/>
    <w:rsid w:val="00F80D2B"/>
    <w:rsid w:val="00F8375C"/>
    <w:rsid w:val="00F844B6"/>
    <w:rsid w:val="00F86965"/>
    <w:rsid w:val="00F87952"/>
    <w:rsid w:val="00F87E16"/>
    <w:rsid w:val="00F907CE"/>
    <w:rsid w:val="00F927EC"/>
    <w:rsid w:val="00F93B72"/>
    <w:rsid w:val="00F95EDC"/>
    <w:rsid w:val="00F96F43"/>
    <w:rsid w:val="00F96FF8"/>
    <w:rsid w:val="00F9768F"/>
    <w:rsid w:val="00F97708"/>
    <w:rsid w:val="00FA0697"/>
    <w:rsid w:val="00FA0DA9"/>
    <w:rsid w:val="00FA0EEE"/>
    <w:rsid w:val="00FA2C32"/>
    <w:rsid w:val="00FA31BF"/>
    <w:rsid w:val="00FA38F2"/>
    <w:rsid w:val="00FA4FAF"/>
    <w:rsid w:val="00FB265C"/>
    <w:rsid w:val="00FB6CD4"/>
    <w:rsid w:val="00FC15AA"/>
    <w:rsid w:val="00FC1AC4"/>
    <w:rsid w:val="00FC1CC3"/>
    <w:rsid w:val="00FC3F8C"/>
    <w:rsid w:val="00FC649F"/>
    <w:rsid w:val="00FC6A06"/>
    <w:rsid w:val="00FC7093"/>
    <w:rsid w:val="00FD02CB"/>
    <w:rsid w:val="00FD07B7"/>
    <w:rsid w:val="00FD14B8"/>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5874"/>
    <w:pPr>
      <w:spacing w:before="120" w:after="60"/>
    </w:pPr>
    <w:rPr>
      <w:lang w:eastAsia="en-US"/>
    </w:rPr>
  </w:style>
  <w:style w:type="paragraph" w:styleId="1">
    <w:name w:val="heading 1"/>
    <w:aliases w:val="No break before"/>
    <w:basedOn w:val="a"/>
    <w:next w:val="a"/>
    <w:qFormat/>
    <w:rsid w:val="00CA7DE0"/>
    <w:pPr>
      <w:keepNext/>
      <w:pageBreakBefore/>
      <w:numPr>
        <w:numId w:val="2"/>
      </w:numPr>
      <w:tabs>
        <w:tab w:val="right" w:pos="9634"/>
      </w:tabs>
      <w:spacing w:before="0" w:after="160"/>
      <w:outlineLvl w:val="0"/>
    </w:pPr>
    <w:rPr>
      <w:rFonts w:ascii="Arial" w:hAnsi="Arial"/>
      <w:b/>
      <w:sz w:val="36"/>
    </w:rPr>
  </w:style>
  <w:style w:type="paragraph" w:styleId="2">
    <w:name w:val="heading 2"/>
    <w:basedOn w:val="1"/>
    <w:next w:val="a"/>
    <w:qFormat/>
    <w:rsid w:val="00CA7DE0"/>
    <w:pPr>
      <w:pageBreakBefore w:val="0"/>
      <w:numPr>
        <w:ilvl w:val="1"/>
      </w:numPr>
      <w:tabs>
        <w:tab w:val="clear" w:pos="1006"/>
        <w:tab w:val="num" w:pos="864"/>
      </w:tabs>
      <w:spacing w:before="120" w:after="120"/>
      <w:ind w:left="864"/>
      <w:outlineLvl w:val="1"/>
    </w:pPr>
    <w:rPr>
      <w:sz w:val="32"/>
    </w:rPr>
  </w:style>
  <w:style w:type="paragraph" w:styleId="3">
    <w:name w:val="heading 3"/>
    <w:aliases w:val="H3"/>
    <w:basedOn w:val="2"/>
    <w:next w:val="a"/>
    <w:qFormat/>
    <w:rsid w:val="00F93B72"/>
    <w:pPr>
      <w:numPr>
        <w:ilvl w:val="2"/>
      </w:numPr>
      <w:tabs>
        <w:tab w:val="clear" w:pos="1170"/>
        <w:tab w:val="num" w:pos="1080"/>
      </w:tabs>
      <w:spacing w:after="80"/>
      <w:ind w:left="1080"/>
      <w:outlineLvl w:val="2"/>
    </w:pPr>
    <w:rPr>
      <w:sz w:val="28"/>
      <w:lang w:eastAsia="ko-KR"/>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CA7DE0"/>
    <w:pPr>
      <w:numPr>
        <w:ilvl w:val="4"/>
      </w:numPr>
      <w:outlineLvl w:val="4"/>
    </w:pPr>
    <w:rPr>
      <w:sz w:val="22"/>
    </w:rPr>
  </w:style>
  <w:style w:type="paragraph" w:styleId="6">
    <w:name w:val="heading 6"/>
    <w:basedOn w:val="a"/>
    <w:next w:val="a"/>
    <w:qFormat/>
    <w:rsid w:val="00CA7DE0"/>
    <w:pPr>
      <w:keepNext/>
      <w:numPr>
        <w:ilvl w:val="5"/>
        <w:numId w:val="2"/>
      </w:numPr>
      <w:outlineLvl w:val="5"/>
    </w:pPr>
    <w:rPr>
      <w:b/>
    </w:rPr>
  </w:style>
  <w:style w:type="paragraph" w:styleId="7">
    <w:name w:val="heading 7"/>
    <w:basedOn w:val="a"/>
    <w:next w:val="a"/>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A7DE0"/>
    <w:pPr>
      <w:spacing w:before="0" w:after="0"/>
    </w:pPr>
    <w:rPr>
      <w:rFonts w:ascii="Arial" w:hAnsi="Arial"/>
      <w:b/>
      <w:sz w:val="18"/>
    </w:rPr>
  </w:style>
  <w:style w:type="paragraph" w:styleId="a4">
    <w:name w:val="header"/>
    <w:basedOn w:val="a"/>
    <w:rsid w:val="00CA7DE0"/>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CA7DE0"/>
    <w:pPr>
      <w:spacing w:after="180"/>
      <w:jc w:val="center"/>
    </w:pPr>
    <w:rPr>
      <w:b/>
    </w:rPr>
  </w:style>
  <w:style w:type="paragraph" w:styleId="20">
    <w:name w:val="toc 2"/>
    <w:basedOn w:val="a"/>
    <w:next w:val="a"/>
    <w:uiPriority w:val="39"/>
    <w:rsid w:val="00CA7DE0"/>
    <w:pPr>
      <w:spacing w:before="0" w:after="0"/>
      <w:ind w:left="200"/>
    </w:pPr>
    <w:rPr>
      <w:b/>
      <w:smallCaps/>
    </w:rPr>
  </w:style>
  <w:style w:type="paragraph" w:styleId="30">
    <w:name w:val="toc 3"/>
    <w:basedOn w:val="a"/>
    <w:next w:val="a"/>
    <w:uiPriority w:val="39"/>
    <w:rsid w:val="00CA7DE0"/>
    <w:pPr>
      <w:spacing w:before="0" w:after="0"/>
      <w:ind w:left="400"/>
    </w:pPr>
  </w:style>
  <w:style w:type="paragraph" w:styleId="40">
    <w:name w:val="toc 4"/>
    <w:basedOn w:val="a"/>
    <w:next w:val="a"/>
    <w:semiHidden/>
    <w:rsid w:val="00CA7DE0"/>
    <w:pPr>
      <w:spacing w:before="0" w:after="0"/>
      <w:ind w:left="600"/>
    </w:pPr>
    <w:rPr>
      <w:i/>
      <w:sz w:val="18"/>
    </w:rPr>
  </w:style>
  <w:style w:type="paragraph" w:styleId="50">
    <w:name w:val="toc 5"/>
    <w:basedOn w:val="a"/>
    <w:next w:val="a"/>
    <w:semiHidden/>
    <w:rsid w:val="00CA7DE0"/>
    <w:pPr>
      <w:spacing w:before="0" w:after="0"/>
      <w:ind w:left="800"/>
    </w:pPr>
    <w:rPr>
      <w:sz w:val="18"/>
    </w:rPr>
  </w:style>
  <w:style w:type="paragraph" w:styleId="60">
    <w:name w:val="toc 6"/>
    <w:basedOn w:val="a"/>
    <w:next w:val="a"/>
    <w:semiHidden/>
    <w:rsid w:val="00CA7DE0"/>
    <w:pPr>
      <w:spacing w:before="0" w:after="0"/>
      <w:ind w:left="1000"/>
    </w:pPr>
    <w:rPr>
      <w:sz w:val="18"/>
    </w:rPr>
  </w:style>
  <w:style w:type="paragraph" w:styleId="70">
    <w:name w:val="toc 7"/>
    <w:basedOn w:val="a"/>
    <w:next w:val="a"/>
    <w:semiHidden/>
    <w:rsid w:val="00CA7DE0"/>
    <w:pPr>
      <w:spacing w:before="0" w:after="0"/>
      <w:ind w:left="1200"/>
    </w:pPr>
    <w:rPr>
      <w:sz w:val="18"/>
    </w:rPr>
  </w:style>
  <w:style w:type="paragraph" w:styleId="80">
    <w:name w:val="toc 8"/>
    <w:basedOn w:val="a"/>
    <w:next w:val="a"/>
    <w:semiHidden/>
    <w:rsid w:val="00CA7DE0"/>
    <w:pPr>
      <w:spacing w:before="0" w:after="0"/>
      <w:ind w:left="1400"/>
    </w:pPr>
    <w:rPr>
      <w:sz w:val="18"/>
    </w:rPr>
  </w:style>
  <w:style w:type="paragraph" w:styleId="90">
    <w:name w:val="toc 9"/>
    <w:basedOn w:val="a"/>
    <w:next w:val="a"/>
    <w:semiHidden/>
    <w:rsid w:val="00CA7DE0"/>
    <w:pPr>
      <w:spacing w:before="0" w:after="0"/>
      <w:ind w:left="1600"/>
    </w:pPr>
    <w:rPr>
      <w:sz w:val="18"/>
    </w:rPr>
  </w:style>
  <w:style w:type="paragraph" w:customStyle="1" w:styleId="ZDISCLAIMER">
    <w:name w:val="ZDISCLAIMER"/>
    <w:basedOn w:val="a"/>
    <w:rsid w:val="00CA7DE0"/>
    <w:pPr>
      <w:spacing w:before="0"/>
    </w:pPr>
  </w:style>
  <w:style w:type="paragraph" w:customStyle="1" w:styleId="EditorsNote">
    <w:name w:val="Editor's Note"/>
    <w:basedOn w:val="a"/>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semiHidden/>
    <w:rsid w:val="00CA7DE0"/>
    <w:rPr>
      <w:vertAlign w:val="superscript"/>
    </w:rPr>
  </w:style>
  <w:style w:type="paragraph" w:styleId="a7">
    <w:name w:val="footnote text"/>
    <w:basedOn w:val="a"/>
    <w:semiHidden/>
    <w:rsid w:val="00CA7DE0"/>
    <w:pPr>
      <w:spacing w:before="60"/>
    </w:pPr>
  </w:style>
  <w:style w:type="character" w:styleId="a8">
    <w:name w:val="Hyperlink"/>
    <w:uiPriority w:val="99"/>
    <w:rsid w:val="00CA7DE0"/>
    <w:rPr>
      <w:color w:val="0000FF"/>
      <w:u w:val="single"/>
    </w:rPr>
  </w:style>
  <w:style w:type="paragraph" w:customStyle="1" w:styleId="NormalBullet">
    <w:name w:val="Normal Bullet"/>
    <w:basedOn w:val="a"/>
    <w:rsid w:val="00CA7DE0"/>
    <w:pPr>
      <w:numPr>
        <w:numId w:val="1"/>
      </w:numPr>
      <w:spacing w:before="0"/>
    </w:pPr>
  </w:style>
  <w:style w:type="paragraph" w:styleId="a9">
    <w:name w:val="Normal Indent"/>
    <w:basedOn w:val="a"/>
    <w:next w:val="a"/>
    <w:rsid w:val="00CA7DE0"/>
    <w:pPr>
      <w:ind w:left="567"/>
    </w:pPr>
  </w:style>
  <w:style w:type="paragraph" w:styleId="aa">
    <w:name w:val="Subtitle"/>
    <w:basedOn w:val="a"/>
    <w:qFormat/>
    <w:rsid w:val="00CA7DE0"/>
    <w:pPr>
      <w:jc w:val="right"/>
    </w:pPr>
    <w:rPr>
      <w:rFonts w:ascii="Arial" w:hAnsi="Arial"/>
      <w:b/>
      <w:sz w:val="32"/>
    </w:rPr>
  </w:style>
  <w:style w:type="paragraph" w:styleId="ab">
    <w:name w:val="table of figures"/>
    <w:basedOn w:val="a"/>
    <w:next w:val="a"/>
    <w:uiPriority w:val="99"/>
    <w:rsid w:val="00CA7DE0"/>
    <w:pPr>
      <w:tabs>
        <w:tab w:val="right" w:leader="dot" w:pos="10070"/>
      </w:tabs>
      <w:ind w:left="400" w:hanging="400"/>
    </w:pPr>
    <w:rPr>
      <w:b/>
      <w:bCs/>
      <w:noProof/>
    </w:rPr>
  </w:style>
  <w:style w:type="paragraph" w:styleId="ac">
    <w:name w:val="Title"/>
    <w:basedOn w:val="a"/>
    <w:next w:val="aa"/>
    <w:qFormat/>
    <w:rsid w:val="00CA7DE0"/>
    <w:pPr>
      <w:spacing w:before="360"/>
      <w:jc w:val="right"/>
    </w:pPr>
    <w:rPr>
      <w:rFonts w:ascii="Arial" w:hAnsi="Arial"/>
      <w:b/>
      <w:kern w:val="28"/>
      <w:sz w:val="36"/>
    </w:rPr>
  </w:style>
  <w:style w:type="paragraph" w:styleId="ad">
    <w:name w:val="Document Map"/>
    <w:basedOn w:val="a"/>
    <w:semiHidden/>
    <w:rsid w:val="00CA7DE0"/>
    <w:pPr>
      <w:shd w:val="clear" w:color="auto" w:fill="000080"/>
    </w:pPr>
    <w:rPr>
      <w:rFonts w:ascii="Tahoma" w:hAnsi="Tahoma"/>
    </w:rPr>
  </w:style>
  <w:style w:type="paragraph" w:customStyle="1" w:styleId="ZVERSION">
    <w:name w:val="ZVERSION"/>
    <w:basedOn w:val="a"/>
    <w:next w:val="a"/>
    <w:rsid w:val="00CA7DE0"/>
    <w:pPr>
      <w:widowControl w:val="0"/>
      <w:spacing w:before="0" w:after="0"/>
      <w:jc w:val="right"/>
    </w:pPr>
    <w:rPr>
      <w:rFonts w:ascii="Arial" w:hAnsi="Arial"/>
      <w:sz w:val="32"/>
    </w:rPr>
  </w:style>
  <w:style w:type="paragraph" w:customStyle="1" w:styleId="AbbreviationEntry">
    <w:name w:val="Abbreviation Entry"/>
    <w:basedOn w:val="a"/>
    <w:rsid w:val="00CA7DE0"/>
    <w:pPr>
      <w:spacing w:before="0" w:after="20"/>
    </w:pPr>
  </w:style>
  <w:style w:type="paragraph" w:customStyle="1" w:styleId="ZCOVER">
    <w:name w:val="ZCOVER"/>
    <w:basedOn w:val="ZVERSION"/>
    <w:rsid w:val="00CA7DE0"/>
  </w:style>
  <w:style w:type="character" w:customStyle="1" w:styleId="ZDONTMODIFY">
    <w:name w:val="ZDONTMODIFY"/>
    <w:basedOn w:val="a0"/>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0"/>
    <w:rsid w:val="00CA7DE0"/>
  </w:style>
  <w:style w:type="paragraph" w:customStyle="1" w:styleId="TableRow">
    <w:name w:val="Table Row"/>
    <w:basedOn w:val="a"/>
    <w:link w:val="TableRowChar"/>
    <w:rsid w:val="00CA7DE0"/>
    <w:pPr>
      <w:spacing w:before="20" w:after="20"/>
    </w:pPr>
  </w:style>
  <w:style w:type="character" w:customStyle="1" w:styleId="ZSPECDATE">
    <w:name w:val="ZSPECDATE"/>
    <w:basedOn w:val="a0"/>
    <w:rsid w:val="00CA7DE0"/>
  </w:style>
  <w:style w:type="paragraph" w:styleId="ae">
    <w:name w:val="Block Text"/>
    <w:basedOn w:val="a"/>
    <w:rsid w:val="00CA7DE0"/>
    <w:pPr>
      <w:ind w:left="1440" w:right="1440"/>
    </w:pPr>
  </w:style>
  <w:style w:type="paragraph" w:customStyle="1" w:styleId="ZDID">
    <w:name w:val="ZDID"/>
    <w:basedOn w:val="ZCOVER"/>
    <w:rsid w:val="00CA7DE0"/>
    <w:rPr>
      <w:noProof/>
    </w:rPr>
  </w:style>
  <w:style w:type="paragraph" w:customStyle="1" w:styleId="Figure">
    <w:name w:val="Figure"/>
    <w:basedOn w:val="a"/>
    <w:next w:val="a5"/>
    <w:rsid w:val="00CA7DE0"/>
    <w:pPr>
      <w:keepNext/>
      <w:spacing w:after="0"/>
      <w:jc w:val="center"/>
    </w:pPr>
  </w:style>
  <w:style w:type="paragraph" w:customStyle="1" w:styleId="ReferenceEntry">
    <w:name w:val="Reference Entry"/>
    <w:basedOn w:val="a"/>
    <w:rsid w:val="00CA7DE0"/>
    <w:pPr>
      <w:spacing w:before="40" w:after="40"/>
    </w:pPr>
  </w:style>
  <w:style w:type="paragraph" w:customStyle="1" w:styleId="Term">
    <w:name w:val="Term"/>
    <w:basedOn w:val="a"/>
    <w:next w:val="a"/>
    <w:rsid w:val="00CA7DE0"/>
    <w:pPr>
      <w:keepNext/>
      <w:spacing w:after="20"/>
    </w:pPr>
    <w:rPr>
      <w:b/>
    </w:rPr>
  </w:style>
  <w:style w:type="paragraph" w:customStyle="1" w:styleId="TermDefinition">
    <w:name w:val="Term Definition"/>
    <w:basedOn w:val="a"/>
    <w:next w:val="Term"/>
    <w:rsid w:val="00CA7DE0"/>
    <w:pPr>
      <w:keepLines/>
      <w:spacing w:before="0" w:after="40"/>
      <w:ind w:left="576"/>
    </w:pPr>
  </w:style>
  <w:style w:type="character" w:styleId="af">
    <w:name w:val="FollowedHyperlink"/>
    <w:rsid w:val="00CA7DE0"/>
    <w:rPr>
      <w:color w:val="800080"/>
      <w:u w:val="single"/>
    </w:rPr>
  </w:style>
  <w:style w:type="paragraph" w:customStyle="1" w:styleId="TOChead">
    <w:name w:val="TOChead"/>
    <w:basedOn w:val="a"/>
    <w:rsid w:val="00CA7DE0"/>
    <w:rPr>
      <w:rFonts w:ascii="Arial" w:hAnsi="Arial"/>
      <w:b/>
      <w:bCs/>
      <w:sz w:val="36"/>
    </w:rPr>
  </w:style>
  <w:style w:type="paragraph" w:customStyle="1" w:styleId="App1">
    <w:name w:val="App1"/>
    <w:basedOn w:val="a"/>
    <w:next w:val="a"/>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CA7DE0"/>
    <w:pPr>
      <w:numPr>
        <w:ilvl w:val="2"/>
      </w:numPr>
      <w:spacing w:before="120" w:after="40"/>
      <w:outlineLvl w:val="2"/>
    </w:pPr>
    <w:rPr>
      <w:sz w:val="28"/>
    </w:rPr>
  </w:style>
  <w:style w:type="paragraph" w:customStyle="1" w:styleId="TableHead">
    <w:name w:val="TableHead"/>
    <w:basedOn w:val="a"/>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af0">
    <w:name w:val="annotation text"/>
    <w:basedOn w:val="a"/>
    <w:next w:val="a"/>
    <w:link w:val="Char"/>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a"/>
    <w:rsid w:val="00CA7DE0"/>
    <w:pPr>
      <w:spacing w:before="60"/>
    </w:pPr>
    <w:rPr>
      <w:sz w:val="18"/>
    </w:rPr>
  </w:style>
  <w:style w:type="paragraph" w:customStyle="1" w:styleId="AbbrLabel">
    <w:name w:val="AbbrLabel"/>
    <w:basedOn w:val="a"/>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a"/>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a"/>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link w:val="Char0"/>
    <w:rsid w:val="00907515"/>
    <w:pPr>
      <w:spacing w:before="0" w:after="0"/>
    </w:pPr>
    <w:rPr>
      <w:rFonts w:ascii="맑은 고딕" w:eastAsia="맑은 고딕" w:hAnsi="맑은 고딕"/>
      <w:sz w:val="18"/>
      <w:szCs w:val="18"/>
    </w:rPr>
  </w:style>
  <w:style w:type="character" w:customStyle="1" w:styleId="Char0">
    <w:name w:val="풍선 도움말 텍스트 Char"/>
    <w:link w:val="af1"/>
    <w:rsid w:val="00907515"/>
    <w:rPr>
      <w:rFonts w:ascii="맑은 고딕" w:eastAsia="맑은 고딕" w:hAnsi="맑은 고딕" w:cs="Times New Roman"/>
      <w:sz w:val="18"/>
      <w:szCs w:val="18"/>
      <w:lang w:val="en-GB" w:eastAsia="en-US"/>
    </w:rPr>
  </w:style>
  <w:style w:type="paragraph" w:customStyle="1" w:styleId="AltNormal">
    <w:name w:val="AltNormal"/>
    <w:basedOn w:val="a"/>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
    <w:name w:val="메모 텍스트 Char"/>
    <w:link w:val="af0"/>
    <w:semiHidden/>
    <w:locked/>
    <w:rsid w:val="00E03FB9"/>
    <w:rPr>
      <w:rFonts w:ascii="Comic Sans MS" w:eastAsia="SimSun" w:hAnsi="Comic Sans MS"/>
      <w:color w:val="800000"/>
      <w:lang w:val="en-GB" w:eastAsia="en-US" w:bidi="ar-SA"/>
    </w:rPr>
  </w:style>
  <w:style w:type="paragraph" w:customStyle="1" w:styleId="Code">
    <w:name w:val="Code"/>
    <w:basedOn w:val="a"/>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af2">
    <w:name w:val="annotation reference"/>
    <w:rsid w:val="004A23F6"/>
    <w:rPr>
      <w:sz w:val="18"/>
      <w:szCs w:val="18"/>
    </w:rPr>
  </w:style>
  <w:style w:type="paragraph" w:styleId="af3">
    <w:name w:val="annotation subject"/>
    <w:basedOn w:val="af0"/>
    <w:next w:val="af0"/>
    <w:link w:val="Char1"/>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1">
    <w:name w:val="메모 주제 Char"/>
    <w:link w:val="af3"/>
    <w:rsid w:val="004A23F6"/>
    <w:rPr>
      <w:rFonts w:ascii="Comic Sans MS" w:eastAsia="SimSun" w:hAnsi="Comic Sans MS"/>
      <w:b/>
      <w:bCs/>
      <w:color w:val="800000"/>
      <w:lang w:val="en-GB" w:eastAsia="en-US" w:bidi="ar-SA"/>
    </w:rPr>
  </w:style>
  <w:style w:type="table" w:styleId="af4">
    <w:name w:val="Table Grid"/>
    <w:basedOn w:val="a1"/>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a"/>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a"/>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0"/>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a"/>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af5">
    <w:name w:val="List Paragraph"/>
    <w:basedOn w:val="a"/>
    <w:uiPriority w:val="34"/>
    <w:qFormat/>
    <w:rsid w:val="00320003"/>
    <w:pPr>
      <w:ind w:leftChars="400" w:left="800"/>
    </w:pPr>
  </w:style>
  <w:style w:type="paragraph" w:customStyle="1" w:styleId="FarbigeListe-Akzent11">
    <w:name w:val="Farbige Liste - Akzent 11"/>
    <w:basedOn w:val="a"/>
    <w:uiPriority w:val="34"/>
    <w:qFormat/>
    <w:rsid w:val="000332B0"/>
    <w:pPr>
      <w:spacing w:after="0"/>
      <w:ind w:firstLineChars="200" w:firstLine="420"/>
    </w:pPr>
  </w:style>
  <w:style w:type="paragraph" w:styleId="af6">
    <w:name w:val="Revision"/>
    <w:hidden/>
    <w:uiPriority w:val="99"/>
    <w:semiHidden/>
    <w:rsid w:val="005D4AEB"/>
    <w:rPr>
      <w:lang w:eastAsia="en-US"/>
    </w:rPr>
  </w:style>
  <w:style w:type="character" w:customStyle="1" w:styleId="citationjournal">
    <w:name w:val="citation journal"/>
    <w:basedOn w:val="a0"/>
    <w:rsid w:val="00D9352F"/>
  </w:style>
  <w:style w:type="paragraph" w:customStyle="1" w:styleId="Bullet">
    <w:name w:val="Bullet"/>
    <w:basedOn w:val="a"/>
    <w:rsid w:val="00AC4800"/>
    <w:pPr>
      <w:numPr>
        <w:numId w:val="27"/>
      </w:numPr>
      <w:spacing w:after="0"/>
    </w:pPr>
    <w:rPr>
      <w:rFonts w:eastAsia="맑은 고딕"/>
    </w:rPr>
  </w:style>
  <w:style w:type="paragraph" w:styleId="af7">
    <w:name w:val="Body Text"/>
    <w:basedOn w:val="a"/>
    <w:link w:val="Char2"/>
    <w:rsid w:val="00AC4800"/>
    <w:pPr>
      <w:spacing w:before="0" w:after="120"/>
    </w:pPr>
    <w:rPr>
      <w:rFonts w:eastAsia="Times New Roman"/>
      <w:sz w:val="24"/>
      <w:lang w:val="x-none" w:eastAsia="x-none"/>
    </w:rPr>
  </w:style>
  <w:style w:type="character" w:customStyle="1" w:styleId="Char2">
    <w:name w:val="본문 Char"/>
    <w:basedOn w:val="a0"/>
    <w:link w:val="af7"/>
    <w:rsid w:val="00AC4800"/>
    <w:rPr>
      <w:rFonts w:eastAsia="Times New Roman"/>
      <w:sz w:val="24"/>
      <w:lang w:val="x-none" w:eastAsia="x-none"/>
    </w:rPr>
  </w:style>
  <w:style w:type="character" w:styleId="af8">
    <w:name w:val="Emphasis"/>
    <w:basedOn w:val="a0"/>
    <w:uiPriority w:val="20"/>
    <w:qFormat/>
    <w:rsid w:val="00BE70BC"/>
    <w:rPr>
      <w:i/>
      <w:iCs/>
    </w:rPr>
  </w:style>
  <w:style w:type="character" w:customStyle="1" w:styleId="apple-converted-space">
    <w:name w:val="apple-converted-space"/>
    <w:basedOn w:val="a0"/>
    <w:rsid w:val="00BE70B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5874"/>
    <w:pPr>
      <w:spacing w:before="120" w:after="60"/>
    </w:pPr>
    <w:rPr>
      <w:lang w:eastAsia="en-US"/>
    </w:rPr>
  </w:style>
  <w:style w:type="paragraph" w:styleId="1">
    <w:name w:val="heading 1"/>
    <w:aliases w:val="No break before"/>
    <w:basedOn w:val="a"/>
    <w:next w:val="a"/>
    <w:qFormat/>
    <w:rsid w:val="00CA7DE0"/>
    <w:pPr>
      <w:keepNext/>
      <w:pageBreakBefore/>
      <w:numPr>
        <w:numId w:val="2"/>
      </w:numPr>
      <w:tabs>
        <w:tab w:val="right" w:pos="9634"/>
      </w:tabs>
      <w:spacing w:before="0" w:after="160"/>
      <w:outlineLvl w:val="0"/>
    </w:pPr>
    <w:rPr>
      <w:rFonts w:ascii="Arial" w:hAnsi="Arial"/>
      <w:b/>
      <w:sz w:val="36"/>
    </w:rPr>
  </w:style>
  <w:style w:type="paragraph" w:styleId="2">
    <w:name w:val="heading 2"/>
    <w:basedOn w:val="1"/>
    <w:next w:val="a"/>
    <w:qFormat/>
    <w:rsid w:val="00CA7DE0"/>
    <w:pPr>
      <w:pageBreakBefore w:val="0"/>
      <w:numPr>
        <w:ilvl w:val="1"/>
      </w:numPr>
      <w:tabs>
        <w:tab w:val="clear" w:pos="1006"/>
        <w:tab w:val="num" w:pos="864"/>
      </w:tabs>
      <w:spacing w:before="120" w:after="120"/>
      <w:ind w:left="864"/>
      <w:outlineLvl w:val="1"/>
    </w:pPr>
    <w:rPr>
      <w:sz w:val="32"/>
    </w:rPr>
  </w:style>
  <w:style w:type="paragraph" w:styleId="3">
    <w:name w:val="heading 3"/>
    <w:aliases w:val="H3"/>
    <w:basedOn w:val="2"/>
    <w:next w:val="a"/>
    <w:qFormat/>
    <w:rsid w:val="00F93B72"/>
    <w:pPr>
      <w:numPr>
        <w:ilvl w:val="2"/>
      </w:numPr>
      <w:tabs>
        <w:tab w:val="clear" w:pos="1170"/>
        <w:tab w:val="num" w:pos="1080"/>
      </w:tabs>
      <w:spacing w:after="80"/>
      <w:ind w:left="1080"/>
      <w:outlineLvl w:val="2"/>
    </w:pPr>
    <w:rPr>
      <w:sz w:val="28"/>
      <w:lang w:eastAsia="ko-KR"/>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CA7DE0"/>
    <w:pPr>
      <w:numPr>
        <w:ilvl w:val="4"/>
      </w:numPr>
      <w:outlineLvl w:val="4"/>
    </w:pPr>
    <w:rPr>
      <w:sz w:val="22"/>
    </w:rPr>
  </w:style>
  <w:style w:type="paragraph" w:styleId="6">
    <w:name w:val="heading 6"/>
    <w:basedOn w:val="a"/>
    <w:next w:val="a"/>
    <w:qFormat/>
    <w:rsid w:val="00CA7DE0"/>
    <w:pPr>
      <w:keepNext/>
      <w:numPr>
        <w:ilvl w:val="5"/>
        <w:numId w:val="2"/>
      </w:numPr>
      <w:outlineLvl w:val="5"/>
    </w:pPr>
    <w:rPr>
      <w:b/>
    </w:rPr>
  </w:style>
  <w:style w:type="paragraph" w:styleId="7">
    <w:name w:val="heading 7"/>
    <w:basedOn w:val="a"/>
    <w:next w:val="a"/>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A7DE0"/>
    <w:pPr>
      <w:spacing w:before="0" w:after="0"/>
    </w:pPr>
    <w:rPr>
      <w:rFonts w:ascii="Arial" w:hAnsi="Arial"/>
      <w:b/>
      <w:sz w:val="18"/>
    </w:rPr>
  </w:style>
  <w:style w:type="paragraph" w:styleId="a4">
    <w:name w:val="header"/>
    <w:basedOn w:val="a"/>
    <w:rsid w:val="00CA7DE0"/>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CA7DE0"/>
    <w:pPr>
      <w:spacing w:after="180"/>
      <w:jc w:val="center"/>
    </w:pPr>
    <w:rPr>
      <w:b/>
    </w:rPr>
  </w:style>
  <w:style w:type="paragraph" w:styleId="20">
    <w:name w:val="toc 2"/>
    <w:basedOn w:val="a"/>
    <w:next w:val="a"/>
    <w:uiPriority w:val="39"/>
    <w:rsid w:val="00CA7DE0"/>
    <w:pPr>
      <w:spacing w:before="0" w:after="0"/>
      <w:ind w:left="200"/>
    </w:pPr>
    <w:rPr>
      <w:b/>
      <w:smallCaps/>
    </w:rPr>
  </w:style>
  <w:style w:type="paragraph" w:styleId="30">
    <w:name w:val="toc 3"/>
    <w:basedOn w:val="a"/>
    <w:next w:val="a"/>
    <w:uiPriority w:val="39"/>
    <w:rsid w:val="00CA7DE0"/>
    <w:pPr>
      <w:spacing w:before="0" w:after="0"/>
      <w:ind w:left="400"/>
    </w:pPr>
  </w:style>
  <w:style w:type="paragraph" w:styleId="40">
    <w:name w:val="toc 4"/>
    <w:basedOn w:val="a"/>
    <w:next w:val="a"/>
    <w:semiHidden/>
    <w:rsid w:val="00CA7DE0"/>
    <w:pPr>
      <w:spacing w:before="0" w:after="0"/>
      <w:ind w:left="600"/>
    </w:pPr>
    <w:rPr>
      <w:i/>
      <w:sz w:val="18"/>
    </w:rPr>
  </w:style>
  <w:style w:type="paragraph" w:styleId="50">
    <w:name w:val="toc 5"/>
    <w:basedOn w:val="a"/>
    <w:next w:val="a"/>
    <w:semiHidden/>
    <w:rsid w:val="00CA7DE0"/>
    <w:pPr>
      <w:spacing w:before="0" w:after="0"/>
      <w:ind w:left="800"/>
    </w:pPr>
    <w:rPr>
      <w:sz w:val="18"/>
    </w:rPr>
  </w:style>
  <w:style w:type="paragraph" w:styleId="60">
    <w:name w:val="toc 6"/>
    <w:basedOn w:val="a"/>
    <w:next w:val="a"/>
    <w:semiHidden/>
    <w:rsid w:val="00CA7DE0"/>
    <w:pPr>
      <w:spacing w:before="0" w:after="0"/>
      <w:ind w:left="1000"/>
    </w:pPr>
    <w:rPr>
      <w:sz w:val="18"/>
    </w:rPr>
  </w:style>
  <w:style w:type="paragraph" w:styleId="70">
    <w:name w:val="toc 7"/>
    <w:basedOn w:val="a"/>
    <w:next w:val="a"/>
    <w:semiHidden/>
    <w:rsid w:val="00CA7DE0"/>
    <w:pPr>
      <w:spacing w:before="0" w:after="0"/>
      <w:ind w:left="1200"/>
    </w:pPr>
    <w:rPr>
      <w:sz w:val="18"/>
    </w:rPr>
  </w:style>
  <w:style w:type="paragraph" w:styleId="80">
    <w:name w:val="toc 8"/>
    <w:basedOn w:val="a"/>
    <w:next w:val="a"/>
    <w:semiHidden/>
    <w:rsid w:val="00CA7DE0"/>
    <w:pPr>
      <w:spacing w:before="0" w:after="0"/>
      <w:ind w:left="1400"/>
    </w:pPr>
    <w:rPr>
      <w:sz w:val="18"/>
    </w:rPr>
  </w:style>
  <w:style w:type="paragraph" w:styleId="90">
    <w:name w:val="toc 9"/>
    <w:basedOn w:val="a"/>
    <w:next w:val="a"/>
    <w:semiHidden/>
    <w:rsid w:val="00CA7DE0"/>
    <w:pPr>
      <w:spacing w:before="0" w:after="0"/>
      <w:ind w:left="1600"/>
    </w:pPr>
    <w:rPr>
      <w:sz w:val="18"/>
    </w:rPr>
  </w:style>
  <w:style w:type="paragraph" w:customStyle="1" w:styleId="ZDISCLAIMER">
    <w:name w:val="ZDISCLAIMER"/>
    <w:basedOn w:val="a"/>
    <w:rsid w:val="00CA7DE0"/>
    <w:pPr>
      <w:spacing w:before="0"/>
    </w:pPr>
  </w:style>
  <w:style w:type="paragraph" w:customStyle="1" w:styleId="EditorsNote">
    <w:name w:val="Editor's Note"/>
    <w:basedOn w:val="a"/>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semiHidden/>
    <w:rsid w:val="00CA7DE0"/>
    <w:rPr>
      <w:vertAlign w:val="superscript"/>
    </w:rPr>
  </w:style>
  <w:style w:type="paragraph" w:styleId="a7">
    <w:name w:val="footnote text"/>
    <w:basedOn w:val="a"/>
    <w:semiHidden/>
    <w:rsid w:val="00CA7DE0"/>
    <w:pPr>
      <w:spacing w:before="60"/>
    </w:pPr>
  </w:style>
  <w:style w:type="character" w:styleId="a8">
    <w:name w:val="Hyperlink"/>
    <w:uiPriority w:val="99"/>
    <w:rsid w:val="00CA7DE0"/>
    <w:rPr>
      <w:color w:val="0000FF"/>
      <w:u w:val="single"/>
    </w:rPr>
  </w:style>
  <w:style w:type="paragraph" w:customStyle="1" w:styleId="NormalBullet">
    <w:name w:val="Normal Bullet"/>
    <w:basedOn w:val="a"/>
    <w:rsid w:val="00CA7DE0"/>
    <w:pPr>
      <w:numPr>
        <w:numId w:val="1"/>
      </w:numPr>
      <w:spacing w:before="0"/>
    </w:pPr>
  </w:style>
  <w:style w:type="paragraph" w:styleId="a9">
    <w:name w:val="Normal Indent"/>
    <w:basedOn w:val="a"/>
    <w:next w:val="a"/>
    <w:rsid w:val="00CA7DE0"/>
    <w:pPr>
      <w:ind w:left="567"/>
    </w:pPr>
  </w:style>
  <w:style w:type="paragraph" w:styleId="aa">
    <w:name w:val="Subtitle"/>
    <w:basedOn w:val="a"/>
    <w:qFormat/>
    <w:rsid w:val="00CA7DE0"/>
    <w:pPr>
      <w:jc w:val="right"/>
    </w:pPr>
    <w:rPr>
      <w:rFonts w:ascii="Arial" w:hAnsi="Arial"/>
      <w:b/>
      <w:sz w:val="32"/>
    </w:rPr>
  </w:style>
  <w:style w:type="paragraph" w:styleId="ab">
    <w:name w:val="table of figures"/>
    <w:basedOn w:val="a"/>
    <w:next w:val="a"/>
    <w:uiPriority w:val="99"/>
    <w:rsid w:val="00CA7DE0"/>
    <w:pPr>
      <w:tabs>
        <w:tab w:val="right" w:leader="dot" w:pos="10070"/>
      </w:tabs>
      <w:ind w:left="400" w:hanging="400"/>
    </w:pPr>
    <w:rPr>
      <w:b/>
      <w:bCs/>
      <w:noProof/>
    </w:rPr>
  </w:style>
  <w:style w:type="paragraph" w:styleId="ac">
    <w:name w:val="Title"/>
    <w:basedOn w:val="a"/>
    <w:next w:val="aa"/>
    <w:qFormat/>
    <w:rsid w:val="00CA7DE0"/>
    <w:pPr>
      <w:spacing w:before="360"/>
      <w:jc w:val="right"/>
    </w:pPr>
    <w:rPr>
      <w:rFonts w:ascii="Arial" w:hAnsi="Arial"/>
      <w:b/>
      <w:kern w:val="28"/>
      <w:sz w:val="36"/>
    </w:rPr>
  </w:style>
  <w:style w:type="paragraph" w:styleId="ad">
    <w:name w:val="Document Map"/>
    <w:basedOn w:val="a"/>
    <w:semiHidden/>
    <w:rsid w:val="00CA7DE0"/>
    <w:pPr>
      <w:shd w:val="clear" w:color="auto" w:fill="000080"/>
    </w:pPr>
    <w:rPr>
      <w:rFonts w:ascii="Tahoma" w:hAnsi="Tahoma"/>
    </w:rPr>
  </w:style>
  <w:style w:type="paragraph" w:customStyle="1" w:styleId="ZVERSION">
    <w:name w:val="ZVERSION"/>
    <w:basedOn w:val="a"/>
    <w:next w:val="a"/>
    <w:rsid w:val="00CA7DE0"/>
    <w:pPr>
      <w:widowControl w:val="0"/>
      <w:spacing w:before="0" w:after="0"/>
      <w:jc w:val="right"/>
    </w:pPr>
    <w:rPr>
      <w:rFonts w:ascii="Arial" w:hAnsi="Arial"/>
      <w:sz w:val="32"/>
    </w:rPr>
  </w:style>
  <w:style w:type="paragraph" w:customStyle="1" w:styleId="AbbreviationEntry">
    <w:name w:val="Abbreviation Entry"/>
    <w:basedOn w:val="a"/>
    <w:rsid w:val="00CA7DE0"/>
    <w:pPr>
      <w:spacing w:before="0" w:after="20"/>
    </w:pPr>
  </w:style>
  <w:style w:type="paragraph" w:customStyle="1" w:styleId="ZCOVER">
    <w:name w:val="ZCOVER"/>
    <w:basedOn w:val="ZVERSION"/>
    <w:rsid w:val="00CA7DE0"/>
  </w:style>
  <w:style w:type="character" w:customStyle="1" w:styleId="ZDONTMODIFY">
    <w:name w:val="ZDONTMODIFY"/>
    <w:basedOn w:val="a0"/>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0"/>
    <w:rsid w:val="00CA7DE0"/>
  </w:style>
  <w:style w:type="paragraph" w:customStyle="1" w:styleId="TableRow">
    <w:name w:val="Table Row"/>
    <w:basedOn w:val="a"/>
    <w:link w:val="TableRowChar"/>
    <w:rsid w:val="00CA7DE0"/>
    <w:pPr>
      <w:spacing w:before="20" w:after="20"/>
    </w:pPr>
  </w:style>
  <w:style w:type="character" w:customStyle="1" w:styleId="ZSPECDATE">
    <w:name w:val="ZSPECDATE"/>
    <w:basedOn w:val="a0"/>
    <w:rsid w:val="00CA7DE0"/>
  </w:style>
  <w:style w:type="paragraph" w:styleId="ae">
    <w:name w:val="Block Text"/>
    <w:basedOn w:val="a"/>
    <w:rsid w:val="00CA7DE0"/>
    <w:pPr>
      <w:ind w:left="1440" w:right="1440"/>
    </w:pPr>
  </w:style>
  <w:style w:type="paragraph" w:customStyle="1" w:styleId="ZDID">
    <w:name w:val="ZDID"/>
    <w:basedOn w:val="ZCOVER"/>
    <w:rsid w:val="00CA7DE0"/>
    <w:rPr>
      <w:noProof/>
    </w:rPr>
  </w:style>
  <w:style w:type="paragraph" w:customStyle="1" w:styleId="Figure">
    <w:name w:val="Figure"/>
    <w:basedOn w:val="a"/>
    <w:next w:val="a5"/>
    <w:rsid w:val="00CA7DE0"/>
    <w:pPr>
      <w:keepNext/>
      <w:spacing w:after="0"/>
      <w:jc w:val="center"/>
    </w:pPr>
  </w:style>
  <w:style w:type="paragraph" w:customStyle="1" w:styleId="ReferenceEntry">
    <w:name w:val="Reference Entry"/>
    <w:basedOn w:val="a"/>
    <w:rsid w:val="00CA7DE0"/>
    <w:pPr>
      <w:spacing w:before="40" w:after="40"/>
    </w:pPr>
  </w:style>
  <w:style w:type="paragraph" w:customStyle="1" w:styleId="Term">
    <w:name w:val="Term"/>
    <w:basedOn w:val="a"/>
    <w:next w:val="a"/>
    <w:rsid w:val="00CA7DE0"/>
    <w:pPr>
      <w:keepNext/>
      <w:spacing w:after="20"/>
    </w:pPr>
    <w:rPr>
      <w:b/>
    </w:rPr>
  </w:style>
  <w:style w:type="paragraph" w:customStyle="1" w:styleId="TermDefinition">
    <w:name w:val="Term Definition"/>
    <w:basedOn w:val="a"/>
    <w:next w:val="Term"/>
    <w:rsid w:val="00CA7DE0"/>
    <w:pPr>
      <w:keepLines/>
      <w:spacing w:before="0" w:after="40"/>
      <w:ind w:left="576"/>
    </w:pPr>
  </w:style>
  <w:style w:type="character" w:styleId="af">
    <w:name w:val="FollowedHyperlink"/>
    <w:rsid w:val="00CA7DE0"/>
    <w:rPr>
      <w:color w:val="800080"/>
      <w:u w:val="single"/>
    </w:rPr>
  </w:style>
  <w:style w:type="paragraph" w:customStyle="1" w:styleId="TOChead">
    <w:name w:val="TOChead"/>
    <w:basedOn w:val="a"/>
    <w:rsid w:val="00CA7DE0"/>
    <w:rPr>
      <w:rFonts w:ascii="Arial" w:hAnsi="Arial"/>
      <w:b/>
      <w:bCs/>
      <w:sz w:val="36"/>
    </w:rPr>
  </w:style>
  <w:style w:type="paragraph" w:customStyle="1" w:styleId="App1">
    <w:name w:val="App1"/>
    <w:basedOn w:val="a"/>
    <w:next w:val="a"/>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CA7DE0"/>
    <w:pPr>
      <w:numPr>
        <w:ilvl w:val="2"/>
      </w:numPr>
      <w:spacing w:before="120" w:after="40"/>
      <w:outlineLvl w:val="2"/>
    </w:pPr>
    <w:rPr>
      <w:sz w:val="28"/>
    </w:rPr>
  </w:style>
  <w:style w:type="paragraph" w:customStyle="1" w:styleId="TableHead">
    <w:name w:val="TableHead"/>
    <w:basedOn w:val="a"/>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af0">
    <w:name w:val="annotation text"/>
    <w:basedOn w:val="a"/>
    <w:next w:val="a"/>
    <w:link w:val="Char"/>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a"/>
    <w:rsid w:val="00CA7DE0"/>
    <w:pPr>
      <w:spacing w:before="60"/>
    </w:pPr>
    <w:rPr>
      <w:sz w:val="18"/>
    </w:rPr>
  </w:style>
  <w:style w:type="paragraph" w:customStyle="1" w:styleId="AbbrLabel">
    <w:name w:val="AbbrLabel"/>
    <w:basedOn w:val="a"/>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a"/>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a"/>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link w:val="Char0"/>
    <w:rsid w:val="00907515"/>
    <w:pPr>
      <w:spacing w:before="0" w:after="0"/>
    </w:pPr>
    <w:rPr>
      <w:rFonts w:ascii="맑은 고딕" w:eastAsia="맑은 고딕" w:hAnsi="맑은 고딕"/>
      <w:sz w:val="18"/>
      <w:szCs w:val="18"/>
    </w:rPr>
  </w:style>
  <w:style w:type="character" w:customStyle="1" w:styleId="Char0">
    <w:name w:val="풍선 도움말 텍스트 Char"/>
    <w:link w:val="af1"/>
    <w:rsid w:val="00907515"/>
    <w:rPr>
      <w:rFonts w:ascii="맑은 고딕" w:eastAsia="맑은 고딕" w:hAnsi="맑은 고딕" w:cs="Times New Roman"/>
      <w:sz w:val="18"/>
      <w:szCs w:val="18"/>
      <w:lang w:val="en-GB" w:eastAsia="en-US"/>
    </w:rPr>
  </w:style>
  <w:style w:type="paragraph" w:customStyle="1" w:styleId="AltNormal">
    <w:name w:val="AltNormal"/>
    <w:basedOn w:val="a"/>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
    <w:name w:val="메모 텍스트 Char"/>
    <w:link w:val="af0"/>
    <w:semiHidden/>
    <w:locked/>
    <w:rsid w:val="00E03FB9"/>
    <w:rPr>
      <w:rFonts w:ascii="Comic Sans MS" w:eastAsia="SimSun" w:hAnsi="Comic Sans MS"/>
      <w:color w:val="800000"/>
      <w:lang w:val="en-GB" w:eastAsia="en-US" w:bidi="ar-SA"/>
    </w:rPr>
  </w:style>
  <w:style w:type="paragraph" w:customStyle="1" w:styleId="Code">
    <w:name w:val="Code"/>
    <w:basedOn w:val="a"/>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af2">
    <w:name w:val="annotation reference"/>
    <w:rsid w:val="004A23F6"/>
    <w:rPr>
      <w:sz w:val="18"/>
      <w:szCs w:val="18"/>
    </w:rPr>
  </w:style>
  <w:style w:type="paragraph" w:styleId="af3">
    <w:name w:val="annotation subject"/>
    <w:basedOn w:val="af0"/>
    <w:next w:val="af0"/>
    <w:link w:val="Char1"/>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1">
    <w:name w:val="메모 주제 Char"/>
    <w:link w:val="af3"/>
    <w:rsid w:val="004A23F6"/>
    <w:rPr>
      <w:rFonts w:ascii="Comic Sans MS" w:eastAsia="SimSun" w:hAnsi="Comic Sans MS"/>
      <w:b/>
      <w:bCs/>
      <w:color w:val="800000"/>
      <w:lang w:val="en-GB" w:eastAsia="en-US" w:bidi="ar-SA"/>
    </w:rPr>
  </w:style>
  <w:style w:type="table" w:styleId="af4">
    <w:name w:val="Table Grid"/>
    <w:basedOn w:val="a1"/>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a"/>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a"/>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0"/>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a"/>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af5">
    <w:name w:val="List Paragraph"/>
    <w:basedOn w:val="a"/>
    <w:uiPriority w:val="34"/>
    <w:qFormat/>
    <w:rsid w:val="00320003"/>
    <w:pPr>
      <w:ind w:leftChars="400" w:left="800"/>
    </w:pPr>
  </w:style>
  <w:style w:type="paragraph" w:customStyle="1" w:styleId="FarbigeListe-Akzent11">
    <w:name w:val="Farbige Liste - Akzent 11"/>
    <w:basedOn w:val="a"/>
    <w:uiPriority w:val="34"/>
    <w:qFormat/>
    <w:rsid w:val="000332B0"/>
    <w:pPr>
      <w:spacing w:after="0"/>
      <w:ind w:firstLineChars="200" w:firstLine="420"/>
    </w:pPr>
  </w:style>
  <w:style w:type="paragraph" w:styleId="af6">
    <w:name w:val="Revision"/>
    <w:hidden/>
    <w:uiPriority w:val="99"/>
    <w:semiHidden/>
    <w:rsid w:val="005D4AEB"/>
    <w:rPr>
      <w:lang w:eastAsia="en-US"/>
    </w:rPr>
  </w:style>
  <w:style w:type="character" w:customStyle="1" w:styleId="citationjournal">
    <w:name w:val="citation journal"/>
    <w:basedOn w:val="a0"/>
    <w:rsid w:val="00D9352F"/>
  </w:style>
  <w:style w:type="paragraph" w:customStyle="1" w:styleId="Bullet">
    <w:name w:val="Bullet"/>
    <w:basedOn w:val="a"/>
    <w:rsid w:val="00AC4800"/>
    <w:pPr>
      <w:numPr>
        <w:numId w:val="27"/>
      </w:numPr>
      <w:spacing w:after="0"/>
    </w:pPr>
    <w:rPr>
      <w:rFonts w:eastAsia="맑은 고딕"/>
    </w:rPr>
  </w:style>
  <w:style w:type="paragraph" w:styleId="af7">
    <w:name w:val="Body Text"/>
    <w:basedOn w:val="a"/>
    <w:link w:val="Char2"/>
    <w:rsid w:val="00AC4800"/>
    <w:pPr>
      <w:spacing w:before="0" w:after="120"/>
    </w:pPr>
    <w:rPr>
      <w:rFonts w:eastAsia="Times New Roman"/>
      <w:sz w:val="24"/>
      <w:lang w:val="x-none" w:eastAsia="x-none"/>
    </w:rPr>
  </w:style>
  <w:style w:type="character" w:customStyle="1" w:styleId="Char2">
    <w:name w:val="본문 Char"/>
    <w:basedOn w:val="a0"/>
    <w:link w:val="af7"/>
    <w:rsid w:val="00AC4800"/>
    <w:rPr>
      <w:rFonts w:eastAsia="Times New Roman"/>
      <w:sz w:val="24"/>
      <w:lang w:val="x-none" w:eastAsia="x-none"/>
    </w:rPr>
  </w:style>
  <w:style w:type="character" w:styleId="af8">
    <w:name w:val="Emphasis"/>
    <w:basedOn w:val="a0"/>
    <w:uiPriority w:val="20"/>
    <w:qFormat/>
    <w:rsid w:val="00BE70BC"/>
    <w:rPr>
      <w:i/>
      <w:iCs/>
    </w:rPr>
  </w:style>
  <w:style w:type="character" w:customStyle="1" w:styleId="apple-converted-space">
    <w:name w:val="apple-converted-space"/>
    <w:basedOn w:val="a0"/>
    <w:rsid w:val="00BE70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ietf.org/rfc/rfc2119.txt" TargetMode="External"/><Relationship Id="rId18" Type="http://schemas.openxmlformats.org/officeDocument/2006/relationships/hyperlink" Target="ftp://ftp.rsasecurity.com/pub/pkcs/pkcs-15/pkcs-15v1_1.pdf" TargetMode="External"/><Relationship Id="rId26" Type="http://schemas.openxmlformats.org/officeDocument/2006/relationships/image" Target="media/image6.png"/><Relationship Id="rId39" Type="http://schemas.openxmlformats.org/officeDocument/2006/relationships/image" Target="media/image18.png"/><Relationship Id="rId21" Type="http://schemas.openxmlformats.org/officeDocument/2006/relationships/hyperlink" Target="URL:http://www.openmobilealliance.org" TargetMode="External"/><Relationship Id="rId34" Type="http://schemas.openxmlformats.org/officeDocument/2006/relationships/image" Target="media/image14.png"/><Relationship Id="rId42" Type="http://schemas.openxmlformats.org/officeDocument/2006/relationships/image" Target="media/image21.png"/><Relationship Id="rId47" Type="http://schemas.openxmlformats.org/officeDocument/2006/relationships/image" Target="media/image24.emf"/><Relationship Id="rId50" Type="http://schemas.openxmlformats.org/officeDocument/2006/relationships/hyperlink" Target="http://en.wikipedia.org/wiki/Digital_object_identifier" TargetMode="External"/><Relationship Id="rId55" Type="http://schemas.openxmlformats.org/officeDocument/2006/relationships/oleObject" Target="embeddings/oleObject4.bin"/><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ietf.org/rfc/rfc4122.txt" TargetMode="External"/><Relationship Id="rId20" Type="http://schemas.openxmlformats.org/officeDocument/2006/relationships/hyperlink" Target="URL:http://www.openmobilealliance.org/" TargetMode="External"/><Relationship Id="rId29" Type="http://schemas.openxmlformats.org/officeDocument/2006/relationships/image" Target="media/image9.png"/><Relationship Id="rId41" Type="http://schemas.openxmlformats.org/officeDocument/2006/relationships/image" Target="media/image20.png"/><Relationship Id="rId54" Type="http://schemas.openxmlformats.org/officeDocument/2006/relationships/image" Target="media/image25.wm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3.emf"/><Relationship Id="rId53" Type="http://schemas.openxmlformats.org/officeDocument/2006/relationships/hyperlink" Target="http://en.wikipedia.org/wiki/Special:BookSources/978-0-7381-5753-5" TargetMode="External"/><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www.openmobilealliance.org/"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hyperlink" Target="http://www.iana.org/assignments/tls-parameters/tls-parameters.xml" TargetMode="External"/><Relationship Id="rId49" Type="http://schemas.openxmlformats.org/officeDocument/2006/relationships/hyperlink" Target="http://ieeexplore.ieee.org/servlet/opac?punumber=4610933" TargetMode="External"/><Relationship Id="rId57" Type="http://schemas.openxmlformats.org/officeDocument/2006/relationships/oleObject" Target="embeddings/oleObject5.bin"/><Relationship Id="rId61" Type="http://schemas.openxmlformats.org/officeDocument/2006/relationships/fontTable" Target="fontTable.xml"/><Relationship Id="rId10" Type="http://schemas.openxmlformats.org/officeDocument/2006/relationships/hyperlink" Target="http://www.openmobilealliance.org/UseAgreement.html" TargetMode="External"/><Relationship Id="rId19" Type="http://schemas.openxmlformats.org/officeDocument/2006/relationships/hyperlink" Target="http://www.etsi.org/" TargetMode="External"/><Relationship Id="rId31" Type="http://schemas.openxmlformats.org/officeDocument/2006/relationships/image" Target="media/image11.png"/><Relationship Id="rId44" Type="http://schemas.openxmlformats.org/officeDocument/2006/relationships/oleObject" Target="embeddings/oleObject1.bin"/><Relationship Id="rId52" Type="http://schemas.openxmlformats.org/officeDocument/2006/relationships/hyperlink" Target="http://en.wikipedia.org/wiki/International_Standard_Book_Number" TargetMode="External"/><Relationship Id="rId60"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ietf.org/rfc/rfc2234.txt"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emf"/><Relationship Id="rId48" Type="http://schemas.openxmlformats.org/officeDocument/2006/relationships/oleObject" Target="embeddings/oleObject3.bin"/><Relationship Id="rId56"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hyperlink" Target="http://dx.doi.org/10.1109%2FIEEESTD.2008.4610935" TargetMode="External"/><Relationship Id="rId3" Type="http://schemas.openxmlformats.org/officeDocument/2006/relationships/styles" Target="styles.xml"/><Relationship Id="rId12" Type="http://schemas.openxmlformats.org/officeDocument/2006/relationships/hyperlink" Target="URL:http://www.openmobilealliance.org/" TargetMode="External"/><Relationship Id="rId17" Type="http://schemas.openxmlformats.org/officeDocument/2006/relationships/hyperlink" Target="http://tools.ietf.org/html/rfc6347"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gif"/><Relationship Id="rId46" Type="http://schemas.openxmlformats.org/officeDocument/2006/relationships/oleObject" Target="embeddings/oleObject2.bin"/><Relationship Id="rId59" Type="http://schemas.openxmlformats.org/officeDocument/2006/relationships/footer" Target="foot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8C70C9-84B8-4B14-90E3-80DCB1B111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90</Pages>
  <Words>25031</Words>
  <Characters>142680</Characters>
  <Application>Microsoft Office Word</Application>
  <DocSecurity>0</DocSecurity>
  <Lines>1189</Lines>
  <Paragraphs>334</Paragraphs>
  <ScaleCrop>false</ScaleCrop>
  <HeadingPairs>
    <vt:vector size="8" baseType="variant">
      <vt:variant>
        <vt:lpstr>제목</vt:lpstr>
      </vt:variant>
      <vt:variant>
        <vt:i4>1</vt:i4>
      </vt:variant>
      <vt:variant>
        <vt:lpstr>Title</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167377</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keywords/>
  <dc:description/>
  <cp:lastModifiedBy>Seongyoon Kim Rev Rev</cp:lastModifiedBy>
  <cp:revision>10</cp:revision>
  <cp:lastPrinted>2013-05-27T10:28:00Z</cp:lastPrinted>
  <dcterms:created xsi:type="dcterms:W3CDTF">2013-07-17T11:12:00Z</dcterms:created>
  <dcterms:modified xsi:type="dcterms:W3CDTF">2013-07-17T11:41:00Z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