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315D53">
              <w:rPr>
                <w:rStyle w:val="ZDONTMODIFY"/>
                <w:rFonts w:eastAsiaTheme="minorEastAsia"/>
                <w:lang w:eastAsia="ko-KR"/>
              </w:rPr>
              <w:t>1</w:t>
            </w:r>
            <w:r w:rsidR="00E15069">
              <w:rPr>
                <w:rStyle w:val="ZDONTMODIFY"/>
                <w:rFonts w:eastAsiaTheme="minorEastAsia"/>
                <w:lang w:eastAsia="ko-KR"/>
              </w:rPr>
              <w:t>7</w:t>
            </w:r>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w:t>
            </w:r>
            <w:r w:rsidR="00315D53">
              <w:rPr>
                <w:rStyle w:val="ZMODIFY"/>
                <w:rFonts w:eastAsiaTheme="minorEastAsia"/>
                <w:lang w:eastAsia="ko-KR"/>
              </w:rPr>
              <w:t>1</w:t>
            </w:r>
            <w:r w:rsidR="00E15069">
              <w:rPr>
                <w:rStyle w:val="ZMODIFY"/>
                <w:rFonts w:eastAsiaTheme="minorEastAsia"/>
                <w:lang w:eastAsia="ko-KR"/>
              </w:rPr>
              <w:t>7</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D83"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231D83">
        <w:rPr>
          <w:noProof/>
        </w:rPr>
        <w:t>1.</w:t>
      </w:r>
      <w:r w:rsidR="00231D83">
        <w:rPr>
          <w:rFonts w:asciiTheme="minorHAnsi" w:eastAsiaTheme="minorEastAsia" w:hAnsiTheme="minorHAnsi" w:cstheme="minorBidi"/>
          <w:b w:val="0"/>
          <w:caps w:val="0"/>
          <w:noProof/>
          <w:sz w:val="22"/>
          <w:szCs w:val="22"/>
          <w:lang w:eastAsia="en-GB"/>
        </w:rPr>
        <w:tab/>
      </w:r>
      <w:r w:rsidR="00231D83">
        <w:rPr>
          <w:noProof/>
        </w:rPr>
        <w:t>Scope</w:t>
      </w:r>
      <w:r w:rsidR="00231D83">
        <w:rPr>
          <w:noProof/>
        </w:rPr>
        <w:tab/>
      </w:r>
      <w:r w:rsidR="00231D83">
        <w:rPr>
          <w:noProof/>
        </w:rPr>
        <w:fldChar w:fldCharType="begin"/>
      </w:r>
      <w:r w:rsidR="00231D83">
        <w:rPr>
          <w:noProof/>
        </w:rPr>
        <w:instrText xml:space="preserve"> PAGEREF _Toc366778580 \h </w:instrText>
      </w:r>
      <w:r w:rsidR="00231D83">
        <w:rPr>
          <w:noProof/>
        </w:rPr>
      </w:r>
      <w:r w:rsidR="00231D83">
        <w:rPr>
          <w:noProof/>
        </w:rPr>
        <w:fldChar w:fldCharType="separate"/>
      </w:r>
      <w:r w:rsidR="00231D83">
        <w:rPr>
          <w:noProof/>
        </w:rPr>
        <w:t>7</w:t>
      </w:r>
      <w:r w:rsidR="00231D83">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_Toc366778581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_Toc366778582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_Toc366778583 \h </w:instrText>
      </w:r>
      <w:r>
        <w:rPr>
          <w:noProof/>
        </w:rPr>
      </w:r>
      <w:r>
        <w:rPr>
          <w:noProof/>
        </w:rPr>
        <w:fldChar w:fldCharType="separate"/>
      </w:r>
      <w:r>
        <w:rPr>
          <w:noProof/>
        </w:rPr>
        <w:t>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_Toc366778584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_Toc366778585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_Toc366778586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_Toc366778587 \h </w:instrText>
      </w:r>
      <w:r>
        <w:rPr>
          <w:noProof/>
        </w:rPr>
      </w:r>
      <w:r>
        <w:rPr>
          <w:noProof/>
        </w:rPr>
        <w:fldChar w:fldCharType="separate"/>
      </w:r>
      <w:r>
        <w:rPr>
          <w:noProof/>
        </w:rPr>
        <w:t>10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_Toc366778588 \h </w:instrText>
      </w:r>
      <w:r>
        <w:rPr>
          <w:noProof/>
        </w:rPr>
      </w:r>
      <w:r>
        <w:rPr>
          <w:noProof/>
        </w:rPr>
        <w:fldChar w:fldCharType="separate"/>
      </w:r>
      <w:r>
        <w:rPr>
          <w:noProof/>
        </w:rPr>
        <w:t>11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_Toc366778589 \h </w:instrText>
      </w:r>
      <w:r>
        <w:rPr>
          <w:noProof/>
        </w:rPr>
      </w:r>
      <w:r>
        <w:rPr>
          <w:noProof/>
        </w:rPr>
        <w:fldChar w:fldCharType="separate"/>
      </w:r>
      <w:r>
        <w:rPr>
          <w:noProof/>
        </w:rPr>
        <w:t>11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_Toc366778590 \h </w:instrText>
      </w:r>
      <w:r>
        <w:rPr>
          <w:noProof/>
        </w:rPr>
      </w:r>
      <w:r>
        <w:rPr>
          <w:noProof/>
        </w:rPr>
        <w:fldChar w:fldCharType="separate"/>
      </w:r>
      <w:r>
        <w:rPr>
          <w:noProof/>
        </w:rPr>
        <w:t>13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_Toc366778591 \h </w:instrText>
      </w:r>
      <w:r>
        <w:rPr>
          <w:noProof/>
        </w:rPr>
      </w:r>
      <w:r>
        <w:rPr>
          <w:noProof/>
        </w:rPr>
        <w:fldChar w:fldCharType="separate"/>
      </w:r>
      <w:r>
        <w:rPr>
          <w:noProof/>
        </w:rPr>
        <w:t>14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_Toc366778592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_Toc366778593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_Toc366778594 \h </w:instrText>
      </w:r>
      <w:r>
        <w:rPr>
          <w:noProof/>
        </w:rPr>
      </w:r>
      <w:r>
        <w:rPr>
          <w:noProof/>
        </w:rPr>
        <w:fldChar w:fldCharType="separate"/>
      </w:r>
      <w:r>
        <w:rPr>
          <w:noProof/>
        </w:rPr>
        <w:t>18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_Toc366778595 \h </w:instrText>
      </w:r>
      <w:r>
        <w:rPr>
          <w:noProof/>
        </w:rPr>
      </w:r>
      <w:r>
        <w:rPr>
          <w:noProof/>
        </w:rPr>
        <w:fldChar w:fldCharType="separate"/>
      </w:r>
      <w:r>
        <w:rPr>
          <w:noProof/>
        </w:rPr>
        <w:t>18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_Toc366778596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_Toc366778597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_Toc366778598 \h </w:instrText>
      </w:r>
      <w:r>
        <w:rPr>
          <w:noProof/>
        </w:rPr>
      </w:r>
      <w:r>
        <w:rPr>
          <w:noProof/>
        </w:rPr>
        <w:fldChar w:fldCharType="separate"/>
      </w:r>
      <w:r>
        <w:rPr>
          <w:noProof/>
        </w:rPr>
        <w:t>22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_Toc366778599 \h </w:instrText>
      </w:r>
      <w:r>
        <w:rPr>
          <w:noProof/>
        </w:rPr>
      </w:r>
      <w:r>
        <w:rPr>
          <w:noProof/>
        </w:rPr>
        <w:fldChar w:fldCharType="separate"/>
      </w:r>
      <w:r>
        <w:rPr>
          <w:noProof/>
        </w:rPr>
        <w:t>22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 xml:space="preserve">Device </w:t>
      </w:r>
      <w:r>
        <w:rPr>
          <w:noProof/>
        </w:rPr>
        <w:t xml:space="preserve">Management &amp; Service </w:t>
      </w:r>
      <w:r w:rsidRPr="00050446">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_Toc366778600 \h </w:instrText>
      </w:r>
      <w:r>
        <w:rPr>
          <w:noProof/>
        </w:rPr>
      </w:r>
      <w:r>
        <w:rPr>
          <w:noProof/>
        </w:rPr>
        <w:fldChar w:fldCharType="separate"/>
      </w:r>
      <w:r>
        <w:rPr>
          <w:noProof/>
        </w:rPr>
        <w:t>23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_Toc366778601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_Toc366778602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_Toc366778603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_Toc366778604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_Toc366778605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_Toc366778606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_Toc366778607 \h </w:instrText>
      </w:r>
      <w:r>
        <w:rPr>
          <w:noProof/>
        </w:rPr>
      </w:r>
      <w:r>
        <w:rPr>
          <w:noProof/>
        </w:rPr>
        <w:fldChar w:fldCharType="separate"/>
      </w:r>
      <w:r>
        <w:rPr>
          <w:noProof/>
        </w:rPr>
        <w:t>28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_Toc366778608 \h </w:instrText>
      </w:r>
      <w:r>
        <w:rPr>
          <w:noProof/>
        </w:rPr>
      </w:r>
      <w:r>
        <w:rPr>
          <w:noProof/>
        </w:rPr>
        <w:fldChar w:fldCharType="separate"/>
      </w:r>
      <w:r>
        <w:rPr>
          <w:noProof/>
        </w:rPr>
        <w:t>28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_Toc366778609 \h </w:instrText>
      </w:r>
      <w:r>
        <w:rPr>
          <w:noProof/>
        </w:rPr>
      </w:r>
      <w:r>
        <w:rPr>
          <w:noProof/>
        </w:rPr>
        <w:fldChar w:fldCharType="separate"/>
      </w:r>
      <w:r>
        <w:rPr>
          <w:noProof/>
        </w:rPr>
        <w:t>29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_Toc366778610 \h </w:instrText>
      </w:r>
      <w:r>
        <w:rPr>
          <w:noProof/>
        </w:rPr>
      </w:r>
      <w:r>
        <w:rPr>
          <w:noProof/>
        </w:rPr>
        <w:fldChar w:fldCharType="separate"/>
      </w:r>
      <w:r>
        <w:rPr>
          <w:noProof/>
        </w:rPr>
        <w:t>30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_Toc366778611 \h </w:instrText>
      </w:r>
      <w:r>
        <w:rPr>
          <w:noProof/>
        </w:rPr>
      </w:r>
      <w:r>
        <w:rPr>
          <w:noProof/>
        </w:rPr>
        <w:fldChar w:fldCharType="separate"/>
      </w:r>
      <w:r>
        <w:rPr>
          <w:noProof/>
        </w:rPr>
        <w:t>31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_Toc366778612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_Toc366778613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_Toc366778614 \h </w:instrText>
      </w:r>
      <w:r>
        <w:rPr>
          <w:noProof/>
        </w:rPr>
      </w:r>
      <w:r>
        <w:rPr>
          <w:noProof/>
        </w:rPr>
        <w:fldChar w:fldCharType="separate"/>
      </w:r>
      <w:r>
        <w:rPr>
          <w:noProof/>
        </w:rPr>
        <w:t>34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050446">
        <w:rPr>
          <w:rFonts w:eastAsia="Malgun Gothic"/>
          <w:noProof/>
        </w:rPr>
        <w:t xml:space="preserve">Client </w:t>
      </w:r>
      <w:r>
        <w:rPr>
          <w:noProof/>
        </w:rPr>
        <w:t>Name</w:t>
      </w:r>
      <w:r>
        <w:rPr>
          <w:noProof/>
        </w:rPr>
        <w:tab/>
      </w:r>
      <w:r>
        <w:rPr>
          <w:noProof/>
        </w:rPr>
        <w:fldChar w:fldCharType="begin"/>
      </w:r>
      <w:r>
        <w:rPr>
          <w:noProof/>
        </w:rPr>
        <w:instrText xml:space="preserve"> PAGEREF _Toc366778615 \h </w:instrText>
      </w:r>
      <w:r>
        <w:rPr>
          <w:noProof/>
        </w:rPr>
      </w:r>
      <w:r>
        <w:rPr>
          <w:noProof/>
        </w:rPr>
        <w:fldChar w:fldCharType="separate"/>
      </w:r>
      <w:r>
        <w:rPr>
          <w:noProof/>
        </w:rPr>
        <w:t>35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_Toc366778616 \h </w:instrText>
      </w:r>
      <w:r>
        <w:rPr>
          <w:noProof/>
        </w:rPr>
      </w:r>
      <w:r>
        <w:rPr>
          <w:noProof/>
        </w:rPr>
        <w:fldChar w:fldCharType="separate"/>
      </w:r>
      <w:r>
        <w:rPr>
          <w:noProof/>
        </w:rPr>
        <w:t>36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50446">
        <w:rPr>
          <w:rFonts w:eastAsia="Malgun Gothic"/>
          <w:noProof/>
          <w:lang w:eastAsia="ko-KR"/>
        </w:rPr>
        <w:t>s for Transferring Resource Information</w:t>
      </w:r>
      <w:r>
        <w:rPr>
          <w:noProof/>
        </w:rPr>
        <w:tab/>
      </w:r>
      <w:r>
        <w:rPr>
          <w:noProof/>
        </w:rPr>
        <w:fldChar w:fldCharType="begin"/>
      </w:r>
      <w:r>
        <w:rPr>
          <w:noProof/>
        </w:rPr>
        <w:instrText xml:space="preserve"> PAGEREF _Toc366778617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_Toc366778618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_Toc366778619 \h </w:instrText>
      </w:r>
      <w:r>
        <w:rPr>
          <w:noProof/>
        </w:rPr>
      </w:r>
      <w:r>
        <w:rPr>
          <w:noProof/>
        </w:rPr>
        <w:fldChar w:fldCharType="separate"/>
      </w:r>
      <w:r>
        <w:rPr>
          <w:noProof/>
        </w:rPr>
        <w:t>37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_Toc366778620 \h </w:instrText>
      </w:r>
      <w:r>
        <w:rPr>
          <w:noProof/>
        </w:rPr>
      </w:r>
      <w:r>
        <w:rPr>
          <w:noProof/>
        </w:rPr>
        <w:fldChar w:fldCharType="separate"/>
      </w:r>
      <w:r>
        <w:rPr>
          <w:noProof/>
        </w:rPr>
        <w:t>3</w:t>
      </w:r>
      <w:r>
        <w:rPr>
          <w:noProof/>
        </w:rPr>
        <w:t>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_Toc366778621 \h </w:instrText>
      </w:r>
      <w:r>
        <w:rPr>
          <w:noProof/>
        </w:rPr>
      </w:r>
      <w:r>
        <w:rPr>
          <w:noProof/>
        </w:rPr>
        <w:fldChar w:fldCharType="separate"/>
      </w:r>
      <w:r>
        <w:rPr>
          <w:noProof/>
        </w:rPr>
        <w:t>40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Security</w:t>
      </w:r>
      <w:r>
        <w:rPr>
          <w:noProof/>
        </w:rPr>
        <w:tab/>
      </w:r>
      <w:r>
        <w:rPr>
          <w:noProof/>
        </w:rPr>
        <w:fldChar w:fldCharType="begin"/>
      </w:r>
      <w:r>
        <w:rPr>
          <w:noProof/>
        </w:rPr>
        <w:instrText xml:space="preserve"> PAGEREF _Toc366778622 \h </w:instrText>
      </w:r>
      <w:r>
        <w:rPr>
          <w:noProof/>
        </w:rPr>
      </w:r>
      <w:r>
        <w:rPr>
          <w:noProof/>
        </w:rPr>
        <w:fldChar w:fldCharType="separate"/>
      </w:r>
      <w:r>
        <w:rPr>
          <w:noProof/>
        </w:rPr>
        <w:t>42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050446">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UDP Channel Security</w:t>
      </w:r>
      <w:r>
        <w:rPr>
          <w:noProof/>
        </w:rPr>
        <w:tab/>
      </w:r>
      <w:r>
        <w:rPr>
          <w:noProof/>
        </w:rPr>
        <w:fldChar w:fldCharType="begin"/>
      </w:r>
      <w:r>
        <w:rPr>
          <w:noProof/>
        </w:rPr>
        <w:instrText xml:space="preserve"> PAGEREF _Toc366778623 \h </w:instrText>
      </w:r>
      <w:r>
        <w:rPr>
          <w:noProof/>
        </w:rPr>
      </w:r>
      <w:r>
        <w:rPr>
          <w:noProof/>
        </w:rPr>
        <w:fldChar w:fldCharType="separate"/>
      </w:r>
      <w:r>
        <w:rPr>
          <w:noProof/>
        </w:rPr>
        <w:t>42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_Toc366778624 \h </w:instrText>
      </w:r>
      <w:r>
        <w:rPr>
          <w:noProof/>
        </w:rPr>
      </w:r>
      <w:r>
        <w:rPr>
          <w:noProof/>
        </w:rPr>
        <w:fldChar w:fldCharType="separate"/>
      </w:r>
      <w:r>
        <w:rPr>
          <w:noProof/>
        </w:rPr>
        <w:t>43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_Toc366778625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_Toc366778626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_Toc366778627 \h </w:instrText>
      </w:r>
      <w:r>
        <w:rPr>
          <w:noProof/>
        </w:rPr>
      </w:r>
      <w:r>
        <w:rPr>
          <w:noProof/>
        </w:rPr>
        <w:fldChar w:fldCharType="separate"/>
      </w:r>
      <w:r>
        <w:rPr>
          <w:noProof/>
        </w:rPr>
        <w:t>45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_Toc366778628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7.2.1</w:t>
      </w:r>
      <w:r>
        <w:rPr>
          <w:rFonts w:asciiTheme="minorHAnsi" w:eastAsiaTheme="minorEastAsia" w:hAnsiTheme="minorHAnsi" w:cstheme="minorBidi"/>
          <w:noProof/>
          <w:sz w:val="22"/>
          <w:szCs w:val="22"/>
          <w:lang w:eastAsia="en-GB"/>
        </w:rPr>
        <w:tab/>
      </w:r>
      <w:r w:rsidRPr="00050446">
        <w:rPr>
          <w:rFonts w:eastAsiaTheme="minorEastAsia"/>
          <w:noProof/>
        </w:rPr>
        <w:t>Access Control Object</w:t>
      </w:r>
      <w:r>
        <w:rPr>
          <w:noProof/>
        </w:rPr>
        <w:tab/>
      </w:r>
      <w:r>
        <w:rPr>
          <w:noProof/>
        </w:rPr>
        <w:fldChar w:fldCharType="begin"/>
      </w:r>
      <w:r>
        <w:rPr>
          <w:noProof/>
        </w:rPr>
        <w:instrText xml:space="preserve"> PAGEREF _Toc366778629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_Toc366778630 \h </w:instrText>
      </w:r>
      <w:r>
        <w:rPr>
          <w:noProof/>
        </w:rPr>
      </w:r>
      <w:r>
        <w:rPr>
          <w:noProof/>
        </w:rPr>
        <w:fldChar w:fldCharType="separate"/>
      </w:r>
      <w:r>
        <w:rPr>
          <w:noProof/>
        </w:rPr>
        <w:t>48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Transport Layer Binding and Encodings</w:t>
      </w:r>
      <w:r>
        <w:rPr>
          <w:noProof/>
        </w:rPr>
        <w:tab/>
      </w:r>
      <w:r>
        <w:rPr>
          <w:noProof/>
        </w:rPr>
        <w:fldChar w:fldCharType="begin"/>
      </w:r>
      <w:r>
        <w:rPr>
          <w:noProof/>
        </w:rPr>
        <w:instrText xml:space="preserve"> PAGEREF _Toc366778631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_Toc366778632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_Toc366778633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_Toc366778634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_Toc366778635 \h </w:instrText>
      </w:r>
      <w:r>
        <w:rPr>
          <w:noProof/>
        </w:rPr>
      </w:r>
      <w:r>
        <w:rPr>
          <w:noProof/>
        </w:rPr>
        <w:fldChar w:fldCharType="separate"/>
      </w:r>
      <w:r>
        <w:rPr>
          <w:noProof/>
        </w:rPr>
        <w:t>53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_Toc366778636 \h </w:instrText>
      </w:r>
      <w:r>
        <w:rPr>
          <w:noProof/>
        </w:rPr>
      </w:r>
      <w:r>
        <w:rPr>
          <w:noProof/>
        </w:rPr>
        <w:fldChar w:fldCharType="separate"/>
      </w:r>
      <w:r>
        <w:rPr>
          <w:noProof/>
        </w:rPr>
        <w:t>54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_Toc366778637 \h </w:instrText>
      </w:r>
      <w:r>
        <w:rPr>
          <w:noProof/>
        </w:rPr>
      </w:r>
      <w:r>
        <w:rPr>
          <w:noProof/>
        </w:rPr>
        <w:fldChar w:fldCharType="separate"/>
      </w:r>
      <w:r>
        <w:rPr>
          <w:noProof/>
        </w:rPr>
        <w:t>55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_Toc366778638 \h </w:instrText>
      </w:r>
      <w:r>
        <w:rPr>
          <w:noProof/>
        </w:rPr>
      </w:r>
      <w:r>
        <w:rPr>
          <w:noProof/>
        </w:rPr>
        <w:fldChar w:fldCharType="separate"/>
      </w:r>
      <w:r>
        <w:rPr>
          <w:noProof/>
        </w:rPr>
        <w:t>57</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_Toc366778639 \h </w:instrText>
      </w:r>
      <w:r>
        <w:rPr>
          <w:noProof/>
        </w:rPr>
      </w:r>
      <w:r>
        <w:rPr>
          <w:noProof/>
        </w:rPr>
        <w:fldChar w:fldCharType="separate"/>
      </w:r>
      <w:r>
        <w:rPr>
          <w:noProof/>
        </w:rPr>
        <w:t>58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_Toc366778640 \h </w:instrText>
      </w:r>
      <w:r>
        <w:rPr>
          <w:noProof/>
        </w:rPr>
      </w:r>
      <w:r>
        <w:rPr>
          <w:noProof/>
        </w:rPr>
        <w:fldChar w:fldCharType="separate"/>
      </w:r>
      <w:r>
        <w:rPr>
          <w:noProof/>
        </w:rPr>
        <w:t>61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_Toc366778641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_Toc366778642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_Toc366778643 \h </w:instrText>
      </w:r>
      <w:r>
        <w:rPr>
          <w:noProof/>
        </w:rPr>
      </w:r>
      <w:r>
        <w:rPr>
          <w:noProof/>
        </w:rPr>
        <w:fldChar w:fldCharType="separate"/>
      </w:r>
      <w:r>
        <w:rPr>
          <w:noProof/>
        </w:rPr>
        <w:t>63</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_Toc366778644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_Toc366778645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_Toc366778646 \h </w:instrText>
      </w:r>
      <w:r>
        <w:rPr>
          <w:noProof/>
        </w:rPr>
      </w:r>
      <w:r>
        <w:rPr>
          <w:noProof/>
        </w:rPr>
        <w:fldChar w:fldCharType="separate"/>
      </w:r>
      <w:r>
        <w:rPr>
          <w:noProof/>
        </w:rPr>
        <w:t>64</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_Toc366778647 \h </w:instrText>
      </w:r>
      <w:r>
        <w:rPr>
          <w:noProof/>
        </w:rPr>
      </w:r>
      <w:r>
        <w:rPr>
          <w:noProof/>
        </w:rPr>
        <w:fldChar w:fldCharType="separate"/>
      </w:r>
      <w:r>
        <w:rPr>
          <w:noProof/>
        </w:rPr>
        <w:t>68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_Toc366778648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_Toc366778649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_Toc366778650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_Toc366778651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_Toc366778652 \h </w:instrText>
      </w:r>
      <w:r>
        <w:rPr>
          <w:noProof/>
        </w:rPr>
      </w:r>
      <w:r>
        <w:rPr>
          <w:noProof/>
        </w:rPr>
        <w:fldChar w:fldCharType="separate"/>
      </w:r>
      <w:r>
        <w:rPr>
          <w:noProof/>
        </w:rPr>
        <w:t>70</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_Toc366778653 \h </w:instrText>
      </w:r>
      <w:r>
        <w:rPr>
          <w:noProof/>
        </w:rPr>
      </w:r>
      <w:r>
        <w:rPr>
          <w:noProof/>
        </w:rPr>
        <w:fldChar w:fldCharType="separate"/>
      </w:r>
      <w:r>
        <w:rPr>
          <w:noProof/>
        </w:rPr>
        <w:t>72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_Toc366778654 \h </w:instrText>
      </w:r>
      <w:r>
        <w:rPr>
          <w:noProof/>
        </w:rPr>
      </w:r>
      <w:r>
        <w:rPr>
          <w:noProof/>
        </w:rPr>
        <w:fldChar w:fldCharType="separate"/>
      </w:r>
      <w:r>
        <w:rPr>
          <w:noProof/>
        </w:rPr>
        <w:t>73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_Toc366778655 \h </w:instrText>
      </w:r>
      <w:r>
        <w:rPr>
          <w:noProof/>
        </w:rPr>
      </w:r>
      <w:r>
        <w:rPr>
          <w:noProof/>
        </w:rPr>
        <w:fldChar w:fldCharType="separate"/>
      </w:r>
      <w:r>
        <w:rPr>
          <w:noProof/>
        </w:rPr>
        <w:t>74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_Toc366778656 \h </w:instrText>
      </w:r>
      <w:r>
        <w:rPr>
          <w:noProof/>
        </w:rPr>
      </w:r>
      <w:r>
        <w:rPr>
          <w:noProof/>
        </w:rPr>
        <w:fldChar w:fldCharType="separate"/>
      </w:r>
      <w:r>
        <w:rPr>
          <w:noProof/>
        </w:rPr>
        <w:t>75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_Toc366778657 \h </w:instrText>
      </w:r>
      <w:r>
        <w:rPr>
          <w:noProof/>
        </w:rPr>
      </w:r>
      <w:r>
        <w:rPr>
          <w:noProof/>
        </w:rPr>
        <w:fldChar w:fldCharType="separate"/>
      </w:r>
      <w:r>
        <w:rPr>
          <w:noProof/>
        </w:rPr>
        <w:t>76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_Toc366778658 \h </w:instrText>
      </w:r>
      <w:r>
        <w:rPr>
          <w:noProof/>
        </w:rPr>
      </w:r>
      <w:r>
        <w:rPr>
          <w:noProof/>
        </w:rPr>
        <w:fldChar w:fldCharType="separate"/>
      </w:r>
      <w:r>
        <w:rPr>
          <w:noProof/>
        </w:rPr>
        <w:t>78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_Toc366778659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_Toc366778660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_Toc366778661 \h </w:instrText>
      </w:r>
      <w:r>
        <w:rPr>
          <w:noProof/>
        </w:rPr>
      </w:r>
      <w:r>
        <w:rPr>
          <w:noProof/>
        </w:rPr>
        <w:fldChar w:fldCharType="separate"/>
      </w:r>
      <w:r>
        <w:rPr>
          <w:noProof/>
        </w:rPr>
        <w:t>82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_Toc366778662 \h </w:instrText>
      </w:r>
      <w:r>
        <w:rPr>
          <w:noProof/>
        </w:rPr>
      </w:r>
      <w:r>
        <w:rPr>
          <w:noProof/>
        </w:rPr>
        <w:fldChar w:fldCharType="separate"/>
      </w:r>
      <w:r>
        <w:rPr>
          <w:noProof/>
        </w:rPr>
        <w:t>84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050446">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_Toc366778663 \h </w:instrText>
      </w:r>
      <w:r>
        <w:rPr>
          <w:noProof/>
        </w:rPr>
      </w:r>
      <w:r>
        <w:rPr>
          <w:noProof/>
        </w:rPr>
        <w:fldChar w:fldCharType="separate"/>
      </w:r>
      <w:r>
        <w:rPr>
          <w:noProof/>
        </w:rPr>
        <w:t>85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_Toc366778664 \h </w:instrText>
      </w:r>
      <w:r>
        <w:rPr>
          <w:noProof/>
        </w:rPr>
      </w:r>
      <w:r>
        <w:rPr>
          <w:noProof/>
        </w:rPr>
        <w:fldChar w:fldCharType="separate"/>
      </w:r>
      <w:r>
        <w:rPr>
          <w:noProof/>
        </w:rPr>
        <w:t>86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_Toc366778665 \h </w:instrText>
      </w:r>
      <w:r>
        <w:rPr>
          <w:noProof/>
        </w:rPr>
      </w:r>
      <w:r>
        <w:rPr>
          <w:noProof/>
        </w:rPr>
        <w:fldChar w:fldCharType="separate"/>
      </w:r>
      <w:r>
        <w:rPr>
          <w:noProof/>
        </w:rPr>
        <w:t>87</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_Toc366778666 \h </w:instrText>
      </w:r>
      <w:r>
        <w:rPr>
          <w:noProof/>
        </w:rPr>
      </w:r>
      <w:r>
        <w:rPr>
          <w:noProof/>
        </w:rPr>
        <w:fldChar w:fldCharType="separate"/>
      </w:r>
      <w:r>
        <w:rPr>
          <w:noProof/>
        </w:rPr>
        <w:t>88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_Toc366778667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_Toc366778668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_Toc366778669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_Toc366778670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_Toc366778671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_Toc366778672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_Toc366778673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_Toc366778674 \h </w:instrText>
      </w:r>
      <w:r>
        <w:rPr>
          <w:noProof/>
        </w:rPr>
      </w:r>
      <w:r>
        <w:rPr>
          <w:noProof/>
        </w:rPr>
        <w:fldChar w:fldCharType="separate"/>
      </w:r>
      <w:r>
        <w:rPr>
          <w:noProof/>
        </w:rPr>
        <w:t>94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_Toc366778675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_Toc366778676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_Toc366778677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_Toc366778678 \h </w:instrText>
      </w:r>
      <w:r>
        <w:rPr>
          <w:noProof/>
        </w:rPr>
      </w:r>
      <w:r>
        <w:rPr>
          <w:noProof/>
        </w:rPr>
        <w:fldChar w:fldCharType="separate"/>
      </w:r>
      <w:r>
        <w:rPr>
          <w:noProof/>
        </w:rPr>
        <w:t>96</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_Toc366778679 \h </w:instrText>
      </w:r>
      <w:r>
        <w:rPr>
          <w:noProof/>
        </w:rPr>
      </w:r>
      <w:r>
        <w:rPr>
          <w:noProof/>
        </w:rPr>
        <w:fldChar w:fldCharType="separate"/>
      </w:r>
      <w:r>
        <w:rPr>
          <w:noProof/>
        </w:rPr>
        <w:t>98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_Toc366778680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_Toc366778681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_Toc366778682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6778580"/>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6778581"/>
      <w:r w:rsidRPr="008E7BB2">
        <w:lastRenderedPageBreak/>
        <w:t>References</w:t>
      </w:r>
      <w:bookmarkEnd w:id="3"/>
      <w:bookmarkEnd w:id="4"/>
    </w:p>
    <w:p w:rsidR="00F2110E" w:rsidRPr="008E7BB2" w:rsidRDefault="00F2110E" w:rsidP="00910262">
      <w:pPr>
        <w:pStyle w:val="Heading2"/>
      </w:pPr>
      <w:bookmarkStart w:id="5" w:name="_Toc51147377"/>
      <w:bookmarkStart w:id="6" w:name="_Toc366778582"/>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6778583"/>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6778584"/>
      <w:r w:rsidRPr="008E7BB2">
        <w:lastRenderedPageBreak/>
        <w:t>Terminology and Conventions</w:t>
      </w:r>
      <w:bookmarkEnd w:id="7"/>
      <w:bookmarkEnd w:id="16"/>
    </w:p>
    <w:p w:rsidR="00F2110E" w:rsidRPr="008E7BB2" w:rsidRDefault="00F2110E" w:rsidP="00910262">
      <w:pPr>
        <w:pStyle w:val="Heading2"/>
      </w:pPr>
      <w:bookmarkStart w:id="17" w:name="_Toc51147380"/>
      <w:bookmarkStart w:id="18" w:name="_Toc366778585"/>
      <w:bookmarkStart w:id="19" w:name="_Ref511812783"/>
      <w:bookmarkStart w:id="20" w:name="_Toc51149239"/>
      <w:r w:rsidRPr="008E7BB2">
        <w:t>Conventions</w:t>
      </w:r>
      <w:bookmarkEnd w:id="17"/>
      <w:bookmarkEnd w:id="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6778586"/>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6778587"/>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6778588"/>
      <w:r w:rsidRPr="008E7BB2">
        <w:lastRenderedPageBreak/>
        <w:t>Introduction</w:t>
      </w:r>
      <w:bookmarkEnd w:id="19"/>
      <w:bookmarkEnd w:id="20"/>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6778589"/>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222D2C24" wp14:editId="3A03311B">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277F99A0" wp14:editId="6535472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6778590"/>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40953843" r:id="rId25"/>
        </w:object>
      </w:r>
    </w:p>
    <w:p w:rsidR="009066BF" w:rsidRPr="008E7BB2" w:rsidRDefault="00E57336" w:rsidP="00910262">
      <w:pPr>
        <w:jc w:val="center"/>
        <w:outlineLvl w:val="0"/>
        <w:rPr>
          <w:b/>
        </w:rPr>
      </w:pPr>
      <w:bookmarkStart w:id="36"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47F837BA" wp14:editId="187EC51F">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7"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7"/>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drawing>
          <wp:inline distT="0" distB="0" distL="0" distR="0" wp14:anchorId="525CF4FA" wp14:editId="532EF5EF">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38" w:name="_Toc245116548"/>
    </w:p>
    <w:p w:rsidR="00774BE6" w:rsidRPr="008E7BB2" w:rsidRDefault="00F2110E" w:rsidP="00910262">
      <w:pPr>
        <w:pStyle w:val="Caption"/>
        <w:outlineLvl w:val="0"/>
        <w:rPr>
          <w:lang w:eastAsia="zh-CN"/>
        </w:rPr>
      </w:pPr>
      <w:bookmarkStart w:id="39"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39"/>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4B9DA6DE" wp14:editId="7A1772B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0"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1"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3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2" w:name="_Toc366778591"/>
      <w:r w:rsidRPr="008E7BB2">
        <w:t>Bootstrap Interface</w:t>
      </w:r>
      <w:bookmarkEnd w:id="4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3" w:name="_Ref339619648"/>
    </w:p>
    <w:p w:rsidR="00F2110E" w:rsidRPr="008E7BB2" w:rsidRDefault="00F2110E" w:rsidP="00910262">
      <w:pPr>
        <w:pStyle w:val="Heading3"/>
      </w:pPr>
      <w:bookmarkStart w:id="44" w:name="_Toc366778592"/>
      <w:r w:rsidRPr="008E7BB2">
        <w:lastRenderedPageBreak/>
        <w:t>Bootstrap Information</w:t>
      </w:r>
      <w:bookmarkEnd w:id="43"/>
      <w:bookmarkEnd w:id="4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5" w:name="_Toc365466012"/>
      <w:r w:rsidRPr="008E7BB2">
        <w:t xml:space="preserve">Table </w:t>
      </w:r>
      <w:fldSimple w:instr=" SEQ Table \* ARABIC  \* MERGEFORMAT  ">
        <w:r w:rsidR="000D1CAF" w:rsidRPr="001F2838">
          <w:rPr>
            <w:rFonts w:eastAsia="Malgun Gothic"/>
            <w:noProof/>
            <w:lang w:eastAsia="ko-KR"/>
          </w:rPr>
          <w:t>2</w:t>
        </w:r>
      </w:fldSimple>
      <w:r w:rsidR="006B1464" w:rsidRPr="008E7BB2">
        <w:rPr>
          <w:rFonts w:eastAsia="Malgun Gothic"/>
          <w:lang w:eastAsia="ko-KR"/>
        </w:rPr>
        <w:t>:</w:t>
      </w:r>
      <w:r w:rsidRPr="008E7BB2">
        <w:rPr>
          <w:rFonts w:eastAsia="Malgun Gothic"/>
          <w:lang w:eastAsia="ko-KR"/>
        </w:rPr>
        <w:t xml:space="preserve"> Bootstrap Information List</w:t>
      </w:r>
      <w:bookmarkEnd w:id="45"/>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6" w:name="_Toc366778593"/>
      <w:r w:rsidRPr="008E7BB2">
        <w:t>Bootstrap Modes</w:t>
      </w:r>
      <w:bookmarkEnd w:id="4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70985E58" wp14:editId="20685905">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7"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5E2BE2D1" wp14:editId="54A94923">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8"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49" w:name="_Toc366778594"/>
      <w:r w:rsidRPr="008E7BB2">
        <w:rPr>
          <w:rFonts w:hint="eastAsia"/>
        </w:rPr>
        <w:t>Bootstrap Sequence</w:t>
      </w:r>
      <w:bookmarkEnd w:id="4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50" w:name="_Toc355616250"/>
      <w:bookmarkStart w:id="51" w:name="_Toc355616817"/>
      <w:bookmarkStart w:id="52" w:name="_Toc355617116"/>
      <w:bookmarkStart w:id="53" w:name="_Toc355617312"/>
      <w:bookmarkStart w:id="54" w:name="_Toc355675043"/>
      <w:bookmarkStart w:id="55" w:name="_Toc355687972"/>
      <w:bookmarkStart w:id="56" w:name="_Toc355876289"/>
      <w:bookmarkStart w:id="57" w:name="_Toc357001259"/>
      <w:bookmarkStart w:id="58" w:name="_Toc355616251"/>
      <w:bookmarkStart w:id="59" w:name="_Toc355616818"/>
      <w:bookmarkStart w:id="60" w:name="_Toc355617117"/>
      <w:bookmarkStart w:id="61" w:name="_Toc355617313"/>
      <w:bookmarkStart w:id="62" w:name="_Toc355675044"/>
      <w:bookmarkStart w:id="63" w:name="_Toc355687973"/>
      <w:bookmarkStart w:id="64" w:name="_Toc355876290"/>
      <w:bookmarkStart w:id="65" w:name="_Toc357001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774BE6" w:rsidRPr="008E7BB2" w:rsidRDefault="004E69AC" w:rsidP="00910262">
      <w:pPr>
        <w:pStyle w:val="Heading3"/>
      </w:pPr>
      <w:bookmarkStart w:id="66" w:name="_Toc366778595"/>
      <w:r w:rsidRPr="008E7BB2">
        <w:t>Bootstrap Security</w:t>
      </w:r>
      <w:bookmarkEnd w:id="6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7" w:name="_Toc366778596"/>
      <w:r w:rsidRPr="008E7BB2">
        <w:rPr>
          <w:lang w:eastAsia="ko-KR"/>
        </w:rPr>
        <w:lastRenderedPageBreak/>
        <w:t>Device Registration Interface</w:t>
      </w:r>
      <w:bookmarkEnd w:id="6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7D679C0D" wp14:editId="0ADAA4D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8"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8"/>
    </w:p>
    <w:p w:rsidR="00EC26D9" w:rsidRPr="008E7BB2" w:rsidRDefault="00EC26D9" w:rsidP="00EC26D9"/>
    <w:p w:rsidR="00EC26D9" w:rsidRPr="008E7BB2" w:rsidRDefault="00EC26D9" w:rsidP="00EC26D9"/>
    <w:p w:rsidR="00EC26D9" w:rsidRPr="008E7BB2" w:rsidRDefault="00EC26D9" w:rsidP="00F93B72">
      <w:pPr>
        <w:pStyle w:val="Heading3"/>
      </w:pPr>
      <w:bookmarkStart w:id="69" w:name="_Toc366778597"/>
      <w:r w:rsidRPr="008E7BB2">
        <w:t>Regist</w:t>
      </w:r>
      <w:r w:rsidR="007B3140">
        <w:t>er</w:t>
      </w:r>
      <w:bookmarkEnd w:id="6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0" w:name="_Ref355590871"/>
      <w:bookmarkStart w:id="71" w:name="_Toc365466013"/>
      <w:r w:rsidRPr="008E7BB2">
        <w:rPr>
          <w:b/>
        </w:rPr>
        <w:t xml:space="preserve">Table </w:t>
      </w:r>
      <w:fldSimple w:instr=" SEQ Table \* ARABIC  \* MERGEFORMAT  \* MERGEFORMAT ">
        <w:r w:rsidR="000D1CAF" w:rsidRPr="00D000F0">
          <w:rPr>
            <w:b/>
            <w:noProof/>
          </w:rPr>
          <w:t>3</w:t>
        </w:r>
      </w:fldSimple>
      <w:r w:rsidR="006B1464" w:rsidRPr="008E7BB2">
        <w:rPr>
          <w:b/>
          <w:noProof/>
        </w:rPr>
        <w:t>:</w:t>
      </w:r>
      <w:r w:rsidRPr="008E7BB2">
        <w:rPr>
          <w:b/>
        </w:rPr>
        <w:t xml:space="preserve"> Registration parameters</w:t>
      </w:r>
      <w:bookmarkEnd w:id="70"/>
      <w:bookmarkEnd w:id="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3E3199">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Pr="008E7BB2">
              <w:rPr>
                <w:rFonts w:eastAsia="Malgun Gothic" w:hint="eastAsia"/>
                <w:lang w:eastAsia="ko-KR"/>
              </w:rPr>
              <w:t>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72" w:name="_Toc365466014"/>
      <w:r w:rsidRPr="008E7BB2">
        <w:rPr>
          <w:b/>
        </w:rPr>
        <w:t xml:space="preserve">Table </w:t>
      </w:r>
      <w:fldSimple w:instr=" SEQ Table \* ARABIC  \* MERGEFORMAT ">
        <w:r w:rsidR="000D1CAF" w:rsidRPr="00D000F0">
          <w:rPr>
            <w:b/>
            <w:noProof/>
          </w:rPr>
          <w:t>4</w:t>
        </w:r>
      </w:fldSimple>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72"/>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3" w:name="_Toc366778598"/>
      <w:r w:rsidRPr="008E7BB2">
        <w:t>Update</w:t>
      </w:r>
      <w:bookmarkEnd w:id="7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p w:rsidR="00A00EE6" w:rsidRPr="008E7BB2" w:rsidRDefault="00A00EE6" w:rsidP="00A00EE6">
      <w:pPr>
        <w:jc w:val="center"/>
        <w:outlineLvl w:val="0"/>
        <w:rPr>
          <w:b/>
          <w:lang w:eastAsia="zh-CN"/>
        </w:rPr>
      </w:pPr>
      <w:bookmarkStart w:id="74" w:name="_Toc365466015"/>
      <w:r w:rsidRPr="008E7BB2">
        <w:rPr>
          <w:b/>
        </w:rPr>
        <w:t xml:space="preserve">Table </w:t>
      </w:r>
      <w:fldSimple w:instr=" SEQ Table \* ARABIC  \* MERGEFORMAT ">
        <w:r w:rsidR="000D1CAF" w:rsidRPr="00D000F0">
          <w:rPr>
            <w:b/>
            <w:noProof/>
          </w:rPr>
          <w:t>5</w:t>
        </w:r>
      </w:fldSimple>
      <w:r w:rsidRPr="008E7BB2">
        <w:rPr>
          <w:b/>
          <w:noProof/>
        </w:rPr>
        <w:t>:</w:t>
      </w:r>
      <w:r w:rsidRPr="008E7BB2">
        <w:rPr>
          <w:b/>
        </w:rPr>
        <w:t xml:space="preserve"> </w:t>
      </w:r>
      <w:r>
        <w:rPr>
          <w:b/>
        </w:rPr>
        <w:t>Update</w:t>
      </w:r>
      <w:r w:rsidRPr="008E7BB2">
        <w:rPr>
          <w:b/>
        </w:rPr>
        <w:t xml:space="preserve"> parameters</w:t>
      </w:r>
      <w:bookmarkEnd w:id="74"/>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1C47EC" w:rsidRDefault="001C47EC" w:rsidP="001C47EC"/>
    <w:p w:rsidR="001C47EC" w:rsidRPr="008E7BB2" w:rsidRDefault="001C47EC" w:rsidP="001C47EC">
      <w:r>
        <w:t>The “Update” operation can be initiated by the LWM2M Server via an “Execute” operation on the “Registration Update Trigger” Resource of the LWM2M Server object.</w:t>
      </w:r>
    </w:p>
    <w:p w:rsidR="00A00EE6" w:rsidRPr="008E7BB2" w:rsidRDefault="00A00EE6" w:rsidP="00024F3A"/>
    <w:p w:rsidR="00EC26D9" w:rsidRPr="008E7BB2" w:rsidRDefault="00EC26D9" w:rsidP="00EC26D9"/>
    <w:p w:rsidR="00EC26D9" w:rsidRPr="008E7BB2" w:rsidRDefault="00EC26D9" w:rsidP="00F93B72">
      <w:pPr>
        <w:pStyle w:val="Heading3"/>
      </w:pPr>
      <w:bookmarkStart w:id="75" w:name="_Toc366778599"/>
      <w:r w:rsidRPr="008E7BB2">
        <w:t>De-regist</w:t>
      </w:r>
      <w:r w:rsidR="007B3140">
        <w:t>er</w:t>
      </w:r>
      <w:bookmarkEnd w:id="75"/>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6" w:name="_Toc339381132"/>
      <w:bookmarkStart w:id="77" w:name="_Toc36677860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76"/>
      <w:bookmarkEnd w:id="77"/>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00F2D18F" wp14:editId="7E5DFB51">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8"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8"/>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9" w:name="_Toc339381133"/>
      <w:bookmarkStart w:id="80" w:name="_Toc366778601"/>
      <w:r w:rsidRPr="008E7BB2">
        <w:lastRenderedPageBreak/>
        <w:t>Read</w:t>
      </w:r>
      <w:bookmarkEnd w:id="79"/>
      <w:bookmarkEnd w:id="80"/>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1" w:name="_Toc365466016"/>
      <w:r w:rsidRPr="008E7BB2">
        <w:rPr>
          <w:b/>
        </w:rPr>
        <w:t xml:space="preserve">Table </w:t>
      </w:r>
      <w:fldSimple w:instr=" SEQ Table \* ARABIC  \* MERGEFORMAT ">
        <w:r w:rsidR="000D1CAF" w:rsidRPr="00D000F0">
          <w:rPr>
            <w:b/>
            <w:noProof/>
          </w:rPr>
          <w:t>6</w:t>
        </w:r>
      </w:fldSimple>
      <w:r w:rsidR="006B1464" w:rsidRPr="008E7BB2">
        <w:rPr>
          <w:b/>
          <w:noProof/>
        </w:rPr>
        <w:t>:</w:t>
      </w:r>
      <w:r w:rsidR="00FB6CD4" w:rsidRPr="008E7BB2">
        <w:rPr>
          <w:b/>
        </w:rPr>
        <w:t xml:space="preserve"> </w:t>
      </w:r>
      <w:r w:rsidRPr="008E7BB2">
        <w:rPr>
          <w:b/>
        </w:rPr>
        <w:t>Read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2" w:name="_Toc366778602"/>
      <w:r w:rsidRPr="008E7BB2">
        <w:t>Discover</w:t>
      </w:r>
      <w:bookmarkEnd w:id="82"/>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3" w:name="_Toc365466017"/>
      <w:r w:rsidRPr="008E7BB2">
        <w:rPr>
          <w:b/>
        </w:rPr>
        <w:t xml:space="preserve">Table </w:t>
      </w:r>
      <w:fldSimple w:instr=" SEQ Table \* ARABIC  \* MERGEFORMAT ">
        <w:r w:rsidR="000D1CAF" w:rsidRPr="00D000F0">
          <w:rPr>
            <w:b/>
            <w:noProof/>
          </w:rPr>
          <w:t>7</w:t>
        </w:r>
      </w:fldSimple>
      <w:r w:rsidRPr="008E7BB2">
        <w:rPr>
          <w:b/>
          <w:noProof/>
        </w:rPr>
        <w:t>:</w:t>
      </w:r>
      <w:r w:rsidRPr="008E7BB2">
        <w:rPr>
          <w:b/>
        </w:rPr>
        <w:t xml:space="preserve"> </w:t>
      </w:r>
      <w:r w:rsidR="00201852">
        <w:rPr>
          <w:b/>
        </w:rPr>
        <w:t>Discover</w:t>
      </w:r>
      <w:r w:rsidRPr="008E7BB2">
        <w:rPr>
          <w:b/>
        </w:rPr>
        <w:t xml:space="preserv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4" w:name="_Toc339381134"/>
      <w:bookmarkStart w:id="85" w:name="_Toc366778603"/>
      <w:r w:rsidRPr="008E7BB2">
        <w:t>Write</w:t>
      </w:r>
      <w:bookmarkEnd w:id="84"/>
      <w:bookmarkEnd w:id="85"/>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6" w:name="_Toc365466018"/>
      <w:r w:rsidRPr="008E7BB2">
        <w:rPr>
          <w:b/>
        </w:rPr>
        <w:t xml:space="preserve">Table </w:t>
      </w:r>
      <w:fldSimple w:instr=" SEQ Table \* ARABIC  \* MERGEFORMAT ">
        <w:r w:rsidR="000D1CAF" w:rsidRPr="00D000F0">
          <w:rPr>
            <w:b/>
            <w:noProof/>
          </w:rPr>
          <w:t>8</w:t>
        </w:r>
      </w:fldSimple>
      <w:r w:rsidR="006B1464" w:rsidRPr="008E7BB2">
        <w:rPr>
          <w:b/>
          <w:noProof/>
        </w:rPr>
        <w:t>:</w:t>
      </w:r>
      <w:r w:rsidR="00FB6CD4" w:rsidRPr="008E7BB2">
        <w:rPr>
          <w:b/>
        </w:rPr>
        <w:t xml:space="preserve"> </w:t>
      </w:r>
      <w:r w:rsidRPr="008E7BB2">
        <w:rPr>
          <w:b/>
        </w:rPr>
        <w:t>Write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7" w:name="_Toc366778604"/>
      <w:r w:rsidRPr="008E7BB2">
        <w:t>Write Attributes</w:t>
      </w:r>
      <w:bookmarkEnd w:id="87"/>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8" w:name="_Toc365466019"/>
      <w:r w:rsidRPr="008E7BB2">
        <w:rPr>
          <w:b/>
        </w:rPr>
        <w:t xml:space="preserve">Table </w:t>
      </w:r>
      <w:fldSimple w:instr=" SEQ Table \* ARABIC  \* MERGEFORMAT ">
        <w:r w:rsidR="000D1CAF" w:rsidRPr="00D000F0">
          <w:rPr>
            <w:b/>
            <w:noProof/>
          </w:rPr>
          <w:t>9</w:t>
        </w:r>
      </w:fldSimple>
      <w:r w:rsidRPr="008E7BB2">
        <w:rPr>
          <w:b/>
          <w:noProof/>
        </w:rPr>
        <w:t>:</w:t>
      </w:r>
      <w:r w:rsidRPr="008E7BB2">
        <w:rPr>
          <w:b/>
        </w:rPr>
        <w:t xml:space="preserve"> Write parameters</w:t>
      </w:r>
      <w:bookmarkEnd w:id="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5E5F5F">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roofErr w:type="gramStart"/>
            <w:r w:rsidRPr="008E7BB2">
              <w:rPr>
                <w:rFonts w:hint="eastAsia"/>
              </w:rPr>
              <w:t>.</w:t>
            </w:r>
            <w:r w:rsidR="008B54EE">
              <w:t>.</w:t>
            </w:r>
            <w:proofErr w:type="gramEnd"/>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9" w:name="_Toc339381135"/>
      <w:bookmarkStart w:id="90" w:name="_Toc366778605"/>
      <w:r w:rsidRPr="008E7BB2">
        <w:t>Execute</w:t>
      </w:r>
      <w:bookmarkEnd w:id="89"/>
      <w:bookmarkEnd w:id="90"/>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1" w:name="_Toc365466020"/>
      <w:r w:rsidRPr="008E7BB2">
        <w:rPr>
          <w:b/>
        </w:rPr>
        <w:t xml:space="preserve">Table </w:t>
      </w:r>
      <w:fldSimple w:instr=" SEQ Table \* ARABIC  \* MERGEFORMAT ">
        <w:r w:rsidR="000D1CAF" w:rsidRPr="00D000F0">
          <w:rPr>
            <w:b/>
            <w:noProof/>
          </w:rPr>
          <w:t>10</w:t>
        </w:r>
      </w:fldSimple>
      <w:r w:rsidR="006B1464" w:rsidRPr="008E7BB2">
        <w:rPr>
          <w:b/>
          <w:noProof/>
        </w:rPr>
        <w:t>:</w:t>
      </w:r>
      <w:r w:rsidR="00FB6CD4" w:rsidRPr="008E7BB2">
        <w:rPr>
          <w:b/>
        </w:rPr>
        <w:t xml:space="preserve"> </w:t>
      </w:r>
      <w:r w:rsidRPr="008E7BB2">
        <w:rPr>
          <w:b/>
        </w:rPr>
        <w:t>Execute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2" w:name="_Toc366778606"/>
      <w:r w:rsidRPr="008E7BB2">
        <w:t>Create</w:t>
      </w:r>
      <w:bookmarkEnd w:id="9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3" w:name="_Toc365466021"/>
      <w:r w:rsidRPr="008E7BB2">
        <w:rPr>
          <w:b/>
        </w:rPr>
        <w:lastRenderedPageBreak/>
        <w:t xml:space="preserve">Table </w:t>
      </w:r>
      <w:fldSimple w:instr=" SEQ Table \* ARABIC  \* MERGEFORMAT ">
        <w:r w:rsidR="000D1CAF" w:rsidRPr="00D000F0">
          <w:rPr>
            <w:b/>
            <w:noProof/>
          </w:rPr>
          <w:t>11</w:t>
        </w:r>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Heading3"/>
      </w:pPr>
      <w:bookmarkStart w:id="94" w:name="_Toc366778607"/>
      <w:r w:rsidRPr="008E7BB2">
        <w:t>Delete</w:t>
      </w:r>
      <w:bookmarkEnd w:id="9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5"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6" w:name="_Toc366778608"/>
      <w:r w:rsidRPr="008E7BB2">
        <w:t>Information Reporting Interface</w:t>
      </w:r>
      <w:bookmarkEnd w:id="96"/>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767F3E3F" wp14:editId="0A83EACE">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97"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7"/>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8" w:name="_Toc366778609"/>
      <w:r w:rsidRPr="008E7BB2">
        <w:t>Observe</w:t>
      </w:r>
      <w:bookmarkEnd w:id="9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w:t>
      </w:r>
      <w:r w:rsidR="00E0101D">
        <w:rPr>
          <w:rFonts w:eastAsiaTheme="minorEastAsia"/>
          <w:lang w:eastAsia="ko-KR"/>
        </w:rPr>
        <w:t>3</w:t>
      </w:r>
      <w:r w:rsidRPr="008E7BB2">
        <w:rPr>
          <w:rFonts w:eastAsiaTheme="minorEastAsia" w:hint="eastAsia"/>
          <w:lang w:eastAsia="ko-KR"/>
        </w:rPr>
        <w:t xml:space="preserve">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00" w:name="_Toc366778610"/>
      <w:r w:rsidRPr="008E7BB2">
        <w:t>Notify</w:t>
      </w:r>
      <w:bookmarkEnd w:id="10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01D39451" wp14:editId="2CED92BC">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3" w:name="_Toc366778611"/>
      <w:r w:rsidRPr="008E7BB2">
        <w:t>Cancel Observation</w:t>
      </w:r>
      <w:bookmarkEnd w:id="10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4" w:name="_Toc365466025"/>
      <w:r w:rsidRPr="008E7BB2">
        <w:rPr>
          <w:b/>
        </w:rPr>
        <w:t xml:space="preserve">Table </w:t>
      </w:r>
      <w:fldSimple w:instr=" SEQ Table \* ARABIC  \* MERGEFORMAT ">
        <w:r w:rsidR="000D1CAF" w:rsidRPr="00D000F0">
          <w:rPr>
            <w:b/>
            <w:noProof/>
          </w:rPr>
          <w:t>15</w:t>
        </w:r>
      </w:fldSimple>
      <w:r w:rsidR="006B1464" w:rsidRPr="008E7BB2">
        <w:rPr>
          <w:b/>
          <w:noProof/>
        </w:rPr>
        <w:t>:</w:t>
      </w:r>
      <w:r w:rsidRPr="008E7BB2">
        <w:rPr>
          <w:b/>
        </w:rPr>
        <w:t xml:space="preserve"> Cancel Observation parameters</w:t>
      </w:r>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5" w:name="_Ref211139396"/>
      <w:bookmarkStart w:id="106" w:name="_Toc366778612"/>
      <w:r w:rsidRPr="008E7BB2">
        <w:rPr>
          <w:lang w:eastAsia="ko-KR"/>
        </w:rPr>
        <w:lastRenderedPageBreak/>
        <w:t>Identifiers and Resources</w:t>
      </w:r>
      <w:bookmarkEnd w:id="105"/>
      <w:bookmarkEnd w:id="10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7" w:name="_Toc366778613"/>
      <w:r w:rsidRPr="008E7BB2">
        <w:t>Resource Model</w:t>
      </w:r>
      <w:bookmarkEnd w:id="10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31230FB1" wp14:editId="291DB82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8" w:name="_Ref209522151"/>
      <w:bookmarkStart w:id="109" w:name="_Toc365468500"/>
      <w:r w:rsidRPr="008E7BB2">
        <w:t xml:space="preserve">Figure </w:t>
      </w:r>
      <w:bookmarkEnd w:id="10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0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742F0C4E" wp14:editId="4BF7FF8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10" w:name="_Ref210461253"/>
      <w:bookmarkStart w:id="11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1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11"/>
    </w:p>
    <w:p w:rsidR="00F2110E" w:rsidRPr="008E7BB2" w:rsidRDefault="00F2110E" w:rsidP="00F2110E"/>
    <w:p w:rsidR="00F2110E" w:rsidRPr="008E7BB2" w:rsidRDefault="00F2110E" w:rsidP="00910262">
      <w:pPr>
        <w:pStyle w:val="Heading2"/>
      </w:pPr>
      <w:bookmarkStart w:id="112" w:name="_Toc366778614"/>
      <w:r w:rsidRPr="008E7BB2">
        <w:t>Identifiers</w:t>
      </w:r>
      <w:bookmarkEnd w:id="11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00315D53">
        <w:t>16</w:t>
      </w:r>
      <w:r w:rsidR="00F2110E" w:rsidRPr="008E7BB2">
        <w:t>.</w:t>
      </w:r>
    </w:p>
    <w:p w:rsidR="00F2110E" w:rsidRPr="008E7BB2" w:rsidRDefault="00F2110E" w:rsidP="00910262">
      <w:pPr>
        <w:jc w:val="center"/>
        <w:outlineLvl w:val="0"/>
        <w:rPr>
          <w:b/>
          <w:lang w:eastAsia="zh-CN"/>
        </w:rPr>
      </w:pPr>
      <w:bookmarkStart w:id="113" w:name="_Ref209524023"/>
      <w:bookmarkStart w:id="114" w:name="_Toc365466026"/>
      <w:r w:rsidRPr="008E7BB2">
        <w:rPr>
          <w:b/>
        </w:rPr>
        <w:t xml:space="preserve">Table </w:t>
      </w:r>
      <w:bookmarkEnd w:id="11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5" w:name="_Toc366778615"/>
      <w:r w:rsidRPr="008E7BB2">
        <w:t xml:space="preserve">Endpoint </w:t>
      </w:r>
      <w:r w:rsidRPr="008E7BB2">
        <w:rPr>
          <w:rFonts w:eastAsia="Malgun Gothic"/>
        </w:rPr>
        <w:t xml:space="preserve">Client </w:t>
      </w:r>
      <w:r w:rsidRPr="008E7BB2">
        <w:t>Name</w:t>
      </w:r>
      <w:bookmarkEnd w:id="11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 xml:space="preserve">MEID URN: Identify a device using a Mobile Equipment </w:t>
            </w:r>
            <w:r w:rsidRPr="008E7BB2">
              <w:lastRenderedPageBreak/>
              <w:t>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6" w:name="_Toc366778616"/>
      <w:r w:rsidRPr="008E7BB2">
        <w:t>Reusable Resources</w:t>
      </w:r>
      <w:bookmarkEnd w:id="116"/>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7" w:name="_Toc366778617"/>
      <w:r w:rsidRPr="008E7BB2">
        <w:t>Data Format</w:t>
      </w:r>
      <w:r w:rsidRPr="008E7BB2">
        <w:rPr>
          <w:rFonts w:eastAsia="Malgun Gothic"/>
          <w:lang w:eastAsia="ko-KR"/>
        </w:rPr>
        <w:t>s for Transferring Resource Information</w:t>
      </w:r>
      <w:bookmarkEnd w:id="11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8" w:name="_Toc366778618"/>
      <w:r w:rsidRPr="008E7BB2">
        <w:t>Plain Text</w:t>
      </w:r>
      <w:bookmarkEnd w:id="118"/>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9" w:name="_Toc366778619"/>
      <w:r w:rsidRPr="008E7BB2">
        <w:lastRenderedPageBreak/>
        <w:t>Opaque</w:t>
      </w:r>
      <w:bookmarkEnd w:id="11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20" w:name="_Toc366778620"/>
      <w:r w:rsidRPr="008E7BB2">
        <w:t>TLV</w:t>
      </w:r>
      <w:bookmarkEnd w:id="12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21"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21"/>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E15069" w:rsidRDefault="00E15069" w:rsidP="0031689C">
      <w:pPr>
        <w:jc w:val="center"/>
      </w:pPr>
      <w:r>
        <w:rPr>
          <w:noProof/>
          <w:lang w:eastAsia="en-GB"/>
        </w:rPr>
        <w:lastRenderedPageBreak/>
        <w:drawing>
          <wp:inline distT="0" distB="0" distL="0" distR="0" wp14:anchorId="512E0970" wp14:editId="6E2CDDD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E15069" w:rsidRPr="008E7BB2" w:rsidRDefault="00E15069" w:rsidP="00E15069"/>
    <w:p w:rsidR="00E15069" w:rsidRPr="008E7BB2" w:rsidRDefault="00E15069" w:rsidP="00E15069">
      <w:pPr>
        <w:pStyle w:val="Caption"/>
        <w:outlineLvl w:val="0"/>
      </w:pPr>
      <w:r w:rsidRPr="008E7BB2">
        <w:t xml:space="preserve">Figure </w:t>
      </w:r>
      <w:r w:rsidRPr="008E7BB2">
        <w:fldChar w:fldCharType="begin"/>
      </w:r>
      <w:r w:rsidRPr="008E7BB2">
        <w:instrText xml:space="preserve"> SEQ Figure \* ARABIC  </w:instrText>
      </w:r>
      <w:r w:rsidRPr="008E7BB2">
        <w:fldChar w:fldCharType="separate"/>
      </w:r>
      <w:r>
        <w:rPr>
          <w:noProof/>
        </w:rPr>
        <w:t>14</w:t>
      </w:r>
      <w:r w:rsidRPr="008E7BB2">
        <w:fldChar w:fldCharType="end"/>
      </w:r>
      <w:r w:rsidRPr="008E7BB2">
        <w:t xml:space="preserve">: </w:t>
      </w:r>
      <w:r>
        <w:t>TLV nesting</w:t>
      </w:r>
    </w:p>
    <w:p w:rsidR="00F2110E" w:rsidRDefault="00F2110E" w:rsidP="00F2110E"/>
    <w:p w:rsidR="00E15069" w:rsidRPr="008E7BB2" w:rsidRDefault="00E15069" w:rsidP="00F2110E"/>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 xml:space="preserve">Access Control </w:t>
            </w:r>
            <w:r w:rsidRPr="008E7BB2">
              <w:lastRenderedPageBreak/>
              <w:t>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2" w:name="_Toc366778621"/>
      <w:r w:rsidRPr="008E7BB2">
        <w:t>JSON</w:t>
      </w:r>
      <w:bookmarkEnd w:id="122"/>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3"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 xml:space="preserve">The base current time which the Time values </w:t>
            </w:r>
            <w:r w:rsidRPr="008E7BB2">
              <w:lastRenderedPageBreak/>
              <w:t>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4" w:name="_Toc366778622"/>
      <w:r w:rsidRPr="008E7BB2">
        <w:rPr>
          <w:rFonts w:eastAsia="Malgun Gothic"/>
          <w:lang w:eastAsia="ko-KR"/>
        </w:rPr>
        <w:lastRenderedPageBreak/>
        <w:t>Security</w:t>
      </w:r>
      <w:bookmarkEnd w:id="124"/>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5" w:name="_Toc366778623"/>
      <w:r w:rsidRPr="008E7BB2">
        <w:rPr>
          <w:rFonts w:eastAsia="Malgun Gothic"/>
          <w:lang w:eastAsia="ko-KR"/>
        </w:rPr>
        <w:t xml:space="preserve">UDP </w:t>
      </w:r>
      <w:r w:rsidR="00F2110E" w:rsidRPr="008E7BB2">
        <w:rPr>
          <w:rFonts w:eastAsia="Malgun Gothic"/>
          <w:lang w:eastAsia="ko-KR"/>
        </w:rPr>
        <w:t>Channel Security</w:t>
      </w:r>
      <w:bookmarkEnd w:id="1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8"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7.1.1.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6" w:name="_Toc366778624"/>
      <w:r w:rsidRPr="008E7BB2">
        <w:t>Pre-Shared Keys</w:t>
      </w:r>
      <w:bookmarkEnd w:id="12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27" w:name="_Toc366778625"/>
      <w:r w:rsidRPr="008E7BB2">
        <w:t>Raw Public Key Certificates</w:t>
      </w:r>
      <w:bookmarkEnd w:id="12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28" w:name="_Toc366778626"/>
      <w:r w:rsidRPr="008E7BB2">
        <w:t>X</w:t>
      </w:r>
      <w:r w:rsidR="00C52A26" w:rsidRPr="008E7BB2">
        <w:t>.</w:t>
      </w:r>
      <w:r w:rsidRPr="008E7BB2">
        <w:t>509 Certificates</w:t>
      </w:r>
      <w:bookmarkEnd w:id="1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w:t>
      </w:r>
      <w:r w:rsidRPr="001F2838">
        <w:lastRenderedPageBreak/>
        <w:t xml:space="preserve">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w:t>
      </w:r>
      <w:proofErr w:type="gramStart"/>
      <w:r w:rsidRPr="001F2838">
        <w:t>check</w:t>
      </w:r>
      <w:proofErr w:type="gramEnd"/>
      <w:r w:rsidRPr="001F2838">
        <w:t xml:space="preserve">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29" w:name="_Toc366778627"/>
      <w:r w:rsidRPr="008E7BB2">
        <w:t>“</w:t>
      </w:r>
      <w:proofErr w:type="spellStart"/>
      <w:r w:rsidRPr="008E7BB2">
        <w:t>NoSec</w:t>
      </w:r>
      <w:proofErr w:type="spellEnd"/>
      <w:r w:rsidRPr="008E7BB2">
        <w:t>” mode</w:t>
      </w:r>
      <w:bookmarkEnd w:id="12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30" w:name="_Toc366778628"/>
      <w:r w:rsidRPr="008E7BB2">
        <w:rPr>
          <w:lang w:eastAsia="ko-KR"/>
        </w:rPr>
        <w:t>Access Control</w:t>
      </w:r>
      <w:bookmarkEnd w:id="130"/>
    </w:p>
    <w:p w:rsidR="00F2110E" w:rsidRPr="008E7BB2" w:rsidRDefault="00945B09" w:rsidP="00F93B72">
      <w:pPr>
        <w:pStyle w:val="Heading3"/>
      </w:pPr>
      <w:bookmarkStart w:id="131" w:name="_Toc366778629"/>
      <w:r w:rsidRPr="008E7BB2">
        <w:rPr>
          <w:rFonts w:eastAsiaTheme="minorEastAsia" w:hint="eastAsia"/>
        </w:rPr>
        <w:t>Access Control Object</w:t>
      </w:r>
      <w:bookmarkEnd w:id="13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 xml:space="preserve">In the context a LWM2M Client is supporting two or more LWM2M </w:t>
      </w:r>
      <w:proofErr w:type="gramStart"/>
      <w:r>
        <w:rPr>
          <w:rFonts w:eastAsia="Malgun Gothic"/>
          <w:lang w:eastAsia="ko-KR"/>
        </w:rPr>
        <w:t>Servers,</w:t>
      </w:r>
      <w:proofErr w:type="gramEnd"/>
      <w:r>
        <w:rPr>
          <w:rFonts w:eastAsia="Malgun Gothic"/>
          <w:lang w:eastAsia="ko-KR"/>
        </w:rPr>
        <w:t xml:space="preserve">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 xml:space="preserve">Authorization for operation on a given Object Instance MUST </w:t>
      </w:r>
      <w:proofErr w:type="gramStart"/>
      <w:r>
        <w:rPr>
          <w:rFonts w:eastAsia="Malgun Gothic"/>
          <w:lang w:eastAsia="ko-KR"/>
        </w:rPr>
        <w:t>be</w:t>
      </w:r>
      <w:proofErr w:type="gramEnd"/>
      <w:r>
        <w:rPr>
          <w:rFonts w:eastAsia="Malgun Gothic"/>
          <w:lang w:eastAsia="ko-KR"/>
        </w:rPr>
        <w:t xml:space="preserv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w:t>
      </w:r>
      <w:proofErr w:type="gramStart"/>
      <w:r w:rsidR="00C40931" w:rsidRPr="00715D1D">
        <w:rPr>
          <w:rFonts w:eastAsia="Malgun Gothic"/>
          <w:lang w:eastAsia="ko-KR"/>
        </w:rPr>
        <w:t>registering  which</w:t>
      </w:r>
      <w:proofErr w:type="gramEnd"/>
      <w:r w:rsidR="00C40931" w:rsidRPr="00715D1D">
        <w:rPr>
          <w:rFonts w:eastAsia="Malgun Gothic"/>
          <w:lang w:eastAsia="ko-KR"/>
        </w:rPr>
        <w:t xml:space="preserve">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w:t>
      </w:r>
      <w:proofErr w:type="gramStart"/>
      <w:r>
        <w:rPr>
          <w:lang w:eastAsia="ko-KR"/>
        </w:rPr>
        <w:t>be</w:t>
      </w:r>
      <w:proofErr w:type="gramEnd"/>
      <w:r>
        <w:rPr>
          <w:lang w:eastAsia="ko-KR"/>
        </w:rPr>
        <w:t xml:space="preserv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w:t>
      </w:r>
      <w:proofErr w:type="gramStart"/>
      <w:r w:rsidRPr="008E7BB2">
        <w:rPr>
          <w:rFonts w:eastAsia="Malgun Gothic"/>
          <w:lang w:eastAsia="ko-KR"/>
        </w:rPr>
        <w:t>be</w:t>
      </w:r>
      <w:proofErr w:type="gramEnd"/>
      <w:r w:rsidRPr="008E7BB2">
        <w:rPr>
          <w:rFonts w:eastAsia="Malgun Gothic"/>
          <w:lang w:eastAsia="ko-KR"/>
        </w:rPr>
        <w:t xml:space="preserv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9" o:title=""/>
          </v:shape>
          <o:OLEObject Type="Embed" ProgID="Visio.Drawing.15" ShapeID="_x0000_i1026" DrawAspect="Content" ObjectID="_1440953844" r:id="rId40"/>
        </w:object>
      </w:r>
    </w:p>
    <w:p w:rsidR="00C40931" w:rsidRDefault="00C40931" w:rsidP="003B677B">
      <w:pPr>
        <w:jc w:val="center"/>
      </w:pPr>
      <w:bookmarkStart w:id="132"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32"/>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MUST </w:t>
      </w:r>
      <w:proofErr w:type="gramStart"/>
      <w:r w:rsidR="00131B3B">
        <w:rPr>
          <w:rFonts w:eastAsia="Malgun Gothic"/>
          <w:lang w:eastAsia="ko-KR"/>
        </w:rPr>
        <w:t>be</w:t>
      </w:r>
      <w:proofErr w:type="gramEnd"/>
      <w:r w:rsidR="00131B3B">
        <w:rPr>
          <w:rFonts w:eastAsia="Malgun Gothic"/>
          <w:lang w:eastAsia="ko-KR"/>
        </w:rPr>
        <w:t xml:space="preserv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w:t>
      </w:r>
      <w:proofErr w:type="spellStart"/>
      <w:r w:rsidRPr="00FD483C">
        <w:rPr>
          <w:rFonts w:eastAsia="Malgun Gothic"/>
          <w:lang w:eastAsia="ko-KR"/>
        </w:rPr>
        <w:t>values.The</w:t>
      </w:r>
      <w:proofErr w:type="spellEnd"/>
      <w:r w:rsidRPr="00FD483C">
        <w:rPr>
          <w:rFonts w:eastAsia="Malgun Gothic"/>
          <w:lang w:eastAsia="ko-KR"/>
        </w:rPr>
        <w:t xml:space="preserv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w:t>
      </w:r>
      <w:proofErr w:type="gramStart"/>
      <w:r w:rsidRPr="00FD483C">
        <w:rPr>
          <w:lang w:val="en-US"/>
        </w:rPr>
        <w:t xml:space="preserve">Server </w:t>
      </w:r>
      <w:r w:rsidRPr="00FD483C">
        <w:rPr>
          <w:rFonts w:hint="eastAsia"/>
          <w:lang w:val="en-US" w:eastAsia="zh-CN"/>
        </w:rPr>
        <w:t xml:space="preserve"> Short</w:t>
      </w:r>
      <w:proofErr w:type="gramEnd"/>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proofErr w:type="gramStart"/>
      <w:r>
        <w:rPr>
          <w:lang w:val="en-US"/>
        </w:rPr>
        <w:t>and</w:t>
      </w:r>
      <w:proofErr w:type="gramEnd"/>
      <w:r>
        <w:rPr>
          <w:lang w:val="en-US"/>
        </w:rPr>
        <w:t xml:space="preserve">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33" w:name="_Toc358709843"/>
      <w:bookmarkStart w:id="134" w:name="_Toc366778630"/>
      <w:bookmarkEnd w:id="133"/>
      <w:r w:rsidRPr="008E7BB2">
        <w:t>Authorization</w:t>
      </w:r>
      <w:bookmarkEnd w:id="134"/>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w:t>
      </w:r>
      <w:proofErr w:type="gramEnd"/>
      <w:r>
        <w:rPr>
          <w:rFonts w:eastAsia="Malgun Gothic"/>
          <w:lang w:eastAsia="ko-KR"/>
        </w:rPr>
        <w:t xml:space="preserve">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proofErr w:type="spellStart"/>
      <w:r>
        <w:rPr>
          <w:lang w:eastAsia="ko-KR"/>
        </w:rPr>
        <w:t>R</w:t>
      </w:r>
      <w:r w:rsidRPr="008E7BB2">
        <w:rPr>
          <w:lang w:eastAsia="ko-KR"/>
        </w:rPr>
        <w:t>right</w:t>
      </w:r>
      <w:proofErr w:type="spellEnd"/>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(Access Control Owner is </w:t>
      </w:r>
      <w:r w:rsidR="00315D53">
        <w:rPr>
          <w:lang w:val="en-US" w:eastAsia="zh-CN"/>
        </w:rPr>
        <w:t>MAX_ID=65535</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xml:space="preserve">, the LWM2M Client MUST </w:t>
      </w:r>
      <w:proofErr w:type="gramStart"/>
      <w:r w:rsidRPr="008E7BB2">
        <w:rPr>
          <w:lang w:val="en-US" w:eastAsia="ko-KR"/>
        </w:rPr>
        <w:t>perform</w:t>
      </w:r>
      <w:proofErr w:type="gramEnd"/>
      <w:r w:rsidRPr="008E7BB2">
        <w:rPr>
          <w:lang w:val="en-US" w:eastAsia="ko-KR"/>
        </w:rPr>
        <w:t xml:space="preserve">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proofErr w:type="gramStart"/>
      <w:r>
        <w:rPr>
          <w:lang w:val="en-US" w:eastAsia="ko-KR"/>
        </w:rPr>
        <w:t>from  the</w:t>
      </w:r>
      <w:proofErr w:type="gramEnd"/>
      <w:r>
        <w:rPr>
          <w:lang w:val="en-US" w:eastAsia="ko-KR"/>
        </w:rPr>
        <w:t xml:space="preserv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35" w:name="_Ref338172719"/>
      <w:r w:rsidRPr="008E7BB2">
        <w:t>Operation on Resource</w:t>
      </w:r>
      <w:bookmarkEnd w:id="13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xml:space="preserve">: this operation could have no effect on a particular </w:t>
      </w:r>
      <w:proofErr w:type="spellStart"/>
      <w:r>
        <w:rPr>
          <w:lang w:eastAsia="ko-KR"/>
        </w:rPr>
        <w:t>Ressource</w:t>
      </w:r>
      <w:proofErr w:type="spellEnd"/>
      <w:r>
        <w:rPr>
          <w:lang w:eastAsia="ko-KR"/>
        </w:rPr>
        <w:t xml:space="preserve"> if this </w:t>
      </w:r>
      <w:proofErr w:type="spellStart"/>
      <w:r>
        <w:rPr>
          <w:lang w:eastAsia="ko-KR"/>
        </w:rPr>
        <w:t>Ressource</w:t>
      </w:r>
      <w:proofErr w:type="spellEnd"/>
      <w:r>
        <w:rPr>
          <w:lang w:eastAsia="ko-KR"/>
        </w:rPr>
        <w:t xml:space="preserve"> doesn’t support the requested operation (for instance modification of a not “readable” </w:t>
      </w:r>
      <w:proofErr w:type="spellStart"/>
      <w:r>
        <w:rPr>
          <w:lang w:eastAsia="ko-KR"/>
        </w:rPr>
        <w:t>Ressource</w:t>
      </w:r>
      <w:proofErr w:type="spellEnd"/>
      <w:r>
        <w:rPr>
          <w:lang w:eastAsia="ko-KR"/>
        </w:rPr>
        <w:t xml:space="preserv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w:t>
      </w:r>
      <w:proofErr w:type="spellStart"/>
      <w:r>
        <w:rPr>
          <w:lang w:eastAsia="ko-KR"/>
        </w:rPr>
        <w:t>perfom</w:t>
      </w:r>
      <w:proofErr w:type="spellEnd"/>
      <w:r>
        <w:rPr>
          <w:lang w:eastAsia="ko-KR"/>
        </w:rPr>
        <w:t xml:space="preserve">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6" w:name="_Toc36677863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6"/>
    </w:p>
    <w:p w:rsidR="00F2110E" w:rsidRPr="008E7BB2" w:rsidRDefault="00F2110E" w:rsidP="00F2110E">
      <w:bookmarkStart w:id="137" w:name="_Toc51147387"/>
      <w:bookmarkStart w:id="138" w:name="_Toc51149241"/>
      <w:bookmarkEnd w:id="30"/>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39" w:name="_Toc366778632"/>
      <w:r w:rsidRPr="008E7BB2">
        <w:t>Required Features</w:t>
      </w:r>
      <w:bookmarkEnd w:id="13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40" w:name="_Toc366778633"/>
      <w:r w:rsidRPr="008E7BB2">
        <w:t>URI Identifier &amp; Operation Mapping</w:t>
      </w:r>
      <w:bookmarkEnd w:id="140"/>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41" w:name="_Toc366778634"/>
      <w:r w:rsidRPr="008E7BB2">
        <w:t>Firewall/NAT</w:t>
      </w:r>
      <w:bookmarkEnd w:id="141"/>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2" w:name="_Toc366778635"/>
      <w:r w:rsidRPr="008E7BB2">
        <w:lastRenderedPageBreak/>
        <w:t>Registration Interface</w:t>
      </w:r>
      <w:bookmarkEnd w:id="14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43"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4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0411B263" wp14:editId="35F52E1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1"/>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4"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44"/>
    </w:p>
    <w:p w:rsidR="00F2110E" w:rsidRPr="008E7BB2" w:rsidRDefault="00F2110E" w:rsidP="00F2110E"/>
    <w:p w:rsidR="00F2110E" w:rsidRPr="008E7BB2" w:rsidRDefault="00F2110E" w:rsidP="00F93B72">
      <w:pPr>
        <w:pStyle w:val="Heading3"/>
      </w:pPr>
      <w:bookmarkStart w:id="145" w:name="_Toc366778636"/>
      <w:r w:rsidRPr="008E7BB2">
        <w:lastRenderedPageBreak/>
        <w:t>Bootstrap Interface</w:t>
      </w:r>
      <w:bookmarkEnd w:id="145"/>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6"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19F730E8" wp14:editId="3B1BFF5C">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7"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4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3C204669" wp14:editId="3D3A09C1">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48"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4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9" w:name="_Toc366778637"/>
      <w:r w:rsidRPr="008E7BB2">
        <w:t>Device Management &amp; Service Enablement Interface</w:t>
      </w:r>
      <w:bookmarkEnd w:id="14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50"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76950242" wp14:editId="4D849350">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1"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51"/>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72144F22" wp14:editId="102CBAD9">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52"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52"/>
    </w:p>
    <w:p w:rsidR="00794225" w:rsidRPr="008E7BB2" w:rsidRDefault="00794225" w:rsidP="00F2110E"/>
    <w:p w:rsidR="00794225" w:rsidRPr="008E7BB2" w:rsidRDefault="00794225" w:rsidP="00F2110E"/>
    <w:p w:rsidR="00F2110E" w:rsidRPr="008E7BB2" w:rsidRDefault="00F2110E" w:rsidP="00F93B72">
      <w:pPr>
        <w:pStyle w:val="Heading3"/>
      </w:pPr>
      <w:bookmarkStart w:id="153" w:name="_Toc366778638"/>
      <w:r w:rsidRPr="008E7BB2">
        <w:t>Information Reporting Interface</w:t>
      </w:r>
      <w:bookmarkEnd w:id="153"/>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4"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F08D51A" wp14:editId="30E3F7C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5"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5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6" w:name="_Toc366778639"/>
      <w:r w:rsidRPr="008E7BB2">
        <w:rPr>
          <w:lang w:eastAsia="ko-KR"/>
        </w:rPr>
        <w:t>Queue Mode Operation</w:t>
      </w:r>
      <w:bookmarkEnd w:id="156"/>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7" o:title=""/>
          </v:shape>
          <o:OLEObject Type="Embed" ProgID="PowerPoint.Slide.8" ShapeID="_x0000_i1027" DrawAspect="Content" ObjectID="_1440953845" r:id="rId48"/>
        </w:object>
      </w:r>
    </w:p>
    <w:p w:rsidR="006B70D3" w:rsidRPr="008E7BB2" w:rsidRDefault="006B70D3" w:rsidP="00910262">
      <w:pPr>
        <w:pStyle w:val="Caption"/>
        <w:outlineLvl w:val="0"/>
      </w:pPr>
      <w:bookmarkStart w:id="157"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7"/>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0.15pt" o:ole="">
            <v:imagedata r:id="rId49" o:title=""/>
          </v:shape>
          <o:OLEObject Type="Embed" ProgID="PowerPoint.Slide.8" ShapeID="_x0000_i1028" DrawAspect="Content" ObjectID="_1440953846" r:id="rId50"/>
        </w:object>
      </w:r>
    </w:p>
    <w:p w:rsidR="006B70D3" w:rsidRPr="008E7BB2" w:rsidRDefault="006B70D3" w:rsidP="00910262">
      <w:pPr>
        <w:pStyle w:val="Caption"/>
        <w:outlineLvl w:val="0"/>
      </w:pPr>
      <w:bookmarkStart w:id="158"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58"/>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59" w:name="_Toc357001306"/>
    <w:bookmarkEnd w:id="159"/>
    <w:p w:rsidR="00E55C92" w:rsidRPr="008E7BB2" w:rsidRDefault="00137DEA" w:rsidP="00E55C92">
      <w:pPr>
        <w:jc w:val="center"/>
        <w:rPr>
          <w:rFonts w:eastAsiaTheme="minorEastAsia"/>
          <w:lang w:eastAsia="ko-KR"/>
        </w:rPr>
      </w:pPr>
      <w:r w:rsidRPr="008E7BB2">
        <w:object w:dxaOrig="7444" w:dyaOrig="5597">
          <v:shape id="_x0000_i1029" type="#_x0000_t75" style="width:482.3pt;height:330pt" o:ole="">
            <v:imagedata r:id="rId51" o:title=""/>
          </v:shape>
          <o:OLEObject Type="Embed" ProgID="PowerPoint.Slide.8" ShapeID="_x0000_i1029" DrawAspect="Content" ObjectID="_1440953847" r:id="rId52"/>
        </w:object>
      </w:r>
    </w:p>
    <w:p w:rsidR="003A517E" w:rsidRPr="008E7BB2" w:rsidRDefault="003A517E" w:rsidP="00372E39">
      <w:pPr>
        <w:pStyle w:val="Caption"/>
        <w:outlineLvl w:val="0"/>
      </w:pPr>
      <w:bookmarkStart w:id="160"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60"/>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61" w:name="_Toc366778640"/>
      <w:r w:rsidRPr="008E7BB2">
        <w:rPr>
          <w:rFonts w:hint="eastAsia"/>
          <w:lang w:eastAsia="ko-KR"/>
        </w:rPr>
        <w:t xml:space="preserve">Response </w:t>
      </w:r>
      <w:r w:rsidRPr="008E7BB2">
        <w:t>Codes</w:t>
      </w:r>
      <w:bookmarkEnd w:id="161"/>
    </w:p>
    <w:p w:rsidR="00F33950" w:rsidRPr="008E7BB2" w:rsidRDefault="00F33950" w:rsidP="00F33950">
      <w:pPr>
        <w:rPr>
          <w:lang w:eastAsia="ko-KR"/>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62"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62"/>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3" w:name="_Toc366778641"/>
      <w:r w:rsidRPr="008E7BB2">
        <w:t>Transport Bindings</w:t>
      </w:r>
      <w:bookmarkEnd w:id="163"/>
    </w:p>
    <w:p w:rsidR="00F2110E" w:rsidRPr="008E7BB2" w:rsidRDefault="00F2110E" w:rsidP="00F93B72">
      <w:pPr>
        <w:pStyle w:val="Heading3"/>
      </w:pPr>
      <w:bookmarkStart w:id="164" w:name="_Toc366778642"/>
      <w:r w:rsidRPr="008E7BB2">
        <w:t>UDP Binding</w:t>
      </w:r>
      <w:bookmarkEnd w:id="164"/>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65" w:name="_Toc366778643"/>
      <w:r w:rsidRPr="008E7BB2">
        <w:t>SMS Binding</w:t>
      </w:r>
      <w:bookmarkEnd w:id="165"/>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6" w:name="_Toc366778644"/>
      <w:r w:rsidRPr="008E7BB2">
        <w:lastRenderedPageBreak/>
        <w:t>Change History</w:t>
      </w:r>
      <w:r w:rsidRPr="008E7BB2">
        <w:tab/>
        <w:t>(Informative)</w:t>
      </w:r>
      <w:bookmarkEnd w:id="166"/>
    </w:p>
    <w:p w:rsidR="006F07A8" w:rsidRPr="008E7BB2" w:rsidRDefault="006F07A8" w:rsidP="006F07A8">
      <w:pPr>
        <w:pStyle w:val="App2"/>
      </w:pPr>
      <w:bookmarkStart w:id="167" w:name="_Toc366778645"/>
      <w:r w:rsidRPr="008E7BB2">
        <w:t>Approved Version History</w:t>
      </w:r>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8" w:name="_Toc366778646"/>
      <w:r w:rsidRPr="008E7BB2">
        <w:t>Draft/Candidate Version &lt;current version&gt; History</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04 Sep 2013</w:t>
            </w:r>
          </w:p>
        </w:tc>
        <w:tc>
          <w:tcPr>
            <w:tcW w:w="1080" w:type="dxa"/>
          </w:tcPr>
          <w:p w:rsidR="002E7E3C"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380FBB" w:rsidRPr="0090201F">
        <w:trPr>
          <w:cantSplit/>
          <w:jc w:val="center"/>
        </w:trPr>
        <w:tc>
          <w:tcPr>
            <w:tcW w:w="2975" w:type="dxa"/>
          </w:tcPr>
          <w:p w:rsidR="00DF1BB7" w:rsidRPr="008E7BB2" w:rsidRDefault="00DF1BB7" w:rsidP="00DF1BB7">
            <w:pPr>
              <w:pStyle w:val="TableRow"/>
              <w:rPr>
                <w:rFonts w:ascii="Arial" w:hAnsi="Arial" w:cs="Arial"/>
                <w:sz w:val="16"/>
                <w:szCs w:val="16"/>
              </w:rPr>
            </w:pPr>
            <w:r w:rsidRPr="008E7BB2">
              <w:rPr>
                <w:rFonts w:ascii="Arial" w:hAnsi="Arial" w:cs="Arial"/>
                <w:sz w:val="16"/>
                <w:szCs w:val="16"/>
              </w:rPr>
              <w:t>Draft Version</w:t>
            </w:r>
          </w:p>
          <w:p w:rsidR="00380FBB" w:rsidRPr="008E7BB2" w:rsidRDefault="00DF1BB7" w:rsidP="00DF1BB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130912</w:t>
            </w:r>
            <w:r w:rsidRPr="008E7BB2">
              <w:rPr>
                <w:rStyle w:val="ZMODIFY"/>
                <w:rFonts w:ascii="Arial" w:hAnsi="Arial" w:cs="Arial"/>
                <w:sz w:val="16"/>
                <w:szCs w:val="16"/>
              </w:rPr>
              <w:t>-D</w:t>
            </w:r>
          </w:p>
        </w:tc>
        <w:tc>
          <w:tcPr>
            <w:tcW w:w="1170" w:type="dxa"/>
          </w:tcPr>
          <w:p w:rsidR="00380FBB"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12 Sep 2013</w:t>
            </w:r>
          </w:p>
        </w:tc>
        <w:tc>
          <w:tcPr>
            <w:tcW w:w="1080" w:type="dxa"/>
          </w:tcPr>
          <w:p w:rsidR="00380FBB"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380FBB"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OMA-DM-LightweightM2M-2013-0124R02-CR_Reserved_ID</w:t>
            </w:r>
          </w:p>
          <w:p w:rsidR="00DF1BB7" w:rsidRDefault="00DF1BB7"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OMA-DM-LightweightM2M-2013-0126-CR_registration_update_trigger_comment_A062 </w:t>
            </w:r>
          </w:p>
          <w:p w:rsidR="001C47EC"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OMA-DM-LightweightM2M-2013-0122R01-CR_Firmware_Object_Fix</w:t>
            </w:r>
          </w:p>
        </w:tc>
      </w:tr>
      <w:tr w:rsidR="00353CDE" w:rsidRPr="0090201F">
        <w:trPr>
          <w:cantSplit/>
          <w:jc w:val="center"/>
        </w:trPr>
        <w:tc>
          <w:tcPr>
            <w:tcW w:w="2975" w:type="dxa"/>
          </w:tcPr>
          <w:p w:rsidR="00353CDE" w:rsidRPr="008E7BB2" w:rsidRDefault="00353CDE" w:rsidP="00353CDE">
            <w:pPr>
              <w:pStyle w:val="TableRow"/>
              <w:rPr>
                <w:rFonts w:ascii="Arial" w:hAnsi="Arial" w:cs="Arial"/>
                <w:sz w:val="16"/>
                <w:szCs w:val="16"/>
              </w:rPr>
            </w:pPr>
            <w:r w:rsidRPr="008E7BB2">
              <w:rPr>
                <w:rFonts w:ascii="Arial" w:hAnsi="Arial" w:cs="Arial"/>
                <w:sz w:val="16"/>
                <w:szCs w:val="16"/>
              </w:rPr>
              <w:t>Draft Version</w:t>
            </w:r>
          </w:p>
          <w:p w:rsidR="00353CDE" w:rsidRPr="008E7BB2" w:rsidRDefault="00353CDE" w:rsidP="00353CD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130917</w:t>
            </w:r>
            <w:r w:rsidRPr="008E7BB2">
              <w:rPr>
                <w:rStyle w:val="ZMODIFY"/>
                <w:rFonts w:ascii="Arial" w:hAnsi="Arial" w:cs="Arial"/>
                <w:sz w:val="16"/>
                <w:szCs w:val="16"/>
              </w:rPr>
              <w:t>-D</w:t>
            </w:r>
          </w:p>
        </w:tc>
        <w:tc>
          <w:tcPr>
            <w:tcW w:w="1170" w:type="dxa"/>
          </w:tcPr>
          <w:p w:rsidR="00353CDE" w:rsidRDefault="00353CDE"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17 Sep 2013</w:t>
            </w:r>
          </w:p>
        </w:tc>
        <w:tc>
          <w:tcPr>
            <w:tcW w:w="1080" w:type="dxa"/>
          </w:tcPr>
          <w:p w:rsidR="00353CDE" w:rsidRDefault="00353CDE" w:rsidP="00BD5CEC">
            <w:pPr>
              <w:pStyle w:val="TableRow"/>
              <w:rPr>
                <w:rFonts w:ascii="Arial" w:eastAsiaTheme="minorEastAsia" w:hAnsi="Arial" w:cs="Arial"/>
                <w:sz w:val="16"/>
                <w:szCs w:val="16"/>
                <w:lang w:eastAsia="ko-KR"/>
              </w:rPr>
            </w:pPr>
          </w:p>
        </w:tc>
        <w:tc>
          <w:tcPr>
            <w:tcW w:w="4864" w:type="dxa"/>
          </w:tcPr>
          <w:p w:rsidR="00353CDE" w:rsidRDefault="00353CDE" w:rsidP="00ED5F87">
            <w:pPr>
              <w:pStyle w:val="TableRow"/>
              <w:rPr>
                <w:rFonts w:ascii="Arial" w:hAnsi="Arial" w:cs="Arial"/>
                <w:color w:val="000000"/>
                <w:sz w:val="14"/>
                <w:szCs w:val="14"/>
              </w:rPr>
            </w:pPr>
            <w:r>
              <w:rPr>
                <w:rFonts w:ascii="Arial" w:hAnsi="Arial" w:cs="Arial"/>
                <w:color w:val="000000"/>
                <w:sz w:val="14"/>
                <w:szCs w:val="14"/>
              </w:rPr>
              <w:t>OMA-DM-LightweightM2M-2013-0127-CR_Connectivity_Monitoring_Object_comments_A172_A173</w:t>
            </w:r>
          </w:p>
          <w:p w:rsidR="00353CDE" w:rsidRDefault="00353CDE" w:rsidP="00ED5F87">
            <w:pPr>
              <w:pStyle w:val="TableRow"/>
              <w:rPr>
                <w:rFonts w:ascii="Arial" w:hAnsi="Arial" w:cs="Arial"/>
                <w:color w:val="000000"/>
                <w:sz w:val="14"/>
                <w:szCs w:val="14"/>
              </w:rPr>
            </w:pPr>
            <w:r>
              <w:rPr>
                <w:rFonts w:ascii="Arial" w:hAnsi="Arial" w:cs="Arial"/>
                <w:color w:val="000000"/>
                <w:sz w:val="14"/>
                <w:szCs w:val="14"/>
              </w:rPr>
              <w:t>OMA-DM-LightweightM2M-2013-0128-CR_TLV_nesting_comment_A106</w:t>
            </w:r>
          </w:p>
          <w:p w:rsidR="00353CDE" w:rsidRDefault="00353CDE" w:rsidP="00ED5F87">
            <w:pPr>
              <w:pStyle w:val="TableRow"/>
              <w:rPr>
                <w:rFonts w:ascii="Arial" w:hAnsi="Arial" w:cs="Arial"/>
                <w:color w:val="000000"/>
                <w:sz w:val="14"/>
                <w:szCs w:val="14"/>
              </w:rPr>
            </w:pPr>
          </w:p>
          <w:p w:rsidR="00353CDE" w:rsidRDefault="00353CDE"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69" w:name="_Toc366778647"/>
      <w:r w:rsidRPr="008E7BB2">
        <w:lastRenderedPageBreak/>
        <w:t>Data Types</w:t>
      </w:r>
      <w:bookmarkEnd w:id="16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3"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4"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5" w:history="1">
        <w:proofErr w:type="gramStart"/>
        <w:r w:rsidRPr="008E7BB2">
          <w:rPr>
            <w:rStyle w:val="Hyperlink"/>
          </w:rPr>
          <w:t>ISBN</w:t>
        </w:r>
      </w:hyperlink>
      <w:r w:rsidRPr="008E7BB2">
        <w:rPr>
          <w:rStyle w:val="citationjournal"/>
        </w:rPr>
        <w:t> </w:t>
      </w:r>
      <w:hyperlink r:id="rId56"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70" w:name="_Toc366778648"/>
      <w:r w:rsidRPr="008E7BB2">
        <w:lastRenderedPageBreak/>
        <w:t>LWM2M Object Template and Guidelines   (Informative)</w:t>
      </w:r>
      <w:bookmarkEnd w:id="17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71" w:name="_Toc366778649"/>
      <w:r w:rsidRPr="008E7BB2">
        <w:t>Object Template</w:t>
      </w:r>
      <w:bookmarkEnd w:id="17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72" w:name="_Toc366778650"/>
      <w:r w:rsidRPr="008E7BB2">
        <w:t xml:space="preserve">OMNA </w:t>
      </w:r>
      <w:r w:rsidR="00F2110E" w:rsidRPr="008E7BB2">
        <w:t>Guidelines</w:t>
      </w:r>
      <w:bookmarkEnd w:id="17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3" w:name="_Toc366778651"/>
      <w:r w:rsidRPr="008E7BB2">
        <w:t>Object Registry</w:t>
      </w:r>
      <w:bookmarkEnd w:id="173"/>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4" w:name="_Toc366778652"/>
      <w:r w:rsidRPr="008E7BB2">
        <w:t>Resource Registry</w:t>
      </w:r>
      <w:bookmarkEnd w:id="174"/>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5" w:name="_Toc366778653"/>
      <w:r w:rsidRPr="008E7BB2">
        <w:lastRenderedPageBreak/>
        <w:t>LWM2M Objects defined by OMA   (Normative)</w:t>
      </w:r>
      <w:bookmarkEnd w:id="17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r w:rsidR="009C48B4">
        <w:rPr>
          <w:rFonts w:ascii="Times New Roman" w:hAnsi="Times New Roman"/>
          <w:color w:val="auto"/>
        </w:rPr>
        <w:t xml:space="preserve"> Update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6" w:name="_Toc366778654"/>
      <w:r w:rsidRPr="008E7BB2">
        <w:lastRenderedPageBreak/>
        <w:t>LWM2M Object: LWM2M Server Access Security</w:t>
      </w:r>
      <w:bookmarkEnd w:id="176"/>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9D7C4E">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D.1.1</w:t>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177" w:name="_Toc366778655"/>
      <w:r w:rsidRPr="005B7A30">
        <w:t>Security Key Resource Format</w:t>
      </w:r>
      <w:bookmarkEnd w:id="177"/>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178" w:name="_Toc366778656"/>
      <w:proofErr w:type="spellStart"/>
      <w:r w:rsidRPr="005B7A30">
        <w:t>Unbootstrapping</w:t>
      </w:r>
      <w:bookmarkEnd w:id="178"/>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79" w:name="_Toc366778657"/>
      <w:r w:rsidRPr="008E7BB2">
        <w:lastRenderedPageBreak/>
        <w:t>LWM2M Object: LWM2M Server</w:t>
      </w:r>
      <w:bookmarkEnd w:id="179"/>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0" w:name="_Toc366778658"/>
      <w:r w:rsidRPr="008E7BB2">
        <w:lastRenderedPageBreak/>
        <w:t>LWM2M Object: Access Control</w:t>
      </w:r>
      <w:bookmarkEnd w:id="180"/>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w:t>
      </w:r>
      <w:proofErr w:type="gramStart"/>
      <w:r>
        <w:rPr>
          <w:rFonts w:hint="eastAsia"/>
          <w:lang w:eastAsia="ko-KR"/>
        </w:rPr>
        <w:t>be</w:t>
      </w:r>
      <w:proofErr w:type="gramEnd"/>
      <w:r>
        <w:rPr>
          <w:rFonts w:hint="eastAsia"/>
          <w:lang w:eastAsia="ko-KR"/>
        </w:rPr>
        <w:t xml:space="preserv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proofErr w:type="gramStart"/>
            <w:r w:rsidR="005430E6">
              <w:rPr>
                <w:rFonts w:eastAsia="Malgun Gothic" w:hint="eastAsia"/>
                <w:lang w:eastAsia="ko-KR"/>
              </w:rPr>
              <w:t>.</w:t>
            </w:r>
            <w:r w:rsidR="00E074A9" w:rsidRPr="008E7BB2">
              <w:rPr>
                <w:rFonts w:eastAsia="Malgun Gothic"/>
                <w:lang w:eastAsia="ko-KR"/>
              </w:rPr>
              <w:t>.</w:t>
            </w:r>
            <w:proofErr w:type="gramEnd"/>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r>
            <w:r w:rsidR="00C40931">
              <w:rPr>
                <w:rFonts w:eastAsia="Malgun Gothic"/>
                <w:lang w:eastAsia="ko-KR"/>
              </w:rPr>
              <w:lastRenderedPageBreak/>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181" w:name="_Toc366778659"/>
      <w:r w:rsidRPr="00C1370D">
        <w:t>Object Instance Configurations</w:t>
      </w:r>
      <w:bookmarkEnd w:id="181"/>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182" w:name="_Toc361854649"/>
      <w:bookmarkStart w:id="183" w:name="_Toc361855373"/>
      <w:bookmarkStart w:id="184" w:name="_Toc366778660"/>
      <w:bookmarkEnd w:id="182"/>
      <w:bookmarkEnd w:id="183"/>
      <w:r w:rsidRPr="008E7BB2">
        <w:t>LWM2M Object: Device</w:t>
      </w:r>
      <w:bookmarkEnd w:id="184"/>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w:t>
            </w:r>
            <w:r w:rsidRPr="008E7BB2">
              <w:rPr>
                <w:rFonts w:hint="eastAsia"/>
                <w:lang w:eastAsia="ko-KR"/>
              </w:rPr>
              <w:lastRenderedPageBreak/>
              <w:t xml:space="preserve">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w:t>
            </w:r>
            <w:r w:rsidRPr="008E7BB2">
              <w:rPr>
                <w:lang w:eastAsia="zh-CN"/>
              </w:rPr>
              <w:lastRenderedPageBreak/>
              <w:t xml:space="preserve">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5" w:name="_Toc366778661"/>
      <w:r w:rsidRPr="008E7BB2">
        <w:lastRenderedPageBreak/>
        <w:t>LWM2M Object: Connectivity</w:t>
      </w:r>
      <w:r w:rsidR="00306BDE" w:rsidRPr="008E7BB2">
        <w:t xml:space="preserve"> Monitoring</w:t>
      </w:r>
      <w:bookmarkEnd w:id="185"/>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network bearer </w:t>
            </w:r>
            <w:r w:rsidR="005A63F1">
              <w:rPr>
                <w:rFonts w:eastAsia="Malgun Gothic"/>
                <w:lang w:eastAsia="ko-KR"/>
              </w:rPr>
              <w:t xml:space="preserve">used for the current LWM2M communication session </w:t>
            </w:r>
            <w:r w:rsidR="0031689C">
              <w:rPr>
                <w:rFonts w:eastAsia="Malgun Gothic"/>
                <w:lang w:eastAsia="ko-KR"/>
              </w:rPr>
              <w:t>from</w:t>
            </w:r>
            <w:r w:rsidRPr="008E7BB2">
              <w:rPr>
                <w:rFonts w:eastAsia="Malgun Gothic"/>
                <w:lang w:eastAsia="ko-KR"/>
              </w:rPr>
              <w:t xml:space="preserve">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31689C" w:rsidRDefault="00E074A9" w:rsidP="0031689C">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has </w:t>
            </w:r>
            <w:r w:rsidR="005A63F1">
              <w:rPr>
                <w:rFonts w:eastAsia="Malgun Gothic"/>
                <w:lang w:eastAsia="ko-KR"/>
              </w:rPr>
              <w:t>a</w:t>
            </w:r>
            <w:r w:rsidR="0031689C">
              <w:rPr>
                <w:rFonts w:eastAsia="Malgun Gothic"/>
                <w:lang w:eastAsia="ko-KR"/>
              </w:rPr>
              <w:t xml:space="preserve"> </w:t>
            </w:r>
            <w:r w:rsidRPr="008E7BB2">
              <w:rPr>
                <w:rFonts w:eastAsia="Malgun Gothic"/>
                <w:lang w:eastAsia="ko-KR"/>
              </w:rPr>
              <w:t xml:space="preserve">value </w:t>
            </w:r>
            <w:r w:rsidR="005A63F1">
              <w:rPr>
                <w:rFonts w:eastAsia="Malgun Gothic"/>
                <w:lang w:eastAsia="ko-KR"/>
              </w:rPr>
              <w:t>from</w:t>
            </w:r>
            <w:r w:rsidR="005A63F1" w:rsidRPr="008E7BB2">
              <w:rPr>
                <w:rFonts w:eastAsia="Malgun Gothic"/>
                <w:lang w:eastAsia="ko-KR"/>
              </w:rPr>
              <w:t xml:space="preserve"> </w:t>
            </w:r>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lastRenderedPageBreak/>
              <w:t xml:space="preserve">Radio </w:t>
            </w:r>
            <w:r w:rsidR="00EB580C">
              <w:rPr>
                <w:rFonts w:eastAsia="Malgun Gothic"/>
                <w:b/>
                <w:lang w:eastAsia="ko-KR"/>
              </w:rPr>
              <w:t>S</w:t>
            </w:r>
            <w:r w:rsidRPr="00521C18">
              <w:rPr>
                <w:rFonts w:eastAsia="Malgun Gothic"/>
                <w:b/>
                <w:lang w:eastAsia="ko-KR"/>
              </w:rPr>
              <w:t xml:space="preserve">ignal </w:t>
            </w:r>
            <w:r w:rsidR="00EB580C">
              <w:rPr>
                <w:rFonts w:eastAsia="Malgun Gothic"/>
                <w:b/>
                <w:lang w:eastAsia="ko-KR"/>
              </w:rPr>
              <w:t>S</w:t>
            </w:r>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r w:rsidR="00EB580C">
              <w:rPr>
                <w:rFonts w:eastAsia="Malgun Gothic"/>
                <w:lang w:eastAsia="ko-KR"/>
              </w:rPr>
              <w:t xml:space="preserve"> the</w:t>
            </w:r>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r w:rsidR="00EB580C">
              <w:rPr>
                <w:rFonts w:eastAsia="Malgun Gothic"/>
                <w:lang w:eastAsia="ko-KR"/>
              </w:rPr>
              <w:t>indicates a</w:t>
            </w:r>
            <w:r w:rsidR="00EB580C" w:rsidRPr="008E7BB2">
              <w:rPr>
                <w:rFonts w:eastAsia="Malgun Gothic"/>
                <w:lang w:eastAsia="ko-KR"/>
              </w:rPr>
              <w:t xml:space="preserve"> </w:t>
            </w:r>
            <w:r w:rsidRPr="008E7BB2">
              <w:rPr>
                <w:rFonts w:eastAsia="Malgun Gothic"/>
                <w:lang w:eastAsia="ko-KR"/>
              </w:rPr>
              <w:t>Cellular Network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 xml:space="preserve">018] for more details on Network Measurement Report encoding and [3GPP 45.008] or </w:t>
            </w:r>
            <w:r w:rsidR="00EB580C">
              <w:rPr>
                <w:rFonts w:eastAsia="Malgun Gothic"/>
                <w:lang w:eastAsia="ko-KR"/>
              </w:rPr>
              <w:t xml:space="preserve">for </w:t>
            </w:r>
            <w:r w:rsidRPr="008E7BB2">
              <w:rPr>
                <w:rFonts w:eastAsia="Malgun Gothic"/>
                <w:lang w:eastAsia="ko-KR"/>
              </w:rPr>
              <w:t>Wireless Network</w:t>
            </w:r>
            <w:r w:rsidR="00EB580C">
              <w:rPr>
                <w:rFonts w:eastAsia="Malgun Gothic"/>
                <w:lang w:eastAsia="ko-KR"/>
              </w:rPr>
              <w:t>s</w:t>
            </w:r>
            <w:r w:rsidRPr="008E7BB2">
              <w:rPr>
                <w:rFonts w:eastAsia="Malgun Gothic"/>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w:t>
            </w:r>
            <w:r w:rsidR="00EB580C">
              <w:rPr>
                <w:rFonts w:eastAsia="Malgun Gothic"/>
                <w:lang w:eastAsia="ko-KR"/>
              </w:rPr>
              <w:t>.</w:t>
            </w:r>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r w:rsidRPr="008E7BB2">
              <w:rPr>
                <w:rFonts w:eastAsia="Malgun Gothic"/>
                <w:lang w:val="fr-FR" w:eastAsia="ko-KR"/>
              </w:rPr>
              <w:t>e.g</w:t>
            </w:r>
            <w:proofErr w:type="spellEnd"/>
            <w:r w:rsidRPr="008E7BB2">
              <w:rPr>
                <w:rFonts w:eastAsia="Malgun Gothic"/>
                <w:lang w:val="fr-FR" w:eastAsia="ko-KR"/>
              </w:rPr>
              <w:t>.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r>
              <w:rPr>
                <w:rFonts w:eastAsia="Malgun Gothic"/>
                <w:b/>
                <w:lang w:eastAsia="ko-KR"/>
              </w:rPr>
              <w:t>Router</w:t>
            </w:r>
            <w:r w:rsidR="00E074A9" w:rsidRPr="00521C18">
              <w:rPr>
                <w:rFonts w:eastAsia="Malgun Gothic"/>
                <w:b/>
                <w:lang w:eastAsia="ko-KR"/>
              </w:rPr>
              <w:t xml:space="preserve"> IP </w:t>
            </w:r>
            <w:proofErr w:type="spellStart"/>
            <w:r w:rsidR="00E074A9" w:rsidRPr="00521C18">
              <w:rPr>
                <w:rFonts w:eastAsia="Malgun Gothic"/>
                <w:b/>
                <w:lang w:eastAsia="ko-KR"/>
              </w:rPr>
              <w:t>Addresse</w:t>
            </w:r>
            <w:proofErr w:type="spellEnd"/>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B580C" w:rsidP="006C5437">
            <w:pPr>
              <w:pStyle w:val="TableRow"/>
            </w:pPr>
            <w:r>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0031689C">
              <w:rPr>
                <w:rFonts w:eastAsia="Malgun Gothic"/>
                <w:lang w:eastAsia="ko-KR"/>
              </w:rPr>
              <w:t>.</w:t>
            </w:r>
          </w:p>
          <w:p w:rsidR="00E074A9" w:rsidRPr="008E7BB2" w:rsidRDefault="00E074A9" w:rsidP="00EB580C">
            <w:pPr>
              <w:pStyle w:val="TableRow"/>
            </w:pPr>
            <w:r w:rsidRPr="008E7BB2">
              <w:rPr>
                <w:rFonts w:eastAsia="Malgun Gothic"/>
                <w:lang w:eastAsia="ko-KR"/>
              </w:rPr>
              <w:t xml:space="preserve">Note: </w:t>
            </w:r>
            <w:r w:rsidR="00EB580C">
              <w:rPr>
                <w:rFonts w:eastAsia="Malgun Gothic"/>
                <w:lang w:eastAsia="ko-KR"/>
              </w:rPr>
              <w:t>This</w:t>
            </w:r>
            <w:r w:rsidRPr="008E7BB2">
              <w:rPr>
                <w:rFonts w:eastAsia="Malgun Gothic"/>
                <w:lang w:eastAsia="ko-KR"/>
              </w:rPr>
              <w:t xml:space="preserve"> IP Address doesn’t indicate the Server IP address</w:t>
            </w:r>
            <w:r w:rsidR="00EB580C">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Malgun Gothic"/>
                <w:lang w:eastAsia="ko-KR"/>
              </w:rPr>
              <w:t xml:space="preserve"> </w:t>
            </w:r>
            <w:r w:rsidR="002B0FC1">
              <w:rPr>
                <w:rFonts w:eastAsia="Malgun Gothic"/>
                <w:lang w:eastAsia="ko-KR"/>
              </w:rPr>
              <w:t>.</w:t>
            </w:r>
            <w:proofErr w:type="gramEnd"/>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r w:rsidR="002B0FC1">
              <w:rPr>
                <w:rFonts w:eastAsia="Malgun Gothic"/>
                <w:lang w:eastAsia="ko-KR"/>
              </w:rPr>
              <w:t>has a length 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w:t>
            </w:r>
            <w:r w:rsidR="002B0FC1">
              <w:rPr>
                <w:rFonts w:eastAsia="Malgun Gothic"/>
                <w:lang w:eastAsia="ko-KR"/>
              </w:rPr>
              <w:t xml:space="preserve"> has a l</w:t>
            </w:r>
            <w:r w:rsidRPr="008E7BB2">
              <w:rPr>
                <w:rFonts w:eastAsia="Malgun Gothic"/>
                <w:lang w:eastAsia="ko-KR"/>
              </w:rPr>
              <w:t xml:space="preserve">ength </w:t>
            </w:r>
            <w:r w:rsidR="002B0FC1">
              <w:rPr>
                <w:rFonts w:eastAsia="Malgun Gothic"/>
                <w:lang w:eastAsia="ko-KR"/>
              </w:rPr>
              <w:t>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r w:rsidR="002B0FC1">
              <w:rPr>
                <w:rFonts w:eastAsia="Malgun Gothic"/>
                <w:lang w:eastAsia="ko-KR"/>
              </w:rPr>
              <w:t xml:space="preserve"> </w:t>
            </w:r>
            <w:r w:rsidR="00E074A9" w:rsidRPr="008E7BB2">
              <w:rPr>
                <w:rFonts w:eastAsia="Malgun Gothic"/>
                <w:lang w:eastAsia="ko-KR"/>
              </w:rPr>
              <w:t>(cellular network). Range (0…999)</w:t>
            </w:r>
            <w:r w:rsidR="002B0FC1">
              <w:rPr>
                <w:rFonts w:eastAsia="Malgun Gothic"/>
                <w:lang w:eastAsia="ko-KR"/>
              </w:rPr>
              <w:t>.</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6" w:name="_Toc361854653"/>
      <w:bookmarkStart w:id="187" w:name="_Toc361855377"/>
      <w:bookmarkStart w:id="188" w:name="_Toc361854654"/>
      <w:bookmarkStart w:id="189" w:name="_Toc361855378"/>
      <w:bookmarkStart w:id="190" w:name="_Toc361854655"/>
      <w:bookmarkStart w:id="191" w:name="_Toc361855379"/>
      <w:bookmarkStart w:id="192" w:name="_Toc366778662"/>
      <w:bookmarkEnd w:id="186"/>
      <w:bookmarkEnd w:id="187"/>
      <w:bookmarkEnd w:id="188"/>
      <w:bookmarkEnd w:id="189"/>
      <w:bookmarkEnd w:id="190"/>
      <w:bookmarkEnd w:id="191"/>
      <w:r w:rsidRPr="008E7BB2">
        <w:lastRenderedPageBreak/>
        <w:t xml:space="preserve">LWM2M Object: </w:t>
      </w:r>
      <w:r w:rsidR="00F2110E" w:rsidRPr="008E7BB2">
        <w:t>Firmware</w:t>
      </w:r>
      <w:r w:rsidR="009C48B4">
        <w:t xml:space="preserve"> Update</w:t>
      </w:r>
      <w:bookmarkEnd w:id="192"/>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F409A9" w:rsidP="00F2110E">
            <w:pPr>
              <w:pStyle w:val="TableRow"/>
              <w:rPr>
                <w:rFonts w:eastAsia="Malgun Gothic"/>
                <w:lang w:eastAsia="ko-KR"/>
              </w:rPr>
            </w:pPr>
            <w:bookmarkStart w:id="193" w:name="_GoBack"/>
            <w:r>
              <w:rPr>
                <w:rFonts w:eastAsia="Malgun Gothic"/>
                <w:lang w:eastAsia="ko-KR"/>
              </w:rPr>
              <w:t>0</w:t>
            </w:r>
            <w:bookmarkEnd w:id="193"/>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224881">
              <w:rPr>
                <w:color w:val="FF0000"/>
                <w:lang w:eastAsia="ko-KR"/>
              </w:rPr>
              <w:t>Package URI</w:t>
            </w:r>
            <w:r w:rsidR="009C48B4" w:rsidRPr="00282F5D">
              <w:rPr>
                <w:rFonts w:eastAsia="Malgun Gothic" w:hint="eastAsia"/>
                <w:color w:val="FF0000"/>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 xml:space="preserve">esource was successful, the state changes from </w:t>
            </w:r>
            <w:r w:rsidRPr="008E7BB2">
              <w:rPr>
                <w:rFonts w:eastAsia="Malgun Gothic"/>
                <w:lang w:eastAsia="ko-KR"/>
              </w:rPr>
              <w:lastRenderedPageBreak/>
              <w:t>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4" w:name="_Toc366778663"/>
      <w:r w:rsidRPr="008E7BB2">
        <w:rPr>
          <w:rFonts w:eastAsia="Malgun Gothic" w:hint="eastAsia"/>
          <w:lang w:eastAsia="ko-KR"/>
        </w:rPr>
        <w:t xml:space="preserve">Firmware Update </w:t>
      </w:r>
      <w:r w:rsidRPr="008E7BB2">
        <w:rPr>
          <w:rFonts w:hint="eastAsia"/>
        </w:rPr>
        <w:t>Consideration</w:t>
      </w:r>
      <w:bookmarkEnd w:id="194"/>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5" w:name="_Toc361854658"/>
      <w:bookmarkStart w:id="196" w:name="_Toc361855382"/>
      <w:bookmarkStart w:id="197" w:name="_Toc361854659"/>
      <w:bookmarkStart w:id="198" w:name="_Toc361855383"/>
      <w:bookmarkStart w:id="199" w:name="_Toc361854660"/>
      <w:bookmarkStart w:id="200" w:name="_Toc361855384"/>
      <w:bookmarkStart w:id="201" w:name="_Toc347941175"/>
      <w:bookmarkStart w:id="202" w:name="_Toc366778664"/>
      <w:bookmarkEnd w:id="195"/>
      <w:bookmarkEnd w:id="196"/>
      <w:bookmarkEnd w:id="197"/>
      <w:bookmarkEnd w:id="198"/>
      <w:bookmarkEnd w:id="199"/>
      <w:bookmarkEnd w:id="200"/>
      <w:r w:rsidRPr="008E7BB2">
        <w:lastRenderedPageBreak/>
        <w:t xml:space="preserve">LWM2M Object: </w:t>
      </w:r>
      <w:bookmarkEnd w:id="201"/>
      <w:r w:rsidRPr="008E7BB2">
        <w:t>Location</w:t>
      </w:r>
      <w:bookmarkEnd w:id="202"/>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03" w:name="_Toc351033860"/>
      <w:r>
        <w:br w:type="page"/>
      </w:r>
    </w:p>
    <w:p w:rsidR="00992498" w:rsidRPr="008E7BB2" w:rsidRDefault="00992498" w:rsidP="001667BB">
      <w:pPr>
        <w:pStyle w:val="App2"/>
      </w:pPr>
      <w:bookmarkStart w:id="204" w:name="_Toc366778665"/>
      <w:r w:rsidRPr="008E7BB2">
        <w:lastRenderedPageBreak/>
        <w:t>LWM2M Object: Connectivity Statistics</w:t>
      </w:r>
      <w:bookmarkEnd w:id="204"/>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03"/>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5" w:name="_Ref231282105"/>
      <w:bookmarkStart w:id="206" w:name="_Ref231283174"/>
      <w:bookmarkStart w:id="207" w:name="_Toc366778666"/>
      <w:r w:rsidRPr="008E7BB2">
        <w:lastRenderedPageBreak/>
        <w:t>Example LWM2M Client</w:t>
      </w:r>
      <w:r w:rsidR="001C169C" w:rsidRPr="008E7BB2">
        <w:t xml:space="preserve"> (Informative)</w:t>
      </w:r>
      <w:bookmarkEnd w:id="205"/>
      <w:bookmarkEnd w:id="206"/>
      <w:bookmarkEnd w:id="207"/>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08"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9"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2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0"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2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1"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12"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3"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 xml:space="preserve">Notification </w:t>
            </w:r>
            <w:r w:rsidRPr="008E7BB2">
              <w:rPr>
                <w:rFonts w:eastAsia="Malgun Gothic"/>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4"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1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5"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6"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w:t>
      </w:r>
      <w:r w:rsidR="009C48B4">
        <w:rPr>
          <w:lang w:eastAsia="ko-KR"/>
        </w:rPr>
        <w:t xml:space="preserve">Update </w:t>
      </w:r>
      <w:r w:rsidRPr="008E7BB2">
        <w:rPr>
          <w:rFonts w:hint="eastAsia"/>
          <w:lang w:eastAsia="ko-KR"/>
        </w:rPr>
        <w:t>Object</w:t>
      </w:r>
      <w:r w:rsidRPr="008E7BB2">
        <w:t>)</w:t>
      </w:r>
      <w:bookmarkEnd w:id="2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lastRenderedPageBreak/>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7"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1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8"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1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9" w:name="_Ref303177048"/>
      <w:bookmarkStart w:id="220" w:name="_Toc314837644"/>
      <w:bookmarkStart w:id="221" w:name="_Toc336982053"/>
      <w:bookmarkStart w:id="222" w:name="_Toc36677866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9"/>
      <w:bookmarkEnd w:id="220"/>
      <w:bookmarkEnd w:id="221"/>
      <w:r w:rsidR="006C5437" w:rsidRPr="008E7BB2">
        <w:t xml:space="preserve"> (Normative)</w:t>
      </w:r>
      <w:bookmarkEnd w:id="222"/>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23" w:name="_Toc314837645"/>
      <w:bookmarkStart w:id="224" w:name="_Toc336982054"/>
      <w:bookmarkStart w:id="225" w:name="_Toc366778668"/>
      <w:r w:rsidRPr="008E7BB2">
        <w:t>File structure</w:t>
      </w:r>
      <w:bookmarkEnd w:id="223"/>
      <w:bookmarkEnd w:id="224"/>
      <w:bookmarkEnd w:id="225"/>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6" w:name="_Object_Directory_File,"/>
      <w:bookmarkEnd w:id="22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7" w:name="_Access_Method_1"/>
      <w:bookmarkStart w:id="228" w:name="_Toc314837652"/>
      <w:bookmarkStart w:id="229" w:name="_Toc336982061"/>
      <w:bookmarkStart w:id="230" w:name="_Toc366778669"/>
      <w:bookmarkEnd w:id="227"/>
      <w:r w:rsidRPr="008E7BB2">
        <w:t xml:space="preserve">Bootstrap </w:t>
      </w:r>
      <w:r w:rsidR="0020618D" w:rsidRPr="008E7BB2">
        <w:t xml:space="preserve">Information </w:t>
      </w:r>
      <w:r w:rsidRPr="008E7BB2">
        <w:t>on UICC (Activated in 3G Mode</w:t>
      </w:r>
      <w:bookmarkEnd w:id="228"/>
      <w:bookmarkEnd w:id="229"/>
      <w:r w:rsidRPr="008E7BB2">
        <w:t>)</w:t>
      </w:r>
      <w:bookmarkEnd w:id="230"/>
    </w:p>
    <w:p w:rsidR="00840DB7" w:rsidRPr="008E7BB2" w:rsidRDefault="00840DB7" w:rsidP="00840DB7"/>
    <w:p w:rsidR="00840DB7" w:rsidRPr="008E7BB2" w:rsidRDefault="00840DB7" w:rsidP="00840DB7">
      <w:pPr>
        <w:pStyle w:val="App3"/>
        <w:tabs>
          <w:tab w:val="clear" w:pos="1080"/>
        </w:tabs>
      </w:pPr>
      <w:bookmarkStart w:id="231" w:name="_WAP_provisioning_data_2"/>
      <w:bookmarkStart w:id="232" w:name="_Toc314837653"/>
      <w:bookmarkStart w:id="233" w:name="_Ref315802566"/>
      <w:bookmarkStart w:id="234" w:name="_Toc336982062"/>
      <w:bookmarkStart w:id="235" w:name="_Toc366778670"/>
      <w:bookmarkEnd w:id="231"/>
      <w:r w:rsidRPr="008E7BB2">
        <w:t>Access to the file structure</w:t>
      </w:r>
      <w:bookmarkEnd w:id="232"/>
      <w:bookmarkEnd w:id="233"/>
      <w:bookmarkEnd w:id="234"/>
      <w:bookmarkEnd w:id="23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6" w:name="_Toc314837654"/>
      <w:bookmarkStart w:id="237" w:name="_Toc336982063"/>
      <w:bookmarkStart w:id="238" w:name="_Toc366778671"/>
      <w:r w:rsidRPr="008E7BB2">
        <w:t>Files Overview</w:t>
      </w:r>
      <w:bookmarkEnd w:id="236"/>
      <w:bookmarkEnd w:id="237"/>
      <w:bookmarkEnd w:id="238"/>
    </w:p>
    <w:bookmarkStart w:id="239" w:name="_MON_1087737213"/>
    <w:bookmarkStart w:id="240" w:name="_MON_1087799825"/>
    <w:bookmarkStart w:id="241" w:name="_MON_1167825016"/>
    <w:bookmarkStart w:id="242" w:name="_MON_1167828479"/>
    <w:bookmarkStart w:id="243" w:name="_MON_1167830013"/>
    <w:bookmarkStart w:id="244" w:name="_MON_1168665178"/>
    <w:bookmarkStart w:id="245" w:name="_MON_1168665427"/>
    <w:bookmarkStart w:id="246" w:name="_MON_1168665445"/>
    <w:bookmarkStart w:id="247" w:name="_MON_1087732557"/>
    <w:bookmarkStart w:id="248" w:name="_MON_1087732739"/>
    <w:bookmarkEnd w:id="239"/>
    <w:bookmarkEnd w:id="240"/>
    <w:bookmarkEnd w:id="241"/>
    <w:bookmarkEnd w:id="242"/>
    <w:bookmarkEnd w:id="243"/>
    <w:bookmarkEnd w:id="244"/>
    <w:bookmarkEnd w:id="245"/>
    <w:bookmarkEnd w:id="246"/>
    <w:bookmarkEnd w:id="247"/>
    <w:bookmarkEnd w:id="248"/>
    <w:bookmarkStart w:id="249" w:name="_MON_1087735992"/>
    <w:bookmarkEnd w:id="249"/>
    <w:p w:rsidR="00840DB7" w:rsidRPr="008E7BB2" w:rsidRDefault="00840DB7" w:rsidP="00840DB7">
      <w:pPr>
        <w:keepNext/>
        <w:jc w:val="center"/>
      </w:pPr>
      <w:r w:rsidRPr="008E7BB2">
        <w:object w:dxaOrig="6642" w:dyaOrig="4215">
          <v:shape id="_x0000_i1030" type="#_x0000_t75" style="width:332.3pt;height:209.1pt" o:ole="" fillcolor="window">
            <v:imagedata r:id="rId57" o:title=""/>
          </v:shape>
          <o:OLEObject Type="Embed" ProgID="Word.Picture.8" ShapeID="_x0000_i1030" DrawAspect="Content" ObjectID="_1440953848" r:id="rId58"/>
        </w:object>
      </w:r>
    </w:p>
    <w:p w:rsidR="00840DB7" w:rsidRPr="008E7BB2" w:rsidRDefault="00840DB7" w:rsidP="00910262">
      <w:pPr>
        <w:pStyle w:val="Caption"/>
        <w:outlineLvl w:val="0"/>
      </w:pPr>
      <w:bookmarkStart w:id="250" w:name="_Toc316564344"/>
      <w:bookmarkStart w:id="251" w:name="_Toc316564353"/>
      <w:bookmarkStart w:id="252" w:name="_Toc336982079"/>
      <w:bookmarkStart w:id="253"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250"/>
      <w:bookmarkEnd w:id="251"/>
      <w:bookmarkEnd w:id="252"/>
      <w:bookmarkEnd w:id="253"/>
    </w:p>
    <w:p w:rsidR="00840DB7" w:rsidRPr="008E7BB2" w:rsidRDefault="00840DB7" w:rsidP="00840DB7">
      <w:pPr>
        <w:pStyle w:val="App3"/>
        <w:tabs>
          <w:tab w:val="clear" w:pos="1080"/>
        </w:tabs>
      </w:pPr>
      <w:bookmarkStart w:id="254" w:name="_Access_Method_2"/>
      <w:bookmarkStart w:id="255" w:name="_Toc314837655"/>
      <w:bookmarkStart w:id="256" w:name="_Toc336982064"/>
      <w:bookmarkStart w:id="257" w:name="_Toc366778672"/>
      <w:bookmarkEnd w:id="254"/>
      <w:r w:rsidRPr="008E7BB2">
        <w:t>Access Method</w:t>
      </w:r>
      <w:bookmarkEnd w:id="255"/>
      <w:bookmarkEnd w:id="256"/>
      <w:bookmarkEnd w:id="257"/>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8" w:name="_Toc314837656"/>
      <w:bookmarkStart w:id="259" w:name="_Toc336982065"/>
      <w:bookmarkStart w:id="260" w:name="_Toc366778673"/>
      <w:r w:rsidRPr="008E7BB2">
        <w:t>Access Conditions</w:t>
      </w:r>
      <w:bookmarkStart w:id="261" w:name="_Ref14062026"/>
      <w:bookmarkStart w:id="262" w:name="_Toc14064519"/>
      <w:bookmarkStart w:id="263" w:name="_Ref18840974"/>
      <w:bookmarkStart w:id="264" w:name="_Toc20227479"/>
      <w:bookmarkStart w:id="265" w:name="_Toc314837657"/>
      <w:bookmarkStart w:id="266" w:name="_Toc336982066"/>
      <w:bookmarkEnd w:id="258"/>
      <w:bookmarkEnd w:id="259"/>
      <w:bookmarkEnd w:id="260"/>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7" w:name="_Toc366778674"/>
      <w:r w:rsidRPr="008E7BB2">
        <w:t>Requirements on the</w:t>
      </w:r>
      <w:bookmarkEnd w:id="261"/>
      <w:bookmarkEnd w:id="262"/>
      <w:r w:rsidRPr="008E7BB2">
        <w:t xml:space="preserve"> 3G UICC</w:t>
      </w:r>
      <w:bookmarkEnd w:id="263"/>
      <w:bookmarkEnd w:id="264"/>
      <w:bookmarkEnd w:id="265"/>
      <w:bookmarkEnd w:id="266"/>
      <w:bookmarkEnd w:id="26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8" w:name="_Toc470597947"/>
      <w:bookmarkStart w:id="269" w:name="_Toc14064508"/>
      <w:bookmarkStart w:id="270" w:name="_Ref18816318"/>
      <w:bookmarkStart w:id="271" w:name="_Ref18826404"/>
      <w:bookmarkStart w:id="272" w:name="_Ref18838600"/>
      <w:bookmarkStart w:id="273" w:name="_Toc20227468"/>
      <w:bookmarkStart w:id="274" w:name="_Toc314837658"/>
      <w:bookmarkStart w:id="275" w:name="_Toc336982067"/>
      <w:bookmarkStart w:id="276" w:name="_Toc366778675"/>
      <w:r w:rsidRPr="008E7BB2">
        <w:lastRenderedPageBreak/>
        <w:t>Files Description</w:t>
      </w:r>
      <w:bookmarkEnd w:id="268"/>
      <w:bookmarkEnd w:id="269"/>
      <w:bookmarkEnd w:id="270"/>
      <w:bookmarkEnd w:id="271"/>
      <w:bookmarkEnd w:id="272"/>
      <w:bookmarkEnd w:id="273"/>
      <w:bookmarkEnd w:id="274"/>
      <w:bookmarkEnd w:id="275"/>
      <w:bookmarkEnd w:id="276"/>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7" w:name="_EF_ODF"/>
      <w:bookmarkStart w:id="278" w:name="_Ref10622547"/>
      <w:bookmarkStart w:id="279" w:name="_Ref10622835"/>
      <w:bookmarkStart w:id="280" w:name="_Ref10623302"/>
      <w:bookmarkStart w:id="281" w:name="_Ref10624530"/>
      <w:bookmarkStart w:id="282" w:name="_Ref14003395"/>
      <w:bookmarkStart w:id="283" w:name="_Ref14057598"/>
      <w:bookmarkStart w:id="284" w:name="_Toc14064509"/>
      <w:bookmarkStart w:id="285" w:name="_Toc20227469"/>
      <w:bookmarkStart w:id="286" w:name="_Toc314837659"/>
      <w:bookmarkStart w:id="287" w:name="_Toc336982068"/>
      <w:bookmarkStart w:id="288" w:name="_Toc366778676"/>
      <w:bookmarkEnd w:id="277"/>
      <w:r w:rsidRPr="008E7BB2">
        <w:t>Object Directory File, EF ODF</w:t>
      </w:r>
      <w:bookmarkEnd w:id="278"/>
      <w:bookmarkEnd w:id="279"/>
      <w:bookmarkEnd w:id="280"/>
      <w:bookmarkEnd w:id="281"/>
      <w:bookmarkEnd w:id="282"/>
      <w:bookmarkEnd w:id="283"/>
      <w:bookmarkEnd w:id="284"/>
      <w:bookmarkEnd w:id="285"/>
      <w:bookmarkEnd w:id="286"/>
      <w:bookmarkEnd w:id="287"/>
      <w:bookmarkEnd w:id="288"/>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9" w:name="_EF_CDF"/>
      <w:bookmarkStart w:id="290" w:name="_EF_DODF-prov"/>
      <w:bookmarkStart w:id="291" w:name="_Ref10622536"/>
      <w:bookmarkStart w:id="292" w:name="_Ref10622827"/>
      <w:bookmarkStart w:id="293" w:name="_Ref10623388"/>
      <w:bookmarkStart w:id="294" w:name="_Ref14003639"/>
      <w:bookmarkStart w:id="295" w:name="_Ref14057660"/>
      <w:bookmarkStart w:id="296" w:name="_Toc14064489"/>
      <w:bookmarkStart w:id="297" w:name="_Toc20227449"/>
      <w:bookmarkStart w:id="298" w:name="_Ref10622526"/>
      <w:bookmarkStart w:id="299" w:name="_Ref10622813"/>
      <w:bookmarkStart w:id="300" w:name="_Ref10623369"/>
      <w:bookmarkStart w:id="301" w:name="_Ref14003650"/>
      <w:bookmarkStart w:id="302" w:name="_Ref14057671"/>
      <w:bookmarkStart w:id="303" w:name="_Toc14064511"/>
      <w:bookmarkStart w:id="304" w:name="_Toc20227471"/>
      <w:bookmarkStart w:id="305" w:name="_Toc314837660"/>
      <w:bookmarkEnd w:id="289"/>
      <w:bookmarkEnd w:id="290"/>
    </w:p>
    <w:p w:rsidR="00840DB7" w:rsidRPr="008E7BB2" w:rsidRDefault="00840DB7" w:rsidP="00840DB7">
      <w:pPr>
        <w:pStyle w:val="App3"/>
      </w:pPr>
      <w:bookmarkStart w:id="306" w:name="_Toc336982069"/>
      <w:bookmarkStart w:id="307" w:name="_Toc366778677"/>
      <w:r w:rsidRPr="008E7BB2">
        <w:t xml:space="preserve">Bootstrap Data Object Directory File, </w:t>
      </w:r>
      <w:bookmarkEnd w:id="291"/>
      <w:bookmarkEnd w:id="292"/>
      <w:bookmarkEnd w:id="293"/>
      <w:bookmarkEnd w:id="294"/>
      <w:bookmarkEnd w:id="295"/>
      <w:bookmarkEnd w:id="296"/>
      <w:bookmarkEnd w:id="297"/>
      <w:r w:rsidRPr="008E7BB2">
        <w:t>EF DODF-</w:t>
      </w:r>
      <w:bookmarkEnd w:id="298"/>
      <w:bookmarkEnd w:id="299"/>
      <w:bookmarkEnd w:id="300"/>
      <w:bookmarkEnd w:id="301"/>
      <w:bookmarkEnd w:id="302"/>
      <w:bookmarkEnd w:id="303"/>
      <w:bookmarkEnd w:id="304"/>
      <w:r w:rsidRPr="008E7BB2">
        <w:t>bootstrap</w:t>
      </w:r>
      <w:bookmarkEnd w:id="305"/>
      <w:bookmarkEnd w:id="306"/>
      <w:bookmarkEnd w:id="307"/>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8" w:name="_EF_Bootstrap"/>
      <w:bookmarkStart w:id="309" w:name="_Toc470597948"/>
      <w:bookmarkStart w:id="310" w:name="_Ref10622506"/>
      <w:bookmarkStart w:id="311" w:name="_Ref10622772"/>
      <w:bookmarkStart w:id="312" w:name="_Ref10623422"/>
      <w:bookmarkStart w:id="313" w:name="_Ref14056801"/>
      <w:bookmarkStart w:id="314" w:name="_Ref14057709"/>
      <w:bookmarkStart w:id="315" w:name="_Toc14064512"/>
      <w:bookmarkStart w:id="316" w:name="_Toc20227472"/>
      <w:bookmarkStart w:id="317" w:name="_Toc314837661"/>
      <w:bookmarkStart w:id="318" w:name="_Toc336982070"/>
      <w:bookmarkStart w:id="319" w:name="_Toc366778678"/>
      <w:bookmarkEnd w:id="308"/>
      <w:r w:rsidRPr="008E7BB2">
        <w:t>EF  LWM2M_Bootstrap</w:t>
      </w:r>
      <w:bookmarkEnd w:id="309"/>
      <w:bookmarkEnd w:id="310"/>
      <w:bookmarkEnd w:id="311"/>
      <w:bookmarkEnd w:id="312"/>
      <w:bookmarkEnd w:id="313"/>
      <w:bookmarkEnd w:id="314"/>
      <w:bookmarkEnd w:id="315"/>
      <w:bookmarkEnd w:id="316"/>
      <w:bookmarkEnd w:id="317"/>
      <w:bookmarkEnd w:id="318"/>
      <w:bookmarkEnd w:id="319"/>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20" w:name="_Toc366778679"/>
      <w:r>
        <w:t xml:space="preserve">Secure channel between Smartcard and LWM2M Device </w:t>
      </w:r>
      <w:r w:rsidRPr="008E7BB2">
        <w:t xml:space="preserve">Storage </w:t>
      </w:r>
      <w:r>
        <w:t xml:space="preserve">for secure Bootstrap Data provisioning </w:t>
      </w:r>
      <w:r w:rsidR="008C55E7">
        <w:t>(Normative)</w:t>
      </w:r>
      <w:bookmarkEnd w:id="32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31" type="#_x0000_t75" style="width:7in;height:380.3pt" o:ole="">
            <v:imagedata r:id="rId59" o:title=""/>
          </v:shape>
          <o:OLEObject Type="Embed" ProgID="Visio.DrawingConvertable.15" ShapeID="_x0000_i1031" DrawAspect="Content" ObjectID="_1440953849" r:id="rId60"/>
        </w:object>
      </w:r>
    </w:p>
    <w:p w:rsidR="00D53276" w:rsidRPr="00D53276" w:rsidRDefault="00D53276" w:rsidP="00D53276">
      <w:pPr>
        <w:pStyle w:val="Caption"/>
        <w:rPr>
          <w:rFonts w:eastAsia="Malgun Gothic"/>
          <w:lang w:eastAsia="ko-KR"/>
        </w:rPr>
      </w:pPr>
      <w:bookmarkStart w:id="321" w:name="_Toc365468513"/>
      <w:r>
        <w:t xml:space="preserve">Figure </w:t>
      </w:r>
      <w:fldSimple w:instr=" SEQ Figure \* ARABIC ">
        <w:r w:rsidR="000D1CAF">
          <w:rPr>
            <w:noProof/>
          </w:rPr>
          <w:t>26</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2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22" w:name="_Toc84123007"/>
      <w:bookmarkStart w:id="323" w:name="_Toc366778680"/>
      <w:bookmarkStart w:id="324" w:name="_Toc51147390"/>
      <w:bookmarkStart w:id="325" w:name="_Toc51149244"/>
      <w:bookmarkEnd w:id="137"/>
      <w:bookmarkEnd w:id="138"/>
      <w:r w:rsidRPr="008E7BB2">
        <w:lastRenderedPageBreak/>
        <w:t>Static Conformance Requirements</w:t>
      </w:r>
      <w:r w:rsidRPr="008E7BB2">
        <w:tab/>
        <w:t>(Normative)</w:t>
      </w:r>
      <w:bookmarkEnd w:id="322"/>
      <w:bookmarkEnd w:id="323"/>
    </w:p>
    <w:p w:rsidR="00F2110E" w:rsidRPr="008E7BB2" w:rsidRDefault="00F2110E">
      <w:r w:rsidRPr="008E7BB2">
        <w:t>The notation used in this appendix is specified in [IOPPROC].</w:t>
      </w:r>
    </w:p>
    <w:p w:rsidR="00F2110E" w:rsidRPr="008E7BB2" w:rsidRDefault="00D92B8C">
      <w:pPr>
        <w:pStyle w:val="App2"/>
      </w:pPr>
      <w:bookmarkStart w:id="326" w:name="_Toc84123008"/>
      <w:bookmarkStart w:id="327" w:name="_Toc366778681"/>
      <w:r>
        <w:t>SCR for LWM2M</w:t>
      </w:r>
      <w:r w:rsidR="00F2110E" w:rsidRPr="008E7BB2">
        <w:t xml:space="preserve"> Client</w:t>
      </w:r>
      <w:bookmarkEnd w:id="326"/>
      <w:bookmarkEnd w:id="3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8" w:name="_Toc84123009"/>
      <w:bookmarkStart w:id="329" w:name="_Toc366778682"/>
      <w:r>
        <w:t>SCR for LWM2M</w:t>
      </w:r>
      <w:r w:rsidR="00F2110E" w:rsidRPr="008E7BB2">
        <w:t xml:space="preserve"> Server</w:t>
      </w:r>
      <w:bookmarkEnd w:id="328"/>
      <w:bookmarkEnd w:id="3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24"/>
      <w:bookmarkEnd w:id="325"/>
    </w:tbl>
    <w:p w:rsidR="00F2110E" w:rsidRDefault="00F2110E"/>
    <w:sectPr w:rsidR="00F2110E" w:rsidSect="009A0769">
      <w:headerReference w:type="default" r:id="rId61"/>
      <w:footerReference w:type="default" r:id="rId62"/>
      <w:footerReference w:type="first" r:id="rId6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3AC5" w:rsidRDefault="00363AC5">
      <w:r>
        <w:separator/>
      </w:r>
    </w:p>
  </w:endnote>
  <w:endnote w:type="continuationSeparator" w:id="0">
    <w:p w:rsidR="00363AC5" w:rsidRDefault="00363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Footer"/>
      <w:pBdr>
        <w:top w:val="single" w:sz="4" w:space="1" w:color="auto"/>
      </w:pBdr>
      <w:tabs>
        <w:tab w:val="right" w:pos="10080"/>
      </w:tabs>
      <w:spacing w:before="120"/>
      <w:rPr>
        <w:bCs/>
        <w:color w:val="969696"/>
        <w:sz w:val="10"/>
      </w:rPr>
    </w:pPr>
    <w:bookmarkStart w:id="330" w:name="FootText1"/>
    <w:r>
      <w:rPr>
        <w:bCs/>
        <w:color w:val="000000"/>
      </w:rPr>
      <w:sym w:font="Symbol" w:char="F0D3"/>
    </w:r>
    <w:r>
      <w:rPr>
        <w:bCs/>
        <w:color w:val="000000"/>
      </w:rPr>
      <w:t xml:space="preserve"> 2012 Open Mobile Alliance Ltd.  All Rights Reserved.</w:t>
    </w:r>
    <w:bookmarkEnd w:id="330"/>
    <w:r>
      <w:rPr>
        <w:bCs/>
        <w:color w:val="000000"/>
        <w:sz w:val="16"/>
      </w:rPr>
      <w:br/>
    </w:r>
    <w:bookmarkStart w:id="33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32" w:name="TemplateName"/>
    <w:r>
      <w:rPr>
        <w:rFonts w:cs="Arial"/>
        <w:color w:val="969696"/>
        <w:sz w:val="10"/>
      </w:rPr>
      <w:t>[OMA-Template-Spec-20060101-I]</w:t>
    </w:r>
    <w:bookmarkEnd w:id="331"/>
    <w:bookmarkEnd w:id="33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3AC5" w:rsidRDefault="00363AC5">
      <w:r>
        <w:separator/>
      </w:r>
    </w:p>
  </w:footnote>
  <w:footnote w:type="continuationSeparator" w:id="0">
    <w:p w:rsidR="00363AC5" w:rsidRDefault="00363A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Pr="00831F96" w:rsidRDefault="005A63F1">
    <w:pPr>
      <w:pStyle w:val="Header"/>
      <w:pBdr>
        <w:bottom w:val="single" w:sz="4" w:space="1" w:color="auto"/>
      </w:pBdr>
      <w:tabs>
        <w:tab w:val="clear" w:pos="4320"/>
        <w:tab w:val="clear" w:pos="8640"/>
        <w:tab w:val="right" w:pos="10080"/>
      </w:tabs>
      <w:spacing w:after="60"/>
      <w:rPr>
        <w:lang w:val="en-US"/>
      </w:rPr>
    </w:pPr>
    <w:fldSimple w:instr=" STYLEREF ZDID \* MERGEFORMAT ">
      <w:r w:rsidR="0031689C" w:rsidRPr="0031689C">
        <w:rPr>
          <w:noProof/>
          <w:lang w:val="en-US"/>
        </w:rPr>
        <w:t>OMA-TS-LightweightM2M-V1_0-20130917-D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31689C">
      <w:rPr>
        <w:noProof/>
        <w:lang w:val="en-US"/>
      </w:rPr>
      <w:t>101</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31689C">
      <w:rPr>
        <w:noProof/>
        <w:lang w:val="en-US"/>
      </w:rPr>
      <w:t>101</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96B16"/>
    <w:rsid w:val="000A00E2"/>
    <w:rsid w:val="000A37BD"/>
    <w:rsid w:val="000A64DF"/>
    <w:rsid w:val="000A6952"/>
    <w:rsid w:val="000A7E29"/>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7FF4"/>
    <w:rsid w:val="003715DD"/>
    <w:rsid w:val="00372E39"/>
    <w:rsid w:val="00372FAC"/>
    <w:rsid w:val="00373B22"/>
    <w:rsid w:val="003764B0"/>
    <w:rsid w:val="00380D74"/>
    <w:rsid w:val="00380FBB"/>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92C2B"/>
    <w:rsid w:val="008A02BB"/>
    <w:rsid w:val="008A0913"/>
    <w:rsid w:val="008A2DAF"/>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310FF"/>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970D8"/>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42A2"/>
    <w:rsid w:val="00EB580C"/>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image" Target="media/image17.emf"/><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image" Target="media/image24.emf"/><Relationship Id="rId50" Type="http://schemas.openxmlformats.org/officeDocument/2006/relationships/oleObject" Target="embeddings/oleObject4.bin"/><Relationship Id="rId55" Type="http://schemas.openxmlformats.org/officeDocument/2006/relationships/hyperlink" Target="http://en.wikipedia.org/wiki/International_Standard_Book_Number" TargetMode="External"/><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Digital_object_identifier"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oleObject" Target="embeddings/oleObject2.bin"/><Relationship Id="rId45" Type="http://schemas.openxmlformats.org/officeDocument/2006/relationships/image" Target="media/image22.png"/><Relationship Id="rId53" Type="http://schemas.openxmlformats.org/officeDocument/2006/relationships/hyperlink" Target="http://ieeexplore.ieee.org/servlet/opac?punumber=4610933" TargetMode="External"/><Relationship Id="rId58"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image" Target="media/image27.wmf"/><Relationship Id="rId61" Type="http://schemas.openxmlformats.org/officeDocument/2006/relationships/header" Target="head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oleObject" Target="embeddings/oleObject5.bin"/><Relationship Id="rId60" Type="http://schemas.openxmlformats.org/officeDocument/2006/relationships/oleObject" Target="embeddings/oleObject7.bin"/><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oleObject" Target="embeddings/oleObject3.bin"/><Relationship Id="rId56" Type="http://schemas.openxmlformats.org/officeDocument/2006/relationships/hyperlink" Target="http://en.wikipedia.org/wiki/Special:BookSources/978-0-7381-5753-5"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3.png"/><Relationship Id="rId59" Type="http://schemas.openxmlformats.org/officeDocument/2006/relationships/image" Target="media/image28.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1C3D7A-5BC3-4A60-875B-C43456524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27694</Words>
  <Characters>157858</Characters>
  <Application>Microsoft Office Word</Application>
  <DocSecurity>0</DocSecurity>
  <Lines>1315</Lines>
  <Paragraphs>370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185182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2013-09-17T18:08:00Z</dcterms:created>
  <dcterms:modified xsi:type="dcterms:W3CDTF">2013-09-17T18:10:00Z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