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w:t>
            </w:r>
            <w:bookmarkStart w:id="0" w:name="_GoBack"/>
            <w:bookmarkEnd w:id="0"/>
            <w:r w:rsidRPr="00D40ACA">
              <w:rPr>
                <w:rFonts w:ascii="Arial Narrow" w:hAnsi="Arial Narrow"/>
                <w:sz w:val="40"/>
                <w:lang w:eastAsia="zh-CN"/>
              </w:rPr>
              <w:t>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6E573C">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CA5CF6">
              <w:rPr>
                <w:rStyle w:val="ZDONTMODIFY"/>
                <w:rFonts w:eastAsiaTheme="minorEastAsia"/>
                <w:lang w:eastAsia="ko-KR"/>
              </w:rPr>
              <w:t>1</w:t>
            </w:r>
            <w:r w:rsidR="006E573C">
              <w:rPr>
                <w:rStyle w:val="ZDONTMODIFY"/>
                <w:rFonts w:eastAsiaTheme="minorEastAsia"/>
                <w:lang w:eastAsia="ko-KR"/>
              </w:rPr>
              <w:t>6</w:t>
            </w:r>
            <w:r w:rsidR="0013583A" w:rsidRPr="008E7BB2">
              <w:rPr>
                <w:rStyle w:val="ZDONTMODIFY"/>
              </w:rPr>
              <w:t xml:space="preserve"> </w:t>
            </w:r>
            <w:r w:rsidR="006E573C">
              <w:rPr>
                <w:rStyle w:val="ZDONTMODIFY"/>
                <w:rFonts w:eastAsiaTheme="minorEastAsia"/>
                <w:lang w:eastAsia="ko-KR"/>
              </w:rPr>
              <w:t>Apr</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6E573C">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w:t>
            </w:r>
            <w:r w:rsidR="006E573C">
              <w:rPr>
                <w:rStyle w:val="ZMODIFY"/>
                <w:rFonts w:eastAsiaTheme="minorEastAsia"/>
                <w:lang w:eastAsia="ko-KR"/>
              </w:rPr>
              <w:t>4</w:t>
            </w:r>
            <w:r w:rsidR="00CA5CF6">
              <w:rPr>
                <w:rStyle w:val="ZMODIFY"/>
                <w:rFonts w:eastAsiaTheme="minorEastAsia"/>
                <w:lang w:eastAsia="ko-KR"/>
              </w:rPr>
              <w:t>1</w:t>
            </w:r>
            <w:r w:rsidR="006E573C">
              <w:rPr>
                <w:rStyle w:val="ZMODIFY"/>
                <w:rFonts w:eastAsiaTheme="minorEastAsia"/>
                <w:lang w:eastAsia="ko-KR"/>
              </w:rPr>
              <w:t>6</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6E573C"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6E573C">
        <w:rPr>
          <w:noProof/>
        </w:rPr>
        <w:t>1.</w:t>
      </w:r>
      <w:r w:rsidR="006E573C">
        <w:rPr>
          <w:rFonts w:asciiTheme="minorHAnsi" w:eastAsiaTheme="minorEastAsia" w:hAnsiTheme="minorHAnsi" w:cstheme="minorBidi"/>
          <w:b w:val="0"/>
          <w:caps w:val="0"/>
          <w:noProof/>
          <w:sz w:val="22"/>
          <w:szCs w:val="22"/>
          <w:lang w:eastAsia="en-GB"/>
        </w:rPr>
        <w:tab/>
      </w:r>
      <w:r w:rsidR="006E573C">
        <w:rPr>
          <w:noProof/>
        </w:rPr>
        <w:t>Scope</w:t>
      </w:r>
      <w:r w:rsidR="006E573C">
        <w:rPr>
          <w:noProof/>
        </w:rPr>
        <w:tab/>
      </w:r>
      <w:r w:rsidR="006E573C">
        <w:rPr>
          <w:noProof/>
        </w:rPr>
        <w:fldChar w:fldCharType="begin"/>
      </w:r>
      <w:r w:rsidR="006E573C">
        <w:rPr>
          <w:noProof/>
        </w:rPr>
        <w:instrText xml:space="preserve"> PAGEREF _Toc385408094 \h </w:instrText>
      </w:r>
      <w:r w:rsidR="006E573C">
        <w:rPr>
          <w:noProof/>
        </w:rPr>
      </w:r>
      <w:r w:rsidR="006E573C">
        <w:rPr>
          <w:noProof/>
        </w:rPr>
        <w:fldChar w:fldCharType="separate"/>
      </w:r>
      <w:r w:rsidR="006E573C">
        <w:rPr>
          <w:noProof/>
        </w:rPr>
        <w:t>9</w:t>
      </w:r>
      <w:r w:rsidR="006E573C">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_Toc385408095 \h </w:instrText>
      </w:r>
      <w:r>
        <w:rPr>
          <w:noProof/>
        </w:rPr>
      </w:r>
      <w:r>
        <w:rPr>
          <w:noProof/>
        </w:rPr>
        <w:fldChar w:fldCharType="separate"/>
      </w:r>
      <w:r>
        <w:rPr>
          <w:noProof/>
        </w:rPr>
        <w:t>10</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_Toc385408096 \h </w:instrText>
      </w:r>
      <w:r>
        <w:rPr>
          <w:noProof/>
        </w:rPr>
      </w:r>
      <w:r>
        <w:rPr>
          <w:noProof/>
        </w:rPr>
        <w:fldChar w:fldCharType="separate"/>
      </w:r>
      <w:r>
        <w:rPr>
          <w:noProof/>
        </w:rPr>
        <w:t>10</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_Toc385408097 \h </w:instrText>
      </w:r>
      <w:r>
        <w:rPr>
          <w:noProof/>
        </w:rPr>
      </w:r>
      <w:r>
        <w:rPr>
          <w:noProof/>
        </w:rPr>
        <w:fldChar w:fldCharType="separate"/>
      </w:r>
      <w:r>
        <w:rPr>
          <w:noProof/>
        </w:rPr>
        <w:t>11</w:t>
      </w:r>
      <w:r>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_Toc385408098 \h </w:instrText>
      </w:r>
      <w:r>
        <w:rPr>
          <w:noProof/>
        </w:rPr>
      </w:r>
      <w:r>
        <w:rPr>
          <w:noProof/>
        </w:rPr>
        <w:fldChar w:fldCharType="separate"/>
      </w:r>
      <w:r>
        <w:rPr>
          <w:noProof/>
        </w:rPr>
        <w:t>12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_Toc385408099 \h </w:instrText>
      </w:r>
      <w:r>
        <w:rPr>
          <w:noProof/>
        </w:rPr>
      </w:r>
      <w:r>
        <w:rPr>
          <w:noProof/>
        </w:rPr>
        <w:fldChar w:fldCharType="separate"/>
      </w:r>
      <w:r>
        <w:rPr>
          <w:noProof/>
        </w:rPr>
        <w:t>12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_Toc385408100 \h </w:instrText>
      </w:r>
      <w:r>
        <w:rPr>
          <w:noProof/>
        </w:rPr>
      </w:r>
      <w:r>
        <w:rPr>
          <w:noProof/>
        </w:rPr>
        <w:fldChar w:fldCharType="separate"/>
      </w:r>
      <w:r>
        <w:rPr>
          <w:noProof/>
        </w:rPr>
        <w:t>12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_Toc385408101 \h </w:instrText>
      </w:r>
      <w:r>
        <w:rPr>
          <w:noProof/>
        </w:rPr>
      </w:r>
      <w:r>
        <w:rPr>
          <w:noProof/>
        </w:rPr>
        <w:fldChar w:fldCharType="separate"/>
      </w:r>
      <w:r>
        <w:rPr>
          <w:noProof/>
        </w:rPr>
        <w:t>12</w:t>
      </w:r>
      <w:r>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_Toc385408102 \h </w:instrText>
      </w:r>
      <w:r>
        <w:rPr>
          <w:noProof/>
        </w:rPr>
      </w:r>
      <w:r>
        <w:rPr>
          <w:noProof/>
        </w:rPr>
        <w:fldChar w:fldCharType="separate"/>
      </w:r>
      <w:r>
        <w:rPr>
          <w:noProof/>
        </w:rPr>
        <w:t>13</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_Toc385408103 \h </w:instrText>
      </w:r>
      <w:r>
        <w:rPr>
          <w:noProof/>
        </w:rPr>
      </w:r>
      <w:r>
        <w:rPr>
          <w:noProof/>
        </w:rPr>
        <w:fldChar w:fldCharType="separate"/>
      </w:r>
      <w:r>
        <w:rPr>
          <w:noProof/>
        </w:rPr>
        <w:t>14</w:t>
      </w:r>
      <w:r>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DF6003">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_Toc385408104 \h </w:instrText>
      </w:r>
      <w:r>
        <w:rPr>
          <w:noProof/>
        </w:rPr>
      </w:r>
      <w:r>
        <w:rPr>
          <w:noProof/>
        </w:rPr>
        <w:fldChar w:fldCharType="separate"/>
      </w:r>
      <w:r>
        <w:rPr>
          <w:noProof/>
        </w:rPr>
        <w:t>15</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_Toc385408105 \h </w:instrText>
      </w:r>
      <w:r>
        <w:rPr>
          <w:noProof/>
        </w:rPr>
      </w:r>
      <w:r>
        <w:rPr>
          <w:noProof/>
        </w:rPr>
        <w:fldChar w:fldCharType="separate"/>
      </w:r>
      <w:r>
        <w:rPr>
          <w:noProof/>
        </w:rPr>
        <w:t>16</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_Toc385408106 \h </w:instrText>
      </w:r>
      <w:r>
        <w:rPr>
          <w:noProof/>
        </w:rPr>
      </w:r>
      <w:r>
        <w:rPr>
          <w:noProof/>
        </w:rPr>
        <w:fldChar w:fldCharType="separate"/>
      </w:r>
      <w:r>
        <w:rPr>
          <w:noProof/>
        </w:rPr>
        <w:t>16</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_Toc385408107 \h </w:instrText>
      </w:r>
      <w:r>
        <w:rPr>
          <w:noProof/>
        </w:rPr>
      </w:r>
      <w:r>
        <w:rPr>
          <w:noProof/>
        </w:rPr>
        <w:fldChar w:fldCharType="separate"/>
      </w:r>
      <w:r>
        <w:rPr>
          <w:noProof/>
        </w:rPr>
        <w:t>17</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_Toc385408108 \h </w:instrText>
      </w:r>
      <w:r>
        <w:rPr>
          <w:noProof/>
        </w:rPr>
      </w:r>
      <w:r>
        <w:rPr>
          <w:noProof/>
        </w:rPr>
        <w:fldChar w:fldCharType="separate"/>
      </w:r>
      <w:r>
        <w:rPr>
          <w:noProof/>
        </w:rPr>
        <w:t>19</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_Toc385408109 \h </w:instrText>
      </w:r>
      <w:r>
        <w:rPr>
          <w:noProof/>
        </w:rPr>
      </w:r>
      <w:r>
        <w:rPr>
          <w:noProof/>
        </w:rPr>
        <w:fldChar w:fldCharType="separate"/>
      </w:r>
      <w:r>
        <w:rPr>
          <w:noProof/>
        </w:rPr>
        <w:t>19</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DF6003">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_Toc385408110 \h </w:instrText>
      </w:r>
      <w:r>
        <w:rPr>
          <w:noProof/>
        </w:rPr>
      </w:r>
      <w:r>
        <w:rPr>
          <w:noProof/>
        </w:rPr>
        <w:fldChar w:fldCharType="separate"/>
      </w:r>
      <w:r>
        <w:rPr>
          <w:noProof/>
        </w:rPr>
        <w:t>20</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_Toc385408111 \h </w:instrText>
      </w:r>
      <w:r>
        <w:rPr>
          <w:noProof/>
        </w:rPr>
      </w:r>
      <w:r>
        <w:rPr>
          <w:noProof/>
        </w:rPr>
        <w:fldChar w:fldCharType="separate"/>
      </w:r>
      <w:r>
        <w:rPr>
          <w:noProof/>
        </w:rPr>
        <w:t>20</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_Toc385408112 \h </w:instrText>
      </w:r>
      <w:r>
        <w:rPr>
          <w:noProof/>
        </w:rPr>
      </w:r>
      <w:r>
        <w:rPr>
          <w:noProof/>
        </w:rPr>
        <w:fldChar w:fldCharType="separate"/>
      </w:r>
      <w:r>
        <w:rPr>
          <w:noProof/>
        </w:rPr>
        <w:t>23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_Toc385408113 \h </w:instrText>
      </w:r>
      <w:r>
        <w:rPr>
          <w:noProof/>
        </w:rPr>
      </w:r>
      <w:r>
        <w:rPr>
          <w:noProof/>
        </w:rPr>
        <w:fldChar w:fldCharType="separate"/>
      </w:r>
      <w:r>
        <w:rPr>
          <w:noProof/>
        </w:rPr>
        <w:t>23</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DF6003">
        <w:rPr>
          <w:rFonts w:eastAsia="Malgun Gothic"/>
          <w:noProof/>
          <w:lang w:eastAsia="ko-KR"/>
        </w:rPr>
        <w:t xml:space="preserve">Device </w:t>
      </w:r>
      <w:r>
        <w:rPr>
          <w:noProof/>
        </w:rPr>
        <w:t xml:space="preserve">Management &amp; Service </w:t>
      </w:r>
      <w:r w:rsidRPr="00DF6003">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_Toc385408114 \h </w:instrText>
      </w:r>
      <w:r>
        <w:rPr>
          <w:noProof/>
        </w:rPr>
      </w:r>
      <w:r>
        <w:rPr>
          <w:noProof/>
        </w:rPr>
        <w:fldChar w:fldCharType="separate"/>
      </w:r>
      <w:r>
        <w:rPr>
          <w:noProof/>
        </w:rPr>
        <w:t>23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_Toc385408115 \h </w:instrText>
      </w:r>
      <w:r>
        <w:rPr>
          <w:noProof/>
        </w:rPr>
      </w:r>
      <w:r>
        <w:rPr>
          <w:noProof/>
        </w:rPr>
        <w:fldChar w:fldCharType="separate"/>
      </w:r>
      <w:r>
        <w:rPr>
          <w:noProof/>
        </w:rPr>
        <w:t>25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_Toc385408116 \h </w:instrText>
      </w:r>
      <w:r>
        <w:rPr>
          <w:noProof/>
        </w:rPr>
      </w:r>
      <w:r>
        <w:rPr>
          <w:noProof/>
        </w:rPr>
        <w:fldChar w:fldCharType="separate"/>
      </w:r>
      <w:r>
        <w:rPr>
          <w:noProof/>
        </w:rPr>
        <w:t>25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_Toc385408117 \h </w:instrText>
      </w:r>
      <w:r>
        <w:rPr>
          <w:noProof/>
        </w:rPr>
      </w:r>
      <w:r>
        <w:rPr>
          <w:noProof/>
        </w:rPr>
        <w:fldChar w:fldCharType="separate"/>
      </w:r>
      <w:r>
        <w:rPr>
          <w:noProof/>
        </w:rPr>
        <w:t>26</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_Toc385408118 \h </w:instrText>
      </w:r>
      <w:r>
        <w:rPr>
          <w:noProof/>
        </w:rPr>
      </w:r>
      <w:r>
        <w:rPr>
          <w:noProof/>
        </w:rPr>
        <w:fldChar w:fldCharType="separate"/>
      </w:r>
      <w:r>
        <w:rPr>
          <w:noProof/>
        </w:rPr>
        <w:t>26</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_Toc385408119 \h </w:instrText>
      </w:r>
      <w:r>
        <w:rPr>
          <w:noProof/>
        </w:rPr>
      </w:r>
      <w:r>
        <w:rPr>
          <w:noProof/>
        </w:rPr>
        <w:fldChar w:fldCharType="separate"/>
      </w:r>
      <w:r>
        <w:rPr>
          <w:noProof/>
        </w:rPr>
        <w:t>27</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_Toc385408120 \h </w:instrText>
      </w:r>
      <w:r>
        <w:rPr>
          <w:noProof/>
        </w:rPr>
      </w:r>
      <w:r>
        <w:rPr>
          <w:noProof/>
        </w:rPr>
        <w:fldChar w:fldCharType="separate"/>
      </w:r>
      <w:r>
        <w:rPr>
          <w:noProof/>
        </w:rPr>
        <w:t>27</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_Toc385408121 \h </w:instrText>
      </w:r>
      <w:r>
        <w:rPr>
          <w:noProof/>
        </w:rPr>
      </w:r>
      <w:r>
        <w:rPr>
          <w:noProof/>
        </w:rPr>
        <w:fldChar w:fldCharType="separate"/>
      </w:r>
      <w:r>
        <w:rPr>
          <w:noProof/>
        </w:rPr>
        <w:t>28</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_Toc385408122 \h </w:instrText>
      </w:r>
      <w:r>
        <w:rPr>
          <w:noProof/>
        </w:rPr>
      </w:r>
      <w:r>
        <w:rPr>
          <w:noProof/>
        </w:rPr>
        <w:fldChar w:fldCharType="separate"/>
      </w:r>
      <w:r>
        <w:rPr>
          <w:noProof/>
        </w:rPr>
        <w:t>28</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_Toc385408123 \h </w:instrText>
      </w:r>
      <w:r>
        <w:rPr>
          <w:noProof/>
        </w:rPr>
      </w:r>
      <w:r>
        <w:rPr>
          <w:noProof/>
        </w:rPr>
        <w:fldChar w:fldCharType="separate"/>
      </w:r>
      <w:r>
        <w:rPr>
          <w:noProof/>
        </w:rPr>
        <w:t>29</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_Toc385408124 \h </w:instrText>
      </w:r>
      <w:r>
        <w:rPr>
          <w:noProof/>
        </w:rPr>
      </w:r>
      <w:r>
        <w:rPr>
          <w:noProof/>
        </w:rPr>
        <w:fldChar w:fldCharType="separate"/>
      </w:r>
      <w:r>
        <w:rPr>
          <w:noProof/>
        </w:rPr>
        <w:t>29</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_Toc385408125 \h </w:instrText>
      </w:r>
      <w:r>
        <w:rPr>
          <w:noProof/>
        </w:rPr>
      </w:r>
      <w:r>
        <w:rPr>
          <w:noProof/>
        </w:rPr>
        <w:fldChar w:fldCharType="separate"/>
      </w:r>
      <w:r>
        <w:rPr>
          <w:noProof/>
        </w:rPr>
        <w:t>31</w:t>
      </w:r>
      <w:r>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_Toc385408126 \h </w:instrText>
      </w:r>
      <w:r>
        <w:rPr>
          <w:noProof/>
        </w:rPr>
      </w:r>
      <w:r>
        <w:rPr>
          <w:noProof/>
        </w:rPr>
        <w:fldChar w:fldCharType="separate"/>
      </w:r>
      <w:r>
        <w:rPr>
          <w:noProof/>
        </w:rPr>
        <w:t>32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_Toc385408127 \h </w:instrText>
      </w:r>
      <w:r>
        <w:rPr>
          <w:noProof/>
        </w:rPr>
      </w:r>
      <w:r>
        <w:rPr>
          <w:noProof/>
        </w:rPr>
        <w:fldChar w:fldCharType="separate"/>
      </w:r>
      <w:r>
        <w:rPr>
          <w:noProof/>
        </w:rPr>
        <w:t>32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_Toc385408128 \h </w:instrText>
      </w:r>
      <w:r>
        <w:rPr>
          <w:noProof/>
        </w:rPr>
      </w:r>
      <w:r>
        <w:rPr>
          <w:noProof/>
        </w:rPr>
        <w:fldChar w:fldCharType="separate"/>
      </w:r>
      <w:r>
        <w:rPr>
          <w:noProof/>
        </w:rPr>
        <w:t>33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DF6003">
        <w:rPr>
          <w:rFonts w:eastAsia="Malgun Gothic"/>
          <w:noProof/>
        </w:rPr>
        <w:t xml:space="preserve">Client </w:t>
      </w:r>
      <w:r>
        <w:rPr>
          <w:noProof/>
        </w:rPr>
        <w:t>Name</w:t>
      </w:r>
      <w:r>
        <w:rPr>
          <w:noProof/>
        </w:rPr>
        <w:tab/>
      </w:r>
      <w:r>
        <w:rPr>
          <w:noProof/>
        </w:rPr>
        <w:fldChar w:fldCharType="begin"/>
      </w:r>
      <w:r>
        <w:rPr>
          <w:noProof/>
        </w:rPr>
        <w:instrText xml:space="preserve"> PAGEREF _Toc385408129 \h </w:instrText>
      </w:r>
      <w:r>
        <w:rPr>
          <w:noProof/>
        </w:rPr>
      </w:r>
      <w:r>
        <w:rPr>
          <w:noProof/>
        </w:rPr>
        <w:fldChar w:fldCharType="separate"/>
      </w:r>
      <w:r>
        <w:rPr>
          <w:noProof/>
        </w:rPr>
        <w:t>34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_Toc385408130 \h </w:instrText>
      </w:r>
      <w:r>
        <w:rPr>
          <w:noProof/>
        </w:rPr>
      </w:r>
      <w:r>
        <w:rPr>
          <w:noProof/>
        </w:rPr>
        <w:fldChar w:fldCharType="separate"/>
      </w:r>
      <w:r>
        <w:rPr>
          <w:noProof/>
        </w:rPr>
        <w:t>35</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DF6003">
        <w:rPr>
          <w:rFonts w:eastAsia="Malgun Gothic"/>
          <w:noProof/>
          <w:lang w:eastAsia="ko-KR"/>
        </w:rPr>
        <w:t>s for Transferring Resource Information</w:t>
      </w:r>
      <w:r>
        <w:rPr>
          <w:noProof/>
        </w:rPr>
        <w:tab/>
      </w:r>
      <w:r>
        <w:rPr>
          <w:noProof/>
        </w:rPr>
        <w:fldChar w:fldCharType="begin"/>
      </w:r>
      <w:r>
        <w:rPr>
          <w:noProof/>
        </w:rPr>
        <w:instrText xml:space="preserve"> PAGEREF _Toc385408131 \h </w:instrText>
      </w:r>
      <w:r>
        <w:rPr>
          <w:noProof/>
        </w:rPr>
      </w:r>
      <w:r>
        <w:rPr>
          <w:noProof/>
        </w:rPr>
        <w:fldChar w:fldCharType="separate"/>
      </w:r>
      <w:r>
        <w:rPr>
          <w:noProof/>
        </w:rPr>
        <w:t>35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_Toc385408132 \h </w:instrText>
      </w:r>
      <w:r>
        <w:rPr>
          <w:noProof/>
        </w:rPr>
      </w:r>
      <w:r>
        <w:rPr>
          <w:noProof/>
        </w:rPr>
        <w:fldChar w:fldCharType="separate"/>
      </w:r>
      <w:r>
        <w:rPr>
          <w:noProof/>
        </w:rPr>
        <w:t>35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_Toc385408133 \h </w:instrText>
      </w:r>
      <w:r>
        <w:rPr>
          <w:noProof/>
        </w:rPr>
      </w:r>
      <w:r>
        <w:rPr>
          <w:noProof/>
        </w:rPr>
        <w:fldChar w:fldCharType="separate"/>
      </w:r>
      <w:r>
        <w:rPr>
          <w:noProof/>
        </w:rPr>
        <w:t>35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_Toc385408134 \h </w:instrText>
      </w:r>
      <w:r>
        <w:rPr>
          <w:noProof/>
        </w:rPr>
      </w:r>
      <w:r>
        <w:rPr>
          <w:noProof/>
        </w:rPr>
        <w:fldChar w:fldCharType="separate"/>
      </w:r>
      <w:r>
        <w:rPr>
          <w:noProof/>
        </w:rPr>
        <w:t>35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_Toc385408135 \h </w:instrText>
      </w:r>
      <w:r>
        <w:rPr>
          <w:noProof/>
        </w:rPr>
      </w:r>
      <w:r>
        <w:rPr>
          <w:noProof/>
        </w:rPr>
        <w:fldChar w:fldCharType="separate"/>
      </w:r>
      <w:r>
        <w:rPr>
          <w:noProof/>
        </w:rPr>
        <w:t>39</w:t>
      </w:r>
      <w:r>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DF6003">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DF6003">
        <w:rPr>
          <w:rFonts w:eastAsia="Malgun Gothic"/>
          <w:noProof/>
          <w:lang w:eastAsia="ko-KR"/>
        </w:rPr>
        <w:t>Security</w:t>
      </w:r>
      <w:r>
        <w:rPr>
          <w:noProof/>
        </w:rPr>
        <w:tab/>
      </w:r>
      <w:r>
        <w:rPr>
          <w:noProof/>
        </w:rPr>
        <w:fldChar w:fldCharType="begin"/>
      </w:r>
      <w:r>
        <w:rPr>
          <w:noProof/>
        </w:rPr>
        <w:instrText xml:space="preserve"> PAGEREF _Toc385408136 \h </w:instrText>
      </w:r>
      <w:r>
        <w:rPr>
          <w:noProof/>
        </w:rPr>
      </w:r>
      <w:r>
        <w:rPr>
          <w:noProof/>
        </w:rPr>
        <w:fldChar w:fldCharType="separate"/>
      </w:r>
      <w:r>
        <w:rPr>
          <w:noProof/>
        </w:rPr>
        <w:t>41</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DF6003">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DF6003">
        <w:rPr>
          <w:rFonts w:eastAsia="Malgun Gothic"/>
          <w:noProof/>
          <w:lang w:eastAsia="ko-KR"/>
        </w:rPr>
        <w:t>UDP Channel Security</w:t>
      </w:r>
      <w:r>
        <w:rPr>
          <w:noProof/>
        </w:rPr>
        <w:tab/>
      </w:r>
      <w:r>
        <w:rPr>
          <w:noProof/>
        </w:rPr>
        <w:fldChar w:fldCharType="begin"/>
      </w:r>
      <w:r>
        <w:rPr>
          <w:noProof/>
        </w:rPr>
        <w:instrText xml:space="preserve"> PAGEREF _Toc385408137 \h </w:instrText>
      </w:r>
      <w:r>
        <w:rPr>
          <w:noProof/>
        </w:rPr>
      </w:r>
      <w:r>
        <w:rPr>
          <w:noProof/>
        </w:rPr>
        <w:fldChar w:fldCharType="separate"/>
      </w:r>
      <w:r>
        <w:rPr>
          <w:noProof/>
        </w:rPr>
        <w:t>41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_Toc385408138 \h </w:instrText>
      </w:r>
      <w:r>
        <w:rPr>
          <w:noProof/>
        </w:rPr>
      </w:r>
      <w:r>
        <w:rPr>
          <w:noProof/>
        </w:rPr>
        <w:fldChar w:fldCharType="separate"/>
      </w:r>
      <w:r>
        <w:rPr>
          <w:noProof/>
        </w:rPr>
        <w:t>42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_Toc385408139 \h </w:instrText>
      </w:r>
      <w:r>
        <w:rPr>
          <w:noProof/>
        </w:rPr>
      </w:r>
      <w:r>
        <w:rPr>
          <w:noProof/>
        </w:rPr>
        <w:fldChar w:fldCharType="separate"/>
      </w:r>
      <w:r>
        <w:rPr>
          <w:noProof/>
        </w:rPr>
        <w:t>42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_Toc385408140 \h </w:instrText>
      </w:r>
      <w:r>
        <w:rPr>
          <w:noProof/>
        </w:rPr>
      </w:r>
      <w:r>
        <w:rPr>
          <w:noProof/>
        </w:rPr>
        <w:fldChar w:fldCharType="separate"/>
      </w:r>
      <w:r>
        <w:rPr>
          <w:noProof/>
        </w:rPr>
        <w:t>43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_Toc385408141 \h </w:instrText>
      </w:r>
      <w:r>
        <w:rPr>
          <w:noProof/>
        </w:rPr>
      </w:r>
      <w:r>
        <w:rPr>
          <w:noProof/>
        </w:rPr>
        <w:fldChar w:fldCharType="separate"/>
      </w:r>
      <w:r>
        <w:rPr>
          <w:noProof/>
        </w:rPr>
        <w:t>44</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DF6003">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DF6003">
        <w:rPr>
          <w:rFonts w:eastAsia="Malgun Gothic"/>
          <w:noProof/>
          <w:lang w:eastAsia="ko-KR"/>
        </w:rPr>
        <w:t>SMS Channel Security</w:t>
      </w:r>
      <w:r>
        <w:rPr>
          <w:noProof/>
        </w:rPr>
        <w:tab/>
      </w:r>
      <w:r>
        <w:rPr>
          <w:noProof/>
        </w:rPr>
        <w:fldChar w:fldCharType="begin"/>
      </w:r>
      <w:r>
        <w:rPr>
          <w:noProof/>
        </w:rPr>
        <w:instrText xml:space="preserve"> PAGEREF _Toc385408142 \h </w:instrText>
      </w:r>
      <w:r>
        <w:rPr>
          <w:noProof/>
        </w:rPr>
      </w:r>
      <w:r>
        <w:rPr>
          <w:noProof/>
        </w:rPr>
        <w:fldChar w:fldCharType="separate"/>
      </w:r>
      <w:r>
        <w:rPr>
          <w:noProof/>
        </w:rPr>
        <w:t>44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_Toc385408143 \h </w:instrText>
      </w:r>
      <w:r>
        <w:rPr>
          <w:noProof/>
        </w:rPr>
      </w:r>
      <w:r>
        <w:rPr>
          <w:noProof/>
        </w:rPr>
        <w:fldChar w:fldCharType="separate"/>
      </w:r>
      <w:r>
        <w:rPr>
          <w:noProof/>
        </w:rPr>
        <w:t>45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_Toc385408144 \h </w:instrText>
      </w:r>
      <w:r>
        <w:rPr>
          <w:noProof/>
        </w:rPr>
      </w:r>
      <w:r>
        <w:rPr>
          <w:noProof/>
        </w:rPr>
        <w:fldChar w:fldCharType="separate"/>
      </w:r>
      <w:r>
        <w:rPr>
          <w:noProof/>
        </w:rPr>
        <w:t>45</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_Toc385408145 \h </w:instrText>
      </w:r>
      <w:r>
        <w:rPr>
          <w:noProof/>
        </w:rPr>
      </w:r>
      <w:r>
        <w:rPr>
          <w:noProof/>
        </w:rPr>
        <w:fldChar w:fldCharType="separate"/>
      </w:r>
      <w:r>
        <w:rPr>
          <w:noProof/>
        </w:rPr>
        <w:t>47</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7.3.1</w:t>
      </w:r>
      <w:r>
        <w:rPr>
          <w:rFonts w:asciiTheme="minorHAnsi" w:eastAsiaTheme="minorEastAsia" w:hAnsiTheme="minorHAnsi" w:cstheme="minorBidi"/>
          <w:noProof/>
          <w:sz w:val="22"/>
          <w:szCs w:val="22"/>
          <w:lang w:eastAsia="en-GB"/>
        </w:rPr>
        <w:tab/>
      </w:r>
      <w:r w:rsidRPr="00DF6003">
        <w:rPr>
          <w:rFonts w:eastAsiaTheme="minorEastAsia"/>
          <w:noProof/>
        </w:rPr>
        <w:t>Access Control Object</w:t>
      </w:r>
      <w:r>
        <w:rPr>
          <w:noProof/>
        </w:rPr>
        <w:tab/>
      </w:r>
      <w:r>
        <w:rPr>
          <w:noProof/>
        </w:rPr>
        <w:fldChar w:fldCharType="begin"/>
      </w:r>
      <w:r>
        <w:rPr>
          <w:noProof/>
        </w:rPr>
        <w:instrText xml:space="preserve"> PAGEREF _Toc385408146 \h </w:instrText>
      </w:r>
      <w:r>
        <w:rPr>
          <w:noProof/>
        </w:rPr>
      </w:r>
      <w:r>
        <w:rPr>
          <w:noProof/>
        </w:rPr>
        <w:fldChar w:fldCharType="separate"/>
      </w:r>
      <w:r>
        <w:rPr>
          <w:noProof/>
        </w:rPr>
        <w:t>47</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_Toc385408147 \h </w:instrText>
      </w:r>
      <w:r>
        <w:rPr>
          <w:noProof/>
        </w:rPr>
      </w:r>
      <w:r>
        <w:rPr>
          <w:noProof/>
        </w:rPr>
        <w:fldChar w:fldCharType="separate"/>
      </w:r>
      <w:r>
        <w:rPr>
          <w:noProof/>
        </w:rPr>
        <w:t>50</w:t>
      </w:r>
      <w:r>
        <w:rPr>
          <w:noProof/>
        </w:rPr>
        <w:fldChar w:fldCharType="end"/>
      </w:r>
    </w:p>
    <w:p w:rsidR="006E573C" w:rsidRDefault="006E573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DF6003">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DF6003">
        <w:rPr>
          <w:rFonts w:eastAsia="Malgun Gothic"/>
          <w:noProof/>
          <w:lang w:eastAsia="ko-KR"/>
        </w:rPr>
        <w:t>Transport Layer Binding and Encodings</w:t>
      </w:r>
      <w:r>
        <w:rPr>
          <w:noProof/>
        </w:rPr>
        <w:tab/>
      </w:r>
      <w:r>
        <w:rPr>
          <w:noProof/>
        </w:rPr>
        <w:fldChar w:fldCharType="begin"/>
      </w:r>
      <w:r>
        <w:rPr>
          <w:noProof/>
        </w:rPr>
        <w:instrText xml:space="preserve"> PAGEREF _Toc385408148 \h </w:instrText>
      </w:r>
      <w:r>
        <w:rPr>
          <w:noProof/>
        </w:rPr>
      </w:r>
      <w:r>
        <w:rPr>
          <w:noProof/>
        </w:rPr>
        <w:fldChar w:fldCharType="separate"/>
      </w:r>
      <w:r>
        <w:rPr>
          <w:noProof/>
        </w:rPr>
        <w:t>52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_Toc385408149 \h </w:instrText>
      </w:r>
      <w:r>
        <w:rPr>
          <w:noProof/>
        </w:rPr>
      </w:r>
      <w:r>
        <w:rPr>
          <w:noProof/>
        </w:rPr>
        <w:fldChar w:fldCharType="separate"/>
      </w:r>
      <w:r>
        <w:rPr>
          <w:noProof/>
        </w:rPr>
        <w:t>52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_Toc385408150 \h </w:instrText>
      </w:r>
      <w:r>
        <w:rPr>
          <w:noProof/>
        </w:rPr>
      </w:r>
      <w:r>
        <w:rPr>
          <w:noProof/>
        </w:rPr>
        <w:fldChar w:fldCharType="separate"/>
      </w:r>
      <w:r>
        <w:rPr>
          <w:noProof/>
        </w:rPr>
        <w:t>52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_Toc385408151 \h </w:instrText>
      </w:r>
      <w:r>
        <w:rPr>
          <w:noProof/>
        </w:rPr>
      </w:r>
      <w:r>
        <w:rPr>
          <w:noProof/>
        </w:rPr>
        <w:fldChar w:fldCharType="separate"/>
      </w:r>
      <w:r>
        <w:rPr>
          <w:noProof/>
        </w:rPr>
        <w:t>52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_Toc385408152 \h </w:instrText>
      </w:r>
      <w:r>
        <w:rPr>
          <w:noProof/>
        </w:rPr>
      </w:r>
      <w:r>
        <w:rPr>
          <w:noProof/>
        </w:rPr>
        <w:fldChar w:fldCharType="separate"/>
      </w:r>
      <w:r>
        <w:rPr>
          <w:noProof/>
        </w:rPr>
        <w:t>53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_Toc385408153 \h </w:instrText>
      </w:r>
      <w:r>
        <w:rPr>
          <w:noProof/>
        </w:rPr>
      </w:r>
      <w:r>
        <w:rPr>
          <w:noProof/>
        </w:rPr>
        <w:fldChar w:fldCharType="separate"/>
      </w:r>
      <w:r>
        <w:rPr>
          <w:noProof/>
        </w:rPr>
        <w:t>54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_Toc385408154 \h </w:instrText>
      </w:r>
      <w:r>
        <w:rPr>
          <w:noProof/>
        </w:rPr>
      </w:r>
      <w:r>
        <w:rPr>
          <w:noProof/>
        </w:rPr>
        <w:fldChar w:fldCharType="separate"/>
      </w:r>
      <w:r>
        <w:rPr>
          <w:noProof/>
        </w:rPr>
        <w:t>55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_Toc385408155 \h </w:instrText>
      </w:r>
      <w:r>
        <w:rPr>
          <w:noProof/>
        </w:rPr>
      </w:r>
      <w:r>
        <w:rPr>
          <w:noProof/>
        </w:rPr>
        <w:fldChar w:fldCharType="separate"/>
      </w:r>
      <w:r>
        <w:rPr>
          <w:noProof/>
        </w:rPr>
        <w:t>57</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_Toc385408156 \h </w:instrText>
      </w:r>
      <w:r>
        <w:rPr>
          <w:noProof/>
        </w:rPr>
      </w:r>
      <w:r>
        <w:rPr>
          <w:noProof/>
        </w:rPr>
        <w:fldChar w:fldCharType="separate"/>
      </w:r>
      <w:r>
        <w:rPr>
          <w:noProof/>
        </w:rPr>
        <w:t>58</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_Toc385408157 \h </w:instrText>
      </w:r>
      <w:r>
        <w:rPr>
          <w:noProof/>
        </w:rPr>
      </w:r>
      <w:r>
        <w:rPr>
          <w:noProof/>
        </w:rPr>
        <w:fldChar w:fldCharType="separate"/>
      </w:r>
      <w:r>
        <w:rPr>
          <w:noProof/>
        </w:rPr>
        <w:t>61</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_Toc385408158 \h </w:instrText>
      </w:r>
      <w:r>
        <w:rPr>
          <w:noProof/>
        </w:rPr>
      </w:r>
      <w:r>
        <w:rPr>
          <w:noProof/>
        </w:rPr>
        <w:fldChar w:fldCharType="separate"/>
      </w:r>
      <w:r>
        <w:rPr>
          <w:noProof/>
        </w:rPr>
        <w:t>62</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_Toc385408159 \h </w:instrText>
      </w:r>
      <w:r>
        <w:rPr>
          <w:noProof/>
        </w:rPr>
      </w:r>
      <w:r>
        <w:rPr>
          <w:noProof/>
        </w:rPr>
        <w:fldChar w:fldCharType="separate"/>
      </w:r>
      <w:r>
        <w:rPr>
          <w:noProof/>
        </w:rPr>
        <w:t>64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_Toc385408160 \h </w:instrText>
      </w:r>
      <w:r>
        <w:rPr>
          <w:noProof/>
        </w:rPr>
      </w:r>
      <w:r>
        <w:rPr>
          <w:noProof/>
        </w:rPr>
        <w:fldChar w:fldCharType="separate"/>
      </w:r>
      <w:r>
        <w:rPr>
          <w:noProof/>
        </w:rPr>
        <w:t>64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_Toc385408161 \h </w:instrText>
      </w:r>
      <w:r>
        <w:rPr>
          <w:noProof/>
        </w:rPr>
      </w:r>
      <w:r>
        <w:rPr>
          <w:noProof/>
        </w:rPr>
        <w:fldChar w:fldCharType="separate"/>
      </w:r>
      <w:r>
        <w:rPr>
          <w:noProof/>
        </w:rPr>
        <w:t>64</w:t>
      </w:r>
      <w:r>
        <w:rPr>
          <w:noProof/>
        </w:rPr>
        <w:fldChar w:fldCharType="end"/>
      </w:r>
    </w:p>
    <w:p w:rsidR="006E573C" w:rsidRDefault="006E573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_Toc385408162 \h </w:instrText>
      </w:r>
      <w:r>
        <w:rPr>
          <w:noProof/>
        </w:rPr>
      </w:r>
      <w:r>
        <w:rPr>
          <w:noProof/>
        </w:rPr>
        <w:fldChar w:fldCharType="separate"/>
      </w:r>
      <w:r>
        <w:rPr>
          <w:noProof/>
        </w:rPr>
        <w:t>65</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_Toc385408163 \h </w:instrText>
      </w:r>
      <w:r>
        <w:rPr>
          <w:noProof/>
        </w:rPr>
      </w:r>
      <w:r>
        <w:rPr>
          <w:noProof/>
        </w:rPr>
        <w:fldChar w:fldCharType="separate"/>
      </w:r>
      <w:r>
        <w:rPr>
          <w:noProof/>
        </w:rPr>
        <w:t>65</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_Toc385408164 \h </w:instrText>
      </w:r>
      <w:r>
        <w:rPr>
          <w:noProof/>
        </w:rPr>
      </w:r>
      <w:r>
        <w:rPr>
          <w:noProof/>
        </w:rPr>
        <w:fldChar w:fldCharType="separate"/>
      </w:r>
      <w:r>
        <w:rPr>
          <w:noProof/>
        </w:rPr>
        <w:t>65</w:t>
      </w:r>
      <w:r>
        <w:rPr>
          <w:noProof/>
        </w:rPr>
        <w:fldChar w:fldCharType="end"/>
      </w:r>
    </w:p>
    <w:p w:rsidR="006E573C" w:rsidRDefault="006E573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_Toc385408165 \h </w:instrText>
      </w:r>
      <w:r>
        <w:rPr>
          <w:noProof/>
        </w:rPr>
      </w:r>
      <w:r>
        <w:rPr>
          <w:noProof/>
        </w:rPr>
        <w:fldChar w:fldCharType="separate"/>
      </w:r>
      <w:r>
        <w:rPr>
          <w:noProof/>
        </w:rPr>
        <w:t>71</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DF600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_Toc385408166 \h </w:instrText>
      </w:r>
      <w:r>
        <w:rPr>
          <w:noProof/>
        </w:rPr>
      </w:r>
      <w:r>
        <w:rPr>
          <w:noProof/>
        </w:rPr>
        <w:fldChar w:fldCharType="separate"/>
      </w:r>
      <w:r>
        <w:rPr>
          <w:noProof/>
        </w:rPr>
        <w:t>71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DF6003">
        <w:rPr>
          <w:rFonts w:eastAsia="Malgun Gothic"/>
          <w:noProof/>
          <w:lang w:eastAsia="ko-KR"/>
        </w:rPr>
        <w:t>Bootstrap Interface</w:t>
      </w:r>
      <w:r>
        <w:rPr>
          <w:noProof/>
        </w:rPr>
        <w:tab/>
      </w:r>
      <w:r>
        <w:rPr>
          <w:noProof/>
        </w:rPr>
        <w:fldChar w:fldCharType="begin"/>
      </w:r>
      <w:r>
        <w:rPr>
          <w:noProof/>
        </w:rPr>
        <w:instrText xml:space="preserve"> PAGEREF _Toc385408167 \h </w:instrText>
      </w:r>
      <w:r>
        <w:rPr>
          <w:noProof/>
        </w:rPr>
      </w:r>
      <w:r>
        <w:rPr>
          <w:noProof/>
        </w:rPr>
        <w:fldChar w:fldCharType="separate"/>
      </w:r>
      <w:r>
        <w:rPr>
          <w:noProof/>
        </w:rPr>
        <w:t>71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DF6003">
        <w:rPr>
          <w:rFonts w:eastAsia="Malgun Gothic"/>
          <w:noProof/>
          <w:lang w:eastAsia="ko-KR"/>
        </w:rPr>
        <w:t>Client Registration</w:t>
      </w:r>
      <w:r>
        <w:rPr>
          <w:noProof/>
        </w:rPr>
        <w:tab/>
      </w:r>
      <w:r>
        <w:rPr>
          <w:noProof/>
        </w:rPr>
        <w:fldChar w:fldCharType="begin"/>
      </w:r>
      <w:r>
        <w:rPr>
          <w:noProof/>
        </w:rPr>
        <w:instrText xml:space="preserve"> PAGEREF _Toc385408168 \h </w:instrText>
      </w:r>
      <w:r>
        <w:rPr>
          <w:noProof/>
        </w:rPr>
      </w:r>
      <w:r>
        <w:rPr>
          <w:noProof/>
        </w:rPr>
        <w:fldChar w:fldCharType="separate"/>
      </w:r>
      <w:r>
        <w:rPr>
          <w:noProof/>
        </w:rPr>
        <w:t>71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DF6003">
        <w:rPr>
          <w:rFonts w:eastAsia="Malgun Gothic"/>
          <w:noProof/>
          <w:lang w:eastAsia="ko-KR"/>
        </w:rPr>
        <w:t>Device Management and Service Enablement Interface</w:t>
      </w:r>
      <w:r>
        <w:rPr>
          <w:noProof/>
        </w:rPr>
        <w:tab/>
      </w:r>
      <w:r>
        <w:rPr>
          <w:noProof/>
        </w:rPr>
        <w:fldChar w:fldCharType="begin"/>
      </w:r>
      <w:r>
        <w:rPr>
          <w:noProof/>
        </w:rPr>
        <w:instrText xml:space="preserve"> PAGEREF _Toc385408169 \h </w:instrText>
      </w:r>
      <w:r>
        <w:rPr>
          <w:noProof/>
        </w:rPr>
      </w:r>
      <w:r>
        <w:rPr>
          <w:noProof/>
        </w:rPr>
        <w:fldChar w:fldCharType="separate"/>
      </w:r>
      <w:r>
        <w:rPr>
          <w:noProof/>
        </w:rPr>
        <w:t>72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DF6003">
        <w:rPr>
          <w:rFonts w:eastAsia="Malgun Gothic"/>
          <w:noProof/>
          <w:lang w:eastAsia="ko-KR"/>
        </w:rPr>
        <w:t>Information Reporting</w:t>
      </w:r>
      <w:r>
        <w:rPr>
          <w:noProof/>
        </w:rPr>
        <w:tab/>
      </w:r>
      <w:r>
        <w:rPr>
          <w:noProof/>
        </w:rPr>
        <w:fldChar w:fldCharType="begin"/>
      </w:r>
      <w:r>
        <w:rPr>
          <w:noProof/>
        </w:rPr>
        <w:instrText xml:space="preserve"> PAGEREF _Toc385408170 \h </w:instrText>
      </w:r>
      <w:r>
        <w:rPr>
          <w:noProof/>
        </w:rPr>
      </w:r>
      <w:r>
        <w:rPr>
          <w:noProof/>
        </w:rPr>
        <w:fldChar w:fldCharType="separate"/>
      </w:r>
      <w:r>
        <w:rPr>
          <w:noProof/>
        </w:rPr>
        <w:t>72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DF6003">
        <w:rPr>
          <w:rFonts w:eastAsia="Malgun Gothic"/>
          <w:noProof/>
          <w:lang w:eastAsia="ko-KR"/>
        </w:rPr>
        <w:t>Data Format</w:t>
      </w:r>
      <w:r>
        <w:rPr>
          <w:noProof/>
        </w:rPr>
        <w:tab/>
      </w:r>
      <w:r>
        <w:rPr>
          <w:noProof/>
        </w:rPr>
        <w:fldChar w:fldCharType="begin"/>
      </w:r>
      <w:r>
        <w:rPr>
          <w:noProof/>
        </w:rPr>
        <w:instrText xml:space="preserve"> PAGEREF _Toc385408171 \h </w:instrText>
      </w:r>
      <w:r>
        <w:rPr>
          <w:noProof/>
        </w:rPr>
      </w:r>
      <w:r>
        <w:rPr>
          <w:noProof/>
        </w:rPr>
        <w:fldChar w:fldCharType="separate"/>
      </w:r>
      <w:r>
        <w:rPr>
          <w:noProof/>
        </w:rPr>
        <w:t>73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DF6003">
        <w:rPr>
          <w:rFonts w:eastAsia="Malgun Gothic"/>
          <w:noProof/>
          <w:lang w:eastAsia="ko-KR"/>
        </w:rPr>
        <w:t>Security</w:t>
      </w:r>
      <w:r>
        <w:rPr>
          <w:noProof/>
        </w:rPr>
        <w:tab/>
      </w:r>
      <w:r>
        <w:rPr>
          <w:noProof/>
        </w:rPr>
        <w:fldChar w:fldCharType="begin"/>
      </w:r>
      <w:r>
        <w:rPr>
          <w:noProof/>
        </w:rPr>
        <w:instrText xml:space="preserve"> PAGEREF _Toc385408172 \h </w:instrText>
      </w:r>
      <w:r>
        <w:rPr>
          <w:noProof/>
        </w:rPr>
      </w:r>
      <w:r>
        <w:rPr>
          <w:noProof/>
        </w:rPr>
        <w:fldChar w:fldCharType="separate"/>
      </w:r>
      <w:r>
        <w:rPr>
          <w:noProof/>
        </w:rPr>
        <w:t>73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DF6003">
        <w:rPr>
          <w:rFonts w:eastAsia="Malgun Gothic"/>
          <w:noProof/>
          <w:lang w:eastAsia="ko-KR"/>
        </w:rPr>
        <w:t>Mechanism</w:t>
      </w:r>
      <w:r>
        <w:rPr>
          <w:noProof/>
        </w:rPr>
        <w:tab/>
      </w:r>
      <w:r>
        <w:rPr>
          <w:noProof/>
        </w:rPr>
        <w:fldChar w:fldCharType="begin"/>
      </w:r>
      <w:r>
        <w:rPr>
          <w:noProof/>
        </w:rPr>
        <w:instrText xml:space="preserve"> PAGEREF _Toc385408173 \h </w:instrText>
      </w:r>
      <w:r>
        <w:rPr>
          <w:noProof/>
        </w:rPr>
      </w:r>
      <w:r>
        <w:rPr>
          <w:noProof/>
        </w:rPr>
        <w:fldChar w:fldCharType="separate"/>
      </w:r>
      <w:r>
        <w:rPr>
          <w:noProof/>
        </w:rPr>
        <w:t>73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DF6003">
        <w:rPr>
          <w:rFonts w:eastAsia="Malgun Gothic"/>
          <w:noProof/>
          <w:lang w:eastAsia="ko-KR"/>
        </w:rPr>
        <w:t>Objects</w:t>
      </w:r>
      <w:r>
        <w:rPr>
          <w:noProof/>
        </w:rPr>
        <w:tab/>
      </w:r>
      <w:r>
        <w:rPr>
          <w:noProof/>
        </w:rPr>
        <w:fldChar w:fldCharType="begin"/>
      </w:r>
      <w:r>
        <w:rPr>
          <w:noProof/>
        </w:rPr>
        <w:instrText xml:space="preserve"> PAGEREF _Toc385408174 \h </w:instrText>
      </w:r>
      <w:r>
        <w:rPr>
          <w:noProof/>
        </w:rPr>
      </w:r>
      <w:r>
        <w:rPr>
          <w:noProof/>
        </w:rPr>
        <w:fldChar w:fldCharType="separate"/>
      </w:r>
      <w:r>
        <w:rPr>
          <w:noProof/>
        </w:rPr>
        <w:t>74</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DF6003">
        <w:rPr>
          <w:rFonts w:eastAsia="Malgun Gothic"/>
          <w:noProof/>
          <w:lang w:eastAsia="ko-KR"/>
        </w:rPr>
        <w:t>LWM2M</w:t>
      </w:r>
      <w:r>
        <w:rPr>
          <w:noProof/>
        </w:rPr>
        <w:t xml:space="preserve"> </w:t>
      </w:r>
      <w:r w:rsidRPr="00DF6003">
        <w:rPr>
          <w:rFonts w:eastAsia="Malgun Gothic"/>
          <w:noProof/>
          <w:lang w:eastAsia="ko-KR"/>
        </w:rPr>
        <w:t>Server</w:t>
      </w:r>
      <w:r>
        <w:rPr>
          <w:noProof/>
        </w:rPr>
        <w:tab/>
      </w:r>
      <w:r>
        <w:rPr>
          <w:noProof/>
        </w:rPr>
        <w:fldChar w:fldCharType="begin"/>
      </w:r>
      <w:r>
        <w:rPr>
          <w:noProof/>
        </w:rPr>
        <w:instrText xml:space="preserve"> PAGEREF _Toc385408175 \h </w:instrText>
      </w:r>
      <w:r>
        <w:rPr>
          <w:noProof/>
        </w:rPr>
      </w:r>
      <w:r>
        <w:rPr>
          <w:noProof/>
        </w:rPr>
        <w:fldChar w:fldCharType="separate"/>
      </w:r>
      <w:r>
        <w:rPr>
          <w:noProof/>
        </w:rPr>
        <w:t>74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DF6003">
        <w:rPr>
          <w:rFonts w:eastAsia="Malgun Gothic"/>
          <w:noProof/>
          <w:lang w:eastAsia="ko-KR"/>
        </w:rPr>
        <w:t>Bootstrap Interface</w:t>
      </w:r>
      <w:r>
        <w:rPr>
          <w:noProof/>
        </w:rPr>
        <w:tab/>
      </w:r>
      <w:r>
        <w:rPr>
          <w:noProof/>
        </w:rPr>
        <w:fldChar w:fldCharType="begin"/>
      </w:r>
      <w:r>
        <w:rPr>
          <w:noProof/>
        </w:rPr>
        <w:instrText xml:space="preserve"> PAGEREF _Toc385408176 \h </w:instrText>
      </w:r>
      <w:r>
        <w:rPr>
          <w:noProof/>
        </w:rPr>
      </w:r>
      <w:r>
        <w:rPr>
          <w:noProof/>
        </w:rPr>
        <w:fldChar w:fldCharType="separate"/>
      </w:r>
      <w:r>
        <w:rPr>
          <w:noProof/>
        </w:rPr>
        <w:t>74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rFonts w:eastAsia="Malgun Gothic"/>
          <w:noProof/>
          <w:lang w:eastAsia="ko-KR"/>
        </w:rPr>
        <w:t>B.2.2</w:t>
      </w:r>
      <w:r>
        <w:rPr>
          <w:rFonts w:asciiTheme="minorHAnsi" w:eastAsiaTheme="minorEastAsia" w:hAnsiTheme="minorHAnsi" w:cstheme="minorBidi"/>
          <w:noProof/>
          <w:sz w:val="22"/>
          <w:szCs w:val="22"/>
          <w:lang w:eastAsia="en-GB"/>
        </w:rPr>
        <w:tab/>
      </w:r>
      <w:r w:rsidRPr="00DF6003">
        <w:rPr>
          <w:rFonts w:eastAsia="Malgun Gothic"/>
          <w:noProof/>
          <w:lang w:eastAsia="ko-KR"/>
        </w:rPr>
        <w:t>Client Registration</w:t>
      </w:r>
      <w:r>
        <w:rPr>
          <w:noProof/>
        </w:rPr>
        <w:tab/>
      </w:r>
      <w:r>
        <w:rPr>
          <w:noProof/>
        </w:rPr>
        <w:fldChar w:fldCharType="begin"/>
      </w:r>
      <w:r>
        <w:rPr>
          <w:noProof/>
        </w:rPr>
        <w:instrText xml:space="preserve"> PAGEREF _Toc385408177 \h </w:instrText>
      </w:r>
      <w:r>
        <w:rPr>
          <w:noProof/>
        </w:rPr>
      </w:r>
      <w:r>
        <w:rPr>
          <w:noProof/>
        </w:rPr>
        <w:fldChar w:fldCharType="separate"/>
      </w:r>
      <w:r>
        <w:rPr>
          <w:noProof/>
        </w:rPr>
        <w:t>74</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rFonts w:eastAsia="Malgun Gothic"/>
          <w:noProof/>
          <w:lang w:eastAsia="ko-KR"/>
        </w:rPr>
        <w:t>B.2.3</w:t>
      </w:r>
      <w:r>
        <w:rPr>
          <w:rFonts w:asciiTheme="minorHAnsi" w:eastAsiaTheme="minorEastAsia" w:hAnsiTheme="minorHAnsi" w:cstheme="minorBidi"/>
          <w:noProof/>
          <w:sz w:val="22"/>
          <w:szCs w:val="22"/>
          <w:lang w:eastAsia="en-GB"/>
        </w:rPr>
        <w:tab/>
      </w:r>
      <w:r w:rsidRPr="00DF6003">
        <w:rPr>
          <w:rFonts w:eastAsia="Malgun Gothic"/>
          <w:noProof/>
          <w:lang w:eastAsia="ko-KR"/>
        </w:rPr>
        <w:t>Device Management and Service Enablement Interface</w:t>
      </w:r>
      <w:r>
        <w:rPr>
          <w:noProof/>
        </w:rPr>
        <w:tab/>
      </w:r>
      <w:r>
        <w:rPr>
          <w:noProof/>
        </w:rPr>
        <w:fldChar w:fldCharType="begin"/>
      </w:r>
      <w:r>
        <w:rPr>
          <w:noProof/>
        </w:rPr>
        <w:instrText xml:space="preserve"> PAGEREF _Toc385408178 \h </w:instrText>
      </w:r>
      <w:r>
        <w:rPr>
          <w:noProof/>
        </w:rPr>
      </w:r>
      <w:r>
        <w:rPr>
          <w:noProof/>
        </w:rPr>
        <w:fldChar w:fldCharType="separate"/>
      </w:r>
      <w:r>
        <w:rPr>
          <w:noProof/>
        </w:rPr>
        <w:t>75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rFonts w:eastAsia="Malgun Gothic"/>
          <w:noProof/>
          <w:lang w:eastAsia="ko-KR"/>
        </w:rPr>
        <w:t>B.2.4</w:t>
      </w:r>
      <w:r>
        <w:rPr>
          <w:rFonts w:asciiTheme="minorHAnsi" w:eastAsiaTheme="minorEastAsia" w:hAnsiTheme="minorHAnsi" w:cstheme="minorBidi"/>
          <w:noProof/>
          <w:sz w:val="22"/>
          <w:szCs w:val="22"/>
          <w:lang w:eastAsia="en-GB"/>
        </w:rPr>
        <w:tab/>
      </w:r>
      <w:r w:rsidRPr="00DF6003">
        <w:rPr>
          <w:rFonts w:eastAsia="Malgun Gothic"/>
          <w:noProof/>
          <w:lang w:eastAsia="ko-KR"/>
        </w:rPr>
        <w:t>Information Reporting</w:t>
      </w:r>
      <w:r>
        <w:rPr>
          <w:noProof/>
        </w:rPr>
        <w:tab/>
      </w:r>
      <w:r>
        <w:rPr>
          <w:noProof/>
        </w:rPr>
        <w:fldChar w:fldCharType="begin"/>
      </w:r>
      <w:r>
        <w:rPr>
          <w:noProof/>
        </w:rPr>
        <w:instrText xml:space="preserve"> PAGEREF _Toc385408179 \h </w:instrText>
      </w:r>
      <w:r>
        <w:rPr>
          <w:noProof/>
        </w:rPr>
      </w:r>
      <w:r>
        <w:rPr>
          <w:noProof/>
        </w:rPr>
        <w:fldChar w:fldCharType="separate"/>
      </w:r>
      <w:r>
        <w:rPr>
          <w:noProof/>
        </w:rPr>
        <w:t>75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rFonts w:eastAsia="Malgun Gothic"/>
          <w:noProof/>
          <w:lang w:eastAsia="ko-KR"/>
        </w:rPr>
        <w:t>B.2.5</w:t>
      </w:r>
      <w:r>
        <w:rPr>
          <w:rFonts w:asciiTheme="minorHAnsi" w:eastAsiaTheme="minorEastAsia" w:hAnsiTheme="minorHAnsi" w:cstheme="minorBidi"/>
          <w:noProof/>
          <w:sz w:val="22"/>
          <w:szCs w:val="22"/>
          <w:lang w:eastAsia="en-GB"/>
        </w:rPr>
        <w:tab/>
      </w:r>
      <w:r w:rsidRPr="00DF6003">
        <w:rPr>
          <w:rFonts w:eastAsia="Malgun Gothic"/>
          <w:noProof/>
          <w:lang w:eastAsia="ko-KR"/>
        </w:rPr>
        <w:t>Data Format</w:t>
      </w:r>
      <w:r>
        <w:rPr>
          <w:noProof/>
        </w:rPr>
        <w:tab/>
      </w:r>
      <w:r>
        <w:rPr>
          <w:noProof/>
        </w:rPr>
        <w:fldChar w:fldCharType="begin"/>
      </w:r>
      <w:r>
        <w:rPr>
          <w:noProof/>
        </w:rPr>
        <w:instrText xml:space="preserve"> PAGEREF _Toc385408180 \h </w:instrText>
      </w:r>
      <w:r>
        <w:rPr>
          <w:noProof/>
        </w:rPr>
      </w:r>
      <w:r>
        <w:rPr>
          <w:noProof/>
        </w:rPr>
        <w:fldChar w:fldCharType="separate"/>
      </w:r>
      <w:r>
        <w:rPr>
          <w:noProof/>
        </w:rPr>
        <w:t>75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DF6003">
        <w:rPr>
          <w:rFonts w:eastAsia="Malgun Gothic"/>
          <w:noProof/>
          <w:lang w:eastAsia="ko-KR"/>
        </w:rPr>
        <w:t>Security</w:t>
      </w:r>
      <w:r>
        <w:rPr>
          <w:noProof/>
        </w:rPr>
        <w:tab/>
      </w:r>
      <w:r>
        <w:rPr>
          <w:noProof/>
        </w:rPr>
        <w:fldChar w:fldCharType="begin"/>
      </w:r>
      <w:r>
        <w:rPr>
          <w:noProof/>
        </w:rPr>
        <w:instrText xml:space="preserve"> PAGEREF _Toc385408181 \h </w:instrText>
      </w:r>
      <w:r>
        <w:rPr>
          <w:noProof/>
        </w:rPr>
      </w:r>
      <w:r>
        <w:rPr>
          <w:noProof/>
        </w:rPr>
        <w:fldChar w:fldCharType="separate"/>
      </w:r>
      <w:r>
        <w:rPr>
          <w:noProof/>
        </w:rPr>
        <w:t>75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DF6003">
        <w:rPr>
          <w:rFonts w:eastAsia="Malgun Gothic"/>
          <w:noProof/>
          <w:lang w:eastAsia="ko-KR"/>
        </w:rPr>
        <w:t>Mechanism</w:t>
      </w:r>
      <w:r>
        <w:rPr>
          <w:noProof/>
        </w:rPr>
        <w:tab/>
      </w:r>
      <w:r>
        <w:rPr>
          <w:noProof/>
        </w:rPr>
        <w:fldChar w:fldCharType="begin"/>
      </w:r>
      <w:r>
        <w:rPr>
          <w:noProof/>
        </w:rPr>
        <w:instrText xml:space="preserve"> PAGEREF _Toc385408182 \h </w:instrText>
      </w:r>
      <w:r>
        <w:rPr>
          <w:noProof/>
        </w:rPr>
      </w:r>
      <w:r>
        <w:rPr>
          <w:noProof/>
        </w:rPr>
        <w:fldChar w:fldCharType="separate"/>
      </w:r>
      <w:r>
        <w:rPr>
          <w:noProof/>
        </w:rPr>
        <w:t>76</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DF6003">
        <w:rPr>
          <w:rFonts w:eastAsia="Malgun Gothic"/>
          <w:noProof/>
          <w:lang w:eastAsia="ko-KR"/>
        </w:rPr>
        <w:t>Objects</w:t>
      </w:r>
      <w:r>
        <w:rPr>
          <w:noProof/>
        </w:rPr>
        <w:tab/>
      </w:r>
      <w:r>
        <w:rPr>
          <w:noProof/>
        </w:rPr>
        <w:fldChar w:fldCharType="begin"/>
      </w:r>
      <w:r>
        <w:rPr>
          <w:noProof/>
        </w:rPr>
        <w:instrText xml:space="preserve"> PAGEREF _Toc385408183 \h </w:instrText>
      </w:r>
      <w:r>
        <w:rPr>
          <w:noProof/>
        </w:rPr>
      </w:r>
      <w:r>
        <w:rPr>
          <w:noProof/>
        </w:rPr>
        <w:fldChar w:fldCharType="separate"/>
      </w:r>
      <w:r>
        <w:rPr>
          <w:noProof/>
        </w:rPr>
        <w:t>76</w:t>
      </w:r>
      <w:r>
        <w:rPr>
          <w:noProof/>
        </w:rPr>
        <w:fldChar w:fldCharType="end"/>
      </w:r>
    </w:p>
    <w:p w:rsidR="006E573C" w:rsidRDefault="006E573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_Toc385408184 \h </w:instrText>
      </w:r>
      <w:r>
        <w:rPr>
          <w:noProof/>
        </w:rPr>
      </w:r>
      <w:r>
        <w:rPr>
          <w:noProof/>
        </w:rPr>
        <w:fldChar w:fldCharType="separate"/>
      </w:r>
      <w:r>
        <w:rPr>
          <w:noProof/>
        </w:rPr>
        <w:t>77</w:t>
      </w:r>
      <w:r>
        <w:rPr>
          <w:noProof/>
        </w:rPr>
        <w:fldChar w:fldCharType="end"/>
      </w:r>
    </w:p>
    <w:p w:rsidR="006E573C" w:rsidRDefault="006E573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_Toc385408185 \h </w:instrText>
      </w:r>
      <w:r>
        <w:rPr>
          <w:noProof/>
        </w:rPr>
      </w:r>
      <w:r>
        <w:rPr>
          <w:noProof/>
        </w:rPr>
        <w:fldChar w:fldCharType="separate"/>
      </w:r>
      <w:r>
        <w:rPr>
          <w:noProof/>
        </w:rPr>
        <w:t>78</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_Toc385408186 \h </w:instrText>
      </w:r>
      <w:r>
        <w:rPr>
          <w:noProof/>
        </w:rPr>
      </w:r>
      <w:r>
        <w:rPr>
          <w:noProof/>
        </w:rPr>
        <w:fldChar w:fldCharType="separate"/>
      </w:r>
      <w:r>
        <w:rPr>
          <w:noProof/>
        </w:rPr>
        <w:t>78</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_Toc385408187 \h </w:instrText>
      </w:r>
      <w:r>
        <w:rPr>
          <w:noProof/>
        </w:rPr>
      </w:r>
      <w:r>
        <w:rPr>
          <w:noProof/>
        </w:rPr>
        <w:fldChar w:fldCharType="separate"/>
      </w:r>
      <w:r>
        <w:rPr>
          <w:noProof/>
        </w:rPr>
        <w:t>79</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_Toc385408188 \h </w:instrText>
      </w:r>
      <w:r>
        <w:rPr>
          <w:noProof/>
        </w:rPr>
      </w:r>
      <w:r>
        <w:rPr>
          <w:noProof/>
        </w:rPr>
        <w:fldChar w:fldCharType="separate"/>
      </w:r>
      <w:r>
        <w:rPr>
          <w:noProof/>
        </w:rPr>
        <w:t>79</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_Toc385408189 \h </w:instrText>
      </w:r>
      <w:r>
        <w:rPr>
          <w:noProof/>
        </w:rPr>
      </w:r>
      <w:r>
        <w:rPr>
          <w:noProof/>
        </w:rPr>
        <w:fldChar w:fldCharType="separate"/>
      </w:r>
      <w:r>
        <w:rPr>
          <w:noProof/>
        </w:rPr>
        <w:t>79</w:t>
      </w:r>
      <w:r>
        <w:rPr>
          <w:noProof/>
        </w:rPr>
        <w:fldChar w:fldCharType="end"/>
      </w:r>
    </w:p>
    <w:p w:rsidR="006E573C" w:rsidRDefault="006E573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_Toc385408190 \h </w:instrText>
      </w:r>
      <w:r>
        <w:rPr>
          <w:noProof/>
        </w:rPr>
      </w:r>
      <w:r>
        <w:rPr>
          <w:noProof/>
        </w:rPr>
        <w:fldChar w:fldCharType="separate"/>
      </w:r>
      <w:r>
        <w:rPr>
          <w:noProof/>
        </w:rPr>
        <w:t>80</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_Toc385408191 \h </w:instrText>
      </w:r>
      <w:r>
        <w:rPr>
          <w:noProof/>
        </w:rPr>
      </w:r>
      <w:r>
        <w:rPr>
          <w:noProof/>
        </w:rPr>
        <w:fldChar w:fldCharType="separate"/>
      </w:r>
      <w:r>
        <w:rPr>
          <w:noProof/>
        </w:rPr>
        <w:t>80</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_Toc385408192 \h </w:instrText>
      </w:r>
      <w:r>
        <w:rPr>
          <w:noProof/>
        </w:rPr>
      </w:r>
      <w:r>
        <w:rPr>
          <w:noProof/>
        </w:rPr>
        <w:fldChar w:fldCharType="separate"/>
      </w:r>
      <w:r>
        <w:rPr>
          <w:noProof/>
        </w:rPr>
        <w:t>83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_Toc385408193 \h </w:instrText>
      </w:r>
      <w:r>
        <w:rPr>
          <w:noProof/>
        </w:rPr>
      </w:r>
      <w:r>
        <w:rPr>
          <w:noProof/>
        </w:rPr>
        <w:fldChar w:fldCharType="separate"/>
      </w:r>
      <w:r>
        <w:rPr>
          <w:noProof/>
        </w:rPr>
        <w:t>83</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_Toc385408194 \h </w:instrText>
      </w:r>
      <w:r>
        <w:rPr>
          <w:noProof/>
        </w:rPr>
      </w:r>
      <w:r>
        <w:rPr>
          <w:noProof/>
        </w:rPr>
        <w:fldChar w:fldCharType="separate"/>
      </w:r>
      <w:r>
        <w:rPr>
          <w:noProof/>
        </w:rPr>
        <w:t>83</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_Toc385408195 \h </w:instrText>
      </w:r>
      <w:r>
        <w:rPr>
          <w:noProof/>
        </w:rPr>
      </w:r>
      <w:r>
        <w:rPr>
          <w:noProof/>
        </w:rPr>
        <w:fldChar w:fldCharType="separate"/>
      </w:r>
      <w:r>
        <w:rPr>
          <w:noProof/>
        </w:rPr>
        <w:t>84</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_Toc385408196 \h </w:instrText>
      </w:r>
      <w:r>
        <w:rPr>
          <w:noProof/>
        </w:rPr>
      </w:r>
      <w:r>
        <w:rPr>
          <w:noProof/>
        </w:rPr>
        <w:fldChar w:fldCharType="separate"/>
      </w:r>
      <w:r>
        <w:rPr>
          <w:noProof/>
        </w:rPr>
        <w:t>85</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_Toc385408197 \h </w:instrText>
      </w:r>
      <w:r>
        <w:rPr>
          <w:noProof/>
        </w:rPr>
      </w:r>
      <w:r>
        <w:rPr>
          <w:noProof/>
        </w:rPr>
        <w:fldChar w:fldCharType="separate"/>
      </w:r>
      <w:r>
        <w:rPr>
          <w:noProof/>
        </w:rPr>
        <w:t>86</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_Toc385408198 \h </w:instrText>
      </w:r>
      <w:r>
        <w:rPr>
          <w:noProof/>
        </w:rPr>
      </w:r>
      <w:r>
        <w:rPr>
          <w:noProof/>
        </w:rPr>
        <w:fldChar w:fldCharType="separate"/>
      </w:r>
      <w:r>
        <w:rPr>
          <w:noProof/>
        </w:rPr>
        <w:t>87</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_Toc385408199 \h </w:instrText>
      </w:r>
      <w:r>
        <w:rPr>
          <w:noProof/>
        </w:rPr>
      </w:r>
      <w:r>
        <w:rPr>
          <w:noProof/>
        </w:rPr>
        <w:fldChar w:fldCharType="separate"/>
      </w:r>
      <w:r>
        <w:rPr>
          <w:noProof/>
        </w:rPr>
        <w:t>89</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_Toc385408200 \h </w:instrText>
      </w:r>
      <w:r>
        <w:rPr>
          <w:noProof/>
        </w:rPr>
      </w:r>
      <w:r>
        <w:rPr>
          <w:noProof/>
        </w:rPr>
        <w:fldChar w:fldCharType="separate"/>
      </w:r>
      <w:r>
        <w:rPr>
          <w:noProof/>
        </w:rPr>
        <w:t>91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sidRPr="00DF6003">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_Toc385408201 \h </w:instrText>
      </w:r>
      <w:r>
        <w:rPr>
          <w:noProof/>
        </w:rPr>
      </w:r>
      <w:r>
        <w:rPr>
          <w:noProof/>
        </w:rPr>
        <w:fldChar w:fldCharType="separate"/>
      </w:r>
      <w:r>
        <w:rPr>
          <w:noProof/>
        </w:rPr>
        <w:t>93</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_Toc385408202 \h </w:instrText>
      </w:r>
      <w:r>
        <w:rPr>
          <w:noProof/>
        </w:rPr>
      </w:r>
      <w:r>
        <w:rPr>
          <w:noProof/>
        </w:rPr>
        <w:fldChar w:fldCharType="separate"/>
      </w:r>
      <w:r>
        <w:rPr>
          <w:noProof/>
        </w:rPr>
        <w:t>93</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_Toc385408203 \h </w:instrText>
      </w:r>
      <w:r>
        <w:rPr>
          <w:noProof/>
        </w:rPr>
      </w:r>
      <w:r>
        <w:rPr>
          <w:noProof/>
        </w:rPr>
        <w:fldChar w:fldCharType="separate"/>
      </w:r>
      <w:r>
        <w:rPr>
          <w:noProof/>
        </w:rPr>
        <w:t>94</w:t>
      </w:r>
      <w:r>
        <w:rPr>
          <w:noProof/>
        </w:rPr>
        <w:fldChar w:fldCharType="end"/>
      </w:r>
    </w:p>
    <w:p w:rsidR="006E573C" w:rsidRDefault="006E573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_Toc385408204 \h </w:instrText>
      </w:r>
      <w:r>
        <w:rPr>
          <w:noProof/>
        </w:rPr>
      </w:r>
      <w:r>
        <w:rPr>
          <w:noProof/>
        </w:rPr>
        <w:fldChar w:fldCharType="separate"/>
      </w:r>
      <w:r>
        <w:rPr>
          <w:noProof/>
        </w:rPr>
        <w:t>95</w:t>
      </w:r>
      <w:r>
        <w:rPr>
          <w:noProof/>
        </w:rPr>
        <w:fldChar w:fldCharType="end"/>
      </w:r>
    </w:p>
    <w:p w:rsidR="006E573C" w:rsidRDefault="006E573C" w:rsidP="002D2385">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_Toc385408205 \h </w:instrText>
      </w:r>
      <w:r>
        <w:rPr>
          <w:noProof/>
        </w:rPr>
      </w:r>
      <w:r>
        <w:rPr>
          <w:noProof/>
        </w:rPr>
        <w:fldChar w:fldCharType="separate"/>
      </w:r>
      <w:r>
        <w:rPr>
          <w:noProof/>
        </w:rPr>
        <w:t>100</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_Toc385408206 \h </w:instrText>
      </w:r>
      <w:r>
        <w:rPr>
          <w:noProof/>
        </w:rPr>
      </w:r>
      <w:r>
        <w:rPr>
          <w:noProof/>
        </w:rPr>
        <w:fldChar w:fldCharType="separate"/>
      </w:r>
      <w:r>
        <w:rPr>
          <w:noProof/>
        </w:rPr>
        <w:t>100</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_Toc385408207 \h </w:instrText>
      </w:r>
      <w:r>
        <w:rPr>
          <w:noProof/>
        </w:rPr>
      </w:r>
      <w:r>
        <w:rPr>
          <w:noProof/>
        </w:rPr>
        <w:fldChar w:fldCharType="separate"/>
      </w:r>
      <w:r>
        <w:rPr>
          <w:noProof/>
        </w:rPr>
        <w:t>100</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_Toc385408208 \h </w:instrText>
      </w:r>
      <w:r>
        <w:rPr>
          <w:noProof/>
        </w:rPr>
      </w:r>
      <w:r>
        <w:rPr>
          <w:noProof/>
        </w:rPr>
        <w:fldChar w:fldCharType="separate"/>
      </w:r>
      <w:r>
        <w:rPr>
          <w:noProof/>
        </w:rPr>
        <w:t>100</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_Toc385408209 \h </w:instrText>
      </w:r>
      <w:r>
        <w:rPr>
          <w:noProof/>
        </w:rPr>
      </w:r>
      <w:r>
        <w:rPr>
          <w:noProof/>
        </w:rPr>
        <w:fldChar w:fldCharType="separate"/>
      </w:r>
      <w:r>
        <w:rPr>
          <w:noProof/>
        </w:rPr>
        <w:t>101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_Toc385408210 \h </w:instrText>
      </w:r>
      <w:r>
        <w:rPr>
          <w:noProof/>
        </w:rPr>
      </w:r>
      <w:r>
        <w:rPr>
          <w:noProof/>
        </w:rPr>
        <w:fldChar w:fldCharType="separate"/>
      </w:r>
      <w:r>
        <w:rPr>
          <w:noProof/>
        </w:rPr>
        <w:t>101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_Toc385408211 \h </w:instrText>
      </w:r>
      <w:r>
        <w:rPr>
          <w:noProof/>
        </w:rPr>
      </w:r>
      <w:r>
        <w:rPr>
          <w:noProof/>
        </w:rPr>
        <w:fldChar w:fldCharType="separate"/>
      </w:r>
      <w:r>
        <w:rPr>
          <w:noProof/>
        </w:rPr>
        <w:t>101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_Toc385408212 \h </w:instrText>
      </w:r>
      <w:r>
        <w:rPr>
          <w:noProof/>
        </w:rPr>
      </w:r>
      <w:r>
        <w:rPr>
          <w:noProof/>
        </w:rPr>
        <w:fldChar w:fldCharType="separate"/>
      </w:r>
      <w:r>
        <w:rPr>
          <w:noProof/>
        </w:rPr>
        <w:t>101</w:t>
      </w:r>
      <w:r>
        <w:rPr>
          <w:noProof/>
        </w:rPr>
        <w:fldChar w:fldCharType="end"/>
      </w:r>
    </w:p>
    <w:p w:rsidR="006E573C" w:rsidRDefault="006E573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_Toc385408213 \h </w:instrText>
      </w:r>
      <w:r>
        <w:rPr>
          <w:noProof/>
        </w:rPr>
      </w:r>
      <w:r>
        <w:rPr>
          <w:noProof/>
        </w:rPr>
        <w:fldChar w:fldCharType="separate"/>
      </w:r>
      <w:r>
        <w:rPr>
          <w:noProof/>
        </w:rPr>
        <w:t>101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_Toc385408214 \h </w:instrText>
      </w:r>
      <w:r>
        <w:rPr>
          <w:noProof/>
        </w:rPr>
      </w:r>
      <w:r>
        <w:rPr>
          <w:noProof/>
        </w:rPr>
        <w:fldChar w:fldCharType="separate"/>
      </w:r>
      <w:r>
        <w:rPr>
          <w:noProof/>
        </w:rPr>
        <w:t>101</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_Toc385408215 \h </w:instrText>
      </w:r>
      <w:r>
        <w:rPr>
          <w:noProof/>
        </w:rPr>
      </w:r>
      <w:r>
        <w:rPr>
          <w:noProof/>
        </w:rPr>
        <w:fldChar w:fldCharType="separate"/>
      </w:r>
      <w:r>
        <w:rPr>
          <w:noProof/>
        </w:rPr>
        <w:t>102</w:t>
      </w:r>
      <w:r>
        <w:rPr>
          <w:noProof/>
        </w:rPr>
        <w:fldChar w:fldCharType="end"/>
      </w:r>
    </w:p>
    <w:p w:rsidR="006E573C" w:rsidRDefault="006E573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_Toc385408216 \h </w:instrText>
      </w:r>
      <w:r>
        <w:rPr>
          <w:noProof/>
        </w:rPr>
      </w:r>
      <w:r>
        <w:rPr>
          <w:noProof/>
        </w:rPr>
        <w:fldChar w:fldCharType="separate"/>
      </w:r>
      <w:r>
        <w:rPr>
          <w:noProof/>
        </w:rPr>
        <w:t>102</w:t>
      </w:r>
      <w:r>
        <w:rPr>
          <w:noProof/>
        </w:rPr>
        <w:fldChar w:fldCharType="end"/>
      </w:r>
    </w:p>
    <w:p w:rsidR="006E573C" w:rsidRDefault="006E573C" w:rsidP="002D2385">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_Toc385408217 \h </w:instrText>
      </w:r>
      <w:r>
        <w:rPr>
          <w:noProof/>
        </w:rPr>
      </w:r>
      <w:r>
        <w:rPr>
          <w:noProof/>
        </w:rPr>
        <w:fldChar w:fldCharType="separate"/>
      </w:r>
      <w:r>
        <w:rPr>
          <w:noProof/>
        </w:rPr>
        <w:t>104</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6E573C"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85408067" w:history="1">
        <w:r w:rsidR="006E573C" w:rsidRPr="008C2DFD">
          <w:rPr>
            <w:rStyle w:val="Hyperlink"/>
          </w:rPr>
          <w:t>Figure 1: The overall architecture of the LWM2M Enabler.</w:t>
        </w:r>
        <w:r w:rsidR="006E573C">
          <w:rPr>
            <w:webHidden/>
          </w:rPr>
          <w:tab/>
        </w:r>
        <w:r w:rsidR="006E573C">
          <w:rPr>
            <w:webHidden/>
          </w:rPr>
          <w:fldChar w:fldCharType="begin"/>
        </w:r>
        <w:r w:rsidR="006E573C">
          <w:rPr>
            <w:webHidden/>
          </w:rPr>
          <w:instrText xml:space="preserve"> PAGEREF _Toc385408067 \h </w:instrText>
        </w:r>
        <w:r w:rsidR="006E573C">
          <w:rPr>
            <w:webHidden/>
          </w:rPr>
        </w:r>
        <w:r w:rsidR="006E573C">
          <w:rPr>
            <w:webHidden/>
          </w:rPr>
          <w:fldChar w:fldCharType="separate"/>
        </w:r>
        <w:r w:rsidR="006E573C">
          <w:rPr>
            <w:webHidden/>
          </w:rPr>
          <w:t>12</w:t>
        </w:r>
        <w:r w:rsidR="006E573C">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68" w:history="1">
        <w:r w:rsidRPr="008C2DFD">
          <w:rPr>
            <w:rStyle w:val="Hyperlink"/>
          </w:rPr>
          <w:t>Figure 2: The protocol stack of the LWM2M Enabler.</w:t>
        </w:r>
        <w:r>
          <w:rPr>
            <w:webHidden/>
          </w:rPr>
          <w:tab/>
        </w:r>
        <w:r>
          <w:rPr>
            <w:webHidden/>
          </w:rPr>
          <w:fldChar w:fldCharType="begin"/>
        </w:r>
        <w:r>
          <w:rPr>
            <w:webHidden/>
          </w:rPr>
          <w:instrText xml:space="preserve"> PAGEREF _Toc385408068 \h </w:instrText>
        </w:r>
        <w:r>
          <w:rPr>
            <w:webHidden/>
          </w:rPr>
        </w:r>
        <w:r>
          <w:rPr>
            <w:webHidden/>
          </w:rPr>
          <w:fldChar w:fldCharType="separate"/>
        </w:r>
        <w:r>
          <w:rPr>
            <w:webHidden/>
          </w:rPr>
          <w:t>13</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69" w:history="1">
        <w:r w:rsidRPr="008C2DFD">
          <w:rPr>
            <w:rStyle w:val="Hyperlink"/>
          </w:rPr>
          <w:t>Figure 3: Bootstrap</w:t>
        </w:r>
        <w:r>
          <w:rPr>
            <w:webHidden/>
          </w:rPr>
          <w:tab/>
        </w:r>
        <w:r>
          <w:rPr>
            <w:webHidden/>
          </w:rPr>
          <w:fldChar w:fldCharType="begin"/>
        </w:r>
        <w:r>
          <w:rPr>
            <w:webHidden/>
          </w:rPr>
          <w:instrText xml:space="preserve"> PAGEREF _Toc385408069 \h </w:instrText>
        </w:r>
        <w:r>
          <w:rPr>
            <w:webHidden/>
          </w:rPr>
        </w:r>
        <w:r>
          <w:rPr>
            <w:webHidden/>
          </w:rPr>
          <w:fldChar w:fldCharType="separate"/>
        </w:r>
        <w:r>
          <w:rPr>
            <w:webHidden/>
          </w:rPr>
          <w:t>14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0" w:history="1">
        <w:r w:rsidRPr="008C2DFD">
          <w:rPr>
            <w:rStyle w:val="Hyperlink"/>
          </w:rPr>
          <w:t>Figure 4: Client Registration</w:t>
        </w:r>
        <w:r>
          <w:rPr>
            <w:webHidden/>
          </w:rPr>
          <w:tab/>
        </w:r>
        <w:r>
          <w:rPr>
            <w:webHidden/>
          </w:rPr>
          <w:fldChar w:fldCharType="begin"/>
        </w:r>
        <w:r>
          <w:rPr>
            <w:webHidden/>
          </w:rPr>
          <w:instrText xml:space="preserve"> PAGEREF _Toc385408070 \h </w:instrText>
        </w:r>
        <w:r>
          <w:rPr>
            <w:webHidden/>
          </w:rPr>
        </w:r>
        <w:r>
          <w:rPr>
            <w:webHidden/>
          </w:rPr>
          <w:fldChar w:fldCharType="separate"/>
        </w:r>
        <w:r>
          <w:rPr>
            <w:webHidden/>
          </w:rPr>
          <w:t>14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1" w:history="1">
        <w:r w:rsidRPr="008C2DFD">
          <w:rPr>
            <w:rStyle w:val="Hyperlink"/>
          </w:rPr>
          <w:t>Figure 5: Device Management and Service Enablement</w:t>
        </w:r>
        <w:r>
          <w:rPr>
            <w:webHidden/>
          </w:rPr>
          <w:tab/>
        </w:r>
        <w:r>
          <w:rPr>
            <w:webHidden/>
          </w:rPr>
          <w:fldChar w:fldCharType="begin"/>
        </w:r>
        <w:r>
          <w:rPr>
            <w:webHidden/>
          </w:rPr>
          <w:instrText xml:space="preserve"> PAGEREF _Toc385408071 \h </w:instrText>
        </w:r>
        <w:r>
          <w:rPr>
            <w:webHidden/>
          </w:rPr>
        </w:r>
        <w:r>
          <w:rPr>
            <w:webHidden/>
          </w:rPr>
          <w:fldChar w:fldCharType="separate"/>
        </w:r>
        <w:r>
          <w:rPr>
            <w:webHidden/>
          </w:rPr>
          <w:t>14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2" w:history="1">
        <w:r w:rsidRPr="008C2DFD">
          <w:rPr>
            <w:rStyle w:val="Hyperlink"/>
          </w:rPr>
          <w:t>Figure 6: Information Reporting</w:t>
        </w:r>
        <w:r>
          <w:rPr>
            <w:webHidden/>
          </w:rPr>
          <w:tab/>
        </w:r>
        <w:r>
          <w:rPr>
            <w:webHidden/>
          </w:rPr>
          <w:fldChar w:fldCharType="begin"/>
        </w:r>
        <w:r>
          <w:rPr>
            <w:webHidden/>
          </w:rPr>
          <w:instrText xml:space="preserve"> PAGEREF _Toc385408072 \h </w:instrText>
        </w:r>
        <w:r>
          <w:rPr>
            <w:webHidden/>
          </w:rPr>
        </w:r>
        <w:r>
          <w:rPr>
            <w:webHidden/>
          </w:rPr>
          <w:fldChar w:fldCharType="separate"/>
        </w:r>
        <w:r>
          <w:rPr>
            <w:webHidden/>
          </w:rPr>
          <w:t>15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3" w:history="1">
        <w:r w:rsidRPr="008C2DFD">
          <w:rPr>
            <w:rStyle w:val="Hyperlink"/>
          </w:rPr>
          <w:t>Figure 7</w:t>
        </w:r>
        <w:r w:rsidRPr="008C2DFD">
          <w:rPr>
            <w:rStyle w:val="Hyperlink"/>
            <w:lang w:eastAsia="ko-KR"/>
          </w:rPr>
          <w:t>: Procedure of Client Initiated Bootstrap</w:t>
        </w:r>
        <w:r>
          <w:rPr>
            <w:webHidden/>
          </w:rPr>
          <w:tab/>
        </w:r>
        <w:r>
          <w:rPr>
            <w:webHidden/>
          </w:rPr>
          <w:fldChar w:fldCharType="begin"/>
        </w:r>
        <w:r>
          <w:rPr>
            <w:webHidden/>
          </w:rPr>
          <w:instrText xml:space="preserve"> PAGEREF _Toc385408073 \h </w:instrText>
        </w:r>
        <w:r>
          <w:rPr>
            <w:webHidden/>
          </w:rPr>
        </w:r>
        <w:r>
          <w:rPr>
            <w:webHidden/>
          </w:rPr>
          <w:fldChar w:fldCharType="separate"/>
        </w:r>
        <w:r>
          <w:rPr>
            <w:webHidden/>
          </w:rPr>
          <w:t>17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4" w:history="1">
        <w:r w:rsidRPr="008C2DFD">
          <w:rPr>
            <w:rStyle w:val="Hyperlink"/>
          </w:rPr>
          <w:t xml:space="preserve">Figure </w:t>
        </w:r>
        <w:r w:rsidRPr="008C2DFD">
          <w:rPr>
            <w:rStyle w:val="Hyperlink"/>
            <w:rFonts w:eastAsia="Malgun Gothic"/>
            <w:lang w:eastAsia="ko-KR"/>
          </w:rPr>
          <w:t>8</w:t>
        </w:r>
        <w:r w:rsidRPr="008C2DFD">
          <w:rPr>
            <w:rStyle w:val="Hyperlink"/>
            <w:lang w:eastAsia="ko-KR"/>
          </w:rPr>
          <w:t>: Procedure of Server Initiated Bootstrap</w:t>
        </w:r>
        <w:r>
          <w:rPr>
            <w:webHidden/>
          </w:rPr>
          <w:tab/>
        </w:r>
        <w:r>
          <w:rPr>
            <w:webHidden/>
          </w:rPr>
          <w:fldChar w:fldCharType="begin"/>
        </w:r>
        <w:r>
          <w:rPr>
            <w:webHidden/>
          </w:rPr>
          <w:instrText xml:space="preserve"> PAGEREF _Toc385408074 \h </w:instrText>
        </w:r>
        <w:r>
          <w:rPr>
            <w:webHidden/>
          </w:rPr>
        </w:r>
        <w:r>
          <w:rPr>
            <w:webHidden/>
          </w:rPr>
          <w:fldChar w:fldCharType="separate"/>
        </w:r>
        <w:r>
          <w:rPr>
            <w:webHidden/>
          </w:rPr>
          <w:t>18</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5" w:history="1">
        <w:r w:rsidRPr="008C2DFD">
          <w:rPr>
            <w:rStyle w:val="Hyperlink"/>
          </w:rPr>
          <w:t xml:space="preserve">Figure 9: </w:t>
        </w:r>
        <w:r w:rsidRPr="008C2DFD">
          <w:rPr>
            <w:rStyle w:val="Hyperlink"/>
            <w:lang w:eastAsia="ko-KR"/>
          </w:rPr>
          <w:t>Client</w:t>
        </w:r>
        <w:r w:rsidRPr="008C2DFD">
          <w:rPr>
            <w:rStyle w:val="Hyperlink"/>
          </w:rPr>
          <w:t xml:space="preserve"> Registration Interface example flows.</w:t>
        </w:r>
        <w:r>
          <w:rPr>
            <w:webHidden/>
          </w:rPr>
          <w:tab/>
        </w:r>
        <w:r>
          <w:rPr>
            <w:webHidden/>
          </w:rPr>
          <w:fldChar w:fldCharType="begin"/>
        </w:r>
        <w:r>
          <w:rPr>
            <w:webHidden/>
          </w:rPr>
          <w:instrText xml:space="preserve"> PAGEREF _Toc385408075 \h </w:instrText>
        </w:r>
        <w:r>
          <w:rPr>
            <w:webHidden/>
          </w:rPr>
        </w:r>
        <w:r>
          <w:rPr>
            <w:webHidden/>
          </w:rPr>
          <w:fldChar w:fldCharType="separate"/>
        </w:r>
        <w:r>
          <w:rPr>
            <w:webHidden/>
          </w:rPr>
          <w:t>19</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6" w:history="1">
        <w:r w:rsidRPr="008C2DFD">
          <w:rPr>
            <w:rStyle w:val="Hyperlink"/>
          </w:rPr>
          <w:t xml:space="preserve">Figure </w:t>
        </w:r>
        <w:r w:rsidRPr="008C2DFD">
          <w:rPr>
            <w:rStyle w:val="Hyperlink"/>
            <w:rFonts w:eastAsia="Malgun Gothic"/>
            <w:lang w:eastAsia="ko-KR"/>
          </w:rPr>
          <w:t>10</w:t>
        </w:r>
        <w:r w:rsidRPr="008C2DFD">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_Toc385408076 \h </w:instrText>
        </w:r>
        <w:r>
          <w:rPr>
            <w:webHidden/>
          </w:rPr>
        </w:r>
        <w:r>
          <w:rPr>
            <w:webHidden/>
          </w:rPr>
          <w:fldChar w:fldCharType="separate"/>
        </w:r>
        <w:r>
          <w:rPr>
            <w:webHidden/>
          </w:rPr>
          <w:t>23</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7" w:history="1">
        <w:r w:rsidRPr="008C2DFD">
          <w:rPr>
            <w:rStyle w:val="Hyperlink"/>
          </w:rPr>
          <w:t>Figure 11:</w:t>
        </w:r>
        <w:r w:rsidRPr="008C2DFD">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_Toc385408077 \h </w:instrText>
        </w:r>
        <w:r>
          <w:rPr>
            <w:webHidden/>
          </w:rPr>
        </w:r>
        <w:r>
          <w:rPr>
            <w:webHidden/>
          </w:rPr>
          <w:fldChar w:fldCharType="separate"/>
        </w:r>
        <w:r>
          <w:rPr>
            <w:webHidden/>
          </w:rPr>
          <w:t>28</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8" w:history="1">
        <w:r w:rsidRPr="008C2DFD">
          <w:rPr>
            <w:rStyle w:val="Hyperlink"/>
          </w:rPr>
          <w:t>Figure 12: Example of Minimum and Maximum periods in an Observation.</w:t>
        </w:r>
        <w:r>
          <w:rPr>
            <w:webHidden/>
          </w:rPr>
          <w:tab/>
        </w:r>
        <w:r>
          <w:rPr>
            <w:webHidden/>
          </w:rPr>
          <w:fldChar w:fldCharType="begin"/>
        </w:r>
        <w:r>
          <w:rPr>
            <w:webHidden/>
          </w:rPr>
          <w:instrText xml:space="preserve"> PAGEREF _Toc385408078 \h </w:instrText>
        </w:r>
        <w:r>
          <w:rPr>
            <w:webHidden/>
          </w:rPr>
        </w:r>
        <w:r>
          <w:rPr>
            <w:webHidden/>
          </w:rPr>
          <w:fldChar w:fldCharType="separate"/>
        </w:r>
        <w:r>
          <w:rPr>
            <w:webHidden/>
          </w:rPr>
          <w:t>29</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79" w:history="1">
        <w:r w:rsidRPr="008C2DFD">
          <w:rPr>
            <w:rStyle w:val="Hyperlink"/>
          </w:rPr>
          <w:t>Figure 13: Relationship between LWM2M Client, Object, and Resources</w:t>
        </w:r>
        <w:r>
          <w:rPr>
            <w:webHidden/>
          </w:rPr>
          <w:tab/>
        </w:r>
        <w:r>
          <w:rPr>
            <w:webHidden/>
          </w:rPr>
          <w:fldChar w:fldCharType="begin"/>
        </w:r>
        <w:r>
          <w:rPr>
            <w:webHidden/>
          </w:rPr>
          <w:instrText xml:space="preserve"> PAGEREF _Toc385408079 \h </w:instrText>
        </w:r>
        <w:r>
          <w:rPr>
            <w:webHidden/>
          </w:rPr>
        </w:r>
        <w:r>
          <w:rPr>
            <w:webHidden/>
          </w:rPr>
          <w:fldChar w:fldCharType="separate"/>
        </w:r>
        <w:r>
          <w:rPr>
            <w:webHidden/>
          </w:rPr>
          <w:t>31</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0" w:history="1">
        <w:r w:rsidRPr="008C2DFD">
          <w:rPr>
            <w:rStyle w:val="Hyperlink"/>
          </w:rPr>
          <w:t>Figure 14: Example of Supported operations and Associated Access Control Object Instance</w:t>
        </w:r>
        <w:r>
          <w:rPr>
            <w:webHidden/>
          </w:rPr>
          <w:tab/>
        </w:r>
        <w:r>
          <w:rPr>
            <w:webHidden/>
          </w:rPr>
          <w:fldChar w:fldCharType="begin"/>
        </w:r>
        <w:r>
          <w:rPr>
            <w:webHidden/>
          </w:rPr>
          <w:instrText xml:space="preserve"> PAGEREF _Toc385408080 \h </w:instrText>
        </w:r>
        <w:r>
          <w:rPr>
            <w:webHidden/>
          </w:rPr>
        </w:r>
        <w:r>
          <w:rPr>
            <w:webHidden/>
          </w:rPr>
          <w:fldChar w:fldCharType="separate"/>
        </w:r>
        <w:r>
          <w:rPr>
            <w:webHidden/>
          </w:rPr>
          <w:t>32</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1" w:history="1">
        <w:r w:rsidRPr="008C2DFD">
          <w:rPr>
            <w:rStyle w:val="Hyperlink"/>
          </w:rPr>
          <w:t>Figure 15: TLV nesting</w:t>
        </w:r>
        <w:r>
          <w:rPr>
            <w:webHidden/>
          </w:rPr>
          <w:tab/>
        </w:r>
        <w:r>
          <w:rPr>
            <w:webHidden/>
          </w:rPr>
          <w:fldChar w:fldCharType="begin"/>
        </w:r>
        <w:r>
          <w:rPr>
            <w:webHidden/>
          </w:rPr>
          <w:instrText xml:space="preserve"> PAGEREF _Toc385408081 \h </w:instrText>
        </w:r>
        <w:r>
          <w:rPr>
            <w:webHidden/>
          </w:rPr>
        </w:r>
        <w:r>
          <w:rPr>
            <w:webHidden/>
          </w:rPr>
          <w:fldChar w:fldCharType="separate"/>
        </w:r>
        <w:r>
          <w:rPr>
            <w:webHidden/>
          </w:rPr>
          <w:t>36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2" w:history="1">
        <w:r w:rsidRPr="008C2DFD">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_Toc385408082 \h </w:instrText>
        </w:r>
        <w:r>
          <w:rPr>
            <w:webHidden/>
          </w:rPr>
        </w:r>
        <w:r>
          <w:rPr>
            <w:webHidden/>
          </w:rPr>
          <w:fldChar w:fldCharType="separate"/>
        </w:r>
        <w:r>
          <w:rPr>
            <w:webHidden/>
          </w:rPr>
          <w:t>47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3" w:history="1">
        <w:r w:rsidRPr="008C2DFD">
          <w:rPr>
            <w:rStyle w:val="Hyperlink"/>
          </w:rPr>
          <w:t>Figure 17: Example of Client initiated Bootstrap exchange.</w:t>
        </w:r>
        <w:r>
          <w:rPr>
            <w:webHidden/>
          </w:rPr>
          <w:tab/>
        </w:r>
        <w:r>
          <w:rPr>
            <w:webHidden/>
          </w:rPr>
          <w:fldChar w:fldCharType="begin"/>
        </w:r>
        <w:r>
          <w:rPr>
            <w:webHidden/>
          </w:rPr>
          <w:instrText xml:space="preserve"> PAGEREF _Toc385408083 \h </w:instrText>
        </w:r>
        <w:r>
          <w:rPr>
            <w:webHidden/>
          </w:rPr>
        </w:r>
        <w:r>
          <w:rPr>
            <w:webHidden/>
          </w:rPr>
          <w:fldChar w:fldCharType="separate"/>
        </w:r>
        <w:r>
          <w:rPr>
            <w:webHidden/>
          </w:rPr>
          <w:t>52</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4" w:history="1">
        <w:r w:rsidRPr="008C2DFD">
          <w:rPr>
            <w:rStyle w:val="Hyperlink"/>
          </w:rPr>
          <w:t>Figure 18: Example of Server initiated Bootstrap exchange.</w:t>
        </w:r>
        <w:r>
          <w:rPr>
            <w:webHidden/>
          </w:rPr>
          <w:tab/>
        </w:r>
        <w:r>
          <w:rPr>
            <w:webHidden/>
          </w:rPr>
          <w:fldChar w:fldCharType="begin"/>
        </w:r>
        <w:r>
          <w:rPr>
            <w:webHidden/>
          </w:rPr>
          <w:instrText xml:space="preserve"> PAGEREF _Toc385408084 \h </w:instrText>
        </w:r>
        <w:r>
          <w:rPr>
            <w:webHidden/>
          </w:rPr>
        </w:r>
        <w:r>
          <w:rPr>
            <w:webHidden/>
          </w:rPr>
          <w:fldChar w:fldCharType="separate"/>
        </w:r>
        <w:r>
          <w:rPr>
            <w:webHidden/>
          </w:rPr>
          <w:t>53</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5" w:history="1">
        <w:r w:rsidRPr="008C2DFD">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_Toc385408085 \h </w:instrText>
        </w:r>
        <w:r>
          <w:rPr>
            <w:webHidden/>
          </w:rPr>
        </w:r>
        <w:r>
          <w:rPr>
            <w:webHidden/>
          </w:rPr>
          <w:fldChar w:fldCharType="separate"/>
        </w:r>
        <w:r>
          <w:rPr>
            <w:webHidden/>
          </w:rPr>
          <w:t>54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6" w:history="1">
        <w:r w:rsidRPr="008C2DFD">
          <w:rPr>
            <w:rStyle w:val="Hyperlink"/>
          </w:rPr>
          <w:t>Figure 20: Example of Device Management &amp; Service Enablement interface exchanges.</w:t>
        </w:r>
        <w:r>
          <w:rPr>
            <w:webHidden/>
          </w:rPr>
          <w:tab/>
        </w:r>
        <w:r>
          <w:rPr>
            <w:webHidden/>
          </w:rPr>
          <w:fldChar w:fldCharType="begin"/>
        </w:r>
        <w:r>
          <w:rPr>
            <w:webHidden/>
          </w:rPr>
          <w:instrText xml:space="preserve"> PAGEREF _Toc385408086 \h </w:instrText>
        </w:r>
        <w:r>
          <w:rPr>
            <w:webHidden/>
          </w:rPr>
        </w:r>
        <w:r>
          <w:rPr>
            <w:webHidden/>
          </w:rPr>
          <w:fldChar w:fldCharType="separate"/>
        </w:r>
        <w:r>
          <w:rPr>
            <w:webHidden/>
          </w:rPr>
          <w:t>56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7" w:history="1">
        <w:r w:rsidRPr="008C2DFD">
          <w:rPr>
            <w:rStyle w:val="Hyperlink"/>
          </w:rPr>
          <w:t>Figure 21:  Example of Object Creation and Deletion.</w:t>
        </w:r>
        <w:r>
          <w:rPr>
            <w:webHidden/>
          </w:rPr>
          <w:tab/>
        </w:r>
        <w:r>
          <w:rPr>
            <w:webHidden/>
          </w:rPr>
          <w:fldChar w:fldCharType="begin"/>
        </w:r>
        <w:r>
          <w:rPr>
            <w:webHidden/>
          </w:rPr>
          <w:instrText xml:space="preserve"> PAGEREF _Toc385408087 \h </w:instrText>
        </w:r>
        <w:r>
          <w:rPr>
            <w:webHidden/>
          </w:rPr>
        </w:r>
        <w:r>
          <w:rPr>
            <w:webHidden/>
          </w:rPr>
          <w:fldChar w:fldCharType="separate"/>
        </w:r>
        <w:r>
          <w:rPr>
            <w:webHidden/>
          </w:rPr>
          <w:t>56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8" w:history="1">
        <w:r w:rsidRPr="008C2DFD">
          <w:rPr>
            <w:rStyle w:val="Hyperlink"/>
          </w:rPr>
          <w:t>Figure 22: Example of an Information Reporting exchange.</w:t>
        </w:r>
        <w:r>
          <w:rPr>
            <w:webHidden/>
          </w:rPr>
          <w:tab/>
        </w:r>
        <w:r>
          <w:rPr>
            <w:webHidden/>
          </w:rPr>
          <w:fldChar w:fldCharType="begin"/>
        </w:r>
        <w:r>
          <w:rPr>
            <w:webHidden/>
          </w:rPr>
          <w:instrText xml:space="preserve"> PAGEREF _Toc385408088 \h </w:instrText>
        </w:r>
        <w:r>
          <w:rPr>
            <w:webHidden/>
          </w:rPr>
        </w:r>
        <w:r>
          <w:rPr>
            <w:webHidden/>
          </w:rPr>
          <w:fldChar w:fldCharType="separate"/>
        </w:r>
        <w:r>
          <w:rPr>
            <w:webHidden/>
          </w:rPr>
          <w:t>57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89" w:history="1">
        <w:r w:rsidRPr="008C2DFD">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_Toc385408089 \h </w:instrText>
        </w:r>
        <w:r>
          <w:rPr>
            <w:webHidden/>
          </w:rPr>
        </w:r>
        <w:r>
          <w:rPr>
            <w:webHidden/>
          </w:rPr>
          <w:fldChar w:fldCharType="separate"/>
        </w:r>
        <w:r>
          <w:rPr>
            <w:webHidden/>
          </w:rPr>
          <w:t>59</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90" w:history="1">
        <w:r w:rsidRPr="008C2DFD">
          <w:rPr>
            <w:rStyle w:val="Hyperlink"/>
          </w:rPr>
          <w:t>Figure 24: Example of an Information Reporting exchange for Queue Mode.</w:t>
        </w:r>
        <w:r>
          <w:rPr>
            <w:webHidden/>
          </w:rPr>
          <w:tab/>
        </w:r>
        <w:r>
          <w:rPr>
            <w:webHidden/>
          </w:rPr>
          <w:fldChar w:fldCharType="begin"/>
        </w:r>
        <w:r>
          <w:rPr>
            <w:webHidden/>
          </w:rPr>
          <w:instrText xml:space="preserve"> PAGEREF _Toc385408090 \h </w:instrText>
        </w:r>
        <w:r>
          <w:rPr>
            <w:webHidden/>
          </w:rPr>
        </w:r>
        <w:r>
          <w:rPr>
            <w:webHidden/>
          </w:rPr>
          <w:fldChar w:fldCharType="separate"/>
        </w:r>
        <w:r>
          <w:rPr>
            <w:webHidden/>
          </w:rPr>
          <w:t>60</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91" w:history="1">
        <w:r w:rsidRPr="008C2DFD">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_Toc385408091 \h </w:instrText>
        </w:r>
        <w:r>
          <w:rPr>
            <w:webHidden/>
          </w:rPr>
        </w:r>
        <w:r>
          <w:rPr>
            <w:webHidden/>
          </w:rPr>
          <w:fldChar w:fldCharType="separate"/>
        </w:r>
        <w:r>
          <w:rPr>
            <w:webHidden/>
          </w:rPr>
          <w:t>61</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92" w:history="1">
        <w:r w:rsidRPr="008C2DFD">
          <w:rPr>
            <w:rStyle w:val="Hyperlink"/>
          </w:rPr>
          <w:t>Figure 26: 3G UICC File Structure and Bootstrap data location</w:t>
        </w:r>
        <w:r>
          <w:rPr>
            <w:webHidden/>
          </w:rPr>
          <w:tab/>
        </w:r>
        <w:r>
          <w:rPr>
            <w:webHidden/>
          </w:rPr>
          <w:fldChar w:fldCharType="begin"/>
        </w:r>
        <w:r>
          <w:rPr>
            <w:webHidden/>
          </w:rPr>
          <w:instrText xml:space="preserve"> PAGEREF _Toc385408092 \h </w:instrText>
        </w:r>
        <w:r>
          <w:rPr>
            <w:webHidden/>
          </w:rPr>
        </w:r>
        <w:r>
          <w:rPr>
            <w:webHidden/>
          </w:rPr>
          <w:fldChar w:fldCharType="separate"/>
        </w:r>
        <w:r>
          <w:rPr>
            <w:webHidden/>
          </w:rPr>
          <w:t>100</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93" w:history="1">
        <w:r w:rsidRPr="008C2DFD">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_Toc385408093 \h </w:instrText>
        </w:r>
        <w:r>
          <w:rPr>
            <w:webHidden/>
          </w:rPr>
        </w:r>
        <w:r>
          <w:rPr>
            <w:webHidden/>
          </w:rPr>
          <w:fldChar w:fldCharType="separate"/>
        </w:r>
        <w:r>
          <w:rPr>
            <w:webHidden/>
          </w:rPr>
          <w:t>104</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6E573C"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85408020" w:history="1">
        <w:r w:rsidR="006E573C" w:rsidRPr="0083294C">
          <w:rPr>
            <w:rStyle w:val="Hyperlink"/>
          </w:rPr>
          <w:t>Table 1: Relationship of operations and interfaces</w:t>
        </w:r>
        <w:r w:rsidR="006E573C">
          <w:rPr>
            <w:webHidden/>
          </w:rPr>
          <w:tab/>
        </w:r>
        <w:r w:rsidR="006E573C">
          <w:rPr>
            <w:webHidden/>
          </w:rPr>
          <w:fldChar w:fldCharType="begin"/>
        </w:r>
        <w:r w:rsidR="006E573C">
          <w:rPr>
            <w:webHidden/>
          </w:rPr>
          <w:instrText xml:space="preserve"> PAGEREF _Toc385408020 \h </w:instrText>
        </w:r>
        <w:r w:rsidR="006E573C">
          <w:rPr>
            <w:webHidden/>
          </w:rPr>
        </w:r>
        <w:r w:rsidR="006E573C">
          <w:rPr>
            <w:webHidden/>
          </w:rPr>
          <w:fldChar w:fldCharType="separate"/>
        </w:r>
        <w:r w:rsidR="006E573C">
          <w:rPr>
            <w:webHidden/>
          </w:rPr>
          <w:t>15</w:t>
        </w:r>
        <w:r w:rsidR="006E573C">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1" w:history="1">
        <w:r w:rsidRPr="0083294C">
          <w:rPr>
            <w:rStyle w:val="Hyperlink"/>
          </w:rPr>
          <w:t>Table 2: Bootstrap Information List</w:t>
        </w:r>
        <w:r>
          <w:rPr>
            <w:webHidden/>
          </w:rPr>
          <w:tab/>
        </w:r>
        <w:r>
          <w:rPr>
            <w:webHidden/>
          </w:rPr>
          <w:fldChar w:fldCharType="begin"/>
        </w:r>
        <w:r>
          <w:rPr>
            <w:webHidden/>
          </w:rPr>
          <w:instrText xml:space="preserve"> PAGEREF _Toc385408021 \h </w:instrText>
        </w:r>
        <w:r>
          <w:rPr>
            <w:webHidden/>
          </w:rPr>
        </w:r>
        <w:r>
          <w:rPr>
            <w:webHidden/>
          </w:rPr>
          <w:fldChar w:fldCharType="separate"/>
        </w:r>
        <w:r>
          <w:rPr>
            <w:webHidden/>
          </w:rPr>
          <w:t>16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2" w:history="1">
        <w:r w:rsidRPr="0083294C">
          <w:rPr>
            <w:rStyle w:val="Hyperlink"/>
          </w:rPr>
          <w:t>Table 3: Registration parameters</w:t>
        </w:r>
        <w:r>
          <w:rPr>
            <w:webHidden/>
          </w:rPr>
          <w:tab/>
        </w:r>
        <w:r>
          <w:rPr>
            <w:webHidden/>
          </w:rPr>
          <w:fldChar w:fldCharType="begin"/>
        </w:r>
        <w:r>
          <w:rPr>
            <w:webHidden/>
          </w:rPr>
          <w:instrText xml:space="preserve"> PAGEREF _Toc385408022 \h </w:instrText>
        </w:r>
        <w:r>
          <w:rPr>
            <w:webHidden/>
          </w:rPr>
        </w:r>
        <w:r>
          <w:rPr>
            <w:webHidden/>
          </w:rPr>
          <w:fldChar w:fldCharType="separate"/>
        </w:r>
        <w:r>
          <w:rPr>
            <w:webHidden/>
          </w:rPr>
          <w:t>20</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3" w:history="1">
        <w:r w:rsidRPr="0083294C">
          <w:rPr>
            <w:rStyle w:val="Hyperlink"/>
          </w:rPr>
          <w:t>Table 4: Behaviour with Current Transport Binding and Mode</w:t>
        </w:r>
        <w:r>
          <w:rPr>
            <w:webHidden/>
          </w:rPr>
          <w:tab/>
        </w:r>
        <w:r>
          <w:rPr>
            <w:webHidden/>
          </w:rPr>
          <w:fldChar w:fldCharType="begin"/>
        </w:r>
        <w:r>
          <w:rPr>
            <w:webHidden/>
          </w:rPr>
          <w:instrText xml:space="preserve"> PAGEREF _Toc385408023 \h </w:instrText>
        </w:r>
        <w:r>
          <w:rPr>
            <w:webHidden/>
          </w:rPr>
        </w:r>
        <w:r>
          <w:rPr>
            <w:webHidden/>
          </w:rPr>
          <w:fldChar w:fldCharType="separate"/>
        </w:r>
        <w:r>
          <w:rPr>
            <w:webHidden/>
          </w:rPr>
          <w:t>22</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4" w:history="1">
        <w:r w:rsidRPr="0083294C">
          <w:rPr>
            <w:rStyle w:val="Hyperlink"/>
          </w:rPr>
          <w:t>Table 5: Update parameters</w:t>
        </w:r>
        <w:r>
          <w:rPr>
            <w:webHidden/>
          </w:rPr>
          <w:tab/>
        </w:r>
        <w:r>
          <w:rPr>
            <w:webHidden/>
          </w:rPr>
          <w:fldChar w:fldCharType="begin"/>
        </w:r>
        <w:r>
          <w:rPr>
            <w:webHidden/>
          </w:rPr>
          <w:instrText xml:space="preserve"> PAGEREF _Toc385408024 \h </w:instrText>
        </w:r>
        <w:r>
          <w:rPr>
            <w:webHidden/>
          </w:rPr>
        </w:r>
        <w:r>
          <w:rPr>
            <w:webHidden/>
          </w:rPr>
          <w:fldChar w:fldCharType="separate"/>
        </w:r>
        <w:r>
          <w:rPr>
            <w:webHidden/>
          </w:rPr>
          <w:t>22</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5" w:history="1">
        <w:r w:rsidRPr="0083294C">
          <w:rPr>
            <w:rStyle w:val="Hyperlink"/>
          </w:rPr>
          <w:t>Table 6: Read parameters</w:t>
        </w:r>
        <w:r>
          <w:rPr>
            <w:webHidden/>
          </w:rPr>
          <w:tab/>
        </w:r>
        <w:r>
          <w:rPr>
            <w:webHidden/>
          </w:rPr>
          <w:fldChar w:fldCharType="begin"/>
        </w:r>
        <w:r>
          <w:rPr>
            <w:webHidden/>
          </w:rPr>
          <w:instrText xml:space="preserve"> PAGEREF _Toc385408025 \h </w:instrText>
        </w:r>
        <w:r>
          <w:rPr>
            <w:webHidden/>
          </w:rPr>
        </w:r>
        <w:r>
          <w:rPr>
            <w:webHidden/>
          </w:rPr>
          <w:fldChar w:fldCharType="separate"/>
        </w:r>
        <w:r>
          <w:rPr>
            <w:webHidden/>
          </w:rPr>
          <w:t>24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6" w:history="1">
        <w:r w:rsidRPr="0083294C">
          <w:rPr>
            <w:rStyle w:val="Hyperlink"/>
          </w:rPr>
          <w:t>Table 7: Discover parameters</w:t>
        </w:r>
        <w:r>
          <w:rPr>
            <w:webHidden/>
          </w:rPr>
          <w:tab/>
        </w:r>
        <w:r>
          <w:rPr>
            <w:webHidden/>
          </w:rPr>
          <w:fldChar w:fldCharType="begin"/>
        </w:r>
        <w:r>
          <w:rPr>
            <w:webHidden/>
          </w:rPr>
          <w:instrText xml:space="preserve"> PAGEREF _Toc385408026 \h </w:instrText>
        </w:r>
        <w:r>
          <w:rPr>
            <w:webHidden/>
          </w:rPr>
        </w:r>
        <w:r>
          <w:rPr>
            <w:webHidden/>
          </w:rPr>
          <w:fldChar w:fldCharType="separate"/>
        </w:r>
        <w:r>
          <w:rPr>
            <w:webHidden/>
          </w:rPr>
          <w:t>24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7" w:history="1">
        <w:r w:rsidRPr="0083294C">
          <w:rPr>
            <w:rStyle w:val="Hyperlink"/>
          </w:rPr>
          <w:t>Table 8: Write parameters</w:t>
        </w:r>
        <w:r>
          <w:rPr>
            <w:webHidden/>
          </w:rPr>
          <w:tab/>
        </w:r>
        <w:r>
          <w:rPr>
            <w:webHidden/>
          </w:rPr>
          <w:fldChar w:fldCharType="begin"/>
        </w:r>
        <w:r>
          <w:rPr>
            <w:webHidden/>
          </w:rPr>
          <w:instrText xml:space="preserve"> PAGEREF _Toc385408027 \h </w:instrText>
        </w:r>
        <w:r>
          <w:rPr>
            <w:webHidden/>
          </w:rPr>
        </w:r>
        <w:r>
          <w:rPr>
            <w:webHidden/>
          </w:rPr>
          <w:fldChar w:fldCharType="separate"/>
        </w:r>
        <w:r>
          <w:rPr>
            <w:webHidden/>
          </w:rPr>
          <w:t>25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8" w:history="1">
        <w:r w:rsidRPr="0083294C">
          <w:rPr>
            <w:rStyle w:val="Hyperlink"/>
          </w:rPr>
          <w:t>Table 9: Write Attributes parameters</w:t>
        </w:r>
        <w:r>
          <w:rPr>
            <w:webHidden/>
          </w:rPr>
          <w:tab/>
        </w:r>
        <w:r>
          <w:rPr>
            <w:webHidden/>
          </w:rPr>
          <w:fldChar w:fldCharType="begin"/>
        </w:r>
        <w:r>
          <w:rPr>
            <w:webHidden/>
          </w:rPr>
          <w:instrText xml:space="preserve"> PAGEREF _Toc385408028 \h </w:instrText>
        </w:r>
        <w:r>
          <w:rPr>
            <w:webHidden/>
          </w:rPr>
        </w:r>
        <w:r>
          <w:rPr>
            <w:webHidden/>
          </w:rPr>
          <w:fldChar w:fldCharType="separate"/>
        </w:r>
        <w:r>
          <w:rPr>
            <w:webHidden/>
          </w:rPr>
          <w:t>26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29" w:history="1">
        <w:r w:rsidRPr="0083294C">
          <w:rPr>
            <w:rStyle w:val="Hyperlink"/>
          </w:rPr>
          <w:t>Table 10: Execute parameters</w:t>
        </w:r>
        <w:r>
          <w:rPr>
            <w:webHidden/>
          </w:rPr>
          <w:tab/>
        </w:r>
        <w:r>
          <w:rPr>
            <w:webHidden/>
          </w:rPr>
          <w:fldChar w:fldCharType="begin"/>
        </w:r>
        <w:r>
          <w:rPr>
            <w:webHidden/>
          </w:rPr>
          <w:instrText xml:space="preserve"> PAGEREF _Toc385408029 \h </w:instrText>
        </w:r>
        <w:r>
          <w:rPr>
            <w:webHidden/>
          </w:rPr>
        </w:r>
        <w:r>
          <w:rPr>
            <w:webHidden/>
          </w:rPr>
          <w:fldChar w:fldCharType="separate"/>
        </w:r>
        <w:r>
          <w:rPr>
            <w:webHidden/>
          </w:rPr>
          <w:t>26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0" w:history="1">
        <w:r w:rsidRPr="0083294C">
          <w:rPr>
            <w:rStyle w:val="Hyperlink"/>
          </w:rPr>
          <w:t>Table 11: Create parameters</w:t>
        </w:r>
        <w:r>
          <w:rPr>
            <w:webHidden/>
          </w:rPr>
          <w:tab/>
        </w:r>
        <w:r>
          <w:rPr>
            <w:webHidden/>
          </w:rPr>
          <w:fldChar w:fldCharType="begin"/>
        </w:r>
        <w:r>
          <w:rPr>
            <w:webHidden/>
          </w:rPr>
          <w:instrText xml:space="preserve"> PAGEREF _Toc385408030 \h </w:instrText>
        </w:r>
        <w:r>
          <w:rPr>
            <w:webHidden/>
          </w:rPr>
        </w:r>
        <w:r>
          <w:rPr>
            <w:webHidden/>
          </w:rPr>
          <w:fldChar w:fldCharType="separate"/>
        </w:r>
        <w:r>
          <w:rPr>
            <w:webHidden/>
          </w:rPr>
          <w:t>27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1" w:history="1">
        <w:r w:rsidRPr="0083294C">
          <w:rPr>
            <w:rStyle w:val="Hyperlink"/>
          </w:rPr>
          <w:t>Table 12: Delete parameters</w:t>
        </w:r>
        <w:r>
          <w:rPr>
            <w:webHidden/>
          </w:rPr>
          <w:tab/>
        </w:r>
        <w:r>
          <w:rPr>
            <w:webHidden/>
          </w:rPr>
          <w:fldChar w:fldCharType="begin"/>
        </w:r>
        <w:r>
          <w:rPr>
            <w:webHidden/>
          </w:rPr>
          <w:instrText xml:space="preserve"> PAGEREF _Toc385408031 \h </w:instrText>
        </w:r>
        <w:r>
          <w:rPr>
            <w:webHidden/>
          </w:rPr>
        </w:r>
        <w:r>
          <w:rPr>
            <w:webHidden/>
          </w:rPr>
          <w:fldChar w:fldCharType="separate"/>
        </w:r>
        <w:r>
          <w:rPr>
            <w:webHidden/>
          </w:rPr>
          <w:t>27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2" w:history="1">
        <w:r w:rsidRPr="0083294C">
          <w:rPr>
            <w:rStyle w:val="Hyperlink"/>
          </w:rPr>
          <w:t>Table 13: Observe parameters</w:t>
        </w:r>
        <w:r>
          <w:rPr>
            <w:webHidden/>
          </w:rPr>
          <w:tab/>
        </w:r>
        <w:r>
          <w:rPr>
            <w:webHidden/>
          </w:rPr>
          <w:fldChar w:fldCharType="begin"/>
        </w:r>
        <w:r>
          <w:rPr>
            <w:webHidden/>
          </w:rPr>
          <w:instrText xml:space="preserve"> PAGEREF _Toc385408032 \h </w:instrText>
        </w:r>
        <w:r>
          <w:rPr>
            <w:webHidden/>
          </w:rPr>
        </w:r>
        <w:r>
          <w:rPr>
            <w:webHidden/>
          </w:rPr>
          <w:fldChar w:fldCharType="separate"/>
        </w:r>
        <w:r>
          <w:rPr>
            <w:webHidden/>
          </w:rPr>
          <w:t>28</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3" w:history="1">
        <w:r w:rsidRPr="0083294C">
          <w:rPr>
            <w:rStyle w:val="Hyperlink"/>
          </w:rPr>
          <w:t>Table 14: Notify parameters</w:t>
        </w:r>
        <w:r>
          <w:rPr>
            <w:webHidden/>
          </w:rPr>
          <w:tab/>
        </w:r>
        <w:r>
          <w:rPr>
            <w:webHidden/>
          </w:rPr>
          <w:fldChar w:fldCharType="begin"/>
        </w:r>
        <w:r>
          <w:rPr>
            <w:webHidden/>
          </w:rPr>
          <w:instrText xml:space="preserve"> PAGEREF _Toc385408033 \h </w:instrText>
        </w:r>
        <w:r>
          <w:rPr>
            <w:webHidden/>
          </w:rPr>
        </w:r>
        <w:r>
          <w:rPr>
            <w:webHidden/>
          </w:rPr>
          <w:fldChar w:fldCharType="separate"/>
        </w:r>
        <w:r>
          <w:rPr>
            <w:webHidden/>
          </w:rPr>
          <w:t>29</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4" w:history="1">
        <w:r w:rsidRPr="0083294C">
          <w:rPr>
            <w:rStyle w:val="Hyperlink"/>
          </w:rPr>
          <w:t>Table 15: LWM2M Identifiers</w:t>
        </w:r>
        <w:r>
          <w:rPr>
            <w:webHidden/>
          </w:rPr>
          <w:tab/>
        </w:r>
        <w:r>
          <w:rPr>
            <w:webHidden/>
          </w:rPr>
          <w:fldChar w:fldCharType="begin"/>
        </w:r>
        <w:r>
          <w:rPr>
            <w:webHidden/>
          </w:rPr>
          <w:instrText xml:space="preserve"> PAGEREF _Toc385408034 \h </w:instrText>
        </w:r>
        <w:r>
          <w:rPr>
            <w:webHidden/>
          </w:rPr>
        </w:r>
        <w:r>
          <w:rPr>
            <w:webHidden/>
          </w:rPr>
          <w:fldChar w:fldCharType="separate"/>
        </w:r>
        <w:r>
          <w:rPr>
            <w:webHidden/>
          </w:rPr>
          <w:t>33</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5" w:history="1">
        <w:r w:rsidRPr="0083294C">
          <w:rPr>
            <w:rStyle w:val="Hyperlink"/>
          </w:rPr>
          <w:t>Table 16: TLV format and description</w:t>
        </w:r>
        <w:r>
          <w:rPr>
            <w:webHidden/>
          </w:rPr>
          <w:tab/>
        </w:r>
        <w:r>
          <w:rPr>
            <w:webHidden/>
          </w:rPr>
          <w:fldChar w:fldCharType="begin"/>
        </w:r>
        <w:r>
          <w:rPr>
            <w:webHidden/>
          </w:rPr>
          <w:instrText xml:space="preserve"> PAGEREF _Toc385408035 \h </w:instrText>
        </w:r>
        <w:r>
          <w:rPr>
            <w:webHidden/>
          </w:rPr>
        </w:r>
        <w:r>
          <w:rPr>
            <w:webHidden/>
          </w:rPr>
          <w:fldChar w:fldCharType="separate"/>
        </w:r>
        <w:r>
          <w:rPr>
            <w:webHidden/>
          </w:rPr>
          <w:t>35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6" w:history="1">
        <w:r w:rsidRPr="0083294C">
          <w:rPr>
            <w:rStyle w:val="Hyperlink"/>
          </w:rPr>
          <w:t>Table 17: JSON format and description</w:t>
        </w:r>
        <w:r>
          <w:rPr>
            <w:webHidden/>
          </w:rPr>
          <w:tab/>
        </w:r>
        <w:r>
          <w:rPr>
            <w:webHidden/>
          </w:rPr>
          <w:fldChar w:fldCharType="begin"/>
        </w:r>
        <w:r>
          <w:rPr>
            <w:webHidden/>
          </w:rPr>
          <w:instrText xml:space="preserve"> PAGEREF _Toc385408036 \h </w:instrText>
        </w:r>
        <w:r>
          <w:rPr>
            <w:webHidden/>
          </w:rPr>
        </w:r>
        <w:r>
          <w:rPr>
            <w:webHidden/>
          </w:rPr>
          <w:fldChar w:fldCharType="separate"/>
        </w:r>
        <w:r>
          <w:rPr>
            <w:webHidden/>
          </w:rPr>
          <w:t>39</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7" w:history="1">
        <w:r w:rsidRPr="0083294C">
          <w:rPr>
            <w:rStyle w:val="Hyperlink"/>
          </w:rPr>
          <w:t>Table 18: Operation to Method and URI Mapping</w:t>
        </w:r>
        <w:r>
          <w:rPr>
            <w:webHidden/>
          </w:rPr>
          <w:tab/>
        </w:r>
        <w:r>
          <w:rPr>
            <w:webHidden/>
          </w:rPr>
          <w:fldChar w:fldCharType="begin"/>
        </w:r>
        <w:r>
          <w:rPr>
            <w:webHidden/>
          </w:rPr>
          <w:instrText xml:space="preserve"> PAGEREF _Toc385408037 \h </w:instrText>
        </w:r>
        <w:r>
          <w:rPr>
            <w:webHidden/>
          </w:rPr>
        </w:r>
        <w:r>
          <w:rPr>
            <w:webHidden/>
          </w:rPr>
          <w:fldChar w:fldCharType="separate"/>
        </w:r>
        <w:r>
          <w:rPr>
            <w:webHidden/>
          </w:rPr>
          <w:t>52</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8" w:history="1">
        <w:r w:rsidRPr="0083294C">
          <w:rPr>
            <w:rStyle w:val="Hyperlink"/>
          </w:rPr>
          <w:t>Table 19: Operation to Method and URI Mapping</w:t>
        </w:r>
        <w:r>
          <w:rPr>
            <w:webHidden/>
          </w:rPr>
          <w:tab/>
        </w:r>
        <w:r>
          <w:rPr>
            <w:webHidden/>
          </w:rPr>
          <w:fldChar w:fldCharType="begin"/>
        </w:r>
        <w:r>
          <w:rPr>
            <w:webHidden/>
          </w:rPr>
          <w:instrText xml:space="preserve"> PAGEREF _Toc385408038 \h </w:instrText>
        </w:r>
        <w:r>
          <w:rPr>
            <w:webHidden/>
          </w:rPr>
        </w:r>
        <w:r>
          <w:rPr>
            <w:webHidden/>
          </w:rPr>
          <w:fldChar w:fldCharType="separate"/>
        </w:r>
        <w:r>
          <w:rPr>
            <w:webHidden/>
          </w:rPr>
          <w:t>53</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39" w:history="1">
        <w:r w:rsidRPr="0083294C">
          <w:rPr>
            <w:rStyle w:val="Hyperlink"/>
          </w:rPr>
          <w:t>Table 20:  Operation to Method Mapping</w:t>
        </w:r>
        <w:r>
          <w:rPr>
            <w:webHidden/>
          </w:rPr>
          <w:tab/>
        </w:r>
        <w:r>
          <w:rPr>
            <w:webHidden/>
          </w:rPr>
          <w:fldChar w:fldCharType="begin"/>
        </w:r>
        <w:r>
          <w:rPr>
            <w:webHidden/>
          </w:rPr>
          <w:instrText xml:space="preserve"> PAGEREF _Toc385408039 \h </w:instrText>
        </w:r>
        <w:r>
          <w:rPr>
            <w:webHidden/>
          </w:rPr>
        </w:r>
        <w:r>
          <w:rPr>
            <w:webHidden/>
          </w:rPr>
          <w:fldChar w:fldCharType="separate"/>
        </w:r>
        <w:r>
          <w:rPr>
            <w:webHidden/>
          </w:rPr>
          <w:t>55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0" w:history="1">
        <w:r w:rsidRPr="0083294C">
          <w:rPr>
            <w:rStyle w:val="Hyperlink"/>
          </w:rPr>
          <w:t>Table 21: Operation to Method Mapping</w:t>
        </w:r>
        <w:r>
          <w:rPr>
            <w:webHidden/>
          </w:rPr>
          <w:tab/>
        </w:r>
        <w:r>
          <w:rPr>
            <w:webHidden/>
          </w:rPr>
          <w:fldChar w:fldCharType="begin"/>
        </w:r>
        <w:r>
          <w:rPr>
            <w:webHidden/>
          </w:rPr>
          <w:instrText xml:space="preserve"> PAGEREF _Toc385408040 \h </w:instrText>
        </w:r>
        <w:r>
          <w:rPr>
            <w:webHidden/>
          </w:rPr>
        </w:r>
        <w:r>
          <w:rPr>
            <w:webHidden/>
          </w:rPr>
          <w:fldChar w:fldCharType="separate"/>
        </w:r>
        <w:r>
          <w:rPr>
            <w:webHidden/>
          </w:rPr>
          <w:t>57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1" w:history="1">
        <w:r w:rsidRPr="0083294C">
          <w:rPr>
            <w:rStyle w:val="Hyperlink"/>
          </w:rPr>
          <w:t>Table 22: Response Codes</w:t>
        </w:r>
        <w:r>
          <w:rPr>
            <w:webHidden/>
          </w:rPr>
          <w:tab/>
        </w:r>
        <w:r>
          <w:rPr>
            <w:webHidden/>
          </w:rPr>
          <w:fldChar w:fldCharType="begin"/>
        </w:r>
        <w:r>
          <w:rPr>
            <w:webHidden/>
          </w:rPr>
          <w:instrText xml:space="preserve"> PAGEREF _Toc385408041 \h </w:instrText>
        </w:r>
        <w:r>
          <w:rPr>
            <w:webHidden/>
          </w:rPr>
        </w:r>
        <w:r>
          <w:rPr>
            <w:webHidden/>
          </w:rPr>
          <w:fldChar w:fldCharType="separate"/>
        </w:r>
        <w:r>
          <w:rPr>
            <w:webHidden/>
          </w:rPr>
          <w:t>63</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2" w:history="1">
        <w:r w:rsidRPr="0083294C">
          <w:rPr>
            <w:rStyle w:val="Hyperlink"/>
          </w:rPr>
          <w:t>Table 23: LWM2M Objects defined by OMA LWM2M 1.0</w:t>
        </w:r>
        <w:r>
          <w:rPr>
            <w:webHidden/>
          </w:rPr>
          <w:tab/>
        </w:r>
        <w:r>
          <w:rPr>
            <w:webHidden/>
          </w:rPr>
          <w:fldChar w:fldCharType="begin"/>
        </w:r>
        <w:r>
          <w:rPr>
            <w:webHidden/>
          </w:rPr>
          <w:instrText xml:space="preserve"> PAGEREF _Toc385408042 \h </w:instrText>
        </w:r>
        <w:r>
          <w:rPr>
            <w:webHidden/>
          </w:rPr>
        </w:r>
        <w:r>
          <w:rPr>
            <w:webHidden/>
          </w:rPr>
          <w:fldChar w:fldCharType="separate"/>
        </w:r>
        <w:r>
          <w:rPr>
            <w:webHidden/>
          </w:rPr>
          <w:t>79</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3" w:history="1">
        <w:r w:rsidRPr="0083294C">
          <w:rPr>
            <w:rStyle w:val="Hyperlink"/>
          </w:rPr>
          <w:t>Table 24: Object Instances of the example</w:t>
        </w:r>
        <w:r>
          <w:rPr>
            <w:webHidden/>
          </w:rPr>
          <w:tab/>
        </w:r>
        <w:r>
          <w:rPr>
            <w:webHidden/>
          </w:rPr>
          <w:fldChar w:fldCharType="begin"/>
        </w:r>
        <w:r>
          <w:rPr>
            <w:webHidden/>
          </w:rPr>
          <w:instrText xml:space="preserve"> PAGEREF _Toc385408043 \h </w:instrText>
        </w:r>
        <w:r>
          <w:rPr>
            <w:webHidden/>
          </w:rPr>
        </w:r>
        <w:r>
          <w:rPr>
            <w:webHidden/>
          </w:rPr>
          <w:fldChar w:fldCharType="separate"/>
        </w:r>
        <w:r>
          <w:rPr>
            <w:webHidden/>
          </w:rPr>
          <w:t>94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4" w:history="1">
        <w:r w:rsidRPr="0083294C">
          <w:rPr>
            <w:rStyle w:val="Hyperlink"/>
          </w:rPr>
          <w:t>Table 25: LWM2M Security Object [0]</w:t>
        </w:r>
        <w:r>
          <w:rPr>
            <w:webHidden/>
          </w:rPr>
          <w:tab/>
        </w:r>
        <w:r>
          <w:rPr>
            <w:webHidden/>
          </w:rPr>
          <w:fldChar w:fldCharType="begin"/>
        </w:r>
        <w:r>
          <w:rPr>
            <w:webHidden/>
          </w:rPr>
          <w:instrText xml:space="preserve"> PAGEREF _Toc385408044 \h </w:instrText>
        </w:r>
        <w:r>
          <w:rPr>
            <w:webHidden/>
          </w:rPr>
        </w:r>
        <w:r>
          <w:rPr>
            <w:webHidden/>
          </w:rPr>
          <w:fldChar w:fldCharType="separate"/>
        </w:r>
        <w:r>
          <w:rPr>
            <w:webHidden/>
          </w:rPr>
          <w:t>94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5" w:history="1">
        <w:r w:rsidRPr="0083294C">
          <w:rPr>
            <w:rStyle w:val="Hyperlink"/>
          </w:rPr>
          <w:t>Table 26: LWM2M Security Object [1]</w:t>
        </w:r>
        <w:r>
          <w:rPr>
            <w:webHidden/>
          </w:rPr>
          <w:tab/>
        </w:r>
        <w:r>
          <w:rPr>
            <w:webHidden/>
          </w:rPr>
          <w:fldChar w:fldCharType="begin"/>
        </w:r>
        <w:r>
          <w:rPr>
            <w:webHidden/>
          </w:rPr>
          <w:instrText xml:space="preserve"> PAGEREF _Toc385408045 \h </w:instrText>
        </w:r>
        <w:r>
          <w:rPr>
            <w:webHidden/>
          </w:rPr>
        </w:r>
        <w:r>
          <w:rPr>
            <w:webHidden/>
          </w:rPr>
          <w:fldChar w:fldCharType="separate"/>
        </w:r>
        <w:r>
          <w:rPr>
            <w:webHidden/>
          </w:rPr>
          <w:t>94</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6" w:history="1">
        <w:r w:rsidRPr="0083294C">
          <w:rPr>
            <w:rStyle w:val="Hyperlink"/>
          </w:rPr>
          <w:t>Table 27: LWM2M Security Object [2]</w:t>
        </w:r>
        <w:r>
          <w:rPr>
            <w:webHidden/>
          </w:rPr>
          <w:tab/>
        </w:r>
        <w:r>
          <w:rPr>
            <w:webHidden/>
          </w:rPr>
          <w:fldChar w:fldCharType="begin"/>
        </w:r>
        <w:r>
          <w:rPr>
            <w:webHidden/>
          </w:rPr>
          <w:instrText xml:space="preserve"> PAGEREF _Toc385408046 \h </w:instrText>
        </w:r>
        <w:r>
          <w:rPr>
            <w:webHidden/>
          </w:rPr>
        </w:r>
        <w:r>
          <w:rPr>
            <w:webHidden/>
          </w:rPr>
          <w:fldChar w:fldCharType="separate"/>
        </w:r>
        <w:r>
          <w:rPr>
            <w:webHidden/>
          </w:rPr>
          <w:t>95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7" w:history="1">
        <w:r w:rsidRPr="0083294C">
          <w:rPr>
            <w:rStyle w:val="Hyperlink"/>
          </w:rPr>
          <w:t>Table 28: LWM2M Server Object [1]</w:t>
        </w:r>
        <w:r>
          <w:rPr>
            <w:webHidden/>
          </w:rPr>
          <w:tab/>
        </w:r>
        <w:r>
          <w:rPr>
            <w:webHidden/>
          </w:rPr>
          <w:fldChar w:fldCharType="begin"/>
        </w:r>
        <w:r>
          <w:rPr>
            <w:webHidden/>
          </w:rPr>
          <w:instrText xml:space="preserve"> PAGEREF _Toc385408047 \h </w:instrText>
        </w:r>
        <w:r>
          <w:rPr>
            <w:webHidden/>
          </w:rPr>
        </w:r>
        <w:r>
          <w:rPr>
            <w:webHidden/>
          </w:rPr>
          <w:fldChar w:fldCharType="separate"/>
        </w:r>
        <w:r>
          <w:rPr>
            <w:webHidden/>
          </w:rPr>
          <w:t>95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8" w:history="1">
        <w:r w:rsidRPr="0083294C">
          <w:rPr>
            <w:rStyle w:val="Hyperlink"/>
          </w:rPr>
          <w:t>Table 29: LWM2M Server Object [2]</w:t>
        </w:r>
        <w:r>
          <w:rPr>
            <w:webHidden/>
          </w:rPr>
          <w:tab/>
        </w:r>
        <w:r>
          <w:rPr>
            <w:webHidden/>
          </w:rPr>
          <w:fldChar w:fldCharType="begin"/>
        </w:r>
        <w:r>
          <w:rPr>
            <w:webHidden/>
          </w:rPr>
          <w:instrText xml:space="preserve"> PAGEREF _Toc385408048 \h </w:instrText>
        </w:r>
        <w:r>
          <w:rPr>
            <w:webHidden/>
          </w:rPr>
        </w:r>
        <w:r>
          <w:rPr>
            <w:webHidden/>
          </w:rPr>
          <w:fldChar w:fldCharType="separate"/>
        </w:r>
        <w:r>
          <w:rPr>
            <w:webHidden/>
          </w:rPr>
          <w:t>95</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49" w:history="1">
        <w:r w:rsidRPr="0083294C">
          <w:rPr>
            <w:rStyle w:val="Hyperlink"/>
          </w:rPr>
          <w:t xml:space="preserve">Table 30: Access Control Object [0] (for the </w:t>
        </w:r>
        <w:r w:rsidRPr="0083294C">
          <w:rPr>
            <w:rStyle w:val="Hyperlink"/>
            <w:lang w:eastAsia="ko-KR"/>
          </w:rPr>
          <w:t>LWM2M Server</w:t>
        </w:r>
        <w:r w:rsidRPr="0083294C">
          <w:rPr>
            <w:rStyle w:val="Hyperlink"/>
          </w:rPr>
          <w:t xml:space="preserve"> Object)</w:t>
        </w:r>
        <w:r>
          <w:rPr>
            <w:webHidden/>
          </w:rPr>
          <w:tab/>
        </w:r>
        <w:r>
          <w:rPr>
            <w:webHidden/>
          </w:rPr>
          <w:fldChar w:fldCharType="begin"/>
        </w:r>
        <w:r>
          <w:rPr>
            <w:webHidden/>
          </w:rPr>
          <w:instrText xml:space="preserve"> PAGEREF _Toc385408049 \h </w:instrText>
        </w:r>
        <w:r>
          <w:rPr>
            <w:webHidden/>
          </w:rPr>
        </w:r>
        <w:r>
          <w:rPr>
            <w:webHidden/>
          </w:rPr>
          <w:fldChar w:fldCharType="separate"/>
        </w:r>
        <w:r>
          <w:rPr>
            <w:webHidden/>
          </w:rPr>
          <w:t>96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50" w:history="1">
        <w:r w:rsidRPr="0083294C">
          <w:rPr>
            <w:rStyle w:val="Hyperlink"/>
          </w:rPr>
          <w:t>Table 31: Access Control Object [</w:t>
        </w:r>
        <w:r w:rsidRPr="0083294C">
          <w:rPr>
            <w:rStyle w:val="Hyperlink"/>
            <w:lang w:eastAsia="ko-KR"/>
          </w:rPr>
          <w:t>1</w:t>
        </w:r>
        <w:r w:rsidRPr="0083294C">
          <w:rPr>
            <w:rStyle w:val="Hyperlink"/>
          </w:rPr>
          <w:t xml:space="preserve">] (for the </w:t>
        </w:r>
        <w:r w:rsidRPr="0083294C">
          <w:rPr>
            <w:rStyle w:val="Hyperlink"/>
            <w:lang w:eastAsia="ko-KR"/>
          </w:rPr>
          <w:t>LWM2M Server</w:t>
        </w:r>
        <w:r w:rsidRPr="0083294C">
          <w:rPr>
            <w:rStyle w:val="Hyperlink"/>
          </w:rPr>
          <w:t xml:space="preserve"> Object)</w:t>
        </w:r>
        <w:r>
          <w:rPr>
            <w:webHidden/>
          </w:rPr>
          <w:tab/>
        </w:r>
        <w:r>
          <w:rPr>
            <w:webHidden/>
          </w:rPr>
          <w:fldChar w:fldCharType="begin"/>
        </w:r>
        <w:r>
          <w:rPr>
            <w:webHidden/>
          </w:rPr>
          <w:instrText xml:space="preserve"> PAGEREF _Toc385408050 \h </w:instrText>
        </w:r>
        <w:r>
          <w:rPr>
            <w:webHidden/>
          </w:rPr>
        </w:r>
        <w:r>
          <w:rPr>
            <w:webHidden/>
          </w:rPr>
          <w:fldChar w:fldCharType="separate"/>
        </w:r>
        <w:r>
          <w:rPr>
            <w:webHidden/>
          </w:rPr>
          <w:t>96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51" w:history="1">
        <w:r w:rsidRPr="0083294C">
          <w:rPr>
            <w:rStyle w:val="Hyperlink"/>
          </w:rPr>
          <w:t>Table 32: Access Control Object [2] (for the Device Object)</w:t>
        </w:r>
        <w:r>
          <w:rPr>
            <w:webHidden/>
          </w:rPr>
          <w:tab/>
        </w:r>
        <w:r>
          <w:rPr>
            <w:webHidden/>
          </w:rPr>
          <w:fldChar w:fldCharType="begin"/>
        </w:r>
        <w:r>
          <w:rPr>
            <w:webHidden/>
          </w:rPr>
          <w:instrText xml:space="preserve"> PAGEREF _Toc385408051 \h </w:instrText>
        </w:r>
        <w:r>
          <w:rPr>
            <w:webHidden/>
          </w:rPr>
        </w:r>
        <w:r>
          <w:rPr>
            <w:webHidden/>
          </w:rPr>
          <w:fldChar w:fldCharType="separate"/>
        </w:r>
        <w:r>
          <w:rPr>
            <w:webHidden/>
          </w:rPr>
          <w:t>96</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52" w:history="1">
        <w:r w:rsidRPr="0083294C">
          <w:rPr>
            <w:rStyle w:val="Hyperlink"/>
          </w:rPr>
          <w:t>Table 33: Access Control Object [3] (for the Connectivity Monitoring Object)</w:t>
        </w:r>
        <w:r>
          <w:rPr>
            <w:webHidden/>
          </w:rPr>
          <w:tab/>
        </w:r>
        <w:r>
          <w:rPr>
            <w:webHidden/>
          </w:rPr>
          <w:fldChar w:fldCharType="begin"/>
        </w:r>
        <w:r>
          <w:rPr>
            <w:webHidden/>
          </w:rPr>
          <w:instrText xml:space="preserve"> PAGEREF _Toc385408052 \h </w:instrText>
        </w:r>
        <w:r>
          <w:rPr>
            <w:webHidden/>
          </w:rPr>
        </w:r>
        <w:r>
          <w:rPr>
            <w:webHidden/>
          </w:rPr>
          <w:fldChar w:fldCharType="separate"/>
        </w:r>
        <w:r>
          <w:rPr>
            <w:webHidden/>
          </w:rPr>
          <w:t>97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53" w:history="1">
        <w:r w:rsidRPr="0083294C">
          <w:rPr>
            <w:rStyle w:val="Hyperlink"/>
          </w:rPr>
          <w:t>Table 34: Access Control Object [4] (for the Firmware Update Object)</w:t>
        </w:r>
        <w:r>
          <w:rPr>
            <w:webHidden/>
          </w:rPr>
          <w:tab/>
        </w:r>
        <w:r>
          <w:rPr>
            <w:webHidden/>
          </w:rPr>
          <w:fldChar w:fldCharType="begin"/>
        </w:r>
        <w:r>
          <w:rPr>
            <w:webHidden/>
          </w:rPr>
          <w:instrText xml:space="preserve"> PAGEREF _Toc385408053 \h </w:instrText>
        </w:r>
        <w:r>
          <w:rPr>
            <w:webHidden/>
          </w:rPr>
        </w:r>
        <w:r>
          <w:rPr>
            <w:webHidden/>
          </w:rPr>
          <w:fldChar w:fldCharType="separate"/>
        </w:r>
        <w:r>
          <w:rPr>
            <w:webHidden/>
          </w:rPr>
          <w:t>97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54" w:history="1">
        <w:r w:rsidRPr="0083294C">
          <w:rPr>
            <w:rStyle w:val="Hyperlink"/>
          </w:rPr>
          <w:t>Table 35: Device Object</w:t>
        </w:r>
        <w:r>
          <w:rPr>
            <w:webHidden/>
          </w:rPr>
          <w:tab/>
        </w:r>
        <w:r>
          <w:rPr>
            <w:webHidden/>
          </w:rPr>
          <w:fldChar w:fldCharType="begin"/>
        </w:r>
        <w:r>
          <w:rPr>
            <w:webHidden/>
          </w:rPr>
          <w:instrText xml:space="preserve"> PAGEREF _Toc385408054 \h </w:instrText>
        </w:r>
        <w:r>
          <w:rPr>
            <w:webHidden/>
          </w:rPr>
        </w:r>
        <w:r>
          <w:rPr>
            <w:webHidden/>
          </w:rPr>
          <w:fldChar w:fldCharType="separate"/>
        </w:r>
        <w:r>
          <w:rPr>
            <w:webHidden/>
          </w:rPr>
          <w:t>97</w:t>
        </w:r>
        <w:r>
          <w:rPr>
            <w:webHidden/>
          </w:rPr>
          <w:fldChar w:fldCharType="end"/>
        </w:r>
      </w:hyperlink>
    </w:p>
    <w:p w:rsidR="006E573C" w:rsidRDefault="006E573C">
      <w:pPr>
        <w:pStyle w:val="TableofFigures"/>
        <w:rPr>
          <w:rFonts w:asciiTheme="minorHAnsi" w:eastAsiaTheme="minorEastAsia" w:hAnsiTheme="minorHAnsi" w:cstheme="minorBidi"/>
          <w:b w:val="0"/>
          <w:bCs w:val="0"/>
          <w:sz w:val="22"/>
          <w:szCs w:val="22"/>
          <w:lang w:eastAsia="en-GB"/>
        </w:rPr>
      </w:pPr>
      <w:hyperlink w:anchor="_Toc385408055" w:history="1">
        <w:r w:rsidRPr="0083294C">
          <w:rPr>
            <w:rStyle w:val="Hyperlink"/>
          </w:rPr>
          <w:t>Table 36: Connectivity Monitoring Object</w:t>
        </w:r>
        <w:r>
          <w:rPr>
            <w:webHidden/>
          </w:rPr>
          <w:tab/>
        </w:r>
        <w:r>
          <w:rPr>
            <w:webHidden/>
          </w:rPr>
          <w:fldChar w:fldCharType="begin"/>
        </w:r>
        <w:r>
          <w:rPr>
            <w:webHidden/>
          </w:rPr>
          <w:instrText xml:space="preserve"> PAGEREF _Toc385408055 \h </w:instrText>
        </w:r>
        <w:r>
          <w:rPr>
            <w:webHidden/>
          </w:rPr>
        </w:r>
        <w:r>
          <w:rPr>
            <w:webHidden/>
          </w:rPr>
          <w:fldChar w:fldCharType="separate"/>
        </w:r>
        <w:r>
          <w:rPr>
            <w:webHidden/>
          </w:rPr>
          <w:t>98</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85408094"/>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85408095"/>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51149235"/>
      <w:bookmarkStart w:id="14" w:name="_Toc385408096"/>
      <w:r w:rsidRPr="008E7BB2">
        <w:t>Normative References</w:t>
      </w:r>
      <w:bookmarkEnd w:id="10"/>
      <w:bookmarkEnd w:id="11"/>
      <w:bookmarkEnd w:id="12"/>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2D2385">
              <w:rPr>
                <w:sz w:val="18"/>
                <w:szCs w:val="18"/>
                <w:lang w:val="en-US" w:eastAsia="zh-CN"/>
              </w:rPr>
              <w:t xml:space="preserve">, </w:t>
            </w:r>
            <w:r w:rsidRPr="00416B27">
              <w:rPr>
                <w:sz w:val="18"/>
                <w:szCs w:val="18"/>
                <w:lang w:val="en-US" w:eastAsia="zh-CN"/>
              </w:rPr>
              <w:t>M. Vial</w:t>
            </w:r>
            <w:r w:rsidRPr="002D2385">
              <w:rPr>
                <w:sz w:val="18"/>
                <w:szCs w:val="18"/>
                <w:lang w:val="en-US" w:eastAsia="zh-CN"/>
              </w:rPr>
              <w:t xml:space="preserve">, </w:t>
            </w:r>
            <w:r w:rsidRPr="00416B27">
              <w:rPr>
                <w:sz w:val="18"/>
                <w:szCs w:val="18"/>
                <w:lang w:val="en-US" w:eastAsia="zh-CN"/>
              </w:rPr>
              <w:t>“CoRE Interfaces”</w:t>
            </w:r>
            <w:r w:rsidRPr="002D2385">
              <w:rPr>
                <w:sz w:val="18"/>
                <w:szCs w:val="18"/>
                <w:lang w:val="en-US" w:eastAsia="zh-CN"/>
              </w:rPr>
              <w:t xml:space="preserve">, </w:t>
            </w:r>
            <w:r w:rsidRPr="00416B27">
              <w:rPr>
                <w:sz w:val="18"/>
                <w:szCs w:val="18"/>
                <w:lang w:val="en-US" w:eastAsia="zh-CN"/>
              </w:rPr>
              <w:t>draft-ietf-core-interfaces-01</w:t>
            </w:r>
            <w:r w:rsidRPr="002D2385">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2D2385">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hyperlink r:id="rId13" w:history="1">
              <w:r w:rsidR="00F43A16" w:rsidRPr="002D2385">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2D2385"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2D2385">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2D2385">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2D2385">
              <w:rPr>
                <w:sz w:val="18"/>
                <w:szCs w:val="18"/>
                <w:lang w:eastAsia="zh-CN"/>
              </w:rPr>
              <w:t>1</w:t>
            </w:r>
            <w:r w:rsidR="00EE4DAD" w:rsidRPr="002D2385">
              <w:rPr>
                <w:sz w:val="18"/>
                <w:szCs w:val="18"/>
              </w:rPr>
              <w:t>_</w:t>
            </w:r>
            <w:r w:rsidR="00EE4DAD" w:rsidRPr="002D2385">
              <w:rPr>
                <w:sz w:val="18"/>
                <w:szCs w:val="18"/>
                <w:lang w:eastAsia="zh-CN"/>
              </w:rPr>
              <w:t>0</w:t>
            </w:r>
            <w:r w:rsidR="00EE4DAD" w:rsidRPr="002D2385">
              <w:rPr>
                <w:sz w:val="18"/>
                <w:szCs w:val="18"/>
              </w:rPr>
              <w:t>,</w:t>
            </w:r>
            <w:r w:rsidR="00EE4DAD" w:rsidRPr="002D2385">
              <w:rPr>
                <w:rFonts w:eastAsia="Malgun Gothic"/>
                <w:sz w:val="18"/>
                <w:szCs w:val="18"/>
                <w:lang w:eastAsia="ko-KR"/>
              </w:rPr>
              <w:t xml:space="preserve"> </w:t>
            </w:r>
            <w:hyperlink r:id="rId16" w:history="1">
              <w:r w:rsidR="00EE4DAD" w:rsidRPr="002D2385">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hyperlink r:id="rId17" w:history="1">
              <w:r w:rsidR="00EE4DAD" w:rsidRPr="002D2385">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2D2385">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2D2385">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2D2385">
                <w:rPr>
                  <w:rStyle w:val="Hyperlink"/>
                  <w:sz w:val="18"/>
                  <w:szCs w:val="18"/>
                </w:rPr>
                <w:t>URL:http://www.ietf.org/rfc/rfc</w:t>
              </w:r>
              <w:r w:rsidR="00EE4DAD" w:rsidRPr="002D2385">
                <w:rPr>
                  <w:rStyle w:val="Hyperlink"/>
                  <w:rFonts w:eastAsia="MS Mincho"/>
                  <w:sz w:val="18"/>
                  <w:szCs w:val="18"/>
                  <w:lang w:eastAsia="ja-JP"/>
                </w:rPr>
                <w:t>4122</w:t>
              </w:r>
              <w:r w:rsidR="00EE4DAD" w:rsidRPr="002D2385">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2D2385">
                <w:rPr>
                  <w:rStyle w:val="Hyperlink"/>
                  <w:rFonts w:ascii="Times New Roman" w:hAnsi="Times New Roman" w:cs="Times New Roman"/>
                  <w:sz w:val="18"/>
                  <w:szCs w:val="18"/>
                </w:rPr>
                <w:t>RFC 6347</w:t>
              </w:r>
            </w:hyperlink>
            <w:r w:rsidR="00EE4DAD" w:rsidRPr="002D2385">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85408097"/>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2D2385"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2D2385">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2D2385">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2D2385">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85408098"/>
      <w:r w:rsidRPr="008E7BB2">
        <w:lastRenderedPageBreak/>
        <w:t>Terminology and Conventions</w:t>
      </w:r>
      <w:bookmarkEnd w:id="13"/>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Ref511812783"/>
      <w:bookmarkStart w:id="28" w:name="_Toc51149239"/>
      <w:bookmarkStart w:id="29" w:name="_Toc385408099"/>
      <w:r w:rsidRPr="008E7BB2">
        <w:t>Conventions</w:t>
      </w:r>
      <w:bookmarkEnd w:id="24"/>
      <w:bookmarkEnd w:id="25"/>
      <w:bookmarkEnd w:id="26"/>
      <w:bookmarkEnd w:id="2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85408100"/>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85408101"/>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85408102"/>
      <w:r w:rsidRPr="008E7BB2">
        <w:lastRenderedPageBreak/>
        <w:t>Introduction</w:t>
      </w:r>
      <w:bookmarkEnd w:id="27"/>
      <w:bookmarkEnd w:id="28"/>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75AB9678" wp14:editId="52B86112">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85408067"/>
      <w:r>
        <w:t xml:space="preserve">Figure </w:t>
      </w:r>
      <w:r w:rsidR="00962CCF">
        <w:fldChar w:fldCharType="begin"/>
      </w:r>
      <w:r w:rsidR="00962CCF">
        <w:instrText xml:space="preserve"> SEQ Figure \* ARABIC </w:instrText>
      </w:r>
      <w:r w:rsidR="00962CCF">
        <w:fldChar w:fldCharType="separate"/>
      </w:r>
      <w:r w:rsidR="00D304AB">
        <w:rPr>
          <w:noProof/>
        </w:rPr>
        <w:t>1</w:t>
      </w:r>
      <w:r w:rsidR="00962CCF">
        <w:rPr>
          <w:noProof/>
        </w:rPr>
        <w:fldChar w:fldCharType="end"/>
      </w:r>
      <w:bookmarkEnd w:id="41"/>
      <w:r w:rsidRPr="00010059">
        <w:t>: The overall architecture of the LWM2M Enabler.</w:t>
      </w:r>
      <w:bookmarkEnd w:id="42"/>
    </w:p>
    <w:p w:rsidR="001431CF" w:rsidRDefault="0076683F" w:rsidP="00D40ACA">
      <w:pPr>
        <w:pStyle w:val="Caption"/>
      </w:pPr>
      <w:r w:rsidRPr="00D40ACA">
        <w:rPr>
          <w:noProof/>
          <w:lang w:eastAsia="en-GB"/>
        </w:rPr>
        <w:lastRenderedPageBreak/>
        <w:drawing>
          <wp:inline distT="0" distB="0" distL="0" distR="0" wp14:anchorId="0670C38A" wp14:editId="2F0A2A00">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85408068"/>
      <w:r>
        <w:t xml:space="preserve">Figure </w:t>
      </w:r>
      <w:r w:rsidR="00962CCF">
        <w:fldChar w:fldCharType="begin"/>
      </w:r>
      <w:r w:rsidR="00962CCF">
        <w:instrText xml:space="preserve"> SEQ Figure \* AR</w:instrText>
      </w:r>
      <w:r w:rsidR="00962CCF">
        <w:instrText xml:space="preserve">ABIC </w:instrText>
      </w:r>
      <w:r w:rsidR="00962CCF">
        <w:fldChar w:fldCharType="separate"/>
      </w:r>
      <w:r w:rsidR="00D304AB">
        <w:rPr>
          <w:noProof/>
        </w:rPr>
        <w:t>2</w:t>
      </w:r>
      <w:r w:rsidR="00962CCF">
        <w:rPr>
          <w:noProof/>
        </w:rPr>
        <w:fldChar w:fldCharType="end"/>
      </w:r>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85408103"/>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85408104"/>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2D2385">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33FA0390" wp14:editId="196782AE">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85408069"/>
      <w:r>
        <w:t xml:space="preserve">Figure </w:t>
      </w:r>
      <w:r w:rsidR="00962CCF">
        <w:fldChar w:fldCharType="begin"/>
      </w:r>
      <w:r w:rsidR="00962CCF">
        <w:instrText xml:space="preserve"> SEQ Figure \* ARABIC </w:instrText>
      </w:r>
      <w:r w:rsidR="00962CCF">
        <w:fldChar w:fldCharType="separate"/>
      </w:r>
      <w:r w:rsidR="00D304AB">
        <w:rPr>
          <w:noProof/>
        </w:rPr>
        <w:t>3</w:t>
      </w:r>
      <w:r w:rsidR="00962CCF">
        <w:rPr>
          <w:noProof/>
        </w:rPr>
        <w:fldChar w:fldCharType="end"/>
      </w:r>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2D2385">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330D1F1C" wp14:editId="196F3D1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85408070"/>
      <w:r>
        <w:t xml:space="preserve">Figure </w:t>
      </w:r>
      <w:r w:rsidR="00962CCF">
        <w:fldChar w:fldCharType="begin"/>
      </w:r>
      <w:r w:rsidR="00962CCF">
        <w:instrText xml:space="preserve"> SEQ Figure \* ARABIC </w:instrText>
      </w:r>
      <w:r w:rsidR="00962CCF">
        <w:fldChar w:fldCharType="separate"/>
      </w:r>
      <w:r w:rsidR="00D304AB">
        <w:rPr>
          <w:noProof/>
        </w:rPr>
        <w:t>4</w:t>
      </w:r>
      <w:r w:rsidR="00962CCF">
        <w:rPr>
          <w:noProof/>
        </w:rPr>
        <w:fldChar w:fldCharType="end"/>
      </w:r>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eastAsia="en-GB"/>
        </w:rPr>
        <w:drawing>
          <wp:inline distT="0" distB="0" distL="0" distR="0" wp14:anchorId="5B87F6AB" wp14:editId="0A0EF15D">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85408071"/>
      <w:r>
        <w:t xml:space="preserve">Figure </w:t>
      </w:r>
      <w:r w:rsidR="00962CCF">
        <w:fldChar w:fldCharType="begin"/>
      </w:r>
      <w:r w:rsidR="00962CCF">
        <w:instrText xml:space="preserve"> SEQ Figure \* ARABIC </w:instrText>
      </w:r>
      <w:r w:rsidR="00962CCF">
        <w:fldChar w:fldCharType="separate"/>
      </w:r>
      <w:r w:rsidR="00D304AB">
        <w:rPr>
          <w:noProof/>
        </w:rPr>
        <w:t>5</w:t>
      </w:r>
      <w:r w:rsidR="00962CCF">
        <w:rPr>
          <w:noProof/>
        </w:rPr>
        <w:fldChar w:fldCharType="end"/>
      </w:r>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7A4E3E32" wp14:editId="26B4F3F5">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85408072"/>
      <w:r>
        <w:t xml:space="preserve">Figure </w:t>
      </w:r>
      <w:r w:rsidR="00962CCF">
        <w:fldChar w:fldCharType="begin"/>
      </w:r>
      <w:r w:rsidR="00962CCF">
        <w:instrText xml:space="preserve"> SEQ Figure \* ARABIC </w:instrText>
      </w:r>
      <w:r w:rsidR="00962CCF">
        <w:fldChar w:fldCharType="separate"/>
      </w:r>
      <w:r w:rsidR="00D304AB">
        <w:rPr>
          <w:noProof/>
        </w:rPr>
        <w:t>6</w:t>
      </w:r>
      <w:r w:rsidR="00962CCF">
        <w:rPr>
          <w:noProof/>
        </w:rPr>
        <w:fldChar w:fldCharType="end"/>
      </w:r>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2D2385">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85408020"/>
      <w:bookmarkEnd w:id="60"/>
      <w:r>
        <w:t xml:space="preserve">Table </w:t>
      </w:r>
      <w:r w:rsidR="00962CCF">
        <w:fldChar w:fldCharType="begin"/>
      </w:r>
      <w:r w:rsidR="00962CCF">
        <w:instrText xml:space="preserve"> SEQ Table \* ARABIC </w:instrText>
      </w:r>
      <w:r w:rsidR="00962CCF">
        <w:fldChar w:fldCharType="separate"/>
      </w:r>
      <w:r w:rsidR="00CD7519">
        <w:rPr>
          <w:noProof/>
        </w:rPr>
        <w:t>1</w:t>
      </w:r>
      <w:r w:rsidR="00962CCF">
        <w:rPr>
          <w:noProof/>
        </w:rPr>
        <w:fldChar w:fldCharType="end"/>
      </w:r>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85408105"/>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85408106"/>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85408021"/>
      <w:r>
        <w:t xml:space="preserve">Table </w:t>
      </w:r>
      <w:r w:rsidR="00962CCF">
        <w:fldChar w:fldCharType="begin"/>
      </w:r>
      <w:r w:rsidR="00962CCF">
        <w:instrText xml:space="preserve"> SEQ Table \* ARABIC </w:instrText>
      </w:r>
      <w:r w:rsidR="00962CCF">
        <w:fldChar w:fldCharType="separate"/>
      </w:r>
      <w:r w:rsidR="00CD7519">
        <w:rPr>
          <w:noProof/>
        </w:rPr>
        <w:t>2</w:t>
      </w:r>
      <w:r w:rsidR="00962CCF">
        <w:rPr>
          <w:noProof/>
        </w:rPr>
        <w:fldChar w:fldCharType="end"/>
      </w:r>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85408107"/>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06FFD825" wp14:editId="2013CAA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8540807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32512508" wp14:editId="6E0673A1">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85408074"/>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85408108"/>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85408109"/>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85408110"/>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088ECB85" wp14:editId="692273AC">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85408075"/>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85408111"/>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85408022"/>
      <w:r>
        <w:t xml:space="preserve">Table </w:t>
      </w:r>
      <w:r w:rsidR="00962CCF">
        <w:fldChar w:fldCharType="begin"/>
      </w:r>
      <w:r w:rsidR="00962CCF">
        <w:instrText xml:space="preserve"> SEQ Table \* ARABIC </w:instrText>
      </w:r>
      <w:r w:rsidR="00962CCF">
        <w:fldChar w:fldCharType="separate"/>
      </w:r>
      <w:r w:rsidR="00CD7519">
        <w:rPr>
          <w:noProof/>
        </w:rPr>
        <w:t>3</w:t>
      </w:r>
      <w:r w:rsidR="00962CCF">
        <w:rPr>
          <w:noProof/>
        </w:rPr>
        <w:fldChar w:fldCharType="end"/>
      </w:r>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85408023"/>
      <w:r>
        <w:t xml:space="preserve">Table </w:t>
      </w:r>
      <w:r w:rsidR="00962CCF">
        <w:fldChar w:fldCharType="begin"/>
      </w:r>
      <w:r w:rsidR="00962CCF">
        <w:instrText xml:space="preserve"> SEQ Table \* ARABIC </w:instrText>
      </w:r>
      <w:r w:rsidR="00962CCF">
        <w:fldChar w:fldCharType="separate"/>
      </w:r>
      <w:r w:rsidR="00CD7519">
        <w:rPr>
          <w:noProof/>
        </w:rPr>
        <w:t>4</w:t>
      </w:r>
      <w:r w:rsidR="00962CCF">
        <w:rPr>
          <w:noProof/>
        </w:rPr>
        <w:fldChar w:fldCharType="end"/>
      </w:r>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85408112"/>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85408024"/>
      <w:r>
        <w:t xml:space="preserve">Table </w:t>
      </w:r>
      <w:r w:rsidR="00962CCF">
        <w:fldChar w:fldCharType="begin"/>
      </w:r>
      <w:r w:rsidR="00962CCF">
        <w:instrText xml:space="preserve"> SEQ Table \* ARABIC </w:instrText>
      </w:r>
      <w:r w:rsidR="00962CCF">
        <w:fldChar w:fldCharType="separate"/>
      </w:r>
      <w:r w:rsidR="00CD7519">
        <w:rPr>
          <w:noProof/>
        </w:rPr>
        <w:t>5</w:t>
      </w:r>
      <w:r w:rsidR="00962CCF">
        <w:rPr>
          <w:noProof/>
        </w:rPr>
        <w:fldChar w:fldCharType="end"/>
      </w:r>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85408113"/>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85408114"/>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69BC7CD3" wp14:editId="7F0DA7B4">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85408076"/>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85408115"/>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85408025"/>
      <w:r>
        <w:t xml:space="preserve">Table </w:t>
      </w:r>
      <w:r w:rsidR="00962CCF">
        <w:fldChar w:fldCharType="begin"/>
      </w:r>
      <w:r w:rsidR="00962CCF">
        <w:instrText xml:space="preserve"> SEQ Table \* ARABIC </w:instrText>
      </w:r>
      <w:r w:rsidR="00962CCF">
        <w:fldChar w:fldCharType="separate"/>
      </w:r>
      <w:r w:rsidR="00CD7519">
        <w:rPr>
          <w:noProof/>
        </w:rPr>
        <w:t>6</w:t>
      </w:r>
      <w:r w:rsidR="00962CCF">
        <w:rPr>
          <w:noProof/>
        </w:rPr>
        <w:fldChar w:fldCharType="end"/>
      </w:r>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85408116"/>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85408026"/>
      <w:r>
        <w:t xml:space="preserve">Table </w:t>
      </w:r>
      <w:r w:rsidR="00962CCF">
        <w:fldChar w:fldCharType="begin"/>
      </w:r>
      <w:r w:rsidR="00962CCF">
        <w:instrText xml:space="preserve"> SEQ Table \* ARABIC </w:instrText>
      </w:r>
      <w:r w:rsidR="00962CCF">
        <w:fldChar w:fldCharType="separate"/>
      </w:r>
      <w:r w:rsidR="00CD7519">
        <w:rPr>
          <w:noProof/>
        </w:rPr>
        <w:t>7</w:t>
      </w:r>
      <w:r w:rsidR="00962CCF">
        <w:rPr>
          <w:noProof/>
        </w:rPr>
        <w:fldChar w:fldCharType="end"/>
      </w:r>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85408117"/>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85408027"/>
      <w:r>
        <w:t xml:space="preserve">Table </w:t>
      </w:r>
      <w:r w:rsidR="00962CCF">
        <w:fldChar w:fldCharType="begin"/>
      </w:r>
      <w:r w:rsidR="00962CCF">
        <w:instrText xml:space="preserve"> SEQ Table \* ARABIC </w:instrText>
      </w:r>
      <w:r w:rsidR="00962CCF">
        <w:fldChar w:fldCharType="separate"/>
      </w:r>
      <w:r w:rsidR="00CD7519">
        <w:rPr>
          <w:noProof/>
        </w:rPr>
        <w:t>8</w:t>
      </w:r>
      <w:r w:rsidR="00962CCF">
        <w:rPr>
          <w:noProof/>
        </w:rPr>
        <w:fldChar w:fldCharType="end"/>
      </w:r>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85408118"/>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85408028"/>
      <w:r>
        <w:t xml:space="preserve">Table </w:t>
      </w:r>
      <w:r w:rsidR="00962CCF">
        <w:fldChar w:fldCharType="begin"/>
      </w:r>
      <w:r w:rsidR="00962CCF">
        <w:instrText xml:space="preserve"> SEQ Table \* ARABIC </w:instrText>
      </w:r>
      <w:r w:rsidR="00962CCF">
        <w:fldChar w:fldCharType="separate"/>
      </w:r>
      <w:r w:rsidR="00CD7519">
        <w:rPr>
          <w:noProof/>
        </w:rPr>
        <w:t>9</w:t>
      </w:r>
      <w:r w:rsidR="00962CCF">
        <w:rPr>
          <w:noProof/>
        </w:rPr>
        <w:fldChar w:fldCharType="end"/>
      </w:r>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85408119"/>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85408029"/>
      <w:r>
        <w:t xml:space="preserve">Table </w:t>
      </w:r>
      <w:r w:rsidR="00962CCF">
        <w:fldChar w:fldCharType="begin"/>
      </w:r>
      <w:r w:rsidR="00962CCF">
        <w:instrText xml:space="preserve"> SEQ Table \* ARABIC </w:instrText>
      </w:r>
      <w:r w:rsidR="00962CCF">
        <w:fldChar w:fldCharType="separate"/>
      </w:r>
      <w:r w:rsidR="00CD7519">
        <w:rPr>
          <w:noProof/>
        </w:rPr>
        <w:t>10</w:t>
      </w:r>
      <w:r w:rsidR="00962CCF">
        <w:rPr>
          <w:noProof/>
        </w:rPr>
        <w:fldChar w:fldCharType="end"/>
      </w:r>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85408120"/>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85408030"/>
      <w:r>
        <w:t xml:space="preserve">Table </w:t>
      </w:r>
      <w:r w:rsidR="00962CCF">
        <w:fldChar w:fldCharType="begin"/>
      </w:r>
      <w:r w:rsidR="00962CCF">
        <w:instrText xml:space="preserve"> SEQ Table \* ARABIC </w:instrText>
      </w:r>
      <w:r w:rsidR="00962CCF">
        <w:fldChar w:fldCharType="separate"/>
      </w:r>
      <w:r w:rsidR="00CD7519">
        <w:rPr>
          <w:noProof/>
        </w:rPr>
        <w:t>11</w:t>
      </w:r>
      <w:r w:rsidR="00962CCF">
        <w:rPr>
          <w:noProof/>
        </w:rPr>
        <w:fldChar w:fldCharType="end"/>
      </w:r>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85408121"/>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85408031"/>
      <w:r>
        <w:t xml:space="preserve">Table </w:t>
      </w:r>
      <w:r w:rsidR="00962CCF">
        <w:fldChar w:fldCharType="begin"/>
      </w:r>
      <w:r w:rsidR="00962CCF">
        <w:instrText xml:space="preserve"> SEQ Table \* ARABIC </w:instrText>
      </w:r>
      <w:r w:rsidR="00962CCF">
        <w:fldChar w:fldCharType="separate"/>
      </w:r>
      <w:r w:rsidR="00CD7519">
        <w:rPr>
          <w:noProof/>
        </w:rPr>
        <w:t>12</w:t>
      </w:r>
      <w:r w:rsidR="00962CCF">
        <w:rPr>
          <w:noProof/>
        </w:rPr>
        <w:fldChar w:fldCharType="end"/>
      </w:r>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85408122"/>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49E7AAA9" wp14:editId="578B026A">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85408077"/>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85408123"/>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85408032"/>
      <w:r>
        <w:t xml:space="preserve">Table </w:t>
      </w:r>
      <w:r w:rsidR="00962CCF">
        <w:fldChar w:fldCharType="begin"/>
      </w:r>
      <w:r w:rsidR="00962CCF">
        <w:instrText xml:space="preserve"> SEQ Table \* ARABIC </w:instrText>
      </w:r>
      <w:r w:rsidR="00962CCF">
        <w:fldChar w:fldCharType="separate"/>
      </w:r>
      <w:r w:rsidR="00CD7519">
        <w:rPr>
          <w:noProof/>
        </w:rPr>
        <w:t>13</w:t>
      </w:r>
      <w:r w:rsidR="00962CCF">
        <w:rPr>
          <w:noProof/>
        </w:rPr>
        <w:fldChar w:fldCharType="end"/>
      </w:r>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85408124"/>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85408033"/>
      <w:r>
        <w:t xml:space="preserve">Table </w:t>
      </w:r>
      <w:r w:rsidR="00962CCF">
        <w:fldChar w:fldCharType="begin"/>
      </w:r>
      <w:r w:rsidR="00962CCF">
        <w:instrText xml:space="preserve"> SEQ Table \* ARABIC </w:instrText>
      </w:r>
      <w:r w:rsidR="00962CCF">
        <w:fldChar w:fldCharType="separate"/>
      </w:r>
      <w:r w:rsidR="00CD7519">
        <w:rPr>
          <w:noProof/>
        </w:rPr>
        <w:t>14</w:t>
      </w:r>
      <w:r w:rsidR="00962CCF">
        <w:rPr>
          <w:noProof/>
        </w:rPr>
        <w:fldChar w:fldCharType="end"/>
      </w:r>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0AE8815D" wp14:editId="14B792FF">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85408078"/>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85408125"/>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85408126"/>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85408127"/>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618EFBAE" wp14:editId="455A2125">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85408079"/>
      <w:r>
        <w:t xml:space="preserve">Figure </w:t>
      </w:r>
      <w:r w:rsidR="00962CCF">
        <w:fldChar w:fldCharType="begin"/>
      </w:r>
      <w:r w:rsidR="00962CCF">
        <w:instrText xml:space="preserve"> SEQ Figure \* ARABIC </w:instrText>
      </w:r>
      <w:r w:rsidR="00962CCF">
        <w:fldChar w:fldCharType="separate"/>
      </w:r>
      <w:r w:rsidR="00D304AB">
        <w:rPr>
          <w:noProof/>
        </w:rPr>
        <w:t>13</w:t>
      </w:r>
      <w:r w:rsidR="00962CCF">
        <w:rPr>
          <w:noProof/>
        </w:rPr>
        <w:fldChar w:fldCharType="end"/>
      </w:r>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2DB6679A" wp14:editId="49B14CA5">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85408080"/>
      <w:r>
        <w:t xml:space="preserve">Figure </w:t>
      </w:r>
      <w:r w:rsidR="00962CCF">
        <w:fldChar w:fldCharType="begin"/>
      </w:r>
      <w:r w:rsidR="00962CCF">
        <w:instrText xml:space="preserve"> SEQ Figure \* ARABIC </w:instrText>
      </w:r>
      <w:r w:rsidR="00962CCF">
        <w:fldChar w:fldCharType="separate"/>
      </w:r>
      <w:r w:rsidR="00D304AB">
        <w:rPr>
          <w:noProof/>
        </w:rPr>
        <w:t>14</w:t>
      </w:r>
      <w:r w:rsidR="00962CCF">
        <w:rPr>
          <w:noProof/>
        </w:rPr>
        <w:fldChar w:fldCharType="end"/>
      </w:r>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85408128"/>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85408034"/>
      <w:r>
        <w:t xml:space="preserve">Table </w:t>
      </w:r>
      <w:r w:rsidR="00962CCF">
        <w:fldChar w:fldCharType="begin"/>
      </w:r>
      <w:r w:rsidR="00962CCF">
        <w:instrText xml:space="preserve"> SEQ Table \* ARABIC </w:instrText>
      </w:r>
      <w:r w:rsidR="00962CCF">
        <w:fldChar w:fldCharType="separate"/>
      </w:r>
      <w:r w:rsidR="00CD7519">
        <w:rPr>
          <w:noProof/>
        </w:rPr>
        <w:t>15</w:t>
      </w:r>
      <w:r w:rsidR="00962CCF">
        <w:rPr>
          <w:noProof/>
        </w:rPr>
        <w:fldChar w:fldCharType="end"/>
      </w:r>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85408129"/>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85408130"/>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85408131"/>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85408132"/>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85408133"/>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85408134"/>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287" w:name="_Ref368310482"/>
      <w:bookmarkStart w:id="288" w:name="_Toc385408035"/>
      <w:r>
        <w:t xml:space="preserve">Table </w:t>
      </w:r>
      <w:r w:rsidR="00962CCF">
        <w:fldChar w:fldCharType="begin"/>
      </w:r>
      <w:r w:rsidR="00962CCF">
        <w:instrText xml:space="preserve"> SEQ Table \* ARABIC </w:instrText>
      </w:r>
      <w:r w:rsidR="00962CCF">
        <w:fldChar w:fldCharType="separate"/>
      </w:r>
      <w:r w:rsidR="00CD7519">
        <w:rPr>
          <w:noProof/>
        </w:rPr>
        <w:t>16</w:t>
      </w:r>
      <w:r w:rsidR="00962CCF">
        <w:rPr>
          <w:noProof/>
        </w:rPr>
        <w:fldChar w:fldCharType="end"/>
      </w:r>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31D63DA5" wp14:editId="0307A568">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85408081"/>
      <w:r>
        <w:t xml:space="preserve">Figure </w:t>
      </w:r>
      <w:r w:rsidR="00962CCF">
        <w:fldChar w:fldCharType="begin"/>
      </w:r>
      <w:r w:rsidR="00962CCF">
        <w:instrText xml:space="preserve"> SEQ Figure \* ARABIC </w:instrText>
      </w:r>
      <w:r w:rsidR="00962CCF">
        <w:fldChar w:fldCharType="separate"/>
      </w:r>
      <w:r w:rsidR="00D304AB">
        <w:rPr>
          <w:noProof/>
        </w:rPr>
        <w:t>15</w:t>
      </w:r>
      <w:r w:rsidR="00962CCF">
        <w:rPr>
          <w:noProof/>
        </w:rPr>
        <w:fldChar w:fldCharType="end"/>
      </w:r>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85408135"/>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85408036"/>
      <w:r>
        <w:t xml:space="preserve">Table </w:t>
      </w:r>
      <w:r w:rsidR="00962CCF">
        <w:fldChar w:fldCharType="begin"/>
      </w:r>
      <w:r w:rsidR="00962CCF">
        <w:instrText xml:space="preserve"> SEQ Table \* ARABIC </w:instrText>
      </w:r>
      <w:r w:rsidR="00962CCF">
        <w:fldChar w:fldCharType="separate"/>
      </w:r>
      <w:r w:rsidR="00CD7519">
        <w:rPr>
          <w:noProof/>
        </w:rPr>
        <w:t>17</w:t>
      </w:r>
      <w:r w:rsidR="00962CCF">
        <w:rPr>
          <w:noProof/>
        </w:rPr>
        <w:fldChar w:fldCharType="end"/>
      </w:r>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85408136"/>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85408137"/>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85408138"/>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85408139"/>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85408140"/>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85408141"/>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85408142"/>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85408143"/>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85408144"/>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2D2385">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2D2385">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85408145"/>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85408146"/>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59150002" r:id="rId41"/>
        </w:object>
      </w:r>
    </w:p>
    <w:p w:rsidR="00C40931" w:rsidRDefault="001431CF" w:rsidP="00D40ACA">
      <w:pPr>
        <w:pStyle w:val="Caption"/>
      </w:pPr>
      <w:bookmarkStart w:id="350" w:name="_Toc385408082"/>
      <w:r>
        <w:t xml:space="preserve">Figure </w:t>
      </w:r>
      <w:r w:rsidR="00962CCF">
        <w:fldChar w:fldCharType="begin"/>
      </w:r>
      <w:r w:rsidR="00962CCF">
        <w:instrText xml:space="preserve"> SEQ Figure \* ARABIC </w:instrText>
      </w:r>
      <w:r w:rsidR="00962CCF">
        <w:fldChar w:fldCharType="separate"/>
      </w:r>
      <w:r w:rsidR="00D304AB">
        <w:rPr>
          <w:noProof/>
        </w:rPr>
        <w:t>16</w:t>
      </w:r>
      <w:r w:rsidR="00962CCF">
        <w:rPr>
          <w:noProof/>
        </w:rPr>
        <w:fldChar w:fldCharType="end"/>
      </w:r>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85408147"/>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8540814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85408149"/>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85408150"/>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85408151"/>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85408152"/>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85408037"/>
      <w:r>
        <w:t xml:space="preserve">Table </w:t>
      </w:r>
      <w:r w:rsidR="00962CCF">
        <w:fldChar w:fldCharType="begin"/>
      </w:r>
      <w:r w:rsidR="00962CCF">
        <w:instrText xml:space="preserve"> SEQ Table \* ARABIC </w:instrText>
      </w:r>
      <w:r w:rsidR="00962CCF">
        <w:fldChar w:fldCharType="separate"/>
      </w:r>
      <w:r w:rsidR="00CD7519">
        <w:rPr>
          <w:noProof/>
        </w:rPr>
        <w:t>18</w:t>
      </w:r>
      <w:r w:rsidR="00962CCF">
        <w:rPr>
          <w:noProof/>
        </w:rPr>
        <w:fldChar w:fldCharType="end"/>
      </w:r>
      <w:r w:rsidRPr="00251E94">
        <w:t>: Operation to Method and URI Mapping</w:t>
      </w:r>
      <w:bookmarkEnd w:id="381"/>
    </w:p>
    <w:p w:rsidR="001431CF" w:rsidRDefault="008C5DA1" w:rsidP="001431CF">
      <w:pPr>
        <w:pStyle w:val="AltNormal"/>
        <w:keepNext/>
        <w:jc w:val="center"/>
      </w:pPr>
      <w:r w:rsidRPr="00D40ACA">
        <w:rPr>
          <w:noProof/>
          <w:lang w:eastAsia="en-GB"/>
        </w:rPr>
        <w:drawing>
          <wp:inline distT="0" distB="0" distL="0" distR="0" wp14:anchorId="57613EAD" wp14:editId="48AE600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85408083"/>
      <w:r>
        <w:t xml:space="preserve">Figure </w:t>
      </w:r>
      <w:r w:rsidR="00962CCF">
        <w:fldChar w:fldCharType="begin"/>
      </w:r>
      <w:r w:rsidR="00962CCF">
        <w:instrText xml:space="preserve"> SEQ Figure \* ARABIC </w:instrText>
      </w:r>
      <w:r w:rsidR="00962CCF">
        <w:fldChar w:fldCharType="separate"/>
      </w:r>
      <w:r w:rsidR="00D304AB">
        <w:rPr>
          <w:noProof/>
        </w:rPr>
        <w:t>17</w:t>
      </w:r>
      <w:r w:rsidR="00962CCF">
        <w:rPr>
          <w:noProof/>
        </w:rPr>
        <w:fldChar w:fldCharType="end"/>
      </w:r>
      <w:r w:rsidRPr="00082D70">
        <w:t>: Example of Client initiated Bootstrap exchange.</w:t>
      </w:r>
      <w:bookmarkEnd w:id="382"/>
    </w:p>
    <w:p w:rsidR="001431CF" w:rsidRDefault="008C5DA1" w:rsidP="001431CF">
      <w:pPr>
        <w:keepNext/>
        <w:jc w:val="center"/>
      </w:pPr>
      <w:r w:rsidRPr="00D40ACA">
        <w:rPr>
          <w:noProof/>
          <w:lang w:eastAsia="en-GB"/>
        </w:rPr>
        <w:lastRenderedPageBreak/>
        <w:drawing>
          <wp:inline distT="0" distB="0" distL="0" distR="0" wp14:anchorId="64A6833F" wp14:editId="6305E326">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85408084"/>
      <w:r>
        <w:t xml:space="preserve">Figure </w:t>
      </w:r>
      <w:r w:rsidR="00962CCF">
        <w:fldChar w:fldCharType="begin"/>
      </w:r>
      <w:r w:rsidR="00962CCF">
        <w:instrText xml:space="preserve"> SEQ Figure \* ARABIC </w:instrText>
      </w:r>
      <w:r w:rsidR="00962CCF">
        <w:fldChar w:fldCharType="separate"/>
      </w:r>
      <w:r w:rsidR="00D304AB">
        <w:rPr>
          <w:noProof/>
        </w:rPr>
        <w:t>18</w:t>
      </w:r>
      <w:r w:rsidR="00962CCF">
        <w:rPr>
          <w:noProof/>
        </w:rPr>
        <w:fldChar w:fldCharType="end"/>
      </w:r>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85408153"/>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85408038"/>
      <w:r>
        <w:t xml:space="preserve">Table </w:t>
      </w:r>
      <w:r w:rsidR="00962CCF">
        <w:fldChar w:fldCharType="begin"/>
      </w:r>
      <w:r w:rsidR="00962CCF">
        <w:instrText xml:space="preserve"> SEQ Table \* ARABIC </w:instrText>
      </w:r>
      <w:r w:rsidR="00962CCF">
        <w:fldChar w:fldCharType="separate"/>
      </w:r>
      <w:r w:rsidR="00CD7519">
        <w:rPr>
          <w:noProof/>
        </w:rPr>
        <w:t>19</w:t>
      </w:r>
      <w:r w:rsidR="00962CCF">
        <w:rPr>
          <w:noProof/>
        </w:rPr>
        <w:fldChar w:fldCharType="end"/>
      </w:r>
      <w:bookmarkEnd w:id="387"/>
      <w:r w:rsidRPr="00615CCD">
        <w:t>: Operation to Method and URI Mapping</w:t>
      </w:r>
      <w:bookmarkEnd w:id="388"/>
    </w:p>
    <w:p w:rsidR="001431CF" w:rsidRDefault="00830844" w:rsidP="001431CF">
      <w:pPr>
        <w:keepNext/>
        <w:jc w:val="center"/>
      </w:pPr>
      <w:r w:rsidRPr="008E7BB2">
        <w:rPr>
          <w:noProof/>
          <w:lang w:eastAsia="en-GB"/>
        </w:rPr>
        <w:lastRenderedPageBreak/>
        <w:drawing>
          <wp:inline distT="0" distB="0" distL="0" distR="0" wp14:anchorId="73E80BC8" wp14:editId="2818F5D6">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85408085"/>
      <w:r>
        <w:t xml:space="preserve">Figure </w:t>
      </w:r>
      <w:r w:rsidR="00962CCF">
        <w:fldChar w:fldCharType="begin"/>
      </w:r>
      <w:r w:rsidR="00962CCF">
        <w:instrText xml:space="preserve"> SEQ Figure \* ARABIC </w:instrText>
      </w:r>
      <w:r w:rsidR="00962CCF">
        <w:fldChar w:fldCharType="separate"/>
      </w:r>
      <w:r w:rsidR="00D304AB">
        <w:rPr>
          <w:noProof/>
        </w:rPr>
        <w:t>19</w:t>
      </w:r>
      <w:r w:rsidR="00962CCF">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85408154"/>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85408039"/>
      <w:r>
        <w:t xml:space="preserve">Table </w:t>
      </w:r>
      <w:r w:rsidR="00962CCF">
        <w:fldChar w:fldCharType="begin"/>
      </w:r>
      <w:r w:rsidR="00962CCF">
        <w:instrText xml:space="preserve"> SEQ Table \* ARABIC </w:instrText>
      </w:r>
      <w:r w:rsidR="00962CCF">
        <w:fldChar w:fldCharType="separate"/>
      </w:r>
      <w:r w:rsidR="00CD7519">
        <w:rPr>
          <w:noProof/>
        </w:rPr>
        <w:t>20</w:t>
      </w:r>
      <w:r w:rsidR="00962CCF">
        <w:rPr>
          <w:noProof/>
        </w:rPr>
        <w:fldChar w:fldCharType="end"/>
      </w:r>
      <w:r w:rsidRPr="00BA13A9">
        <w:t>:  Operation to Method Mapping</w:t>
      </w:r>
      <w:bookmarkEnd w:id="393"/>
    </w:p>
    <w:p w:rsidR="001431CF" w:rsidRDefault="00CA63AC" w:rsidP="001431CF">
      <w:pPr>
        <w:keepNext/>
        <w:jc w:val="center"/>
      </w:pPr>
      <w:r w:rsidRPr="00D40ACA">
        <w:rPr>
          <w:noProof/>
          <w:lang w:eastAsia="en-GB"/>
        </w:rPr>
        <w:lastRenderedPageBreak/>
        <w:drawing>
          <wp:inline distT="0" distB="0" distL="0" distR="0" wp14:anchorId="609BE815" wp14:editId="5823698F">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85408086"/>
      <w:r>
        <w:t xml:space="preserve">Figure </w:t>
      </w:r>
      <w:r w:rsidR="00962CCF">
        <w:fldChar w:fldCharType="begin"/>
      </w:r>
      <w:r w:rsidR="00962CCF">
        <w:instrText xml:space="preserve"> SEQ Figure \* ARABIC </w:instrText>
      </w:r>
      <w:r w:rsidR="00962CCF">
        <w:fldChar w:fldCharType="separate"/>
      </w:r>
      <w:r w:rsidR="00D304AB">
        <w:rPr>
          <w:noProof/>
        </w:rPr>
        <w:t>20</w:t>
      </w:r>
      <w:r w:rsidR="00962CCF">
        <w:rPr>
          <w:noProof/>
        </w:rPr>
        <w:fldChar w:fldCharType="end"/>
      </w:r>
      <w:r w:rsidRPr="00D87D39">
        <w:t>: Example of Device Management &amp; Service Enablement interface exchanges.</w:t>
      </w:r>
      <w:bookmarkEnd w:id="394"/>
    </w:p>
    <w:p w:rsidR="001431CF" w:rsidRDefault="00CA63AC" w:rsidP="001431CF">
      <w:pPr>
        <w:keepNext/>
        <w:jc w:val="center"/>
      </w:pPr>
      <w:r w:rsidRPr="00D40ACA">
        <w:rPr>
          <w:noProof/>
          <w:lang w:eastAsia="en-GB"/>
        </w:rPr>
        <w:drawing>
          <wp:inline distT="0" distB="0" distL="0" distR="0" wp14:anchorId="61957D6C" wp14:editId="3EF97658">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85408087"/>
      <w:r>
        <w:t xml:space="preserve">Figure </w:t>
      </w:r>
      <w:r w:rsidR="00962CCF">
        <w:fldChar w:fldCharType="begin"/>
      </w:r>
      <w:r w:rsidR="00962CCF">
        <w:instrText xml:space="preserve"> SEQ Figure \* ARABIC </w:instrText>
      </w:r>
      <w:r w:rsidR="00962CCF">
        <w:fldChar w:fldCharType="separate"/>
      </w:r>
      <w:r w:rsidR="00D304AB">
        <w:rPr>
          <w:noProof/>
        </w:rPr>
        <w:t>21</w:t>
      </w:r>
      <w:r w:rsidR="00962CCF">
        <w:rPr>
          <w:noProof/>
        </w:rPr>
        <w:fldChar w:fldCharType="end"/>
      </w:r>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85408155"/>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85408040"/>
      <w:r>
        <w:t xml:space="preserve">Table </w:t>
      </w:r>
      <w:r w:rsidR="00962CCF">
        <w:fldChar w:fldCharType="begin"/>
      </w:r>
      <w:r w:rsidR="00962CCF">
        <w:instrText xml:space="preserve"> SEQ Table \* ARABIC </w:instrText>
      </w:r>
      <w:r w:rsidR="00962CCF">
        <w:fldChar w:fldCharType="separate"/>
      </w:r>
      <w:r w:rsidR="00CD7519">
        <w:rPr>
          <w:noProof/>
        </w:rPr>
        <w:t>21</w:t>
      </w:r>
      <w:r w:rsidR="00962CCF">
        <w:rPr>
          <w:noProof/>
        </w:rPr>
        <w:fldChar w:fldCharType="end"/>
      </w:r>
      <w:r w:rsidRPr="001A1749">
        <w:t>: Operation to Method Mapping</w:t>
      </w:r>
      <w:bookmarkEnd w:id="399"/>
    </w:p>
    <w:p w:rsidR="001431CF" w:rsidRDefault="00EA532C" w:rsidP="001431CF">
      <w:pPr>
        <w:keepNext/>
        <w:jc w:val="center"/>
      </w:pPr>
      <w:r w:rsidRPr="00D40ACA">
        <w:rPr>
          <w:noProof/>
          <w:lang w:eastAsia="en-GB"/>
        </w:rPr>
        <w:drawing>
          <wp:inline distT="0" distB="0" distL="0" distR="0" wp14:anchorId="033DED35" wp14:editId="79C1B88E">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85408088"/>
      <w:r>
        <w:t xml:space="preserve">Figure </w:t>
      </w:r>
      <w:r w:rsidR="00962CCF">
        <w:fldChar w:fldCharType="begin"/>
      </w:r>
      <w:r w:rsidR="00962CCF">
        <w:instrText xml:space="preserve"> SEQ Figure \* ARABIC </w:instrText>
      </w:r>
      <w:r w:rsidR="00962CCF">
        <w:fldChar w:fldCharType="separate"/>
      </w:r>
      <w:r w:rsidR="00D304AB">
        <w:rPr>
          <w:noProof/>
        </w:rPr>
        <w:t>22</w:t>
      </w:r>
      <w:r w:rsidR="00962CCF">
        <w:rPr>
          <w:noProof/>
        </w:rPr>
        <w:fldChar w:fldCharType="end"/>
      </w:r>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85408156"/>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17D22989" wp14:editId="7490203E">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85408089"/>
      <w:r>
        <w:t xml:space="preserve">Figure </w:t>
      </w:r>
      <w:r w:rsidR="00962CCF">
        <w:fldChar w:fldCharType="begin"/>
      </w:r>
      <w:r w:rsidR="00962CCF">
        <w:instrText xml:space="preserve"> SEQ Figure \* ARABIC </w:instrText>
      </w:r>
      <w:r w:rsidR="00962CCF">
        <w:fldChar w:fldCharType="separate"/>
      </w:r>
      <w:r w:rsidR="00D304AB">
        <w:rPr>
          <w:noProof/>
        </w:rPr>
        <w:t>23</w:t>
      </w:r>
      <w:r w:rsidR="00962CCF">
        <w:rPr>
          <w:noProof/>
        </w:rPr>
        <w:fldChar w:fldCharType="end"/>
      </w:r>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831E28F" wp14:editId="0CCD6158">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85408090"/>
      <w:r>
        <w:t xml:space="preserve">Figure </w:t>
      </w:r>
      <w:r w:rsidR="00962CCF">
        <w:fldChar w:fldCharType="begin"/>
      </w:r>
      <w:r w:rsidR="00962CCF">
        <w:instrText xml:space="preserve"> SEQ Figure \* ARABIC </w:instrText>
      </w:r>
      <w:r w:rsidR="00962CCF">
        <w:fldChar w:fldCharType="separate"/>
      </w:r>
      <w:r w:rsidR="00D304AB">
        <w:rPr>
          <w:noProof/>
        </w:rPr>
        <w:t>24</w:t>
      </w:r>
      <w:r w:rsidR="00962CCF">
        <w:rPr>
          <w:noProof/>
        </w:rPr>
        <w:fldChar w:fldCharType="end"/>
      </w:r>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85408157"/>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3E1C14D5" wp14:editId="5657FB21">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85408091"/>
      <w:r>
        <w:t xml:space="preserve">Figure </w:t>
      </w:r>
      <w:r w:rsidR="00962CCF">
        <w:fldChar w:fldCharType="begin"/>
      </w:r>
      <w:r w:rsidR="00962CCF">
        <w:instrText xml:space="preserve"> SEQ Figure \* ARABIC </w:instrText>
      </w:r>
      <w:r w:rsidR="00962CCF">
        <w:fldChar w:fldCharType="separate"/>
      </w:r>
      <w:r w:rsidR="00D304AB">
        <w:rPr>
          <w:noProof/>
        </w:rPr>
        <w:t>25</w:t>
      </w:r>
      <w:r w:rsidR="00962CCF">
        <w:rPr>
          <w:noProof/>
        </w:rPr>
        <w:fldChar w:fldCharType="end"/>
      </w:r>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85408158"/>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85408041"/>
      <w:r>
        <w:t xml:space="preserve">Table </w:t>
      </w:r>
      <w:r w:rsidR="00962CCF">
        <w:fldChar w:fldCharType="begin"/>
      </w:r>
      <w:r w:rsidR="00962CCF">
        <w:instrText xml:space="preserve"> SEQ Table \* ARABIC </w:instrText>
      </w:r>
      <w:r w:rsidR="00962CCF">
        <w:fldChar w:fldCharType="separate"/>
      </w:r>
      <w:r w:rsidR="00CD7519">
        <w:rPr>
          <w:noProof/>
        </w:rPr>
        <w:t>22</w:t>
      </w:r>
      <w:r w:rsidR="00962CCF">
        <w:rPr>
          <w:noProof/>
        </w:rPr>
        <w:fldChar w:fldCharType="end"/>
      </w:r>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85408159"/>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85408160"/>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85408161"/>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85408162"/>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85408163"/>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85408164"/>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6E573C" w:rsidRPr="000071CD">
        <w:trPr>
          <w:cantSplit/>
          <w:jc w:val="center"/>
        </w:trPr>
        <w:tc>
          <w:tcPr>
            <w:tcW w:w="2975" w:type="dxa"/>
            <w:vMerge w:val="restart"/>
          </w:tcPr>
          <w:p w:rsidR="006E573C" w:rsidRPr="000071CD" w:rsidRDefault="006E573C" w:rsidP="00BF138B">
            <w:pPr>
              <w:pStyle w:val="TableRow"/>
              <w:rPr>
                <w:sz w:val="16"/>
                <w:szCs w:val="16"/>
                <w:lang w:val="sv-SE"/>
              </w:rPr>
            </w:pPr>
            <w:r>
              <w:rPr>
                <w:sz w:val="16"/>
                <w:szCs w:val="16"/>
                <w:lang w:val="sv-SE"/>
              </w:rPr>
              <w:t>Draft Version</w:t>
            </w:r>
          </w:p>
          <w:p w:rsidR="006E573C" w:rsidRPr="00BF138B" w:rsidRDefault="006E573C"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6E573C" w:rsidRDefault="006E573C"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6E573C" w:rsidRDefault="006E573C"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6E573C" w:rsidRDefault="006E573C" w:rsidP="009A1E58">
            <w:pPr>
              <w:pStyle w:val="TableRow"/>
              <w:rPr>
                <w:color w:val="000000"/>
                <w:sz w:val="16"/>
                <w:szCs w:val="16"/>
              </w:rPr>
            </w:pPr>
            <w:r>
              <w:rPr>
                <w:color w:val="000000"/>
                <w:sz w:val="16"/>
                <w:szCs w:val="16"/>
              </w:rPr>
              <w:t>Incorporated CR:</w:t>
            </w:r>
          </w:p>
          <w:p w:rsidR="006E573C" w:rsidRDefault="006E573C"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6E573C" w:rsidRDefault="006E573C" w:rsidP="009A1E58">
            <w:pPr>
              <w:pStyle w:val="TableRow"/>
              <w:rPr>
                <w:color w:val="000000"/>
                <w:sz w:val="16"/>
                <w:szCs w:val="16"/>
              </w:rPr>
            </w:pPr>
            <w:r>
              <w:rPr>
                <w:color w:val="000000"/>
                <w:sz w:val="16"/>
                <w:szCs w:val="16"/>
              </w:rPr>
              <w:t>Editorial changes</w:t>
            </w:r>
          </w:p>
        </w:tc>
      </w:tr>
      <w:tr w:rsidR="006E573C" w:rsidRPr="000071CD">
        <w:trPr>
          <w:cantSplit/>
          <w:jc w:val="center"/>
        </w:trPr>
        <w:tc>
          <w:tcPr>
            <w:tcW w:w="2975" w:type="dxa"/>
            <w:vMerge/>
          </w:tcPr>
          <w:p w:rsidR="006E573C" w:rsidRDefault="006E573C" w:rsidP="00BF138B">
            <w:pPr>
              <w:pStyle w:val="TableRow"/>
              <w:rPr>
                <w:sz w:val="16"/>
                <w:szCs w:val="16"/>
                <w:lang w:val="sv-SE"/>
              </w:rPr>
            </w:pPr>
          </w:p>
        </w:tc>
        <w:tc>
          <w:tcPr>
            <w:tcW w:w="1170" w:type="dxa"/>
          </w:tcPr>
          <w:p w:rsidR="006E573C" w:rsidRDefault="006E573C"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6E573C" w:rsidRDefault="006E573C"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6E573C" w:rsidRDefault="006E573C" w:rsidP="009A1E58">
            <w:pPr>
              <w:pStyle w:val="TableRow"/>
              <w:rPr>
                <w:color w:val="000000"/>
                <w:sz w:val="16"/>
                <w:szCs w:val="16"/>
              </w:rPr>
            </w:pPr>
            <w:r>
              <w:rPr>
                <w:color w:val="000000"/>
                <w:sz w:val="16"/>
                <w:szCs w:val="16"/>
              </w:rPr>
              <w:t>Incorporated CR:</w:t>
            </w:r>
          </w:p>
          <w:p w:rsidR="006E573C" w:rsidRDefault="006E573C"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6E573C" w:rsidRPr="000071CD">
        <w:trPr>
          <w:cantSplit/>
          <w:jc w:val="center"/>
        </w:trPr>
        <w:tc>
          <w:tcPr>
            <w:tcW w:w="2975" w:type="dxa"/>
            <w:vMerge/>
          </w:tcPr>
          <w:p w:rsidR="006E573C" w:rsidRDefault="006E573C" w:rsidP="00BF138B">
            <w:pPr>
              <w:pStyle w:val="TableRow"/>
              <w:rPr>
                <w:sz w:val="16"/>
                <w:szCs w:val="16"/>
                <w:lang w:val="sv-SE"/>
              </w:rPr>
            </w:pPr>
          </w:p>
        </w:tc>
        <w:tc>
          <w:tcPr>
            <w:tcW w:w="1170" w:type="dxa"/>
          </w:tcPr>
          <w:p w:rsidR="006E573C" w:rsidRDefault="006E573C"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6E573C" w:rsidRDefault="006E573C"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6E573C" w:rsidRDefault="006E573C" w:rsidP="009A1E58">
            <w:pPr>
              <w:pStyle w:val="TableRow"/>
              <w:rPr>
                <w:color w:val="000000"/>
                <w:sz w:val="16"/>
                <w:szCs w:val="16"/>
              </w:rPr>
            </w:pPr>
            <w:r>
              <w:rPr>
                <w:color w:val="000000"/>
                <w:sz w:val="16"/>
                <w:szCs w:val="16"/>
              </w:rPr>
              <w:t>Incorporated CR:</w:t>
            </w:r>
          </w:p>
          <w:p w:rsidR="006E573C" w:rsidRDefault="006E573C"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85408165"/>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85408166"/>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19321639"/>
      <w:bookmarkStart w:id="464" w:name="_Toc339548467"/>
      <w:bookmarkStart w:id="465" w:name="_Toc385408167"/>
      <w:r w:rsidRPr="000F417D">
        <w:rPr>
          <w:rFonts w:eastAsia="Malgun Gothic" w:hint="eastAsia"/>
          <w:lang w:eastAsia="ko-KR"/>
        </w:rPr>
        <w:t>Bootstrap Interface</w:t>
      </w:r>
      <w:bookmarkEnd w:id="461"/>
      <w:bookmarkEnd w:id="462"/>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85408168"/>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85408169"/>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85408170"/>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85408171"/>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85408172"/>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85408173"/>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85408174"/>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85408175"/>
      <w:bookmarkEnd w:id="463"/>
      <w:bookmarkEnd w:id="464"/>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85408176"/>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85408177"/>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85408178"/>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85408179"/>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85408180"/>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85408181"/>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85408182"/>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85408183"/>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Toc385408184"/>
      <w:r w:rsidRPr="008E7BB2">
        <w:lastRenderedPageBreak/>
        <w:t>Data Types</w:t>
      </w:r>
      <w:r w:rsidR="003C2322">
        <w:tab/>
        <w:t>(Normative)</w:t>
      </w:r>
      <w:bookmarkEnd w:id="515"/>
      <w:bookmarkEnd w:id="516"/>
      <w:bookmarkEnd w:id="51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18" w:name="_Toc370916124"/>
      <w:bookmarkStart w:id="519" w:name="_Toc370922946"/>
      <w:bookmarkStart w:id="520" w:name="_Toc385408185"/>
      <w:r w:rsidRPr="008E7BB2">
        <w:lastRenderedPageBreak/>
        <w:t>LWM2M Object Template and Guidelines   (</w:t>
      </w:r>
      <w:r w:rsidR="003C2322">
        <w:t>Normative</w:t>
      </w:r>
      <w:r w:rsidRPr="008E7BB2">
        <w:t>)</w:t>
      </w:r>
      <w:bookmarkEnd w:id="518"/>
      <w:bookmarkEnd w:id="519"/>
      <w:bookmarkEnd w:id="520"/>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1" w:name="_Ref368263291"/>
      <w:bookmarkStart w:id="522" w:name="_Ref368263481"/>
      <w:bookmarkStart w:id="523" w:name="_Ref368312905"/>
      <w:bookmarkStart w:id="524" w:name="_Toc370916125"/>
      <w:bookmarkStart w:id="525" w:name="_Toc370922947"/>
      <w:bookmarkStart w:id="526" w:name="_Toc385408186"/>
      <w:r w:rsidRPr="008E7BB2">
        <w:t>Object Template</w:t>
      </w:r>
      <w:bookmarkEnd w:id="521"/>
      <w:bookmarkEnd w:id="522"/>
      <w:bookmarkEnd w:id="523"/>
      <w:bookmarkEnd w:id="524"/>
      <w:bookmarkEnd w:id="525"/>
      <w:bookmarkEnd w:id="526"/>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7" w:name="_Ref368310666"/>
      <w:bookmarkStart w:id="528" w:name="_Ref368312910"/>
      <w:bookmarkStart w:id="529" w:name="_Ref368314129"/>
      <w:bookmarkStart w:id="530" w:name="_Ref368314148"/>
      <w:bookmarkStart w:id="531" w:name="_Toc370916126"/>
      <w:bookmarkStart w:id="532" w:name="_Toc370922948"/>
      <w:bookmarkStart w:id="533" w:name="_Toc385408187"/>
      <w:r>
        <w:t>Open Mobile Naming Authority (</w:t>
      </w:r>
      <w:r w:rsidR="001D3E5F" w:rsidRPr="008E7BB2">
        <w:t>OMNA</w:t>
      </w:r>
      <w:r>
        <w:t>)</w:t>
      </w:r>
      <w:r w:rsidR="001D3E5F" w:rsidRPr="008E7BB2">
        <w:t xml:space="preserve"> </w:t>
      </w:r>
      <w:r w:rsidR="00F2110E" w:rsidRPr="008E7BB2">
        <w:t>Guidelines</w:t>
      </w:r>
      <w:bookmarkEnd w:id="527"/>
      <w:bookmarkEnd w:id="528"/>
      <w:bookmarkEnd w:id="529"/>
      <w:bookmarkEnd w:id="530"/>
      <w:bookmarkEnd w:id="531"/>
      <w:bookmarkEnd w:id="532"/>
      <w:bookmarkEnd w:id="53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4" w:name="_Toc370916127"/>
      <w:bookmarkStart w:id="535" w:name="_Toc370922949"/>
      <w:bookmarkStart w:id="536" w:name="_Toc385408188"/>
      <w:r w:rsidRPr="008E7BB2">
        <w:t>Object Registry</w:t>
      </w:r>
      <w:bookmarkEnd w:id="534"/>
      <w:bookmarkEnd w:id="535"/>
      <w:bookmarkEnd w:id="536"/>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37" w:name="_Toc370916128"/>
      <w:bookmarkStart w:id="538" w:name="_Toc370922950"/>
      <w:bookmarkStart w:id="539" w:name="_Toc385408189"/>
      <w:r w:rsidRPr="008E7BB2">
        <w:t>Resource Registry</w:t>
      </w:r>
      <w:bookmarkEnd w:id="537"/>
      <w:bookmarkEnd w:id="538"/>
      <w:bookmarkEnd w:id="539"/>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0" w:name="_Ref368263337"/>
      <w:bookmarkStart w:id="541" w:name="_Ref368263505"/>
      <w:bookmarkStart w:id="542" w:name="_Toc370916129"/>
      <w:bookmarkStart w:id="543" w:name="_Toc370922951"/>
      <w:bookmarkStart w:id="544" w:name="_Toc385408190"/>
      <w:r w:rsidRPr="008E7BB2">
        <w:lastRenderedPageBreak/>
        <w:t>LWM2M Objects defined by OMA   (Normative)</w:t>
      </w:r>
      <w:bookmarkEnd w:id="540"/>
      <w:bookmarkEnd w:id="541"/>
      <w:bookmarkEnd w:id="542"/>
      <w:bookmarkEnd w:id="543"/>
      <w:bookmarkEnd w:id="54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5" w:name="_Toc385408042"/>
      <w:r>
        <w:t xml:space="preserve">Table </w:t>
      </w:r>
      <w:r w:rsidR="00962CCF">
        <w:fldChar w:fldCharType="begin"/>
      </w:r>
      <w:r w:rsidR="00962CCF">
        <w:instrText xml:space="preserve"> SEQ Table \* ARABIC </w:instrText>
      </w:r>
      <w:r w:rsidR="00962CCF">
        <w:fldChar w:fldCharType="separate"/>
      </w:r>
      <w:r w:rsidR="00CD7519">
        <w:rPr>
          <w:noProof/>
        </w:rPr>
        <w:t>23</w:t>
      </w:r>
      <w:r w:rsidR="00962CCF">
        <w:rPr>
          <w:noProof/>
        </w:rPr>
        <w:fldChar w:fldCharType="end"/>
      </w:r>
      <w:r w:rsidRPr="008B000B">
        <w:t>: LWM2M Objects defined by OMA LWM2M 1.0</w:t>
      </w:r>
      <w:bookmarkEnd w:id="54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6" w:name="_Ref368310888"/>
      <w:bookmarkStart w:id="547" w:name="_Ref368310920"/>
      <w:bookmarkStart w:id="548" w:name="_Ref368311151"/>
      <w:bookmarkStart w:id="549" w:name="_Ref368311227"/>
      <w:bookmarkStart w:id="550" w:name="_Ref368312925"/>
      <w:bookmarkStart w:id="551" w:name="_Ref368313241"/>
      <w:bookmarkStart w:id="552" w:name="_Toc370916130"/>
      <w:bookmarkStart w:id="553" w:name="_Toc370922952"/>
      <w:bookmarkStart w:id="554" w:name="_Toc385408191"/>
      <w:r w:rsidRPr="008E7BB2">
        <w:t xml:space="preserve">LWM2M Object: LWM2M </w:t>
      </w:r>
      <w:bookmarkEnd w:id="546"/>
      <w:bookmarkEnd w:id="547"/>
      <w:bookmarkEnd w:id="548"/>
      <w:bookmarkEnd w:id="549"/>
      <w:bookmarkEnd w:id="550"/>
      <w:bookmarkEnd w:id="551"/>
      <w:r w:rsidR="00C656AC">
        <w:t>Security</w:t>
      </w:r>
      <w:bookmarkEnd w:id="552"/>
      <w:bookmarkEnd w:id="553"/>
      <w:bookmarkEnd w:id="55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5" w:name="_Ref373937639"/>
            <w:bookmarkStart w:id="556" w:name="_Toc385408192"/>
            <w:r>
              <w:lastRenderedPageBreak/>
              <w:t xml:space="preserve">UDP Channel Security: </w:t>
            </w:r>
            <w:r w:rsidR="00DC1128" w:rsidRPr="00C242DB">
              <w:t>Security Key Resource Format</w:t>
            </w:r>
            <w:bookmarkEnd w:id="555"/>
            <w:bookmarkEnd w:id="556"/>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57" w:name="_Toc385408193"/>
            <w:r w:rsidRPr="00C242DB">
              <w:t>SMS Payload Security: Security Key Resource Format</w:t>
            </w:r>
            <w:bookmarkEnd w:id="557"/>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58" w:name="_Toc385408194"/>
            <w:r w:rsidRPr="00C242DB">
              <w:t>Unbootstrapping</w:t>
            </w:r>
            <w:bookmarkEnd w:id="558"/>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59" w:name="_Ref368312933"/>
            <w:bookmarkStart w:id="560"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1" w:name="_Toc370916138"/>
      <w:bookmarkStart w:id="562" w:name="_Toc370922960"/>
      <w:bookmarkStart w:id="563" w:name="_Ref373937432"/>
      <w:bookmarkStart w:id="564" w:name="_Ref373937562"/>
      <w:bookmarkStart w:id="565" w:name="_Toc385408195"/>
      <w:r w:rsidRPr="008E7BB2">
        <w:t>LWM2M Object: LWM2M Server</w:t>
      </w:r>
      <w:bookmarkEnd w:id="559"/>
      <w:bookmarkEnd w:id="560"/>
      <w:bookmarkEnd w:id="561"/>
      <w:bookmarkEnd w:id="562"/>
      <w:bookmarkEnd w:id="563"/>
      <w:bookmarkEnd w:id="564"/>
      <w:bookmarkEnd w:id="56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66" w:name="_Toc370916139"/>
                  <w:bookmarkStart w:id="567"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6"/>
            <w:bookmarkEnd w:id="56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68" w:name="_Ref368311870"/>
      <w:bookmarkStart w:id="569" w:name="_Ref368312937"/>
      <w:bookmarkStart w:id="570" w:name="_Ref368313253"/>
      <w:bookmarkStart w:id="571" w:name="_Toc370916142"/>
      <w:bookmarkStart w:id="572" w:name="_Toc370922964"/>
      <w:bookmarkStart w:id="573" w:name="_Toc385408196"/>
      <w:r w:rsidRPr="008E7BB2">
        <w:t>LWM2M Object: Access Control</w:t>
      </w:r>
      <w:bookmarkEnd w:id="568"/>
      <w:bookmarkEnd w:id="569"/>
      <w:bookmarkEnd w:id="570"/>
      <w:bookmarkEnd w:id="571"/>
      <w:bookmarkEnd w:id="572"/>
      <w:bookmarkEnd w:id="57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4" w:name="_Toc385408197"/>
            <w:r w:rsidRPr="00C242DB">
              <w:t>Object Instance Configurations</w:t>
            </w:r>
            <w:bookmarkEnd w:id="574"/>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75" w:name="_Toc361854649"/>
            <w:bookmarkStart w:id="576" w:name="_Toc361855373"/>
            <w:bookmarkStart w:id="577" w:name="_Ref368312414"/>
            <w:bookmarkStart w:id="578" w:name="_Ref368312942"/>
            <w:bookmarkStart w:id="579" w:name="_Ref368313257"/>
            <w:bookmarkEnd w:id="575"/>
            <w:bookmarkEnd w:id="576"/>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0" w:name="_Toc370916148"/>
      <w:bookmarkStart w:id="581" w:name="_Toc370922970"/>
      <w:bookmarkStart w:id="582" w:name="_Ref373937195"/>
      <w:bookmarkStart w:id="583" w:name="_Ref373937448"/>
      <w:bookmarkStart w:id="584" w:name="_Ref373937576"/>
      <w:bookmarkStart w:id="585" w:name="_Toc385408198"/>
      <w:r w:rsidRPr="008E7BB2">
        <w:lastRenderedPageBreak/>
        <w:t>LWM2M Object: Device</w:t>
      </w:r>
      <w:bookmarkEnd w:id="577"/>
      <w:bookmarkEnd w:id="578"/>
      <w:bookmarkEnd w:id="579"/>
      <w:bookmarkEnd w:id="580"/>
      <w:bookmarkEnd w:id="581"/>
      <w:bookmarkEnd w:id="582"/>
      <w:bookmarkEnd w:id="583"/>
      <w:bookmarkEnd w:id="584"/>
      <w:bookmarkEnd w:id="58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86" w:name="_Toc370916149"/>
                  <w:bookmarkStart w:id="587"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205"/>
                    <w:gridCol w:w="981"/>
                    <w:gridCol w:w="861"/>
                    <w:gridCol w:w="941"/>
                    <w:gridCol w:w="604"/>
                    <w:gridCol w:w="1131"/>
                    <w:gridCol w:w="534"/>
                    <w:gridCol w:w="346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 xml:space="preserve">Each Resource Instance ID MUST map to </w:t>
                        </w:r>
                        <w:r>
                          <w:rPr>
                            <w:rFonts w:ascii="Arial" w:hAnsi="Arial" w:cs="Arial"/>
                            <w:color w:val="000000"/>
                            <w:sz w:val="18"/>
                            <w:szCs w:val="18"/>
                          </w:rPr>
                          <w:lastRenderedPageBreak/>
                          <w:t>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 xml:space="preserve">The LWM2M Server is able to write this Resource to make the LWM2M Client </w:t>
                        </w:r>
                        <w:r>
                          <w:rPr>
                            <w:rFonts w:ascii="Arial" w:hAnsi="Arial" w:cs="Arial"/>
                            <w:color w:val="000000"/>
                            <w:sz w:val="18"/>
                            <w:szCs w:val="18"/>
                          </w:rPr>
                          <w:lastRenderedPageBreak/>
                          <w:t>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6"/>
            <w:bookmarkEnd w:id="58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88" w:name="_Ref368312946"/>
      <w:bookmarkStart w:id="589" w:name="_Ref368313264"/>
      <w:bookmarkStart w:id="590" w:name="_Toc370916152"/>
      <w:bookmarkStart w:id="591" w:name="_Toc370922974"/>
      <w:bookmarkStart w:id="592" w:name="_Toc385408199"/>
      <w:r w:rsidRPr="008E7BB2">
        <w:t>LWM2M Object: Connectivity</w:t>
      </w:r>
      <w:r w:rsidR="00306BDE" w:rsidRPr="008E7BB2">
        <w:t xml:space="preserve"> Monitoring</w:t>
      </w:r>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3" w:name="_Toc370916153"/>
                  <w:bookmarkStart w:id="594"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lastRenderedPageBreak/>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3"/>
            <w:bookmarkEnd w:id="5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595" w:name="_Toc361854653"/>
      <w:bookmarkStart w:id="596" w:name="_Toc361855377"/>
      <w:bookmarkStart w:id="597" w:name="_Toc361854654"/>
      <w:bookmarkStart w:id="598" w:name="_Toc361855378"/>
      <w:bookmarkStart w:id="599" w:name="_Toc361854655"/>
      <w:bookmarkStart w:id="600" w:name="_Toc361855379"/>
      <w:bookmarkStart w:id="601" w:name="_Ref368312952"/>
      <w:bookmarkStart w:id="602" w:name="_Ref368313270"/>
      <w:bookmarkStart w:id="603" w:name="_Toc370916156"/>
      <w:bookmarkStart w:id="604" w:name="_Toc370922978"/>
      <w:bookmarkStart w:id="605" w:name="_Toc385408200"/>
      <w:bookmarkEnd w:id="595"/>
      <w:bookmarkEnd w:id="596"/>
      <w:bookmarkEnd w:id="597"/>
      <w:bookmarkEnd w:id="598"/>
      <w:bookmarkEnd w:id="599"/>
      <w:bookmarkEnd w:id="600"/>
      <w:r w:rsidRPr="008E7BB2">
        <w:t xml:space="preserve">LWM2M Object: </w:t>
      </w:r>
      <w:r w:rsidR="00F2110E" w:rsidRPr="008E7BB2">
        <w:t>Firmware</w:t>
      </w:r>
      <w:r w:rsidR="009C48B4">
        <w:t xml:space="preserve"> Update</w:t>
      </w:r>
      <w:bookmarkEnd w:id="601"/>
      <w:bookmarkEnd w:id="602"/>
      <w:bookmarkEnd w:id="603"/>
      <w:bookmarkEnd w:id="604"/>
      <w:bookmarkEnd w:id="605"/>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06" w:name="_Toc370916157"/>
                  <w:bookmarkStart w:id="607"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lastRenderedPageBreak/>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08" w:name="_Toc385408201"/>
                  <w:r w:rsidRPr="00C242DB">
                    <w:lastRenderedPageBreak/>
                    <w:t>Firmware Update Consideration</w:t>
                  </w:r>
                  <w:bookmarkEnd w:id="608"/>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06"/>
            <w:bookmarkEnd w:id="60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09" w:name="_Toc361854658"/>
      <w:bookmarkStart w:id="610" w:name="_Toc361855382"/>
      <w:bookmarkStart w:id="611" w:name="_Toc361854659"/>
      <w:bookmarkStart w:id="612" w:name="_Toc361855383"/>
      <w:bookmarkStart w:id="613" w:name="_Toc361854660"/>
      <w:bookmarkStart w:id="614" w:name="_Toc361855384"/>
      <w:bookmarkStart w:id="615" w:name="_Toc347941175"/>
      <w:bookmarkStart w:id="616" w:name="_Ref368312958"/>
      <w:bookmarkStart w:id="617" w:name="_Ref368313273"/>
      <w:bookmarkStart w:id="618" w:name="_Toc370916162"/>
      <w:bookmarkStart w:id="619" w:name="_Toc370922984"/>
      <w:bookmarkStart w:id="620" w:name="_Toc385408202"/>
      <w:bookmarkEnd w:id="609"/>
      <w:bookmarkEnd w:id="610"/>
      <w:bookmarkEnd w:id="611"/>
      <w:bookmarkEnd w:id="612"/>
      <w:bookmarkEnd w:id="613"/>
      <w:bookmarkEnd w:id="614"/>
      <w:r w:rsidRPr="008E7BB2">
        <w:t xml:space="preserve">LWM2M Object: </w:t>
      </w:r>
      <w:bookmarkEnd w:id="615"/>
      <w:r w:rsidRPr="008E7BB2">
        <w:t>Location</w:t>
      </w:r>
      <w:bookmarkEnd w:id="616"/>
      <w:bookmarkEnd w:id="617"/>
      <w:bookmarkEnd w:id="618"/>
      <w:bookmarkEnd w:id="619"/>
      <w:bookmarkEnd w:id="6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1" w:name="_Toc370916163"/>
                  <w:bookmarkStart w:id="6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1"/>
            <w:bookmarkEnd w:id="6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3" w:name="_Ref368312961"/>
      <w:bookmarkStart w:id="624" w:name="_Ref368313279"/>
      <w:bookmarkStart w:id="625" w:name="_Toc370916166"/>
      <w:bookmarkStart w:id="626" w:name="_Toc370922988"/>
      <w:bookmarkStart w:id="627" w:name="_Toc351033860"/>
      <w:bookmarkStart w:id="628" w:name="_Toc385408203"/>
      <w:r w:rsidRPr="008E7BB2">
        <w:t>LWM2M Object: Connectivity Statistics</w:t>
      </w:r>
      <w:bookmarkEnd w:id="623"/>
      <w:bookmarkEnd w:id="624"/>
      <w:bookmarkEnd w:id="625"/>
      <w:bookmarkEnd w:id="626"/>
      <w:bookmarkEnd w:id="6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9" w:name="_Toc370916167"/>
                  <w:bookmarkStart w:id="630"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9"/>
            <w:bookmarkEnd w:id="6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1" w:name="_Toc370916169"/>
            <w:bookmarkStart w:id="632" w:name="_Toc370922991"/>
            <w:bookmarkEnd w:id="631"/>
            <w:bookmarkEnd w:id="63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3" w:name="_Toc370916171"/>
            <w:bookmarkStart w:id="634" w:name="_Toc370922993"/>
            <w:bookmarkEnd w:id="633"/>
            <w:bookmarkEnd w:id="6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5" w:name="_Ref231282105"/>
      <w:bookmarkStart w:id="636" w:name="_Ref231283174"/>
      <w:bookmarkStart w:id="637" w:name="_Toc370916172"/>
      <w:bookmarkStart w:id="638" w:name="_Toc370922994"/>
      <w:bookmarkStart w:id="639" w:name="_Toc385408204"/>
      <w:bookmarkEnd w:id="627"/>
      <w:r w:rsidRPr="008E7BB2">
        <w:lastRenderedPageBreak/>
        <w:t>Example LWM2M Client</w:t>
      </w:r>
      <w:r w:rsidR="001C169C" w:rsidRPr="008E7BB2">
        <w:t xml:space="preserve"> (Informative)</w:t>
      </w:r>
      <w:bookmarkEnd w:id="635"/>
      <w:bookmarkEnd w:id="636"/>
      <w:bookmarkEnd w:id="637"/>
      <w:bookmarkEnd w:id="638"/>
      <w:bookmarkEnd w:id="63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0" w:name="_Toc385408043"/>
      <w:r>
        <w:t xml:space="preserve">Table </w:t>
      </w:r>
      <w:r w:rsidR="00962CCF">
        <w:fldChar w:fldCharType="begin"/>
      </w:r>
      <w:r w:rsidR="00962CCF">
        <w:instrText xml:space="preserve"> SEQ Table \* ARABIC </w:instrText>
      </w:r>
      <w:r w:rsidR="00962CCF">
        <w:fldChar w:fldCharType="separate"/>
      </w:r>
      <w:r w:rsidR="00CD7519">
        <w:rPr>
          <w:noProof/>
        </w:rPr>
        <w:t>24</w:t>
      </w:r>
      <w:r w:rsidR="00962CCF">
        <w:rPr>
          <w:noProof/>
        </w:rPr>
        <w:fldChar w:fldCharType="end"/>
      </w:r>
      <w:r w:rsidRPr="00E97216">
        <w:t xml:space="preserve">: Object </w:t>
      </w:r>
      <w:r w:rsidR="00CB47FC">
        <w:t>Instance</w:t>
      </w:r>
      <w:r w:rsidRPr="00E97216">
        <w:t>s of the example</w:t>
      </w:r>
      <w:bookmarkEnd w:id="64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1" w:name="_Toc385408044"/>
      <w:r>
        <w:t xml:space="preserve">Table </w:t>
      </w:r>
      <w:r w:rsidR="00962CCF">
        <w:fldChar w:fldCharType="begin"/>
      </w:r>
      <w:r w:rsidR="00962CCF">
        <w:instrText xml:space="preserve"> SEQ Table \* ARABIC </w:instrText>
      </w:r>
      <w:r w:rsidR="00962CCF">
        <w:fldChar w:fldCharType="separate"/>
      </w:r>
      <w:r w:rsidR="00CD7519">
        <w:rPr>
          <w:noProof/>
        </w:rPr>
        <w:t>25</w:t>
      </w:r>
      <w:r w:rsidR="00962CCF">
        <w:rPr>
          <w:noProof/>
        </w:rPr>
        <w:fldChar w:fldCharType="end"/>
      </w:r>
      <w:r w:rsidRPr="002145C5">
        <w:t xml:space="preserve">: LWM2M </w:t>
      </w:r>
      <w:r w:rsidR="00C656AC">
        <w:t>Security</w:t>
      </w:r>
      <w:r w:rsidRPr="002145C5">
        <w:t xml:space="preserve"> Object [0]</w:t>
      </w:r>
      <w:bookmarkEnd w:id="6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2" w:name="_Toc385408045"/>
      <w:r>
        <w:t xml:space="preserve">Table </w:t>
      </w:r>
      <w:r w:rsidR="00962CCF">
        <w:fldChar w:fldCharType="begin"/>
      </w:r>
      <w:r w:rsidR="00962CCF">
        <w:instrText xml:space="preserve"> SEQ Table \* ARABIC </w:instrText>
      </w:r>
      <w:r w:rsidR="00962CCF">
        <w:fldChar w:fldCharType="separate"/>
      </w:r>
      <w:r w:rsidR="00CD7519">
        <w:rPr>
          <w:noProof/>
        </w:rPr>
        <w:t>26</w:t>
      </w:r>
      <w:r w:rsidR="00962CCF">
        <w:rPr>
          <w:noProof/>
        </w:rPr>
        <w:fldChar w:fldCharType="end"/>
      </w:r>
      <w:r w:rsidRPr="00974EF6">
        <w:t xml:space="preserve">: LWM2M </w:t>
      </w:r>
      <w:r w:rsidR="00C656AC">
        <w:t>Security</w:t>
      </w:r>
      <w:r w:rsidRPr="00974EF6">
        <w:t xml:space="preserve"> Object [1]</w:t>
      </w:r>
      <w:bookmarkEnd w:id="642"/>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46" w:name="_Toc385408046"/>
      <w:r>
        <w:t xml:space="preserve">Table </w:t>
      </w:r>
      <w:r w:rsidR="00962CCF">
        <w:fldChar w:fldCharType="begin"/>
      </w:r>
      <w:r w:rsidR="00962CCF">
        <w:instrText xml:space="preserve"> SEQ Table \* ARABIC </w:instrText>
      </w:r>
      <w:r w:rsidR="00962CCF">
        <w:fldChar w:fldCharType="separate"/>
      </w:r>
      <w:r w:rsidR="00CD7519">
        <w:rPr>
          <w:noProof/>
        </w:rPr>
        <w:t>27</w:t>
      </w:r>
      <w:r w:rsidR="00962CCF">
        <w:rPr>
          <w:noProof/>
        </w:rPr>
        <w:fldChar w:fldCharType="end"/>
      </w:r>
      <w:r w:rsidRPr="009A0A1D">
        <w:t xml:space="preserve">: LWM2M </w:t>
      </w:r>
      <w:r w:rsidR="00C656AC">
        <w:t>Security</w:t>
      </w:r>
      <w:r w:rsidRPr="009A0A1D">
        <w:t xml:space="preserve"> Object [2]</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47" w:name="_Toc385408047"/>
      <w:r>
        <w:t xml:space="preserve">Table </w:t>
      </w:r>
      <w:r w:rsidR="00962CCF">
        <w:fldChar w:fldCharType="begin"/>
      </w:r>
      <w:r w:rsidR="00962CCF">
        <w:instrText xml:space="preserve"> SEQ Table \* ARABIC </w:instrText>
      </w:r>
      <w:r w:rsidR="00962CCF">
        <w:fldChar w:fldCharType="separate"/>
      </w:r>
      <w:r w:rsidR="00CD7519">
        <w:rPr>
          <w:noProof/>
        </w:rPr>
        <w:t>28</w:t>
      </w:r>
      <w:r w:rsidR="00962CCF">
        <w:rPr>
          <w:noProof/>
        </w:rPr>
        <w:fldChar w:fldCharType="end"/>
      </w:r>
      <w:r w:rsidRPr="008C2D18">
        <w:t>: LWM2M Server Object [1]</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48" w:name="_Toc385408048"/>
      <w:r>
        <w:t xml:space="preserve">Table </w:t>
      </w:r>
      <w:r w:rsidR="00962CCF">
        <w:fldChar w:fldCharType="begin"/>
      </w:r>
      <w:r w:rsidR="00962CCF">
        <w:instrText xml:space="preserve"> SEQ Table \* ARABIC </w:instrText>
      </w:r>
      <w:r w:rsidR="00962CCF">
        <w:fldChar w:fldCharType="separate"/>
      </w:r>
      <w:r w:rsidR="00CD7519">
        <w:rPr>
          <w:noProof/>
        </w:rPr>
        <w:t>29</w:t>
      </w:r>
      <w:r w:rsidR="00962CCF">
        <w:rPr>
          <w:noProof/>
        </w:rPr>
        <w:fldChar w:fldCharType="end"/>
      </w:r>
      <w:r w:rsidRPr="00772954">
        <w:t>: LWM2M Server Object [2]</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49" w:name="_Toc369360019"/>
      <w:bookmarkStart w:id="650" w:name="_Toc385408049"/>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49"/>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1" w:name="_Toc369360020"/>
      <w:bookmarkStart w:id="652" w:name="_Toc385408050"/>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1"/>
      <w:bookmarkEnd w:id="6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3" w:name="_Toc385408051"/>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4" w:name="_Toc385408052"/>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55" w:name="_Toc385408053"/>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56" w:name="_Toc385408054"/>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5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57" w:name="_Toc385408055"/>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57"/>
    </w:p>
    <w:p w:rsidR="00C44AF8" w:rsidRPr="008E7BB2" w:rsidRDefault="00C44AF8" w:rsidP="00C44AF8">
      <w:pPr>
        <w:pStyle w:val="App1"/>
      </w:pPr>
      <w:bookmarkStart w:id="658" w:name="_Ref303177048"/>
      <w:bookmarkStart w:id="659" w:name="_Toc314837644"/>
      <w:bookmarkStart w:id="660" w:name="_Toc336982053"/>
      <w:bookmarkStart w:id="661" w:name="_Ref368263092"/>
      <w:bookmarkStart w:id="662" w:name="_Ref368310755"/>
      <w:bookmarkStart w:id="663" w:name="_Ref368312865"/>
      <w:bookmarkStart w:id="664" w:name="_Toc370916173"/>
      <w:bookmarkStart w:id="665" w:name="_Toc370922995"/>
      <w:bookmarkStart w:id="666" w:name="_Toc38540820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58"/>
      <w:bookmarkEnd w:id="659"/>
      <w:bookmarkEnd w:id="660"/>
      <w:r w:rsidR="006C5437" w:rsidRPr="008E7BB2">
        <w:t xml:space="preserve"> (Normative)</w:t>
      </w:r>
      <w:bookmarkEnd w:id="661"/>
      <w:bookmarkEnd w:id="662"/>
      <w:bookmarkEnd w:id="663"/>
      <w:bookmarkEnd w:id="664"/>
      <w:bookmarkEnd w:id="665"/>
      <w:bookmarkEnd w:id="666"/>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67" w:name="_Toc314837645"/>
      <w:bookmarkStart w:id="668" w:name="_Toc336982054"/>
      <w:bookmarkStart w:id="669" w:name="_Toc370916174"/>
      <w:bookmarkStart w:id="670" w:name="_Toc370922996"/>
      <w:bookmarkStart w:id="671" w:name="_Toc385408206"/>
      <w:r w:rsidRPr="008E7BB2">
        <w:t>File structure</w:t>
      </w:r>
      <w:bookmarkEnd w:id="667"/>
      <w:bookmarkEnd w:id="668"/>
      <w:bookmarkEnd w:id="669"/>
      <w:bookmarkEnd w:id="670"/>
      <w:bookmarkEnd w:id="671"/>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2" w:name="_Object_Directory_File,"/>
      <w:bookmarkEnd w:id="67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3" w:name="_Access_Method_1"/>
      <w:bookmarkStart w:id="674" w:name="_Ref368313790"/>
      <w:bookmarkStart w:id="675" w:name="_Toc370916175"/>
      <w:bookmarkStart w:id="676" w:name="_Toc370922997"/>
      <w:bookmarkStart w:id="677" w:name="_Toc385408207"/>
      <w:bookmarkEnd w:id="673"/>
      <w:r w:rsidRPr="008E7BB2">
        <w:t>Bootstrap Information on UICC (Activated in 3G Mode)</w:t>
      </w:r>
      <w:bookmarkEnd w:id="674"/>
      <w:bookmarkEnd w:id="675"/>
      <w:bookmarkEnd w:id="676"/>
      <w:bookmarkEnd w:id="677"/>
    </w:p>
    <w:p w:rsidR="00840DB7" w:rsidRPr="008E7BB2" w:rsidRDefault="00840DB7" w:rsidP="00840DB7">
      <w:pPr>
        <w:pStyle w:val="App3"/>
        <w:tabs>
          <w:tab w:val="clear" w:pos="1080"/>
        </w:tabs>
      </w:pPr>
      <w:bookmarkStart w:id="678" w:name="_WAP_provisioning_data_2"/>
      <w:bookmarkStart w:id="679" w:name="_Toc314837653"/>
      <w:bookmarkStart w:id="680" w:name="_Ref315802566"/>
      <w:bookmarkStart w:id="681" w:name="_Toc336982062"/>
      <w:bookmarkStart w:id="682" w:name="_Toc370916176"/>
      <w:bookmarkStart w:id="683" w:name="_Toc370922998"/>
      <w:bookmarkStart w:id="684" w:name="_Toc385408208"/>
      <w:bookmarkEnd w:id="678"/>
      <w:r w:rsidRPr="008E7BB2">
        <w:t>Access to the file structure</w:t>
      </w:r>
      <w:bookmarkEnd w:id="679"/>
      <w:bookmarkEnd w:id="680"/>
      <w:bookmarkEnd w:id="681"/>
      <w:bookmarkEnd w:id="682"/>
      <w:bookmarkEnd w:id="683"/>
      <w:bookmarkEnd w:id="684"/>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5" w:name="_Toc314837654"/>
      <w:bookmarkStart w:id="686" w:name="_Toc336982063"/>
      <w:bookmarkStart w:id="687" w:name="_Toc370916177"/>
      <w:bookmarkStart w:id="688" w:name="_Toc370922999"/>
      <w:bookmarkStart w:id="689" w:name="_Toc385408209"/>
      <w:r w:rsidRPr="008E7BB2">
        <w:lastRenderedPageBreak/>
        <w:t>Files Overview</w:t>
      </w:r>
      <w:bookmarkEnd w:id="685"/>
      <w:bookmarkEnd w:id="686"/>
      <w:bookmarkEnd w:id="687"/>
      <w:bookmarkEnd w:id="688"/>
      <w:bookmarkEnd w:id="689"/>
    </w:p>
    <w:bookmarkStart w:id="690" w:name="_MON_1168665427"/>
    <w:bookmarkStart w:id="691" w:name="_MON_1168665445"/>
    <w:bookmarkStart w:id="692" w:name="_MON_1087732557"/>
    <w:bookmarkStart w:id="693" w:name="_MON_1087732739"/>
    <w:bookmarkStart w:id="694" w:name="_MON_1087735992"/>
    <w:bookmarkStart w:id="695" w:name="_MON_1087737213"/>
    <w:bookmarkStart w:id="696" w:name="_MON_1087799825"/>
    <w:bookmarkStart w:id="697" w:name="_MON_1167825016"/>
    <w:bookmarkStart w:id="698" w:name="_MON_1167828479"/>
    <w:bookmarkStart w:id="699" w:name="_MON_1167830013"/>
    <w:bookmarkStart w:id="700" w:name="_MON_1168665178"/>
    <w:bookmarkEnd w:id="690"/>
    <w:bookmarkEnd w:id="691"/>
    <w:bookmarkEnd w:id="692"/>
    <w:bookmarkEnd w:id="693"/>
    <w:bookmarkEnd w:id="694"/>
    <w:bookmarkEnd w:id="695"/>
    <w:bookmarkEnd w:id="696"/>
    <w:bookmarkEnd w:id="697"/>
    <w:bookmarkEnd w:id="698"/>
    <w:bookmarkEnd w:id="699"/>
    <w:bookmarkEnd w:id="700"/>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59150003" r:id="rId56"/>
        </w:object>
      </w:r>
    </w:p>
    <w:p w:rsidR="00840DB7" w:rsidRPr="008E7BB2" w:rsidRDefault="00D304AB" w:rsidP="00CB188B">
      <w:pPr>
        <w:pStyle w:val="Caption"/>
      </w:pPr>
      <w:bookmarkStart w:id="701" w:name="_Toc385408092"/>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1"/>
    </w:p>
    <w:p w:rsidR="00840DB7" w:rsidRPr="008E7BB2" w:rsidRDefault="00840DB7" w:rsidP="00840DB7">
      <w:pPr>
        <w:pStyle w:val="App3"/>
        <w:tabs>
          <w:tab w:val="clear" w:pos="1080"/>
        </w:tabs>
      </w:pPr>
      <w:bookmarkStart w:id="702" w:name="_Access_Method_2"/>
      <w:bookmarkStart w:id="703" w:name="_Toc314837655"/>
      <w:bookmarkStart w:id="704" w:name="_Toc336982064"/>
      <w:bookmarkStart w:id="705" w:name="_Toc370916178"/>
      <w:bookmarkStart w:id="706" w:name="_Toc370923000"/>
      <w:bookmarkStart w:id="707" w:name="_Toc385408210"/>
      <w:bookmarkEnd w:id="702"/>
      <w:r w:rsidRPr="008E7BB2">
        <w:t>Access Method</w:t>
      </w:r>
      <w:bookmarkEnd w:id="703"/>
      <w:bookmarkEnd w:id="704"/>
      <w:bookmarkEnd w:id="705"/>
      <w:bookmarkEnd w:id="706"/>
      <w:bookmarkEnd w:id="70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08" w:name="_Toc314837656"/>
      <w:bookmarkStart w:id="709" w:name="_Toc336982065"/>
      <w:bookmarkStart w:id="710" w:name="_Toc370916179"/>
      <w:bookmarkStart w:id="711" w:name="_Toc370923001"/>
      <w:bookmarkStart w:id="712" w:name="_Toc385408211"/>
      <w:r w:rsidRPr="008E7BB2">
        <w:t>Access Conditions</w:t>
      </w:r>
      <w:bookmarkStart w:id="713" w:name="_Ref14062026"/>
      <w:bookmarkStart w:id="714" w:name="_Toc14064519"/>
      <w:bookmarkStart w:id="715" w:name="_Ref18840974"/>
      <w:bookmarkStart w:id="716" w:name="_Toc20227479"/>
      <w:bookmarkStart w:id="717" w:name="_Toc314837657"/>
      <w:bookmarkStart w:id="718" w:name="_Toc336982066"/>
      <w:bookmarkEnd w:id="708"/>
      <w:bookmarkEnd w:id="709"/>
      <w:bookmarkEnd w:id="710"/>
      <w:bookmarkEnd w:id="711"/>
      <w:bookmarkEnd w:id="71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19" w:name="_Toc370916180"/>
      <w:bookmarkStart w:id="720" w:name="_Toc370923002"/>
      <w:bookmarkStart w:id="721" w:name="_Toc385408212"/>
      <w:r w:rsidRPr="008E7BB2">
        <w:t>Requirements on the</w:t>
      </w:r>
      <w:bookmarkEnd w:id="713"/>
      <w:bookmarkEnd w:id="714"/>
      <w:r w:rsidRPr="008E7BB2">
        <w:t xml:space="preserve"> 3G UICC</w:t>
      </w:r>
      <w:bookmarkEnd w:id="715"/>
      <w:bookmarkEnd w:id="716"/>
      <w:bookmarkEnd w:id="717"/>
      <w:bookmarkEnd w:id="718"/>
      <w:bookmarkEnd w:id="719"/>
      <w:bookmarkEnd w:id="720"/>
      <w:bookmarkEnd w:id="72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2" w:name="_Toc470597947"/>
      <w:bookmarkStart w:id="723" w:name="_Toc14064508"/>
      <w:bookmarkStart w:id="724" w:name="_Ref18816318"/>
      <w:bookmarkStart w:id="725" w:name="_Ref18826404"/>
      <w:bookmarkStart w:id="726" w:name="_Ref18838600"/>
      <w:bookmarkStart w:id="727" w:name="_Toc20227468"/>
      <w:bookmarkStart w:id="728" w:name="_Toc314837658"/>
      <w:bookmarkStart w:id="729" w:name="_Toc336982067"/>
      <w:bookmarkStart w:id="730" w:name="_Toc370916181"/>
      <w:bookmarkStart w:id="731" w:name="_Toc370923003"/>
      <w:bookmarkStart w:id="732" w:name="_Toc385408213"/>
      <w:r w:rsidRPr="008E7BB2">
        <w:t>Files Description</w:t>
      </w:r>
      <w:bookmarkEnd w:id="722"/>
      <w:bookmarkEnd w:id="723"/>
      <w:bookmarkEnd w:id="724"/>
      <w:bookmarkEnd w:id="725"/>
      <w:bookmarkEnd w:id="726"/>
      <w:bookmarkEnd w:id="727"/>
      <w:bookmarkEnd w:id="728"/>
      <w:bookmarkEnd w:id="729"/>
      <w:bookmarkEnd w:id="730"/>
      <w:bookmarkEnd w:id="731"/>
      <w:bookmarkEnd w:id="73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3" w:name="_EF_ODF"/>
      <w:bookmarkStart w:id="734" w:name="_Ref10622547"/>
      <w:bookmarkStart w:id="735" w:name="_Ref10622835"/>
      <w:bookmarkStart w:id="736" w:name="_Ref10623302"/>
      <w:bookmarkStart w:id="737" w:name="_Ref10624530"/>
      <w:bookmarkStart w:id="738" w:name="_Ref14003395"/>
      <w:bookmarkStart w:id="739" w:name="_Ref14057598"/>
      <w:bookmarkStart w:id="740" w:name="_Toc14064509"/>
      <w:bookmarkStart w:id="741" w:name="_Toc20227469"/>
      <w:bookmarkStart w:id="742" w:name="_Toc314837659"/>
      <w:bookmarkStart w:id="743" w:name="_Toc336982068"/>
      <w:bookmarkStart w:id="744" w:name="_Toc370916182"/>
      <w:bookmarkStart w:id="745" w:name="_Toc370923004"/>
      <w:bookmarkStart w:id="746" w:name="_Toc385408214"/>
      <w:bookmarkEnd w:id="733"/>
      <w:r w:rsidRPr="008E7BB2">
        <w:t>Object Directory File, EF ODF</w:t>
      </w:r>
      <w:bookmarkEnd w:id="734"/>
      <w:bookmarkEnd w:id="735"/>
      <w:bookmarkEnd w:id="736"/>
      <w:bookmarkEnd w:id="737"/>
      <w:bookmarkEnd w:id="738"/>
      <w:bookmarkEnd w:id="739"/>
      <w:bookmarkEnd w:id="740"/>
      <w:bookmarkEnd w:id="741"/>
      <w:bookmarkEnd w:id="742"/>
      <w:bookmarkEnd w:id="743"/>
      <w:bookmarkEnd w:id="744"/>
      <w:bookmarkEnd w:id="745"/>
      <w:bookmarkEnd w:id="74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47" w:name="_EF_CDF"/>
      <w:bookmarkStart w:id="748" w:name="_EF_DODF-prov"/>
      <w:bookmarkStart w:id="749" w:name="_Ref10622536"/>
      <w:bookmarkStart w:id="750" w:name="_Ref10622827"/>
      <w:bookmarkStart w:id="751" w:name="_Ref10623388"/>
      <w:bookmarkStart w:id="752" w:name="_Ref14003639"/>
      <w:bookmarkStart w:id="753" w:name="_Ref14057660"/>
      <w:bookmarkStart w:id="754" w:name="_Toc14064489"/>
      <w:bookmarkStart w:id="755" w:name="_Toc20227449"/>
      <w:bookmarkStart w:id="756" w:name="_Ref10622526"/>
      <w:bookmarkStart w:id="757" w:name="_Ref10622813"/>
      <w:bookmarkStart w:id="758" w:name="_Ref10623369"/>
      <w:bookmarkStart w:id="759" w:name="_Ref14003650"/>
      <w:bookmarkStart w:id="760" w:name="_Ref14057671"/>
      <w:bookmarkStart w:id="761" w:name="_Toc14064511"/>
      <w:bookmarkStart w:id="762" w:name="_Toc20227471"/>
      <w:bookmarkStart w:id="763" w:name="_Toc314837660"/>
      <w:bookmarkStart w:id="764" w:name="_Toc336982069"/>
      <w:bookmarkStart w:id="765" w:name="_Ref368313748"/>
      <w:bookmarkStart w:id="766" w:name="_Toc370916183"/>
      <w:bookmarkStart w:id="767" w:name="_Toc370923005"/>
      <w:bookmarkStart w:id="768" w:name="_Toc385408215"/>
      <w:bookmarkEnd w:id="747"/>
      <w:bookmarkEnd w:id="748"/>
      <w:r w:rsidRPr="008E7BB2">
        <w:t xml:space="preserve">Bootstrap Data Object Directory File, </w:t>
      </w:r>
      <w:bookmarkEnd w:id="749"/>
      <w:bookmarkEnd w:id="750"/>
      <w:bookmarkEnd w:id="751"/>
      <w:bookmarkEnd w:id="752"/>
      <w:bookmarkEnd w:id="753"/>
      <w:bookmarkEnd w:id="754"/>
      <w:bookmarkEnd w:id="755"/>
      <w:r w:rsidRPr="008E7BB2">
        <w:t>EF DODF-</w:t>
      </w:r>
      <w:bookmarkEnd w:id="756"/>
      <w:bookmarkEnd w:id="757"/>
      <w:bookmarkEnd w:id="758"/>
      <w:bookmarkEnd w:id="759"/>
      <w:bookmarkEnd w:id="760"/>
      <w:bookmarkEnd w:id="761"/>
      <w:bookmarkEnd w:id="762"/>
      <w:r w:rsidRPr="008E7BB2">
        <w:t>bootstrap</w:t>
      </w:r>
      <w:bookmarkEnd w:id="763"/>
      <w:bookmarkEnd w:id="764"/>
      <w:bookmarkEnd w:id="765"/>
      <w:bookmarkEnd w:id="766"/>
      <w:bookmarkEnd w:id="767"/>
      <w:bookmarkEnd w:id="76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69" w:name="_EF_Bootstrap"/>
      <w:bookmarkStart w:id="770" w:name="_Toc470597948"/>
      <w:bookmarkStart w:id="771" w:name="_Ref10622506"/>
      <w:bookmarkStart w:id="772" w:name="_Ref10622772"/>
      <w:bookmarkStart w:id="773" w:name="_Ref10623422"/>
      <w:bookmarkStart w:id="774" w:name="_Ref14056801"/>
      <w:bookmarkStart w:id="775" w:name="_Ref14057709"/>
      <w:bookmarkStart w:id="776" w:name="_Toc14064512"/>
      <w:bookmarkStart w:id="777" w:name="_Toc20227472"/>
      <w:bookmarkStart w:id="778" w:name="_Toc314837661"/>
      <w:bookmarkStart w:id="779" w:name="_Toc336982070"/>
      <w:bookmarkStart w:id="780" w:name="_Toc370916184"/>
      <w:bookmarkStart w:id="781" w:name="_Toc370923006"/>
      <w:bookmarkStart w:id="782" w:name="_Toc385408216"/>
      <w:bookmarkEnd w:id="769"/>
      <w:r w:rsidRPr="008E7BB2">
        <w:t>EF  LWM2M_Bootstrap</w:t>
      </w:r>
      <w:bookmarkEnd w:id="770"/>
      <w:bookmarkEnd w:id="771"/>
      <w:bookmarkEnd w:id="772"/>
      <w:bookmarkEnd w:id="773"/>
      <w:bookmarkEnd w:id="774"/>
      <w:bookmarkEnd w:id="775"/>
      <w:bookmarkEnd w:id="776"/>
      <w:bookmarkEnd w:id="777"/>
      <w:bookmarkEnd w:id="778"/>
      <w:bookmarkEnd w:id="779"/>
      <w:bookmarkEnd w:id="780"/>
      <w:bookmarkEnd w:id="781"/>
      <w:bookmarkEnd w:id="78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3" w:name="_Toc370916185"/>
      <w:bookmarkStart w:id="784" w:name="_Toc370923007"/>
      <w:bookmarkStart w:id="785" w:name="_Toc385408217"/>
      <w:r>
        <w:lastRenderedPageBreak/>
        <w:t xml:space="preserve">Secure channel between Smartcard and LWM2M Device </w:t>
      </w:r>
      <w:r w:rsidRPr="008E7BB2">
        <w:t xml:space="preserve">Storage </w:t>
      </w:r>
      <w:r>
        <w:t xml:space="preserve">for secure Bootstrap Data provisioning </w:t>
      </w:r>
      <w:r w:rsidR="008C55E7">
        <w:t>(Normative)</w:t>
      </w:r>
      <w:bookmarkEnd w:id="783"/>
      <w:bookmarkEnd w:id="784"/>
      <w:bookmarkEnd w:id="78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59150004" r:id="rId58"/>
        </w:object>
      </w:r>
    </w:p>
    <w:p w:rsidR="00DC1128" w:rsidRDefault="00D304AB" w:rsidP="00127724">
      <w:pPr>
        <w:pStyle w:val="Caption"/>
      </w:pPr>
      <w:bookmarkStart w:id="786" w:name="_Toc385408093"/>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86"/>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2CCF" w:rsidRDefault="00962CCF">
      <w:r>
        <w:separator/>
      </w:r>
    </w:p>
  </w:endnote>
  <w:endnote w:type="continuationSeparator" w:id="0">
    <w:p w:rsidR="00962CCF" w:rsidRDefault="00962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643" w:name="FootText1"/>
    <w:r>
      <w:rPr>
        <w:bCs/>
        <w:color w:val="000000"/>
      </w:rPr>
      <w:sym w:font="Symbol" w:char="F0D3"/>
    </w:r>
    <w:r>
      <w:rPr>
        <w:bCs/>
        <w:color w:val="000000"/>
      </w:rPr>
      <w:t xml:space="preserve"> 2014 Open Mobile Alliance Ltd.  All Rights Reserved.</w:t>
    </w:r>
    <w:bookmarkEnd w:id="643"/>
    <w:r>
      <w:rPr>
        <w:bCs/>
        <w:color w:val="000000"/>
        <w:sz w:val="16"/>
      </w:rPr>
      <w:br/>
    </w:r>
    <w:bookmarkStart w:id="64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5" w:name="TemplateName"/>
    <w:r>
      <w:rPr>
        <w:rFonts w:cs="Arial"/>
        <w:color w:val="969696"/>
        <w:sz w:val="10"/>
      </w:rPr>
      <w:t>[OMA-Template-Spec-20140101-I]</w:t>
    </w:r>
    <w:bookmarkEnd w:id="644"/>
    <w:bookmarkEnd w:id="64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2CCF" w:rsidRDefault="00962CCF">
      <w:r>
        <w:separator/>
      </w:r>
    </w:p>
  </w:footnote>
  <w:footnote w:type="continuationSeparator" w:id="0">
    <w:p w:rsidR="00962CCF" w:rsidRDefault="00962C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962CCF">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2D2385" w:rsidRPr="002D2385">
      <w:rPr>
        <w:noProof/>
        <w:lang w:val="en-US"/>
      </w:rPr>
      <w:t>OMA-TS-LightweightM2M-V1_0-20140416-D</w:t>
    </w:r>
    <w:r>
      <w:rPr>
        <w:noProof/>
        <w:lang w:val="en-US"/>
      </w:rPr>
      <w:fldChar w:fldCharType="end"/>
    </w:r>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2D2385">
      <w:rPr>
        <w:noProof/>
        <w:lang w:val="en-US"/>
      </w:rPr>
      <w:t>2</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2D2385">
      <w:rPr>
        <w:noProof/>
        <w:lang w:val="en-US"/>
      </w:rPr>
      <w:t>104</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385"/>
    <w:rsid w:val="002D2450"/>
    <w:rsid w:val="002D3D01"/>
    <w:rsid w:val="002D7D76"/>
    <w:rsid w:val="002E2C5A"/>
    <w:rsid w:val="002E48EC"/>
    <w:rsid w:val="002E616A"/>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2CCF"/>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55C912-B6CC-4315-98A9-B68AB3A7D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104</Pages>
  <Words>33037</Words>
  <Characters>188316</Characters>
  <Application>Microsoft Office Word</Application>
  <DocSecurity>0</DocSecurity>
  <Lines>1569</Lines>
  <Paragraphs>441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220912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2014-04-16T02:40:00Z</dcterms:created>
  <dcterms:modified xsi:type="dcterms:W3CDTF">2014-04-16T02:40:00Z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