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E41CC2">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E41CC2">
              <w:rPr>
                <w:rStyle w:val="ZDONTMODIFY"/>
                <w:rFonts w:eastAsiaTheme="minorEastAsia"/>
                <w:lang w:eastAsia="ko-KR"/>
              </w:rPr>
              <w:t>2</w:t>
            </w:r>
            <w:bookmarkStart w:id="0" w:name="_GoBack"/>
            <w:bookmarkEnd w:id="0"/>
            <w:r w:rsidR="00E41CC2">
              <w:rPr>
                <w:rStyle w:val="ZDONTMODIFY"/>
                <w:rFonts w:eastAsiaTheme="minorEastAsia"/>
                <w:lang w:eastAsia="ko-KR"/>
              </w:rPr>
              <w:t>8</w:t>
            </w:r>
            <w:r w:rsidR="0013583A" w:rsidRPr="008E7BB2">
              <w:rPr>
                <w:rStyle w:val="ZDONTMODIFY"/>
              </w:rPr>
              <w:t xml:space="preserve"> </w:t>
            </w:r>
            <w:r w:rsidR="006E573C">
              <w:rPr>
                <w:rStyle w:val="ZDONTMODIFY"/>
                <w:rFonts w:eastAsiaTheme="minorEastAsia"/>
                <w:lang w:eastAsia="ko-KR"/>
              </w:rPr>
              <w:t>Apr</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E41CC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6E573C">
              <w:rPr>
                <w:rStyle w:val="ZMODIFY"/>
                <w:rFonts w:eastAsiaTheme="minorEastAsia"/>
                <w:lang w:eastAsia="ko-KR"/>
              </w:rPr>
              <w:t>4</w:t>
            </w:r>
            <w:r w:rsidR="00E41CC2">
              <w:rPr>
                <w:rStyle w:val="ZMODIFY"/>
                <w:rFonts w:eastAsiaTheme="minorEastAsia"/>
                <w:lang w:eastAsia="ko-KR"/>
              </w:rPr>
              <w:t>28</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73C3E"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073C3E">
        <w:rPr>
          <w:noProof/>
        </w:rPr>
        <w:t>1.</w:t>
      </w:r>
      <w:r w:rsidR="00073C3E">
        <w:rPr>
          <w:rFonts w:asciiTheme="minorHAnsi" w:eastAsiaTheme="minorEastAsia" w:hAnsiTheme="minorHAnsi" w:cstheme="minorBidi"/>
          <w:b w:val="0"/>
          <w:caps w:val="0"/>
          <w:noProof/>
          <w:sz w:val="22"/>
          <w:szCs w:val="22"/>
          <w:lang w:eastAsia="en-GB"/>
        </w:rPr>
        <w:tab/>
      </w:r>
      <w:r w:rsidR="00073C3E">
        <w:rPr>
          <w:noProof/>
        </w:rPr>
        <w:t>Scope</w:t>
      </w:r>
      <w:r w:rsidR="00073C3E">
        <w:rPr>
          <w:noProof/>
        </w:rPr>
        <w:tab/>
      </w:r>
      <w:r w:rsidR="00073C3E">
        <w:rPr>
          <w:noProof/>
        </w:rPr>
        <w:fldChar w:fldCharType="begin"/>
      </w:r>
      <w:r w:rsidR="00073C3E">
        <w:rPr>
          <w:noProof/>
        </w:rPr>
        <w:instrText xml:space="preserve"> PAGEREF _Toc386461525 \h </w:instrText>
      </w:r>
      <w:r w:rsidR="00073C3E">
        <w:rPr>
          <w:noProof/>
        </w:rPr>
      </w:r>
      <w:r w:rsidR="00073C3E">
        <w:rPr>
          <w:noProof/>
        </w:rPr>
        <w:fldChar w:fldCharType="separate"/>
      </w:r>
      <w:r w:rsidR="00073C3E">
        <w:rPr>
          <w:noProof/>
        </w:rPr>
        <w:t>9</w:t>
      </w:r>
      <w:r w:rsidR="00073C3E">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_Toc386461526 \h </w:instrText>
      </w:r>
      <w:r>
        <w:rPr>
          <w:noProof/>
        </w:rPr>
      </w:r>
      <w:r>
        <w:rPr>
          <w:noProof/>
        </w:rPr>
        <w:fldChar w:fldCharType="separate"/>
      </w:r>
      <w:r>
        <w:rPr>
          <w:noProof/>
        </w:rPr>
        <w:t>10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_Toc386461527 \h </w:instrText>
      </w:r>
      <w:r>
        <w:rPr>
          <w:noProof/>
        </w:rPr>
      </w:r>
      <w:r>
        <w:rPr>
          <w:noProof/>
        </w:rPr>
        <w:fldChar w:fldCharType="separate"/>
      </w:r>
      <w:r>
        <w:rPr>
          <w:noProof/>
        </w:rPr>
        <w:t>10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_Toc386461528 \h </w:instrText>
      </w:r>
      <w:r>
        <w:rPr>
          <w:noProof/>
        </w:rPr>
      </w:r>
      <w:r>
        <w:rPr>
          <w:noProof/>
        </w:rPr>
        <w:fldChar w:fldCharType="separate"/>
      </w:r>
      <w:r>
        <w:rPr>
          <w:noProof/>
        </w:rPr>
        <w:t>11</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_Toc386461529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_Toc386461530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_Toc386461531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_Toc386461532 \h </w:instrText>
      </w:r>
      <w:r>
        <w:rPr>
          <w:noProof/>
        </w:rPr>
      </w:r>
      <w:r>
        <w:rPr>
          <w:noProof/>
        </w:rPr>
        <w:fldChar w:fldCharType="separate"/>
      </w:r>
      <w:r>
        <w:rPr>
          <w:noProof/>
        </w:rPr>
        <w:t>12</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_Toc386461533 \h </w:instrText>
      </w:r>
      <w:r>
        <w:rPr>
          <w:noProof/>
        </w:rPr>
      </w:r>
      <w:r>
        <w:rPr>
          <w:noProof/>
        </w:rPr>
        <w:fldChar w:fldCharType="separate"/>
      </w:r>
      <w:r>
        <w:rPr>
          <w:noProof/>
        </w:rPr>
        <w:t>13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_Toc386461534 \h </w:instrText>
      </w:r>
      <w:r>
        <w:rPr>
          <w:noProof/>
        </w:rPr>
      </w:r>
      <w:r>
        <w:rPr>
          <w:noProof/>
        </w:rPr>
        <w:fldChar w:fldCharType="separate"/>
      </w:r>
      <w:r>
        <w:rPr>
          <w:noProof/>
        </w:rPr>
        <w:t>14</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_Toc386461535 \h </w:instrText>
      </w:r>
      <w:r>
        <w:rPr>
          <w:noProof/>
        </w:rPr>
      </w:r>
      <w:r>
        <w:rPr>
          <w:noProof/>
        </w:rPr>
        <w:fldChar w:fldCharType="separate"/>
      </w:r>
      <w:r>
        <w:rPr>
          <w:noProof/>
        </w:rPr>
        <w:t>15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_Toc386461536 \h </w:instrText>
      </w:r>
      <w:r>
        <w:rPr>
          <w:noProof/>
        </w:rPr>
      </w:r>
      <w:r>
        <w:rPr>
          <w:noProof/>
        </w:rPr>
        <w:fldChar w:fldCharType="separate"/>
      </w:r>
      <w:r>
        <w:rPr>
          <w:noProof/>
        </w:rPr>
        <w:t>16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_Toc386461537 \h </w:instrText>
      </w:r>
      <w:r>
        <w:rPr>
          <w:noProof/>
        </w:rPr>
      </w:r>
      <w:r>
        <w:rPr>
          <w:noProof/>
        </w:rPr>
        <w:fldChar w:fldCharType="separate"/>
      </w:r>
      <w:r>
        <w:rPr>
          <w:noProof/>
        </w:rPr>
        <w:t>16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_Toc386461538 \h </w:instrText>
      </w:r>
      <w:r>
        <w:rPr>
          <w:noProof/>
        </w:rPr>
      </w:r>
      <w:r>
        <w:rPr>
          <w:noProof/>
        </w:rPr>
        <w:fldChar w:fldCharType="separate"/>
      </w:r>
      <w:r>
        <w:rPr>
          <w:noProof/>
        </w:rPr>
        <w:t>17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_Toc386461539 \h </w:instrText>
      </w:r>
      <w:r>
        <w:rPr>
          <w:noProof/>
        </w:rPr>
      </w:r>
      <w:r>
        <w:rPr>
          <w:noProof/>
        </w:rPr>
        <w:fldChar w:fldCharType="separate"/>
      </w:r>
      <w:r>
        <w:rPr>
          <w:noProof/>
        </w:rPr>
        <w:t>19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_Toc386461540 \h </w:instrText>
      </w:r>
      <w:r>
        <w:rPr>
          <w:noProof/>
        </w:rPr>
      </w:r>
      <w:r>
        <w:rPr>
          <w:noProof/>
        </w:rPr>
        <w:fldChar w:fldCharType="separate"/>
      </w:r>
      <w:r>
        <w:rPr>
          <w:noProof/>
        </w:rPr>
        <w:t>19</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B26C5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_Toc386461541 \h </w:instrText>
      </w:r>
      <w:r>
        <w:rPr>
          <w:noProof/>
        </w:rPr>
      </w:r>
      <w:r>
        <w:rPr>
          <w:noProof/>
        </w:rPr>
        <w:fldChar w:fldCharType="separate"/>
      </w:r>
      <w:r>
        <w:rPr>
          <w:noProof/>
        </w:rPr>
        <w:t>20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_Toc386461542 \h </w:instrText>
      </w:r>
      <w:r>
        <w:rPr>
          <w:noProof/>
        </w:rPr>
      </w:r>
      <w:r>
        <w:rPr>
          <w:noProof/>
        </w:rPr>
        <w:fldChar w:fldCharType="separate"/>
      </w:r>
      <w:r>
        <w:rPr>
          <w:noProof/>
        </w:rPr>
        <w:t>20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_Toc386461543 \h </w:instrText>
      </w:r>
      <w:r>
        <w:rPr>
          <w:noProof/>
        </w:rPr>
      </w:r>
      <w:r>
        <w:rPr>
          <w:noProof/>
        </w:rPr>
        <w:fldChar w:fldCharType="separate"/>
      </w:r>
      <w:r>
        <w:rPr>
          <w:noProof/>
        </w:rPr>
        <w:t>23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_Toc386461544 \h </w:instrText>
      </w:r>
      <w:r>
        <w:rPr>
          <w:noProof/>
        </w:rPr>
      </w:r>
      <w:r>
        <w:rPr>
          <w:noProof/>
        </w:rPr>
        <w:fldChar w:fldCharType="separate"/>
      </w:r>
      <w:r>
        <w:rPr>
          <w:noProof/>
        </w:rPr>
        <w:t>23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 xml:space="preserve">Device </w:t>
      </w:r>
      <w:r>
        <w:rPr>
          <w:noProof/>
        </w:rPr>
        <w:t xml:space="preserve">Management &amp; Service </w:t>
      </w:r>
      <w:r w:rsidRPr="00B26C5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_Toc386461545 \h </w:instrText>
      </w:r>
      <w:r>
        <w:rPr>
          <w:noProof/>
        </w:rPr>
      </w:r>
      <w:r>
        <w:rPr>
          <w:noProof/>
        </w:rPr>
        <w:fldChar w:fldCharType="separate"/>
      </w:r>
      <w:r>
        <w:rPr>
          <w:noProof/>
        </w:rPr>
        <w:t>23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_Toc386461546 \h </w:instrText>
      </w:r>
      <w:r>
        <w:rPr>
          <w:noProof/>
        </w:rPr>
      </w:r>
      <w:r>
        <w:rPr>
          <w:noProof/>
        </w:rPr>
        <w:fldChar w:fldCharType="separate"/>
      </w:r>
      <w:r>
        <w:rPr>
          <w:noProof/>
        </w:rPr>
        <w:t>25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_Toc386461547 \h </w:instrText>
      </w:r>
      <w:r>
        <w:rPr>
          <w:noProof/>
        </w:rPr>
      </w:r>
      <w:r>
        <w:rPr>
          <w:noProof/>
        </w:rPr>
        <w:fldChar w:fldCharType="separate"/>
      </w:r>
      <w:r>
        <w:rPr>
          <w:noProof/>
        </w:rPr>
        <w:t>25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_Toc386461548 \h </w:instrText>
      </w:r>
      <w:r>
        <w:rPr>
          <w:noProof/>
        </w:rPr>
      </w:r>
      <w:r>
        <w:rPr>
          <w:noProof/>
        </w:rPr>
        <w:fldChar w:fldCharType="separate"/>
      </w:r>
      <w:r>
        <w:rPr>
          <w:noProof/>
        </w:rPr>
        <w:t>26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_Toc386461549 \h </w:instrText>
      </w:r>
      <w:r>
        <w:rPr>
          <w:noProof/>
        </w:rPr>
      </w:r>
      <w:r>
        <w:rPr>
          <w:noProof/>
        </w:rPr>
        <w:fldChar w:fldCharType="separate"/>
      </w:r>
      <w:r>
        <w:rPr>
          <w:noProof/>
        </w:rPr>
        <w:t>26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_Toc386461550 \h </w:instrText>
      </w:r>
      <w:r>
        <w:rPr>
          <w:noProof/>
        </w:rPr>
      </w:r>
      <w:r>
        <w:rPr>
          <w:noProof/>
        </w:rPr>
        <w:fldChar w:fldCharType="separate"/>
      </w:r>
      <w:r>
        <w:rPr>
          <w:noProof/>
        </w:rPr>
        <w:t>27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_Toc386461551 \h </w:instrText>
      </w:r>
      <w:r>
        <w:rPr>
          <w:noProof/>
        </w:rPr>
      </w:r>
      <w:r>
        <w:rPr>
          <w:noProof/>
        </w:rPr>
        <w:fldChar w:fldCharType="separate"/>
      </w:r>
      <w:r>
        <w:rPr>
          <w:noProof/>
        </w:rPr>
        <w:t>27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_Toc386461552 \h </w:instrText>
      </w:r>
      <w:r>
        <w:rPr>
          <w:noProof/>
        </w:rPr>
      </w:r>
      <w:r>
        <w:rPr>
          <w:noProof/>
        </w:rPr>
        <w:fldChar w:fldCharType="separate"/>
      </w:r>
      <w:r>
        <w:rPr>
          <w:noProof/>
        </w:rPr>
        <w:t>28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_Toc386461553 \h </w:instrText>
      </w:r>
      <w:r>
        <w:rPr>
          <w:noProof/>
        </w:rPr>
      </w:r>
      <w:r>
        <w:rPr>
          <w:noProof/>
        </w:rPr>
        <w:fldChar w:fldCharType="separate"/>
      </w:r>
      <w:r>
        <w:rPr>
          <w:noProof/>
        </w:rPr>
        <w:t>28</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_Toc386461554 \h </w:instrText>
      </w:r>
      <w:r>
        <w:rPr>
          <w:noProof/>
        </w:rPr>
      </w:r>
      <w:r>
        <w:rPr>
          <w:noProof/>
        </w:rPr>
        <w:fldChar w:fldCharType="separate"/>
      </w:r>
      <w:r>
        <w:rPr>
          <w:noProof/>
        </w:rPr>
        <w:t>29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_Toc386461555 \h </w:instrText>
      </w:r>
      <w:r>
        <w:rPr>
          <w:noProof/>
        </w:rPr>
      </w:r>
      <w:r>
        <w:rPr>
          <w:noProof/>
        </w:rPr>
        <w:fldChar w:fldCharType="separate"/>
      </w:r>
      <w:r>
        <w:rPr>
          <w:noProof/>
        </w:rPr>
        <w:t>29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_Toc386461556 \h </w:instrText>
      </w:r>
      <w:r>
        <w:rPr>
          <w:noProof/>
        </w:rPr>
      </w:r>
      <w:r>
        <w:rPr>
          <w:noProof/>
        </w:rPr>
        <w:fldChar w:fldCharType="separate"/>
      </w:r>
      <w:r>
        <w:rPr>
          <w:noProof/>
        </w:rPr>
        <w:t>31</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_Toc386461557 \h </w:instrText>
      </w:r>
      <w:r>
        <w:rPr>
          <w:noProof/>
        </w:rPr>
      </w:r>
      <w:r>
        <w:rPr>
          <w:noProof/>
        </w:rPr>
        <w:fldChar w:fldCharType="separate"/>
      </w:r>
      <w:r>
        <w:rPr>
          <w:noProof/>
        </w:rPr>
        <w:t>32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_Toc386461558 \h </w:instrText>
      </w:r>
      <w:r>
        <w:rPr>
          <w:noProof/>
        </w:rPr>
      </w:r>
      <w:r>
        <w:rPr>
          <w:noProof/>
        </w:rPr>
        <w:fldChar w:fldCharType="separate"/>
      </w:r>
      <w:r>
        <w:rPr>
          <w:noProof/>
        </w:rPr>
        <w:t>32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_Toc386461559 \h </w:instrText>
      </w:r>
      <w:r>
        <w:rPr>
          <w:noProof/>
        </w:rPr>
      </w:r>
      <w:r>
        <w:rPr>
          <w:noProof/>
        </w:rPr>
        <w:fldChar w:fldCharType="separate"/>
      </w:r>
      <w:r>
        <w:rPr>
          <w:noProof/>
        </w:rPr>
        <w:t>33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B26C5E">
        <w:rPr>
          <w:rFonts w:eastAsia="Malgun Gothic"/>
          <w:noProof/>
        </w:rPr>
        <w:t xml:space="preserve">Client </w:t>
      </w:r>
      <w:r>
        <w:rPr>
          <w:noProof/>
        </w:rPr>
        <w:t>Name</w:t>
      </w:r>
      <w:r>
        <w:rPr>
          <w:noProof/>
        </w:rPr>
        <w:tab/>
      </w:r>
      <w:r>
        <w:rPr>
          <w:noProof/>
        </w:rPr>
        <w:fldChar w:fldCharType="begin"/>
      </w:r>
      <w:r>
        <w:rPr>
          <w:noProof/>
        </w:rPr>
        <w:instrText xml:space="preserve"> PAGEREF _Toc386461560 \h </w:instrText>
      </w:r>
      <w:r>
        <w:rPr>
          <w:noProof/>
        </w:rPr>
      </w:r>
      <w:r>
        <w:rPr>
          <w:noProof/>
        </w:rPr>
        <w:fldChar w:fldCharType="separate"/>
      </w:r>
      <w:r>
        <w:rPr>
          <w:noProof/>
        </w:rPr>
        <w:t>34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_Toc386461561 \h </w:instrText>
      </w:r>
      <w:r>
        <w:rPr>
          <w:noProof/>
        </w:rPr>
      </w:r>
      <w:r>
        <w:rPr>
          <w:noProof/>
        </w:rPr>
        <w:fldChar w:fldCharType="separate"/>
      </w:r>
      <w:r>
        <w:rPr>
          <w:noProof/>
        </w:rPr>
        <w:t>35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B26C5E">
        <w:rPr>
          <w:rFonts w:eastAsia="Malgun Gothic"/>
          <w:noProof/>
          <w:lang w:eastAsia="ko-KR"/>
        </w:rPr>
        <w:t>s for Transferring Resource Information</w:t>
      </w:r>
      <w:r>
        <w:rPr>
          <w:noProof/>
        </w:rPr>
        <w:tab/>
      </w:r>
      <w:r>
        <w:rPr>
          <w:noProof/>
        </w:rPr>
        <w:fldChar w:fldCharType="begin"/>
      </w:r>
      <w:r>
        <w:rPr>
          <w:noProof/>
        </w:rPr>
        <w:instrText xml:space="preserve"> PAGEREF _Toc386461562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_Toc386461563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_Toc386461564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_Toc386461565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_Toc386461566 \h </w:instrText>
      </w:r>
      <w:r>
        <w:rPr>
          <w:noProof/>
        </w:rPr>
      </w:r>
      <w:r>
        <w:rPr>
          <w:noProof/>
        </w:rPr>
        <w:fldChar w:fldCharType="separate"/>
      </w:r>
      <w:r>
        <w:rPr>
          <w:noProof/>
        </w:rPr>
        <w:t>39</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_Toc386461567 \h </w:instrText>
      </w:r>
      <w:r>
        <w:rPr>
          <w:noProof/>
        </w:rPr>
      </w:r>
      <w:r>
        <w:rPr>
          <w:noProof/>
        </w:rPr>
        <w:fldChar w:fldCharType="separate"/>
      </w:r>
      <w:r>
        <w:rPr>
          <w:noProof/>
        </w:rPr>
        <w:t>41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B26C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UDP Channel Security</w:t>
      </w:r>
      <w:r>
        <w:rPr>
          <w:noProof/>
        </w:rPr>
        <w:tab/>
      </w:r>
      <w:r>
        <w:rPr>
          <w:noProof/>
        </w:rPr>
        <w:fldChar w:fldCharType="begin"/>
      </w:r>
      <w:r>
        <w:rPr>
          <w:noProof/>
        </w:rPr>
        <w:instrText xml:space="preserve"> PAGEREF _Toc386461568 \h </w:instrText>
      </w:r>
      <w:r>
        <w:rPr>
          <w:noProof/>
        </w:rPr>
      </w:r>
      <w:r>
        <w:rPr>
          <w:noProof/>
        </w:rPr>
        <w:fldChar w:fldCharType="separate"/>
      </w:r>
      <w:r>
        <w:rPr>
          <w:noProof/>
        </w:rPr>
        <w:t>41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_Toc386461569 \h </w:instrText>
      </w:r>
      <w:r>
        <w:rPr>
          <w:noProof/>
        </w:rPr>
      </w:r>
      <w:r>
        <w:rPr>
          <w:noProof/>
        </w:rPr>
        <w:fldChar w:fldCharType="separate"/>
      </w:r>
      <w:r>
        <w:rPr>
          <w:noProof/>
        </w:rPr>
        <w:t>42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_Toc386461570 \h </w:instrText>
      </w:r>
      <w:r>
        <w:rPr>
          <w:noProof/>
        </w:rPr>
      </w:r>
      <w:r>
        <w:rPr>
          <w:noProof/>
        </w:rPr>
        <w:fldChar w:fldCharType="separate"/>
      </w:r>
      <w:r>
        <w:rPr>
          <w:noProof/>
        </w:rPr>
        <w:t>42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_Toc386461571 \h </w:instrText>
      </w:r>
      <w:r>
        <w:rPr>
          <w:noProof/>
        </w:rPr>
      </w:r>
      <w:r>
        <w:rPr>
          <w:noProof/>
        </w:rPr>
        <w:fldChar w:fldCharType="separate"/>
      </w:r>
      <w:r>
        <w:rPr>
          <w:noProof/>
        </w:rPr>
        <w:t>43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_Toc386461572 \h </w:instrText>
      </w:r>
      <w:r>
        <w:rPr>
          <w:noProof/>
        </w:rPr>
      </w:r>
      <w:r>
        <w:rPr>
          <w:noProof/>
        </w:rPr>
        <w:fldChar w:fldCharType="separate"/>
      </w:r>
      <w:r>
        <w:rPr>
          <w:noProof/>
        </w:rPr>
        <w:t>44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B26C5E">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SMS Channel Security</w:t>
      </w:r>
      <w:r>
        <w:rPr>
          <w:noProof/>
        </w:rPr>
        <w:tab/>
      </w:r>
      <w:r>
        <w:rPr>
          <w:noProof/>
        </w:rPr>
        <w:fldChar w:fldCharType="begin"/>
      </w:r>
      <w:r>
        <w:rPr>
          <w:noProof/>
        </w:rPr>
        <w:instrText xml:space="preserve"> PAGEREF _Toc386461573 \h </w:instrText>
      </w:r>
      <w:r>
        <w:rPr>
          <w:noProof/>
        </w:rPr>
      </w:r>
      <w:r>
        <w:rPr>
          <w:noProof/>
        </w:rPr>
        <w:fldChar w:fldCharType="separate"/>
      </w:r>
      <w:r>
        <w:rPr>
          <w:noProof/>
        </w:rPr>
        <w:t>44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_Toc386461574 \h </w:instrText>
      </w:r>
      <w:r>
        <w:rPr>
          <w:noProof/>
        </w:rPr>
      </w:r>
      <w:r>
        <w:rPr>
          <w:noProof/>
        </w:rPr>
        <w:fldChar w:fldCharType="separate"/>
      </w:r>
      <w:r>
        <w:rPr>
          <w:noProof/>
        </w:rPr>
        <w:t>45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_Toc386461575 \h </w:instrText>
      </w:r>
      <w:r>
        <w:rPr>
          <w:noProof/>
        </w:rPr>
      </w:r>
      <w:r>
        <w:rPr>
          <w:noProof/>
        </w:rPr>
        <w:fldChar w:fldCharType="separate"/>
      </w:r>
      <w:r>
        <w:rPr>
          <w:noProof/>
        </w:rPr>
        <w:t>45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_Toc386461576 \h </w:instrText>
      </w:r>
      <w:r>
        <w:rPr>
          <w:noProof/>
        </w:rPr>
      </w:r>
      <w:r>
        <w:rPr>
          <w:noProof/>
        </w:rPr>
        <w:fldChar w:fldCharType="separate"/>
      </w:r>
      <w:r>
        <w:rPr>
          <w:noProof/>
        </w:rPr>
        <w:t>47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7.3.1</w:t>
      </w:r>
      <w:r>
        <w:rPr>
          <w:rFonts w:asciiTheme="minorHAnsi" w:eastAsiaTheme="minorEastAsia" w:hAnsiTheme="minorHAnsi" w:cstheme="minorBidi"/>
          <w:noProof/>
          <w:sz w:val="22"/>
          <w:szCs w:val="22"/>
          <w:lang w:eastAsia="en-GB"/>
        </w:rPr>
        <w:tab/>
      </w:r>
      <w:r w:rsidRPr="00B26C5E">
        <w:rPr>
          <w:rFonts w:eastAsiaTheme="minorEastAsia"/>
          <w:noProof/>
        </w:rPr>
        <w:t>Access Control Object</w:t>
      </w:r>
      <w:r>
        <w:rPr>
          <w:noProof/>
        </w:rPr>
        <w:tab/>
      </w:r>
      <w:r>
        <w:rPr>
          <w:noProof/>
        </w:rPr>
        <w:fldChar w:fldCharType="begin"/>
      </w:r>
      <w:r>
        <w:rPr>
          <w:noProof/>
        </w:rPr>
        <w:instrText xml:space="preserve"> PAGEREF _Toc386461577 \h </w:instrText>
      </w:r>
      <w:r>
        <w:rPr>
          <w:noProof/>
        </w:rPr>
      </w:r>
      <w:r>
        <w:rPr>
          <w:noProof/>
        </w:rPr>
        <w:fldChar w:fldCharType="separate"/>
      </w:r>
      <w:r>
        <w:rPr>
          <w:noProof/>
        </w:rPr>
        <w:t>47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_Toc386461578 \h </w:instrText>
      </w:r>
      <w:r>
        <w:rPr>
          <w:noProof/>
        </w:rPr>
      </w:r>
      <w:r>
        <w:rPr>
          <w:noProof/>
        </w:rPr>
        <w:fldChar w:fldCharType="separate"/>
      </w:r>
      <w:r>
        <w:rPr>
          <w:noProof/>
        </w:rPr>
        <w:t>50</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Transport Layer Binding and Encodings</w:t>
      </w:r>
      <w:r>
        <w:rPr>
          <w:noProof/>
        </w:rPr>
        <w:tab/>
      </w:r>
      <w:r>
        <w:rPr>
          <w:noProof/>
        </w:rPr>
        <w:fldChar w:fldCharType="begin"/>
      </w:r>
      <w:r>
        <w:rPr>
          <w:noProof/>
        </w:rPr>
        <w:instrText xml:space="preserve"> PAGEREF _Toc386461579 \h </w:instrText>
      </w:r>
      <w:r>
        <w:rPr>
          <w:noProof/>
        </w:rPr>
      </w:r>
      <w:r>
        <w:rPr>
          <w:noProof/>
        </w:rPr>
        <w:fldChar w:fldCharType="separate"/>
      </w:r>
      <w:r>
        <w:rPr>
          <w:noProof/>
        </w:rPr>
        <w:t>52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_Toc386461580 \h </w:instrText>
      </w:r>
      <w:r>
        <w:rPr>
          <w:noProof/>
        </w:rPr>
      </w:r>
      <w:r>
        <w:rPr>
          <w:noProof/>
        </w:rPr>
        <w:fldChar w:fldCharType="separate"/>
      </w:r>
      <w:r>
        <w:rPr>
          <w:noProof/>
        </w:rPr>
        <w:t>52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_Toc386461581 \h </w:instrText>
      </w:r>
      <w:r>
        <w:rPr>
          <w:noProof/>
        </w:rPr>
      </w:r>
      <w:r>
        <w:rPr>
          <w:noProof/>
        </w:rPr>
        <w:fldChar w:fldCharType="separate"/>
      </w:r>
      <w:r>
        <w:rPr>
          <w:noProof/>
        </w:rPr>
        <w:t>52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_Toc386461582 \h </w:instrText>
      </w:r>
      <w:r>
        <w:rPr>
          <w:noProof/>
        </w:rPr>
      </w:r>
      <w:r>
        <w:rPr>
          <w:noProof/>
        </w:rPr>
        <w:fldChar w:fldCharType="separate"/>
      </w:r>
      <w:r>
        <w:rPr>
          <w:noProof/>
        </w:rPr>
        <w:t>52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_Toc386461583 \h </w:instrText>
      </w:r>
      <w:r>
        <w:rPr>
          <w:noProof/>
        </w:rPr>
      </w:r>
      <w:r>
        <w:rPr>
          <w:noProof/>
        </w:rPr>
        <w:fldChar w:fldCharType="separate"/>
      </w:r>
      <w:r>
        <w:rPr>
          <w:noProof/>
        </w:rPr>
        <w:t>53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_Toc386461584 \h </w:instrText>
      </w:r>
      <w:r>
        <w:rPr>
          <w:noProof/>
        </w:rPr>
      </w:r>
      <w:r>
        <w:rPr>
          <w:noProof/>
        </w:rPr>
        <w:fldChar w:fldCharType="separate"/>
      </w:r>
      <w:r>
        <w:rPr>
          <w:noProof/>
        </w:rPr>
        <w:t>54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_Toc386461585 \h </w:instrText>
      </w:r>
      <w:r>
        <w:rPr>
          <w:noProof/>
        </w:rPr>
      </w:r>
      <w:r>
        <w:rPr>
          <w:noProof/>
        </w:rPr>
        <w:fldChar w:fldCharType="separate"/>
      </w:r>
      <w:r>
        <w:rPr>
          <w:noProof/>
        </w:rPr>
        <w:t>55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_Toc386461586 \h </w:instrText>
      </w:r>
      <w:r>
        <w:rPr>
          <w:noProof/>
        </w:rPr>
      </w:r>
      <w:r>
        <w:rPr>
          <w:noProof/>
        </w:rPr>
        <w:fldChar w:fldCharType="separate"/>
      </w:r>
      <w:r>
        <w:rPr>
          <w:noProof/>
        </w:rPr>
        <w:t>57</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_Toc386461587 \h </w:instrText>
      </w:r>
      <w:r>
        <w:rPr>
          <w:noProof/>
        </w:rPr>
      </w:r>
      <w:r>
        <w:rPr>
          <w:noProof/>
        </w:rPr>
        <w:fldChar w:fldCharType="separate"/>
      </w:r>
      <w:r>
        <w:rPr>
          <w:noProof/>
        </w:rPr>
        <w:t>58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_Toc386461588 \h </w:instrText>
      </w:r>
      <w:r>
        <w:rPr>
          <w:noProof/>
        </w:rPr>
      </w:r>
      <w:r>
        <w:rPr>
          <w:noProof/>
        </w:rPr>
        <w:fldChar w:fldCharType="separate"/>
      </w:r>
      <w:r>
        <w:rPr>
          <w:noProof/>
        </w:rPr>
        <w:t>61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_Toc386461589 \h </w:instrText>
      </w:r>
      <w:r>
        <w:rPr>
          <w:noProof/>
        </w:rPr>
      </w:r>
      <w:r>
        <w:rPr>
          <w:noProof/>
        </w:rPr>
        <w:fldChar w:fldCharType="separate"/>
      </w:r>
      <w:r>
        <w:rPr>
          <w:noProof/>
        </w:rPr>
        <w:t>62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_Toc386461590 \h </w:instrText>
      </w:r>
      <w:r>
        <w:rPr>
          <w:noProof/>
        </w:rPr>
      </w:r>
      <w:r>
        <w:rPr>
          <w:noProof/>
        </w:rPr>
        <w:fldChar w:fldCharType="separate"/>
      </w:r>
      <w:r>
        <w:rPr>
          <w:noProof/>
        </w:rPr>
        <w:t>64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_Toc386461591 \h </w:instrText>
      </w:r>
      <w:r>
        <w:rPr>
          <w:noProof/>
        </w:rPr>
      </w:r>
      <w:r>
        <w:rPr>
          <w:noProof/>
        </w:rPr>
        <w:fldChar w:fldCharType="separate"/>
      </w:r>
      <w:r>
        <w:rPr>
          <w:noProof/>
        </w:rPr>
        <w:t>64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_Toc386461592 \h </w:instrText>
      </w:r>
      <w:r>
        <w:rPr>
          <w:noProof/>
        </w:rPr>
      </w:r>
      <w:r>
        <w:rPr>
          <w:noProof/>
        </w:rPr>
        <w:fldChar w:fldCharType="separate"/>
      </w:r>
      <w:r>
        <w:rPr>
          <w:noProof/>
        </w:rPr>
        <w:t>64</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_Toc386461593 \h </w:instrText>
      </w:r>
      <w:r>
        <w:rPr>
          <w:noProof/>
        </w:rPr>
      </w:r>
      <w:r>
        <w:rPr>
          <w:noProof/>
        </w:rPr>
        <w:fldChar w:fldCharType="separate"/>
      </w:r>
      <w:r>
        <w:rPr>
          <w:noProof/>
        </w:rPr>
        <w:t>65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_Toc386461594 \h </w:instrText>
      </w:r>
      <w:r>
        <w:rPr>
          <w:noProof/>
        </w:rPr>
      </w:r>
      <w:r>
        <w:rPr>
          <w:noProof/>
        </w:rPr>
        <w:fldChar w:fldCharType="separate"/>
      </w:r>
      <w:r>
        <w:rPr>
          <w:noProof/>
        </w:rPr>
        <w:t>65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_Toc386461595 \h </w:instrText>
      </w:r>
      <w:r>
        <w:rPr>
          <w:noProof/>
        </w:rPr>
      </w:r>
      <w:r>
        <w:rPr>
          <w:noProof/>
        </w:rPr>
        <w:fldChar w:fldCharType="separate"/>
      </w:r>
      <w:r>
        <w:rPr>
          <w:noProof/>
        </w:rPr>
        <w:t>65</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_Toc386461596 \h </w:instrText>
      </w:r>
      <w:r>
        <w:rPr>
          <w:noProof/>
        </w:rPr>
      </w:r>
      <w:r>
        <w:rPr>
          <w:noProof/>
        </w:rPr>
        <w:fldChar w:fldCharType="separate"/>
      </w:r>
      <w:r>
        <w:rPr>
          <w:noProof/>
        </w:rPr>
        <w:t>71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_Toc386461597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_Toc386461598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_Toc386461599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_Toc386461600 \h </w:instrText>
      </w:r>
      <w:r>
        <w:rPr>
          <w:noProof/>
        </w:rPr>
      </w:r>
      <w:r>
        <w:rPr>
          <w:noProof/>
        </w:rPr>
        <w:fldChar w:fldCharType="separate"/>
      </w:r>
      <w:r>
        <w:rPr>
          <w:noProof/>
        </w:rPr>
        <w:t>72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_Toc386461601 \h </w:instrText>
      </w:r>
      <w:r>
        <w:rPr>
          <w:noProof/>
        </w:rPr>
      </w:r>
      <w:r>
        <w:rPr>
          <w:noProof/>
        </w:rPr>
        <w:fldChar w:fldCharType="separate"/>
      </w:r>
      <w:r>
        <w:rPr>
          <w:noProof/>
        </w:rPr>
        <w:t>72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_Toc386461602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_Toc386461603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_Toc386461604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_Toc386461605 \h </w:instrText>
      </w:r>
      <w:r>
        <w:rPr>
          <w:noProof/>
        </w:rPr>
      </w:r>
      <w:r>
        <w:rPr>
          <w:noProof/>
        </w:rPr>
        <w:fldChar w:fldCharType="separate"/>
      </w:r>
      <w:r>
        <w:rPr>
          <w:noProof/>
        </w:rPr>
        <w:t>74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w:t>
      </w:r>
      <w:r w:rsidRPr="00B26C5E">
        <w:rPr>
          <w:rFonts w:eastAsia="Malgun Gothic"/>
          <w:noProof/>
          <w:lang w:eastAsia="ko-KR"/>
        </w:rPr>
        <w:t>Server</w:t>
      </w:r>
      <w:r>
        <w:rPr>
          <w:noProof/>
        </w:rPr>
        <w:tab/>
      </w:r>
      <w:r>
        <w:rPr>
          <w:noProof/>
        </w:rPr>
        <w:fldChar w:fldCharType="begin"/>
      </w:r>
      <w:r>
        <w:rPr>
          <w:noProof/>
        </w:rPr>
        <w:instrText xml:space="preserve"> PAGEREF _Toc386461606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_Toc386461607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_Toc386461608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_Toc386461609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_Toc386461610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_Toc386461611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_Toc386461612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_Toc386461613 \h </w:instrText>
      </w:r>
      <w:r>
        <w:rPr>
          <w:noProof/>
        </w:rPr>
      </w:r>
      <w:r>
        <w:rPr>
          <w:noProof/>
        </w:rPr>
        <w:fldChar w:fldCharType="separate"/>
      </w:r>
      <w:r>
        <w:rPr>
          <w:noProof/>
        </w:rPr>
        <w:t>76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_Toc386461614 \h </w:instrText>
      </w:r>
      <w:r>
        <w:rPr>
          <w:noProof/>
        </w:rPr>
      </w:r>
      <w:r>
        <w:rPr>
          <w:noProof/>
        </w:rPr>
        <w:fldChar w:fldCharType="separate"/>
      </w:r>
      <w:r>
        <w:rPr>
          <w:noProof/>
        </w:rPr>
        <w:t>76</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_Toc386461615 \h </w:instrText>
      </w:r>
      <w:r>
        <w:rPr>
          <w:noProof/>
        </w:rPr>
      </w:r>
      <w:r>
        <w:rPr>
          <w:noProof/>
        </w:rPr>
        <w:fldChar w:fldCharType="separate"/>
      </w:r>
      <w:r>
        <w:rPr>
          <w:noProof/>
        </w:rPr>
        <w:t>77</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_Toc386461616 \h </w:instrText>
      </w:r>
      <w:r>
        <w:rPr>
          <w:noProof/>
        </w:rPr>
      </w:r>
      <w:r>
        <w:rPr>
          <w:noProof/>
        </w:rPr>
        <w:fldChar w:fldCharType="separate"/>
      </w:r>
      <w:r>
        <w:rPr>
          <w:noProof/>
        </w:rPr>
        <w:t>78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_Toc386461617 \h </w:instrText>
      </w:r>
      <w:r>
        <w:rPr>
          <w:noProof/>
        </w:rPr>
      </w:r>
      <w:r>
        <w:rPr>
          <w:noProof/>
        </w:rPr>
        <w:fldChar w:fldCharType="separate"/>
      </w:r>
      <w:r>
        <w:rPr>
          <w:noProof/>
        </w:rPr>
        <w:t>78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_Toc386461618 \h </w:instrText>
      </w:r>
      <w:r>
        <w:rPr>
          <w:noProof/>
        </w:rPr>
      </w:r>
      <w:r>
        <w:rPr>
          <w:noProof/>
        </w:rPr>
        <w:fldChar w:fldCharType="separate"/>
      </w:r>
      <w:r>
        <w:rPr>
          <w:noProof/>
        </w:rPr>
        <w:t>79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_Toc386461619 \h </w:instrText>
      </w:r>
      <w:r>
        <w:rPr>
          <w:noProof/>
        </w:rPr>
      </w:r>
      <w:r>
        <w:rPr>
          <w:noProof/>
        </w:rPr>
        <w:fldChar w:fldCharType="separate"/>
      </w:r>
      <w:r>
        <w:rPr>
          <w:noProof/>
        </w:rPr>
        <w:t>79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_Toc386461620 \h </w:instrText>
      </w:r>
      <w:r>
        <w:rPr>
          <w:noProof/>
        </w:rPr>
      </w:r>
      <w:r>
        <w:rPr>
          <w:noProof/>
        </w:rPr>
        <w:fldChar w:fldCharType="separate"/>
      </w:r>
      <w:r>
        <w:rPr>
          <w:noProof/>
        </w:rPr>
        <w:t>79</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_Toc386461621 \h </w:instrText>
      </w:r>
      <w:r>
        <w:rPr>
          <w:noProof/>
        </w:rPr>
      </w:r>
      <w:r>
        <w:rPr>
          <w:noProof/>
        </w:rPr>
        <w:fldChar w:fldCharType="separate"/>
      </w:r>
      <w:r>
        <w:rPr>
          <w:noProof/>
        </w:rPr>
        <w:t>80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_Toc386461622 \h </w:instrText>
      </w:r>
      <w:r>
        <w:rPr>
          <w:noProof/>
        </w:rPr>
      </w:r>
      <w:r>
        <w:rPr>
          <w:noProof/>
        </w:rPr>
        <w:fldChar w:fldCharType="separate"/>
      </w:r>
      <w:r>
        <w:rPr>
          <w:noProof/>
        </w:rPr>
        <w:t>80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_Toc386461623 \h </w:instrText>
      </w:r>
      <w:r>
        <w:rPr>
          <w:noProof/>
        </w:rPr>
      </w:r>
      <w:r>
        <w:rPr>
          <w:noProof/>
        </w:rPr>
        <w:fldChar w:fldCharType="separate"/>
      </w:r>
      <w:r>
        <w:rPr>
          <w:noProof/>
        </w:rPr>
        <w:t>83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_Toc386461624 \h </w:instrText>
      </w:r>
      <w:r>
        <w:rPr>
          <w:noProof/>
        </w:rPr>
      </w:r>
      <w:r>
        <w:rPr>
          <w:noProof/>
        </w:rPr>
        <w:fldChar w:fldCharType="separate"/>
      </w:r>
      <w:r>
        <w:rPr>
          <w:noProof/>
        </w:rPr>
        <w:t>83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_Toc386461625 \h </w:instrText>
      </w:r>
      <w:r>
        <w:rPr>
          <w:noProof/>
        </w:rPr>
      </w:r>
      <w:r>
        <w:rPr>
          <w:noProof/>
        </w:rPr>
        <w:fldChar w:fldCharType="separate"/>
      </w:r>
      <w:r>
        <w:rPr>
          <w:noProof/>
        </w:rPr>
        <w:t>83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_Toc386461626 \h </w:instrText>
      </w:r>
      <w:r>
        <w:rPr>
          <w:noProof/>
        </w:rPr>
      </w:r>
      <w:r>
        <w:rPr>
          <w:noProof/>
        </w:rPr>
        <w:fldChar w:fldCharType="separate"/>
      </w:r>
      <w:r>
        <w:rPr>
          <w:noProof/>
        </w:rPr>
        <w:t>84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_Toc386461627 \h </w:instrText>
      </w:r>
      <w:r>
        <w:rPr>
          <w:noProof/>
        </w:rPr>
      </w:r>
      <w:r>
        <w:rPr>
          <w:noProof/>
        </w:rPr>
        <w:fldChar w:fldCharType="separate"/>
      </w:r>
      <w:r>
        <w:rPr>
          <w:noProof/>
        </w:rPr>
        <w:t>85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_Toc386461628 \h </w:instrText>
      </w:r>
      <w:r>
        <w:rPr>
          <w:noProof/>
        </w:rPr>
      </w:r>
      <w:r>
        <w:rPr>
          <w:noProof/>
        </w:rPr>
        <w:fldChar w:fldCharType="separate"/>
      </w:r>
      <w:r>
        <w:rPr>
          <w:noProof/>
        </w:rPr>
        <w:t>86</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_Toc386461629 \h </w:instrText>
      </w:r>
      <w:r>
        <w:rPr>
          <w:noProof/>
        </w:rPr>
      </w:r>
      <w:r>
        <w:rPr>
          <w:noProof/>
        </w:rPr>
        <w:fldChar w:fldCharType="separate"/>
      </w:r>
      <w:r>
        <w:rPr>
          <w:noProof/>
        </w:rPr>
        <w:t>87</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_Toc386461630 \h </w:instrText>
      </w:r>
      <w:r>
        <w:rPr>
          <w:noProof/>
        </w:rPr>
      </w:r>
      <w:r>
        <w:rPr>
          <w:noProof/>
        </w:rPr>
        <w:fldChar w:fldCharType="separate"/>
      </w:r>
      <w:r>
        <w:rPr>
          <w:noProof/>
        </w:rPr>
        <w:t>91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_Toc386461631 \h </w:instrText>
      </w:r>
      <w:r>
        <w:rPr>
          <w:noProof/>
        </w:rPr>
      </w:r>
      <w:r>
        <w:rPr>
          <w:noProof/>
        </w:rPr>
        <w:fldChar w:fldCharType="separate"/>
      </w:r>
      <w:r>
        <w:rPr>
          <w:noProof/>
        </w:rPr>
        <w:t>93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_Toc386461632 \h </w:instrText>
      </w:r>
      <w:r>
        <w:rPr>
          <w:noProof/>
        </w:rPr>
      </w:r>
      <w:r>
        <w:rPr>
          <w:noProof/>
        </w:rPr>
        <w:fldChar w:fldCharType="separate"/>
      </w:r>
      <w:r>
        <w:rPr>
          <w:noProof/>
        </w:rPr>
        <w:t>95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_Toc386461633 \h </w:instrText>
      </w:r>
      <w:r>
        <w:rPr>
          <w:noProof/>
        </w:rPr>
      </w:r>
      <w:r>
        <w:rPr>
          <w:noProof/>
        </w:rPr>
        <w:fldChar w:fldCharType="separate"/>
      </w:r>
      <w:r>
        <w:rPr>
          <w:noProof/>
        </w:rPr>
        <w:t>95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_Toc386461634 \h </w:instrText>
      </w:r>
      <w:r>
        <w:rPr>
          <w:noProof/>
        </w:rPr>
      </w:r>
      <w:r>
        <w:rPr>
          <w:noProof/>
        </w:rPr>
        <w:fldChar w:fldCharType="separate"/>
      </w:r>
      <w:r>
        <w:rPr>
          <w:noProof/>
        </w:rPr>
        <w:t>95</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_Toc386461635 \h </w:instrText>
      </w:r>
      <w:r>
        <w:rPr>
          <w:noProof/>
        </w:rPr>
      </w:r>
      <w:r>
        <w:rPr>
          <w:noProof/>
        </w:rPr>
        <w:fldChar w:fldCharType="separate"/>
      </w:r>
      <w:r>
        <w:rPr>
          <w:noProof/>
        </w:rPr>
        <w:t>97</w:t>
      </w:r>
      <w:r>
        <w:rPr>
          <w:noProof/>
        </w:rPr>
        <w:fldChar w:fldCharType="end"/>
      </w:r>
    </w:p>
    <w:p w:rsidR="00073C3E" w:rsidRDefault="00073C3E" w:rsidP="003C6566">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_Toc386461636 \h </w:instrText>
      </w:r>
      <w:r>
        <w:rPr>
          <w:noProof/>
        </w:rPr>
      </w:r>
      <w:r>
        <w:rPr>
          <w:noProof/>
        </w:rPr>
        <w:fldChar w:fldCharType="separate"/>
      </w:r>
      <w:r>
        <w:rPr>
          <w:noProof/>
        </w:rPr>
        <w:t>102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_Toc386461637 \h </w:instrText>
      </w:r>
      <w:r>
        <w:rPr>
          <w:noProof/>
        </w:rPr>
      </w:r>
      <w:r>
        <w:rPr>
          <w:noProof/>
        </w:rPr>
        <w:fldChar w:fldCharType="separate"/>
      </w:r>
      <w:r>
        <w:rPr>
          <w:noProof/>
        </w:rPr>
        <w:t>102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_Toc386461638 \h </w:instrText>
      </w:r>
      <w:r>
        <w:rPr>
          <w:noProof/>
        </w:rPr>
      </w:r>
      <w:r>
        <w:rPr>
          <w:noProof/>
        </w:rPr>
        <w:fldChar w:fldCharType="separate"/>
      </w:r>
      <w:r>
        <w:rPr>
          <w:noProof/>
        </w:rPr>
        <w:t>102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_Toc386461639 \h </w:instrText>
      </w:r>
      <w:r>
        <w:rPr>
          <w:noProof/>
        </w:rPr>
      </w:r>
      <w:r>
        <w:rPr>
          <w:noProof/>
        </w:rPr>
        <w:fldChar w:fldCharType="separate"/>
      </w:r>
      <w:r>
        <w:rPr>
          <w:noProof/>
        </w:rPr>
        <w:t>102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_Toc386461640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_Toc386461641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_Toc386461642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_Toc386461643 \h </w:instrText>
      </w:r>
      <w:r>
        <w:rPr>
          <w:noProof/>
        </w:rPr>
      </w:r>
      <w:r>
        <w:rPr>
          <w:noProof/>
        </w:rPr>
        <w:fldChar w:fldCharType="separate"/>
      </w:r>
      <w:r>
        <w:rPr>
          <w:noProof/>
        </w:rPr>
        <w:t>103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_Toc386461644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_Toc386461645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_Toc386461646 \h </w:instrText>
      </w:r>
      <w:r>
        <w:rPr>
          <w:noProof/>
        </w:rPr>
      </w:r>
      <w:r>
        <w:rPr>
          <w:noProof/>
        </w:rPr>
        <w:fldChar w:fldCharType="separate"/>
      </w:r>
      <w:r>
        <w:rPr>
          <w:noProof/>
        </w:rPr>
        <w:t>104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_Toc386461647 \h </w:instrText>
      </w:r>
      <w:r>
        <w:rPr>
          <w:noProof/>
        </w:rPr>
      </w:r>
      <w:r>
        <w:rPr>
          <w:noProof/>
        </w:rPr>
        <w:fldChar w:fldCharType="separate"/>
      </w:r>
      <w:r>
        <w:rPr>
          <w:noProof/>
        </w:rPr>
        <w:t>104</w:t>
      </w:r>
      <w:r>
        <w:rPr>
          <w:noProof/>
        </w:rPr>
        <w:fldChar w:fldCharType="end"/>
      </w:r>
    </w:p>
    <w:p w:rsidR="00073C3E" w:rsidRDefault="00073C3E" w:rsidP="003C6566">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_Toc386461648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073C3E"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86461498" w:history="1">
        <w:r w:rsidR="00073C3E" w:rsidRPr="00B20DCE">
          <w:rPr>
            <w:rStyle w:val="Hyperlink"/>
          </w:rPr>
          <w:t>Figure 1: The overall architecture of the LWM2M Enabler.</w:t>
        </w:r>
        <w:r w:rsidR="00073C3E">
          <w:rPr>
            <w:webHidden/>
          </w:rPr>
          <w:tab/>
        </w:r>
        <w:r w:rsidR="00073C3E">
          <w:rPr>
            <w:webHidden/>
          </w:rPr>
          <w:fldChar w:fldCharType="begin"/>
        </w:r>
        <w:r w:rsidR="00073C3E">
          <w:rPr>
            <w:webHidden/>
          </w:rPr>
          <w:instrText xml:space="preserve"> PAGEREF _Toc386461498 \h </w:instrText>
        </w:r>
        <w:r w:rsidR="00073C3E">
          <w:rPr>
            <w:webHidden/>
          </w:rPr>
        </w:r>
        <w:r w:rsidR="00073C3E">
          <w:rPr>
            <w:webHidden/>
          </w:rPr>
          <w:fldChar w:fldCharType="separate"/>
        </w:r>
        <w:r w:rsidR="00073C3E">
          <w:rPr>
            <w:webHidden/>
          </w:rPr>
          <w:t>12</w:t>
        </w:r>
        <w:r w:rsidR="00073C3E">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9" w:history="1">
        <w:r w:rsidRPr="00B20DCE">
          <w:rPr>
            <w:rStyle w:val="Hyperlink"/>
          </w:rPr>
          <w:t>Figure 2: The protocol stack of the LWM2M Enabler.</w:t>
        </w:r>
        <w:r>
          <w:rPr>
            <w:webHidden/>
          </w:rPr>
          <w:tab/>
        </w:r>
        <w:r>
          <w:rPr>
            <w:webHidden/>
          </w:rPr>
          <w:fldChar w:fldCharType="begin"/>
        </w:r>
        <w:r>
          <w:rPr>
            <w:webHidden/>
          </w:rPr>
          <w:instrText xml:space="preserve"> PAGEREF _Toc386461499 \h </w:instrText>
        </w:r>
        <w:r>
          <w:rPr>
            <w:webHidden/>
          </w:rPr>
        </w:r>
        <w:r>
          <w:rPr>
            <w:webHidden/>
          </w:rPr>
          <w:fldChar w:fldCharType="separate"/>
        </w:r>
        <w:r>
          <w:rPr>
            <w:webHidden/>
          </w:rPr>
          <w:t>13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0" w:history="1">
        <w:r w:rsidRPr="00B20DCE">
          <w:rPr>
            <w:rStyle w:val="Hyperlink"/>
          </w:rPr>
          <w:t>Figure 3: Bootstrap</w:t>
        </w:r>
        <w:r>
          <w:rPr>
            <w:webHidden/>
          </w:rPr>
          <w:tab/>
        </w:r>
        <w:r>
          <w:rPr>
            <w:webHidden/>
          </w:rPr>
          <w:fldChar w:fldCharType="begin"/>
        </w:r>
        <w:r>
          <w:rPr>
            <w:webHidden/>
          </w:rPr>
          <w:instrText xml:space="preserve"> PAGEREF _Toc386461500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1" w:history="1">
        <w:r w:rsidRPr="00B20DCE">
          <w:rPr>
            <w:rStyle w:val="Hyperlink"/>
          </w:rPr>
          <w:t>Figure 4: Client Registration</w:t>
        </w:r>
        <w:r>
          <w:rPr>
            <w:webHidden/>
          </w:rPr>
          <w:tab/>
        </w:r>
        <w:r>
          <w:rPr>
            <w:webHidden/>
          </w:rPr>
          <w:fldChar w:fldCharType="begin"/>
        </w:r>
        <w:r>
          <w:rPr>
            <w:webHidden/>
          </w:rPr>
          <w:instrText xml:space="preserve"> PAGEREF _Toc386461501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2" w:history="1">
        <w:r w:rsidRPr="00B20DCE">
          <w:rPr>
            <w:rStyle w:val="Hyperlink"/>
          </w:rPr>
          <w:t>Figure 5: Device Management and Service Enablement</w:t>
        </w:r>
        <w:r>
          <w:rPr>
            <w:webHidden/>
          </w:rPr>
          <w:tab/>
        </w:r>
        <w:r>
          <w:rPr>
            <w:webHidden/>
          </w:rPr>
          <w:fldChar w:fldCharType="begin"/>
        </w:r>
        <w:r>
          <w:rPr>
            <w:webHidden/>
          </w:rPr>
          <w:instrText xml:space="preserve"> PAGEREF _Toc386461502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3" w:history="1">
        <w:r w:rsidRPr="00B20DCE">
          <w:rPr>
            <w:rStyle w:val="Hyperlink"/>
          </w:rPr>
          <w:t>Figure 6: Information Reporting</w:t>
        </w:r>
        <w:r>
          <w:rPr>
            <w:webHidden/>
          </w:rPr>
          <w:tab/>
        </w:r>
        <w:r>
          <w:rPr>
            <w:webHidden/>
          </w:rPr>
          <w:fldChar w:fldCharType="begin"/>
        </w:r>
        <w:r>
          <w:rPr>
            <w:webHidden/>
          </w:rPr>
          <w:instrText xml:space="preserve"> PAGEREF _Toc386461503 \h </w:instrText>
        </w:r>
        <w:r>
          <w:rPr>
            <w:webHidden/>
          </w:rPr>
        </w:r>
        <w:r>
          <w:rPr>
            <w:webHidden/>
          </w:rPr>
          <w:fldChar w:fldCharType="separate"/>
        </w:r>
        <w:r>
          <w:rPr>
            <w:webHidden/>
          </w:rPr>
          <w:t>15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4" w:history="1">
        <w:r w:rsidRPr="00B20DCE">
          <w:rPr>
            <w:rStyle w:val="Hyperlink"/>
          </w:rPr>
          <w:t>Figure 7</w:t>
        </w:r>
        <w:r w:rsidRPr="00B20DCE">
          <w:rPr>
            <w:rStyle w:val="Hyperlink"/>
            <w:lang w:eastAsia="ko-KR"/>
          </w:rPr>
          <w:t>: Procedure of Client Initiated Bootstrap</w:t>
        </w:r>
        <w:r>
          <w:rPr>
            <w:webHidden/>
          </w:rPr>
          <w:tab/>
        </w:r>
        <w:r>
          <w:rPr>
            <w:webHidden/>
          </w:rPr>
          <w:fldChar w:fldCharType="begin"/>
        </w:r>
        <w:r>
          <w:rPr>
            <w:webHidden/>
          </w:rPr>
          <w:instrText xml:space="preserve"> PAGEREF _Toc386461504 \h </w:instrText>
        </w:r>
        <w:r>
          <w:rPr>
            <w:webHidden/>
          </w:rPr>
        </w:r>
        <w:r>
          <w:rPr>
            <w:webHidden/>
          </w:rPr>
          <w:fldChar w:fldCharType="separate"/>
        </w:r>
        <w:r>
          <w:rPr>
            <w:webHidden/>
          </w:rPr>
          <w:t>17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5" w:history="1">
        <w:r w:rsidRPr="00B20DCE">
          <w:rPr>
            <w:rStyle w:val="Hyperlink"/>
          </w:rPr>
          <w:t xml:space="preserve">Figure </w:t>
        </w:r>
        <w:r w:rsidRPr="00B20DCE">
          <w:rPr>
            <w:rStyle w:val="Hyperlink"/>
            <w:rFonts w:eastAsia="Malgun Gothic"/>
            <w:lang w:eastAsia="ko-KR"/>
          </w:rPr>
          <w:t>8</w:t>
        </w:r>
        <w:r w:rsidRPr="00B20DCE">
          <w:rPr>
            <w:rStyle w:val="Hyperlink"/>
            <w:lang w:eastAsia="ko-KR"/>
          </w:rPr>
          <w:t>: Procedure of Server Initiated Bootstrap</w:t>
        </w:r>
        <w:r>
          <w:rPr>
            <w:webHidden/>
          </w:rPr>
          <w:tab/>
        </w:r>
        <w:r>
          <w:rPr>
            <w:webHidden/>
          </w:rPr>
          <w:fldChar w:fldCharType="begin"/>
        </w:r>
        <w:r>
          <w:rPr>
            <w:webHidden/>
          </w:rPr>
          <w:instrText xml:space="preserve"> PAGEREF _Toc386461505 \h </w:instrText>
        </w:r>
        <w:r>
          <w:rPr>
            <w:webHidden/>
          </w:rPr>
        </w:r>
        <w:r>
          <w:rPr>
            <w:webHidden/>
          </w:rPr>
          <w:fldChar w:fldCharType="separate"/>
        </w:r>
        <w:r>
          <w:rPr>
            <w:webHidden/>
          </w:rPr>
          <w:t>18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6" w:history="1">
        <w:r w:rsidRPr="00B20DCE">
          <w:rPr>
            <w:rStyle w:val="Hyperlink"/>
          </w:rPr>
          <w:t xml:space="preserve">Figure 9: </w:t>
        </w:r>
        <w:r w:rsidRPr="00B20DCE">
          <w:rPr>
            <w:rStyle w:val="Hyperlink"/>
            <w:lang w:eastAsia="ko-KR"/>
          </w:rPr>
          <w:t>Client</w:t>
        </w:r>
        <w:r w:rsidRPr="00B20DCE">
          <w:rPr>
            <w:rStyle w:val="Hyperlink"/>
          </w:rPr>
          <w:t xml:space="preserve"> Registration Interface example flows.</w:t>
        </w:r>
        <w:r>
          <w:rPr>
            <w:webHidden/>
          </w:rPr>
          <w:tab/>
        </w:r>
        <w:r>
          <w:rPr>
            <w:webHidden/>
          </w:rPr>
          <w:fldChar w:fldCharType="begin"/>
        </w:r>
        <w:r>
          <w:rPr>
            <w:webHidden/>
          </w:rPr>
          <w:instrText xml:space="preserve"> PAGEREF _Toc386461506 \h </w:instrText>
        </w:r>
        <w:r>
          <w:rPr>
            <w:webHidden/>
          </w:rPr>
        </w:r>
        <w:r>
          <w:rPr>
            <w:webHidden/>
          </w:rPr>
          <w:fldChar w:fldCharType="separate"/>
        </w:r>
        <w:r>
          <w:rPr>
            <w:webHidden/>
          </w:rPr>
          <w:t>19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7" w:history="1">
        <w:r w:rsidRPr="00B20DCE">
          <w:rPr>
            <w:rStyle w:val="Hyperlink"/>
          </w:rPr>
          <w:t xml:space="preserve">Figure </w:t>
        </w:r>
        <w:r w:rsidRPr="00B20DCE">
          <w:rPr>
            <w:rStyle w:val="Hyperlink"/>
            <w:rFonts w:eastAsia="Malgun Gothic"/>
            <w:lang w:eastAsia="ko-KR"/>
          </w:rPr>
          <w:t>10</w:t>
        </w:r>
        <w:r w:rsidRPr="00B20DCE">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_Toc386461507 \h </w:instrText>
        </w:r>
        <w:r>
          <w:rPr>
            <w:webHidden/>
          </w:rPr>
        </w:r>
        <w:r>
          <w:rPr>
            <w:webHidden/>
          </w:rPr>
          <w:fldChar w:fldCharType="separate"/>
        </w:r>
        <w:r>
          <w:rPr>
            <w:webHidden/>
          </w:rPr>
          <w:t>23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8" w:history="1">
        <w:r w:rsidRPr="00B20DCE">
          <w:rPr>
            <w:rStyle w:val="Hyperlink"/>
          </w:rPr>
          <w:t>Figure 11:</w:t>
        </w:r>
        <w:r w:rsidRPr="00B20DCE">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_Toc386461508 \h </w:instrText>
        </w:r>
        <w:r>
          <w:rPr>
            <w:webHidden/>
          </w:rPr>
        </w:r>
        <w:r>
          <w:rPr>
            <w:webHidden/>
          </w:rPr>
          <w:fldChar w:fldCharType="separate"/>
        </w:r>
        <w:r>
          <w:rPr>
            <w:webHidden/>
          </w:rPr>
          <w:t>28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9" w:history="1">
        <w:r w:rsidRPr="00B20DCE">
          <w:rPr>
            <w:rStyle w:val="Hyperlink"/>
          </w:rPr>
          <w:t>Figure 12: Example of Minimum and Maximum periods in an Observation.</w:t>
        </w:r>
        <w:r>
          <w:rPr>
            <w:webHidden/>
          </w:rPr>
          <w:tab/>
        </w:r>
        <w:r>
          <w:rPr>
            <w:webHidden/>
          </w:rPr>
          <w:fldChar w:fldCharType="begin"/>
        </w:r>
        <w:r>
          <w:rPr>
            <w:webHidden/>
          </w:rPr>
          <w:instrText xml:space="preserve"> PAGEREF _Toc386461509 \h </w:instrText>
        </w:r>
        <w:r>
          <w:rPr>
            <w:webHidden/>
          </w:rPr>
        </w:r>
        <w:r>
          <w:rPr>
            <w:webHidden/>
          </w:rPr>
          <w:fldChar w:fldCharType="separate"/>
        </w:r>
        <w:r>
          <w:rPr>
            <w:webHidden/>
          </w:rPr>
          <w:t>29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0" w:history="1">
        <w:r w:rsidRPr="00B20DCE">
          <w:rPr>
            <w:rStyle w:val="Hyperlink"/>
          </w:rPr>
          <w:t>Figure 13: Relationship between LWM2M Client, Object, and Resources</w:t>
        </w:r>
        <w:r>
          <w:rPr>
            <w:webHidden/>
          </w:rPr>
          <w:tab/>
        </w:r>
        <w:r>
          <w:rPr>
            <w:webHidden/>
          </w:rPr>
          <w:fldChar w:fldCharType="begin"/>
        </w:r>
        <w:r>
          <w:rPr>
            <w:webHidden/>
          </w:rPr>
          <w:instrText xml:space="preserve"> PAGEREF _Toc386461510 \h </w:instrText>
        </w:r>
        <w:r>
          <w:rPr>
            <w:webHidden/>
          </w:rPr>
        </w:r>
        <w:r>
          <w:rPr>
            <w:webHidden/>
          </w:rPr>
          <w:fldChar w:fldCharType="separate"/>
        </w:r>
        <w:r>
          <w:rPr>
            <w:webHidden/>
          </w:rPr>
          <w:t>31</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1" w:history="1">
        <w:r w:rsidRPr="00B20DCE">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_Toc386461511 \h </w:instrText>
        </w:r>
        <w:r>
          <w:rPr>
            <w:webHidden/>
          </w:rPr>
        </w:r>
        <w:r>
          <w:rPr>
            <w:webHidden/>
          </w:rPr>
          <w:fldChar w:fldCharType="separate"/>
        </w:r>
        <w:r>
          <w:rPr>
            <w:webHidden/>
          </w:rPr>
          <w:t>32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2" w:history="1">
        <w:r w:rsidRPr="00B20DCE">
          <w:rPr>
            <w:rStyle w:val="Hyperlink"/>
          </w:rPr>
          <w:t>Figure 15: TLV nesting</w:t>
        </w:r>
        <w:r>
          <w:rPr>
            <w:webHidden/>
          </w:rPr>
          <w:tab/>
        </w:r>
        <w:r>
          <w:rPr>
            <w:webHidden/>
          </w:rPr>
          <w:fldChar w:fldCharType="begin"/>
        </w:r>
        <w:r>
          <w:rPr>
            <w:webHidden/>
          </w:rPr>
          <w:instrText xml:space="preserve"> PAGEREF _Toc386461512 \h </w:instrText>
        </w:r>
        <w:r>
          <w:rPr>
            <w:webHidden/>
          </w:rPr>
        </w:r>
        <w:r>
          <w:rPr>
            <w:webHidden/>
          </w:rPr>
          <w:fldChar w:fldCharType="separate"/>
        </w:r>
        <w:r>
          <w:rPr>
            <w:webHidden/>
          </w:rPr>
          <w:t>36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3" w:history="1">
        <w:r w:rsidRPr="00B20DC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_Toc386461513 \h </w:instrText>
        </w:r>
        <w:r>
          <w:rPr>
            <w:webHidden/>
          </w:rPr>
        </w:r>
        <w:r>
          <w:rPr>
            <w:webHidden/>
          </w:rPr>
          <w:fldChar w:fldCharType="separate"/>
        </w:r>
        <w:r>
          <w:rPr>
            <w:webHidden/>
          </w:rPr>
          <w:t>47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4" w:history="1">
        <w:r w:rsidRPr="00B20DCE">
          <w:rPr>
            <w:rStyle w:val="Hyperlink"/>
          </w:rPr>
          <w:t>Figure 17: Example of Client initiated Bootstrap exchange.</w:t>
        </w:r>
        <w:r>
          <w:rPr>
            <w:webHidden/>
          </w:rPr>
          <w:tab/>
        </w:r>
        <w:r>
          <w:rPr>
            <w:webHidden/>
          </w:rPr>
          <w:fldChar w:fldCharType="begin"/>
        </w:r>
        <w:r>
          <w:rPr>
            <w:webHidden/>
          </w:rPr>
          <w:instrText xml:space="preserve"> PAGEREF _Toc386461514 \h </w:instrText>
        </w:r>
        <w:r>
          <w:rPr>
            <w:webHidden/>
          </w:rPr>
        </w:r>
        <w:r>
          <w:rPr>
            <w:webHidden/>
          </w:rPr>
          <w:fldChar w:fldCharType="separate"/>
        </w:r>
        <w:r>
          <w:rPr>
            <w:webHidden/>
          </w:rPr>
          <w:t>52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5" w:history="1">
        <w:r w:rsidRPr="00B20DCE">
          <w:rPr>
            <w:rStyle w:val="Hyperlink"/>
          </w:rPr>
          <w:t>Figure 18: Example of Server initiated Bootstrap exchange.</w:t>
        </w:r>
        <w:r>
          <w:rPr>
            <w:webHidden/>
          </w:rPr>
          <w:tab/>
        </w:r>
        <w:r>
          <w:rPr>
            <w:webHidden/>
          </w:rPr>
          <w:fldChar w:fldCharType="begin"/>
        </w:r>
        <w:r>
          <w:rPr>
            <w:webHidden/>
          </w:rPr>
          <w:instrText xml:space="preserve"> PAGEREF _Toc386461515 \h </w:instrText>
        </w:r>
        <w:r>
          <w:rPr>
            <w:webHidden/>
          </w:rPr>
        </w:r>
        <w:r>
          <w:rPr>
            <w:webHidden/>
          </w:rPr>
          <w:fldChar w:fldCharType="separate"/>
        </w:r>
        <w:r>
          <w:rPr>
            <w:webHidden/>
          </w:rPr>
          <w:t>53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6" w:history="1">
        <w:r w:rsidRPr="00B20DCE">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_Toc386461516 \h </w:instrText>
        </w:r>
        <w:r>
          <w:rPr>
            <w:webHidden/>
          </w:rPr>
        </w:r>
        <w:r>
          <w:rPr>
            <w:webHidden/>
          </w:rPr>
          <w:fldChar w:fldCharType="separate"/>
        </w:r>
        <w:r>
          <w:rPr>
            <w:webHidden/>
          </w:rPr>
          <w:t>54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7" w:history="1">
        <w:r w:rsidRPr="00B20DCE">
          <w:rPr>
            <w:rStyle w:val="Hyperlink"/>
          </w:rPr>
          <w:t>Figure 20: Example of Device Management &amp; Service Enablement interface exchanges.</w:t>
        </w:r>
        <w:r>
          <w:rPr>
            <w:webHidden/>
          </w:rPr>
          <w:tab/>
        </w:r>
        <w:r>
          <w:rPr>
            <w:webHidden/>
          </w:rPr>
          <w:fldChar w:fldCharType="begin"/>
        </w:r>
        <w:r>
          <w:rPr>
            <w:webHidden/>
          </w:rPr>
          <w:instrText xml:space="preserve"> PAGEREF _Toc386461517 \h </w:instrText>
        </w:r>
        <w:r>
          <w:rPr>
            <w:webHidden/>
          </w:rPr>
        </w:r>
        <w:r>
          <w:rPr>
            <w:webHidden/>
          </w:rPr>
          <w:fldChar w:fldCharType="separate"/>
        </w:r>
        <w:r>
          <w:rPr>
            <w:webHidden/>
          </w:rPr>
          <w:t>56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8" w:history="1">
        <w:r w:rsidRPr="00B20DCE">
          <w:rPr>
            <w:rStyle w:val="Hyperlink"/>
          </w:rPr>
          <w:t>Figure 21:  Example of Object Creation and Deletion.</w:t>
        </w:r>
        <w:r>
          <w:rPr>
            <w:webHidden/>
          </w:rPr>
          <w:tab/>
        </w:r>
        <w:r>
          <w:rPr>
            <w:webHidden/>
          </w:rPr>
          <w:fldChar w:fldCharType="begin"/>
        </w:r>
        <w:r>
          <w:rPr>
            <w:webHidden/>
          </w:rPr>
          <w:instrText xml:space="preserve"> PAGEREF _Toc386461518 \h </w:instrText>
        </w:r>
        <w:r>
          <w:rPr>
            <w:webHidden/>
          </w:rPr>
        </w:r>
        <w:r>
          <w:rPr>
            <w:webHidden/>
          </w:rPr>
          <w:fldChar w:fldCharType="separate"/>
        </w:r>
        <w:r>
          <w:rPr>
            <w:webHidden/>
          </w:rPr>
          <w:t>56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9" w:history="1">
        <w:r w:rsidRPr="00B20DCE">
          <w:rPr>
            <w:rStyle w:val="Hyperlink"/>
          </w:rPr>
          <w:t>Figure 22: Example of an Information Reporting exchange.</w:t>
        </w:r>
        <w:r>
          <w:rPr>
            <w:webHidden/>
          </w:rPr>
          <w:tab/>
        </w:r>
        <w:r>
          <w:rPr>
            <w:webHidden/>
          </w:rPr>
          <w:fldChar w:fldCharType="begin"/>
        </w:r>
        <w:r>
          <w:rPr>
            <w:webHidden/>
          </w:rPr>
          <w:instrText xml:space="preserve"> PAGEREF _Toc386461519 \h </w:instrText>
        </w:r>
        <w:r>
          <w:rPr>
            <w:webHidden/>
          </w:rPr>
        </w:r>
        <w:r>
          <w:rPr>
            <w:webHidden/>
          </w:rPr>
          <w:fldChar w:fldCharType="separate"/>
        </w:r>
        <w:r>
          <w:rPr>
            <w:webHidden/>
          </w:rPr>
          <w:t>57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0" w:history="1">
        <w:r w:rsidRPr="00B20DC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_Toc386461520 \h </w:instrText>
        </w:r>
        <w:r>
          <w:rPr>
            <w:webHidden/>
          </w:rPr>
        </w:r>
        <w:r>
          <w:rPr>
            <w:webHidden/>
          </w:rPr>
          <w:fldChar w:fldCharType="separate"/>
        </w:r>
        <w:r>
          <w:rPr>
            <w:webHidden/>
          </w:rPr>
          <w:t>59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1" w:history="1">
        <w:r w:rsidRPr="00B20DCE">
          <w:rPr>
            <w:rStyle w:val="Hyperlink"/>
          </w:rPr>
          <w:t>Figure 24: Example of an Information Reporting exchange for Queue Mode.</w:t>
        </w:r>
        <w:r>
          <w:rPr>
            <w:webHidden/>
          </w:rPr>
          <w:tab/>
        </w:r>
        <w:r>
          <w:rPr>
            <w:webHidden/>
          </w:rPr>
          <w:fldChar w:fldCharType="begin"/>
        </w:r>
        <w:r>
          <w:rPr>
            <w:webHidden/>
          </w:rPr>
          <w:instrText xml:space="preserve"> PAGEREF _Toc386461521 \h </w:instrText>
        </w:r>
        <w:r>
          <w:rPr>
            <w:webHidden/>
          </w:rPr>
        </w:r>
        <w:r>
          <w:rPr>
            <w:webHidden/>
          </w:rPr>
          <w:fldChar w:fldCharType="separate"/>
        </w:r>
        <w:r>
          <w:rPr>
            <w:webHidden/>
          </w:rPr>
          <w:t>60</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2" w:history="1">
        <w:r w:rsidRPr="00B20DC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_Toc386461522 \h </w:instrText>
        </w:r>
        <w:r>
          <w:rPr>
            <w:webHidden/>
          </w:rPr>
        </w:r>
        <w:r>
          <w:rPr>
            <w:webHidden/>
          </w:rPr>
          <w:fldChar w:fldCharType="separate"/>
        </w:r>
        <w:r>
          <w:rPr>
            <w:webHidden/>
          </w:rPr>
          <w:t>61</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3" w:history="1">
        <w:r w:rsidRPr="00B20DCE">
          <w:rPr>
            <w:rStyle w:val="Hyperlink"/>
          </w:rPr>
          <w:t>Figure 26: 3G UICC File Structure and Bootstrap data location</w:t>
        </w:r>
        <w:r>
          <w:rPr>
            <w:webHidden/>
          </w:rPr>
          <w:tab/>
        </w:r>
        <w:r>
          <w:rPr>
            <w:webHidden/>
          </w:rPr>
          <w:fldChar w:fldCharType="begin"/>
        </w:r>
        <w:r>
          <w:rPr>
            <w:webHidden/>
          </w:rPr>
          <w:instrText xml:space="preserve"> PAGEREF _Toc386461523 \h </w:instrText>
        </w:r>
        <w:r>
          <w:rPr>
            <w:webHidden/>
          </w:rPr>
        </w:r>
        <w:r>
          <w:rPr>
            <w:webHidden/>
          </w:rPr>
          <w:fldChar w:fldCharType="separate"/>
        </w:r>
        <w:r>
          <w:rPr>
            <w:webHidden/>
          </w:rPr>
          <w:t>102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4" w:history="1">
        <w:r w:rsidRPr="00B20DCE">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_Toc386461524 \h </w:instrText>
        </w:r>
        <w:r>
          <w:rPr>
            <w:webHidden/>
          </w:rPr>
        </w:r>
        <w:r>
          <w:rPr>
            <w:webHidden/>
          </w:rPr>
          <w:fldChar w:fldCharType="separate"/>
        </w:r>
        <w:r>
          <w:rPr>
            <w:webHidden/>
          </w:rPr>
          <w:t>106</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073C3E"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86461459" w:history="1">
        <w:r w:rsidR="00073C3E" w:rsidRPr="0020248C">
          <w:rPr>
            <w:rStyle w:val="Hyperlink"/>
          </w:rPr>
          <w:t>Table 1: Relationship of operations and interfaces</w:t>
        </w:r>
        <w:r w:rsidR="00073C3E">
          <w:rPr>
            <w:webHidden/>
          </w:rPr>
          <w:tab/>
        </w:r>
        <w:r w:rsidR="00073C3E">
          <w:rPr>
            <w:webHidden/>
          </w:rPr>
          <w:fldChar w:fldCharType="begin"/>
        </w:r>
        <w:r w:rsidR="00073C3E">
          <w:rPr>
            <w:webHidden/>
          </w:rPr>
          <w:instrText xml:space="preserve"> PAGEREF _Toc386461459 \h </w:instrText>
        </w:r>
        <w:r w:rsidR="00073C3E">
          <w:rPr>
            <w:webHidden/>
          </w:rPr>
        </w:r>
        <w:r w:rsidR="00073C3E">
          <w:rPr>
            <w:webHidden/>
          </w:rPr>
          <w:fldChar w:fldCharType="separate"/>
        </w:r>
        <w:r w:rsidR="00073C3E">
          <w:rPr>
            <w:webHidden/>
          </w:rPr>
          <w:t>15</w:t>
        </w:r>
        <w:r w:rsidR="00073C3E">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0" w:history="1">
        <w:r w:rsidRPr="0020248C">
          <w:rPr>
            <w:rStyle w:val="Hyperlink"/>
          </w:rPr>
          <w:t>Table 2: Bootstrap Information List</w:t>
        </w:r>
        <w:r>
          <w:rPr>
            <w:webHidden/>
          </w:rPr>
          <w:tab/>
        </w:r>
        <w:r>
          <w:rPr>
            <w:webHidden/>
          </w:rPr>
          <w:fldChar w:fldCharType="begin"/>
        </w:r>
        <w:r>
          <w:rPr>
            <w:webHidden/>
          </w:rPr>
          <w:instrText xml:space="preserve"> PAGEREF _Toc386461460 \h </w:instrText>
        </w:r>
        <w:r>
          <w:rPr>
            <w:webHidden/>
          </w:rPr>
        </w:r>
        <w:r>
          <w:rPr>
            <w:webHidden/>
          </w:rPr>
          <w:fldChar w:fldCharType="separate"/>
        </w:r>
        <w:r>
          <w:rPr>
            <w:webHidden/>
          </w:rPr>
          <w:t>16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1" w:history="1">
        <w:r w:rsidRPr="0020248C">
          <w:rPr>
            <w:rStyle w:val="Hyperlink"/>
          </w:rPr>
          <w:t>Table 3: Registration parameters</w:t>
        </w:r>
        <w:r>
          <w:rPr>
            <w:webHidden/>
          </w:rPr>
          <w:tab/>
        </w:r>
        <w:r>
          <w:rPr>
            <w:webHidden/>
          </w:rPr>
          <w:fldChar w:fldCharType="begin"/>
        </w:r>
        <w:r>
          <w:rPr>
            <w:webHidden/>
          </w:rPr>
          <w:instrText xml:space="preserve"> PAGEREF _Toc386461461 \h </w:instrText>
        </w:r>
        <w:r>
          <w:rPr>
            <w:webHidden/>
          </w:rPr>
        </w:r>
        <w:r>
          <w:rPr>
            <w:webHidden/>
          </w:rPr>
          <w:fldChar w:fldCharType="separate"/>
        </w:r>
        <w:r>
          <w:rPr>
            <w:webHidden/>
          </w:rPr>
          <w:t>20</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2" w:history="1">
        <w:r w:rsidRPr="0020248C">
          <w:rPr>
            <w:rStyle w:val="Hyperlink"/>
          </w:rPr>
          <w:t>Table 4: Behaviour with Current Transport Binding and Mode</w:t>
        </w:r>
        <w:r>
          <w:rPr>
            <w:webHidden/>
          </w:rPr>
          <w:tab/>
        </w:r>
        <w:r>
          <w:rPr>
            <w:webHidden/>
          </w:rPr>
          <w:fldChar w:fldCharType="begin"/>
        </w:r>
        <w:r>
          <w:rPr>
            <w:webHidden/>
          </w:rPr>
          <w:instrText xml:space="preserve"> PAGEREF _Toc386461462 \h </w:instrText>
        </w:r>
        <w:r>
          <w:rPr>
            <w:webHidden/>
          </w:rPr>
        </w:r>
        <w:r>
          <w:rPr>
            <w:webHidden/>
          </w:rPr>
          <w:fldChar w:fldCharType="separate"/>
        </w:r>
        <w:r>
          <w:rPr>
            <w:webHidden/>
          </w:rPr>
          <w:t>22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3" w:history="1">
        <w:r w:rsidRPr="0020248C">
          <w:rPr>
            <w:rStyle w:val="Hyperlink"/>
          </w:rPr>
          <w:t>Table 5: Update parameters</w:t>
        </w:r>
        <w:r>
          <w:rPr>
            <w:webHidden/>
          </w:rPr>
          <w:tab/>
        </w:r>
        <w:r>
          <w:rPr>
            <w:webHidden/>
          </w:rPr>
          <w:fldChar w:fldCharType="begin"/>
        </w:r>
        <w:r>
          <w:rPr>
            <w:webHidden/>
          </w:rPr>
          <w:instrText xml:space="preserve"> PAGEREF _Toc386461463 \h </w:instrText>
        </w:r>
        <w:r>
          <w:rPr>
            <w:webHidden/>
          </w:rPr>
        </w:r>
        <w:r>
          <w:rPr>
            <w:webHidden/>
          </w:rPr>
          <w:fldChar w:fldCharType="separate"/>
        </w:r>
        <w:r>
          <w:rPr>
            <w:webHidden/>
          </w:rPr>
          <w:t>22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4" w:history="1">
        <w:r w:rsidRPr="0020248C">
          <w:rPr>
            <w:rStyle w:val="Hyperlink"/>
          </w:rPr>
          <w:t>Table 6: Read parameters</w:t>
        </w:r>
        <w:r>
          <w:rPr>
            <w:webHidden/>
          </w:rPr>
          <w:tab/>
        </w:r>
        <w:r>
          <w:rPr>
            <w:webHidden/>
          </w:rPr>
          <w:fldChar w:fldCharType="begin"/>
        </w:r>
        <w:r>
          <w:rPr>
            <w:webHidden/>
          </w:rPr>
          <w:instrText xml:space="preserve"> PAGEREF _Toc386461464 \h </w:instrText>
        </w:r>
        <w:r>
          <w:rPr>
            <w:webHidden/>
          </w:rPr>
        </w:r>
        <w:r>
          <w:rPr>
            <w:webHidden/>
          </w:rPr>
          <w:fldChar w:fldCharType="separate"/>
        </w:r>
        <w:r>
          <w:rPr>
            <w:webHidden/>
          </w:rPr>
          <w:t>24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5" w:history="1">
        <w:r w:rsidRPr="0020248C">
          <w:rPr>
            <w:rStyle w:val="Hyperlink"/>
          </w:rPr>
          <w:t>Table 7: Discover parameters</w:t>
        </w:r>
        <w:r>
          <w:rPr>
            <w:webHidden/>
          </w:rPr>
          <w:tab/>
        </w:r>
        <w:r>
          <w:rPr>
            <w:webHidden/>
          </w:rPr>
          <w:fldChar w:fldCharType="begin"/>
        </w:r>
        <w:r>
          <w:rPr>
            <w:webHidden/>
          </w:rPr>
          <w:instrText xml:space="preserve"> PAGEREF _Toc386461465 \h </w:instrText>
        </w:r>
        <w:r>
          <w:rPr>
            <w:webHidden/>
          </w:rPr>
        </w:r>
        <w:r>
          <w:rPr>
            <w:webHidden/>
          </w:rPr>
          <w:fldChar w:fldCharType="separate"/>
        </w:r>
        <w:r>
          <w:rPr>
            <w:webHidden/>
          </w:rPr>
          <w:t>24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6" w:history="1">
        <w:r w:rsidRPr="0020248C">
          <w:rPr>
            <w:rStyle w:val="Hyperlink"/>
          </w:rPr>
          <w:t>Table 8: Write parameters</w:t>
        </w:r>
        <w:r>
          <w:rPr>
            <w:webHidden/>
          </w:rPr>
          <w:tab/>
        </w:r>
        <w:r>
          <w:rPr>
            <w:webHidden/>
          </w:rPr>
          <w:fldChar w:fldCharType="begin"/>
        </w:r>
        <w:r>
          <w:rPr>
            <w:webHidden/>
          </w:rPr>
          <w:instrText xml:space="preserve"> PAGEREF _Toc386461466 \h </w:instrText>
        </w:r>
        <w:r>
          <w:rPr>
            <w:webHidden/>
          </w:rPr>
        </w:r>
        <w:r>
          <w:rPr>
            <w:webHidden/>
          </w:rPr>
          <w:fldChar w:fldCharType="separate"/>
        </w:r>
        <w:r>
          <w:rPr>
            <w:webHidden/>
          </w:rPr>
          <w:t>25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7" w:history="1">
        <w:r w:rsidRPr="0020248C">
          <w:rPr>
            <w:rStyle w:val="Hyperlink"/>
          </w:rPr>
          <w:t>Table 9: Write Attributes parameters</w:t>
        </w:r>
        <w:r>
          <w:rPr>
            <w:webHidden/>
          </w:rPr>
          <w:tab/>
        </w:r>
        <w:r>
          <w:rPr>
            <w:webHidden/>
          </w:rPr>
          <w:fldChar w:fldCharType="begin"/>
        </w:r>
        <w:r>
          <w:rPr>
            <w:webHidden/>
          </w:rPr>
          <w:instrText xml:space="preserve"> PAGEREF _Toc386461467 \h </w:instrText>
        </w:r>
        <w:r>
          <w:rPr>
            <w:webHidden/>
          </w:rPr>
        </w:r>
        <w:r>
          <w:rPr>
            <w:webHidden/>
          </w:rPr>
          <w:fldChar w:fldCharType="separate"/>
        </w:r>
        <w:r>
          <w:rPr>
            <w:webHidden/>
          </w:rPr>
          <w:t>26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8" w:history="1">
        <w:r w:rsidRPr="0020248C">
          <w:rPr>
            <w:rStyle w:val="Hyperlink"/>
          </w:rPr>
          <w:t>Table 10: Execute parameters</w:t>
        </w:r>
        <w:r>
          <w:rPr>
            <w:webHidden/>
          </w:rPr>
          <w:tab/>
        </w:r>
        <w:r>
          <w:rPr>
            <w:webHidden/>
          </w:rPr>
          <w:fldChar w:fldCharType="begin"/>
        </w:r>
        <w:r>
          <w:rPr>
            <w:webHidden/>
          </w:rPr>
          <w:instrText xml:space="preserve"> PAGEREF _Toc386461468 \h </w:instrText>
        </w:r>
        <w:r>
          <w:rPr>
            <w:webHidden/>
          </w:rPr>
        </w:r>
        <w:r>
          <w:rPr>
            <w:webHidden/>
          </w:rPr>
          <w:fldChar w:fldCharType="separate"/>
        </w:r>
        <w:r>
          <w:rPr>
            <w:webHidden/>
          </w:rPr>
          <w:t>26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9" w:history="1">
        <w:r w:rsidRPr="0020248C">
          <w:rPr>
            <w:rStyle w:val="Hyperlink"/>
          </w:rPr>
          <w:t>Table 11: Create parameters</w:t>
        </w:r>
        <w:r>
          <w:rPr>
            <w:webHidden/>
          </w:rPr>
          <w:tab/>
        </w:r>
        <w:r>
          <w:rPr>
            <w:webHidden/>
          </w:rPr>
          <w:fldChar w:fldCharType="begin"/>
        </w:r>
        <w:r>
          <w:rPr>
            <w:webHidden/>
          </w:rPr>
          <w:instrText xml:space="preserve"> PAGEREF _Toc386461469 \h </w:instrText>
        </w:r>
        <w:r>
          <w:rPr>
            <w:webHidden/>
          </w:rPr>
        </w:r>
        <w:r>
          <w:rPr>
            <w:webHidden/>
          </w:rPr>
          <w:fldChar w:fldCharType="separate"/>
        </w:r>
        <w:r>
          <w:rPr>
            <w:webHidden/>
          </w:rPr>
          <w:t>27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0" w:history="1">
        <w:r w:rsidRPr="0020248C">
          <w:rPr>
            <w:rStyle w:val="Hyperlink"/>
          </w:rPr>
          <w:t>Table 12: Delete parameters</w:t>
        </w:r>
        <w:r>
          <w:rPr>
            <w:webHidden/>
          </w:rPr>
          <w:tab/>
        </w:r>
        <w:r>
          <w:rPr>
            <w:webHidden/>
          </w:rPr>
          <w:fldChar w:fldCharType="begin"/>
        </w:r>
        <w:r>
          <w:rPr>
            <w:webHidden/>
          </w:rPr>
          <w:instrText xml:space="preserve"> PAGEREF _Toc386461470 \h </w:instrText>
        </w:r>
        <w:r>
          <w:rPr>
            <w:webHidden/>
          </w:rPr>
        </w:r>
        <w:r>
          <w:rPr>
            <w:webHidden/>
          </w:rPr>
          <w:fldChar w:fldCharType="separate"/>
        </w:r>
        <w:r>
          <w:rPr>
            <w:webHidden/>
          </w:rPr>
          <w:t>27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1" w:history="1">
        <w:r w:rsidRPr="0020248C">
          <w:rPr>
            <w:rStyle w:val="Hyperlink"/>
          </w:rPr>
          <w:t>Table 13: Observe parameters</w:t>
        </w:r>
        <w:r>
          <w:rPr>
            <w:webHidden/>
          </w:rPr>
          <w:tab/>
        </w:r>
        <w:r>
          <w:rPr>
            <w:webHidden/>
          </w:rPr>
          <w:fldChar w:fldCharType="begin"/>
        </w:r>
        <w:r>
          <w:rPr>
            <w:webHidden/>
          </w:rPr>
          <w:instrText xml:space="preserve"> PAGEREF _Toc386461471 \h </w:instrText>
        </w:r>
        <w:r>
          <w:rPr>
            <w:webHidden/>
          </w:rPr>
        </w:r>
        <w:r>
          <w:rPr>
            <w:webHidden/>
          </w:rPr>
          <w:fldChar w:fldCharType="separate"/>
        </w:r>
        <w:r>
          <w:rPr>
            <w:webHidden/>
          </w:rPr>
          <w:t>28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2" w:history="1">
        <w:r w:rsidRPr="0020248C">
          <w:rPr>
            <w:rStyle w:val="Hyperlink"/>
          </w:rPr>
          <w:t>Table 14: Notify parameters</w:t>
        </w:r>
        <w:r>
          <w:rPr>
            <w:webHidden/>
          </w:rPr>
          <w:tab/>
        </w:r>
        <w:r>
          <w:rPr>
            <w:webHidden/>
          </w:rPr>
          <w:fldChar w:fldCharType="begin"/>
        </w:r>
        <w:r>
          <w:rPr>
            <w:webHidden/>
          </w:rPr>
          <w:instrText xml:space="preserve"> PAGEREF _Toc386461472 \h </w:instrText>
        </w:r>
        <w:r>
          <w:rPr>
            <w:webHidden/>
          </w:rPr>
        </w:r>
        <w:r>
          <w:rPr>
            <w:webHidden/>
          </w:rPr>
          <w:fldChar w:fldCharType="separate"/>
        </w:r>
        <w:r>
          <w:rPr>
            <w:webHidden/>
          </w:rPr>
          <w:t>29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3" w:history="1">
        <w:r w:rsidRPr="0020248C">
          <w:rPr>
            <w:rStyle w:val="Hyperlink"/>
          </w:rPr>
          <w:t>Table 15: LWM2M Identifiers</w:t>
        </w:r>
        <w:r>
          <w:rPr>
            <w:webHidden/>
          </w:rPr>
          <w:tab/>
        </w:r>
        <w:r>
          <w:rPr>
            <w:webHidden/>
          </w:rPr>
          <w:fldChar w:fldCharType="begin"/>
        </w:r>
        <w:r>
          <w:rPr>
            <w:webHidden/>
          </w:rPr>
          <w:instrText xml:space="preserve"> PAGEREF _Toc386461473 \h </w:instrText>
        </w:r>
        <w:r>
          <w:rPr>
            <w:webHidden/>
          </w:rPr>
        </w:r>
        <w:r>
          <w:rPr>
            <w:webHidden/>
          </w:rPr>
          <w:fldChar w:fldCharType="separate"/>
        </w:r>
        <w:r>
          <w:rPr>
            <w:webHidden/>
          </w:rPr>
          <w:t>33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4" w:history="1">
        <w:r w:rsidRPr="0020248C">
          <w:rPr>
            <w:rStyle w:val="Hyperlink"/>
          </w:rPr>
          <w:t>Table 16: TLV format and description</w:t>
        </w:r>
        <w:r>
          <w:rPr>
            <w:webHidden/>
          </w:rPr>
          <w:tab/>
        </w:r>
        <w:r>
          <w:rPr>
            <w:webHidden/>
          </w:rPr>
          <w:fldChar w:fldCharType="begin"/>
        </w:r>
        <w:r>
          <w:rPr>
            <w:webHidden/>
          </w:rPr>
          <w:instrText xml:space="preserve"> PAGEREF _Toc386461474 \h </w:instrText>
        </w:r>
        <w:r>
          <w:rPr>
            <w:webHidden/>
          </w:rPr>
        </w:r>
        <w:r>
          <w:rPr>
            <w:webHidden/>
          </w:rPr>
          <w:fldChar w:fldCharType="separate"/>
        </w:r>
        <w:r>
          <w:rPr>
            <w:webHidden/>
          </w:rPr>
          <w:t>35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5" w:history="1">
        <w:r w:rsidRPr="0020248C">
          <w:rPr>
            <w:rStyle w:val="Hyperlink"/>
          </w:rPr>
          <w:t>Table 17: JSON format and description</w:t>
        </w:r>
        <w:r>
          <w:rPr>
            <w:webHidden/>
          </w:rPr>
          <w:tab/>
        </w:r>
        <w:r>
          <w:rPr>
            <w:webHidden/>
          </w:rPr>
          <w:fldChar w:fldCharType="begin"/>
        </w:r>
        <w:r>
          <w:rPr>
            <w:webHidden/>
          </w:rPr>
          <w:instrText xml:space="preserve"> PAGEREF _Toc386461475 \h </w:instrText>
        </w:r>
        <w:r>
          <w:rPr>
            <w:webHidden/>
          </w:rPr>
        </w:r>
        <w:r>
          <w:rPr>
            <w:webHidden/>
          </w:rPr>
          <w:fldChar w:fldCharType="separate"/>
        </w:r>
        <w:r>
          <w:rPr>
            <w:webHidden/>
          </w:rPr>
          <w:t>39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6" w:history="1">
        <w:r w:rsidRPr="0020248C">
          <w:rPr>
            <w:rStyle w:val="Hyperlink"/>
          </w:rPr>
          <w:t>Table 18: Operation to Method and URI Mapping</w:t>
        </w:r>
        <w:r>
          <w:rPr>
            <w:webHidden/>
          </w:rPr>
          <w:tab/>
        </w:r>
        <w:r>
          <w:rPr>
            <w:webHidden/>
          </w:rPr>
          <w:fldChar w:fldCharType="begin"/>
        </w:r>
        <w:r>
          <w:rPr>
            <w:webHidden/>
          </w:rPr>
          <w:instrText xml:space="preserve"> PAGEREF _Toc386461476 \h </w:instrText>
        </w:r>
        <w:r>
          <w:rPr>
            <w:webHidden/>
          </w:rPr>
        </w:r>
        <w:r>
          <w:rPr>
            <w:webHidden/>
          </w:rPr>
          <w:fldChar w:fldCharType="separate"/>
        </w:r>
        <w:r>
          <w:rPr>
            <w:webHidden/>
          </w:rPr>
          <w:t>52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7" w:history="1">
        <w:r w:rsidRPr="0020248C">
          <w:rPr>
            <w:rStyle w:val="Hyperlink"/>
          </w:rPr>
          <w:t>Table 19: Operation to Method and URI Mapping</w:t>
        </w:r>
        <w:r>
          <w:rPr>
            <w:webHidden/>
          </w:rPr>
          <w:tab/>
        </w:r>
        <w:r>
          <w:rPr>
            <w:webHidden/>
          </w:rPr>
          <w:fldChar w:fldCharType="begin"/>
        </w:r>
        <w:r>
          <w:rPr>
            <w:webHidden/>
          </w:rPr>
          <w:instrText xml:space="preserve"> PAGEREF _Toc386461477 \h </w:instrText>
        </w:r>
        <w:r>
          <w:rPr>
            <w:webHidden/>
          </w:rPr>
        </w:r>
        <w:r>
          <w:rPr>
            <w:webHidden/>
          </w:rPr>
          <w:fldChar w:fldCharType="separate"/>
        </w:r>
        <w:r>
          <w:rPr>
            <w:webHidden/>
          </w:rPr>
          <w:t>53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8" w:history="1">
        <w:r w:rsidRPr="0020248C">
          <w:rPr>
            <w:rStyle w:val="Hyperlink"/>
          </w:rPr>
          <w:t>Table 20:  Operation to Method Mapping</w:t>
        </w:r>
        <w:r>
          <w:rPr>
            <w:webHidden/>
          </w:rPr>
          <w:tab/>
        </w:r>
        <w:r>
          <w:rPr>
            <w:webHidden/>
          </w:rPr>
          <w:fldChar w:fldCharType="begin"/>
        </w:r>
        <w:r>
          <w:rPr>
            <w:webHidden/>
          </w:rPr>
          <w:instrText xml:space="preserve"> PAGEREF _Toc386461478 \h </w:instrText>
        </w:r>
        <w:r>
          <w:rPr>
            <w:webHidden/>
          </w:rPr>
        </w:r>
        <w:r>
          <w:rPr>
            <w:webHidden/>
          </w:rPr>
          <w:fldChar w:fldCharType="separate"/>
        </w:r>
        <w:r>
          <w:rPr>
            <w:webHidden/>
          </w:rPr>
          <w:t>55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9" w:history="1">
        <w:r w:rsidRPr="0020248C">
          <w:rPr>
            <w:rStyle w:val="Hyperlink"/>
          </w:rPr>
          <w:t>Table 21: Operation to Method Mapping</w:t>
        </w:r>
        <w:r>
          <w:rPr>
            <w:webHidden/>
          </w:rPr>
          <w:tab/>
        </w:r>
        <w:r>
          <w:rPr>
            <w:webHidden/>
          </w:rPr>
          <w:fldChar w:fldCharType="begin"/>
        </w:r>
        <w:r>
          <w:rPr>
            <w:webHidden/>
          </w:rPr>
          <w:instrText xml:space="preserve"> PAGEREF _Toc386461479 \h </w:instrText>
        </w:r>
        <w:r>
          <w:rPr>
            <w:webHidden/>
          </w:rPr>
        </w:r>
        <w:r>
          <w:rPr>
            <w:webHidden/>
          </w:rPr>
          <w:fldChar w:fldCharType="separate"/>
        </w:r>
        <w:r>
          <w:rPr>
            <w:webHidden/>
          </w:rPr>
          <w:t>57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0" w:history="1">
        <w:r w:rsidRPr="0020248C">
          <w:rPr>
            <w:rStyle w:val="Hyperlink"/>
          </w:rPr>
          <w:t>Table 22: Response Codes</w:t>
        </w:r>
        <w:r>
          <w:rPr>
            <w:webHidden/>
          </w:rPr>
          <w:tab/>
        </w:r>
        <w:r>
          <w:rPr>
            <w:webHidden/>
          </w:rPr>
          <w:fldChar w:fldCharType="begin"/>
        </w:r>
        <w:r>
          <w:rPr>
            <w:webHidden/>
          </w:rPr>
          <w:instrText xml:space="preserve"> PAGEREF _Toc386461480 \h </w:instrText>
        </w:r>
        <w:r>
          <w:rPr>
            <w:webHidden/>
          </w:rPr>
        </w:r>
        <w:r>
          <w:rPr>
            <w:webHidden/>
          </w:rPr>
          <w:fldChar w:fldCharType="separate"/>
        </w:r>
        <w:r>
          <w:rPr>
            <w:webHidden/>
          </w:rPr>
          <w:t>63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1" w:history="1">
        <w:r w:rsidRPr="0020248C">
          <w:rPr>
            <w:rStyle w:val="Hyperlink"/>
          </w:rPr>
          <w:t>Table 23: LWM2M Objects defined by OMA LWM2M 1.0</w:t>
        </w:r>
        <w:r>
          <w:rPr>
            <w:webHidden/>
          </w:rPr>
          <w:tab/>
        </w:r>
        <w:r>
          <w:rPr>
            <w:webHidden/>
          </w:rPr>
          <w:fldChar w:fldCharType="begin"/>
        </w:r>
        <w:r>
          <w:rPr>
            <w:webHidden/>
          </w:rPr>
          <w:instrText xml:space="preserve"> PAGEREF _Toc386461481 \h </w:instrText>
        </w:r>
        <w:r>
          <w:rPr>
            <w:webHidden/>
          </w:rPr>
        </w:r>
        <w:r>
          <w:rPr>
            <w:webHidden/>
          </w:rPr>
          <w:fldChar w:fldCharType="separate"/>
        </w:r>
        <w:r>
          <w:rPr>
            <w:webHidden/>
          </w:rPr>
          <w:t>79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2" w:history="1">
        <w:r w:rsidRPr="0020248C">
          <w:rPr>
            <w:rStyle w:val="Hyperlink"/>
          </w:rPr>
          <w:t>Table 24: Object Instances of the example</w:t>
        </w:r>
        <w:r>
          <w:rPr>
            <w:webHidden/>
          </w:rPr>
          <w:tab/>
        </w:r>
        <w:r>
          <w:rPr>
            <w:webHidden/>
          </w:rPr>
          <w:fldChar w:fldCharType="begin"/>
        </w:r>
        <w:r>
          <w:rPr>
            <w:webHidden/>
          </w:rPr>
          <w:instrText xml:space="preserve"> PAGEREF _Toc386461482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3" w:history="1">
        <w:r w:rsidRPr="0020248C">
          <w:rPr>
            <w:rStyle w:val="Hyperlink"/>
          </w:rPr>
          <w:t>Table 25: LWM2M Security Object [0]</w:t>
        </w:r>
        <w:r>
          <w:rPr>
            <w:webHidden/>
          </w:rPr>
          <w:tab/>
        </w:r>
        <w:r>
          <w:rPr>
            <w:webHidden/>
          </w:rPr>
          <w:fldChar w:fldCharType="begin"/>
        </w:r>
        <w:r>
          <w:rPr>
            <w:webHidden/>
          </w:rPr>
          <w:instrText xml:space="preserve"> PAGEREF _Toc386461483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4" w:history="1">
        <w:r w:rsidRPr="0020248C">
          <w:rPr>
            <w:rStyle w:val="Hyperlink"/>
          </w:rPr>
          <w:t>Table 26: LWM2M Security Object [1]</w:t>
        </w:r>
        <w:r>
          <w:rPr>
            <w:webHidden/>
          </w:rPr>
          <w:tab/>
        </w:r>
        <w:r>
          <w:rPr>
            <w:webHidden/>
          </w:rPr>
          <w:fldChar w:fldCharType="begin"/>
        </w:r>
        <w:r>
          <w:rPr>
            <w:webHidden/>
          </w:rPr>
          <w:instrText xml:space="preserve"> PAGEREF _Toc386461484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5" w:history="1">
        <w:r w:rsidRPr="0020248C">
          <w:rPr>
            <w:rStyle w:val="Hyperlink"/>
          </w:rPr>
          <w:t>Table 27: LWM2M Security Object [2]</w:t>
        </w:r>
        <w:r>
          <w:rPr>
            <w:webHidden/>
          </w:rPr>
          <w:tab/>
        </w:r>
        <w:r>
          <w:rPr>
            <w:webHidden/>
          </w:rPr>
          <w:fldChar w:fldCharType="begin"/>
        </w:r>
        <w:r>
          <w:rPr>
            <w:webHidden/>
          </w:rPr>
          <w:instrText xml:space="preserve"> PAGEREF _Toc386461485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6" w:history="1">
        <w:r w:rsidRPr="0020248C">
          <w:rPr>
            <w:rStyle w:val="Hyperlink"/>
          </w:rPr>
          <w:t>Table 28: LWM2M Server Object [1]</w:t>
        </w:r>
        <w:r>
          <w:rPr>
            <w:webHidden/>
          </w:rPr>
          <w:tab/>
        </w:r>
        <w:r>
          <w:rPr>
            <w:webHidden/>
          </w:rPr>
          <w:fldChar w:fldCharType="begin"/>
        </w:r>
        <w:r>
          <w:rPr>
            <w:webHidden/>
          </w:rPr>
          <w:instrText xml:space="preserve"> PAGEREF _Toc386461486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7" w:history="1">
        <w:r w:rsidRPr="0020248C">
          <w:rPr>
            <w:rStyle w:val="Hyperlink"/>
          </w:rPr>
          <w:t>Table 29: LWM2M Server Object [2]</w:t>
        </w:r>
        <w:r>
          <w:rPr>
            <w:webHidden/>
          </w:rPr>
          <w:tab/>
        </w:r>
        <w:r>
          <w:rPr>
            <w:webHidden/>
          </w:rPr>
          <w:fldChar w:fldCharType="begin"/>
        </w:r>
        <w:r>
          <w:rPr>
            <w:webHidden/>
          </w:rPr>
          <w:instrText xml:space="preserve"> PAGEREF _Toc386461487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8" w:history="1">
        <w:r w:rsidRPr="0020248C">
          <w:rPr>
            <w:rStyle w:val="Hyperlink"/>
          </w:rPr>
          <w:t xml:space="preserve">Table 30: Access Control Object [0]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_Toc386461488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9" w:history="1">
        <w:r w:rsidRPr="0020248C">
          <w:rPr>
            <w:rStyle w:val="Hyperlink"/>
          </w:rPr>
          <w:t>Table 31: Access Control Object [</w:t>
        </w:r>
        <w:r w:rsidRPr="0020248C">
          <w:rPr>
            <w:rStyle w:val="Hyperlink"/>
            <w:lang w:eastAsia="ko-KR"/>
          </w:rPr>
          <w:t>1</w:t>
        </w:r>
        <w:r w:rsidRPr="0020248C">
          <w:rPr>
            <w:rStyle w:val="Hyperlink"/>
          </w:rPr>
          <w:t xml:space="preserve">]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_Toc386461489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0" w:history="1">
        <w:r w:rsidRPr="0020248C">
          <w:rPr>
            <w:rStyle w:val="Hyperlink"/>
          </w:rPr>
          <w:t>Table 32: Access Control Object [2] (for the Device Object)</w:t>
        </w:r>
        <w:r>
          <w:rPr>
            <w:webHidden/>
          </w:rPr>
          <w:tab/>
        </w:r>
        <w:r>
          <w:rPr>
            <w:webHidden/>
          </w:rPr>
          <w:fldChar w:fldCharType="begin"/>
        </w:r>
        <w:r>
          <w:rPr>
            <w:webHidden/>
          </w:rPr>
          <w:instrText xml:space="preserve"> PAGEREF _Toc386461490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1" w:history="1">
        <w:r w:rsidRPr="0020248C">
          <w:rPr>
            <w:rStyle w:val="Hyperlink"/>
          </w:rPr>
          <w:t>Table 33: Access Control Object [3] (for the Connectivity Monitoring Object)</w:t>
        </w:r>
        <w:r>
          <w:rPr>
            <w:webHidden/>
          </w:rPr>
          <w:tab/>
        </w:r>
        <w:r>
          <w:rPr>
            <w:webHidden/>
          </w:rPr>
          <w:fldChar w:fldCharType="begin"/>
        </w:r>
        <w:r>
          <w:rPr>
            <w:webHidden/>
          </w:rPr>
          <w:instrText xml:space="preserve"> PAGEREF _Toc386461491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2" w:history="1">
        <w:r w:rsidRPr="0020248C">
          <w:rPr>
            <w:rStyle w:val="Hyperlink"/>
          </w:rPr>
          <w:t>Table 34: Access Control Object [4] (for the Firmware Update Object)</w:t>
        </w:r>
        <w:r>
          <w:rPr>
            <w:webHidden/>
          </w:rPr>
          <w:tab/>
        </w:r>
        <w:r>
          <w:rPr>
            <w:webHidden/>
          </w:rPr>
          <w:fldChar w:fldCharType="begin"/>
        </w:r>
        <w:r>
          <w:rPr>
            <w:webHidden/>
          </w:rPr>
          <w:instrText xml:space="preserve"> PAGEREF _Toc386461492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3" w:history="1">
        <w:r w:rsidRPr="0020248C">
          <w:rPr>
            <w:rStyle w:val="Hyperlink"/>
          </w:rPr>
          <w:t>Table 35: Device Object</w:t>
        </w:r>
        <w:r>
          <w:rPr>
            <w:webHidden/>
          </w:rPr>
          <w:tab/>
        </w:r>
        <w:r>
          <w:rPr>
            <w:webHidden/>
          </w:rPr>
          <w:fldChar w:fldCharType="begin"/>
        </w:r>
        <w:r>
          <w:rPr>
            <w:webHidden/>
          </w:rPr>
          <w:instrText xml:space="preserve"> PAGEREF _Toc386461493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4" w:history="1">
        <w:r w:rsidRPr="0020248C">
          <w:rPr>
            <w:rStyle w:val="Hyperlink"/>
          </w:rPr>
          <w:t>Table 36: Connectivity Monitoring Object</w:t>
        </w:r>
        <w:r>
          <w:rPr>
            <w:webHidden/>
          </w:rPr>
          <w:tab/>
        </w:r>
        <w:r>
          <w:rPr>
            <w:webHidden/>
          </w:rPr>
          <w:fldChar w:fldCharType="begin"/>
        </w:r>
        <w:r>
          <w:rPr>
            <w:webHidden/>
          </w:rPr>
          <w:instrText xml:space="preserve"> PAGEREF _Toc386461494 \h </w:instrText>
        </w:r>
        <w:r>
          <w:rPr>
            <w:webHidden/>
          </w:rPr>
        </w:r>
        <w:r>
          <w:rPr>
            <w:webHidden/>
          </w:rPr>
          <w:fldChar w:fldCharType="separate"/>
        </w:r>
        <w:r>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86461525"/>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86461526"/>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51149235"/>
      <w:bookmarkStart w:id="14" w:name="_Toc386461527"/>
      <w:r w:rsidRPr="008E7BB2">
        <w:t>Normative References</w:t>
      </w:r>
      <w:bookmarkEnd w:id="10"/>
      <w:bookmarkEnd w:id="11"/>
      <w:bookmarkEnd w:id="12"/>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3C6566">
              <w:rPr>
                <w:sz w:val="18"/>
                <w:szCs w:val="18"/>
                <w:lang w:val="en-US" w:eastAsia="zh-CN"/>
              </w:rPr>
              <w:t xml:space="preserve">, </w:t>
            </w:r>
            <w:r w:rsidRPr="00416B27">
              <w:rPr>
                <w:sz w:val="18"/>
                <w:szCs w:val="18"/>
                <w:lang w:val="en-US" w:eastAsia="zh-CN"/>
              </w:rPr>
              <w:t>M. Vial</w:t>
            </w:r>
            <w:r w:rsidRPr="003C6566">
              <w:rPr>
                <w:sz w:val="18"/>
                <w:szCs w:val="18"/>
                <w:lang w:val="en-US" w:eastAsia="zh-CN"/>
              </w:rPr>
              <w:t xml:space="preserve">, </w:t>
            </w:r>
            <w:r w:rsidRPr="00416B27">
              <w:rPr>
                <w:sz w:val="18"/>
                <w:szCs w:val="18"/>
                <w:lang w:val="en-US" w:eastAsia="zh-CN"/>
              </w:rPr>
              <w:t>“CoRE Interfaces”</w:t>
            </w:r>
            <w:r w:rsidRPr="003C6566">
              <w:rPr>
                <w:sz w:val="18"/>
                <w:szCs w:val="18"/>
                <w:lang w:val="en-US" w:eastAsia="zh-CN"/>
              </w:rPr>
              <w:t xml:space="preserve">, </w:t>
            </w:r>
            <w:r w:rsidRPr="00416B27">
              <w:rPr>
                <w:sz w:val="18"/>
                <w:szCs w:val="18"/>
                <w:lang w:val="en-US" w:eastAsia="zh-CN"/>
              </w:rPr>
              <w:t>draft-ietf-core-interfaces-01</w:t>
            </w:r>
            <w:r w:rsidRPr="003C6566">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3C6566">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hyperlink r:id="rId13" w:history="1">
              <w:r w:rsidR="00F43A16" w:rsidRPr="003C6566">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3C6566"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3C6566">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3C6566">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3C6566">
              <w:rPr>
                <w:sz w:val="18"/>
                <w:szCs w:val="18"/>
                <w:lang w:eastAsia="zh-CN"/>
              </w:rPr>
              <w:t>1</w:t>
            </w:r>
            <w:r w:rsidR="00EE4DAD" w:rsidRPr="003C6566">
              <w:rPr>
                <w:sz w:val="18"/>
                <w:szCs w:val="18"/>
              </w:rPr>
              <w:t>_</w:t>
            </w:r>
            <w:r w:rsidR="00EE4DAD" w:rsidRPr="003C6566">
              <w:rPr>
                <w:sz w:val="18"/>
                <w:szCs w:val="18"/>
                <w:lang w:eastAsia="zh-CN"/>
              </w:rPr>
              <w:t>0</w:t>
            </w:r>
            <w:r w:rsidR="00EE4DAD" w:rsidRPr="003C6566">
              <w:rPr>
                <w:sz w:val="18"/>
                <w:szCs w:val="18"/>
              </w:rPr>
              <w:t>,</w:t>
            </w:r>
            <w:r w:rsidR="00EE4DAD" w:rsidRPr="003C6566">
              <w:rPr>
                <w:rFonts w:eastAsia="Malgun Gothic"/>
                <w:sz w:val="18"/>
                <w:szCs w:val="18"/>
                <w:lang w:eastAsia="ko-KR"/>
              </w:rPr>
              <w:t xml:space="preserve"> </w:t>
            </w:r>
            <w:hyperlink r:id="rId16" w:history="1">
              <w:r w:rsidR="00EE4DAD" w:rsidRPr="003C6566">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3C6566">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3C6566">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3C6566">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3C6566">
                <w:rPr>
                  <w:rStyle w:val="Hyperlink"/>
                  <w:sz w:val="18"/>
                  <w:szCs w:val="18"/>
                </w:rPr>
                <w:t>URL:http://www.ietf.org/rfc/rfc</w:t>
              </w:r>
              <w:r w:rsidR="00EE4DAD" w:rsidRPr="003C6566">
                <w:rPr>
                  <w:rStyle w:val="Hyperlink"/>
                  <w:rFonts w:eastAsia="MS Mincho"/>
                  <w:sz w:val="18"/>
                  <w:szCs w:val="18"/>
                  <w:lang w:eastAsia="ja-JP"/>
                </w:rPr>
                <w:t>4122</w:t>
              </w:r>
              <w:r w:rsidR="00EE4DAD" w:rsidRPr="003C6566">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3C6566">
                <w:rPr>
                  <w:rStyle w:val="Hyperlink"/>
                  <w:rFonts w:ascii="Times New Roman" w:hAnsi="Times New Roman" w:cs="Times New Roman"/>
                  <w:sz w:val="18"/>
                  <w:szCs w:val="18"/>
                </w:rPr>
                <w:t>RFC 6347</w:t>
              </w:r>
            </w:hyperlink>
            <w:r w:rsidR="00EE4DAD" w:rsidRPr="003C6566">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86461528"/>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3C6566"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3C6566">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3C6566">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3C6566">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86461529"/>
      <w:r w:rsidRPr="008E7BB2">
        <w:lastRenderedPageBreak/>
        <w:t>Terminology and Conventions</w:t>
      </w:r>
      <w:bookmarkEnd w:id="13"/>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Ref511812783"/>
      <w:bookmarkStart w:id="28" w:name="_Toc51149239"/>
      <w:bookmarkStart w:id="29" w:name="_Toc386461530"/>
      <w:r w:rsidRPr="008E7BB2">
        <w:t>Conventions</w:t>
      </w:r>
      <w:bookmarkEnd w:id="24"/>
      <w:bookmarkEnd w:id="25"/>
      <w:bookmarkEnd w:id="26"/>
      <w:bookmarkEnd w:id="2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86461531"/>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86461532"/>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86461533"/>
      <w:r w:rsidRPr="008E7BB2">
        <w:lastRenderedPageBreak/>
        <w:t>Introduction</w:t>
      </w:r>
      <w:bookmarkEnd w:id="27"/>
      <w:bookmarkEnd w:id="28"/>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1524628A" wp14:editId="2FE507F9">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86461498"/>
      <w:r>
        <w:t xml:space="preserve">Figure </w:t>
      </w:r>
      <w:fldSimple w:instr=" SEQ Figure \* ARABIC ">
        <w:r w:rsidR="00D304AB">
          <w:rPr>
            <w:noProof/>
          </w:rPr>
          <w:t>1</w:t>
        </w:r>
      </w:fldSimple>
      <w:bookmarkEnd w:id="41"/>
      <w:r w:rsidRPr="00010059">
        <w:t>: The overall architecture of the LWM2M Enabler.</w:t>
      </w:r>
      <w:bookmarkEnd w:id="42"/>
    </w:p>
    <w:p w:rsidR="001431CF" w:rsidRDefault="0076683F" w:rsidP="00D40ACA">
      <w:pPr>
        <w:pStyle w:val="Caption"/>
      </w:pPr>
      <w:r w:rsidRPr="00D40ACA">
        <w:rPr>
          <w:noProof/>
          <w:lang w:eastAsia="en-GB"/>
        </w:rPr>
        <w:lastRenderedPageBreak/>
        <w:drawing>
          <wp:inline distT="0" distB="0" distL="0" distR="0" wp14:anchorId="006FAC02" wp14:editId="572686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86461499"/>
      <w:r>
        <w:t xml:space="preserve">Figure </w:t>
      </w:r>
      <w:fldSimple w:instr=" SEQ Figure \* ARABIC ">
        <w:r w:rsidR="00D304AB">
          <w:rPr>
            <w:noProof/>
          </w:rPr>
          <w:t>2</w:t>
        </w:r>
      </w:fldSimple>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86461534"/>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86461535"/>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3C6566">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7BFBB71A" wp14:editId="02AC5869">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86461500"/>
      <w:r>
        <w:t xml:space="preserve">Figure </w:t>
      </w:r>
      <w:fldSimple w:instr=" SEQ Figure \* ARABIC ">
        <w:r w:rsidR="00D304AB">
          <w:rPr>
            <w:noProof/>
          </w:rPr>
          <w:t>3</w:t>
        </w:r>
      </w:fldSimple>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3C6566">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8C86047" wp14:editId="2A225D1D">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86461501"/>
      <w:r>
        <w:t xml:space="preserve">Figure </w:t>
      </w:r>
      <w:fldSimple w:instr=" SEQ Figure \* ARABIC ">
        <w:r w:rsidR="00D304AB">
          <w:rPr>
            <w:noProof/>
          </w:rPr>
          <w:t>4</w:t>
        </w:r>
      </w:fldSimple>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en-GB"/>
        </w:rPr>
        <w:drawing>
          <wp:inline distT="0" distB="0" distL="0" distR="0" wp14:anchorId="035AD970" wp14:editId="4F543E2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86461502"/>
      <w:r>
        <w:t xml:space="preserve">Figure </w:t>
      </w:r>
      <w:fldSimple w:instr=" SEQ Figure \* ARABIC ">
        <w:r w:rsidR="00D304AB">
          <w:rPr>
            <w:noProof/>
          </w:rPr>
          <w:t>5</w:t>
        </w:r>
      </w:fldSimple>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6DE06AC7" wp14:editId="556D389F">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86461503"/>
      <w:r>
        <w:t xml:space="preserve">Figure </w:t>
      </w:r>
      <w:fldSimple w:instr=" SEQ Figure \* ARABIC ">
        <w:r w:rsidR="00D304AB">
          <w:rPr>
            <w:noProof/>
          </w:rPr>
          <w:t>6</w:t>
        </w:r>
      </w:fldSimple>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3C6566">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86461459"/>
      <w:bookmarkEnd w:id="60"/>
      <w:r>
        <w:t xml:space="preserve">Table </w:t>
      </w:r>
      <w:fldSimple w:instr=" SEQ Table \* ARABIC ">
        <w:r w:rsidR="00CD7519">
          <w:rPr>
            <w:noProof/>
          </w:rPr>
          <w:t>1</w:t>
        </w:r>
      </w:fldSimple>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86461536"/>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86461537"/>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86461460"/>
      <w:r>
        <w:t xml:space="preserve">Table </w:t>
      </w:r>
      <w:fldSimple w:instr=" SEQ Table \* ARABIC ">
        <w:r w:rsidR="00CD7519">
          <w:rPr>
            <w:noProof/>
          </w:rPr>
          <w:t>2</w:t>
        </w:r>
      </w:fldSimple>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86461538"/>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5A220DFE" wp14:editId="677FA82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8646150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2761F88B" wp14:editId="7488BE5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8646150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86461539"/>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86461540"/>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86461541"/>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3CFA10C1" wp14:editId="6061822B">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86461506"/>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86461542"/>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86461461"/>
      <w:r>
        <w:t xml:space="preserve">Table </w:t>
      </w:r>
      <w:fldSimple w:instr=" SEQ Table \* ARABIC ">
        <w:r w:rsidR="00CD7519">
          <w:rPr>
            <w:noProof/>
          </w:rPr>
          <w:t>3</w:t>
        </w:r>
      </w:fldSimple>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86461462"/>
      <w:r>
        <w:t xml:space="preserve">Table </w:t>
      </w:r>
      <w:fldSimple w:instr=" SEQ Table \* ARABIC ">
        <w:r w:rsidR="00CD7519">
          <w:rPr>
            <w:noProof/>
          </w:rPr>
          <w:t>4</w:t>
        </w:r>
      </w:fldSimple>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86461543"/>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86461463"/>
      <w:r>
        <w:t xml:space="preserve">Table </w:t>
      </w:r>
      <w:fldSimple w:instr=" SEQ Table \* ARABIC ">
        <w:r w:rsidR="00CD7519">
          <w:rPr>
            <w:noProof/>
          </w:rPr>
          <w:t>5</w:t>
        </w:r>
      </w:fldSimple>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86461544"/>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86461545"/>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17CBA575" wp14:editId="7A973A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86461507"/>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86461546"/>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86461464"/>
      <w:r>
        <w:t xml:space="preserve">Table </w:t>
      </w:r>
      <w:fldSimple w:instr=" SEQ Table \* ARABIC ">
        <w:r w:rsidR="00CD7519">
          <w:rPr>
            <w:noProof/>
          </w:rPr>
          <w:t>6</w:t>
        </w:r>
      </w:fldSimple>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86461547"/>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86461465"/>
      <w:r>
        <w:t xml:space="preserve">Table </w:t>
      </w:r>
      <w:fldSimple w:instr=" SEQ Table \* ARABIC ">
        <w:r w:rsidR="00CD7519">
          <w:rPr>
            <w:noProof/>
          </w:rPr>
          <w:t>7</w:t>
        </w:r>
      </w:fldSimple>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86461548"/>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86461466"/>
      <w:r>
        <w:t xml:space="preserve">Table </w:t>
      </w:r>
      <w:fldSimple w:instr=" SEQ Table \* ARABIC ">
        <w:r w:rsidR="00CD7519">
          <w:rPr>
            <w:noProof/>
          </w:rPr>
          <w:t>8</w:t>
        </w:r>
      </w:fldSimple>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86461549"/>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86461467"/>
      <w:r>
        <w:t xml:space="preserve">Table </w:t>
      </w:r>
      <w:fldSimple w:instr=" SEQ Table \* ARABIC ">
        <w:r w:rsidR="00CD7519">
          <w:rPr>
            <w:noProof/>
          </w:rPr>
          <w:t>9</w:t>
        </w:r>
      </w:fldSimple>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86461550"/>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86461468"/>
      <w:r>
        <w:t xml:space="preserve">Table </w:t>
      </w:r>
      <w:fldSimple w:instr=" SEQ Table \* ARABIC ">
        <w:r w:rsidR="00CD7519">
          <w:rPr>
            <w:noProof/>
          </w:rPr>
          <w:t>10</w:t>
        </w:r>
      </w:fldSimple>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86461551"/>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86461469"/>
      <w:r>
        <w:t xml:space="preserve">Table </w:t>
      </w:r>
      <w:fldSimple w:instr=" SEQ Table \* ARABIC ">
        <w:r w:rsidR="00CD7519">
          <w:rPr>
            <w:noProof/>
          </w:rPr>
          <w:t>11</w:t>
        </w:r>
      </w:fldSimple>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86461552"/>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86461470"/>
      <w:r>
        <w:t xml:space="preserve">Table </w:t>
      </w:r>
      <w:fldSimple w:instr=" SEQ Table \* ARABIC ">
        <w:r w:rsidR="00CD7519">
          <w:rPr>
            <w:noProof/>
          </w:rPr>
          <w:t>12</w:t>
        </w:r>
      </w:fldSimple>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86461553"/>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16A513D7" wp14:editId="55F6CD7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8646150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86461554"/>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86461471"/>
      <w:r>
        <w:t xml:space="preserve">Table </w:t>
      </w:r>
      <w:fldSimple w:instr=" SEQ Table \* ARABIC ">
        <w:r w:rsidR="00CD7519">
          <w:rPr>
            <w:noProof/>
          </w:rPr>
          <w:t>13</w:t>
        </w:r>
      </w:fldSimple>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86461555"/>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86461472"/>
      <w:r>
        <w:t xml:space="preserve">Table </w:t>
      </w:r>
      <w:fldSimple w:instr=" SEQ Table \* ARABIC ">
        <w:r w:rsidR="00CD7519">
          <w:rPr>
            <w:noProof/>
          </w:rPr>
          <w:t>14</w:t>
        </w:r>
      </w:fldSimple>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7835F898" wp14:editId="498EC44C">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8646150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86461556"/>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86461557"/>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86461558"/>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050D72CD" wp14:editId="6FF9D81E">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86461510"/>
      <w:r>
        <w:t xml:space="preserve">Figure </w:t>
      </w:r>
      <w:fldSimple w:instr=" SEQ Figure \* ARABIC ">
        <w:r w:rsidR="00D304AB">
          <w:rPr>
            <w:noProof/>
          </w:rPr>
          <w:t>13</w:t>
        </w:r>
      </w:fldSimple>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5EE4F932" wp14:editId="1138EE93">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86461511"/>
      <w:r>
        <w:t xml:space="preserve">Figure </w:t>
      </w:r>
      <w:fldSimple w:instr=" SEQ Figure \* ARABIC ">
        <w:r w:rsidR="00D304AB">
          <w:rPr>
            <w:noProof/>
          </w:rPr>
          <w:t>14</w:t>
        </w:r>
      </w:fldSimple>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86461559"/>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86461473"/>
      <w:r>
        <w:t xml:space="preserve">Table </w:t>
      </w:r>
      <w:fldSimple w:instr=" SEQ Table \* ARABIC ">
        <w:r w:rsidR="00CD7519">
          <w:rPr>
            <w:noProof/>
          </w:rPr>
          <w:t>15</w:t>
        </w:r>
      </w:fldSimple>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86461560"/>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86461561"/>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86461562"/>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86461563"/>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86461564"/>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86461565"/>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287" w:name="_Ref368310482"/>
      <w:bookmarkStart w:id="288" w:name="_Toc386461474"/>
      <w:r>
        <w:t xml:space="preserve">Table </w:t>
      </w:r>
      <w:fldSimple w:instr=" SEQ Table \* ARABIC ">
        <w:r w:rsidR="00CD7519">
          <w:rPr>
            <w:noProof/>
          </w:rPr>
          <w:t>16</w:t>
        </w:r>
      </w:fldSimple>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50253719" wp14:editId="3EBF8EA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86461512"/>
      <w:r>
        <w:t xml:space="preserve">Figure </w:t>
      </w:r>
      <w:fldSimple w:instr=" SEQ Figure \* ARABIC ">
        <w:r w:rsidR="00D304AB">
          <w:rPr>
            <w:noProof/>
          </w:rPr>
          <w:t>15</w:t>
        </w:r>
      </w:fldSimple>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86461566"/>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86461475"/>
      <w:r>
        <w:t xml:space="preserve">Table </w:t>
      </w:r>
      <w:fldSimple w:instr=" SEQ Table \* ARABIC ">
        <w:r w:rsidR="00CD7519">
          <w:rPr>
            <w:noProof/>
          </w:rPr>
          <w:t>17</w:t>
        </w:r>
      </w:fldSimple>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86461567"/>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86461568"/>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86461569"/>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86461570"/>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86461571"/>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86461572"/>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86461573"/>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86461574"/>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86461575"/>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3C6566">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3C6566">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86461576"/>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86461577"/>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60203422" r:id="rId41"/>
        </w:object>
      </w:r>
    </w:p>
    <w:p w:rsidR="00C40931" w:rsidRDefault="001431CF" w:rsidP="00D40ACA">
      <w:pPr>
        <w:pStyle w:val="Caption"/>
      </w:pPr>
      <w:bookmarkStart w:id="350" w:name="_Toc386461513"/>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86461578"/>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86461579"/>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86461580"/>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86461581"/>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86461582"/>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86461583"/>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86461476"/>
      <w:r>
        <w:t xml:space="preserve">Table </w:t>
      </w:r>
      <w:fldSimple w:instr=" SEQ Table \* ARABIC ">
        <w:r w:rsidR="00CD7519">
          <w:rPr>
            <w:noProof/>
          </w:rPr>
          <w:t>18</w:t>
        </w:r>
      </w:fldSimple>
      <w:r w:rsidRPr="00251E94">
        <w:t>: Operation to Method and URI Mapping</w:t>
      </w:r>
      <w:bookmarkEnd w:id="381"/>
    </w:p>
    <w:p w:rsidR="001431CF" w:rsidRDefault="008C5DA1" w:rsidP="001431CF">
      <w:pPr>
        <w:pStyle w:val="AltNormal"/>
        <w:keepNext/>
        <w:jc w:val="center"/>
      </w:pPr>
      <w:r w:rsidRPr="00D40ACA">
        <w:rPr>
          <w:noProof/>
          <w:lang w:eastAsia="en-GB"/>
        </w:rPr>
        <w:drawing>
          <wp:inline distT="0" distB="0" distL="0" distR="0" wp14:anchorId="55D15F75" wp14:editId="5C47F8D3">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86461514"/>
      <w:r>
        <w:t xml:space="preserve">Figure </w:t>
      </w:r>
      <w:fldSimple w:instr=" SEQ Figure \* ARABIC ">
        <w:r w:rsidR="00D304AB">
          <w:rPr>
            <w:noProof/>
          </w:rPr>
          <w:t>17</w:t>
        </w:r>
      </w:fldSimple>
      <w:r w:rsidRPr="00082D70">
        <w:t>: Example of Client initiated Bootstrap exchange.</w:t>
      </w:r>
      <w:bookmarkEnd w:id="382"/>
    </w:p>
    <w:p w:rsidR="001431CF" w:rsidRDefault="008C5DA1" w:rsidP="001431CF">
      <w:pPr>
        <w:keepNext/>
        <w:jc w:val="center"/>
      </w:pPr>
      <w:r w:rsidRPr="00D40ACA">
        <w:rPr>
          <w:noProof/>
          <w:lang w:eastAsia="en-GB"/>
        </w:rPr>
        <w:lastRenderedPageBreak/>
        <w:drawing>
          <wp:inline distT="0" distB="0" distL="0" distR="0" wp14:anchorId="50219104" wp14:editId="32C5228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86461515"/>
      <w:r>
        <w:t xml:space="preserve">Figure </w:t>
      </w:r>
      <w:fldSimple w:instr=" SEQ Figure \* ARABIC ">
        <w:r w:rsidR="00D304AB">
          <w:rPr>
            <w:noProof/>
          </w:rPr>
          <w:t>18</w:t>
        </w:r>
      </w:fldSimple>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86461584"/>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86461477"/>
      <w:r>
        <w:t xml:space="preserve">Table </w:t>
      </w:r>
      <w:fldSimple w:instr=" SEQ Table \* ARABIC ">
        <w:r w:rsidR="00CD7519">
          <w:rPr>
            <w:noProof/>
          </w:rPr>
          <w:t>19</w:t>
        </w:r>
      </w:fldSimple>
      <w:bookmarkEnd w:id="387"/>
      <w:r w:rsidRPr="00615CCD">
        <w:t>: Operation to Method and URI Mapping</w:t>
      </w:r>
      <w:bookmarkEnd w:id="388"/>
    </w:p>
    <w:p w:rsidR="001431CF" w:rsidRDefault="00830844" w:rsidP="001431CF">
      <w:pPr>
        <w:keepNext/>
        <w:jc w:val="center"/>
      </w:pPr>
      <w:r w:rsidRPr="008E7BB2">
        <w:rPr>
          <w:noProof/>
          <w:lang w:eastAsia="en-GB"/>
        </w:rPr>
        <w:lastRenderedPageBreak/>
        <w:drawing>
          <wp:inline distT="0" distB="0" distL="0" distR="0" wp14:anchorId="4FCAEB0A" wp14:editId="36A7AF7B">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86461516"/>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86461585"/>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86461478"/>
      <w:r>
        <w:t xml:space="preserve">Table </w:t>
      </w:r>
      <w:fldSimple w:instr=" SEQ Table \* ARABIC ">
        <w:r w:rsidR="00CD7519">
          <w:rPr>
            <w:noProof/>
          </w:rPr>
          <w:t>20</w:t>
        </w:r>
      </w:fldSimple>
      <w:r w:rsidRPr="00BA13A9">
        <w:t>:  Operation to Method Mapping</w:t>
      </w:r>
      <w:bookmarkEnd w:id="393"/>
    </w:p>
    <w:p w:rsidR="001431CF" w:rsidRDefault="00CA63AC" w:rsidP="001431CF">
      <w:pPr>
        <w:keepNext/>
        <w:jc w:val="center"/>
      </w:pPr>
      <w:r w:rsidRPr="00D40ACA">
        <w:rPr>
          <w:noProof/>
          <w:lang w:eastAsia="en-GB"/>
        </w:rPr>
        <w:lastRenderedPageBreak/>
        <w:drawing>
          <wp:inline distT="0" distB="0" distL="0" distR="0" wp14:anchorId="5A03DB26" wp14:editId="60FB15FF">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86461517"/>
      <w:r>
        <w:t xml:space="preserve">Figure </w:t>
      </w:r>
      <w:fldSimple w:instr=" SEQ Figure \* ARABIC ">
        <w:r w:rsidR="00D304AB">
          <w:rPr>
            <w:noProof/>
          </w:rPr>
          <w:t>20</w:t>
        </w:r>
      </w:fldSimple>
      <w:r w:rsidRPr="00D87D39">
        <w:t>: Example of Device Management &amp; Service Enablement interface exchanges.</w:t>
      </w:r>
      <w:bookmarkEnd w:id="394"/>
    </w:p>
    <w:p w:rsidR="001431CF" w:rsidRDefault="00CA63AC" w:rsidP="001431CF">
      <w:pPr>
        <w:keepNext/>
        <w:jc w:val="center"/>
      </w:pPr>
      <w:r w:rsidRPr="00D40ACA">
        <w:rPr>
          <w:noProof/>
          <w:lang w:eastAsia="en-GB"/>
        </w:rPr>
        <w:drawing>
          <wp:inline distT="0" distB="0" distL="0" distR="0" wp14:anchorId="1B87C5A2" wp14:editId="42B5A434">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86461518"/>
      <w:r>
        <w:t xml:space="preserve">Figure </w:t>
      </w:r>
      <w:fldSimple w:instr=" SEQ Figure \* ARABIC ">
        <w:r w:rsidR="00D304AB">
          <w:rPr>
            <w:noProof/>
          </w:rPr>
          <w:t>21</w:t>
        </w:r>
      </w:fldSimple>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86461586"/>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86461479"/>
      <w:r>
        <w:t xml:space="preserve">Table </w:t>
      </w:r>
      <w:fldSimple w:instr=" SEQ Table \* ARABIC ">
        <w:r w:rsidR="00CD7519">
          <w:rPr>
            <w:noProof/>
          </w:rPr>
          <w:t>21</w:t>
        </w:r>
      </w:fldSimple>
      <w:r w:rsidRPr="001A1749">
        <w:t>: Operation to Method Mapping</w:t>
      </w:r>
      <w:bookmarkEnd w:id="399"/>
    </w:p>
    <w:p w:rsidR="001431CF" w:rsidRDefault="00EA532C" w:rsidP="001431CF">
      <w:pPr>
        <w:keepNext/>
        <w:jc w:val="center"/>
      </w:pPr>
      <w:r w:rsidRPr="00D40ACA">
        <w:rPr>
          <w:noProof/>
          <w:lang w:eastAsia="en-GB"/>
        </w:rPr>
        <w:drawing>
          <wp:inline distT="0" distB="0" distL="0" distR="0" wp14:anchorId="4D693C40" wp14:editId="59394987">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86461519"/>
      <w:r>
        <w:t xml:space="preserve">Figure </w:t>
      </w:r>
      <w:fldSimple w:instr=" SEQ Figure \* ARABIC ">
        <w:r w:rsidR="00D304AB">
          <w:rPr>
            <w:noProof/>
          </w:rPr>
          <w:t>22</w:t>
        </w:r>
      </w:fldSimple>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86461587"/>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05C69790" wp14:editId="2EB128C9">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86461520"/>
      <w:r>
        <w:t xml:space="preserve">Figure </w:t>
      </w:r>
      <w:fldSimple w:instr=" SEQ Figure \* ARABIC ">
        <w:r w:rsidR="00D304AB">
          <w:rPr>
            <w:noProof/>
          </w:rPr>
          <w:t>23</w:t>
        </w:r>
      </w:fldSimple>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D7666B5" wp14:editId="224F16BB">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86461521"/>
      <w:r>
        <w:t xml:space="preserve">Figure </w:t>
      </w:r>
      <w:fldSimple w:instr=" SEQ Figure \* ARABIC ">
        <w:r w:rsidR="00D304AB">
          <w:rPr>
            <w:noProof/>
          </w:rPr>
          <w:t>24</w:t>
        </w:r>
      </w:fldSimple>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86461588"/>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4F27C9C4" wp14:editId="4474492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86461522"/>
      <w:r>
        <w:t xml:space="preserve">Figure </w:t>
      </w:r>
      <w:fldSimple w:instr=" SEQ Figure \* ARABIC ">
        <w:r w:rsidR="00D304AB">
          <w:rPr>
            <w:noProof/>
          </w:rPr>
          <w:t>25</w:t>
        </w:r>
      </w:fldSimple>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86461589"/>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86461480"/>
      <w:r>
        <w:t xml:space="preserve">Table </w:t>
      </w:r>
      <w:fldSimple w:instr=" SEQ Table \* ARABIC ">
        <w:r w:rsidR="00CD7519">
          <w:rPr>
            <w:noProof/>
          </w:rPr>
          <w:t>22</w:t>
        </w:r>
      </w:fldSimple>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86461590"/>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86461591"/>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86461592"/>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86461593"/>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86461594"/>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86461595"/>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41CC2" w:rsidRPr="000071CD">
        <w:trPr>
          <w:cantSplit/>
          <w:jc w:val="center"/>
        </w:trPr>
        <w:tc>
          <w:tcPr>
            <w:tcW w:w="2975" w:type="dxa"/>
            <w:vMerge w:val="restart"/>
          </w:tcPr>
          <w:p w:rsidR="00E41CC2" w:rsidRPr="000071CD" w:rsidRDefault="00E41CC2" w:rsidP="00BF138B">
            <w:pPr>
              <w:pStyle w:val="TableRow"/>
              <w:rPr>
                <w:sz w:val="16"/>
                <w:szCs w:val="16"/>
                <w:lang w:val="sv-SE"/>
              </w:rPr>
            </w:pPr>
            <w:r>
              <w:rPr>
                <w:sz w:val="16"/>
                <w:szCs w:val="16"/>
                <w:lang w:val="sv-SE"/>
              </w:rPr>
              <w:t>Draft Versions</w:t>
            </w:r>
          </w:p>
          <w:p w:rsidR="00E41CC2" w:rsidRPr="00BF138B" w:rsidRDefault="00E41CC2"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E41CC2" w:rsidRDefault="00E41CC2"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E41CC2" w:rsidRDefault="00E41CC2"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E41CC2" w:rsidRDefault="00E41CC2" w:rsidP="009A1E58">
            <w:pPr>
              <w:pStyle w:val="TableRow"/>
              <w:rPr>
                <w:color w:val="000000"/>
                <w:sz w:val="16"/>
                <w:szCs w:val="16"/>
              </w:rPr>
            </w:pPr>
            <w:r>
              <w:rPr>
                <w:color w:val="000000"/>
                <w:sz w:val="16"/>
                <w:szCs w:val="16"/>
              </w:rPr>
              <w:t>Incorporated CR:</w:t>
            </w:r>
          </w:p>
          <w:p w:rsidR="00E41CC2" w:rsidRDefault="00E41CC2"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E41CC2" w:rsidRDefault="00E41CC2" w:rsidP="009A1E58">
            <w:pPr>
              <w:pStyle w:val="TableRow"/>
              <w:rPr>
                <w:color w:val="000000"/>
                <w:sz w:val="16"/>
                <w:szCs w:val="16"/>
              </w:rPr>
            </w:pPr>
            <w:r>
              <w:rPr>
                <w:color w:val="000000"/>
                <w:sz w:val="16"/>
                <w:szCs w:val="16"/>
              </w:rPr>
              <w:t>Editorial changes</w:t>
            </w:r>
          </w:p>
        </w:tc>
      </w:tr>
      <w:tr w:rsidR="00E41CC2" w:rsidRPr="000071CD">
        <w:trPr>
          <w:cantSplit/>
          <w:jc w:val="center"/>
        </w:trPr>
        <w:tc>
          <w:tcPr>
            <w:tcW w:w="2975" w:type="dxa"/>
            <w:vMerge/>
          </w:tcPr>
          <w:p w:rsidR="00E41CC2" w:rsidRDefault="00E41CC2" w:rsidP="00BF138B">
            <w:pPr>
              <w:pStyle w:val="TableRow"/>
              <w:rPr>
                <w:sz w:val="16"/>
                <w:szCs w:val="16"/>
                <w:lang w:val="sv-SE"/>
              </w:rPr>
            </w:pPr>
          </w:p>
        </w:tc>
        <w:tc>
          <w:tcPr>
            <w:tcW w:w="1170" w:type="dxa"/>
          </w:tcPr>
          <w:p w:rsidR="00E41CC2" w:rsidRDefault="00E41CC2"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E41CC2" w:rsidRDefault="00E41CC2"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E41CC2" w:rsidRDefault="00E41CC2" w:rsidP="009A1E58">
            <w:pPr>
              <w:pStyle w:val="TableRow"/>
              <w:rPr>
                <w:color w:val="000000"/>
                <w:sz w:val="16"/>
                <w:szCs w:val="16"/>
              </w:rPr>
            </w:pPr>
            <w:r>
              <w:rPr>
                <w:color w:val="000000"/>
                <w:sz w:val="16"/>
                <w:szCs w:val="16"/>
              </w:rPr>
              <w:t>Incorporated CR:</w:t>
            </w:r>
          </w:p>
          <w:p w:rsidR="00E41CC2" w:rsidRDefault="00E41CC2"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E41CC2" w:rsidRPr="000071CD">
        <w:trPr>
          <w:cantSplit/>
          <w:jc w:val="center"/>
        </w:trPr>
        <w:tc>
          <w:tcPr>
            <w:tcW w:w="2975" w:type="dxa"/>
            <w:vMerge/>
          </w:tcPr>
          <w:p w:rsidR="00E41CC2" w:rsidRDefault="00E41CC2" w:rsidP="00BF138B">
            <w:pPr>
              <w:pStyle w:val="TableRow"/>
              <w:rPr>
                <w:sz w:val="16"/>
                <w:szCs w:val="16"/>
                <w:lang w:val="sv-SE"/>
              </w:rPr>
            </w:pPr>
          </w:p>
        </w:tc>
        <w:tc>
          <w:tcPr>
            <w:tcW w:w="1170" w:type="dxa"/>
          </w:tcPr>
          <w:p w:rsidR="00E41CC2" w:rsidRDefault="00E41CC2"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E41CC2" w:rsidRDefault="00E41CC2"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E41CC2" w:rsidRDefault="00E41CC2" w:rsidP="009A1E58">
            <w:pPr>
              <w:pStyle w:val="TableRow"/>
              <w:rPr>
                <w:color w:val="000000"/>
                <w:sz w:val="16"/>
                <w:szCs w:val="16"/>
              </w:rPr>
            </w:pPr>
            <w:r>
              <w:rPr>
                <w:color w:val="000000"/>
                <w:sz w:val="16"/>
                <w:szCs w:val="16"/>
              </w:rPr>
              <w:t>Incorporated CR:</w:t>
            </w:r>
          </w:p>
          <w:p w:rsidR="00E41CC2" w:rsidRDefault="00E41CC2"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E41CC2" w:rsidRPr="000071CD">
        <w:trPr>
          <w:cantSplit/>
          <w:jc w:val="center"/>
        </w:trPr>
        <w:tc>
          <w:tcPr>
            <w:tcW w:w="2975" w:type="dxa"/>
            <w:vMerge/>
          </w:tcPr>
          <w:p w:rsidR="00E41CC2" w:rsidRDefault="00E41CC2" w:rsidP="00BF138B">
            <w:pPr>
              <w:pStyle w:val="TableRow"/>
              <w:rPr>
                <w:sz w:val="16"/>
                <w:szCs w:val="16"/>
                <w:lang w:val="sv-SE"/>
              </w:rPr>
            </w:pPr>
          </w:p>
        </w:tc>
        <w:tc>
          <w:tcPr>
            <w:tcW w:w="1170" w:type="dxa"/>
          </w:tcPr>
          <w:p w:rsidR="00E41CC2" w:rsidRDefault="00E41CC2"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E41CC2" w:rsidRDefault="00E41CC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E41CC2" w:rsidRDefault="00E41CC2" w:rsidP="009A1E58">
            <w:pPr>
              <w:pStyle w:val="TableRow"/>
              <w:rPr>
                <w:color w:val="000000"/>
                <w:sz w:val="16"/>
                <w:szCs w:val="16"/>
              </w:rPr>
            </w:pPr>
            <w:r>
              <w:rPr>
                <w:color w:val="000000"/>
                <w:sz w:val="16"/>
                <w:szCs w:val="16"/>
              </w:rPr>
              <w:t>Incorporated CR:</w:t>
            </w:r>
          </w:p>
          <w:p w:rsidR="00E41CC2" w:rsidRDefault="00E41CC2"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86461596"/>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86461597"/>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19321639"/>
      <w:bookmarkStart w:id="464" w:name="_Toc339548467"/>
      <w:bookmarkStart w:id="465" w:name="_Toc386461598"/>
      <w:r w:rsidRPr="000F417D">
        <w:rPr>
          <w:rFonts w:eastAsia="Malgun Gothic" w:hint="eastAsia"/>
          <w:lang w:eastAsia="ko-KR"/>
        </w:rPr>
        <w:t>Bootstrap Interface</w:t>
      </w:r>
      <w:bookmarkEnd w:id="461"/>
      <w:bookmarkEnd w:id="462"/>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86461599"/>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86461600"/>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86461601"/>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86461602"/>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86461603"/>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86461604"/>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86461605"/>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86461606"/>
      <w:bookmarkEnd w:id="463"/>
      <w:bookmarkEnd w:id="464"/>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86461607"/>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86461608"/>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86461609"/>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86461610"/>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86461611"/>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86461612"/>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86461613"/>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86461614"/>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Toc386461615"/>
      <w:r w:rsidRPr="008E7BB2">
        <w:lastRenderedPageBreak/>
        <w:t>Data Types</w:t>
      </w:r>
      <w:r w:rsidR="003C2322">
        <w:tab/>
        <w:t>(Normative)</w:t>
      </w:r>
      <w:bookmarkEnd w:id="515"/>
      <w:bookmarkEnd w:id="516"/>
      <w:bookmarkEnd w:id="5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18" w:name="_Toc370916124"/>
      <w:bookmarkStart w:id="519" w:name="_Toc370922946"/>
      <w:bookmarkStart w:id="520" w:name="_Toc386461616"/>
      <w:r w:rsidRPr="008E7BB2">
        <w:lastRenderedPageBreak/>
        <w:t>LWM2M Object Template and Guidelines   (</w:t>
      </w:r>
      <w:r w:rsidR="003C2322">
        <w:t>Normative</w:t>
      </w:r>
      <w:r w:rsidRPr="008E7BB2">
        <w:t>)</w:t>
      </w:r>
      <w:bookmarkEnd w:id="518"/>
      <w:bookmarkEnd w:id="519"/>
      <w:bookmarkEnd w:id="520"/>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1" w:name="_Ref368263291"/>
      <w:bookmarkStart w:id="522" w:name="_Ref368263481"/>
      <w:bookmarkStart w:id="523" w:name="_Ref368312905"/>
      <w:bookmarkStart w:id="524" w:name="_Toc370916125"/>
      <w:bookmarkStart w:id="525" w:name="_Toc370922947"/>
      <w:bookmarkStart w:id="526" w:name="_Toc386461617"/>
      <w:r w:rsidRPr="008E7BB2">
        <w:t>Object Template</w:t>
      </w:r>
      <w:bookmarkEnd w:id="521"/>
      <w:bookmarkEnd w:id="522"/>
      <w:bookmarkEnd w:id="523"/>
      <w:bookmarkEnd w:id="524"/>
      <w:bookmarkEnd w:id="525"/>
      <w:bookmarkEnd w:id="526"/>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7" w:name="_Ref368310666"/>
      <w:bookmarkStart w:id="528" w:name="_Ref368312910"/>
      <w:bookmarkStart w:id="529" w:name="_Ref368314129"/>
      <w:bookmarkStart w:id="530" w:name="_Ref368314148"/>
      <w:bookmarkStart w:id="531" w:name="_Toc370916126"/>
      <w:bookmarkStart w:id="532" w:name="_Toc370922948"/>
      <w:bookmarkStart w:id="533" w:name="_Toc386461618"/>
      <w:r>
        <w:t>Open Mobile Naming Authority (</w:t>
      </w:r>
      <w:r w:rsidR="001D3E5F" w:rsidRPr="008E7BB2">
        <w:t>OMNA</w:t>
      </w:r>
      <w:r>
        <w:t>)</w:t>
      </w:r>
      <w:r w:rsidR="001D3E5F" w:rsidRPr="008E7BB2">
        <w:t xml:space="preserve"> </w:t>
      </w:r>
      <w:r w:rsidR="00F2110E" w:rsidRPr="008E7BB2">
        <w:t>Guidelines</w:t>
      </w:r>
      <w:bookmarkEnd w:id="527"/>
      <w:bookmarkEnd w:id="528"/>
      <w:bookmarkEnd w:id="529"/>
      <w:bookmarkEnd w:id="530"/>
      <w:bookmarkEnd w:id="531"/>
      <w:bookmarkEnd w:id="532"/>
      <w:bookmarkEnd w:id="53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4" w:name="_Toc370916127"/>
      <w:bookmarkStart w:id="535" w:name="_Toc370922949"/>
      <w:bookmarkStart w:id="536" w:name="_Toc386461619"/>
      <w:r w:rsidRPr="008E7BB2">
        <w:t>Object Registry</w:t>
      </w:r>
      <w:bookmarkEnd w:id="534"/>
      <w:bookmarkEnd w:id="535"/>
      <w:bookmarkEnd w:id="536"/>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7" w:name="_Toc370916128"/>
      <w:bookmarkStart w:id="538" w:name="_Toc370922950"/>
      <w:bookmarkStart w:id="539" w:name="_Toc386461620"/>
      <w:r w:rsidRPr="008E7BB2">
        <w:t>Resource Registry</w:t>
      </w:r>
      <w:bookmarkEnd w:id="537"/>
      <w:bookmarkEnd w:id="538"/>
      <w:bookmarkEnd w:id="53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0" w:name="_Ref368263337"/>
      <w:bookmarkStart w:id="541" w:name="_Ref368263505"/>
      <w:bookmarkStart w:id="542" w:name="_Toc370916129"/>
      <w:bookmarkStart w:id="543" w:name="_Toc370922951"/>
      <w:bookmarkStart w:id="544" w:name="_Toc386461621"/>
      <w:r w:rsidRPr="008E7BB2">
        <w:lastRenderedPageBreak/>
        <w:t>LWM2M Objects defined by OMA   (Normative)</w:t>
      </w:r>
      <w:bookmarkEnd w:id="540"/>
      <w:bookmarkEnd w:id="541"/>
      <w:bookmarkEnd w:id="542"/>
      <w:bookmarkEnd w:id="543"/>
      <w:bookmarkEnd w:id="54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5" w:name="_Toc386461481"/>
      <w:r>
        <w:t xml:space="preserve">Table </w:t>
      </w:r>
      <w:fldSimple w:instr=" SEQ Table \* ARABIC ">
        <w:r w:rsidR="00CD7519">
          <w:rPr>
            <w:noProof/>
          </w:rPr>
          <w:t>23</w:t>
        </w:r>
      </w:fldSimple>
      <w:r w:rsidRPr="008B000B">
        <w:t>: LWM2M Objects defined by OMA LWM2M 1.0</w:t>
      </w:r>
      <w:bookmarkEnd w:id="54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6" w:name="_Ref368310888"/>
      <w:bookmarkStart w:id="547" w:name="_Ref368310920"/>
      <w:bookmarkStart w:id="548" w:name="_Ref368311151"/>
      <w:bookmarkStart w:id="549" w:name="_Ref368311227"/>
      <w:bookmarkStart w:id="550" w:name="_Ref368312925"/>
      <w:bookmarkStart w:id="551" w:name="_Ref368313241"/>
      <w:bookmarkStart w:id="552" w:name="_Toc370916130"/>
      <w:bookmarkStart w:id="553" w:name="_Toc370922952"/>
      <w:bookmarkStart w:id="554" w:name="_Toc386461622"/>
      <w:r w:rsidRPr="008E7BB2">
        <w:t xml:space="preserve">LWM2M Object: LWM2M </w:t>
      </w:r>
      <w:bookmarkEnd w:id="546"/>
      <w:bookmarkEnd w:id="547"/>
      <w:bookmarkEnd w:id="548"/>
      <w:bookmarkEnd w:id="549"/>
      <w:bookmarkEnd w:id="550"/>
      <w:bookmarkEnd w:id="551"/>
      <w:r w:rsidR="00C656AC">
        <w:t>Security</w:t>
      </w:r>
      <w:bookmarkEnd w:id="552"/>
      <w:bookmarkEnd w:id="553"/>
      <w:bookmarkEnd w:id="55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5" w:name="_Ref373937639"/>
            <w:bookmarkStart w:id="556" w:name="_Toc386461623"/>
            <w:r>
              <w:lastRenderedPageBreak/>
              <w:t xml:space="preserve">UDP Channel Security: </w:t>
            </w:r>
            <w:r w:rsidR="00DC1128" w:rsidRPr="00C242DB">
              <w:t>Security Key Resource Format</w:t>
            </w:r>
            <w:bookmarkEnd w:id="555"/>
            <w:bookmarkEnd w:id="556"/>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7" w:name="_Toc386461624"/>
            <w:r w:rsidRPr="00C242DB">
              <w:t>SMS Payload Security: Security Key Resource Format</w:t>
            </w:r>
            <w:bookmarkEnd w:id="557"/>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58" w:name="_Toc386461625"/>
            <w:r w:rsidRPr="00C242DB">
              <w:t>Unbootstrapping</w:t>
            </w:r>
            <w:bookmarkEnd w:id="558"/>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59" w:name="_Ref368312933"/>
            <w:bookmarkStart w:id="560"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1" w:name="_Toc370916138"/>
      <w:bookmarkStart w:id="562" w:name="_Toc370922960"/>
      <w:bookmarkStart w:id="563" w:name="_Ref373937432"/>
      <w:bookmarkStart w:id="564" w:name="_Ref373937562"/>
      <w:bookmarkStart w:id="565" w:name="_Toc386461626"/>
      <w:r w:rsidRPr="008E7BB2">
        <w:t>LWM2M Object: LWM2M Server</w:t>
      </w:r>
      <w:bookmarkEnd w:id="559"/>
      <w:bookmarkEnd w:id="560"/>
      <w:bookmarkEnd w:id="561"/>
      <w:bookmarkEnd w:id="562"/>
      <w:bookmarkEnd w:id="563"/>
      <w:bookmarkEnd w:id="564"/>
      <w:bookmarkEnd w:id="56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6" w:name="_Toc370916139"/>
                  <w:bookmarkStart w:id="567"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6"/>
            <w:bookmarkEnd w:id="56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68" w:name="_Ref368311870"/>
      <w:bookmarkStart w:id="569" w:name="_Ref368312937"/>
      <w:bookmarkStart w:id="570" w:name="_Ref368313253"/>
      <w:bookmarkStart w:id="571" w:name="_Toc370916142"/>
      <w:bookmarkStart w:id="572" w:name="_Toc370922964"/>
      <w:bookmarkStart w:id="573" w:name="_Toc386461627"/>
      <w:r w:rsidRPr="008E7BB2">
        <w:t>LWM2M Object: Access Control</w:t>
      </w:r>
      <w:bookmarkEnd w:id="568"/>
      <w:bookmarkEnd w:id="569"/>
      <w:bookmarkEnd w:id="570"/>
      <w:bookmarkEnd w:id="571"/>
      <w:bookmarkEnd w:id="572"/>
      <w:bookmarkEnd w:id="57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4" w:name="_Toc386461628"/>
            <w:r w:rsidRPr="00C242DB">
              <w:t>Object Instance Configurations</w:t>
            </w:r>
            <w:bookmarkEnd w:id="574"/>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5" w:name="_Toc361854649"/>
            <w:bookmarkStart w:id="576" w:name="_Toc361855373"/>
            <w:bookmarkStart w:id="577" w:name="_Ref368312414"/>
            <w:bookmarkStart w:id="578" w:name="_Ref368312942"/>
            <w:bookmarkStart w:id="579" w:name="_Ref368313257"/>
            <w:bookmarkEnd w:id="575"/>
            <w:bookmarkEnd w:id="57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0" w:name="_Toc370916148"/>
      <w:bookmarkStart w:id="581" w:name="_Toc370922970"/>
      <w:bookmarkStart w:id="582" w:name="_Ref373937195"/>
      <w:bookmarkStart w:id="583" w:name="_Ref373937448"/>
      <w:bookmarkStart w:id="584" w:name="_Ref373937576"/>
      <w:bookmarkStart w:id="585" w:name="_Toc386461629"/>
      <w:r w:rsidRPr="008E7BB2">
        <w:lastRenderedPageBreak/>
        <w:t>LWM2M Object: Device</w:t>
      </w:r>
      <w:bookmarkEnd w:id="577"/>
      <w:bookmarkEnd w:id="578"/>
      <w:bookmarkEnd w:id="579"/>
      <w:bookmarkEnd w:id="580"/>
      <w:bookmarkEnd w:id="581"/>
      <w:bookmarkEnd w:id="582"/>
      <w:bookmarkEnd w:id="583"/>
      <w:bookmarkEnd w:id="584"/>
      <w:bookmarkEnd w:id="58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6" w:name="_Toc370916149"/>
                  <w:bookmarkStart w:id="587"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3C6566">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Type of the device (smart meters / dev Class)</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pPr>
                          <w:rPr>
                            <w:rFonts w:ascii="Arial" w:hAnsi="Arial" w:cs="Arial"/>
                            <w:color w:val="000000"/>
                            <w:sz w:val="18"/>
                            <w:szCs w:val="18"/>
                          </w:rPr>
                        </w:pPr>
                        <w:r>
                          <w:rPr>
                            <w:rFonts w:ascii="Arial" w:hAnsi="Arial" w:cs="Arial"/>
                            <w:color w:val="000000"/>
                            <w:sz w:val="18"/>
                            <w:szCs w:val="18"/>
                          </w:rPr>
                          <w:t>Current software version of the device. On elaborated LWM2M device, SW could be split in 2 parts: a firmware one (e.g. for cellular modem, HW platform) and SW Application Oriented  one  which both need  to be updated separately .</w:t>
                        </w:r>
                      </w:p>
                      <w:p w:rsidR="00E41CC2" w:rsidRDefault="00E41CC2">
                        <w:pPr>
                          <w:rPr>
                            <w:rFonts w:ascii="Arial" w:hAnsi="Arial" w:cs="Arial"/>
                            <w:color w:val="000000"/>
                            <w:sz w:val="18"/>
                            <w:szCs w:val="18"/>
                          </w:rPr>
                        </w:pPr>
                        <w:r>
                          <w:rPr>
                            <w:rFonts w:ascii="Arial" w:hAnsi="Arial" w:cs="Arial"/>
                            <w:color w:val="000000"/>
                            <w:sz w:val="18"/>
                            <w:szCs w:val="18"/>
                          </w:rPr>
                          <w:t>A Software Management function could rely on this SW version resource.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pPr>
                          <w:rPr>
                            <w:rFonts w:ascii="Arial" w:hAnsi="Arial" w:cs="Arial"/>
                            <w:color w:val="000000"/>
                            <w:sz w:val="18"/>
                            <w:szCs w:val="18"/>
                          </w:rPr>
                        </w:pPr>
                        <w:r>
                          <w:rPr>
                            <w:rFonts w:ascii="Arial" w:hAnsi="Arial" w:cs="Arial"/>
                            <w:color w:val="000000"/>
                            <w:sz w:val="18"/>
                            <w:szCs w:val="18"/>
                          </w:rPr>
                          <w:t>0-6</w:t>
                        </w: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1028"/>
                          <w:gridCol w:w="1768"/>
                        </w:tblGrid>
                        <w:tr w:rsidR="00E41CC2" w:rsidRPr="00E6347A" w:rsidTr="00E6347A">
                          <w:tc>
                            <w:tcPr>
                              <w:tcW w:w="0" w:type="auto"/>
                              <w:shd w:val="clear" w:color="auto" w:fill="D9D9D9"/>
                            </w:tcPr>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E6347A">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0</w:t>
                              </w:r>
                            </w:p>
                          </w:tc>
                          <w:tc>
                            <w:tcPr>
                              <w:tcW w:w="0" w:type="auto"/>
                            </w:tcPr>
                            <w:p w:rsidR="00E41CC2" w:rsidRPr="00E6347A" w:rsidRDefault="00E41CC2" w:rsidP="00E6347A">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1</w:t>
                              </w:r>
                            </w:p>
                          </w:tc>
                          <w:tc>
                            <w:tcPr>
                              <w:tcW w:w="0" w:type="auto"/>
                            </w:tcPr>
                            <w:p w:rsidR="00E41CC2" w:rsidRPr="00E6347A" w:rsidRDefault="00E41CC2" w:rsidP="00E6347A">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2</w:t>
                              </w:r>
                            </w:p>
                          </w:tc>
                          <w:tc>
                            <w:tcPr>
                              <w:tcW w:w="0" w:type="auto"/>
                            </w:tcPr>
                            <w:p w:rsidR="00E41CC2" w:rsidRPr="00E6347A" w:rsidRDefault="00E41CC2" w:rsidP="00E6347A">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3</w:t>
                              </w:r>
                            </w:p>
                          </w:tc>
                          <w:tc>
                            <w:tcPr>
                              <w:tcW w:w="0" w:type="auto"/>
                            </w:tcPr>
                            <w:p w:rsidR="00E41CC2" w:rsidRPr="00E6347A" w:rsidRDefault="00E41CC2" w:rsidP="00E6347A">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4</w:t>
                              </w:r>
                            </w:p>
                          </w:tc>
                          <w:tc>
                            <w:tcPr>
                              <w:tcW w:w="0" w:type="auto"/>
                            </w:tcPr>
                            <w:p w:rsidR="00E41CC2" w:rsidRPr="00E6347A" w:rsidRDefault="00E41CC2" w:rsidP="00E6347A">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5</w:t>
                              </w:r>
                            </w:p>
                          </w:tc>
                          <w:tc>
                            <w:tcPr>
                              <w:tcW w:w="0" w:type="auto"/>
                            </w:tcPr>
                            <w:p w:rsidR="00E41CC2" w:rsidRPr="00E6347A" w:rsidRDefault="00E41CC2" w:rsidP="00E6347A">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E6347A">
                          <w:tc>
                            <w:tcPr>
                              <w:tcW w:w="0" w:type="auto"/>
                            </w:tcPr>
                            <w:p w:rsidR="00E41CC2" w:rsidRPr="00E6347A" w:rsidRDefault="00E41CC2" w:rsidP="00E6347A">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3C656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6"/>
            <w:bookmarkEnd w:id="5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8" w:name="_Ref368312946"/>
      <w:bookmarkStart w:id="589" w:name="_Ref368313264"/>
      <w:bookmarkStart w:id="590" w:name="_Toc370916152"/>
      <w:bookmarkStart w:id="591" w:name="_Toc370922974"/>
      <w:bookmarkStart w:id="592" w:name="_Toc386461630"/>
      <w:r w:rsidRPr="008E7BB2">
        <w:t>LWM2M Object: Connectivity</w:t>
      </w:r>
      <w:r w:rsidR="00306BDE" w:rsidRPr="008E7BB2">
        <w:t xml:space="preserve"> Monitoring</w:t>
      </w:r>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3" w:name="_Toc370916153"/>
                  <w:bookmarkStart w:id="594"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lastRenderedPageBreak/>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5" w:name="_Toc361854653"/>
      <w:bookmarkStart w:id="596" w:name="_Toc361855377"/>
      <w:bookmarkStart w:id="597" w:name="_Toc361854654"/>
      <w:bookmarkStart w:id="598" w:name="_Toc361855378"/>
      <w:bookmarkStart w:id="599" w:name="_Toc361854655"/>
      <w:bookmarkStart w:id="600" w:name="_Toc361855379"/>
      <w:bookmarkStart w:id="601" w:name="_Ref368312952"/>
      <w:bookmarkStart w:id="602" w:name="_Ref368313270"/>
      <w:bookmarkStart w:id="603" w:name="_Toc370916156"/>
      <w:bookmarkStart w:id="604" w:name="_Toc370922978"/>
      <w:bookmarkStart w:id="605" w:name="_Toc386461631"/>
      <w:bookmarkEnd w:id="595"/>
      <w:bookmarkEnd w:id="596"/>
      <w:bookmarkEnd w:id="597"/>
      <w:bookmarkEnd w:id="598"/>
      <w:bookmarkEnd w:id="599"/>
      <w:bookmarkEnd w:id="600"/>
      <w:r w:rsidRPr="008E7BB2">
        <w:t xml:space="preserve">LWM2M Object: </w:t>
      </w:r>
      <w:r w:rsidR="00F2110E" w:rsidRPr="008E7BB2">
        <w:t>Firmware</w:t>
      </w:r>
      <w:r w:rsidR="009C48B4">
        <w:t xml:space="preserve"> Update</w:t>
      </w:r>
      <w:bookmarkEnd w:id="601"/>
      <w:bookmarkEnd w:id="602"/>
      <w:bookmarkEnd w:id="603"/>
      <w:bookmarkEnd w:id="604"/>
      <w:bookmarkEnd w:id="60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6" w:name="_Toc370916157"/>
                  <w:bookmarkStart w:id="60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 xml:space="preserve">This Resource is only executable when the value of the State Resource is </w:t>
                        </w:r>
                        <w:r>
                          <w:rPr>
                            <w:rFonts w:ascii="Arial" w:hAnsi="Arial" w:cs="Arial"/>
                            <w:color w:val="000000"/>
                            <w:sz w:val="18"/>
                            <w:szCs w:val="18"/>
                          </w:rPr>
                          <w:lastRenderedPageBreak/>
                          <w:t>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lastRenderedPageBreak/>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08" w:name="_Toc386461632"/>
                  <w:r w:rsidRPr="00C242DB">
                    <w:lastRenderedPageBreak/>
                    <w:t>Firmware Update Consideration</w:t>
                  </w:r>
                  <w:bookmarkEnd w:id="608"/>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6"/>
            <w:bookmarkEnd w:id="60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9" w:name="_Toc361854658"/>
      <w:bookmarkStart w:id="610" w:name="_Toc361855382"/>
      <w:bookmarkStart w:id="611" w:name="_Toc361854659"/>
      <w:bookmarkStart w:id="612" w:name="_Toc361855383"/>
      <w:bookmarkStart w:id="613" w:name="_Toc361854660"/>
      <w:bookmarkStart w:id="614" w:name="_Toc361855384"/>
      <w:bookmarkStart w:id="615" w:name="_Toc347941175"/>
      <w:bookmarkStart w:id="616" w:name="_Ref368312958"/>
      <w:bookmarkStart w:id="617" w:name="_Ref368313273"/>
      <w:bookmarkStart w:id="618" w:name="_Toc370916162"/>
      <w:bookmarkStart w:id="619" w:name="_Toc370922984"/>
      <w:bookmarkStart w:id="620" w:name="_Toc386461633"/>
      <w:bookmarkEnd w:id="609"/>
      <w:bookmarkEnd w:id="610"/>
      <w:bookmarkEnd w:id="611"/>
      <w:bookmarkEnd w:id="612"/>
      <w:bookmarkEnd w:id="613"/>
      <w:bookmarkEnd w:id="614"/>
      <w:r w:rsidRPr="008E7BB2">
        <w:t xml:space="preserve">LWM2M Object: </w:t>
      </w:r>
      <w:bookmarkEnd w:id="615"/>
      <w:r w:rsidRPr="008E7BB2">
        <w:t>Location</w:t>
      </w:r>
      <w:bookmarkEnd w:id="616"/>
      <w:bookmarkEnd w:id="617"/>
      <w:bookmarkEnd w:id="618"/>
      <w:bookmarkEnd w:id="619"/>
      <w:bookmarkEnd w:id="6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1" w:name="_Toc370916163"/>
                  <w:bookmarkStart w:id="6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1"/>
            <w:bookmarkEnd w:id="6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3" w:name="_Ref368312961"/>
      <w:bookmarkStart w:id="624" w:name="_Ref368313279"/>
      <w:bookmarkStart w:id="625" w:name="_Toc370916166"/>
      <w:bookmarkStart w:id="626" w:name="_Toc370922988"/>
      <w:bookmarkStart w:id="627" w:name="_Toc351033860"/>
      <w:bookmarkStart w:id="628" w:name="_Toc386461634"/>
      <w:r w:rsidRPr="008E7BB2">
        <w:lastRenderedPageBreak/>
        <w:t>LWM2M Object: Connectivity Statistics</w:t>
      </w:r>
      <w:bookmarkEnd w:id="623"/>
      <w:bookmarkEnd w:id="624"/>
      <w:bookmarkEnd w:id="625"/>
      <w:bookmarkEnd w:id="626"/>
      <w:bookmarkEnd w:id="6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9" w:name="_Toc370916167"/>
                  <w:bookmarkStart w:id="63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9"/>
            <w:bookmarkEnd w:id="6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1" w:name="_Toc370916169"/>
            <w:bookmarkStart w:id="632" w:name="_Toc370922991"/>
            <w:bookmarkEnd w:id="631"/>
            <w:bookmarkEnd w:id="63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71"/>
            <w:bookmarkStart w:id="634" w:name="_Toc370922993"/>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5" w:name="_Ref231282105"/>
      <w:bookmarkStart w:id="636" w:name="_Ref231283174"/>
      <w:bookmarkStart w:id="637" w:name="_Toc370916172"/>
      <w:bookmarkStart w:id="638" w:name="_Toc370922994"/>
      <w:bookmarkStart w:id="639" w:name="_Toc386461635"/>
      <w:bookmarkEnd w:id="627"/>
      <w:r w:rsidRPr="008E7BB2">
        <w:lastRenderedPageBreak/>
        <w:t>Example LWM2M Client</w:t>
      </w:r>
      <w:r w:rsidR="001C169C" w:rsidRPr="008E7BB2">
        <w:t xml:space="preserve"> (Informative)</w:t>
      </w:r>
      <w:bookmarkEnd w:id="635"/>
      <w:bookmarkEnd w:id="636"/>
      <w:bookmarkEnd w:id="637"/>
      <w:bookmarkEnd w:id="638"/>
      <w:bookmarkEnd w:id="63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0" w:name="_Toc386461482"/>
      <w:r>
        <w:t xml:space="preserve">Table </w:t>
      </w:r>
      <w:fldSimple w:instr=" SEQ Table \* ARABIC ">
        <w:r w:rsidR="00CD7519">
          <w:rPr>
            <w:noProof/>
          </w:rPr>
          <w:t>24</w:t>
        </w:r>
      </w:fldSimple>
      <w:r w:rsidRPr="00E97216">
        <w:t xml:space="preserve">: Object </w:t>
      </w:r>
      <w:r w:rsidR="00CB47FC">
        <w:t>Instance</w:t>
      </w:r>
      <w:r w:rsidRPr="00E97216">
        <w:t>s of the example</w:t>
      </w:r>
      <w:bookmarkEnd w:id="64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1" w:name="_Toc386461483"/>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2" w:name="_Toc386461484"/>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42"/>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6" w:name="_Toc386461485"/>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7" w:name="_Toc386461486"/>
      <w:r>
        <w:t xml:space="preserve">Table </w:t>
      </w:r>
      <w:fldSimple w:instr=" SEQ Table \* ARABIC ">
        <w:r w:rsidR="00CD7519">
          <w:rPr>
            <w:noProof/>
          </w:rPr>
          <w:t>28</w:t>
        </w:r>
      </w:fldSimple>
      <w:r w:rsidRPr="008C2D18">
        <w:t>: LWM2M Server Object [1]</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48" w:name="_Toc386461487"/>
      <w:r>
        <w:t xml:space="preserve">Table </w:t>
      </w:r>
      <w:fldSimple w:instr=" SEQ Table \* ARABIC ">
        <w:r w:rsidR="00CD7519">
          <w:rPr>
            <w:noProof/>
          </w:rPr>
          <w:t>29</w:t>
        </w:r>
      </w:fldSimple>
      <w:r w:rsidRPr="00772954">
        <w:t>: LWM2M Server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49" w:name="_Toc369360019"/>
      <w:bookmarkStart w:id="650" w:name="_Toc386461488"/>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49"/>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20"/>
      <w:bookmarkStart w:id="652" w:name="_Toc386461489"/>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1"/>
      <w:bookmarkEnd w:id="6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3" w:name="_Toc386461490"/>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4" w:name="_Toc386461491"/>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5" w:name="_Toc386461492"/>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6" w:name="_Toc386461493"/>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7" w:name="_Toc386461494"/>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7"/>
    </w:p>
    <w:p w:rsidR="00C44AF8" w:rsidRPr="008E7BB2" w:rsidRDefault="00C44AF8" w:rsidP="00C44AF8">
      <w:pPr>
        <w:pStyle w:val="App1"/>
      </w:pPr>
      <w:bookmarkStart w:id="658" w:name="_Ref303177048"/>
      <w:bookmarkStart w:id="659" w:name="_Toc314837644"/>
      <w:bookmarkStart w:id="660" w:name="_Toc336982053"/>
      <w:bookmarkStart w:id="661" w:name="_Ref368263092"/>
      <w:bookmarkStart w:id="662" w:name="_Ref368310755"/>
      <w:bookmarkStart w:id="663" w:name="_Ref368312865"/>
      <w:bookmarkStart w:id="664" w:name="_Toc370916173"/>
      <w:bookmarkStart w:id="665" w:name="_Toc370922995"/>
      <w:bookmarkStart w:id="666" w:name="_Toc38646163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58"/>
      <w:bookmarkEnd w:id="659"/>
      <w:bookmarkEnd w:id="660"/>
      <w:r w:rsidR="006C5437" w:rsidRPr="008E7BB2">
        <w:t xml:space="preserve"> (Normative)</w:t>
      </w:r>
      <w:bookmarkEnd w:id="661"/>
      <w:bookmarkEnd w:id="662"/>
      <w:bookmarkEnd w:id="663"/>
      <w:bookmarkEnd w:id="664"/>
      <w:bookmarkEnd w:id="665"/>
      <w:bookmarkEnd w:id="66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7" w:name="_Toc314837645"/>
      <w:bookmarkStart w:id="668" w:name="_Toc336982054"/>
      <w:bookmarkStart w:id="669" w:name="_Toc370916174"/>
      <w:bookmarkStart w:id="670" w:name="_Toc370922996"/>
      <w:bookmarkStart w:id="671" w:name="_Toc386461637"/>
      <w:r w:rsidRPr="008E7BB2">
        <w:t>File structure</w:t>
      </w:r>
      <w:bookmarkEnd w:id="667"/>
      <w:bookmarkEnd w:id="668"/>
      <w:bookmarkEnd w:id="669"/>
      <w:bookmarkEnd w:id="670"/>
      <w:bookmarkEnd w:id="67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2" w:name="_Object_Directory_File,"/>
      <w:bookmarkEnd w:id="67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3" w:name="_Access_Method_1"/>
      <w:bookmarkStart w:id="674" w:name="_Ref368313790"/>
      <w:bookmarkStart w:id="675" w:name="_Toc370916175"/>
      <w:bookmarkStart w:id="676" w:name="_Toc370922997"/>
      <w:bookmarkStart w:id="677" w:name="_Toc386461638"/>
      <w:bookmarkEnd w:id="673"/>
      <w:r w:rsidRPr="008E7BB2">
        <w:t>Bootstrap Information on UICC (Activated in 3G Mode)</w:t>
      </w:r>
      <w:bookmarkEnd w:id="674"/>
      <w:bookmarkEnd w:id="675"/>
      <w:bookmarkEnd w:id="676"/>
      <w:bookmarkEnd w:id="677"/>
    </w:p>
    <w:p w:rsidR="00840DB7" w:rsidRPr="008E7BB2" w:rsidRDefault="00840DB7" w:rsidP="00840DB7">
      <w:pPr>
        <w:pStyle w:val="App3"/>
        <w:tabs>
          <w:tab w:val="clear" w:pos="1080"/>
        </w:tabs>
      </w:pPr>
      <w:bookmarkStart w:id="678" w:name="_WAP_provisioning_data_2"/>
      <w:bookmarkStart w:id="679" w:name="_Toc314837653"/>
      <w:bookmarkStart w:id="680" w:name="_Ref315802566"/>
      <w:bookmarkStart w:id="681" w:name="_Toc336982062"/>
      <w:bookmarkStart w:id="682" w:name="_Toc370916176"/>
      <w:bookmarkStart w:id="683" w:name="_Toc370922998"/>
      <w:bookmarkStart w:id="684" w:name="_Toc386461639"/>
      <w:bookmarkEnd w:id="678"/>
      <w:r w:rsidRPr="008E7BB2">
        <w:t>Access to the file structure</w:t>
      </w:r>
      <w:bookmarkEnd w:id="679"/>
      <w:bookmarkEnd w:id="680"/>
      <w:bookmarkEnd w:id="681"/>
      <w:bookmarkEnd w:id="682"/>
      <w:bookmarkEnd w:id="683"/>
      <w:bookmarkEnd w:id="68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5" w:name="_Toc314837654"/>
      <w:bookmarkStart w:id="686" w:name="_Toc336982063"/>
      <w:bookmarkStart w:id="687" w:name="_Toc370916177"/>
      <w:bookmarkStart w:id="688" w:name="_Toc370922999"/>
      <w:bookmarkStart w:id="689" w:name="_Toc386461640"/>
      <w:r w:rsidRPr="008E7BB2">
        <w:lastRenderedPageBreak/>
        <w:t>Files Overview</w:t>
      </w:r>
      <w:bookmarkEnd w:id="685"/>
      <w:bookmarkEnd w:id="686"/>
      <w:bookmarkEnd w:id="687"/>
      <w:bookmarkEnd w:id="688"/>
      <w:bookmarkEnd w:id="689"/>
    </w:p>
    <w:bookmarkStart w:id="690" w:name="_MON_1168665427"/>
    <w:bookmarkStart w:id="691" w:name="_MON_1168665445"/>
    <w:bookmarkStart w:id="692" w:name="_MON_1087732557"/>
    <w:bookmarkStart w:id="693" w:name="_MON_1087732739"/>
    <w:bookmarkStart w:id="694" w:name="_MON_1087735992"/>
    <w:bookmarkStart w:id="695" w:name="_MON_1087737213"/>
    <w:bookmarkStart w:id="696" w:name="_MON_1087799825"/>
    <w:bookmarkStart w:id="697" w:name="_MON_1167825016"/>
    <w:bookmarkStart w:id="698" w:name="_MON_1167828479"/>
    <w:bookmarkStart w:id="699" w:name="_MON_1167830013"/>
    <w:bookmarkStart w:id="700" w:name="_MON_1168665178"/>
    <w:bookmarkEnd w:id="690"/>
    <w:bookmarkEnd w:id="691"/>
    <w:bookmarkEnd w:id="692"/>
    <w:bookmarkEnd w:id="693"/>
    <w:bookmarkEnd w:id="694"/>
    <w:bookmarkEnd w:id="695"/>
    <w:bookmarkEnd w:id="696"/>
    <w:bookmarkEnd w:id="697"/>
    <w:bookmarkEnd w:id="698"/>
    <w:bookmarkEnd w:id="699"/>
    <w:bookmarkEnd w:id="700"/>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60203423" r:id="rId56"/>
        </w:object>
      </w:r>
    </w:p>
    <w:p w:rsidR="00840DB7" w:rsidRPr="008E7BB2" w:rsidRDefault="00D304AB" w:rsidP="00CB188B">
      <w:pPr>
        <w:pStyle w:val="Caption"/>
      </w:pPr>
      <w:bookmarkStart w:id="701" w:name="_Toc386461523"/>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1"/>
    </w:p>
    <w:p w:rsidR="00840DB7" w:rsidRPr="008E7BB2" w:rsidRDefault="00840DB7" w:rsidP="00840DB7">
      <w:pPr>
        <w:pStyle w:val="App3"/>
        <w:tabs>
          <w:tab w:val="clear" w:pos="1080"/>
        </w:tabs>
      </w:pPr>
      <w:bookmarkStart w:id="702" w:name="_Access_Method_2"/>
      <w:bookmarkStart w:id="703" w:name="_Toc314837655"/>
      <w:bookmarkStart w:id="704" w:name="_Toc336982064"/>
      <w:bookmarkStart w:id="705" w:name="_Toc370916178"/>
      <w:bookmarkStart w:id="706" w:name="_Toc370923000"/>
      <w:bookmarkStart w:id="707" w:name="_Toc386461641"/>
      <w:bookmarkEnd w:id="702"/>
      <w:r w:rsidRPr="008E7BB2">
        <w:t>Access Method</w:t>
      </w:r>
      <w:bookmarkEnd w:id="703"/>
      <w:bookmarkEnd w:id="704"/>
      <w:bookmarkEnd w:id="705"/>
      <w:bookmarkEnd w:id="706"/>
      <w:bookmarkEnd w:id="70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08" w:name="_Toc314837656"/>
      <w:bookmarkStart w:id="709" w:name="_Toc336982065"/>
      <w:bookmarkStart w:id="710" w:name="_Toc370916179"/>
      <w:bookmarkStart w:id="711" w:name="_Toc370923001"/>
      <w:bookmarkStart w:id="712" w:name="_Toc386461642"/>
      <w:r w:rsidRPr="008E7BB2">
        <w:t>Access Conditions</w:t>
      </w:r>
      <w:bookmarkStart w:id="713" w:name="_Ref14062026"/>
      <w:bookmarkStart w:id="714" w:name="_Toc14064519"/>
      <w:bookmarkStart w:id="715" w:name="_Ref18840974"/>
      <w:bookmarkStart w:id="716" w:name="_Toc20227479"/>
      <w:bookmarkStart w:id="717" w:name="_Toc314837657"/>
      <w:bookmarkStart w:id="718" w:name="_Toc336982066"/>
      <w:bookmarkEnd w:id="708"/>
      <w:bookmarkEnd w:id="709"/>
      <w:bookmarkEnd w:id="710"/>
      <w:bookmarkEnd w:id="711"/>
      <w:bookmarkEnd w:id="71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19" w:name="_Toc370916180"/>
      <w:bookmarkStart w:id="720" w:name="_Toc370923002"/>
      <w:bookmarkStart w:id="721" w:name="_Toc386461643"/>
      <w:r w:rsidRPr="008E7BB2">
        <w:t>Requirements on the</w:t>
      </w:r>
      <w:bookmarkEnd w:id="713"/>
      <w:bookmarkEnd w:id="714"/>
      <w:r w:rsidRPr="008E7BB2">
        <w:t xml:space="preserve"> 3G UICC</w:t>
      </w:r>
      <w:bookmarkEnd w:id="715"/>
      <w:bookmarkEnd w:id="716"/>
      <w:bookmarkEnd w:id="717"/>
      <w:bookmarkEnd w:id="718"/>
      <w:bookmarkEnd w:id="719"/>
      <w:bookmarkEnd w:id="720"/>
      <w:bookmarkEnd w:id="72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2" w:name="_Toc470597947"/>
      <w:bookmarkStart w:id="723" w:name="_Toc14064508"/>
      <w:bookmarkStart w:id="724" w:name="_Ref18816318"/>
      <w:bookmarkStart w:id="725" w:name="_Ref18826404"/>
      <w:bookmarkStart w:id="726" w:name="_Ref18838600"/>
      <w:bookmarkStart w:id="727" w:name="_Toc20227468"/>
      <w:bookmarkStart w:id="728" w:name="_Toc314837658"/>
      <w:bookmarkStart w:id="729" w:name="_Toc336982067"/>
      <w:bookmarkStart w:id="730" w:name="_Toc370916181"/>
      <w:bookmarkStart w:id="731" w:name="_Toc370923003"/>
      <w:bookmarkStart w:id="732" w:name="_Toc386461644"/>
      <w:r w:rsidRPr="008E7BB2">
        <w:t>Files Description</w:t>
      </w:r>
      <w:bookmarkEnd w:id="722"/>
      <w:bookmarkEnd w:id="723"/>
      <w:bookmarkEnd w:id="724"/>
      <w:bookmarkEnd w:id="725"/>
      <w:bookmarkEnd w:id="726"/>
      <w:bookmarkEnd w:id="727"/>
      <w:bookmarkEnd w:id="728"/>
      <w:bookmarkEnd w:id="729"/>
      <w:bookmarkEnd w:id="730"/>
      <w:bookmarkEnd w:id="731"/>
      <w:bookmarkEnd w:id="73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3" w:name="_EF_ODF"/>
      <w:bookmarkStart w:id="734" w:name="_Ref10622547"/>
      <w:bookmarkStart w:id="735" w:name="_Ref10622835"/>
      <w:bookmarkStart w:id="736" w:name="_Ref10623302"/>
      <w:bookmarkStart w:id="737" w:name="_Ref10624530"/>
      <w:bookmarkStart w:id="738" w:name="_Ref14003395"/>
      <w:bookmarkStart w:id="739" w:name="_Ref14057598"/>
      <w:bookmarkStart w:id="740" w:name="_Toc14064509"/>
      <w:bookmarkStart w:id="741" w:name="_Toc20227469"/>
      <w:bookmarkStart w:id="742" w:name="_Toc314837659"/>
      <w:bookmarkStart w:id="743" w:name="_Toc336982068"/>
      <w:bookmarkStart w:id="744" w:name="_Toc370916182"/>
      <w:bookmarkStart w:id="745" w:name="_Toc370923004"/>
      <w:bookmarkStart w:id="746" w:name="_Toc386461645"/>
      <w:bookmarkEnd w:id="733"/>
      <w:r w:rsidRPr="008E7BB2">
        <w:t>Object Directory File, EF ODF</w:t>
      </w:r>
      <w:bookmarkEnd w:id="734"/>
      <w:bookmarkEnd w:id="735"/>
      <w:bookmarkEnd w:id="736"/>
      <w:bookmarkEnd w:id="737"/>
      <w:bookmarkEnd w:id="738"/>
      <w:bookmarkEnd w:id="739"/>
      <w:bookmarkEnd w:id="740"/>
      <w:bookmarkEnd w:id="741"/>
      <w:bookmarkEnd w:id="742"/>
      <w:bookmarkEnd w:id="743"/>
      <w:bookmarkEnd w:id="744"/>
      <w:bookmarkEnd w:id="745"/>
      <w:bookmarkEnd w:id="74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7" w:name="_EF_CDF"/>
      <w:bookmarkStart w:id="748" w:name="_EF_DODF-prov"/>
      <w:bookmarkStart w:id="749" w:name="_Ref10622536"/>
      <w:bookmarkStart w:id="750" w:name="_Ref10622827"/>
      <w:bookmarkStart w:id="751" w:name="_Ref10623388"/>
      <w:bookmarkStart w:id="752" w:name="_Ref14003639"/>
      <w:bookmarkStart w:id="753" w:name="_Ref14057660"/>
      <w:bookmarkStart w:id="754" w:name="_Toc14064489"/>
      <w:bookmarkStart w:id="755" w:name="_Toc20227449"/>
      <w:bookmarkStart w:id="756" w:name="_Ref10622526"/>
      <w:bookmarkStart w:id="757" w:name="_Ref10622813"/>
      <w:bookmarkStart w:id="758" w:name="_Ref10623369"/>
      <w:bookmarkStart w:id="759" w:name="_Ref14003650"/>
      <w:bookmarkStart w:id="760" w:name="_Ref14057671"/>
      <w:bookmarkStart w:id="761" w:name="_Toc14064511"/>
      <w:bookmarkStart w:id="762" w:name="_Toc20227471"/>
      <w:bookmarkStart w:id="763" w:name="_Toc314837660"/>
      <w:bookmarkStart w:id="764" w:name="_Toc336982069"/>
      <w:bookmarkStart w:id="765" w:name="_Ref368313748"/>
      <w:bookmarkStart w:id="766" w:name="_Toc370916183"/>
      <w:bookmarkStart w:id="767" w:name="_Toc370923005"/>
      <w:bookmarkStart w:id="768" w:name="_Toc386461646"/>
      <w:bookmarkEnd w:id="747"/>
      <w:bookmarkEnd w:id="748"/>
      <w:r w:rsidRPr="008E7BB2">
        <w:t xml:space="preserve">Bootstrap Data Object Directory File, </w:t>
      </w:r>
      <w:bookmarkEnd w:id="749"/>
      <w:bookmarkEnd w:id="750"/>
      <w:bookmarkEnd w:id="751"/>
      <w:bookmarkEnd w:id="752"/>
      <w:bookmarkEnd w:id="753"/>
      <w:bookmarkEnd w:id="754"/>
      <w:bookmarkEnd w:id="755"/>
      <w:r w:rsidRPr="008E7BB2">
        <w:t>EF DODF-</w:t>
      </w:r>
      <w:bookmarkEnd w:id="756"/>
      <w:bookmarkEnd w:id="757"/>
      <w:bookmarkEnd w:id="758"/>
      <w:bookmarkEnd w:id="759"/>
      <w:bookmarkEnd w:id="760"/>
      <w:bookmarkEnd w:id="761"/>
      <w:bookmarkEnd w:id="762"/>
      <w:r w:rsidRPr="008E7BB2">
        <w:t>bootstrap</w:t>
      </w:r>
      <w:bookmarkEnd w:id="763"/>
      <w:bookmarkEnd w:id="764"/>
      <w:bookmarkEnd w:id="765"/>
      <w:bookmarkEnd w:id="766"/>
      <w:bookmarkEnd w:id="767"/>
      <w:bookmarkEnd w:id="76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69" w:name="_EF_Bootstrap"/>
      <w:bookmarkStart w:id="770" w:name="_Toc470597948"/>
      <w:bookmarkStart w:id="771" w:name="_Ref10622506"/>
      <w:bookmarkStart w:id="772" w:name="_Ref10622772"/>
      <w:bookmarkStart w:id="773" w:name="_Ref10623422"/>
      <w:bookmarkStart w:id="774" w:name="_Ref14056801"/>
      <w:bookmarkStart w:id="775" w:name="_Ref14057709"/>
      <w:bookmarkStart w:id="776" w:name="_Toc14064512"/>
      <w:bookmarkStart w:id="777" w:name="_Toc20227472"/>
      <w:bookmarkStart w:id="778" w:name="_Toc314837661"/>
      <w:bookmarkStart w:id="779" w:name="_Toc336982070"/>
      <w:bookmarkStart w:id="780" w:name="_Toc370916184"/>
      <w:bookmarkStart w:id="781" w:name="_Toc370923006"/>
      <w:bookmarkStart w:id="782" w:name="_Toc386461647"/>
      <w:bookmarkEnd w:id="769"/>
      <w:r w:rsidRPr="008E7BB2">
        <w:t>EF  LWM2M_Bootstrap</w:t>
      </w:r>
      <w:bookmarkEnd w:id="770"/>
      <w:bookmarkEnd w:id="771"/>
      <w:bookmarkEnd w:id="772"/>
      <w:bookmarkEnd w:id="773"/>
      <w:bookmarkEnd w:id="774"/>
      <w:bookmarkEnd w:id="775"/>
      <w:bookmarkEnd w:id="776"/>
      <w:bookmarkEnd w:id="777"/>
      <w:bookmarkEnd w:id="778"/>
      <w:bookmarkEnd w:id="779"/>
      <w:bookmarkEnd w:id="780"/>
      <w:bookmarkEnd w:id="781"/>
      <w:bookmarkEnd w:id="78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3" w:name="_Toc370916185"/>
      <w:bookmarkStart w:id="784" w:name="_Toc370923007"/>
      <w:bookmarkStart w:id="785" w:name="_Toc386461648"/>
      <w:r>
        <w:lastRenderedPageBreak/>
        <w:t xml:space="preserve">Secure channel between Smartcard and LWM2M Device </w:t>
      </w:r>
      <w:r w:rsidRPr="008E7BB2">
        <w:t xml:space="preserve">Storage </w:t>
      </w:r>
      <w:r>
        <w:t xml:space="preserve">for secure Bootstrap Data provisioning </w:t>
      </w:r>
      <w:r w:rsidR="008C55E7">
        <w:t>(Normative)</w:t>
      </w:r>
      <w:bookmarkEnd w:id="783"/>
      <w:bookmarkEnd w:id="784"/>
      <w:bookmarkEnd w:id="78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60203424" r:id="rId58"/>
        </w:object>
      </w:r>
    </w:p>
    <w:p w:rsidR="00DC1128" w:rsidRDefault="00D304AB" w:rsidP="00127724">
      <w:pPr>
        <w:pStyle w:val="Caption"/>
      </w:pPr>
      <w:bookmarkStart w:id="786" w:name="_Toc386461524"/>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2BE9" w:rsidRDefault="00922BE9">
      <w:r>
        <w:separator/>
      </w:r>
    </w:p>
  </w:endnote>
  <w:endnote w:type="continuationSeparator" w:id="0">
    <w:p w:rsidR="00922BE9" w:rsidRDefault="00922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643" w:name="FootText1"/>
    <w:r>
      <w:rPr>
        <w:bCs/>
        <w:color w:val="000000"/>
      </w:rPr>
      <w:sym w:font="Symbol" w:char="F0D3"/>
    </w:r>
    <w:r>
      <w:rPr>
        <w:bCs/>
        <w:color w:val="000000"/>
      </w:rPr>
      <w:t xml:space="preserve"> 2014 Open Mobile Alliance Ltd.  All Rights Reserved.</w:t>
    </w:r>
    <w:bookmarkEnd w:id="643"/>
    <w:r>
      <w:rPr>
        <w:bCs/>
        <w:color w:val="000000"/>
        <w:sz w:val="16"/>
      </w:rPr>
      <w:br/>
    </w:r>
    <w:bookmarkStart w:id="64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5" w:name="TemplateName"/>
    <w:r>
      <w:rPr>
        <w:rFonts w:cs="Arial"/>
        <w:color w:val="969696"/>
        <w:sz w:val="10"/>
      </w:rPr>
      <w:t>[OMA-Template-Spec-20140101-I]</w:t>
    </w:r>
    <w:bookmarkEnd w:id="644"/>
    <w:bookmarkEnd w:id="64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2BE9" w:rsidRDefault="00922BE9">
      <w:r>
        <w:separator/>
      </w:r>
    </w:p>
  </w:footnote>
  <w:footnote w:type="continuationSeparator" w:id="0">
    <w:p w:rsidR="00922BE9" w:rsidRDefault="00922B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0C68D3">
    <w:pPr>
      <w:pStyle w:val="Header"/>
      <w:pBdr>
        <w:bottom w:val="single" w:sz="4" w:space="1" w:color="auto"/>
      </w:pBdr>
      <w:tabs>
        <w:tab w:val="clear" w:pos="4320"/>
        <w:tab w:val="clear" w:pos="8640"/>
        <w:tab w:val="right" w:pos="10080"/>
      </w:tabs>
      <w:spacing w:after="60"/>
      <w:rPr>
        <w:lang w:val="en-US"/>
      </w:rPr>
    </w:pPr>
    <w:fldSimple w:instr=" STYLEREF ZDID \* MERGEFORMAT ">
      <w:r w:rsidR="003C6566" w:rsidRPr="003C6566">
        <w:rPr>
          <w:noProof/>
          <w:lang w:val="en-US"/>
        </w:rPr>
        <w:t>OMA-TS-LightweightM2M-V1_0-20140428-D</w:t>
      </w:r>
    </w:fldSimple>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3C6566">
      <w:rPr>
        <w:noProof/>
        <w:lang w:val="en-US"/>
      </w:rPr>
      <w:t>95</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3C6566">
      <w:rPr>
        <w:noProof/>
        <w:lang w:val="en-US"/>
      </w:rPr>
      <w:t>105</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6566"/>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07B"/>
    <w:rsid w:val="009066BF"/>
    <w:rsid w:val="009070FE"/>
    <w:rsid w:val="009072AA"/>
    <w:rsid w:val="00910262"/>
    <w:rsid w:val="00911D93"/>
    <w:rsid w:val="00914C57"/>
    <w:rsid w:val="009153F2"/>
    <w:rsid w:val="00920AA6"/>
    <w:rsid w:val="009218DF"/>
    <w:rsid w:val="00921FC2"/>
    <w:rsid w:val="00922BE9"/>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2788C-0733-44EE-A8BF-7F7A6BF1D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105</Pages>
  <Words>33247</Words>
  <Characters>189511</Characters>
  <Application>Microsoft Office Word</Application>
  <DocSecurity>0</DocSecurity>
  <Lines>1579</Lines>
  <Paragraphs>444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222314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2014-04-28T07:17:00Z</dcterms:created>
  <dcterms:modified xsi:type="dcterms:W3CDTF">2014-04-28T07:17:00Z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