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w:t>
            </w:r>
            <w:bookmarkStart w:id="0" w:name="_GoBack"/>
            <w:bookmarkEnd w:id="0"/>
            <w:r w:rsidRPr="00D40ACA">
              <w:rPr>
                <w:rFonts w:ascii="Arial Narrow" w:hAnsi="Arial Narrow"/>
                <w:sz w:val="40"/>
                <w:lang w:eastAsia="zh-CN"/>
              </w:rPr>
              <w:t>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955F7D">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FA0D44">
              <w:rPr>
                <w:rStyle w:val="ZDONTMODIFY"/>
                <w:rFonts w:eastAsiaTheme="minorEastAsia"/>
                <w:lang w:eastAsia="ko-KR"/>
              </w:rPr>
              <w:t>1</w:t>
            </w:r>
            <w:r w:rsidR="00955F7D">
              <w:rPr>
                <w:rStyle w:val="ZDONTMODIFY"/>
                <w:rFonts w:eastAsiaTheme="minorEastAsia"/>
                <w:lang w:eastAsia="ko-KR"/>
              </w:rPr>
              <w:t>9</w:t>
            </w:r>
            <w:r w:rsidR="0013583A" w:rsidRPr="008E7BB2">
              <w:rPr>
                <w:rStyle w:val="ZDONTMODIFY"/>
              </w:rPr>
              <w:t xml:space="preserve"> </w:t>
            </w:r>
            <w:r w:rsidR="00955F7D">
              <w:rPr>
                <w:rStyle w:val="ZDONTMODIFY"/>
                <w:rFonts w:eastAsiaTheme="minorEastAsia"/>
                <w:lang w:eastAsia="ko-KR"/>
              </w:rPr>
              <w:t>Jun</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55F7D">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BF138B">
              <w:rPr>
                <w:rStyle w:val="ZMODIFY"/>
                <w:rFonts w:eastAsiaTheme="minorEastAsia"/>
                <w:lang w:eastAsia="ko-KR"/>
              </w:rPr>
              <w:t>0</w:t>
            </w:r>
            <w:r w:rsidR="00955F7D">
              <w:rPr>
                <w:rStyle w:val="ZMODIFY"/>
                <w:rFonts w:eastAsiaTheme="minorEastAsia"/>
                <w:lang w:eastAsia="ko-KR"/>
              </w:rPr>
              <w:t>6</w:t>
            </w:r>
            <w:r w:rsidR="00FA0D44">
              <w:rPr>
                <w:rStyle w:val="ZMODIFY"/>
                <w:rFonts w:eastAsiaTheme="minorEastAsia"/>
                <w:lang w:eastAsia="ko-KR"/>
              </w:rPr>
              <w:t>1</w:t>
            </w:r>
            <w:r w:rsidR="00955F7D">
              <w:rPr>
                <w:rStyle w:val="ZMODIFY"/>
                <w:rFonts w:eastAsiaTheme="minorEastAsia"/>
                <w:lang w:eastAsia="ko-KR"/>
              </w:rPr>
              <w:t>9</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955F7D"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955F7D">
        <w:rPr>
          <w:noProof/>
        </w:rPr>
        <w:t>1.</w:t>
      </w:r>
      <w:r w:rsidR="00955F7D">
        <w:rPr>
          <w:rFonts w:asciiTheme="minorHAnsi" w:eastAsiaTheme="minorEastAsia" w:hAnsiTheme="minorHAnsi" w:cstheme="minorBidi"/>
          <w:b w:val="0"/>
          <w:caps w:val="0"/>
          <w:noProof/>
          <w:sz w:val="22"/>
          <w:szCs w:val="22"/>
          <w:lang w:eastAsia="en-GB"/>
        </w:rPr>
        <w:tab/>
      </w:r>
      <w:r w:rsidR="00955F7D">
        <w:rPr>
          <w:noProof/>
        </w:rPr>
        <w:t>Scope</w:t>
      </w:r>
      <w:r w:rsidR="00955F7D">
        <w:rPr>
          <w:noProof/>
        </w:rPr>
        <w:tab/>
      </w:r>
      <w:r w:rsidR="00955F7D">
        <w:rPr>
          <w:noProof/>
        </w:rPr>
        <w:fldChar w:fldCharType="begin"/>
      </w:r>
      <w:r w:rsidR="00955F7D">
        <w:rPr>
          <w:noProof/>
        </w:rPr>
        <w:instrText xml:space="preserve"> PAGEREF _Toc390937152 \h </w:instrText>
      </w:r>
      <w:r w:rsidR="00955F7D">
        <w:rPr>
          <w:noProof/>
        </w:rPr>
      </w:r>
      <w:r w:rsidR="00955F7D">
        <w:rPr>
          <w:noProof/>
        </w:rPr>
        <w:fldChar w:fldCharType="separate"/>
      </w:r>
      <w:r w:rsidR="00955F7D">
        <w:rPr>
          <w:noProof/>
        </w:rPr>
        <w:t>9</w:t>
      </w:r>
      <w:r w:rsidR="00955F7D">
        <w:rPr>
          <w:noProof/>
        </w:rPr>
        <w:fldChar w:fldCharType="end"/>
      </w:r>
    </w:p>
    <w:p w:rsidR="00955F7D" w:rsidRDefault="00955F7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_Toc390937153 \h </w:instrText>
      </w:r>
      <w:r>
        <w:rPr>
          <w:noProof/>
        </w:rPr>
      </w:r>
      <w:r>
        <w:rPr>
          <w:noProof/>
        </w:rPr>
        <w:fldChar w:fldCharType="separate"/>
      </w:r>
      <w:r>
        <w:rPr>
          <w:noProof/>
        </w:rPr>
        <w:t>10</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_Toc390937154 \h </w:instrText>
      </w:r>
      <w:r>
        <w:rPr>
          <w:noProof/>
        </w:rPr>
      </w:r>
      <w:r>
        <w:rPr>
          <w:noProof/>
        </w:rPr>
        <w:fldChar w:fldCharType="separate"/>
      </w:r>
      <w:r>
        <w:rPr>
          <w:noProof/>
        </w:rPr>
        <w:t>10</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_Toc390937155 \h </w:instrText>
      </w:r>
      <w:r>
        <w:rPr>
          <w:noProof/>
        </w:rPr>
      </w:r>
      <w:r>
        <w:rPr>
          <w:noProof/>
        </w:rPr>
        <w:fldChar w:fldCharType="separate"/>
      </w:r>
      <w:r>
        <w:rPr>
          <w:noProof/>
        </w:rPr>
        <w:t>11</w:t>
      </w:r>
      <w:r>
        <w:rPr>
          <w:noProof/>
        </w:rPr>
        <w:fldChar w:fldCharType="end"/>
      </w:r>
    </w:p>
    <w:p w:rsidR="00955F7D" w:rsidRDefault="00955F7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_Toc390937156 \h </w:instrText>
      </w:r>
      <w:r>
        <w:rPr>
          <w:noProof/>
        </w:rPr>
      </w:r>
      <w:r>
        <w:rPr>
          <w:noProof/>
        </w:rPr>
        <w:fldChar w:fldCharType="separate"/>
      </w:r>
      <w:r>
        <w:rPr>
          <w:noProof/>
        </w:rPr>
        <w:t>12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_Toc390937157 \h </w:instrText>
      </w:r>
      <w:r>
        <w:rPr>
          <w:noProof/>
        </w:rPr>
      </w:r>
      <w:r>
        <w:rPr>
          <w:noProof/>
        </w:rPr>
        <w:fldChar w:fldCharType="separate"/>
      </w:r>
      <w:r>
        <w:rPr>
          <w:noProof/>
        </w:rPr>
        <w:t>12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_Toc390937158 \h </w:instrText>
      </w:r>
      <w:r>
        <w:rPr>
          <w:noProof/>
        </w:rPr>
      </w:r>
      <w:r>
        <w:rPr>
          <w:noProof/>
        </w:rPr>
        <w:fldChar w:fldCharType="separate"/>
      </w:r>
      <w:r>
        <w:rPr>
          <w:noProof/>
        </w:rPr>
        <w:t>12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_Toc390937159 \h </w:instrText>
      </w:r>
      <w:r>
        <w:rPr>
          <w:noProof/>
        </w:rPr>
      </w:r>
      <w:r>
        <w:rPr>
          <w:noProof/>
        </w:rPr>
        <w:fldChar w:fldCharType="separate"/>
      </w:r>
      <w:r>
        <w:rPr>
          <w:noProof/>
        </w:rPr>
        <w:t>12</w:t>
      </w:r>
      <w:r>
        <w:rPr>
          <w:noProof/>
        </w:rPr>
        <w:fldChar w:fldCharType="end"/>
      </w:r>
    </w:p>
    <w:p w:rsidR="00955F7D" w:rsidRDefault="00955F7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_Toc390937160 \h </w:instrText>
      </w:r>
      <w:r>
        <w:rPr>
          <w:noProof/>
        </w:rPr>
      </w:r>
      <w:r>
        <w:rPr>
          <w:noProof/>
        </w:rPr>
        <w:fldChar w:fldCharType="separate"/>
      </w:r>
      <w:r>
        <w:rPr>
          <w:noProof/>
        </w:rPr>
        <w:t>13</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_Toc390937161 \h </w:instrText>
      </w:r>
      <w:r>
        <w:rPr>
          <w:noProof/>
        </w:rPr>
      </w:r>
      <w:r>
        <w:rPr>
          <w:noProof/>
        </w:rPr>
        <w:fldChar w:fldCharType="separate"/>
      </w:r>
      <w:r>
        <w:rPr>
          <w:noProof/>
        </w:rPr>
        <w:t>14</w:t>
      </w:r>
      <w:r>
        <w:rPr>
          <w:noProof/>
        </w:rPr>
        <w:fldChar w:fldCharType="end"/>
      </w:r>
    </w:p>
    <w:p w:rsidR="00955F7D" w:rsidRDefault="00955F7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3D2218">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_Toc390937162 \h </w:instrText>
      </w:r>
      <w:r>
        <w:rPr>
          <w:noProof/>
        </w:rPr>
      </w:r>
      <w:r>
        <w:rPr>
          <w:noProof/>
        </w:rPr>
        <w:fldChar w:fldCharType="separate"/>
      </w:r>
      <w:r>
        <w:rPr>
          <w:noProof/>
        </w:rPr>
        <w:t>15</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_Toc390937163 \h </w:instrText>
      </w:r>
      <w:r>
        <w:rPr>
          <w:noProof/>
        </w:rPr>
      </w:r>
      <w:r>
        <w:rPr>
          <w:noProof/>
        </w:rPr>
        <w:fldChar w:fldCharType="separate"/>
      </w:r>
      <w:r>
        <w:rPr>
          <w:noProof/>
        </w:rPr>
        <w:t>16</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_Toc390937164 \h </w:instrText>
      </w:r>
      <w:r>
        <w:rPr>
          <w:noProof/>
        </w:rPr>
      </w:r>
      <w:r>
        <w:rPr>
          <w:noProof/>
        </w:rPr>
        <w:fldChar w:fldCharType="separate"/>
      </w:r>
      <w:r>
        <w:rPr>
          <w:noProof/>
        </w:rPr>
        <w:t>16</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_Toc390937165 \h </w:instrText>
      </w:r>
      <w:r>
        <w:rPr>
          <w:noProof/>
        </w:rPr>
      </w:r>
      <w:r>
        <w:rPr>
          <w:noProof/>
        </w:rPr>
        <w:fldChar w:fldCharType="separate"/>
      </w:r>
      <w:r>
        <w:rPr>
          <w:noProof/>
        </w:rPr>
        <w:t>17</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_Toc390937166 \h </w:instrText>
      </w:r>
      <w:r>
        <w:rPr>
          <w:noProof/>
        </w:rPr>
      </w:r>
      <w:r>
        <w:rPr>
          <w:noProof/>
        </w:rPr>
        <w:fldChar w:fldCharType="separate"/>
      </w:r>
      <w:r>
        <w:rPr>
          <w:noProof/>
        </w:rPr>
        <w:t>19</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_Toc390937167 \h </w:instrText>
      </w:r>
      <w:r>
        <w:rPr>
          <w:noProof/>
        </w:rPr>
      </w:r>
      <w:r>
        <w:rPr>
          <w:noProof/>
        </w:rPr>
        <w:fldChar w:fldCharType="separate"/>
      </w:r>
      <w:r>
        <w:rPr>
          <w:noProof/>
        </w:rPr>
        <w:t>19</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3D2218">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_Toc390937168 \h </w:instrText>
      </w:r>
      <w:r>
        <w:rPr>
          <w:noProof/>
        </w:rPr>
      </w:r>
      <w:r>
        <w:rPr>
          <w:noProof/>
        </w:rPr>
        <w:fldChar w:fldCharType="separate"/>
      </w:r>
      <w:r>
        <w:rPr>
          <w:noProof/>
        </w:rPr>
        <w:t>20</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_Toc390937169 \h </w:instrText>
      </w:r>
      <w:r>
        <w:rPr>
          <w:noProof/>
        </w:rPr>
      </w:r>
      <w:r>
        <w:rPr>
          <w:noProof/>
        </w:rPr>
        <w:fldChar w:fldCharType="separate"/>
      </w:r>
      <w:r>
        <w:rPr>
          <w:noProof/>
        </w:rPr>
        <w:t>20</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_Toc390937170 \h </w:instrText>
      </w:r>
      <w:r>
        <w:rPr>
          <w:noProof/>
        </w:rPr>
      </w:r>
      <w:r>
        <w:rPr>
          <w:noProof/>
        </w:rPr>
        <w:fldChar w:fldCharType="separate"/>
      </w:r>
      <w:r>
        <w:rPr>
          <w:noProof/>
        </w:rPr>
        <w:t>23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_Toc390937171 \h </w:instrText>
      </w:r>
      <w:r>
        <w:rPr>
          <w:noProof/>
        </w:rPr>
      </w:r>
      <w:r>
        <w:rPr>
          <w:noProof/>
        </w:rPr>
        <w:fldChar w:fldCharType="separate"/>
      </w:r>
      <w:r>
        <w:rPr>
          <w:noProof/>
        </w:rPr>
        <w:t>23</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3D2218">
        <w:rPr>
          <w:rFonts w:eastAsia="Malgun Gothic"/>
          <w:noProof/>
          <w:lang w:eastAsia="ko-KR"/>
        </w:rPr>
        <w:t xml:space="preserve">Device </w:t>
      </w:r>
      <w:r>
        <w:rPr>
          <w:noProof/>
        </w:rPr>
        <w:t xml:space="preserve">Management &amp; Service </w:t>
      </w:r>
      <w:r w:rsidRPr="003D2218">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_Toc390937172 \h </w:instrText>
      </w:r>
      <w:r>
        <w:rPr>
          <w:noProof/>
        </w:rPr>
      </w:r>
      <w:r>
        <w:rPr>
          <w:noProof/>
        </w:rPr>
        <w:fldChar w:fldCharType="separate"/>
      </w:r>
      <w:r>
        <w:rPr>
          <w:noProof/>
        </w:rPr>
        <w:t>23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_Toc390937173 \h </w:instrText>
      </w:r>
      <w:r>
        <w:rPr>
          <w:noProof/>
        </w:rPr>
      </w:r>
      <w:r>
        <w:rPr>
          <w:noProof/>
        </w:rPr>
        <w:fldChar w:fldCharType="separate"/>
      </w:r>
      <w:r>
        <w:rPr>
          <w:noProof/>
        </w:rPr>
        <w:t>25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_Toc390937174 \h </w:instrText>
      </w:r>
      <w:r>
        <w:rPr>
          <w:noProof/>
        </w:rPr>
      </w:r>
      <w:r>
        <w:rPr>
          <w:noProof/>
        </w:rPr>
        <w:fldChar w:fldCharType="separate"/>
      </w:r>
      <w:r>
        <w:rPr>
          <w:noProof/>
        </w:rPr>
        <w:t>25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_Toc390937175 \h </w:instrText>
      </w:r>
      <w:r>
        <w:rPr>
          <w:noProof/>
        </w:rPr>
      </w:r>
      <w:r>
        <w:rPr>
          <w:noProof/>
        </w:rPr>
        <w:fldChar w:fldCharType="separate"/>
      </w:r>
      <w:r>
        <w:rPr>
          <w:noProof/>
        </w:rPr>
        <w:t>26</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_Toc390937176 \h </w:instrText>
      </w:r>
      <w:r>
        <w:rPr>
          <w:noProof/>
        </w:rPr>
      </w:r>
      <w:r>
        <w:rPr>
          <w:noProof/>
        </w:rPr>
        <w:fldChar w:fldCharType="separate"/>
      </w:r>
      <w:r>
        <w:rPr>
          <w:noProof/>
        </w:rPr>
        <w:t>26</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_Toc390937177 \h </w:instrText>
      </w:r>
      <w:r>
        <w:rPr>
          <w:noProof/>
        </w:rPr>
      </w:r>
      <w:r>
        <w:rPr>
          <w:noProof/>
        </w:rPr>
        <w:fldChar w:fldCharType="separate"/>
      </w:r>
      <w:r>
        <w:rPr>
          <w:noProof/>
        </w:rPr>
        <w:t>27</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_Toc390937178 \h </w:instrText>
      </w:r>
      <w:r>
        <w:rPr>
          <w:noProof/>
        </w:rPr>
      </w:r>
      <w:r>
        <w:rPr>
          <w:noProof/>
        </w:rPr>
        <w:fldChar w:fldCharType="separate"/>
      </w:r>
      <w:r>
        <w:rPr>
          <w:noProof/>
        </w:rPr>
        <w:t>27</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_Toc390937179 \h </w:instrText>
      </w:r>
      <w:r>
        <w:rPr>
          <w:noProof/>
        </w:rPr>
      </w:r>
      <w:r>
        <w:rPr>
          <w:noProof/>
        </w:rPr>
        <w:fldChar w:fldCharType="separate"/>
      </w:r>
      <w:r>
        <w:rPr>
          <w:noProof/>
        </w:rPr>
        <w:t>28</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_Toc390937180 \h </w:instrText>
      </w:r>
      <w:r>
        <w:rPr>
          <w:noProof/>
        </w:rPr>
      </w:r>
      <w:r>
        <w:rPr>
          <w:noProof/>
        </w:rPr>
        <w:fldChar w:fldCharType="separate"/>
      </w:r>
      <w:r>
        <w:rPr>
          <w:noProof/>
        </w:rPr>
        <w:t>28</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_Toc390937181 \h </w:instrText>
      </w:r>
      <w:r>
        <w:rPr>
          <w:noProof/>
        </w:rPr>
      </w:r>
      <w:r>
        <w:rPr>
          <w:noProof/>
        </w:rPr>
        <w:fldChar w:fldCharType="separate"/>
      </w:r>
      <w:r>
        <w:rPr>
          <w:noProof/>
        </w:rPr>
        <w:t>29</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_Toc390937182 \h </w:instrText>
      </w:r>
      <w:r>
        <w:rPr>
          <w:noProof/>
        </w:rPr>
      </w:r>
      <w:r>
        <w:rPr>
          <w:noProof/>
        </w:rPr>
        <w:fldChar w:fldCharType="separate"/>
      </w:r>
      <w:r>
        <w:rPr>
          <w:noProof/>
        </w:rPr>
        <w:t>29</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_Toc390937183 \h </w:instrText>
      </w:r>
      <w:r>
        <w:rPr>
          <w:noProof/>
        </w:rPr>
      </w:r>
      <w:r>
        <w:rPr>
          <w:noProof/>
        </w:rPr>
        <w:fldChar w:fldCharType="separate"/>
      </w:r>
      <w:r>
        <w:rPr>
          <w:noProof/>
        </w:rPr>
        <w:t>31</w:t>
      </w:r>
      <w:r>
        <w:rPr>
          <w:noProof/>
        </w:rPr>
        <w:fldChar w:fldCharType="end"/>
      </w:r>
    </w:p>
    <w:p w:rsidR="00955F7D" w:rsidRDefault="00955F7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_Toc390937184 \h </w:instrText>
      </w:r>
      <w:r>
        <w:rPr>
          <w:noProof/>
        </w:rPr>
      </w:r>
      <w:r>
        <w:rPr>
          <w:noProof/>
        </w:rPr>
        <w:fldChar w:fldCharType="separate"/>
      </w:r>
      <w:r>
        <w:rPr>
          <w:noProof/>
        </w:rPr>
        <w:t>32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_Toc390937185 \h </w:instrText>
      </w:r>
      <w:r>
        <w:rPr>
          <w:noProof/>
        </w:rPr>
      </w:r>
      <w:r>
        <w:rPr>
          <w:noProof/>
        </w:rPr>
        <w:fldChar w:fldCharType="separate"/>
      </w:r>
      <w:r>
        <w:rPr>
          <w:noProof/>
        </w:rPr>
        <w:t>32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_Toc390937186 \h </w:instrText>
      </w:r>
      <w:r>
        <w:rPr>
          <w:noProof/>
        </w:rPr>
      </w:r>
      <w:r>
        <w:rPr>
          <w:noProof/>
        </w:rPr>
        <w:fldChar w:fldCharType="separate"/>
      </w:r>
      <w:r>
        <w:rPr>
          <w:noProof/>
        </w:rPr>
        <w:t>33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3D2218">
        <w:rPr>
          <w:rFonts w:eastAsia="Malgun Gothic"/>
          <w:noProof/>
        </w:rPr>
        <w:t xml:space="preserve">Client </w:t>
      </w:r>
      <w:r>
        <w:rPr>
          <w:noProof/>
        </w:rPr>
        <w:t>Name</w:t>
      </w:r>
      <w:r>
        <w:rPr>
          <w:noProof/>
        </w:rPr>
        <w:tab/>
      </w:r>
      <w:r>
        <w:rPr>
          <w:noProof/>
        </w:rPr>
        <w:fldChar w:fldCharType="begin"/>
      </w:r>
      <w:r>
        <w:rPr>
          <w:noProof/>
        </w:rPr>
        <w:instrText xml:space="preserve"> PAGEREF _Toc390937187 \h </w:instrText>
      </w:r>
      <w:r>
        <w:rPr>
          <w:noProof/>
        </w:rPr>
      </w:r>
      <w:r>
        <w:rPr>
          <w:noProof/>
        </w:rPr>
        <w:fldChar w:fldCharType="separate"/>
      </w:r>
      <w:r>
        <w:rPr>
          <w:noProof/>
        </w:rPr>
        <w:t>34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_Toc390937188 \h </w:instrText>
      </w:r>
      <w:r>
        <w:rPr>
          <w:noProof/>
        </w:rPr>
      </w:r>
      <w:r>
        <w:rPr>
          <w:noProof/>
        </w:rPr>
        <w:fldChar w:fldCharType="separate"/>
      </w:r>
      <w:r>
        <w:rPr>
          <w:noProof/>
        </w:rPr>
        <w:t>35</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3D2218">
        <w:rPr>
          <w:rFonts w:eastAsia="Malgun Gothic"/>
          <w:noProof/>
          <w:lang w:eastAsia="ko-KR"/>
        </w:rPr>
        <w:t>s for Transferring Resource Information</w:t>
      </w:r>
      <w:r>
        <w:rPr>
          <w:noProof/>
        </w:rPr>
        <w:tab/>
      </w:r>
      <w:r>
        <w:rPr>
          <w:noProof/>
        </w:rPr>
        <w:fldChar w:fldCharType="begin"/>
      </w:r>
      <w:r>
        <w:rPr>
          <w:noProof/>
        </w:rPr>
        <w:instrText xml:space="preserve"> PAGEREF _Toc390937189 \h </w:instrText>
      </w:r>
      <w:r>
        <w:rPr>
          <w:noProof/>
        </w:rPr>
      </w:r>
      <w:r>
        <w:rPr>
          <w:noProof/>
        </w:rPr>
        <w:fldChar w:fldCharType="separate"/>
      </w:r>
      <w:r>
        <w:rPr>
          <w:noProof/>
        </w:rPr>
        <w:t>35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_Toc390937190 \h </w:instrText>
      </w:r>
      <w:r>
        <w:rPr>
          <w:noProof/>
        </w:rPr>
      </w:r>
      <w:r>
        <w:rPr>
          <w:noProof/>
        </w:rPr>
        <w:fldChar w:fldCharType="separate"/>
      </w:r>
      <w:r>
        <w:rPr>
          <w:noProof/>
        </w:rPr>
        <w:t>35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_Toc390937191 \h </w:instrText>
      </w:r>
      <w:r>
        <w:rPr>
          <w:noProof/>
        </w:rPr>
      </w:r>
      <w:r>
        <w:rPr>
          <w:noProof/>
        </w:rPr>
        <w:fldChar w:fldCharType="separate"/>
      </w:r>
      <w:r>
        <w:rPr>
          <w:noProof/>
        </w:rPr>
        <w:t>35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_Toc390937192 \h </w:instrText>
      </w:r>
      <w:r>
        <w:rPr>
          <w:noProof/>
        </w:rPr>
      </w:r>
      <w:r>
        <w:rPr>
          <w:noProof/>
        </w:rPr>
        <w:fldChar w:fldCharType="separate"/>
      </w:r>
      <w:r>
        <w:rPr>
          <w:noProof/>
        </w:rPr>
        <w:t>35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_Toc390937193 \h </w:instrText>
      </w:r>
      <w:r>
        <w:rPr>
          <w:noProof/>
        </w:rPr>
      </w:r>
      <w:r>
        <w:rPr>
          <w:noProof/>
        </w:rPr>
        <w:fldChar w:fldCharType="separate"/>
      </w:r>
      <w:r>
        <w:rPr>
          <w:noProof/>
        </w:rPr>
        <w:t>39</w:t>
      </w:r>
      <w:r>
        <w:rPr>
          <w:noProof/>
        </w:rPr>
        <w:fldChar w:fldCharType="end"/>
      </w:r>
    </w:p>
    <w:p w:rsidR="00955F7D" w:rsidRDefault="00955F7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3D2218">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3D2218">
        <w:rPr>
          <w:rFonts w:eastAsia="Malgun Gothic"/>
          <w:noProof/>
          <w:lang w:eastAsia="ko-KR"/>
        </w:rPr>
        <w:t>Security</w:t>
      </w:r>
      <w:r>
        <w:rPr>
          <w:noProof/>
        </w:rPr>
        <w:tab/>
      </w:r>
      <w:r>
        <w:rPr>
          <w:noProof/>
        </w:rPr>
        <w:fldChar w:fldCharType="begin"/>
      </w:r>
      <w:r>
        <w:rPr>
          <w:noProof/>
        </w:rPr>
        <w:instrText xml:space="preserve"> PAGEREF _Toc390937194 \h </w:instrText>
      </w:r>
      <w:r>
        <w:rPr>
          <w:noProof/>
        </w:rPr>
      </w:r>
      <w:r>
        <w:rPr>
          <w:noProof/>
        </w:rPr>
        <w:fldChar w:fldCharType="separate"/>
      </w:r>
      <w:r>
        <w:rPr>
          <w:noProof/>
        </w:rPr>
        <w:t>41</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3D2218">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3D2218">
        <w:rPr>
          <w:rFonts w:eastAsia="Malgun Gothic"/>
          <w:noProof/>
          <w:lang w:eastAsia="ko-KR"/>
        </w:rPr>
        <w:t>UDP Channel Security</w:t>
      </w:r>
      <w:r>
        <w:rPr>
          <w:noProof/>
        </w:rPr>
        <w:tab/>
      </w:r>
      <w:r>
        <w:rPr>
          <w:noProof/>
        </w:rPr>
        <w:fldChar w:fldCharType="begin"/>
      </w:r>
      <w:r>
        <w:rPr>
          <w:noProof/>
        </w:rPr>
        <w:instrText xml:space="preserve"> PAGEREF _Toc390937195 \h </w:instrText>
      </w:r>
      <w:r>
        <w:rPr>
          <w:noProof/>
        </w:rPr>
      </w:r>
      <w:r>
        <w:rPr>
          <w:noProof/>
        </w:rPr>
        <w:fldChar w:fldCharType="separate"/>
      </w:r>
      <w:r>
        <w:rPr>
          <w:noProof/>
        </w:rPr>
        <w:t>41</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_Toc390937196 \h </w:instrText>
      </w:r>
      <w:r>
        <w:rPr>
          <w:noProof/>
        </w:rPr>
      </w:r>
      <w:r>
        <w:rPr>
          <w:noProof/>
        </w:rPr>
        <w:fldChar w:fldCharType="separate"/>
      </w:r>
      <w:r>
        <w:rPr>
          <w:noProof/>
        </w:rPr>
        <w:t>42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_Toc390937197 \h </w:instrText>
      </w:r>
      <w:r>
        <w:rPr>
          <w:noProof/>
        </w:rPr>
      </w:r>
      <w:r>
        <w:rPr>
          <w:noProof/>
        </w:rPr>
        <w:fldChar w:fldCharType="separate"/>
      </w:r>
      <w:r>
        <w:rPr>
          <w:noProof/>
        </w:rPr>
        <w:t>42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_Toc390937198 \h </w:instrText>
      </w:r>
      <w:r>
        <w:rPr>
          <w:noProof/>
        </w:rPr>
      </w:r>
      <w:r>
        <w:rPr>
          <w:noProof/>
        </w:rPr>
        <w:fldChar w:fldCharType="separate"/>
      </w:r>
      <w:r>
        <w:rPr>
          <w:noProof/>
        </w:rPr>
        <w:t>43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_Toc390937199 \h </w:instrText>
      </w:r>
      <w:r>
        <w:rPr>
          <w:noProof/>
        </w:rPr>
      </w:r>
      <w:r>
        <w:rPr>
          <w:noProof/>
        </w:rPr>
        <w:fldChar w:fldCharType="separate"/>
      </w:r>
      <w:r>
        <w:rPr>
          <w:noProof/>
        </w:rPr>
        <w:t>44</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3D2218">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3D2218">
        <w:rPr>
          <w:rFonts w:eastAsia="Malgun Gothic"/>
          <w:noProof/>
          <w:lang w:eastAsia="ko-KR"/>
        </w:rPr>
        <w:t>SMS Channel Security</w:t>
      </w:r>
      <w:r>
        <w:rPr>
          <w:noProof/>
        </w:rPr>
        <w:tab/>
      </w:r>
      <w:r>
        <w:rPr>
          <w:noProof/>
        </w:rPr>
        <w:fldChar w:fldCharType="begin"/>
      </w:r>
      <w:r>
        <w:rPr>
          <w:noProof/>
        </w:rPr>
        <w:instrText xml:space="preserve"> PAGEREF _Toc390937200 \h </w:instrText>
      </w:r>
      <w:r>
        <w:rPr>
          <w:noProof/>
        </w:rPr>
      </w:r>
      <w:r>
        <w:rPr>
          <w:noProof/>
        </w:rPr>
        <w:fldChar w:fldCharType="separate"/>
      </w:r>
      <w:r>
        <w:rPr>
          <w:noProof/>
        </w:rPr>
        <w:t>44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_Toc390937201 \h </w:instrText>
      </w:r>
      <w:r>
        <w:rPr>
          <w:noProof/>
        </w:rPr>
      </w:r>
      <w:r>
        <w:rPr>
          <w:noProof/>
        </w:rPr>
        <w:fldChar w:fldCharType="separate"/>
      </w:r>
      <w:r>
        <w:rPr>
          <w:noProof/>
        </w:rPr>
        <w:t>45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_Toc390937202 \h </w:instrText>
      </w:r>
      <w:r>
        <w:rPr>
          <w:noProof/>
        </w:rPr>
      </w:r>
      <w:r>
        <w:rPr>
          <w:noProof/>
        </w:rPr>
        <w:fldChar w:fldCharType="separate"/>
      </w:r>
      <w:r>
        <w:rPr>
          <w:noProof/>
        </w:rPr>
        <w:t>45</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_Toc390937203 \h </w:instrText>
      </w:r>
      <w:r>
        <w:rPr>
          <w:noProof/>
        </w:rPr>
      </w:r>
      <w:r>
        <w:rPr>
          <w:noProof/>
        </w:rPr>
        <w:fldChar w:fldCharType="separate"/>
      </w:r>
      <w:r>
        <w:rPr>
          <w:noProof/>
        </w:rPr>
        <w:t>47</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7.3.1</w:t>
      </w:r>
      <w:r>
        <w:rPr>
          <w:rFonts w:asciiTheme="minorHAnsi" w:eastAsiaTheme="minorEastAsia" w:hAnsiTheme="minorHAnsi" w:cstheme="minorBidi"/>
          <w:noProof/>
          <w:sz w:val="22"/>
          <w:szCs w:val="22"/>
          <w:lang w:eastAsia="en-GB"/>
        </w:rPr>
        <w:tab/>
      </w:r>
      <w:r w:rsidRPr="003D2218">
        <w:rPr>
          <w:rFonts w:eastAsiaTheme="minorEastAsia"/>
          <w:noProof/>
        </w:rPr>
        <w:t>Access Control Object</w:t>
      </w:r>
      <w:r>
        <w:rPr>
          <w:noProof/>
        </w:rPr>
        <w:tab/>
      </w:r>
      <w:r>
        <w:rPr>
          <w:noProof/>
        </w:rPr>
        <w:fldChar w:fldCharType="begin"/>
      </w:r>
      <w:r>
        <w:rPr>
          <w:noProof/>
        </w:rPr>
        <w:instrText xml:space="preserve"> PAGEREF _Toc390937204 \h </w:instrText>
      </w:r>
      <w:r>
        <w:rPr>
          <w:noProof/>
        </w:rPr>
      </w:r>
      <w:r>
        <w:rPr>
          <w:noProof/>
        </w:rPr>
        <w:fldChar w:fldCharType="separate"/>
      </w:r>
      <w:r>
        <w:rPr>
          <w:noProof/>
        </w:rPr>
        <w:t>47</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_Toc390937205 \h </w:instrText>
      </w:r>
      <w:r>
        <w:rPr>
          <w:noProof/>
        </w:rPr>
      </w:r>
      <w:r>
        <w:rPr>
          <w:noProof/>
        </w:rPr>
        <w:fldChar w:fldCharType="separate"/>
      </w:r>
      <w:r>
        <w:rPr>
          <w:noProof/>
        </w:rPr>
        <w:t>50</w:t>
      </w:r>
      <w:r>
        <w:rPr>
          <w:noProof/>
        </w:rPr>
        <w:fldChar w:fldCharType="end"/>
      </w:r>
    </w:p>
    <w:p w:rsidR="00955F7D" w:rsidRDefault="00955F7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3D2218">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3D2218">
        <w:rPr>
          <w:rFonts w:eastAsia="Malgun Gothic"/>
          <w:noProof/>
          <w:lang w:eastAsia="ko-KR"/>
        </w:rPr>
        <w:t>Transport Layer Binding and Encodings</w:t>
      </w:r>
      <w:r>
        <w:rPr>
          <w:noProof/>
        </w:rPr>
        <w:tab/>
      </w:r>
      <w:r>
        <w:rPr>
          <w:noProof/>
        </w:rPr>
        <w:fldChar w:fldCharType="begin"/>
      </w:r>
      <w:r>
        <w:rPr>
          <w:noProof/>
        </w:rPr>
        <w:instrText xml:space="preserve"> PAGEREF _Toc390937206 \h </w:instrText>
      </w:r>
      <w:r>
        <w:rPr>
          <w:noProof/>
        </w:rPr>
      </w:r>
      <w:r>
        <w:rPr>
          <w:noProof/>
        </w:rPr>
        <w:fldChar w:fldCharType="separate"/>
      </w:r>
      <w:r>
        <w:rPr>
          <w:noProof/>
        </w:rPr>
        <w:t>52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_Toc390937207 \h </w:instrText>
      </w:r>
      <w:r>
        <w:rPr>
          <w:noProof/>
        </w:rPr>
      </w:r>
      <w:r>
        <w:rPr>
          <w:noProof/>
        </w:rPr>
        <w:fldChar w:fldCharType="separate"/>
      </w:r>
      <w:r>
        <w:rPr>
          <w:noProof/>
        </w:rPr>
        <w:t>52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_Toc390937208 \h </w:instrText>
      </w:r>
      <w:r>
        <w:rPr>
          <w:noProof/>
        </w:rPr>
      </w:r>
      <w:r>
        <w:rPr>
          <w:noProof/>
        </w:rPr>
        <w:fldChar w:fldCharType="separate"/>
      </w:r>
      <w:r>
        <w:rPr>
          <w:noProof/>
        </w:rPr>
        <w:t>52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_Toc390937209 \h </w:instrText>
      </w:r>
      <w:r>
        <w:rPr>
          <w:noProof/>
        </w:rPr>
      </w:r>
      <w:r>
        <w:rPr>
          <w:noProof/>
        </w:rPr>
        <w:fldChar w:fldCharType="separate"/>
      </w:r>
      <w:r>
        <w:rPr>
          <w:noProof/>
        </w:rPr>
        <w:t>52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_Toc390937210 \h </w:instrText>
      </w:r>
      <w:r>
        <w:rPr>
          <w:noProof/>
        </w:rPr>
      </w:r>
      <w:r>
        <w:rPr>
          <w:noProof/>
        </w:rPr>
        <w:fldChar w:fldCharType="separate"/>
      </w:r>
      <w:r>
        <w:rPr>
          <w:noProof/>
        </w:rPr>
        <w:t>53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_Toc390937211 \h </w:instrText>
      </w:r>
      <w:r>
        <w:rPr>
          <w:noProof/>
        </w:rPr>
      </w:r>
      <w:r>
        <w:rPr>
          <w:noProof/>
        </w:rPr>
        <w:fldChar w:fldCharType="separate"/>
      </w:r>
      <w:r>
        <w:rPr>
          <w:noProof/>
        </w:rPr>
        <w:t>54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_Toc390937212 \h </w:instrText>
      </w:r>
      <w:r>
        <w:rPr>
          <w:noProof/>
        </w:rPr>
      </w:r>
      <w:r>
        <w:rPr>
          <w:noProof/>
        </w:rPr>
        <w:fldChar w:fldCharType="separate"/>
      </w:r>
      <w:r>
        <w:rPr>
          <w:noProof/>
        </w:rPr>
        <w:t>55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_Toc390937213 \h </w:instrText>
      </w:r>
      <w:r>
        <w:rPr>
          <w:noProof/>
        </w:rPr>
      </w:r>
      <w:r>
        <w:rPr>
          <w:noProof/>
        </w:rPr>
        <w:fldChar w:fldCharType="separate"/>
      </w:r>
      <w:r>
        <w:rPr>
          <w:noProof/>
        </w:rPr>
        <w:t>57</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_Toc390937214 \h </w:instrText>
      </w:r>
      <w:r>
        <w:rPr>
          <w:noProof/>
        </w:rPr>
      </w:r>
      <w:r>
        <w:rPr>
          <w:noProof/>
        </w:rPr>
        <w:fldChar w:fldCharType="separate"/>
      </w:r>
      <w:r>
        <w:rPr>
          <w:noProof/>
        </w:rPr>
        <w:t>58</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_Toc390937215 \h </w:instrText>
      </w:r>
      <w:r>
        <w:rPr>
          <w:noProof/>
        </w:rPr>
      </w:r>
      <w:r>
        <w:rPr>
          <w:noProof/>
        </w:rPr>
        <w:fldChar w:fldCharType="separate"/>
      </w:r>
      <w:r>
        <w:rPr>
          <w:noProof/>
        </w:rPr>
        <w:t>61</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_Toc390937216 \h </w:instrText>
      </w:r>
      <w:r>
        <w:rPr>
          <w:noProof/>
        </w:rPr>
      </w:r>
      <w:r>
        <w:rPr>
          <w:noProof/>
        </w:rPr>
        <w:fldChar w:fldCharType="separate"/>
      </w:r>
      <w:r>
        <w:rPr>
          <w:noProof/>
        </w:rPr>
        <w:t>62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_Toc390937217 \h </w:instrText>
      </w:r>
      <w:r>
        <w:rPr>
          <w:noProof/>
        </w:rPr>
      </w:r>
      <w:r>
        <w:rPr>
          <w:noProof/>
        </w:rPr>
        <w:fldChar w:fldCharType="separate"/>
      </w:r>
      <w:r>
        <w:rPr>
          <w:noProof/>
        </w:rPr>
        <w:t>64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_Toc390937218 \h </w:instrText>
      </w:r>
      <w:r>
        <w:rPr>
          <w:noProof/>
        </w:rPr>
      </w:r>
      <w:r>
        <w:rPr>
          <w:noProof/>
        </w:rPr>
        <w:fldChar w:fldCharType="separate"/>
      </w:r>
      <w:r>
        <w:rPr>
          <w:noProof/>
        </w:rPr>
        <w:t>64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_Toc390937219 \h </w:instrText>
      </w:r>
      <w:r>
        <w:rPr>
          <w:noProof/>
        </w:rPr>
      </w:r>
      <w:r>
        <w:rPr>
          <w:noProof/>
        </w:rPr>
        <w:fldChar w:fldCharType="separate"/>
      </w:r>
      <w:r>
        <w:rPr>
          <w:noProof/>
        </w:rPr>
        <w:t>64</w:t>
      </w:r>
      <w:r>
        <w:rPr>
          <w:noProof/>
        </w:rPr>
        <w:fldChar w:fldCharType="end"/>
      </w:r>
    </w:p>
    <w:p w:rsidR="00955F7D" w:rsidRDefault="00955F7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_Toc390937220 \h </w:instrText>
      </w:r>
      <w:r>
        <w:rPr>
          <w:noProof/>
        </w:rPr>
      </w:r>
      <w:r>
        <w:rPr>
          <w:noProof/>
        </w:rPr>
        <w:fldChar w:fldCharType="separate"/>
      </w:r>
      <w:r>
        <w:rPr>
          <w:noProof/>
        </w:rPr>
        <w:t>65</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_Toc390937221 \h </w:instrText>
      </w:r>
      <w:r>
        <w:rPr>
          <w:noProof/>
        </w:rPr>
      </w:r>
      <w:r>
        <w:rPr>
          <w:noProof/>
        </w:rPr>
        <w:fldChar w:fldCharType="separate"/>
      </w:r>
      <w:r>
        <w:rPr>
          <w:noProof/>
        </w:rPr>
        <w:t>65</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_Toc390937222 \h </w:instrText>
      </w:r>
      <w:r>
        <w:rPr>
          <w:noProof/>
        </w:rPr>
      </w:r>
      <w:r>
        <w:rPr>
          <w:noProof/>
        </w:rPr>
        <w:fldChar w:fldCharType="separate"/>
      </w:r>
      <w:r>
        <w:rPr>
          <w:noProof/>
        </w:rPr>
        <w:t>65</w:t>
      </w:r>
      <w:r>
        <w:rPr>
          <w:noProof/>
        </w:rPr>
        <w:fldChar w:fldCharType="end"/>
      </w:r>
    </w:p>
    <w:p w:rsidR="00955F7D" w:rsidRDefault="00955F7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_Toc390937223 \h </w:instrText>
      </w:r>
      <w:r>
        <w:rPr>
          <w:noProof/>
        </w:rPr>
      </w:r>
      <w:r>
        <w:rPr>
          <w:noProof/>
        </w:rPr>
        <w:fldChar w:fldCharType="separate"/>
      </w:r>
      <w:r>
        <w:rPr>
          <w:noProof/>
        </w:rPr>
        <w:t>71</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3D2218">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_Toc390937224 \h </w:instrText>
      </w:r>
      <w:r>
        <w:rPr>
          <w:noProof/>
        </w:rPr>
      </w:r>
      <w:r>
        <w:rPr>
          <w:noProof/>
        </w:rPr>
        <w:fldChar w:fldCharType="separate"/>
      </w:r>
      <w:r>
        <w:rPr>
          <w:noProof/>
        </w:rPr>
        <w:t>71</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3D2218">
        <w:rPr>
          <w:rFonts w:eastAsia="Malgun Gothic"/>
          <w:noProof/>
          <w:lang w:eastAsia="ko-KR"/>
        </w:rPr>
        <w:t>Bootstrap Interface</w:t>
      </w:r>
      <w:r>
        <w:rPr>
          <w:noProof/>
        </w:rPr>
        <w:tab/>
      </w:r>
      <w:r>
        <w:rPr>
          <w:noProof/>
        </w:rPr>
        <w:fldChar w:fldCharType="begin"/>
      </w:r>
      <w:r>
        <w:rPr>
          <w:noProof/>
        </w:rPr>
        <w:instrText xml:space="preserve"> PAGEREF _Toc390937225 \h </w:instrText>
      </w:r>
      <w:r>
        <w:rPr>
          <w:noProof/>
        </w:rPr>
      </w:r>
      <w:r>
        <w:rPr>
          <w:noProof/>
        </w:rPr>
        <w:fldChar w:fldCharType="separate"/>
      </w:r>
      <w:r>
        <w:rPr>
          <w:noProof/>
        </w:rPr>
        <w:t>71</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3D2218">
        <w:rPr>
          <w:rFonts w:eastAsia="Malgun Gothic"/>
          <w:noProof/>
          <w:lang w:eastAsia="ko-KR"/>
        </w:rPr>
        <w:t>Client Registration</w:t>
      </w:r>
      <w:r>
        <w:rPr>
          <w:noProof/>
        </w:rPr>
        <w:tab/>
      </w:r>
      <w:r>
        <w:rPr>
          <w:noProof/>
        </w:rPr>
        <w:fldChar w:fldCharType="begin"/>
      </w:r>
      <w:r>
        <w:rPr>
          <w:noProof/>
        </w:rPr>
        <w:instrText xml:space="preserve"> PAGEREF _Toc390937226 \h </w:instrText>
      </w:r>
      <w:r>
        <w:rPr>
          <w:noProof/>
        </w:rPr>
      </w:r>
      <w:r>
        <w:rPr>
          <w:noProof/>
        </w:rPr>
        <w:fldChar w:fldCharType="separate"/>
      </w:r>
      <w:r>
        <w:rPr>
          <w:noProof/>
        </w:rPr>
        <w:t>71</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3D2218">
        <w:rPr>
          <w:rFonts w:eastAsia="Malgun Gothic"/>
          <w:noProof/>
          <w:lang w:eastAsia="ko-KR"/>
        </w:rPr>
        <w:t>Device Management and Service Enablement Interface</w:t>
      </w:r>
      <w:r>
        <w:rPr>
          <w:noProof/>
        </w:rPr>
        <w:tab/>
      </w:r>
      <w:r>
        <w:rPr>
          <w:noProof/>
        </w:rPr>
        <w:fldChar w:fldCharType="begin"/>
      </w:r>
      <w:r>
        <w:rPr>
          <w:noProof/>
        </w:rPr>
        <w:instrText xml:space="preserve"> PAGEREF _Toc390937227 \h </w:instrText>
      </w:r>
      <w:r>
        <w:rPr>
          <w:noProof/>
        </w:rPr>
      </w:r>
      <w:r>
        <w:rPr>
          <w:noProof/>
        </w:rPr>
        <w:fldChar w:fldCharType="separate"/>
      </w:r>
      <w:r>
        <w:rPr>
          <w:noProof/>
        </w:rPr>
        <w:t>72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3D2218">
        <w:rPr>
          <w:rFonts w:eastAsia="Malgun Gothic"/>
          <w:noProof/>
          <w:lang w:eastAsia="ko-KR"/>
        </w:rPr>
        <w:t>Information Reporting</w:t>
      </w:r>
      <w:r>
        <w:rPr>
          <w:noProof/>
        </w:rPr>
        <w:tab/>
      </w:r>
      <w:r>
        <w:rPr>
          <w:noProof/>
        </w:rPr>
        <w:fldChar w:fldCharType="begin"/>
      </w:r>
      <w:r>
        <w:rPr>
          <w:noProof/>
        </w:rPr>
        <w:instrText xml:space="preserve"> PAGEREF _Toc390937228 \h </w:instrText>
      </w:r>
      <w:r>
        <w:rPr>
          <w:noProof/>
        </w:rPr>
      </w:r>
      <w:r>
        <w:rPr>
          <w:noProof/>
        </w:rPr>
        <w:fldChar w:fldCharType="separate"/>
      </w:r>
      <w:r>
        <w:rPr>
          <w:noProof/>
        </w:rPr>
        <w:t>72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3D2218">
        <w:rPr>
          <w:rFonts w:eastAsia="Malgun Gothic"/>
          <w:noProof/>
          <w:lang w:eastAsia="ko-KR"/>
        </w:rPr>
        <w:t>Data Format</w:t>
      </w:r>
      <w:r>
        <w:rPr>
          <w:noProof/>
        </w:rPr>
        <w:tab/>
      </w:r>
      <w:r>
        <w:rPr>
          <w:noProof/>
        </w:rPr>
        <w:fldChar w:fldCharType="begin"/>
      </w:r>
      <w:r>
        <w:rPr>
          <w:noProof/>
        </w:rPr>
        <w:instrText xml:space="preserve"> PAGEREF _Toc390937229 \h </w:instrText>
      </w:r>
      <w:r>
        <w:rPr>
          <w:noProof/>
        </w:rPr>
      </w:r>
      <w:r>
        <w:rPr>
          <w:noProof/>
        </w:rPr>
        <w:fldChar w:fldCharType="separate"/>
      </w:r>
      <w:r>
        <w:rPr>
          <w:noProof/>
        </w:rPr>
        <w:t>73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3D2218">
        <w:rPr>
          <w:rFonts w:eastAsia="Malgun Gothic"/>
          <w:noProof/>
          <w:lang w:eastAsia="ko-KR"/>
        </w:rPr>
        <w:t>Security</w:t>
      </w:r>
      <w:r>
        <w:rPr>
          <w:noProof/>
        </w:rPr>
        <w:tab/>
      </w:r>
      <w:r>
        <w:rPr>
          <w:noProof/>
        </w:rPr>
        <w:fldChar w:fldCharType="begin"/>
      </w:r>
      <w:r>
        <w:rPr>
          <w:noProof/>
        </w:rPr>
        <w:instrText xml:space="preserve"> PAGEREF _Toc390937230 \h </w:instrText>
      </w:r>
      <w:r>
        <w:rPr>
          <w:noProof/>
        </w:rPr>
      </w:r>
      <w:r>
        <w:rPr>
          <w:noProof/>
        </w:rPr>
        <w:fldChar w:fldCharType="separate"/>
      </w:r>
      <w:r>
        <w:rPr>
          <w:noProof/>
        </w:rPr>
        <w:t>73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3D2218">
        <w:rPr>
          <w:rFonts w:eastAsia="Malgun Gothic"/>
          <w:noProof/>
          <w:lang w:eastAsia="ko-KR"/>
        </w:rPr>
        <w:t>Mechanism</w:t>
      </w:r>
      <w:r>
        <w:rPr>
          <w:noProof/>
        </w:rPr>
        <w:tab/>
      </w:r>
      <w:r>
        <w:rPr>
          <w:noProof/>
        </w:rPr>
        <w:fldChar w:fldCharType="begin"/>
      </w:r>
      <w:r>
        <w:rPr>
          <w:noProof/>
        </w:rPr>
        <w:instrText xml:space="preserve"> PAGEREF _Toc390937231 \h </w:instrText>
      </w:r>
      <w:r>
        <w:rPr>
          <w:noProof/>
        </w:rPr>
      </w:r>
      <w:r>
        <w:rPr>
          <w:noProof/>
        </w:rPr>
        <w:fldChar w:fldCharType="separate"/>
      </w:r>
      <w:r>
        <w:rPr>
          <w:noProof/>
        </w:rPr>
        <w:t>73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3D2218">
        <w:rPr>
          <w:rFonts w:eastAsia="Malgun Gothic"/>
          <w:noProof/>
          <w:lang w:eastAsia="ko-KR"/>
        </w:rPr>
        <w:t>Objects</w:t>
      </w:r>
      <w:r>
        <w:rPr>
          <w:noProof/>
        </w:rPr>
        <w:tab/>
      </w:r>
      <w:r>
        <w:rPr>
          <w:noProof/>
        </w:rPr>
        <w:fldChar w:fldCharType="begin"/>
      </w:r>
      <w:r>
        <w:rPr>
          <w:noProof/>
        </w:rPr>
        <w:instrText xml:space="preserve"> PAGEREF _Toc390937232 \h </w:instrText>
      </w:r>
      <w:r>
        <w:rPr>
          <w:noProof/>
        </w:rPr>
      </w:r>
      <w:r>
        <w:rPr>
          <w:noProof/>
        </w:rPr>
        <w:fldChar w:fldCharType="separate"/>
      </w:r>
      <w:r>
        <w:rPr>
          <w:noProof/>
        </w:rPr>
        <w:t>74</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3D2218">
        <w:rPr>
          <w:rFonts w:eastAsia="Malgun Gothic"/>
          <w:noProof/>
          <w:lang w:eastAsia="ko-KR"/>
        </w:rPr>
        <w:t>LWM2M</w:t>
      </w:r>
      <w:r>
        <w:rPr>
          <w:noProof/>
        </w:rPr>
        <w:t xml:space="preserve"> </w:t>
      </w:r>
      <w:r w:rsidRPr="003D2218">
        <w:rPr>
          <w:rFonts w:eastAsia="Malgun Gothic"/>
          <w:noProof/>
          <w:lang w:eastAsia="ko-KR"/>
        </w:rPr>
        <w:t>Server</w:t>
      </w:r>
      <w:r>
        <w:rPr>
          <w:noProof/>
        </w:rPr>
        <w:tab/>
      </w:r>
      <w:r>
        <w:rPr>
          <w:noProof/>
        </w:rPr>
        <w:fldChar w:fldCharType="begin"/>
      </w:r>
      <w:r>
        <w:rPr>
          <w:noProof/>
        </w:rPr>
        <w:instrText xml:space="preserve"> PAGEREF _Toc390937233 \h </w:instrText>
      </w:r>
      <w:r>
        <w:rPr>
          <w:noProof/>
        </w:rPr>
      </w:r>
      <w:r>
        <w:rPr>
          <w:noProof/>
        </w:rPr>
        <w:fldChar w:fldCharType="separate"/>
      </w:r>
      <w:r>
        <w:rPr>
          <w:noProof/>
        </w:rPr>
        <w:t>74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3D2218">
        <w:rPr>
          <w:rFonts w:eastAsia="Malgun Gothic"/>
          <w:noProof/>
          <w:lang w:eastAsia="ko-KR"/>
        </w:rPr>
        <w:t>Bootstrap Interface</w:t>
      </w:r>
      <w:r>
        <w:rPr>
          <w:noProof/>
        </w:rPr>
        <w:tab/>
      </w:r>
      <w:r>
        <w:rPr>
          <w:noProof/>
        </w:rPr>
        <w:fldChar w:fldCharType="begin"/>
      </w:r>
      <w:r>
        <w:rPr>
          <w:noProof/>
        </w:rPr>
        <w:instrText xml:space="preserve"> PAGEREF _Toc390937234 \h </w:instrText>
      </w:r>
      <w:r>
        <w:rPr>
          <w:noProof/>
        </w:rPr>
      </w:r>
      <w:r>
        <w:rPr>
          <w:noProof/>
        </w:rPr>
        <w:fldChar w:fldCharType="separate"/>
      </w:r>
      <w:r>
        <w:rPr>
          <w:noProof/>
        </w:rPr>
        <w:t>74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rFonts w:eastAsia="Malgun Gothic"/>
          <w:noProof/>
          <w:lang w:eastAsia="ko-KR"/>
        </w:rPr>
        <w:t>B.2.2</w:t>
      </w:r>
      <w:r>
        <w:rPr>
          <w:rFonts w:asciiTheme="minorHAnsi" w:eastAsiaTheme="minorEastAsia" w:hAnsiTheme="minorHAnsi" w:cstheme="minorBidi"/>
          <w:noProof/>
          <w:sz w:val="22"/>
          <w:szCs w:val="22"/>
          <w:lang w:eastAsia="en-GB"/>
        </w:rPr>
        <w:tab/>
      </w:r>
      <w:r w:rsidRPr="003D2218">
        <w:rPr>
          <w:rFonts w:eastAsia="Malgun Gothic"/>
          <w:noProof/>
          <w:lang w:eastAsia="ko-KR"/>
        </w:rPr>
        <w:t>Client Registration</w:t>
      </w:r>
      <w:r>
        <w:rPr>
          <w:noProof/>
        </w:rPr>
        <w:tab/>
      </w:r>
      <w:r>
        <w:rPr>
          <w:noProof/>
        </w:rPr>
        <w:fldChar w:fldCharType="begin"/>
      </w:r>
      <w:r>
        <w:rPr>
          <w:noProof/>
        </w:rPr>
        <w:instrText xml:space="preserve"> PAGEREF _Toc390937235 \h </w:instrText>
      </w:r>
      <w:r>
        <w:rPr>
          <w:noProof/>
        </w:rPr>
      </w:r>
      <w:r>
        <w:rPr>
          <w:noProof/>
        </w:rPr>
        <w:fldChar w:fldCharType="separate"/>
      </w:r>
      <w:r>
        <w:rPr>
          <w:noProof/>
        </w:rPr>
        <w:t>74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rFonts w:eastAsia="Malgun Gothic"/>
          <w:noProof/>
          <w:lang w:eastAsia="ko-KR"/>
        </w:rPr>
        <w:t>B.2.3</w:t>
      </w:r>
      <w:r>
        <w:rPr>
          <w:rFonts w:asciiTheme="minorHAnsi" w:eastAsiaTheme="minorEastAsia" w:hAnsiTheme="minorHAnsi" w:cstheme="minorBidi"/>
          <w:noProof/>
          <w:sz w:val="22"/>
          <w:szCs w:val="22"/>
          <w:lang w:eastAsia="en-GB"/>
        </w:rPr>
        <w:tab/>
      </w:r>
      <w:r w:rsidRPr="003D2218">
        <w:rPr>
          <w:rFonts w:eastAsia="Malgun Gothic"/>
          <w:noProof/>
          <w:lang w:eastAsia="ko-KR"/>
        </w:rPr>
        <w:t>Device Management and Service Enablement Interface</w:t>
      </w:r>
      <w:r>
        <w:rPr>
          <w:noProof/>
        </w:rPr>
        <w:tab/>
      </w:r>
      <w:r>
        <w:rPr>
          <w:noProof/>
        </w:rPr>
        <w:fldChar w:fldCharType="begin"/>
      </w:r>
      <w:r>
        <w:rPr>
          <w:noProof/>
        </w:rPr>
        <w:instrText xml:space="preserve"> PAGEREF _Toc390937236 \h </w:instrText>
      </w:r>
      <w:r>
        <w:rPr>
          <w:noProof/>
        </w:rPr>
      </w:r>
      <w:r>
        <w:rPr>
          <w:noProof/>
        </w:rPr>
        <w:fldChar w:fldCharType="separate"/>
      </w:r>
      <w:r>
        <w:rPr>
          <w:noProof/>
        </w:rPr>
        <w:t>75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rFonts w:eastAsia="Malgun Gothic"/>
          <w:noProof/>
          <w:lang w:eastAsia="ko-KR"/>
        </w:rPr>
        <w:t>B.2.4</w:t>
      </w:r>
      <w:r>
        <w:rPr>
          <w:rFonts w:asciiTheme="minorHAnsi" w:eastAsiaTheme="minorEastAsia" w:hAnsiTheme="minorHAnsi" w:cstheme="minorBidi"/>
          <w:noProof/>
          <w:sz w:val="22"/>
          <w:szCs w:val="22"/>
          <w:lang w:eastAsia="en-GB"/>
        </w:rPr>
        <w:tab/>
      </w:r>
      <w:r w:rsidRPr="003D2218">
        <w:rPr>
          <w:rFonts w:eastAsia="Malgun Gothic"/>
          <w:noProof/>
          <w:lang w:eastAsia="ko-KR"/>
        </w:rPr>
        <w:t>Information Reporting</w:t>
      </w:r>
      <w:r>
        <w:rPr>
          <w:noProof/>
        </w:rPr>
        <w:tab/>
      </w:r>
      <w:r>
        <w:rPr>
          <w:noProof/>
        </w:rPr>
        <w:fldChar w:fldCharType="begin"/>
      </w:r>
      <w:r>
        <w:rPr>
          <w:noProof/>
        </w:rPr>
        <w:instrText xml:space="preserve"> PAGEREF _Toc390937237 \h </w:instrText>
      </w:r>
      <w:r>
        <w:rPr>
          <w:noProof/>
        </w:rPr>
      </w:r>
      <w:r>
        <w:rPr>
          <w:noProof/>
        </w:rPr>
        <w:fldChar w:fldCharType="separate"/>
      </w:r>
      <w:r>
        <w:rPr>
          <w:noProof/>
        </w:rPr>
        <w:t>75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rFonts w:eastAsia="Malgun Gothic"/>
          <w:noProof/>
          <w:lang w:eastAsia="ko-KR"/>
        </w:rPr>
        <w:t>B.2.5</w:t>
      </w:r>
      <w:r>
        <w:rPr>
          <w:rFonts w:asciiTheme="minorHAnsi" w:eastAsiaTheme="minorEastAsia" w:hAnsiTheme="minorHAnsi" w:cstheme="minorBidi"/>
          <w:noProof/>
          <w:sz w:val="22"/>
          <w:szCs w:val="22"/>
          <w:lang w:eastAsia="en-GB"/>
        </w:rPr>
        <w:tab/>
      </w:r>
      <w:r w:rsidRPr="003D2218">
        <w:rPr>
          <w:rFonts w:eastAsia="Malgun Gothic"/>
          <w:noProof/>
          <w:lang w:eastAsia="ko-KR"/>
        </w:rPr>
        <w:t>Data Format</w:t>
      </w:r>
      <w:r>
        <w:rPr>
          <w:noProof/>
        </w:rPr>
        <w:tab/>
      </w:r>
      <w:r>
        <w:rPr>
          <w:noProof/>
        </w:rPr>
        <w:fldChar w:fldCharType="begin"/>
      </w:r>
      <w:r>
        <w:rPr>
          <w:noProof/>
        </w:rPr>
        <w:instrText xml:space="preserve"> PAGEREF _Toc390937238 \h </w:instrText>
      </w:r>
      <w:r>
        <w:rPr>
          <w:noProof/>
        </w:rPr>
      </w:r>
      <w:r>
        <w:rPr>
          <w:noProof/>
        </w:rPr>
        <w:fldChar w:fldCharType="separate"/>
      </w:r>
      <w:r>
        <w:rPr>
          <w:noProof/>
        </w:rPr>
        <w:t>75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3D2218">
        <w:rPr>
          <w:rFonts w:eastAsia="Malgun Gothic"/>
          <w:noProof/>
          <w:lang w:eastAsia="ko-KR"/>
        </w:rPr>
        <w:t>Security</w:t>
      </w:r>
      <w:r>
        <w:rPr>
          <w:noProof/>
        </w:rPr>
        <w:tab/>
      </w:r>
      <w:r>
        <w:rPr>
          <w:noProof/>
        </w:rPr>
        <w:fldChar w:fldCharType="begin"/>
      </w:r>
      <w:r>
        <w:rPr>
          <w:noProof/>
        </w:rPr>
        <w:instrText xml:space="preserve"> PAGEREF _Toc390937239 \h </w:instrText>
      </w:r>
      <w:r>
        <w:rPr>
          <w:noProof/>
        </w:rPr>
      </w:r>
      <w:r>
        <w:rPr>
          <w:noProof/>
        </w:rPr>
        <w:fldChar w:fldCharType="separate"/>
      </w:r>
      <w:r>
        <w:rPr>
          <w:noProof/>
        </w:rPr>
        <w:t>75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3D2218">
        <w:rPr>
          <w:rFonts w:eastAsia="Malgun Gothic"/>
          <w:noProof/>
          <w:lang w:eastAsia="ko-KR"/>
        </w:rPr>
        <w:t>Mechanism</w:t>
      </w:r>
      <w:r>
        <w:rPr>
          <w:noProof/>
        </w:rPr>
        <w:tab/>
      </w:r>
      <w:r>
        <w:rPr>
          <w:noProof/>
        </w:rPr>
        <w:fldChar w:fldCharType="begin"/>
      </w:r>
      <w:r>
        <w:rPr>
          <w:noProof/>
        </w:rPr>
        <w:instrText xml:space="preserve"> PAGEREF _Toc390937240 \h </w:instrText>
      </w:r>
      <w:r>
        <w:rPr>
          <w:noProof/>
        </w:rPr>
      </w:r>
      <w:r>
        <w:rPr>
          <w:noProof/>
        </w:rPr>
        <w:fldChar w:fldCharType="separate"/>
      </w:r>
      <w:r>
        <w:rPr>
          <w:noProof/>
        </w:rPr>
        <w:t>76</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3D2218">
        <w:rPr>
          <w:rFonts w:eastAsia="Malgun Gothic"/>
          <w:noProof/>
          <w:lang w:eastAsia="ko-KR"/>
        </w:rPr>
        <w:t>Objects</w:t>
      </w:r>
      <w:r>
        <w:rPr>
          <w:noProof/>
        </w:rPr>
        <w:tab/>
      </w:r>
      <w:r>
        <w:rPr>
          <w:noProof/>
        </w:rPr>
        <w:fldChar w:fldCharType="begin"/>
      </w:r>
      <w:r>
        <w:rPr>
          <w:noProof/>
        </w:rPr>
        <w:instrText xml:space="preserve"> PAGEREF _Toc390937241 \h </w:instrText>
      </w:r>
      <w:r>
        <w:rPr>
          <w:noProof/>
        </w:rPr>
      </w:r>
      <w:r>
        <w:rPr>
          <w:noProof/>
        </w:rPr>
        <w:fldChar w:fldCharType="separate"/>
      </w:r>
      <w:r>
        <w:rPr>
          <w:noProof/>
        </w:rPr>
        <w:t>76</w:t>
      </w:r>
      <w:r>
        <w:rPr>
          <w:noProof/>
        </w:rPr>
        <w:fldChar w:fldCharType="end"/>
      </w:r>
    </w:p>
    <w:p w:rsidR="00955F7D" w:rsidRDefault="00955F7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_Toc390937242 \h </w:instrText>
      </w:r>
      <w:r>
        <w:rPr>
          <w:noProof/>
        </w:rPr>
      </w:r>
      <w:r>
        <w:rPr>
          <w:noProof/>
        </w:rPr>
        <w:fldChar w:fldCharType="separate"/>
      </w:r>
      <w:r>
        <w:rPr>
          <w:noProof/>
        </w:rPr>
        <w:t>77</w:t>
      </w:r>
      <w:r>
        <w:rPr>
          <w:noProof/>
        </w:rPr>
        <w:fldChar w:fldCharType="end"/>
      </w:r>
    </w:p>
    <w:p w:rsidR="00955F7D" w:rsidRDefault="00955F7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_Toc390937243 \h </w:instrText>
      </w:r>
      <w:r>
        <w:rPr>
          <w:noProof/>
        </w:rPr>
      </w:r>
      <w:r>
        <w:rPr>
          <w:noProof/>
        </w:rPr>
        <w:fldChar w:fldCharType="separate"/>
      </w:r>
      <w:r>
        <w:rPr>
          <w:noProof/>
        </w:rPr>
        <w:t>78</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_Toc390937244 \h </w:instrText>
      </w:r>
      <w:r>
        <w:rPr>
          <w:noProof/>
        </w:rPr>
      </w:r>
      <w:r>
        <w:rPr>
          <w:noProof/>
        </w:rPr>
        <w:fldChar w:fldCharType="separate"/>
      </w:r>
      <w:r>
        <w:rPr>
          <w:noProof/>
        </w:rPr>
        <w:t>78</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_Toc390937245 \h </w:instrText>
      </w:r>
      <w:r>
        <w:rPr>
          <w:noProof/>
        </w:rPr>
      </w:r>
      <w:r>
        <w:rPr>
          <w:noProof/>
        </w:rPr>
        <w:fldChar w:fldCharType="separate"/>
      </w:r>
      <w:r>
        <w:rPr>
          <w:noProof/>
        </w:rPr>
        <w:t>79</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_Toc390937246 \h </w:instrText>
      </w:r>
      <w:r>
        <w:rPr>
          <w:noProof/>
        </w:rPr>
      </w:r>
      <w:r>
        <w:rPr>
          <w:noProof/>
        </w:rPr>
        <w:fldChar w:fldCharType="separate"/>
      </w:r>
      <w:r>
        <w:rPr>
          <w:noProof/>
        </w:rPr>
        <w:t>79</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_Toc390937247 \h </w:instrText>
      </w:r>
      <w:r>
        <w:rPr>
          <w:noProof/>
        </w:rPr>
      </w:r>
      <w:r>
        <w:rPr>
          <w:noProof/>
        </w:rPr>
        <w:fldChar w:fldCharType="separate"/>
      </w:r>
      <w:r>
        <w:rPr>
          <w:noProof/>
        </w:rPr>
        <w:t>79</w:t>
      </w:r>
      <w:r>
        <w:rPr>
          <w:noProof/>
        </w:rPr>
        <w:fldChar w:fldCharType="end"/>
      </w:r>
    </w:p>
    <w:p w:rsidR="00955F7D" w:rsidRDefault="00955F7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_Toc390937248 \h </w:instrText>
      </w:r>
      <w:r>
        <w:rPr>
          <w:noProof/>
        </w:rPr>
      </w:r>
      <w:r>
        <w:rPr>
          <w:noProof/>
        </w:rPr>
        <w:fldChar w:fldCharType="separate"/>
      </w:r>
      <w:r>
        <w:rPr>
          <w:noProof/>
        </w:rPr>
        <w:t>80</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_Toc390937249 \h </w:instrText>
      </w:r>
      <w:r>
        <w:rPr>
          <w:noProof/>
        </w:rPr>
      </w:r>
      <w:r>
        <w:rPr>
          <w:noProof/>
        </w:rPr>
        <w:fldChar w:fldCharType="separate"/>
      </w:r>
      <w:r>
        <w:rPr>
          <w:noProof/>
        </w:rPr>
        <w:t>80</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_Toc390937250 \h </w:instrText>
      </w:r>
      <w:r>
        <w:rPr>
          <w:noProof/>
        </w:rPr>
      </w:r>
      <w:r>
        <w:rPr>
          <w:noProof/>
        </w:rPr>
        <w:fldChar w:fldCharType="separate"/>
      </w:r>
      <w:r>
        <w:rPr>
          <w:noProof/>
        </w:rPr>
        <w:t>83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_Toc390937251 \h </w:instrText>
      </w:r>
      <w:r>
        <w:rPr>
          <w:noProof/>
        </w:rPr>
      </w:r>
      <w:r>
        <w:rPr>
          <w:noProof/>
        </w:rPr>
        <w:fldChar w:fldCharType="separate"/>
      </w:r>
      <w:r>
        <w:rPr>
          <w:noProof/>
        </w:rPr>
        <w:t>83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_Toc390937252 \h </w:instrText>
      </w:r>
      <w:r>
        <w:rPr>
          <w:noProof/>
        </w:rPr>
      </w:r>
      <w:r>
        <w:rPr>
          <w:noProof/>
        </w:rPr>
        <w:fldChar w:fldCharType="separate"/>
      </w:r>
      <w:r>
        <w:rPr>
          <w:noProof/>
        </w:rPr>
        <w:t>83</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_Toc390937253 \h </w:instrText>
      </w:r>
      <w:r>
        <w:rPr>
          <w:noProof/>
        </w:rPr>
      </w:r>
      <w:r>
        <w:rPr>
          <w:noProof/>
        </w:rPr>
        <w:fldChar w:fldCharType="separate"/>
      </w:r>
      <w:r>
        <w:rPr>
          <w:noProof/>
        </w:rPr>
        <w:t>84</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_Toc390937254 \h </w:instrText>
      </w:r>
      <w:r>
        <w:rPr>
          <w:noProof/>
        </w:rPr>
      </w:r>
      <w:r>
        <w:rPr>
          <w:noProof/>
        </w:rPr>
        <w:fldChar w:fldCharType="separate"/>
      </w:r>
      <w:r>
        <w:rPr>
          <w:noProof/>
        </w:rPr>
        <w:t>85</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_Toc390937255 \h </w:instrText>
      </w:r>
      <w:r>
        <w:rPr>
          <w:noProof/>
        </w:rPr>
      </w:r>
      <w:r>
        <w:rPr>
          <w:noProof/>
        </w:rPr>
        <w:fldChar w:fldCharType="separate"/>
      </w:r>
      <w:r>
        <w:rPr>
          <w:noProof/>
        </w:rPr>
        <w:t>86</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_Toc390937256 \h </w:instrText>
      </w:r>
      <w:r>
        <w:rPr>
          <w:noProof/>
        </w:rPr>
      </w:r>
      <w:r>
        <w:rPr>
          <w:noProof/>
        </w:rPr>
        <w:fldChar w:fldCharType="separate"/>
      </w:r>
      <w:r>
        <w:rPr>
          <w:noProof/>
        </w:rPr>
        <w:t>87</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_Toc390937257 \h </w:instrText>
      </w:r>
      <w:r>
        <w:rPr>
          <w:noProof/>
        </w:rPr>
      </w:r>
      <w:r>
        <w:rPr>
          <w:noProof/>
        </w:rPr>
        <w:fldChar w:fldCharType="separate"/>
      </w:r>
      <w:r>
        <w:rPr>
          <w:noProof/>
        </w:rPr>
        <w:t>91</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_Toc390937258 \h </w:instrText>
      </w:r>
      <w:r>
        <w:rPr>
          <w:noProof/>
        </w:rPr>
      </w:r>
      <w:r>
        <w:rPr>
          <w:noProof/>
        </w:rPr>
        <w:fldChar w:fldCharType="separate"/>
      </w:r>
      <w:r>
        <w:rPr>
          <w:noProof/>
        </w:rPr>
        <w:t>93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sidRPr="003D2218">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_Toc390937259 \h </w:instrText>
      </w:r>
      <w:r>
        <w:rPr>
          <w:noProof/>
        </w:rPr>
      </w:r>
      <w:r>
        <w:rPr>
          <w:noProof/>
        </w:rPr>
        <w:fldChar w:fldCharType="separate"/>
      </w:r>
      <w:r>
        <w:rPr>
          <w:noProof/>
        </w:rPr>
        <w:t>95</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_Toc390937260 \h </w:instrText>
      </w:r>
      <w:r>
        <w:rPr>
          <w:noProof/>
        </w:rPr>
      </w:r>
      <w:r>
        <w:rPr>
          <w:noProof/>
        </w:rPr>
        <w:fldChar w:fldCharType="separate"/>
      </w:r>
      <w:r>
        <w:rPr>
          <w:noProof/>
        </w:rPr>
        <w:t>95</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_Toc390937261 \h </w:instrText>
      </w:r>
      <w:r>
        <w:rPr>
          <w:noProof/>
        </w:rPr>
      </w:r>
      <w:r>
        <w:rPr>
          <w:noProof/>
        </w:rPr>
        <w:fldChar w:fldCharType="separate"/>
      </w:r>
      <w:r>
        <w:rPr>
          <w:noProof/>
        </w:rPr>
        <w:t>95</w:t>
      </w:r>
      <w:r>
        <w:rPr>
          <w:noProof/>
        </w:rPr>
        <w:fldChar w:fldCharType="end"/>
      </w:r>
    </w:p>
    <w:p w:rsidR="00955F7D" w:rsidRDefault="00955F7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_Toc390937262 \h </w:instrText>
      </w:r>
      <w:r>
        <w:rPr>
          <w:noProof/>
        </w:rPr>
      </w:r>
      <w:r>
        <w:rPr>
          <w:noProof/>
        </w:rPr>
        <w:fldChar w:fldCharType="separate"/>
      </w:r>
      <w:r>
        <w:rPr>
          <w:noProof/>
        </w:rPr>
        <w:t>97</w:t>
      </w:r>
      <w:r>
        <w:rPr>
          <w:noProof/>
        </w:rPr>
        <w:fldChar w:fldCharType="end"/>
      </w:r>
    </w:p>
    <w:p w:rsidR="00955F7D" w:rsidRDefault="00955F7D" w:rsidP="00CD1C8E">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_Toc390937263 \h </w:instrText>
      </w:r>
      <w:r>
        <w:rPr>
          <w:noProof/>
        </w:rPr>
      </w:r>
      <w:r>
        <w:rPr>
          <w:noProof/>
        </w:rPr>
        <w:fldChar w:fldCharType="separate"/>
      </w:r>
      <w:r>
        <w:rPr>
          <w:noProof/>
        </w:rPr>
        <w:t>102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_Toc390937264 \h </w:instrText>
      </w:r>
      <w:r>
        <w:rPr>
          <w:noProof/>
        </w:rPr>
      </w:r>
      <w:r>
        <w:rPr>
          <w:noProof/>
        </w:rPr>
        <w:fldChar w:fldCharType="separate"/>
      </w:r>
      <w:r>
        <w:rPr>
          <w:noProof/>
        </w:rPr>
        <w:t>102</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_Toc390937265 \h </w:instrText>
      </w:r>
      <w:r>
        <w:rPr>
          <w:noProof/>
        </w:rPr>
      </w:r>
      <w:r>
        <w:rPr>
          <w:noProof/>
        </w:rPr>
        <w:fldChar w:fldCharType="separate"/>
      </w:r>
      <w:r>
        <w:rPr>
          <w:noProof/>
        </w:rPr>
        <w:t>102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_Toc390937266 \h </w:instrText>
      </w:r>
      <w:r>
        <w:rPr>
          <w:noProof/>
        </w:rPr>
      </w:r>
      <w:r>
        <w:rPr>
          <w:noProof/>
        </w:rPr>
        <w:fldChar w:fldCharType="separate"/>
      </w:r>
      <w:r>
        <w:rPr>
          <w:noProof/>
        </w:rPr>
        <w:t>102</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_Toc390937267 \h </w:instrText>
      </w:r>
      <w:r>
        <w:rPr>
          <w:noProof/>
        </w:rPr>
      </w:r>
      <w:r>
        <w:rPr>
          <w:noProof/>
        </w:rPr>
        <w:fldChar w:fldCharType="separate"/>
      </w:r>
      <w:r>
        <w:rPr>
          <w:noProof/>
        </w:rPr>
        <w:t>103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_Toc390937268 \h </w:instrText>
      </w:r>
      <w:r>
        <w:rPr>
          <w:noProof/>
        </w:rPr>
      </w:r>
      <w:r>
        <w:rPr>
          <w:noProof/>
        </w:rPr>
        <w:fldChar w:fldCharType="separate"/>
      </w:r>
      <w:r>
        <w:rPr>
          <w:noProof/>
        </w:rPr>
        <w:t>103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_Toc390937269 \h </w:instrText>
      </w:r>
      <w:r>
        <w:rPr>
          <w:noProof/>
        </w:rPr>
      </w:r>
      <w:r>
        <w:rPr>
          <w:noProof/>
        </w:rPr>
        <w:fldChar w:fldCharType="separate"/>
      </w:r>
      <w:r>
        <w:rPr>
          <w:noProof/>
        </w:rPr>
        <w:t>103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_Toc390937270 \h </w:instrText>
      </w:r>
      <w:r>
        <w:rPr>
          <w:noProof/>
        </w:rPr>
      </w:r>
      <w:r>
        <w:rPr>
          <w:noProof/>
        </w:rPr>
        <w:fldChar w:fldCharType="separate"/>
      </w:r>
      <w:r>
        <w:rPr>
          <w:noProof/>
        </w:rPr>
        <w:t>103</w:t>
      </w:r>
      <w:r>
        <w:rPr>
          <w:noProof/>
        </w:rPr>
        <w:fldChar w:fldCharType="end"/>
      </w:r>
    </w:p>
    <w:p w:rsidR="00955F7D" w:rsidRDefault="00955F7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_Toc390937271 \h </w:instrText>
      </w:r>
      <w:r>
        <w:rPr>
          <w:noProof/>
        </w:rPr>
      </w:r>
      <w:r>
        <w:rPr>
          <w:noProof/>
        </w:rPr>
        <w:fldChar w:fldCharType="separate"/>
      </w:r>
      <w:r>
        <w:rPr>
          <w:noProof/>
        </w:rPr>
        <w:t>103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_Toc390937272 \h </w:instrText>
      </w:r>
      <w:r>
        <w:rPr>
          <w:noProof/>
        </w:rPr>
      </w:r>
      <w:r>
        <w:rPr>
          <w:noProof/>
        </w:rPr>
        <w:fldChar w:fldCharType="separate"/>
      </w:r>
      <w:r>
        <w:rPr>
          <w:noProof/>
        </w:rPr>
        <w:t>103</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_Toc390937273 \h </w:instrText>
      </w:r>
      <w:r>
        <w:rPr>
          <w:noProof/>
        </w:rPr>
      </w:r>
      <w:r>
        <w:rPr>
          <w:noProof/>
        </w:rPr>
        <w:fldChar w:fldCharType="separate"/>
      </w:r>
      <w:r>
        <w:rPr>
          <w:noProof/>
        </w:rPr>
        <w:t>104</w:t>
      </w:r>
      <w:r>
        <w:rPr>
          <w:noProof/>
        </w:rPr>
        <w:fldChar w:fldCharType="end"/>
      </w:r>
    </w:p>
    <w:p w:rsidR="00955F7D" w:rsidRDefault="00955F7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_Toc390937274 \h </w:instrText>
      </w:r>
      <w:r>
        <w:rPr>
          <w:noProof/>
        </w:rPr>
      </w:r>
      <w:r>
        <w:rPr>
          <w:noProof/>
        </w:rPr>
        <w:fldChar w:fldCharType="separate"/>
      </w:r>
      <w:r>
        <w:rPr>
          <w:noProof/>
        </w:rPr>
        <w:t>104</w:t>
      </w:r>
      <w:r>
        <w:rPr>
          <w:noProof/>
        </w:rPr>
        <w:fldChar w:fldCharType="end"/>
      </w:r>
    </w:p>
    <w:p w:rsidR="00955F7D" w:rsidRDefault="00955F7D" w:rsidP="00CD1C8E">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_Toc390937275 \h </w:instrText>
      </w:r>
      <w:r>
        <w:rPr>
          <w:noProof/>
        </w:rPr>
      </w:r>
      <w:r>
        <w:rPr>
          <w:noProof/>
        </w:rPr>
        <w:fldChar w:fldCharType="separate"/>
      </w:r>
      <w:r>
        <w:rPr>
          <w:noProof/>
        </w:rPr>
        <w:t>106</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955F7D"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90937121" w:history="1">
        <w:r w:rsidR="00955F7D" w:rsidRPr="00AF4B0F">
          <w:rPr>
            <w:rStyle w:val="Hyperlink"/>
          </w:rPr>
          <w:t>Figure 1: The overall architecture of the LWM2M Enabler.</w:t>
        </w:r>
        <w:r w:rsidR="00955F7D">
          <w:rPr>
            <w:webHidden/>
          </w:rPr>
          <w:tab/>
        </w:r>
        <w:r w:rsidR="00955F7D">
          <w:rPr>
            <w:webHidden/>
          </w:rPr>
          <w:fldChar w:fldCharType="begin"/>
        </w:r>
        <w:r w:rsidR="00955F7D">
          <w:rPr>
            <w:webHidden/>
          </w:rPr>
          <w:instrText xml:space="preserve"> PAGEREF _Toc390937121 \h </w:instrText>
        </w:r>
        <w:r w:rsidR="00955F7D">
          <w:rPr>
            <w:webHidden/>
          </w:rPr>
        </w:r>
        <w:r w:rsidR="00955F7D">
          <w:rPr>
            <w:webHidden/>
          </w:rPr>
          <w:fldChar w:fldCharType="separate"/>
        </w:r>
        <w:r w:rsidR="00955F7D">
          <w:rPr>
            <w:webHidden/>
          </w:rPr>
          <w:t>12</w:t>
        </w:r>
        <w:r w:rsidR="00955F7D">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2" w:history="1">
        <w:r w:rsidRPr="00AF4B0F">
          <w:rPr>
            <w:rStyle w:val="Hyperlink"/>
          </w:rPr>
          <w:t>Figure 2: The protocol stack of the LWM2M Enabler.</w:t>
        </w:r>
        <w:r>
          <w:rPr>
            <w:webHidden/>
          </w:rPr>
          <w:tab/>
        </w:r>
        <w:r>
          <w:rPr>
            <w:webHidden/>
          </w:rPr>
          <w:fldChar w:fldCharType="begin"/>
        </w:r>
        <w:r>
          <w:rPr>
            <w:webHidden/>
          </w:rPr>
          <w:instrText xml:space="preserve"> PAGEREF _Toc390937122 \h </w:instrText>
        </w:r>
        <w:r>
          <w:rPr>
            <w:webHidden/>
          </w:rPr>
        </w:r>
        <w:r>
          <w:rPr>
            <w:webHidden/>
          </w:rPr>
          <w:fldChar w:fldCharType="separate"/>
        </w:r>
        <w:r>
          <w:rPr>
            <w:webHidden/>
          </w:rPr>
          <w:t>13</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3" w:history="1">
        <w:r w:rsidRPr="00AF4B0F">
          <w:rPr>
            <w:rStyle w:val="Hyperlink"/>
          </w:rPr>
          <w:t>Figure 3: Bootstrap</w:t>
        </w:r>
        <w:r>
          <w:rPr>
            <w:webHidden/>
          </w:rPr>
          <w:tab/>
        </w:r>
        <w:r>
          <w:rPr>
            <w:webHidden/>
          </w:rPr>
          <w:fldChar w:fldCharType="begin"/>
        </w:r>
        <w:r>
          <w:rPr>
            <w:webHidden/>
          </w:rPr>
          <w:instrText xml:space="preserve"> PAGEREF _Toc390937123 \h </w:instrText>
        </w:r>
        <w:r>
          <w:rPr>
            <w:webHidden/>
          </w:rPr>
        </w:r>
        <w:r>
          <w:rPr>
            <w:webHidden/>
          </w:rPr>
          <w:fldChar w:fldCharType="separate"/>
        </w:r>
        <w:r>
          <w:rPr>
            <w:webHidden/>
          </w:rPr>
          <w:t>14</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4" w:history="1">
        <w:r w:rsidRPr="00AF4B0F">
          <w:rPr>
            <w:rStyle w:val="Hyperlink"/>
          </w:rPr>
          <w:t>Figure 4: Client Registration</w:t>
        </w:r>
        <w:r>
          <w:rPr>
            <w:webHidden/>
          </w:rPr>
          <w:tab/>
        </w:r>
        <w:r>
          <w:rPr>
            <w:webHidden/>
          </w:rPr>
          <w:fldChar w:fldCharType="begin"/>
        </w:r>
        <w:r>
          <w:rPr>
            <w:webHidden/>
          </w:rPr>
          <w:instrText xml:space="preserve"> PAGEREF _Toc390937124 \h </w:instrText>
        </w:r>
        <w:r>
          <w:rPr>
            <w:webHidden/>
          </w:rPr>
        </w:r>
        <w:r>
          <w:rPr>
            <w:webHidden/>
          </w:rPr>
          <w:fldChar w:fldCharType="separate"/>
        </w:r>
        <w:r>
          <w:rPr>
            <w:webHidden/>
          </w:rPr>
          <w:t>14</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5" w:history="1">
        <w:r w:rsidRPr="00AF4B0F">
          <w:rPr>
            <w:rStyle w:val="Hyperlink"/>
          </w:rPr>
          <w:t>Figure 5: Device Management and Service Enablement</w:t>
        </w:r>
        <w:r>
          <w:rPr>
            <w:webHidden/>
          </w:rPr>
          <w:tab/>
        </w:r>
        <w:r>
          <w:rPr>
            <w:webHidden/>
          </w:rPr>
          <w:fldChar w:fldCharType="begin"/>
        </w:r>
        <w:r>
          <w:rPr>
            <w:webHidden/>
          </w:rPr>
          <w:instrText xml:space="preserve"> PAGEREF _Toc390937125 \h </w:instrText>
        </w:r>
        <w:r>
          <w:rPr>
            <w:webHidden/>
          </w:rPr>
        </w:r>
        <w:r>
          <w:rPr>
            <w:webHidden/>
          </w:rPr>
          <w:fldChar w:fldCharType="separate"/>
        </w:r>
        <w:r>
          <w:rPr>
            <w:webHidden/>
          </w:rPr>
          <w:t>14</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6" w:history="1">
        <w:r w:rsidRPr="00AF4B0F">
          <w:rPr>
            <w:rStyle w:val="Hyperlink"/>
          </w:rPr>
          <w:t>Figure 6: Information Reporting</w:t>
        </w:r>
        <w:r>
          <w:rPr>
            <w:webHidden/>
          </w:rPr>
          <w:tab/>
        </w:r>
        <w:r>
          <w:rPr>
            <w:webHidden/>
          </w:rPr>
          <w:fldChar w:fldCharType="begin"/>
        </w:r>
        <w:r>
          <w:rPr>
            <w:webHidden/>
          </w:rPr>
          <w:instrText xml:space="preserve"> PAGEREF _Toc390937126 \h </w:instrText>
        </w:r>
        <w:r>
          <w:rPr>
            <w:webHidden/>
          </w:rPr>
        </w:r>
        <w:r>
          <w:rPr>
            <w:webHidden/>
          </w:rPr>
          <w:fldChar w:fldCharType="separate"/>
        </w:r>
        <w:r>
          <w:rPr>
            <w:webHidden/>
          </w:rPr>
          <w:t>15</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7" w:history="1">
        <w:r w:rsidRPr="00AF4B0F">
          <w:rPr>
            <w:rStyle w:val="Hyperlink"/>
          </w:rPr>
          <w:t>Figure 7</w:t>
        </w:r>
        <w:r w:rsidRPr="00AF4B0F">
          <w:rPr>
            <w:rStyle w:val="Hyperlink"/>
            <w:lang w:eastAsia="ko-KR"/>
          </w:rPr>
          <w:t>: Procedure of Client Initiated Bootstrap</w:t>
        </w:r>
        <w:r>
          <w:rPr>
            <w:webHidden/>
          </w:rPr>
          <w:tab/>
        </w:r>
        <w:r>
          <w:rPr>
            <w:webHidden/>
          </w:rPr>
          <w:fldChar w:fldCharType="begin"/>
        </w:r>
        <w:r>
          <w:rPr>
            <w:webHidden/>
          </w:rPr>
          <w:instrText xml:space="preserve"> PAGEREF _Toc390937127 \h </w:instrText>
        </w:r>
        <w:r>
          <w:rPr>
            <w:webHidden/>
          </w:rPr>
        </w:r>
        <w:r>
          <w:rPr>
            <w:webHidden/>
          </w:rPr>
          <w:fldChar w:fldCharType="separate"/>
        </w:r>
        <w:r>
          <w:rPr>
            <w:webHidden/>
          </w:rPr>
          <w:t>17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8" w:history="1">
        <w:r w:rsidRPr="00AF4B0F">
          <w:rPr>
            <w:rStyle w:val="Hyperlink"/>
          </w:rPr>
          <w:t xml:space="preserve">Figure </w:t>
        </w:r>
        <w:r w:rsidRPr="00AF4B0F">
          <w:rPr>
            <w:rStyle w:val="Hyperlink"/>
            <w:rFonts w:eastAsia="Malgun Gothic"/>
            <w:lang w:eastAsia="ko-KR"/>
          </w:rPr>
          <w:t>8</w:t>
        </w:r>
        <w:r w:rsidRPr="00AF4B0F">
          <w:rPr>
            <w:rStyle w:val="Hyperlink"/>
            <w:lang w:eastAsia="ko-KR"/>
          </w:rPr>
          <w:t>: Procedure of Server Initiated Bootstrap</w:t>
        </w:r>
        <w:r>
          <w:rPr>
            <w:webHidden/>
          </w:rPr>
          <w:tab/>
        </w:r>
        <w:r>
          <w:rPr>
            <w:webHidden/>
          </w:rPr>
          <w:fldChar w:fldCharType="begin"/>
        </w:r>
        <w:r>
          <w:rPr>
            <w:webHidden/>
          </w:rPr>
          <w:instrText xml:space="preserve"> PAGEREF _Toc390937128 \h </w:instrText>
        </w:r>
        <w:r>
          <w:rPr>
            <w:webHidden/>
          </w:rPr>
        </w:r>
        <w:r>
          <w:rPr>
            <w:webHidden/>
          </w:rPr>
          <w:fldChar w:fldCharType="separate"/>
        </w:r>
        <w:r>
          <w:rPr>
            <w:webHidden/>
          </w:rPr>
          <w:t>18</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29" w:history="1">
        <w:r w:rsidRPr="00AF4B0F">
          <w:rPr>
            <w:rStyle w:val="Hyperlink"/>
          </w:rPr>
          <w:t xml:space="preserve">Figure 9: </w:t>
        </w:r>
        <w:r w:rsidRPr="00AF4B0F">
          <w:rPr>
            <w:rStyle w:val="Hyperlink"/>
            <w:lang w:eastAsia="ko-KR"/>
          </w:rPr>
          <w:t>Client</w:t>
        </w:r>
        <w:r w:rsidRPr="00AF4B0F">
          <w:rPr>
            <w:rStyle w:val="Hyperlink"/>
          </w:rPr>
          <w:t xml:space="preserve"> Registration Interface example flows.</w:t>
        </w:r>
        <w:r>
          <w:rPr>
            <w:webHidden/>
          </w:rPr>
          <w:tab/>
        </w:r>
        <w:r>
          <w:rPr>
            <w:webHidden/>
          </w:rPr>
          <w:fldChar w:fldCharType="begin"/>
        </w:r>
        <w:r>
          <w:rPr>
            <w:webHidden/>
          </w:rPr>
          <w:instrText xml:space="preserve"> PAGEREF _Toc390937129 \h </w:instrText>
        </w:r>
        <w:r>
          <w:rPr>
            <w:webHidden/>
          </w:rPr>
        </w:r>
        <w:r>
          <w:rPr>
            <w:webHidden/>
          </w:rPr>
          <w:fldChar w:fldCharType="separate"/>
        </w:r>
        <w:r>
          <w:rPr>
            <w:webHidden/>
          </w:rPr>
          <w:t>19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0" w:history="1">
        <w:r w:rsidRPr="00AF4B0F">
          <w:rPr>
            <w:rStyle w:val="Hyperlink"/>
          </w:rPr>
          <w:t xml:space="preserve">Figure </w:t>
        </w:r>
        <w:r w:rsidRPr="00AF4B0F">
          <w:rPr>
            <w:rStyle w:val="Hyperlink"/>
            <w:rFonts w:eastAsia="Malgun Gothic"/>
            <w:lang w:eastAsia="ko-KR"/>
          </w:rPr>
          <w:t>10</w:t>
        </w:r>
        <w:r w:rsidRPr="00AF4B0F">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_Toc390937130 \h </w:instrText>
        </w:r>
        <w:r>
          <w:rPr>
            <w:webHidden/>
          </w:rPr>
        </w:r>
        <w:r>
          <w:rPr>
            <w:webHidden/>
          </w:rPr>
          <w:fldChar w:fldCharType="separate"/>
        </w:r>
        <w:r>
          <w:rPr>
            <w:webHidden/>
          </w:rPr>
          <w:t>23</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1" w:history="1">
        <w:r w:rsidRPr="00AF4B0F">
          <w:rPr>
            <w:rStyle w:val="Hyperlink"/>
          </w:rPr>
          <w:t>Figure 11:</w:t>
        </w:r>
        <w:r w:rsidRPr="00AF4B0F">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_Toc390937131 \h </w:instrText>
        </w:r>
        <w:r>
          <w:rPr>
            <w:webHidden/>
          </w:rPr>
        </w:r>
        <w:r>
          <w:rPr>
            <w:webHidden/>
          </w:rPr>
          <w:fldChar w:fldCharType="separate"/>
        </w:r>
        <w:r>
          <w:rPr>
            <w:webHidden/>
          </w:rPr>
          <w:t>28</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2" w:history="1">
        <w:r w:rsidRPr="00AF4B0F">
          <w:rPr>
            <w:rStyle w:val="Hyperlink"/>
          </w:rPr>
          <w:t>Figure 12: Example of Minimum and Maximum periods in an Observation.</w:t>
        </w:r>
        <w:r>
          <w:rPr>
            <w:webHidden/>
          </w:rPr>
          <w:tab/>
        </w:r>
        <w:r>
          <w:rPr>
            <w:webHidden/>
          </w:rPr>
          <w:fldChar w:fldCharType="begin"/>
        </w:r>
        <w:r>
          <w:rPr>
            <w:webHidden/>
          </w:rPr>
          <w:instrText xml:space="preserve"> PAGEREF _Toc390937132 \h </w:instrText>
        </w:r>
        <w:r>
          <w:rPr>
            <w:webHidden/>
          </w:rPr>
        </w:r>
        <w:r>
          <w:rPr>
            <w:webHidden/>
          </w:rPr>
          <w:fldChar w:fldCharType="separate"/>
        </w:r>
        <w:r>
          <w:rPr>
            <w:webHidden/>
          </w:rPr>
          <w:t>29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3" w:history="1">
        <w:r w:rsidRPr="00AF4B0F">
          <w:rPr>
            <w:rStyle w:val="Hyperlink"/>
          </w:rPr>
          <w:t>Figure 13: Relationship between LWM2M Client, Object, and Resources</w:t>
        </w:r>
        <w:r>
          <w:rPr>
            <w:webHidden/>
          </w:rPr>
          <w:tab/>
        </w:r>
        <w:r>
          <w:rPr>
            <w:webHidden/>
          </w:rPr>
          <w:fldChar w:fldCharType="begin"/>
        </w:r>
        <w:r>
          <w:rPr>
            <w:webHidden/>
          </w:rPr>
          <w:instrText xml:space="preserve"> PAGEREF _Toc390937133 \h </w:instrText>
        </w:r>
        <w:r>
          <w:rPr>
            <w:webHidden/>
          </w:rPr>
        </w:r>
        <w:r>
          <w:rPr>
            <w:webHidden/>
          </w:rPr>
          <w:fldChar w:fldCharType="separate"/>
        </w:r>
        <w:r>
          <w:rPr>
            <w:webHidden/>
          </w:rPr>
          <w:t>31</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4" w:history="1">
        <w:r w:rsidRPr="00AF4B0F">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_Toc390937134 \h </w:instrText>
        </w:r>
        <w:r>
          <w:rPr>
            <w:webHidden/>
          </w:rPr>
        </w:r>
        <w:r>
          <w:rPr>
            <w:webHidden/>
          </w:rPr>
          <w:fldChar w:fldCharType="separate"/>
        </w:r>
        <w:r>
          <w:rPr>
            <w:webHidden/>
          </w:rPr>
          <w:t>32</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5" w:history="1">
        <w:r w:rsidRPr="00AF4B0F">
          <w:rPr>
            <w:rStyle w:val="Hyperlink"/>
          </w:rPr>
          <w:t>Figure 15: TLV nesting</w:t>
        </w:r>
        <w:r>
          <w:rPr>
            <w:webHidden/>
          </w:rPr>
          <w:tab/>
        </w:r>
        <w:r>
          <w:rPr>
            <w:webHidden/>
          </w:rPr>
          <w:fldChar w:fldCharType="begin"/>
        </w:r>
        <w:r>
          <w:rPr>
            <w:webHidden/>
          </w:rPr>
          <w:instrText xml:space="preserve"> PAGEREF _Toc390937135 \h </w:instrText>
        </w:r>
        <w:r>
          <w:rPr>
            <w:webHidden/>
          </w:rPr>
        </w:r>
        <w:r>
          <w:rPr>
            <w:webHidden/>
          </w:rPr>
          <w:fldChar w:fldCharType="separate"/>
        </w:r>
        <w:r>
          <w:rPr>
            <w:webHidden/>
          </w:rPr>
          <w:t>36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6" w:history="1">
        <w:r w:rsidRPr="00AF4B0F">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_Toc390937136 \h </w:instrText>
        </w:r>
        <w:r>
          <w:rPr>
            <w:webHidden/>
          </w:rPr>
        </w:r>
        <w:r>
          <w:rPr>
            <w:webHidden/>
          </w:rPr>
          <w:fldChar w:fldCharType="separate"/>
        </w:r>
        <w:r>
          <w:rPr>
            <w:webHidden/>
          </w:rPr>
          <w:t>47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7" w:history="1">
        <w:r w:rsidRPr="00AF4B0F">
          <w:rPr>
            <w:rStyle w:val="Hyperlink"/>
          </w:rPr>
          <w:t>Figure 17: Example of Client initiated Bootstrap exchange.</w:t>
        </w:r>
        <w:r>
          <w:rPr>
            <w:webHidden/>
          </w:rPr>
          <w:tab/>
        </w:r>
        <w:r>
          <w:rPr>
            <w:webHidden/>
          </w:rPr>
          <w:fldChar w:fldCharType="begin"/>
        </w:r>
        <w:r>
          <w:rPr>
            <w:webHidden/>
          </w:rPr>
          <w:instrText xml:space="preserve"> PAGEREF _Toc390937137 \h </w:instrText>
        </w:r>
        <w:r>
          <w:rPr>
            <w:webHidden/>
          </w:rPr>
        </w:r>
        <w:r>
          <w:rPr>
            <w:webHidden/>
          </w:rPr>
          <w:fldChar w:fldCharType="separate"/>
        </w:r>
        <w:r>
          <w:rPr>
            <w:webHidden/>
          </w:rPr>
          <w:t>52</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8" w:history="1">
        <w:r w:rsidRPr="00AF4B0F">
          <w:rPr>
            <w:rStyle w:val="Hyperlink"/>
          </w:rPr>
          <w:t>Figure 18: Example of Server initiated Bootstrap exchange.</w:t>
        </w:r>
        <w:r>
          <w:rPr>
            <w:webHidden/>
          </w:rPr>
          <w:tab/>
        </w:r>
        <w:r>
          <w:rPr>
            <w:webHidden/>
          </w:rPr>
          <w:fldChar w:fldCharType="begin"/>
        </w:r>
        <w:r>
          <w:rPr>
            <w:webHidden/>
          </w:rPr>
          <w:instrText xml:space="preserve"> PAGEREF _Toc390937138 \h </w:instrText>
        </w:r>
        <w:r>
          <w:rPr>
            <w:webHidden/>
          </w:rPr>
        </w:r>
        <w:r>
          <w:rPr>
            <w:webHidden/>
          </w:rPr>
          <w:fldChar w:fldCharType="separate"/>
        </w:r>
        <w:r>
          <w:rPr>
            <w:webHidden/>
          </w:rPr>
          <w:t>53</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39" w:history="1">
        <w:r w:rsidRPr="00AF4B0F">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_Toc390937139 \h </w:instrText>
        </w:r>
        <w:r>
          <w:rPr>
            <w:webHidden/>
          </w:rPr>
        </w:r>
        <w:r>
          <w:rPr>
            <w:webHidden/>
          </w:rPr>
          <w:fldChar w:fldCharType="separate"/>
        </w:r>
        <w:r>
          <w:rPr>
            <w:webHidden/>
          </w:rPr>
          <w:t>54</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0" w:history="1">
        <w:r w:rsidRPr="00AF4B0F">
          <w:rPr>
            <w:rStyle w:val="Hyperlink"/>
          </w:rPr>
          <w:t>Figure 20: Example of Device Management &amp; Service Enablement interface exchanges.</w:t>
        </w:r>
        <w:r>
          <w:rPr>
            <w:webHidden/>
          </w:rPr>
          <w:tab/>
        </w:r>
        <w:r>
          <w:rPr>
            <w:webHidden/>
          </w:rPr>
          <w:fldChar w:fldCharType="begin"/>
        </w:r>
        <w:r>
          <w:rPr>
            <w:webHidden/>
          </w:rPr>
          <w:instrText xml:space="preserve"> PAGEREF _Toc390937140 \h </w:instrText>
        </w:r>
        <w:r>
          <w:rPr>
            <w:webHidden/>
          </w:rPr>
        </w:r>
        <w:r>
          <w:rPr>
            <w:webHidden/>
          </w:rPr>
          <w:fldChar w:fldCharType="separate"/>
        </w:r>
        <w:r>
          <w:rPr>
            <w:webHidden/>
          </w:rPr>
          <w:t>56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1" w:history="1">
        <w:r w:rsidRPr="00AF4B0F">
          <w:rPr>
            <w:rStyle w:val="Hyperlink"/>
          </w:rPr>
          <w:t>Figure 21:  Example of Object Creation and Deletion.</w:t>
        </w:r>
        <w:r>
          <w:rPr>
            <w:webHidden/>
          </w:rPr>
          <w:tab/>
        </w:r>
        <w:r>
          <w:rPr>
            <w:webHidden/>
          </w:rPr>
          <w:fldChar w:fldCharType="begin"/>
        </w:r>
        <w:r>
          <w:rPr>
            <w:webHidden/>
          </w:rPr>
          <w:instrText xml:space="preserve"> PAGEREF _Toc390937141 \h </w:instrText>
        </w:r>
        <w:r>
          <w:rPr>
            <w:webHidden/>
          </w:rPr>
        </w:r>
        <w:r>
          <w:rPr>
            <w:webHidden/>
          </w:rPr>
          <w:fldChar w:fldCharType="separate"/>
        </w:r>
        <w:r>
          <w:rPr>
            <w:webHidden/>
          </w:rPr>
          <w:t>56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2" w:history="1">
        <w:r w:rsidRPr="00AF4B0F">
          <w:rPr>
            <w:rStyle w:val="Hyperlink"/>
          </w:rPr>
          <w:t>Figure 22: Example of an Information Reporting exchange.</w:t>
        </w:r>
        <w:r>
          <w:rPr>
            <w:webHidden/>
          </w:rPr>
          <w:tab/>
        </w:r>
        <w:r>
          <w:rPr>
            <w:webHidden/>
          </w:rPr>
          <w:fldChar w:fldCharType="begin"/>
        </w:r>
        <w:r>
          <w:rPr>
            <w:webHidden/>
          </w:rPr>
          <w:instrText xml:space="preserve"> PAGEREF _Toc390937142 \h </w:instrText>
        </w:r>
        <w:r>
          <w:rPr>
            <w:webHidden/>
          </w:rPr>
        </w:r>
        <w:r>
          <w:rPr>
            <w:webHidden/>
          </w:rPr>
          <w:fldChar w:fldCharType="separate"/>
        </w:r>
        <w:r>
          <w:rPr>
            <w:webHidden/>
          </w:rPr>
          <w:t>57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3" w:history="1">
        <w:r w:rsidRPr="00AF4B0F">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_Toc390937143 \h </w:instrText>
        </w:r>
        <w:r>
          <w:rPr>
            <w:webHidden/>
          </w:rPr>
        </w:r>
        <w:r>
          <w:rPr>
            <w:webHidden/>
          </w:rPr>
          <w:fldChar w:fldCharType="separate"/>
        </w:r>
        <w:r>
          <w:rPr>
            <w:webHidden/>
          </w:rPr>
          <w:t>59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4" w:history="1">
        <w:r w:rsidRPr="00AF4B0F">
          <w:rPr>
            <w:rStyle w:val="Hyperlink"/>
          </w:rPr>
          <w:t>Figure 24: Example of an Information Reporting exchange for Queue Mode.</w:t>
        </w:r>
        <w:r>
          <w:rPr>
            <w:webHidden/>
          </w:rPr>
          <w:tab/>
        </w:r>
        <w:r>
          <w:rPr>
            <w:webHidden/>
          </w:rPr>
          <w:fldChar w:fldCharType="begin"/>
        </w:r>
        <w:r>
          <w:rPr>
            <w:webHidden/>
          </w:rPr>
          <w:instrText xml:space="preserve"> PAGEREF _Toc390937144 \h </w:instrText>
        </w:r>
        <w:r>
          <w:rPr>
            <w:webHidden/>
          </w:rPr>
        </w:r>
        <w:r>
          <w:rPr>
            <w:webHidden/>
          </w:rPr>
          <w:fldChar w:fldCharType="separate"/>
        </w:r>
        <w:r>
          <w:rPr>
            <w:webHidden/>
          </w:rPr>
          <w:t>60</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5" w:history="1">
        <w:r w:rsidRPr="00AF4B0F">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_Toc390937145 \h </w:instrText>
        </w:r>
        <w:r>
          <w:rPr>
            <w:webHidden/>
          </w:rPr>
        </w:r>
        <w:r>
          <w:rPr>
            <w:webHidden/>
          </w:rPr>
          <w:fldChar w:fldCharType="separate"/>
        </w:r>
        <w:r>
          <w:rPr>
            <w:webHidden/>
          </w:rPr>
          <w:t>61</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6" w:history="1">
        <w:r w:rsidRPr="00AF4B0F">
          <w:rPr>
            <w:rStyle w:val="Hyperlink"/>
          </w:rPr>
          <w:t>Figure 26: 3G UICC File Structure and Bootstrap data location</w:t>
        </w:r>
        <w:r>
          <w:rPr>
            <w:webHidden/>
          </w:rPr>
          <w:tab/>
        </w:r>
        <w:r>
          <w:rPr>
            <w:webHidden/>
          </w:rPr>
          <w:fldChar w:fldCharType="begin"/>
        </w:r>
        <w:r>
          <w:rPr>
            <w:webHidden/>
          </w:rPr>
          <w:instrText xml:space="preserve"> PAGEREF _Toc390937146 \h </w:instrText>
        </w:r>
        <w:r>
          <w:rPr>
            <w:webHidden/>
          </w:rPr>
        </w:r>
        <w:r>
          <w:rPr>
            <w:webHidden/>
          </w:rPr>
          <w:fldChar w:fldCharType="separate"/>
        </w:r>
        <w:r>
          <w:rPr>
            <w:webHidden/>
          </w:rPr>
          <w:t>102</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47" w:history="1">
        <w:r w:rsidRPr="00AF4B0F">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_Toc390937147 \h </w:instrText>
        </w:r>
        <w:r>
          <w:rPr>
            <w:webHidden/>
          </w:rPr>
        </w:r>
        <w:r>
          <w:rPr>
            <w:webHidden/>
          </w:rPr>
          <w:fldChar w:fldCharType="separate"/>
        </w:r>
        <w:r>
          <w:rPr>
            <w:webHidden/>
          </w:rPr>
          <w:t>106</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955F7D"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90937084" w:history="1">
        <w:r w:rsidR="00955F7D" w:rsidRPr="00370DEC">
          <w:rPr>
            <w:rStyle w:val="Hyperlink"/>
          </w:rPr>
          <w:t>Table 1: Relationship of operations and interfaces</w:t>
        </w:r>
        <w:r w:rsidR="00955F7D">
          <w:rPr>
            <w:webHidden/>
          </w:rPr>
          <w:tab/>
        </w:r>
        <w:r w:rsidR="00955F7D">
          <w:rPr>
            <w:webHidden/>
          </w:rPr>
          <w:fldChar w:fldCharType="begin"/>
        </w:r>
        <w:r w:rsidR="00955F7D">
          <w:rPr>
            <w:webHidden/>
          </w:rPr>
          <w:instrText xml:space="preserve"> PAGEREF _Toc390937084 \h </w:instrText>
        </w:r>
        <w:r w:rsidR="00955F7D">
          <w:rPr>
            <w:webHidden/>
          </w:rPr>
        </w:r>
        <w:r w:rsidR="00955F7D">
          <w:rPr>
            <w:webHidden/>
          </w:rPr>
          <w:fldChar w:fldCharType="separate"/>
        </w:r>
        <w:r w:rsidR="00955F7D">
          <w:rPr>
            <w:webHidden/>
          </w:rPr>
          <w:t>15</w:t>
        </w:r>
        <w:r w:rsidR="00955F7D">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85" w:history="1">
        <w:r w:rsidRPr="00370DEC">
          <w:rPr>
            <w:rStyle w:val="Hyperlink"/>
          </w:rPr>
          <w:t>Table 2: Bootstrap Information List</w:t>
        </w:r>
        <w:r>
          <w:rPr>
            <w:webHidden/>
          </w:rPr>
          <w:tab/>
        </w:r>
        <w:r>
          <w:rPr>
            <w:webHidden/>
          </w:rPr>
          <w:fldChar w:fldCharType="begin"/>
        </w:r>
        <w:r>
          <w:rPr>
            <w:webHidden/>
          </w:rPr>
          <w:instrText xml:space="preserve"> PAGEREF _Toc390937085 \h </w:instrText>
        </w:r>
        <w:r>
          <w:rPr>
            <w:webHidden/>
          </w:rPr>
        </w:r>
        <w:r>
          <w:rPr>
            <w:webHidden/>
          </w:rPr>
          <w:fldChar w:fldCharType="separate"/>
        </w:r>
        <w:r>
          <w:rPr>
            <w:webHidden/>
          </w:rPr>
          <w:t>16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86" w:history="1">
        <w:r w:rsidRPr="00370DEC">
          <w:rPr>
            <w:rStyle w:val="Hyperlink"/>
          </w:rPr>
          <w:t>Table 3: Registration parameters</w:t>
        </w:r>
        <w:r>
          <w:rPr>
            <w:webHidden/>
          </w:rPr>
          <w:tab/>
        </w:r>
        <w:r>
          <w:rPr>
            <w:webHidden/>
          </w:rPr>
          <w:fldChar w:fldCharType="begin"/>
        </w:r>
        <w:r>
          <w:rPr>
            <w:webHidden/>
          </w:rPr>
          <w:instrText xml:space="preserve"> PAGEREF _Toc390937086 \h </w:instrText>
        </w:r>
        <w:r>
          <w:rPr>
            <w:webHidden/>
          </w:rPr>
        </w:r>
        <w:r>
          <w:rPr>
            <w:webHidden/>
          </w:rPr>
          <w:fldChar w:fldCharType="separate"/>
        </w:r>
        <w:r>
          <w:rPr>
            <w:webHidden/>
          </w:rPr>
          <w:t>20</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87" w:history="1">
        <w:r w:rsidRPr="00370DEC">
          <w:rPr>
            <w:rStyle w:val="Hyperlink"/>
          </w:rPr>
          <w:t>Table 4: Behaviour with Current Transport Binding and Mode</w:t>
        </w:r>
        <w:r>
          <w:rPr>
            <w:webHidden/>
          </w:rPr>
          <w:tab/>
        </w:r>
        <w:r>
          <w:rPr>
            <w:webHidden/>
          </w:rPr>
          <w:fldChar w:fldCharType="begin"/>
        </w:r>
        <w:r>
          <w:rPr>
            <w:webHidden/>
          </w:rPr>
          <w:instrText xml:space="preserve"> PAGEREF _Toc390937087 \h </w:instrText>
        </w:r>
        <w:r>
          <w:rPr>
            <w:webHidden/>
          </w:rPr>
        </w:r>
        <w:r>
          <w:rPr>
            <w:webHidden/>
          </w:rPr>
          <w:fldChar w:fldCharType="separate"/>
        </w:r>
        <w:r>
          <w:rPr>
            <w:webHidden/>
          </w:rPr>
          <w:t>22</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88" w:history="1">
        <w:r w:rsidRPr="00370DEC">
          <w:rPr>
            <w:rStyle w:val="Hyperlink"/>
          </w:rPr>
          <w:t>Table 5: Update parameters</w:t>
        </w:r>
        <w:r>
          <w:rPr>
            <w:webHidden/>
          </w:rPr>
          <w:tab/>
        </w:r>
        <w:r>
          <w:rPr>
            <w:webHidden/>
          </w:rPr>
          <w:fldChar w:fldCharType="begin"/>
        </w:r>
        <w:r>
          <w:rPr>
            <w:webHidden/>
          </w:rPr>
          <w:instrText xml:space="preserve"> PAGEREF _Toc390937088 \h </w:instrText>
        </w:r>
        <w:r>
          <w:rPr>
            <w:webHidden/>
          </w:rPr>
        </w:r>
        <w:r>
          <w:rPr>
            <w:webHidden/>
          </w:rPr>
          <w:fldChar w:fldCharType="separate"/>
        </w:r>
        <w:r>
          <w:rPr>
            <w:webHidden/>
          </w:rPr>
          <w:t>22</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89" w:history="1">
        <w:r w:rsidRPr="00370DEC">
          <w:rPr>
            <w:rStyle w:val="Hyperlink"/>
          </w:rPr>
          <w:t>Table 6: Read parameters</w:t>
        </w:r>
        <w:r>
          <w:rPr>
            <w:webHidden/>
          </w:rPr>
          <w:tab/>
        </w:r>
        <w:r>
          <w:rPr>
            <w:webHidden/>
          </w:rPr>
          <w:fldChar w:fldCharType="begin"/>
        </w:r>
        <w:r>
          <w:rPr>
            <w:webHidden/>
          </w:rPr>
          <w:instrText xml:space="preserve"> PAGEREF _Toc390937089 \h </w:instrText>
        </w:r>
        <w:r>
          <w:rPr>
            <w:webHidden/>
          </w:rPr>
        </w:r>
        <w:r>
          <w:rPr>
            <w:webHidden/>
          </w:rPr>
          <w:fldChar w:fldCharType="separate"/>
        </w:r>
        <w:r>
          <w:rPr>
            <w:webHidden/>
          </w:rPr>
          <w:t>24</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0" w:history="1">
        <w:r w:rsidRPr="00370DEC">
          <w:rPr>
            <w:rStyle w:val="Hyperlink"/>
          </w:rPr>
          <w:t>Table 7: Discover parameters</w:t>
        </w:r>
        <w:r>
          <w:rPr>
            <w:webHidden/>
          </w:rPr>
          <w:tab/>
        </w:r>
        <w:r>
          <w:rPr>
            <w:webHidden/>
          </w:rPr>
          <w:fldChar w:fldCharType="begin"/>
        </w:r>
        <w:r>
          <w:rPr>
            <w:webHidden/>
          </w:rPr>
          <w:instrText xml:space="preserve"> PAGEREF _Toc390937090 \h </w:instrText>
        </w:r>
        <w:r>
          <w:rPr>
            <w:webHidden/>
          </w:rPr>
        </w:r>
        <w:r>
          <w:rPr>
            <w:webHidden/>
          </w:rPr>
          <w:fldChar w:fldCharType="separate"/>
        </w:r>
        <w:r>
          <w:rPr>
            <w:webHidden/>
          </w:rPr>
          <w:t>24</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1" w:history="1">
        <w:r w:rsidRPr="00370DEC">
          <w:rPr>
            <w:rStyle w:val="Hyperlink"/>
          </w:rPr>
          <w:t>Table 8: Write parameters</w:t>
        </w:r>
        <w:r>
          <w:rPr>
            <w:webHidden/>
          </w:rPr>
          <w:tab/>
        </w:r>
        <w:r>
          <w:rPr>
            <w:webHidden/>
          </w:rPr>
          <w:fldChar w:fldCharType="begin"/>
        </w:r>
        <w:r>
          <w:rPr>
            <w:webHidden/>
          </w:rPr>
          <w:instrText xml:space="preserve"> PAGEREF _Toc390937091 \h </w:instrText>
        </w:r>
        <w:r>
          <w:rPr>
            <w:webHidden/>
          </w:rPr>
        </w:r>
        <w:r>
          <w:rPr>
            <w:webHidden/>
          </w:rPr>
          <w:fldChar w:fldCharType="separate"/>
        </w:r>
        <w:r>
          <w:rPr>
            <w:webHidden/>
          </w:rPr>
          <w:t>25</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2" w:history="1">
        <w:r w:rsidRPr="00370DEC">
          <w:rPr>
            <w:rStyle w:val="Hyperlink"/>
          </w:rPr>
          <w:t>Table 9: Write Attributes parameters</w:t>
        </w:r>
        <w:r>
          <w:rPr>
            <w:webHidden/>
          </w:rPr>
          <w:tab/>
        </w:r>
        <w:r>
          <w:rPr>
            <w:webHidden/>
          </w:rPr>
          <w:fldChar w:fldCharType="begin"/>
        </w:r>
        <w:r>
          <w:rPr>
            <w:webHidden/>
          </w:rPr>
          <w:instrText xml:space="preserve"> PAGEREF _Toc390937092 \h </w:instrText>
        </w:r>
        <w:r>
          <w:rPr>
            <w:webHidden/>
          </w:rPr>
        </w:r>
        <w:r>
          <w:rPr>
            <w:webHidden/>
          </w:rPr>
          <w:fldChar w:fldCharType="separate"/>
        </w:r>
        <w:r>
          <w:rPr>
            <w:webHidden/>
          </w:rPr>
          <w:t>26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3" w:history="1">
        <w:r w:rsidRPr="00370DEC">
          <w:rPr>
            <w:rStyle w:val="Hyperlink"/>
          </w:rPr>
          <w:t>Table 10: Execute parameters</w:t>
        </w:r>
        <w:r>
          <w:rPr>
            <w:webHidden/>
          </w:rPr>
          <w:tab/>
        </w:r>
        <w:r>
          <w:rPr>
            <w:webHidden/>
          </w:rPr>
          <w:fldChar w:fldCharType="begin"/>
        </w:r>
        <w:r>
          <w:rPr>
            <w:webHidden/>
          </w:rPr>
          <w:instrText xml:space="preserve"> PAGEREF _Toc390937093 \h </w:instrText>
        </w:r>
        <w:r>
          <w:rPr>
            <w:webHidden/>
          </w:rPr>
        </w:r>
        <w:r>
          <w:rPr>
            <w:webHidden/>
          </w:rPr>
          <w:fldChar w:fldCharType="separate"/>
        </w:r>
        <w:r>
          <w:rPr>
            <w:webHidden/>
          </w:rPr>
          <w:t>26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4" w:history="1">
        <w:r w:rsidRPr="00370DEC">
          <w:rPr>
            <w:rStyle w:val="Hyperlink"/>
          </w:rPr>
          <w:t>Table 11: Create parameters</w:t>
        </w:r>
        <w:r>
          <w:rPr>
            <w:webHidden/>
          </w:rPr>
          <w:tab/>
        </w:r>
        <w:r>
          <w:rPr>
            <w:webHidden/>
          </w:rPr>
          <w:fldChar w:fldCharType="begin"/>
        </w:r>
        <w:r>
          <w:rPr>
            <w:webHidden/>
          </w:rPr>
          <w:instrText xml:space="preserve"> PAGEREF _Toc390937094 \h </w:instrText>
        </w:r>
        <w:r>
          <w:rPr>
            <w:webHidden/>
          </w:rPr>
        </w:r>
        <w:r>
          <w:rPr>
            <w:webHidden/>
          </w:rPr>
          <w:fldChar w:fldCharType="separate"/>
        </w:r>
        <w:r>
          <w:rPr>
            <w:webHidden/>
          </w:rPr>
          <w:t>27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5" w:history="1">
        <w:r w:rsidRPr="00370DEC">
          <w:rPr>
            <w:rStyle w:val="Hyperlink"/>
          </w:rPr>
          <w:t>Table 12: Delete parameters</w:t>
        </w:r>
        <w:r>
          <w:rPr>
            <w:webHidden/>
          </w:rPr>
          <w:tab/>
        </w:r>
        <w:r>
          <w:rPr>
            <w:webHidden/>
          </w:rPr>
          <w:fldChar w:fldCharType="begin"/>
        </w:r>
        <w:r>
          <w:rPr>
            <w:webHidden/>
          </w:rPr>
          <w:instrText xml:space="preserve"> PAGEREF _Toc390937095 \h </w:instrText>
        </w:r>
        <w:r>
          <w:rPr>
            <w:webHidden/>
          </w:rPr>
        </w:r>
        <w:r>
          <w:rPr>
            <w:webHidden/>
          </w:rPr>
          <w:fldChar w:fldCharType="separate"/>
        </w:r>
        <w:r>
          <w:rPr>
            <w:webHidden/>
          </w:rPr>
          <w:t>27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6" w:history="1">
        <w:r w:rsidRPr="00370DEC">
          <w:rPr>
            <w:rStyle w:val="Hyperlink"/>
          </w:rPr>
          <w:t>Table 13: Observe parameters</w:t>
        </w:r>
        <w:r>
          <w:rPr>
            <w:webHidden/>
          </w:rPr>
          <w:tab/>
        </w:r>
        <w:r>
          <w:rPr>
            <w:webHidden/>
          </w:rPr>
          <w:fldChar w:fldCharType="begin"/>
        </w:r>
        <w:r>
          <w:rPr>
            <w:webHidden/>
          </w:rPr>
          <w:instrText xml:space="preserve"> PAGEREF _Toc390937096 \h </w:instrText>
        </w:r>
        <w:r>
          <w:rPr>
            <w:webHidden/>
          </w:rPr>
        </w:r>
        <w:r>
          <w:rPr>
            <w:webHidden/>
          </w:rPr>
          <w:fldChar w:fldCharType="separate"/>
        </w:r>
        <w:r>
          <w:rPr>
            <w:webHidden/>
          </w:rPr>
          <w:t>28</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7" w:history="1">
        <w:r w:rsidRPr="00370DEC">
          <w:rPr>
            <w:rStyle w:val="Hyperlink"/>
          </w:rPr>
          <w:t>Table 14: Notify parameters</w:t>
        </w:r>
        <w:r>
          <w:rPr>
            <w:webHidden/>
          </w:rPr>
          <w:tab/>
        </w:r>
        <w:r>
          <w:rPr>
            <w:webHidden/>
          </w:rPr>
          <w:fldChar w:fldCharType="begin"/>
        </w:r>
        <w:r>
          <w:rPr>
            <w:webHidden/>
          </w:rPr>
          <w:instrText xml:space="preserve"> PAGEREF _Toc390937097 \h </w:instrText>
        </w:r>
        <w:r>
          <w:rPr>
            <w:webHidden/>
          </w:rPr>
        </w:r>
        <w:r>
          <w:rPr>
            <w:webHidden/>
          </w:rPr>
          <w:fldChar w:fldCharType="separate"/>
        </w:r>
        <w:r>
          <w:rPr>
            <w:webHidden/>
          </w:rPr>
          <w:t>29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8" w:history="1">
        <w:r w:rsidRPr="00370DEC">
          <w:rPr>
            <w:rStyle w:val="Hyperlink"/>
          </w:rPr>
          <w:t>Table 15: LWM2M Identifiers</w:t>
        </w:r>
        <w:r>
          <w:rPr>
            <w:webHidden/>
          </w:rPr>
          <w:tab/>
        </w:r>
        <w:r>
          <w:rPr>
            <w:webHidden/>
          </w:rPr>
          <w:fldChar w:fldCharType="begin"/>
        </w:r>
        <w:r>
          <w:rPr>
            <w:webHidden/>
          </w:rPr>
          <w:instrText xml:space="preserve"> PAGEREF _Toc390937098 \h </w:instrText>
        </w:r>
        <w:r>
          <w:rPr>
            <w:webHidden/>
          </w:rPr>
        </w:r>
        <w:r>
          <w:rPr>
            <w:webHidden/>
          </w:rPr>
          <w:fldChar w:fldCharType="separate"/>
        </w:r>
        <w:r>
          <w:rPr>
            <w:webHidden/>
          </w:rPr>
          <w:t>33</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099" w:history="1">
        <w:r w:rsidRPr="00370DEC">
          <w:rPr>
            <w:rStyle w:val="Hyperlink"/>
          </w:rPr>
          <w:t>Table 16: TLV format and description</w:t>
        </w:r>
        <w:r>
          <w:rPr>
            <w:webHidden/>
          </w:rPr>
          <w:tab/>
        </w:r>
        <w:r>
          <w:rPr>
            <w:webHidden/>
          </w:rPr>
          <w:fldChar w:fldCharType="begin"/>
        </w:r>
        <w:r>
          <w:rPr>
            <w:webHidden/>
          </w:rPr>
          <w:instrText xml:space="preserve"> PAGEREF _Toc390937099 \h </w:instrText>
        </w:r>
        <w:r>
          <w:rPr>
            <w:webHidden/>
          </w:rPr>
        </w:r>
        <w:r>
          <w:rPr>
            <w:webHidden/>
          </w:rPr>
          <w:fldChar w:fldCharType="separate"/>
        </w:r>
        <w:r>
          <w:rPr>
            <w:webHidden/>
          </w:rPr>
          <w:t>35</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0" w:history="1">
        <w:r w:rsidRPr="00370DEC">
          <w:rPr>
            <w:rStyle w:val="Hyperlink"/>
          </w:rPr>
          <w:t>Table 17: JSON format and description</w:t>
        </w:r>
        <w:r>
          <w:rPr>
            <w:webHidden/>
          </w:rPr>
          <w:tab/>
        </w:r>
        <w:r>
          <w:rPr>
            <w:webHidden/>
          </w:rPr>
          <w:fldChar w:fldCharType="begin"/>
        </w:r>
        <w:r>
          <w:rPr>
            <w:webHidden/>
          </w:rPr>
          <w:instrText xml:space="preserve"> PAGEREF _Toc390937100 \h </w:instrText>
        </w:r>
        <w:r>
          <w:rPr>
            <w:webHidden/>
          </w:rPr>
        </w:r>
        <w:r>
          <w:rPr>
            <w:webHidden/>
          </w:rPr>
          <w:fldChar w:fldCharType="separate"/>
        </w:r>
        <w:r>
          <w:rPr>
            <w:webHidden/>
          </w:rPr>
          <w:t>39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1" w:history="1">
        <w:r w:rsidRPr="00370DEC">
          <w:rPr>
            <w:rStyle w:val="Hyperlink"/>
          </w:rPr>
          <w:t>Table 18: Operation to Method and URI Mapping</w:t>
        </w:r>
        <w:r>
          <w:rPr>
            <w:webHidden/>
          </w:rPr>
          <w:tab/>
        </w:r>
        <w:r>
          <w:rPr>
            <w:webHidden/>
          </w:rPr>
          <w:fldChar w:fldCharType="begin"/>
        </w:r>
        <w:r>
          <w:rPr>
            <w:webHidden/>
          </w:rPr>
          <w:instrText xml:space="preserve"> PAGEREF _Toc390937101 \h </w:instrText>
        </w:r>
        <w:r>
          <w:rPr>
            <w:webHidden/>
          </w:rPr>
        </w:r>
        <w:r>
          <w:rPr>
            <w:webHidden/>
          </w:rPr>
          <w:fldChar w:fldCharType="separate"/>
        </w:r>
        <w:r>
          <w:rPr>
            <w:webHidden/>
          </w:rPr>
          <w:t>52</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2" w:history="1">
        <w:r w:rsidRPr="00370DEC">
          <w:rPr>
            <w:rStyle w:val="Hyperlink"/>
          </w:rPr>
          <w:t>Table 19: Operation to Method and URI Mapping</w:t>
        </w:r>
        <w:r>
          <w:rPr>
            <w:webHidden/>
          </w:rPr>
          <w:tab/>
        </w:r>
        <w:r>
          <w:rPr>
            <w:webHidden/>
          </w:rPr>
          <w:fldChar w:fldCharType="begin"/>
        </w:r>
        <w:r>
          <w:rPr>
            <w:webHidden/>
          </w:rPr>
          <w:instrText xml:space="preserve"> PAGEREF _Toc390937102 \h </w:instrText>
        </w:r>
        <w:r>
          <w:rPr>
            <w:webHidden/>
          </w:rPr>
        </w:r>
        <w:r>
          <w:rPr>
            <w:webHidden/>
          </w:rPr>
          <w:fldChar w:fldCharType="separate"/>
        </w:r>
        <w:r>
          <w:rPr>
            <w:webHidden/>
          </w:rPr>
          <w:t>53</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3" w:history="1">
        <w:r w:rsidRPr="00370DEC">
          <w:rPr>
            <w:rStyle w:val="Hyperlink"/>
          </w:rPr>
          <w:t>Table 20:  Operation to Method Mapping</w:t>
        </w:r>
        <w:r>
          <w:rPr>
            <w:webHidden/>
          </w:rPr>
          <w:tab/>
        </w:r>
        <w:r>
          <w:rPr>
            <w:webHidden/>
          </w:rPr>
          <w:fldChar w:fldCharType="begin"/>
        </w:r>
        <w:r>
          <w:rPr>
            <w:webHidden/>
          </w:rPr>
          <w:instrText xml:space="preserve"> PAGEREF _Toc390937103 \h </w:instrText>
        </w:r>
        <w:r>
          <w:rPr>
            <w:webHidden/>
          </w:rPr>
        </w:r>
        <w:r>
          <w:rPr>
            <w:webHidden/>
          </w:rPr>
          <w:fldChar w:fldCharType="separate"/>
        </w:r>
        <w:r>
          <w:rPr>
            <w:webHidden/>
          </w:rPr>
          <w:t>55</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4" w:history="1">
        <w:r w:rsidRPr="00370DEC">
          <w:rPr>
            <w:rStyle w:val="Hyperlink"/>
          </w:rPr>
          <w:t>Table 21: Operation to Method Mapping</w:t>
        </w:r>
        <w:r>
          <w:rPr>
            <w:webHidden/>
          </w:rPr>
          <w:tab/>
        </w:r>
        <w:r>
          <w:rPr>
            <w:webHidden/>
          </w:rPr>
          <w:fldChar w:fldCharType="begin"/>
        </w:r>
        <w:r>
          <w:rPr>
            <w:webHidden/>
          </w:rPr>
          <w:instrText xml:space="preserve"> PAGEREF _Toc390937104 \h </w:instrText>
        </w:r>
        <w:r>
          <w:rPr>
            <w:webHidden/>
          </w:rPr>
        </w:r>
        <w:r>
          <w:rPr>
            <w:webHidden/>
          </w:rPr>
          <w:fldChar w:fldCharType="separate"/>
        </w:r>
        <w:r>
          <w:rPr>
            <w:webHidden/>
          </w:rPr>
          <w:t>57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5" w:history="1">
        <w:r w:rsidRPr="00370DEC">
          <w:rPr>
            <w:rStyle w:val="Hyperlink"/>
          </w:rPr>
          <w:t>Table 22: Response Codes</w:t>
        </w:r>
        <w:r>
          <w:rPr>
            <w:webHidden/>
          </w:rPr>
          <w:tab/>
        </w:r>
        <w:r>
          <w:rPr>
            <w:webHidden/>
          </w:rPr>
          <w:fldChar w:fldCharType="begin"/>
        </w:r>
        <w:r>
          <w:rPr>
            <w:webHidden/>
          </w:rPr>
          <w:instrText xml:space="preserve"> PAGEREF _Toc390937105 \h </w:instrText>
        </w:r>
        <w:r>
          <w:rPr>
            <w:webHidden/>
          </w:rPr>
        </w:r>
        <w:r>
          <w:rPr>
            <w:webHidden/>
          </w:rPr>
          <w:fldChar w:fldCharType="separate"/>
        </w:r>
        <w:r>
          <w:rPr>
            <w:webHidden/>
          </w:rPr>
          <w:t>63</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6" w:history="1">
        <w:r w:rsidRPr="00370DEC">
          <w:rPr>
            <w:rStyle w:val="Hyperlink"/>
          </w:rPr>
          <w:t>Table 23: LWM2M Objects defined by OMA LWM2M 1.0</w:t>
        </w:r>
        <w:r>
          <w:rPr>
            <w:webHidden/>
          </w:rPr>
          <w:tab/>
        </w:r>
        <w:r>
          <w:rPr>
            <w:webHidden/>
          </w:rPr>
          <w:fldChar w:fldCharType="begin"/>
        </w:r>
        <w:r>
          <w:rPr>
            <w:webHidden/>
          </w:rPr>
          <w:instrText xml:space="preserve"> PAGEREF _Toc390937106 \h </w:instrText>
        </w:r>
        <w:r>
          <w:rPr>
            <w:webHidden/>
          </w:rPr>
        </w:r>
        <w:r>
          <w:rPr>
            <w:webHidden/>
          </w:rPr>
          <w:fldChar w:fldCharType="separate"/>
        </w:r>
        <w:r>
          <w:rPr>
            <w:webHidden/>
          </w:rPr>
          <w:t>79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7" w:history="1">
        <w:r w:rsidRPr="00370DEC">
          <w:rPr>
            <w:rStyle w:val="Hyperlink"/>
          </w:rPr>
          <w:t>Table 24: Object Instances of the example</w:t>
        </w:r>
        <w:r>
          <w:rPr>
            <w:webHidden/>
          </w:rPr>
          <w:tab/>
        </w:r>
        <w:r>
          <w:rPr>
            <w:webHidden/>
          </w:rPr>
          <w:fldChar w:fldCharType="begin"/>
        </w:r>
        <w:r>
          <w:rPr>
            <w:webHidden/>
          </w:rPr>
          <w:instrText xml:space="preserve"> PAGEREF _Toc390937107 \h </w:instrText>
        </w:r>
        <w:r>
          <w:rPr>
            <w:webHidden/>
          </w:rPr>
        </w:r>
        <w:r>
          <w:rPr>
            <w:webHidden/>
          </w:rPr>
          <w:fldChar w:fldCharType="separate"/>
        </w:r>
        <w:r>
          <w:rPr>
            <w:webHidden/>
          </w:rPr>
          <w:t>96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8" w:history="1">
        <w:r w:rsidRPr="00370DEC">
          <w:rPr>
            <w:rStyle w:val="Hyperlink"/>
          </w:rPr>
          <w:t>Table 25: LWM2M Security Object [0]</w:t>
        </w:r>
        <w:r>
          <w:rPr>
            <w:webHidden/>
          </w:rPr>
          <w:tab/>
        </w:r>
        <w:r>
          <w:rPr>
            <w:webHidden/>
          </w:rPr>
          <w:fldChar w:fldCharType="begin"/>
        </w:r>
        <w:r>
          <w:rPr>
            <w:webHidden/>
          </w:rPr>
          <w:instrText xml:space="preserve"> PAGEREF _Toc390937108 \h </w:instrText>
        </w:r>
        <w:r>
          <w:rPr>
            <w:webHidden/>
          </w:rPr>
        </w:r>
        <w:r>
          <w:rPr>
            <w:webHidden/>
          </w:rPr>
          <w:fldChar w:fldCharType="separate"/>
        </w:r>
        <w:r>
          <w:rPr>
            <w:webHidden/>
          </w:rPr>
          <w:t>96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09" w:history="1">
        <w:r w:rsidRPr="00370DEC">
          <w:rPr>
            <w:rStyle w:val="Hyperlink"/>
          </w:rPr>
          <w:t>Table 26: LWM2M Security Object [1]</w:t>
        </w:r>
        <w:r>
          <w:rPr>
            <w:webHidden/>
          </w:rPr>
          <w:tab/>
        </w:r>
        <w:r>
          <w:rPr>
            <w:webHidden/>
          </w:rPr>
          <w:fldChar w:fldCharType="begin"/>
        </w:r>
        <w:r>
          <w:rPr>
            <w:webHidden/>
          </w:rPr>
          <w:instrText xml:space="preserve"> PAGEREF _Toc390937109 \h </w:instrText>
        </w:r>
        <w:r>
          <w:rPr>
            <w:webHidden/>
          </w:rPr>
        </w:r>
        <w:r>
          <w:rPr>
            <w:webHidden/>
          </w:rPr>
          <w:fldChar w:fldCharType="separate"/>
        </w:r>
        <w:r>
          <w:rPr>
            <w:webHidden/>
          </w:rPr>
          <w:t>96</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0" w:history="1">
        <w:r w:rsidRPr="00370DEC">
          <w:rPr>
            <w:rStyle w:val="Hyperlink"/>
          </w:rPr>
          <w:t>Table 27: LWM2M Security Object [2]</w:t>
        </w:r>
        <w:r>
          <w:rPr>
            <w:webHidden/>
          </w:rPr>
          <w:tab/>
        </w:r>
        <w:r>
          <w:rPr>
            <w:webHidden/>
          </w:rPr>
          <w:fldChar w:fldCharType="begin"/>
        </w:r>
        <w:r>
          <w:rPr>
            <w:webHidden/>
          </w:rPr>
          <w:instrText xml:space="preserve"> PAGEREF _Toc390937110 \h </w:instrText>
        </w:r>
        <w:r>
          <w:rPr>
            <w:webHidden/>
          </w:rPr>
        </w:r>
        <w:r>
          <w:rPr>
            <w:webHidden/>
          </w:rPr>
          <w:fldChar w:fldCharType="separate"/>
        </w:r>
        <w:r>
          <w:rPr>
            <w:webHidden/>
          </w:rPr>
          <w:t>97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1" w:history="1">
        <w:r w:rsidRPr="00370DEC">
          <w:rPr>
            <w:rStyle w:val="Hyperlink"/>
          </w:rPr>
          <w:t>Table 28: LWM2M Server Object [1]</w:t>
        </w:r>
        <w:r>
          <w:rPr>
            <w:webHidden/>
          </w:rPr>
          <w:tab/>
        </w:r>
        <w:r>
          <w:rPr>
            <w:webHidden/>
          </w:rPr>
          <w:fldChar w:fldCharType="begin"/>
        </w:r>
        <w:r>
          <w:rPr>
            <w:webHidden/>
          </w:rPr>
          <w:instrText xml:space="preserve"> PAGEREF _Toc390937111 \h </w:instrText>
        </w:r>
        <w:r>
          <w:rPr>
            <w:webHidden/>
          </w:rPr>
        </w:r>
        <w:r>
          <w:rPr>
            <w:webHidden/>
          </w:rPr>
          <w:fldChar w:fldCharType="separate"/>
        </w:r>
        <w:r>
          <w:rPr>
            <w:webHidden/>
          </w:rPr>
          <w:t>97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2" w:history="1">
        <w:r w:rsidRPr="00370DEC">
          <w:rPr>
            <w:rStyle w:val="Hyperlink"/>
          </w:rPr>
          <w:t>Table 29: LWM2M Server Object [2]</w:t>
        </w:r>
        <w:r>
          <w:rPr>
            <w:webHidden/>
          </w:rPr>
          <w:tab/>
        </w:r>
        <w:r>
          <w:rPr>
            <w:webHidden/>
          </w:rPr>
          <w:fldChar w:fldCharType="begin"/>
        </w:r>
        <w:r>
          <w:rPr>
            <w:webHidden/>
          </w:rPr>
          <w:instrText xml:space="preserve"> PAGEREF _Toc390937112 \h </w:instrText>
        </w:r>
        <w:r>
          <w:rPr>
            <w:webHidden/>
          </w:rPr>
        </w:r>
        <w:r>
          <w:rPr>
            <w:webHidden/>
          </w:rPr>
          <w:fldChar w:fldCharType="separate"/>
        </w:r>
        <w:r>
          <w:rPr>
            <w:webHidden/>
          </w:rPr>
          <w:t>97</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3" w:history="1">
        <w:r w:rsidRPr="00370DEC">
          <w:rPr>
            <w:rStyle w:val="Hyperlink"/>
          </w:rPr>
          <w:t xml:space="preserve">Table 30: Access Control Object [0] (for the </w:t>
        </w:r>
        <w:r w:rsidRPr="00370DEC">
          <w:rPr>
            <w:rStyle w:val="Hyperlink"/>
            <w:lang w:eastAsia="ko-KR"/>
          </w:rPr>
          <w:t>LWM2M Server</w:t>
        </w:r>
        <w:r w:rsidRPr="00370DEC">
          <w:rPr>
            <w:rStyle w:val="Hyperlink"/>
          </w:rPr>
          <w:t xml:space="preserve"> Object)</w:t>
        </w:r>
        <w:r>
          <w:rPr>
            <w:webHidden/>
          </w:rPr>
          <w:tab/>
        </w:r>
        <w:r>
          <w:rPr>
            <w:webHidden/>
          </w:rPr>
          <w:fldChar w:fldCharType="begin"/>
        </w:r>
        <w:r>
          <w:rPr>
            <w:webHidden/>
          </w:rPr>
          <w:instrText xml:space="preserve"> PAGEREF _Toc390937113 \h </w:instrText>
        </w:r>
        <w:r>
          <w:rPr>
            <w:webHidden/>
          </w:rPr>
        </w:r>
        <w:r>
          <w:rPr>
            <w:webHidden/>
          </w:rPr>
          <w:fldChar w:fldCharType="separate"/>
        </w:r>
        <w:r>
          <w:rPr>
            <w:webHidden/>
          </w:rPr>
          <w:t>98</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4" w:history="1">
        <w:r w:rsidRPr="00370DEC">
          <w:rPr>
            <w:rStyle w:val="Hyperlink"/>
          </w:rPr>
          <w:t>Table 31: Access Control Object [</w:t>
        </w:r>
        <w:r w:rsidRPr="00370DEC">
          <w:rPr>
            <w:rStyle w:val="Hyperlink"/>
            <w:lang w:eastAsia="ko-KR"/>
          </w:rPr>
          <w:t>1</w:t>
        </w:r>
        <w:r w:rsidRPr="00370DEC">
          <w:rPr>
            <w:rStyle w:val="Hyperlink"/>
          </w:rPr>
          <w:t xml:space="preserve">] (for the </w:t>
        </w:r>
        <w:r w:rsidRPr="00370DEC">
          <w:rPr>
            <w:rStyle w:val="Hyperlink"/>
            <w:lang w:eastAsia="ko-KR"/>
          </w:rPr>
          <w:t>LWM2M Server</w:t>
        </w:r>
        <w:r w:rsidRPr="00370DEC">
          <w:rPr>
            <w:rStyle w:val="Hyperlink"/>
          </w:rPr>
          <w:t xml:space="preserve"> Object)</w:t>
        </w:r>
        <w:r>
          <w:rPr>
            <w:webHidden/>
          </w:rPr>
          <w:tab/>
        </w:r>
        <w:r>
          <w:rPr>
            <w:webHidden/>
          </w:rPr>
          <w:fldChar w:fldCharType="begin"/>
        </w:r>
        <w:r>
          <w:rPr>
            <w:webHidden/>
          </w:rPr>
          <w:instrText xml:space="preserve"> PAGEREF _Toc390937114 \h </w:instrText>
        </w:r>
        <w:r>
          <w:rPr>
            <w:webHidden/>
          </w:rPr>
        </w:r>
        <w:r>
          <w:rPr>
            <w:webHidden/>
          </w:rPr>
          <w:fldChar w:fldCharType="separate"/>
        </w:r>
        <w:r>
          <w:rPr>
            <w:webHidden/>
          </w:rPr>
          <w:t>98</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5" w:history="1">
        <w:r w:rsidRPr="00370DEC">
          <w:rPr>
            <w:rStyle w:val="Hyperlink"/>
          </w:rPr>
          <w:t>Table 32: Access Control Object [2] (for the Device Object)</w:t>
        </w:r>
        <w:r>
          <w:rPr>
            <w:webHidden/>
          </w:rPr>
          <w:tab/>
        </w:r>
        <w:r>
          <w:rPr>
            <w:webHidden/>
          </w:rPr>
          <w:fldChar w:fldCharType="begin"/>
        </w:r>
        <w:r>
          <w:rPr>
            <w:webHidden/>
          </w:rPr>
          <w:instrText xml:space="preserve"> PAGEREF _Toc390937115 \h </w:instrText>
        </w:r>
        <w:r>
          <w:rPr>
            <w:webHidden/>
          </w:rPr>
        </w:r>
        <w:r>
          <w:rPr>
            <w:webHidden/>
          </w:rPr>
          <w:fldChar w:fldCharType="separate"/>
        </w:r>
        <w:r>
          <w:rPr>
            <w:webHidden/>
          </w:rPr>
          <w:t>98</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6" w:history="1">
        <w:r w:rsidRPr="00370DEC">
          <w:rPr>
            <w:rStyle w:val="Hyperlink"/>
          </w:rPr>
          <w:t>Table 33: Access Control Object [3] (for the Connectivity Monitoring Object)</w:t>
        </w:r>
        <w:r>
          <w:rPr>
            <w:webHidden/>
          </w:rPr>
          <w:tab/>
        </w:r>
        <w:r>
          <w:rPr>
            <w:webHidden/>
          </w:rPr>
          <w:fldChar w:fldCharType="begin"/>
        </w:r>
        <w:r>
          <w:rPr>
            <w:webHidden/>
          </w:rPr>
          <w:instrText xml:space="preserve"> PAGEREF _Toc390937116 \h </w:instrText>
        </w:r>
        <w:r>
          <w:rPr>
            <w:webHidden/>
          </w:rPr>
        </w:r>
        <w:r>
          <w:rPr>
            <w:webHidden/>
          </w:rPr>
          <w:fldChar w:fldCharType="separate"/>
        </w:r>
        <w:r>
          <w:rPr>
            <w:webHidden/>
          </w:rPr>
          <w:t>99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7" w:history="1">
        <w:r w:rsidRPr="00370DEC">
          <w:rPr>
            <w:rStyle w:val="Hyperlink"/>
          </w:rPr>
          <w:t>Table 34: Access Control Object [4] (for the Firmware Update Object)</w:t>
        </w:r>
        <w:r>
          <w:rPr>
            <w:webHidden/>
          </w:rPr>
          <w:tab/>
        </w:r>
        <w:r>
          <w:rPr>
            <w:webHidden/>
          </w:rPr>
          <w:fldChar w:fldCharType="begin"/>
        </w:r>
        <w:r>
          <w:rPr>
            <w:webHidden/>
          </w:rPr>
          <w:instrText xml:space="preserve"> PAGEREF _Toc390937117 \h </w:instrText>
        </w:r>
        <w:r>
          <w:rPr>
            <w:webHidden/>
          </w:rPr>
        </w:r>
        <w:r>
          <w:rPr>
            <w:webHidden/>
          </w:rPr>
          <w:fldChar w:fldCharType="separate"/>
        </w:r>
        <w:r>
          <w:rPr>
            <w:webHidden/>
          </w:rPr>
          <w:t>99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8" w:history="1">
        <w:r w:rsidRPr="00370DEC">
          <w:rPr>
            <w:rStyle w:val="Hyperlink"/>
          </w:rPr>
          <w:t>Table 35: Device Object</w:t>
        </w:r>
        <w:r>
          <w:rPr>
            <w:webHidden/>
          </w:rPr>
          <w:tab/>
        </w:r>
        <w:r>
          <w:rPr>
            <w:webHidden/>
          </w:rPr>
          <w:fldChar w:fldCharType="begin"/>
        </w:r>
        <w:r>
          <w:rPr>
            <w:webHidden/>
          </w:rPr>
          <w:instrText xml:space="preserve"> PAGEREF _Toc390937118 \h </w:instrText>
        </w:r>
        <w:r>
          <w:rPr>
            <w:webHidden/>
          </w:rPr>
        </w:r>
        <w:r>
          <w:rPr>
            <w:webHidden/>
          </w:rPr>
          <w:fldChar w:fldCharType="separate"/>
        </w:r>
        <w:r>
          <w:rPr>
            <w:webHidden/>
          </w:rPr>
          <w:t>99</w:t>
        </w:r>
        <w:r>
          <w:rPr>
            <w:webHidden/>
          </w:rPr>
          <w:fldChar w:fldCharType="end"/>
        </w:r>
      </w:hyperlink>
    </w:p>
    <w:p w:rsidR="00955F7D" w:rsidRDefault="00955F7D">
      <w:pPr>
        <w:pStyle w:val="TableofFigures"/>
        <w:rPr>
          <w:rFonts w:asciiTheme="minorHAnsi" w:eastAsiaTheme="minorEastAsia" w:hAnsiTheme="minorHAnsi" w:cstheme="minorBidi"/>
          <w:b w:val="0"/>
          <w:bCs w:val="0"/>
          <w:sz w:val="22"/>
          <w:szCs w:val="22"/>
          <w:lang w:eastAsia="en-GB"/>
        </w:rPr>
      </w:pPr>
      <w:hyperlink w:anchor="_Toc390937119" w:history="1">
        <w:r w:rsidRPr="00370DEC">
          <w:rPr>
            <w:rStyle w:val="Hyperlink"/>
          </w:rPr>
          <w:t>Table 36: Connectivity Monitoring Object</w:t>
        </w:r>
        <w:r>
          <w:rPr>
            <w:webHidden/>
          </w:rPr>
          <w:tab/>
        </w:r>
        <w:r>
          <w:rPr>
            <w:webHidden/>
          </w:rPr>
          <w:fldChar w:fldCharType="begin"/>
        </w:r>
        <w:r>
          <w:rPr>
            <w:webHidden/>
          </w:rPr>
          <w:instrText xml:space="preserve"> PAGEREF _Toc390937119 \h </w:instrText>
        </w:r>
        <w:r>
          <w:rPr>
            <w:webHidden/>
          </w:rPr>
        </w:r>
        <w:r>
          <w:rPr>
            <w:webHidden/>
          </w:rPr>
          <w:fldChar w:fldCharType="separate"/>
        </w:r>
        <w:r>
          <w:rPr>
            <w:webHidden/>
          </w:rPr>
          <w:t>100</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90937152"/>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90937153"/>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51149235"/>
      <w:bookmarkStart w:id="14" w:name="_Toc390937154"/>
      <w:r w:rsidRPr="008E7BB2">
        <w:t>Normative References</w:t>
      </w:r>
      <w:bookmarkEnd w:id="10"/>
      <w:bookmarkEnd w:id="11"/>
      <w:bookmarkEnd w:id="12"/>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CD1C8E">
              <w:rPr>
                <w:sz w:val="18"/>
                <w:szCs w:val="18"/>
                <w:lang w:val="en-US" w:eastAsia="zh-CN"/>
              </w:rPr>
              <w:t xml:space="preserve">, </w:t>
            </w:r>
            <w:r w:rsidRPr="00416B27">
              <w:rPr>
                <w:sz w:val="18"/>
                <w:szCs w:val="18"/>
                <w:lang w:val="en-US" w:eastAsia="zh-CN"/>
              </w:rPr>
              <w:t>M. Vial</w:t>
            </w:r>
            <w:r w:rsidRPr="00CD1C8E">
              <w:rPr>
                <w:sz w:val="18"/>
                <w:szCs w:val="18"/>
                <w:lang w:val="en-US" w:eastAsia="zh-CN"/>
              </w:rPr>
              <w:t xml:space="preserve">, </w:t>
            </w:r>
            <w:r w:rsidRPr="00416B27">
              <w:rPr>
                <w:sz w:val="18"/>
                <w:szCs w:val="18"/>
                <w:lang w:val="en-US" w:eastAsia="zh-CN"/>
              </w:rPr>
              <w:t>“CoRE Interfaces”</w:t>
            </w:r>
            <w:r w:rsidRPr="00CD1C8E">
              <w:rPr>
                <w:sz w:val="18"/>
                <w:szCs w:val="18"/>
                <w:lang w:val="en-US" w:eastAsia="zh-CN"/>
              </w:rPr>
              <w:t xml:space="preserve">, </w:t>
            </w:r>
            <w:r w:rsidRPr="00416B27">
              <w:rPr>
                <w:sz w:val="18"/>
                <w:szCs w:val="18"/>
                <w:lang w:val="en-US" w:eastAsia="zh-CN"/>
              </w:rPr>
              <w:t>draft-ietf-core-interfaces-01</w:t>
            </w:r>
            <w:r w:rsidRPr="00CD1C8E">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CD1C8E">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hyperlink r:id="rId13" w:history="1">
              <w:r w:rsidR="00F43A16" w:rsidRPr="00CD1C8E">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CD1C8E"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CD1C8E">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CD1C8E">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CD1C8E">
              <w:rPr>
                <w:sz w:val="18"/>
                <w:szCs w:val="18"/>
                <w:lang w:eastAsia="zh-CN"/>
              </w:rPr>
              <w:t>1</w:t>
            </w:r>
            <w:r w:rsidR="00EE4DAD" w:rsidRPr="00CD1C8E">
              <w:rPr>
                <w:sz w:val="18"/>
                <w:szCs w:val="18"/>
              </w:rPr>
              <w:t>_</w:t>
            </w:r>
            <w:r w:rsidR="00EE4DAD" w:rsidRPr="00CD1C8E">
              <w:rPr>
                <w:sz w:val="18"/>
                <w:szCs w:val="18"/>
                <w:lang w:eastAsia="zh-CN"/>
              </w:rPr>
              <w:t>0</w:t>
            </w:r>
            <w:r w:rsidR="00EE4DAD" w:rsidRPr="00CD1C8E">
              <w:rPr>
                <w:sz w:val="18"/>
                <w:szCs w:val="18"/>
              </w:rPr>
              <w:t>,</w:t>
            </w:r>
            <w:r w:rsidR="00EE4DAD" w:rsidRPr="00CD1C8E">
              <w:rPr>
                <w:rFonts w:eastAsia="Malgun Gothic"/>
                <w:sz w:val="18"/>
                <w:szCs w:val="18"/>
                <w:lang w:eastAsia="ko-KR"/>
              </w:rPr>
              <w:t xml:space="preserve"> </w:t>
            </w:r>
            <w:hyperlink r:id="rId16" w:history="1">
              <w:r w:rsidR="00EE4DAD" w:rsidRPr="00CD1C8E">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hyperlink r:id="rId17" w:history="1">
              <w:r w:rsidR="00EE4DAD" w:rsidRPr="00CD1C8E">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CD1C8E">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CD1C8E">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CD1C8E">
                <w:rPr>
                  <w:rStyle w:val="Hyperlink"/>
                  <w:sz w:val="18"/>
                  <w:szCs w:val="18"/>
                </w:rPr>
                <w:t>URL:http://www.ietf.org/rfc/rfc</w:t>
              </w:r>
              <w:r w:rsidR="00EE4DAD" w:rsidRPr="00CD1C8E">
                <w:rPr>
                  <w:rStyle w:val="Hyperlink"/>
                  <w:rFonts w:eastAsia="MS Mincho"/>
                  <w:sz w:val="18"/>
                  <w:szCs w:val="18"/>
                  <w:lang w:eastAsia="ja-JP"/>
                </w:rPr>
                <w:t>4122</w:t>
              </w:r>
              <w:r w:rsidR="00EE4DAD" w:rsidRPr="00CD1C8E">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CD1C8E">
                <w:rPr>
                  <w:rStyle w:val="Hyperlink"/>
                  <w:rFonts w:ascii="Times New Roman" w:hAnsi="Times New Roman" w:cs="Times New Roman"/>
                  <w:sz w:val="18"/>
                  <w:szCs w:val="18"/>
                </w:rPr>
                <w:t>RFC 6347</w:t>
              </w:r>
            </w:hyperlink>
            <w:r w:rsidR="00EE4DAD" w:rsidRPr="00CD1C8E">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90937155"/>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CD1C8E"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CD1C8E">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CD1C8E">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CD1C8E">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90937156"/>
      <w:r w:rsidRPr="008E7BB2">
        <w:lastRenderedPageBreak/>
        <w:t>Terminology and Conventions</w:t>
      </w:r>
      <w:bookmarkEnd w:id="13"/>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Ref511812783"/>
      <w:bookmarkStart w:id="28" w:name="_Toc51149239"/>
      <w:bookmarkStart w:id="29" w:name="_Toc390937157"/>
      <w:r w:rsidRPr="008E7BB2">
        <w:t>Conventions</w:t>
      </w:r>
      <w:bookmarkEnd w:id="24"/>
      <w:bookmarkEnd w:id="25"/>
      <w:bookmarkEnd w:id="26"/>
      <w:bookmarkEnd w:id="2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90937158"/>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90937159"/>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90937160"/>
      <w:r w:rsidRPr="008E7BB2">
        <w:lastRenderedPageBreak/>
        <w:t>Introduction</w:t>
      </w:r>
      <w:bookmarkEnd w:id="27"/>
      <w:bookmarkEnd w:id="28"/>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3DC193E8" wp14:editId="4653ED5E">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90937121"/>
      <w:r>
        <w:t xml:space="preserve">Figure </w:t>
      </w:r>
      <w:fldSimple w:instr=" SEQ Figure \* ARABIC ">
        <w:r w:rsidR="00D304AB">
          <w:rPr>
            <w:noProof/>
          </w:rPr>
          <w:t>1</w:t>
        </w:r>
      </w:fldSimple>
      <w:bookmarkEnd w:id="41"/>
      <w:r w:rsidRPr="00010059">
        <w:t>: The overall architecture of the LWM2M Enabler.</w:t>
      </w:r>
      <w:bookmarkEnd w:id="42"/>
    </w:p>
    <w:p w:rsidR="001431CF" w:rsidRDefault="0076683F" w:rsidP="00D40ACA">
      <w:pPr>
        <w:pStyle w:val="Caption"/>
      </w:pPr>
      <w:r w:rsidRPr="00D40ACA">
        <w:rPr>
          <w:noProof/>
          <w:lang w:eastAsia="en-GB"/>
        </w:rPr>
        <w:lastRenderedPageBreak/>
        <w:drawing>
          <wp:inline distT="0" distB="0" distL="0" distR="0" wp14:anchorId="1CC610EF" wp14:editId="758455DF">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90937122"/>
      <w:r>
        <w:t xml:space="preserve">Figure </w:t>
      </w:r>
      <w:fldSimple w:instr=" SEQ Figure \* ARABIC ">
        <w:r w:rsidR="00D304AB">
          <w:rPr>
            <w:noProof/>
          </w:rPr>
          <w:t>2</w:t>
        </w:r>
      </w:fldSimple>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90937161"/>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90937162"/>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CD1C8E">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70DF3CED" wp14:editId="3F31461C">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90937123"/>
      <w:r>
        <w:t xml:space="preserve">Figure </w:t>
      </w:r>
      <w:fldSimple w:instr=" SEQ Figure \* ARABIC ">
        <w:r w:rsidR="00D304AB">
          <w:rPr>
            <w:noProof/>
          </w:rPr>
          <w:t>3</w:t>
        </w:r>
      </w:fldSimple>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CD1C8E">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605B7D4E" wp14:editId="30E31113">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90937124"/>
      <w:r>
        <w:t xml:space="preserve">Figure </w:t>
      </w:r>
      <w:fldSimple w:instr=" SEQ Figure \* ARABIC ">
        <w:r w:rsidR="00D304AB">
          <w:rPr>
            <w:noProof/>
          </w:rPr>
          <w:t>4</w:t>
        </w:r>
      </w:fldSimple>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eastAsia="en-GB"/>
        </w:rPr>
        <w:drawing>
          <wp:inline distT="0" distB="0" distL="0" distR="0" wp14:anchorId="1212C36C" wp14:editId="74DFBE94">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90937125"/>
      <w:r>
        <w:t xml:space="preserve">Figure </w:t>
      </w:r>
      <w:fldSimple w:instr=" SEQ Figure \* ARABIC ">
        <w:r w:rsidR="00D304AB">
          <w:rPr>
            <w:noProof/>
          </w:rPr>
          <w:t>5</w:t>
        </w:r>
      </w:fldSimple>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469F2462" wp14:editId="62439DBD">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90937126"/>
      <w:r>
        <w:t xml:space="preserve">Figure </w:t>
      </w:r>
      <w:fldSimple w:instr=" SEQ Figure \* ARABIC ">
        <w:r w:rsidR="00D304AB">
          <w:rPr>
            <w:noProof/>
          </w:rPr>
          <w:t>6</w:t>
        </w:r>
      </w:fldSimple>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CD1C8E">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90937084"/>
      <w:bookmarkEnd w:id="60"/>
      <w:r>
        <w:t xml:space="preserve">Table </w:t>
      </w:r>
      <w:fldSimple w:instr=" SEQ Table \* ARABIC ">
        <w:r w:rsidR="00CD7519">
          <w:rPr>
            <w:noProof/>
          </w:rPr>
          <w:t>1</w:t>
        </w:r>
      </w:fldSimple>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90937163"/>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90937164"/>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90937085"/>
      <w:r>
        <w:t xml:space="preserve">Table </w:t>
      </w:r>
      <w:fldSimple w:instr=" SEQ Table \* ARABIC ">
        <w:r w:rsidR="00CD7519">
          <w:rPr>
            <w:noProof/>
          </w:rPr>
          <w:t>2</w:t>
        </w:r>
      </w:fldSimple>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90937165"/>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57074934" wp14:editId="4D903F29">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90937127"/>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31D3D79F" wp14:editId="2703AC6E">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90937128"/>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90937166"/>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90937167"/>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90937168"/>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52FABE3E" wp14:editId="786138E5">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90937129"/>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90937169"/>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90937086"/>
      <w:r>
        <w:t xml:space="preserve">Table </w:t>
      </w:r>
      <w:fldSimple w:instr=" SEQ Table \* ARABIC ">
        <w:r w:rsidR="00CD7519">
          <w:rPr>
            <w:noProof/>
          </w:rPr>
          <w:t>3</w:t>
        </w:r>
      </w:fldSimple>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90937087"/>
      <w:r>
        <w:t xml:space="preserve">Table </w:t>
      </w:r>
      <w:fldSimple w:instr=" SEQ Table \* ARABIC ">
        <w:r w:rsidR="00CD7519">
          <w:rPr>
            <w:noProof/>
          </w:rPr>
          <w:t>4</w:t>
        </w:r>
      </w:fldSimple>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90937170"/>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90937088"/>
      <w:r>
        <w:t xml:space="preserve">Table </w:t>
      </w:r>
      <w:fldSimple w:instr=" SEQ Table \* ARABIC ">
        <w:r w:rsidR="00CD7519">
          <w:rPr>
            <w:noProof/>
          </w:rPr>
          <w:t>5</w:t>
        </w:r>
      </w:fldSimple>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90937171"/>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90937172"/>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44D0AA5E" wp14:editId="1424B7AF">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9093713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90937173"/>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90937089"/>
      <w:r>
        <w:t xml:space="preserve">Table </w:t>
      </w:r>
      <w:fldSimple w:instr=" SEQ Table \* ARABIC ">
        <w:r w:rsidR="00CD7519">
          <w:rPr>
            <w:noProof/>
          </w:rPr>
          <w:t>6</w:t>
        </w:r>
      </w:fldSimple>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90937174"/>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90937090"/>
      <w:r>
        <w:t xml:space="preserve">Table </w:t>
      </w:r>
      <w:fldSimple w:instr=" SEQ Table \* ARABIC ">
        <w:r w:rsidR="00CD7519">
          <w:rPr>
            <w:noProof/>
          </w:rPr>
          <w:t>7</w:t>
        </w:r>
      </w:fldSimple>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90937175"/>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90937091"/>
      <w:r>
        <w:t xml:space="preserve">Table </w:t>
      </w:r>
      <w:fldSimple w:instr=" SEQ Table \* ARABIC ">
        <w:r w:rsidR="00CD7519">
          <w:rPr>
            <w:noProof/>
          </w:rPr>
          <w:t>8</w:t>
        </w:r>
      </w:fldSimple>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90937176"/>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90937092"/>
      <w:r>
        <w:t xml:space="preserve">Table </w:t>
      </w:r>
      <w:fldSimple w:instr=" SEQ Table \* ARABIC ">
        <w:r w:rsidR="00CD7519">
          <w:rPr>
            <w:noProof/>
          </w:rPr>
          <w:t>9</w:t>
        </w:r>
      </w:fldSimple>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90937177"/>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90937093"/>
      <w:r>
        <w:t xml:space="preserve">Table </w:t>
      </w:r>
      <w:fldSimple w:instr=" SEQ Table \* ARABIC ">
        <w:r w:rsidR="00CD7519">
          <w:rPr>
            <w:noProof/>
          </w:rPr>
          <w:t>10</w:t>
        </w:r>
      </w:fldSimple>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90937178"/>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90937094"/>
      <w:r>
        <w:t xml:space="preserve">Table </w:t>
      </w:r>
      <w:fldSimple w:instr=" SEQ Table \* ARABIC ">
        <w:r w:rsidR="00CD7519">
          <w:rPr>
            <w:noProof/>
          </w:rPr>
          <w:t>11</w:t>
        </w:r>
      </w:fldSimple>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90937179"/>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90937095"/>
      <w:r>
        <w:t xml:space="preserve">Table </w:t>
      </w:r>
      <w:fldSimple w:instr=" SEQ Table \* ARABIC ">
        <w:r w:rsidR="00CD7519">
          <w:rPr>
            <w:noProof/>
          </w:rPr>
          <w:t>12</w:t>
        </w:r>
      </w:fldSimple>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90937180"/>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5FA77EC0" wp14:editId="37B68536">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90937131"/>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90937181"/>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90937096"/>
      <w:r>
        <w:t xml:space="preserve">Table </w:t>
      </w:r>
      <w:fldSimple w:instr=" SEQ Table \* ARABIC ">
        <w:r w:rsidR="00CD7519">
          <w:rPr>
            <w:noProof/>
          </w:rPr>
          <w:t>13</w:t>
        </w:r>
      </w:fldSimple>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90937182"/>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90937097"/>
      <w:r>
        <w:t xml:space="preserve">Table </w:t>
      </w:r>
      <w:fldSimple w:instr=" SEQ Table \* ARABIC ">
        <w:r w:rsidR="00CD7519">
          <w:rPr>
            <w:noProof/>
          </w:rPr>
          <w:t>14</w:t>
        </w:r>
      </w:fldSimple>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70212CF3" wp14:editId="43C6594B">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90937132"/>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90937183"/>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90937184"/>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90937185"/>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2B5C6531" wp14:editId="12A2E591">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90937133"/>
      <w:r>
        <w:t xml:space="preserve">Figure </w:t>
      </w:r>
      <w:fldSimple w:instr=" SEQ Figure \* ARABIC ">
        <w:r w:rsidR="00D304AB">
          <w:rPr>
            <w:noProof/>
          </w:rPr>
          <w:t>13</w:t>
        </w:r>
      </w:fldSimple>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0E4D9A36" wp14:editId="5221B560">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90937134"/>
      <w:r>
        <w:t xml:space="preserve">Figure </w:t>
      </w:r>
      <w:fldSimple w:instr=" SEQ Figure \* ARABIC ">
        <w:r w:rsidR="00D304AB">
          <w:rPr>
            <w:noProof/>
          </w:rPr>
          <w:t>14</w:t>
        </w:r>
      </w:fldSimple>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90937186"/>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90937098"/>
      <w:r>
        <w:t xml:space="preserve">Table </w:t>
      </w:r>
      <w:fldSimple w:instr=" SEQ Table \* ARABIC ">
        <w:r w:rsidR="00CD7519">
          <w:rPr>
            <w:noProof/>
          </w:rPr>
          <w:t>15</w:t>
        </w:r>
      </w:fldSimple>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90937187"/>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90937188"/>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90937189"/>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90937190"/>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90937191"/>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90937192"/>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1431CF" w:rsidP="00D40ACA">
      <w:pPr>
        <w:pStyle w:val="Caption"/>
      </w:pPr>
      <w:bookmarkStart w:id="287" w:name="_Ref368310482"/>
      <w:bookmarkStart w:id="288" w:name="_Toc390937099"/>
      <w:r>
        <w:t xml:space="preserve">Table </w:t>
      </w:r>
      <w:fldSimple w:instr=" SEQ Table \* ARABIC ">
        <w:r w:rsidR="00CD7519">
          <w:rPr>
            <w:noProof/>
          </w:rPr>
          <w:t>16</w:t>
        </w:r>
      </w:fldSimple>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723800B5" wp14:editId="698021FA">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90937135"/>
      <w:r>
        <w:t xml:space="preserve">Figure </w:t>
      </w:r>
      <w:fldSimple w:instr=" SEQ Figure \* ARABIC ">
        <w:r w:rsidR="00D304AB">
          <w:rPr>
            <w:noProof/>
          </w:rPr>
          <w:t>15</w:t>
        </w:r>
      </w:fldSimple>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90937193"/>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90937100"/>
      <w:r>
        <w:t xml:space="preserve">Table </w:t>
      </w:r>
      <w:fldSimple w:instr=" SEQ Table \* ARABIC ">
        <w:r w:rsidR="00CD7519">
          <w:rPr>
            <w:noProof/>
          </w:rPr>
          <w:t>17</w:t>
        </w:r>
      </w:fldSimple>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90937194"/>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90937195"/>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90937196"/>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90937197"/>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90937198"/>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90937199"/>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90937200"/>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90937201"/>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90937202"/>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CD1C8E">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CD1C8E">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90937203"/>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90937204"/>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64679057" r:id="rId41"/>
        </w:object>
      </w:r>
    </w:p>
    <w:p w:rsidR="00C40931" w:rsidRDefault="001431CF" w:rsidP="00D40ACA">
      <w:pPr>
        <w:pStyle w:val="Caption"/>
      </w:pPr>
      <w:bookmarkStart w:id="350" w:name="_Toc390937136"/>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90937205"/>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9093720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90937207"/>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90937208"/>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90937209"/>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90937210"/>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90937101"/>
      <w:r>
        <w:t xml:space="preserve">Table </w:t>
      </w:r>
      <w:fldSimple w:instr=" SEQ Table \* ARABIC ">
        <w:r w:rsidR="00CD7519">
          <w:rPr>
            <w:noProof/>
          </w:rPr>
          <w:t>18</w:t>
        </w:r>
      </w:fldSimple>
      <w:r w:rsidRPr="00251E94">
        <w:t>: Operation to Method and URI Mapping</w:t>
      </w:r>
      <w:bookmarkEnd w:id="381"/>
    </w:p>
    <w:p w:rsidR="001431CF" w:rsidRDefault="008C5DA1" w:rsidP="001431CF">
      <w:pPr>
        <w:pStyle w:val="AltNormal"/>
        <w:keepNext/>
        <w:jc w:val="center"/>
      </w:pPr>
      <w:r w:rsidRPr="00D40ACA">
        <w:rPr>
          <w:noProof/>
          <w:lang w:eastAsia="en-GB"/>
        </w:rPr>
        <w:drawing>
          <wp:inline distT="0" distB="0" distL="0" distR="0" wp14:anchorId="73A4682E" wp14:editId="053DB04A">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90937137"/>
      <w:r>
        <w:t xml:space="preserve">Figure </w:t>
      </w:r>
      <w:fldSimple w:instr=" SEQ Figure \* ARABIC ">
        <w:r w:rsidR="00D304AB">
          <w:rPr>
            <w:noProof/>
          </w:rPr>
          <w:t>17</w:t>
        </w:r>
      </w:fldSimple>
      <w:r w:rsidRPr="00082D70">
        <w:t>: Example of Client initiated Bootstrap exchange.</w:t>
      </w:r>
      <w:bookmarkEnd w:id="382"/>
    </w:p>
    <w:p w:rsidR="001431CF" w:rsidRDefault="008C5DA1" w:rsidP="001431CF">
      <w:pPr>
        <w:keepNext/>
        <w:jc w:val="center"/>
      </w:pPr>
      <w:r w:rsidRPr="00D40ACA">
        <w:rPr>
          <w:noProof/>
          <w:lang w:eastAsia="en-GB"/>
        </w:rPr>
        <w:lastRenderedPageBreak/>
        <w:drawing>
          <wp:inline distT="0" distB="0" distL="0" distR="0" wp14:anchorId="2AA0B8DD" wp14:editId="72E0AFAD">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90937138"/>
      <w:r>
        <w:t xml:space="preserve">Figure </w:t>
      </w:r>
      <w:fldSimple w:instr=" SEQ Figure \* ARABIC ">
        <w:r w:rsidR="00D304AB">
          <w:rPr>
            <w:noProof/>
          </w:rPr>
          <w:t>18</w:t>
        </w:r>
      </w:fldSimple>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90937211"/>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90937102"/>
      <w:r>
        <w:t xml:space="preserve">Table </w:t>
      </w:r>
      <w:fldSimple w:instr=" SEQ Table \* ARABIC ">
        <w:r w:rsidR="00CD7519">
          <w:rPr>
            <w:noProof/>
          </w:rPr>
          <w:t>19</w:t>
        </w:r>
      </w:fldSimple>
      <w:bookmarkEnd w:id="387"/>
      <w:r w:rsidRPr="00615CCD">
        <w:t>: Operation to Method and URI Mapping</w:t>
      </w:r>
      <w:bookmarkEnd w:id="388"/>
    </w:p>
    <w:p w:rsidR="001431CF" w:rsidRDefault="00830844" w:rsidP="001431CF">
      <w:pPr>
        <w:keepNext/>
        <w:jc w:val="center"/>
      </w:pPr>
      <w:r w:rsidRPr="008E7BB2">
        <w:rPr>
          <w:noProof/>
          <w:lang w:eastAsia="en-GB"/>
        </w:rPr>
        <w:lastRenderedPageBreak/>
        <w:drawing>
          <wp:inline distT="0" distB="0" distL="0" distR="0" wp14:anchorId="30C0854C" wp14:editId="64C67B6A">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90937139"/>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90937212"/>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90937103"/>
      <w:r>
        <w:t xml:space="preserve">Table </w:t>
      </w:r>
      <w:fldSimple w:instr=" SEQ Table \* ARABIC ">
        <w:r w:rsidR="00CD7519">
          <w:rPr>
            <w:noProof/>
          </w:rPr>
          <w:t>20</w:t>
        </w:r>
      </w:fldSimple>
      <w:r w:rsidRPr="00BA13A9">
        <w:t>:  Operation to Method Mapping</w:t>
      </w:r>
      <w:bookmarkEnd w:id="393"/>
    </w:p>
    <w:p w:rsidR="001431CF" w:rsidRDefault="00CA63AC" w:rsidP="001431CF">
      <w:pPr>
        <w:keepNext/>
        <w:jc w:val="center"/>
      </w:pPr>
      <w:r w:rsidRPr="00D40ACA">
        <w:rPr>
          <w:noProof/>
          <w:lang w:eastAsia="en-GB"/>
        </w:rPr>
        <w:lastRenderedPageBreak/>
        <w:drawing>
          <wp:inline distT="0" distB="0" distL="0" distR="0" wp14:anchorId="2D79844D" wp14:editId="29D53BF1">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90937140"/>
      <w:r>
        <w:t xml:space="preserve">Figure </w:t>
      </w:r>
      <w:fldSimple w:instr=" SEQ Figure \* ARABIC ">
        <w:r w:rsidR="00D304AB">
          <w:rPr>
            <w:noProof/>
          </w:rPr>
          <w:t>20</w:t>
        </w:r>
      </w:fldSimple>
      <w:r w:rsidRPr="00D87D39">
        <w:t>: Example of Device Management &amp; Service Enablement interface exchanges.</w:t>
      </w:r>
      <w:bookmarkEnd w:id="394"/>
    </w:p>
    <w:p w:rsidR="001431CF" w:rsidRDefault="00CA63AC" w:rsidP="001431CF">
      <w:pPr>
        <w:keepNext/>
        <w:jc w:val="center"/>
      </w:pPr>
      <w:r w:rsidRPr="00D40ACA">
        <w:rPr>
          <w:noProof/>
          <w:lang w:eastAsia="en-GB"/>
        </w:rPr>
        <w:drawing>
          <wp:inline distT="0" distB="0" distL="0" distR="0" wp14:anchorId="74694857" wp14:editId="06092FDD">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90937141"/>
      <w:r>
        <w:t xml:space="preserve">Figure </w:t>
      </w:r>
      <w:fldSimple w:instr=" SEQ Figure \* ARABIC ">
        <w:r w:rsidR="00D304AB">
          <w:rPr>
            <w:noProof/>
          </w:rPr>
          <w:t>21</w:t>
        </w:r>
      </w:fldSimple>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90937213"/>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90937104"/>
      <w:r>
        <w:t xml:space="preserve">Table </w:t>
      </w:r>
      <w:fldSimple w:instr=" SEQ Table \* ARABIC ">
        <w:r w:rsidR="00CD7519">
          <w:rPr>
            <w:noProof/>
          </w:rPr>
          <w:t>21</w:t>
        </w:r>
      </w:fldSimple>
      <w:r w:rsidRPr="001A1749">
        <w:t>: Operation to Method Mapping</w:t>
      </w:r>
      <w:bookmarkEnd w:id="399"/>
    </w:p>
    <w:p w:rsidR="001431CF" w:rsidRDefault="00EA532C" w:rsidP="001431CF">
      <w:pPr>
        <w:keepNext/>
        <w:jc w:val="center"/>
      </w:pPr>
      <w:r w:rsidRPr="00D40ACA">
        <w:rPr>
          <w:noProof/>
          <w:lang w:eastAsia="en-GB"/>
        </w:rPr>
        <w:drawing>
          <wp:inline distT="0" distB="0" distL="0" distR="0" wp14:anchorId="297DE74F" wp14:editId="5E1F9A1D">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90937142"/>
      <w:r>
        <w:t xml:space="preserve">Figure </w:t>
      </w:r>
      <w:fldSimple w:instr=" SEQ Figure \* ARABIC ">
        <w:r w:rsidR="00D304AB">
          <w:rPr>
            <w:noProof/>
          </w:rPr>
          <w:t>22</w:t>
        </w:r>
      </w:fldSimple>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90937214"/>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7D683142" wp14:editId="2136B24E">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90937143"/>
      <w:r>
        <w:t xml:space="preserve">Figure </w:t>
      </w:r>
      <w:fldSimple w:instr=" SEQ Figure \* ARABIC ">
        <w:r w:rsidR="00D304AB">
          <w:rPr>
            <w:noProof/>
          </w:rPr>
          <w:t>23</w:t>
        </w:r>
      </w:fldSimple>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4A632171" wp14:editId="5806D45A">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90937144"/>
      <w:r>
        <w:t xml:space="preserve">Figure </w:t>
      </w:r>
      <w:fldSimple w:instr=" SEQ Figure \* ARABIC ">
        <w:r w:rsidR="00D304AB">
          <w:rPr>
            <w:noProof/>
          </w:rPr>
          <w:t>24</w:t>
        </w:r>
      </w:fldSimple>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90937215"/>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190D548B" wp14:editId="2F7115CA">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90937145"/>
      <w:r>
        <w:t xml:space="preserve">Figure </w:t>
      </w:r>
      <w:fldSimple w:instr=" SEQ Figure \* ARABIC ">
        <w:r w:rsidR="00D304AB">
          <w:rPr>
            <w:noProof/>
          </w:rPr>
          <w:t>25</w:t>
        </w:r>
      </w:fldSimple>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90937216"/>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90937105"/>
      <w:r>
        <w:t xml:space="preserve">Table </w:t>
      </w:r>
      <w:fldSimple w:instr=" SEQ Table \* ARABIC ">
        <w:r w:rsidR="00CD7519">
          <w:rPr>
            <w:noProof/>
          </w:rPr>
          <w:t>22</w:t>
        </w:r>
      </w:fldSimple>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90937217"/>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90937218"/>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90937219"/>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90937220"/>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90937221"/>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90937222"/>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955F7D" w:rsidRPr="000071CD">
        <w:trPr>
          <w:cantSplit/>
          <w:jc w:val="center"/>
        </w:trPr>
        <w:tc>
          <w:tcPr>
            <w:tcW w:w="2975" w:type="dxa"/>
            <w:vMerge w:val="restart"/>
          </w:tcPr>
          <w:p w:rsidR="00955F7D" w:rsidRPr="000071CD" w:rsidRDefault="00955F7D" w:rsidP="00BF138B">
            <w:pPr>
              <w:pStyle w:val="TableRow"/>
              <w:rPr>
                <w:sz w:val="16"/>
                <w:szCs w:val="16"/>
                <w:lang w:val="sv-SE"/>
              </w:rPr>
            </w:pPr>
            <w:r>
              <w:rPr>
                <w:sz w:val="16"/>
                <w:szCs w:val="16"/>
                <w:lang w:val="sv-SE"/>
              </w:rPr>
              <w:t>Draft Versions</w:t>
            </w:r>
          </w:p>
          <w:p w:rsidR="00955F7D" w:rsidRPr="00BF138B" w:rsidRDefault="00955F7D"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955F7D" w:rsidRDefault="00955F7D"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955F7D" w:rsidRDefault="00955F7D"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955F7D" w:rsidRDefault="00955F7D" w:rsidP="009A1E58">
            <w:pPr>
              <w:pStyle w:val="TableRow"/>
              <w:rPr>
                <w:color w:val="000000"/>
                <w:sz w:val="16"/>
                <w:szCs w:val="16"/>
              </w:rPr>
            </w:pPr>
            <w:r>
              <w:rPr>
                <w:color w:val="000000"/>
                <w:sz w:val="16"/>
                <w:szCs w:val="16"/>
              </w:rPr>
              <w:t>Incorporated CR:</w:t>
            </w:r>
          </w:p>
          <w:p w:rsidR="00955F7D" w:rsidRDefault="00955F7D"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955F7D" w:rsidRDefault="00955F7D" w:rsidP="009A1E58">
            <w:pPr>
              <w:pStyle w:val="TableRow"/>
              <w:rPr>
                <w:color w:val="000000"/>
                <w:sz w:val="16"/>
                <w:szCs w:val="16"/>
              </w:rPr>
            </w:pPr>
            <w:r>
              <w:rPr>
                <w:color w:val="000000"/>
                <w:sz w:val="16"/>
                <w:szCs w:val="16"/>
              </w:rPr>
              <w:t>Editorial changes</w:t>
            </w:r>
          </w:p>
        </w:tc>
      </w:tr>
      <w:tr w:rsidR="00955F7D" w:rsidRPr="000071CD">
        <w:trPr>
          <w:cantSplit/>
          <w:jc w:val="center"/>
        </w:trPr>
        <w:tc>
          <w:tcPr>
            <w:tcW w:w="2975" w:type="dxa"/>
            <w:vMerge/>
          </w:tcPr>
          <w:p w:rsidR="00955F7D" w:rsidRDefault="00955F7D" w:rsidP="00BF138B">
            <w:pPr>
              <w:pStyle w:val="TableRow"/>
              <w:rPr>
                <w:sz w:val="16"/>
                <w:szCs w:val="16"/>
                <w:lang w:val="sv-SE"/>
              </w:rPr>
            </w:pPr>
          </w:p>
        </w:tc>
        <w:tc>
          <w:tcPr>
            <w:tcW w:w="1170" w:type="dxa"/>
          </w:tcPr>
          <w:p w:rsidR="00955F7D" w:rsidRDefault="00955F7D"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955F7D" w:rsidRDefault="00955F7D"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955F7D" w:rsidRDefault="00955F7D" w:rsidP="009A1E58">
            <w:pPr>
              <w:pStyle w:val="TableRow"/>
              <w:rPr>
                <w:color w:val="000000"/>
                <w:sz w:val="16"/>
                <w:szCs w:val="16"/>
              </w:rPr>
            </w:pPr>
            <w:r>
              <w:rPr>
                <w:color w:val="000000"/>
                <w:sz w:val="16"/>
                <w:szCs w:val="16"/>
              </w:rPr>
              <w:t>Incorporated CR:</w:t>
            </w:r>
          </w:p>
          <w:p w:rsidR="00955F7D" w:rsidRDefault="00955F7D"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955F7D" w:rsidRPr="000071CD">
        <w:trPr>
          <w:cantSplit/>
          <w:jc w:val="center"/>
        </w:trPr>
        <w:tc>
          <w:tcPr>
            <w:tcW w:w="2975" w:type="dxa"/>
            <w:vMerge/>
          </w:tcPr>
          <w:p w:rsidR="00955F7D" w:rsidRDefault="00955F7D" w:rsidP="00BF138B">
            <w:pPr>
              <w:pStyle w:val="TableRow"/>
              <w:rPr>
                <w:sz w:val="16"/>
                <w:szCs w:val="16"/>
                <w:lang w:val="sv-SE"/>
              </w:rPr>
            </w:pPr>
          </w:p>
        </w:tc>
        <w:tc>
          <w:tcPr>
            <w:tcW w:w="1170" w:type="dxa"/>
          </w:tcPr>
          <w:p w:rsidR="00955F7D" w:rsidRDefault="00955F7D"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955F7D" w:rsidRDefault="00955F7D"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955F7D" w:rsidRDefault="00955F7D" w:rsidP="009A1E58">
            <w:pPr>
              <w:pStyle w:val="TableRow"/>
              <w:rPr>
                <w:color w:val="000000"/>
                <w:sz w:val="16"/>
                <w:szCs w:val="16"/>
              </w:rPr>
            </w:pPr>
            <w:r>
              <w:rPr>
                <w:color w:val="000000"/>
                <w:sz w:val="16"/>
                <w:szCs w:val="16"/>
              </w:rPr>
              <w:t>Incorporated CR:</w:t>
            </w:r>
          </w:p>
          <w:p w:rsidR="00955F7D" w:rsidRDefault="00955F7D"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955F7D" w:rsidRPr="000071CD">
        <w:trPr>
          <w:cantSplit/>
          <w:jc w:val="center"/>
        </w:trPr>
        <w:tc>
          <w:tcPr>
            <w:tcW w:w="2975" w:type="dxa"/>
            <w:vMerge/>
          </w:tcPr>
          <w:p w:rsidR="00955F7D" w:rsidRDefault="00955F7D" w:rsidP="00BF138B">
            <w:pPr>
              <w:pStyle w:val="TableRow"/>
              <w:rPr>
                <w:sz w:val="16"/>
                <w:szCs w:val="16"/>
                <w:lang w:val="sv-SE"/>
              </w:rPr>
            </w:pPr>
          </w:p>
        </w:tc>
        <w:tc>
          <w:tcPr>
            <w:tcW w:w="1170" w:type="dxa"/>
          </w:tcPr>
          <w:p w:rsidR="00955F7D" w:rsidRDefault="00955F7D"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955F7D" w:rsidRDefault="00955F7D"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955F7D" w:rsidRDefault="00955F7D" w:rsidP="009A1E58">
            <w:pPr>
              <w:pStyle w:val="TableRow"/>
              <w:rPr>
                <w:color w:val="000000"/>
                <w:sz w:val="16"/>
                <w:szCs w:val="16"/>
              </w:rPr>
            </w:pPr>
            <w:r>
              <w:rPr>
                <w:color w:val="000000"/>
                <w:sz w:val="16"/>
                <w:szCs w:val="16"/>
              </w:rPr>
              <w:t>Incorporated CR:</w:t>
            </w:r>
          </w:p>
          <w:p w:rsidR="00955F7D" w:rsidRDefault="00955F7D"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955F7D" w:rsidRPr="000071CD">
        <w:trPr>
          <w:cantSplit/>
          <w:jc w:val="center"/>
        </w:trPr>
        <w:tc>
          <w:tcPr>
            <w:tcW w:w="2975" w:type="dxa"/>
            <w:vMerge/>
          </w:tcPr>
          <w:p w:rsidR="00955F7D" w:rsidRDefault="00955F7D" w:rsidP="00BF138B">
            <w:pPr>
              <w:pStyle w:val="TableRow"/>
              <w:rPr>
                <w:sz w:val="16"/>
                <w:szCs w:val="16"/>
                <w:lang w:val="sv-SE"/>
              </w:rPr>
            </w:pPr>
          </w:p>
        </w:tc>
        <w:tc>
          <w:tcPr>
            <w:tcW w:w="1170" w:type="dxa"/>
          </w:tcPr>
          <w:p w:rsidR="00955F7D" w:rsidRDefault="00955F7D"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955F7D" w:rsidRDefault="00955F7D"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955F7D" w:rsidRDefault="00955F7D" w:rsidP="00010702">
            <w:pPr>
              <w:pStyle w:val="TableRow"/>
              <w:rPr>
                <w:color w:val="000000"/>
                <w:sz w:val="16"/>
                <w:szCs w:val="16"/>
              </w:rPr>
            </w:pPr>
            <w:r>
              <w:rPr>
                <w:color w:val="000000"/>
                <w:sz w:val="16"/>
                <w:szCs w:val="16"/>
              </w:rPr>
              <w:t>Modify the editorial issues when incorporating CR0008R02</w:t>
            </w:r>
          </w:p>
        </w:tc>
      </w:tr>
      <w:tr w:rsidR="00955F7D" w:rsidRPr="000071CD">
        <w:trPr>
          <w:cantSplit/>
          <w:jc w:val="center"/>
        </w:trPr>
        <w:tc>
          <w:tcPr>
            <w:tcW w:w="2975" w:type="dxa"/>
            <w:vMerge/>
          </w:tcPr>
          <w:p w:rsidR="00955F7D" w:rsidRDefault="00955F7D" w:rsidP="00BF138B">
            <w:pPr>
              <w:pStyle w:val="TableRow"/>
              <w:rPr>
                <w:sz w:val="16"/>
                <w:szCs w:val="16"/>
                <w:lang w:val="sv-SE"/>
              </w:rPr>
            </w:pPr>
          </w:p>
        </w:tc>
        <w:tc>
          <w:tcPr>
            <w:tcW w:w="1170" w:type="dxa"/>
          </w:tcPr>
          <w:p w:rsidR="00955F7D" w:rsidRDefault="00955F7D"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955F7D" w:rsidRDefault="00955F7D"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955F7D" w:rsidRDefault="00955F7D" w:rsidP="00010702">
            <w:pPr>
              <w:pStyle w:val="TableRow"/>
              <w:rPr>
                <w:color w:val="000000"/>
                <w:sz w:val="16"/>
                <w:szCs w:val="16"/>
              </w:rPr>
            </w:pPr>
            <w:r>
              <w:rPr>
                <w:color w:val="000000"/>
                <w:sz w:val="16"/>
                <w:szCs w:val="16"/>
              </w:rPr>
              <w:t>Incorporated CR:</w:t>
            </w:r>
          </w:p>
          <w:p w:rsidR="00955F7D" w:rsidRDefault="00955F7D"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955F7D" w:rsidRPr="000071CD">
        <w:trPr>
          <w:cantSplit/>
          <w:jc w:val="center"/>
        </w:trPr>
        <w:tc>
          <w:tcPr>
            <w:tcW w:w="2975" w:type="dxa"/>
            <w:vMerge/>
          </w:tcPr>
          <w:p w:rsidR="00955F7D" w:rsidRDefault="00955F7D" w:rsidP="00BF138B">
            <w:pPr>
              <w:pStyle w:val="TableRow"/>
              <w:rPr>
                <w:sz w:val="16"/>
                <w:szCs w:val="16"/>
                <w:lang w:val="sv-SE"/>
              </w:rPr>
            </w:pPr>
          </w:p>
        </w:tc>
        <w:tc>
          <w:tcPr>
            <w:tcW w:w="1170" w:type="dxa"/>
          </w:tcPr>
          <w:p w:rsidR="00955F7D" w:rsidRDefault="00955F7D"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955F7D" w:rsidRDefault="00955F7D"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955F7D" w:rsidRDefault="00955F7D" w:rsidP="00010702">
            <w:pPr>
              <w:pStyle w:val="TableRow"/>
              <w:rPr>
                <w:color w:val="000000"/>
                <w:sz w:val="16"/>
                <w:szCs w:val="16"/>
              </w:rPr>
            </w:pPr>
            <w:r>
              <w:rPr>
                <w:color w:val="000000"/>
                <w:sz w:val="16"/>
                <w:szCs w:val="16"/>
              </w:rPr>
              <w:t>Incorporated CR:</w:t>
            </w:r>
          </w:p>
          <w:p w:rsidR="00955F7D" w:rsidRDefault="00955F7D"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90937223"/>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90937224"/>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19321639"/>
      <w:bookmarkStart w:id="464" w:name="_Toc339548467"/>
      <w:bookmarkStart w:id="465" w:name="_Toc390937225"/>
      <w:r w:rsidRPr="000F417D">
        <w:rPr>
          <w:rFonts w:eastAsia="Malgun Gothic" w:hint="eastAsia"/>
          <w:lang w:eastAsia="ko-KR"/>
        </w:rPr>
        <w:t>Bootstrap Interface</w:t>
      </w:r>
      <w:bookmarkEnd w:id="461"/>
      <w:bookmarkEnd w:id="462"/>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90937226"/>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90937227"/>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90937228"/>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90937229"/>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90937230"/>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90937231"/>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90937232"/>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90937233"/>
      <w:bookmarkEnd w:id="463"/>
      <w:bookmarkEnd w:id="464"/>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90937234"/>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90937235"/>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90937236"/>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90937237"/>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90937238"/>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90937239"/>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90937240"/>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90937241"/>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Ref390936821"/>
      <w:bookmarkStart w:id="518" w:name="_Ref390936853"/>
      <w:bookmarkStart w:id="519" w:name="_Toc390937242"/>
      <w:r w:rsidRPr="008E7BB2">
        <w:lastRenderedPageBreak/>
        <w:t>Data Types</w:t>
      </w:r>
      <w:r w:rsidR="003C2322">
        <w:tab/>
        <w:t>(Normative)</w:t>
      </w:r>
      <w:bookmarkEnd w:id="515"/>
      <w:bookmarkEnd w:id="516"/>
      <w:bookmarkEnd w:id="517"/>
      <w:bookmarkEnd w:id="518"/>
      <w:bookmarkEnd w:id="51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20" w:name="_Toc370916124"/>
      <w:bookmarkStart w:id="521" w:name="_Toc370922946"/>
      <w:bookmarkStart w:id="522" w:name="_Toc390937243"/>
      <w:r w:rsidRPr="008E7BB2">
        <w:lastRenderedPageBreak/>
        <w:t>LWM2M Object Template and Guidelines   (</w:t>
      </w:r>
      <w:r w:rsidR="003C2322">
        <w:t>Normative</w:t>
      </w:r>
      <w:r w:rsidRPr="008E7BB2">
        <w:t>)</w:t>
      </w:r>
      <w:bookmarkEnd w:id="520"/>
      <w:bookmarkEnd w:id="521"/>
      <w:bookmarkEnd w:id="522"/>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3" w:name="_Ref368263291"/>
      <w:bookmarkStart w:id="524" w:name="_Ref368263481"/>
      <w:bookmarkStart w:id="525" w:name="_Ref368312905"/>
      <w:bookmarkStart w:id="526" w:name="_Toc370916125"/>
      <w:bookmarkStart w:id="527" w:name="_Toc370922947"/>
      <w:bookmarkStart w:id="528" w:name="_Toc390937244"/>
      <w:r w:rsidRPr="008E7BB2">
        <w:t>Object Template</w:t>
      </w:r>
      <w:bookmarkEnd w:id="523"/>
      <w:bookmarkEnd w:id="524"/>
      <w:bookmarkEnd w:id="525"/>
      <w:bookmarkEnd w:id="526"/>
      <w:bookmarkEnd w:id="527"/>
      <w:bookmarkEnd w:id="528"/>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29" w:name="_Ref368310666"/>
      <w:bookmarkStart w:id="530" w:name="_Ref368312910"/>
      <w:bookmarkStart w:id="531" w:name="_Ref368314129"/>
      <w:bookmarkStart w:id="532" w:name="_Ref368314148"/>
      <w:bookmarkStart w:id="533" w:name="_Toc370916126"/>
      <w:bookmarkStart w:id="534" w:name="_Toc370922948"/>
      <w:bookmarkStart w:id="535" w:name="_Toc390937245"/>
      <w:r>
        <w:t>Open Mobile Naming Authority (</w:t>
      </w:r>
      <w:r w:rsidR="001D3E5F" w:rsidRPr="008E7BB2">
        <w:t>OMNA</w:t>
      </w:r>
      <w:r>
        <w:t>)</w:t>
      </w:r>
      <w:r w:rsidR="001D3E5F" w:rsidRPr="008E7BB2">
        <w:t xml:space="preserve"> </w:t>
      </w:r>
      <w:r w:rsidR="00F2110E" w:rsidRPr="008E7BB2">
        <w:t>Guidelines</w:t>
      </w:r>
      <w:bookmarkEnd w:id="529"/>
      <w:bookmarkEnd w:id="530"/>
      <w:bookmarkEnd w:id="531"/>
      <w:bookmarkEnd w:id="532"/>
      <w:bookmarkEnd w:id="533"/>
      <w:bookmarkEnd w:id="534"/>
      <w:bookmarkEnd w:id="535"/>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6" w:name="_Toc370916127"/>
      <w:bookmarkStart w:id="537" w:name="_Toc370922949"/>
      <w:bookmarkStart w:id="538" w:name="_Toc390937246"/>
      <w:r w:rsidRPr="008E7BB2">
        <w:t>Object Registry</w:t>
      </w:r>
      <w:bookmarkEnd w:id="536"/>
      <w:bookmarkEnd w:id="537"/>
      <w:bookmarkEnd w:id="538"/>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39" w:name="_Toc370916128"/>
      <w:bookmarkStart w:id="540" w:name="_Toc370922950"/>
      <w:bookmarkStart w:id="541" w:name="_Toc390937247"/>
      <w:r w:rsidRPr="008E7BB2">
        <w:t>Resource Registry</w:t>
      </w:r>
      <w:bookmarkEnd w:id="539"/>
      <w:bookmarkEnd w:id="540"/>
      <w:bookmarkEnd w:id="54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2" w:name="_Ref368263337"/>
      <w:bookmarkStart w:id="543" w:name="_Ref368263505"/>
      <w:bookmarkStart w:id="544" w:name="_Toc370916129"/>
      <w:bookmarkStart w:id="545" w:name="_Toc370922951"/>
      <w:bookmarkStart w:id="546" w:name="_Toc390937248"/>
      <w:r w:rsidRPr="008E7BB2">
        <w:lastRenderedPageBreak/>
        <w:t>LWM2M Objects defined by OMA   (Normative)</w:t>
      </w:r>
      <w:bookmarkEnd w:id="542"/>
      <w:bookmarkEnd w:id="543"/>
      <w:bookmarkEnd w:id="544"/>
      <w:bookmarkEnd w:id="545"/>
      <w:bookmarkEnd w:id="54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47" w:name="_Toc390937106"/>
      <w:r>
        <w:t xml:space="preserve">Table </w:t>
      </w:r>
      <w:fldSimple w:instr=" SEQ Table \* ARABIC ">
        <w:r w:rsidR="00CD7519">
          <w:rPr>
            <w:noProof/>
          </w:rPr>
          <w:t>23</w:t>
        </w:r>
      </w:fldSimple>
      <w:r w:rsidRPr="008B000B">
        <w:t>: LWM2M Objects defined by OMA LWM2M 1.0</w:t>
      </w:r>
      <w:bookmarkEnd w:id="547"/>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48" w:name="_Ref368310888"/>
      <w:bookmarkStart w:id="549" w:name="_Ref368310920"/>
      <w:bookmarkStart w:id="550" w:name="_Ref368311151"/>
      <w:bookmarkStart w:id="551" w:name="_Ref368311227"/>
      <w:bookmarkStart w:id="552" w:name="_Ref368312925"/>
      <w:bookmarkStart w:id="553" w:name="_Ref368313241"/>
      <w:bookmarkStart w:id="554" w:name="_Toc370916130"/>
      <w:bookmarkStart w:id="555" w:name="_Toc370922952"/>
      <w:bookmarkStart w:id="556" w:name="_Toc390937249"/>
      <w:r w:rsidRPr="008E7BB2">
        <w:t xml:space="preserve">LWM2M Object: LWM2M </w:t>
      </w:r>
      <w:bookmarkEnd w:id="548"/>
      <w:bookmarkEnd w:id="549"/>
      <w:bookmarkEnd w:id="550"/>
      <w:bookmarkEnd w:id="551"/>
      <w:bookmarkEnd w:id="552"/>
      <w:bookmarkEnd w:id="553"/>
      <w:r w:rsidR="00C656AC">
        <w:t>Security</w:t>
      </w:r>
      <w:bookmarkEnd w:id="554"/>
      <w:bookmarkEnd w:id="555"/>
      <w:bookmarkEnd w:id="55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7" w:name="_Ref373937639"/>
            <w:bookmarkStart w:id="558" w:name="_Toc390937250"/>
            <w:r>
              <w:lastRenderedPageBreak/>
              <w:t xml:space="preserve">UDP Channel Security: </w:t>
            </w:r>
            <w:r w:rsidR="00DC1128" w:rsidRPr="00C242DB">
              <w:t>Security Key Resource Format</w:t>
            </w:r>
            <w:bookmarkEnd w:id="557"/>
            <w:bookmarkEnd w:id="558"/>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59" w:name="_Toc390937251"/>
            <w:r w:rsidRPr="00C242DB">
              <w:t>SMS Payload Security: Security Key Resource Format</w:t>
            </w:r>
            <w:bookmarkEnd w:id="559"/>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0" w:name="_Toc390937252"/>
            <w:r w:rsidRPr="00C242DB">
              <w:t>Unbootstrapping</w:t>
            </w:r>
            <w:bookmarkEnd w:id="560"/>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1" w:name="_Ref368312933"/>
            <w:bookmarkStart w:id="562"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3" w:name="_Toc370916138"/>
      <w:bookmarkStart w:id="564" w:name="_Toc370922960"/>
      <w:bookmarkStart w:id="565" w:name="_Ref373937432"/>
      <w:bookmarkStart w:id="566" w:name="_Ref373937562"/>
      <w:bookmarkStart w:id="567" w:name="_Toc390937253"/>
      <w:r w:rsidRPr="008E7BB2">
        <w:t>LWM2M Object: LWM2M Server</w:t>
      </w:r>
      <w:bookmarkEnd w:id="561"/>
      <w:bookmarkEnd w:id="562"/>
      <w:bookmarkEnd w:id="563"/>
      <w:bookmarkEnd w:id="564"/>
      <w:bookmarkEnd w:id="565"/>
      <w:bookmarkEnd w:id="566"/>
      <w:bookmarkEnd w:id="56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68" w:name="_Toc370916139"/>
                  <w:bookmarkStart w:id="569"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68"/>
            <w:bookmarkEnd w:id="56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0" w:name="_Ref368311870"/>
      <w:bookmarkStart w:id="571" w:name="_Ref368312937"/>
      <w:bookmarkStart w:id="572" w:name="_Ref368313253"/>
      <w:bookmarkStart w:id="573" w:name="_Toc370916142"/>
      <w:bookmarkStart w:id="574" w:name="_Toc370922964"/>
      <w:bookmarkStart w:id="575" w:name="_Toc390937254"/>
      <w:r w:rsidRPr="008E7BB2">
        <w:t>LWM2M Object: Access Control</w:t>
      </w:r>
      <w:bookmarkEnd w:id="570"/>
      <w:bookmarkEnd w:id="571"/>
      <w:bookmarkEnd w:id="572"/>
      <w:bookmarkEnd w:id="573"/>
      <w:bookmarkEnd w:id="574"/>
      <w:bookmarkEnd w:id="57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6" w:name="_Toc390937255"/>
            <w:r w:rsidRPr="00C242DB">
              <w:t>Object Instance Configurations</w:t>
            </w:r>
            <w:bookmarkEnd w:id="576"/>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77" w:name="_Toc361854649"/>
            <w:bookmarkStart w:id="578" w:name="_Toc361855373"/>
            <w:bookmarkStart w:id="579" w:name="_Ref368312414"/>
            <w:bookmarkStart w:id="580" w:name="_Ref368312942"/>
            <w:bookmarkStart w:id="581" w:name="_Ref368313257"/>
            <w:bookmarkEnd w:id="577"/>
            <w:bookmarkEnd w:id="578"/>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2" w:name="_Toc370916148"/>
      <w:bookmarkStart w:id="583" w:name="_Toc370922970"/>
      <w:bookmarkStart w:id="584" w:name="_Ref373937195"/>
      <w:bookmarkStart w:id="585" w:name="_Ref373937448"/>
      <w:bookmarkStart w:id="586" w:name="_Ref373937576"/>
      <w:bookmarkStart w:id="587" w:name="_Toc390937256"/>
      <w:r w:rsidRPr="008E7BB2">
        <w:lastRenderedPageBreak/>
        <w:t>LWM2M Object: Device</w:t>
      </w:r>
      <w:bookmarkEnd w:id="579"/>
      <w:bookmarkEnd w:id="580"/>
      <w:bookmarkEnd w:id="581"/>
      <w:bookmarkEnd w:id="582"/>
      <w:bookmarkEnd w:id="583"/>
      <w:bookmarkEnd w:id="584"/>
      <w:bookmarkEnd w:id="585"/>
      <w:bookmarkEnd w:id="586"/>
      <w:bookmarkEnd w:id="58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88" w:name="_Toc370916149"/>
                  <w:bookmarkStart w:id="589"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CD1C8E">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CD1C8E">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lastRenderedPageBreak/>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CD1C8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8"/>
            <w:bookmarkEnd w:id="58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0" w:name="_Ref368312946"/>
      <w:bookmarkStart w:id="591" w:name="_Ref368313264"/>
      <w:bookmarkStart w:id="592" w:name="_Toc370916152"/>
      <w:bookmarkStart w:id="593" w:name="_Toc370922974"/>
      <w:bookmarkStart w:id="594" w:name="_Toc390937257"/>
      <w:r w:rsidRPr="008E7BB2">
        <w:t>LWM2M Object: Connectivity</w:t>
      </w:r>
      <w:r w:rsidR="00306BDE" w:rsidRPr="008E7BB2">
        <w:t xml:space="preserve"> Monitoring</w:t>
      </w:r>
      <w:bookmarkEnd w:id="590"/>
      <w:bookmarkEnd w:id="591"/>
      <w:bookmarkEnd w:id="592"/>
      <w:bookmarkEnd w:id="593"/>
      <w:bookmarkEnd w:id="594"/>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5" w:name="_Toc370916153"/>
                  <w:bookmarkStart w:id="596"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5"/>
            <w:bookmarkEnd w:id="59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597" w:name="_Toc361854653"/>
      <w:bookmarkStart w:id="598" w:name="_Toc361855377"/>
      <w:bookmarkStart w:id="599" w:name="_Toc361854654"/>
      <w:bookmarkStart w:id="600" w:name="_Toc361855378"/>
      <w:bookmarkStart w:id="601" w:name="_Toc361854655"/>
      <w:bookmarkStart w:id="602" w:name="_Toc361855379"/>
      <w:bookmarkStart w:id="603" w:name="_Ref368312952"/>
      <w:bookmarkStart w:id="604" w:name="_Ref368313270"/>
      <w:bookmarkStart w:id="605" w:name="_Toc370916156"/>
      <w:bookmarkStart w:id="606" w:name="_Toc370922978"/>
      <w:bookmarkStart w:id="607" w:name="_Toc390937258"/>
      <w:bookmarkEnd w:id="597"/>
      <w:bookmarkEnd w:id="598"/>
      <w:bookmarkEnd w:id="599"/>
      <w:bookmarkEnd w:id="600"/>
      <w:bookmarkEnd w:id="601"/>
      <w:bookmarkEnd w:id="602"/>
      <w:r w:rsidRPr="008E7BB2">
        <w:t xml:space="preserve">LWM2M Object: </w:t>
      </w:r>
      <w:r w:rsidR="00F2110E" w:rsidRPr="008E7BB2">
        <w:t>Firmware</w:t>
      </w:r>
      <w:r w:rsidR="009C48B4">
        <w:t xml:space="preserve"> Update</w:t>
      </w:r>
      <w:bookmarkEnd w:id="603"/>
      <w:bookmarkEnd w:id="604"/>
      <w:bookmarkEnd w:id="605"/>
      <w:bookmarkEnd w:id="606"/>
      <w:bookmarkEnd w:id="60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08" w:name="_Toc370916157"/>
                  <w:bookmarkStart w:id="609"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 xml:space="preserve">2: Downloading (The data sequence is on </w:t>
                        </w:r>
                        <w:r>
                          <w:rPr>
                            <w:rFonts w:ascii="Arial" w:hAnsi="Arial" w:cs="Arial"/>
                            <w:color w:val="000000"/>
                            <w:sz w:val="18"/>
                            <w:szCs w:val="18"/>
                          </w:rPr>
                          <w:lastRenderedPageBreak/>
                          <w:t>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lastRenderedPageBreak/>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0" w:name="_Toc390937259"/>
                  <w:r w:rsidRPr="00C242DB">
                    <w:lastRenderedPageBreak/>
                    <w:t>Firmware Update Consideration</w:t>
                  </w:r>
                  <w:bookmarkEnd w:id="610"/>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08"/>
            <w:bookmarkEnd w:id="60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1" w:name="_Toc361854658"/>
      <w:bookmarkStart w:id="612" w:name="_Toc361855382"/>
      <w:bookmarkStart w:id="613" w:name="_Toc361854659"/>
      <w:bookmarkStart w:id="614" w:name="_Toc361855383"/>
      <w:bookmarkStart w:id="615" w:name="_Toc361854660"/>
      <w:bookmarkStart w:id="616" w:name="_Toc361855384"/>
      <w:bookmarkStart w:id="617" w:name="_Toc347941175"/>
      <w:bookmarkStart w:id="618" w:name="_Ref368312958"/>
      <w:bookmarkStart w:id="619" w:name="_Ref368313273"/>
      <w:bookmarkStart w:id="620" w:name="_Toc370916162"/>
      <w:bookmarkStart w:id="621" w:name="_Toc370922984"/>
      <w:bookmarkStart w:id="622" w:name="_Toc390937260"/>
      <w:bookmarkEnd w:id="611"/>
      <w:bookmarkEnd w:id="612"/>
      <w:bookmarkEnd w:id="613"/>
      <w:bookmarkEnd w:id="614"/>
      <w:bookmarkEnd w:id="615"/>
      <w:bookmarkEnd w:id="616"/>
      <w:r w:rsidRPr="008E7BB2">
        <w:t xml:space="preserve">LWM2M Object: </w:t>
      </w:r>
      <w:bookmarkEnd w:id="617"/>
      <w:r w:rsidRPr="008E7BB2">
        <w:t>Location</w:t>
      </w:r>
      <w:bookmarkEnd w:id="618"/>
      <w:bookmarkEnd w:id="619"/>
      <w:bookmarkEnd w:id="620"/>
      <w:bookmarkEnd w:id="621"/>
      <w:bookmarkEnd w:id="62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3" w:name="_Toc370916163"/>
                  <w:bookmarkStart w:id="624"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3"/>
            <w:bookmarkEnd w:id="62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5" w:name="_Ref368312961"/>
      <w:bookmarkStart w:id="626" w:name="_Ref368313279"/>
      <w:bookmarkStart w:id="627" w:name="_Toc370916166"/>
      <w:bookmarkStart w:id="628" w:name="_Toc370922988"/>
      <w:bookmarkStart w:id="629" w:name="_Toc351033860"/>
      <w:bookmarkStart w:id="630" w:name="_Toc390937261"/>
      <w:r w:rsidRPr="008E7BB2">
        <w:t>LWM2M Object: Connectivity Statistics</w:t>
      </w:r>
      <w:bookmarkEnd w:id="625"/>
      <w:bookmarkEnd w:id="626"/>
      <w:bookmarkEnd w:id="627"/>
      <w:bookmarkEnd w:id="628"/>
      <w:bookmarkEnd w:id="6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1" w:name="_Toc370916167"/>
                  <w:bookmarkStart w:id="632"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1"/>
            <w:bookmarkEnd w:id="6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3" w:name="_Toc370916169"/>
            <w:bookmarkStart w:id="634" w:name="_Toc370922991"/>
            <w:bookmarkEnd w:id="633"/>
            <w:bookmarkEnd w:id="6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5" w:name="_Toc370916171"/>
            <w:bookmarkStart w:id="636" w:name="_Toc370922993"/>
            <w:bookmarkEnd w:id="635"/>
            <w:bookmarkEnd w:id="63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7" w:name="_Ref231282105"/>
      <w:bookmarkStart w:id="638" w:name="_Ref231283174"/>
      <w:bookmarkStart w:id="639" w:name="_Toc370916172"/>
      <w:bookmarkStart w:id="640" w:name="_Toc370922994"/>
      <w:bookmarkStart w:id="641" w:name="_Toc390937262"/>
      <w:bookmarkEnd w:id="629"/>
      <w:r w:rsidRPr="008E7BB2">
        <w:lastRenderedPageBreak/>
        <w:t>Example LWM2M Client</w:t>
      </w:r>
      <w:r w:rsidR="001C169C" w:rsidRPr="008E7BB2">
        <w:t xml:space="preserve"> (Informative)</w:t>
      </w:r>
      <w:bookmarkEnd w:id="637"/>
      <w:bookmarkEnd w:id="638"/>
      <w:bookmarkEnd w:id="639"/>
      <w:bookmarkEnd w:id="640"/>
      <w:bookmarkEnd w:id="641"/>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2" w:name="_Toc390937107"/>
      <w:r>
        <w:t xml:space="preserve">Table </w:t>
      </w:r>
      <w:fldSimple w:instr=" SEQ Table \* ARABIC ">
        <w:r w:rsidR="00CD7519">
          <w:rPr>
            <w:noProof/>
          </w:rPr>
          <w:t>24</w:t>
        </w:r>
      </w:fldSimple>
      <w:r w:rsidRPr="00E97216">
        <w:t xml:space="preserve">: Object </w:t>
      </w:r>
      <w:r w:rsidR="00CB47FC">
        <w:t>Instance</w:t>
      </w:r>
      <w:r w:rsidRPr="00E97216">
        <w:t>s of the example</w:t>
      </w:r>
      <w:bookmarkEnd w:id="6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3" w:name="_Toc390937108"/>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6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4" w:name="_Toc390937109"/>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644"/>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48" w:name="_Toc390937110"/>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49" w:name="_Toc390937111"/>
      <w:r>
        <w:t xml:space="preserve">Table </w:t>
      </w:r>
      <w:fldSimple w:instr=" SEQ Table \* ARABIC ">
        <w:r w:rsidR="00CD7519">
          <w:rPr>
            <w:noProof/>
          </w:rPr>
          <w:t>28</w:t>
        </w:r>
      </w:fldSimple>
      <w:r w:rsidRPr="008C2D18">
        <w:t>: LWM2M Server Object [1]</w:t>
      </w:r>
      <w:bookmarkEnd w:id="6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50" w:name="_Toc390937112"/>
      <w:r>
        <w:t xml:space="preserve">Table </w:t>
      </w:r>
      <w:fldSimple w:instr=" SEQ Table \* ARABIC ">
        <w:r w:rsidR="00CD7519">
          <w:rPr>
            <w:noProof/>
          </w:rPr>
          <w:t>29</w:t>
        </w:r>
      </w:fldSimple>
      <w:r w:rsidRPr="00772954">
        <w:t>: LWM2M Server Object [2]</w:t>
      </w:r>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1" w:name="_Toc369360019"/>
      <w:bookmarkStart w:id="652" w:name="_Toc390937113"/>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1"/>
      <w:bookmarkEnd w:id="6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3" w:name="_Toc369360020"/>
      <w:bookmarkStart w:id="654" w:name="_Toc390937114"/>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3"/>
      <w:bookmarkEnd w:id="65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5" w:name="_Toc390937115"/>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56" w:name="_Toc390937116"/>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57" w:name="_Toc390937117"/>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58" w:name="_Toc390937118"/>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58"/>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59" w:name="_Toc390937119"/>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59"/>
    </w:p>
    <w:p w:rsidR="00C44AF8" w:rsidRPr="008E7BB2" w:rsidRDefault="00C44AF8" w:rsidP="00C44AF8">
      <w:pPr>
        <w:pStyle w:val="App1"/>
      </w:pPr>
      <w:bookmarkStart w:id="660" w:name="_Ref303177048"/>
      <w:bookmarkStart w:id="661" w:name="_Toc314837644"/>
      <w:bookmarkStart w:id="662" w:name="_Toc336982053"/>
      <w:bookmarkStart w:id="663" w:name="_Ref368263092"/>
      <w:bookmarkStart w:id="664" w:name="_Ref368310755"/>
      <w:bookmarkStart w:id="665" w:name="_Ref368312865"/>
      <w:bookmarkStart w:id="666" w:name="_Toc370916173"/>
      <w:bookmarkStart w:id="667" w:name="_Toc370922995"/>
      <w:bookmarkStart w:id="668" w:name="_Toc390937263"/>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60"/>
      <w:bookmarkEnd w:id="661"/>
      <w:bookmarkEnd w:id="662"/>
      <w:r w:rsidR="006C5437" w:rsidRPr="008E7BB2">
        <w:t xml:space="preserve"> (Normative)</w:t>
      </w:r>
      <w:bookmarkEnd w:id="663"/>
      <w:bookmarkEnd w:id="664"/>
      <w:bookmarkEnd w:id="665"/>
      <w:bookmarkEnd w:id="666"/>
      <w:bookmarkEnd w:id="667"/>
      <w:bookmarkEnd w:id="668"/>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69" w:name="_Toc314837645"/>
      <w:bookmarkStart w:id="670" w:name="_Toc336982054"/>
      <w:bookmarkStart w:id="671" w:name="_Toc370916174"/>
      <w:bookmarkStart w:id="672" w:name="_Toc370922996"/>
      <w:bookmarkStart w:id="673" w:name="_Toc390937264"/>
      <w:r w:rsidRPr="008E7BB2">
        <w:t>File structure</w:t>
      </w:r>
      <w:bookmarkEnd w:id="669"/>
      <w:bookmarkEnd w:id="670"/>
      <w:bookmarkEnd w:id="671"/>
      <w:bookmarkEnd w:id="672"/>
      <w:bookmarkEnd w:id="673"/>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4" w:name="_Object_Directory_File,"/>
      <w:bookmarkEnd w:id="674"/>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5" w:name="_Access_Method_1"/>
      <w:bookmarkStart w:id="676" w:name="_Ref368313790"/>
      <w:bookmarkStart w:id="677" w:name="_Toc370916175"/>
      <w:bookmarkStart w:id="678" w:name="_Toc370922997"/>
      <w:bookmarkStart w:id="679" w:name="_Toc390937265"/>
      <w:bookmarkEnd w:id="675"/>
      <w:r w:rsidRPr="008E7BB2">
        <w:t>Bootstrap Information on UICC (Activated in 3G Mode)</w:t>
      </w:r>
      <w:bookmarkEnd w:id="676"/>
      <w:bookmarkEnd w:id="677"/>
      <w:bookmarkEnd w:id="678"/>
      <w:bookmarkEnd w:id="679"/>
    </w:p>
    <w:p w:rsidR="00840DB7" w:rsidRPr="008E7BB2" w:rsidRDefault="00840DB7" w:rsidP="00840DB7">
      <w:pPr>
        <w:pStyle w:val="App3"/>
        <w:tabs>
          <w:tab w:val="clear" w:pos="1080"/>
        </w:tabs>
      </w:pPr>
      <w:bookmarkStart w:id="680" w:name="_WAP_provisioning_data_2"/>
      <w:bookmarkStart w:id="681" w:name="_Toc314837653"/>
      <w:bookmarkStart w:id="682" w:name="_Ref315802566"/>
      <w:bookmarkStart w:id="683" w:name="_Toc336982062"/>
      <w:bookmarkStart w:id="684" w:name="_Toc370916176"/>
      <w:bookmarkStart w:id="685" w:name="_Toc370922998"/>
      <w:bookmarkStart w:id="686" w:name="_Toc390937266"/>
      <w:bookmarkEnd w:id="680"/>
      <w:r w:rsidRPr="008E7BB2">
        <w:t>Access to the file structure</w:t>
      </w:r>
      <w:bookmarkEnd w:id="681"/>
      <w:bookmarkEnd w:id="682"/>
      <w:bookmarkEnd w:id="683"/>
      <w:bookmarkEnd w:id="684"/>
      <w:bookmarkEnd w:id="685"/>
      <w:bookmarkEnd w:id="686"/>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7" w:name="_Toc314837654"/>
      <w:bookmarkStart w:id="688" w:name="_Toc336982063"/>
      <w:bookmarkStart w:id="689" w:name="_Toc370916177"/>
      <w:bookmarkStart w:id="690" w:name="_Toc370922999"/>
      <w:bookmarkStart w:id="691" w:name="_Toc390937267"/>
      <w:r w:rsidRPr="008E7BB2">
        <w:lastRenderedPageBreak/>
        <w:t>Files Overview</w:t>
      </w:r>
      <w:bookmarkEnd w:id="687"/>
      <w:bookmarkEnd w:id="688"/>
      <w:bookmarkEnd w:id="689"/>
      <w:bookmarkEnd w:id="690"/>
      <w:bookmarkEnd w:id="691"/>
    </w:p>
    <w:bookmarkStart w:id="692" w:name="_MON_1168665427"/>
    <w:bookmarkStart w:id="693" w:name="_MON_1168665445"/>
    <w:bookmarkStart w:id="694" w:name="_MON_1087732557"/>
    <w:bookmarkStart w:id="695" w:name="_MON_1087732739"/>
    <w:bookmarkStart w:id="696" w:name="_MON_1087735992"/>
    <w:bookmarkStart w:id="697" w:name="_MON_1087737213"/>
    <w:bookmarkStart w:id="698" w:name="_MON_1087799825"/>
    <w:bookmarkStart w:id="699" w:name="_MON_1167825016"/>
    <w:bookmarkStart w:id="700" w:name="_MON_1167828479"/>
    <w:bookmarkStart w:id="701" w:name="_MON_1167830013"/>
    <w:bookmarkStart w:id="702" w:name="_MON_1168665178"/>
    <w:bookmarkEnd w:id="692"/>
    <w:bookmarkEnd w:id="693"/>
    <w:bookmarkEnd w:id="694"/>
    <w:bookmarkEnd w:id="695"/>
    <w:bookmarkEnd w:id="696"/>
    <w:bookmarkEnd w:id="697"/>
    <w:bookmarkEnd w:id="698"/>
    <w:bookmarkEnd w:id="699"/>
    <w:bookmarkEnd w:id="700"/>
    <w:bookmarkEnd w:id="701"/>
    <w:bookmarkEnd w:id="702"/>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64679058" r:id="rId56"/>
        </w:object>
      </w:r>
    </w:p>
    <w:p w:rsidR="00840DB7" w:rsidRPr="008E7BB2" w:rsidRDefault="00D304AB" w:rsidP="00CB188B">
      <w:pPr>
        <w:pStyle w:val="Caption"/>
      </w:pPr>
      <w:bookmarkStart w:id="703" w:name="_Toc390937146"/>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3"/>
    </w:p>
    <w:p w:rsidR="00840DB7" w:rsidRPr="008E7BB2" w:rsidRDefault="00840DB7" w:rsidP="00840DB7">
      <w:pPr>
        <w:pStyle w:val="App3"/>
        <w:tabs>
          <w:tab w:val="clear" w:pos="1080"/>
        </w:tabs>
      </w:pPr>
      <w:bookmarkStart w:id="704" w:name="_Access_Method_2"/>
      <w:bookmarkStart w:id="705" w:name="_Toc314837655"/>
      <w:bookmarkStart w:id="706" w:name="_Toc336982064"/>
      <w:bookmarkStart w:id="707" w:name="_Toc370916178"/>
      <w:bookmarkStart w:id="708" w:name="_Toc370923000"/>
      <w:bookmarkStart w:id="709" w:name="_Toc390937268"/>
      <w:bookmarkEnd w:id="704"/>
      <w:r w:rsidRPr="008E7BB2">
        <w:t>Access Method</w:t>
      </w:r>
      <w:bookmarkEnd w:id="705"/>
      <w:bookmarkEnd w:id="706"/>
      <w:bookmarkEnd w:id="707"/>
      <w:bookmarkEnd w:id="708"/>
      <w:bookmarkEnd w:id="709"/>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0" w:name="_Toc314837656"/>
      <w:bookmarkStart w:id="711" w:name="_Toc336982065"/>
      <w:bookmarkStart w:id="712" w:name="_Toc370916179"/>
      <w:bookmarkStart w:id="713" w:name="_Toc370923001"/>
      <w:bookmarkStart w:id="714" w:name="_Toc390937269"/>
      <w:r w:rsidRPr="008E7BB2">
        <w:t>Access Conditions</w:t>
      </w:r>
      <w:bookmarkStart w:id="715" w:name="_Ref14062026"/>
      <w:bookmarkStart w:id="716" w:name="_Toc14064519"/>
      <w:bookmarkStart w:id="717" w:name="_Ref18840974"/>
      <w:bookmarkStart w:id="718" w:name="_Toc20227479"/>
      <w:bookmarkStart w:id="719" w:name="_Toc314837657"/>
      <w:bookmarkStart w:id="720" w:name="_Toc336982066"/>
      <w:bookmarkEnd w:id="710"/>
      <w:bookmarkEnd w:id="711"/>
      <w:bookmarkEnd w:id="712"/>
      <w:bookmarkEnd w:id="713"/>
      <w:bookmarkEnd w:id="714"/>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1" w:name="_Toc370916180"/>
      <w:bookmarkStart w:id="722" w:name="_Toc370923002"/>
      <w:bookmarkStart w:id="723" w:name="_Toc390937270"/>
      <w:r w:rsidRPr="008E7BB2">
        <w:t>Requirements on the</w:t>
      </w:r>
      <w:bookmarkEnd w:id="715"/>
      <w:bookmarkEnd w:id="716"/>
      <w:r w:rsidRPr="008E7BB2">
        <w:t xml:space="preserve"> 3G UICC</w:t>
      </w:r>
      <w:bookmarkEnd w:id="717"/>
      <w:bookmarkEnd w:id="718"/>
      <w:bookmarkEnd w:id="719"/>
      <w:bookmarkEnd w:id="720"/>
      <w:bookmarkEnd w:id="721"/>
      <w:bookmarkEnd w:id="722"/>
      <w:bookmarkEnd w:id="723"/>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4" w:name="_Toc470597947"/>
      <w:bookmarkStart w:id="725" w:name="_Toc14064508"/>
      <w:bookmarkStart w:id="726" w:name="_Ref18816318"/>
      <w:bookmarkStart w:id="727" w:name="_Ref18826404"/>
      <w:bookmarkStart w:id="728" w:name="_Ref18838600"/>
      <w:bookmarkStart w:id="729" w:name="_Toc20227468"/>
      <w:bookmarkStart w:id="730" w:name="_Toc314837658"/>
      <w:bookmarkStart w:id="731" w:name="_Toc336982067"/>
      <w:bookmarkStart w:id="732" w:name="_Toc370916181"/>
      <w:bookmarkStart w:id="733" w:name="_Toc370923003"/>
      <w:bookmarkStart w:id="734" w:name="_Toc390937271"/>
      <w:r w:rsidRPr="008E7BB2">
        <w:t>Files Description</w:t>
      </w:r>
      <w:bookmarkEnd w:id="724"/>
      <w:bookmarkEnd w:id="725"/>
      <w:bookmarkEnd w:id="726"/>
      <w:bookmarkEnd w:id="727"/>
      <w:bookmarkEnd w:id="728"/>
      <w:bookmarkEnd w:id="729"/>
      <w:bookmarkEnd w:id="730"/>
      <w:bookmarkEnd w:id="731"/>
      <w:bookmarkEnd w:id="732"/>
      <w:bookmarkEnd w:id="733"/>
      <w:bookmarkEnd w:id="734"/>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5" w:name="_EF_ODF"/>
      <w:bookmarkStart w:id="736" w:name="_Ref10622547"/>
      <w:bookmarkStart w:id="737" w:name="_Ref10622835"/>
      <w:bookmarkStart w:id="738" w:name="_Ref10623302"/>
      <w:bookmarkStart w:id="739" w:name="_Ref10624530"/>
      <w:bookmarkStart w:id="740" w:name="_Ref14003395"/>
      <w:bookmarkStart w:id="741" w:name="_Ref14057598"/>
      <w:bookmarkStart w:id="742" w:name="_Toc14064509"/>
      <w:bookmarkStart w:id="743" w:name="_Toc20227469"/>
      <w:bookmarkStart w:id="744" w:name="_Toc314837659"/>
      <w:bookmarkStart w:id="745" w:name="_Toc336982068"/>
      <w:bookmarkStart w:id="746" w:name="_Toc370916182"/>
      <w:bookmarkStart w:id="747" w:name="_Toc370923004"/>
      <w:bookmarkStart w:id="748" w:name="_Toc390937272"/>
      <w:bookmarkEnd w:id="735"/>
      <w:r w:rsidRPr="008E7BB2">
        <w:t>Object Directory File, EF ODF</w:t>
      </w:r>
      <w:bookmarkEnd w:id="736"/>
      <w:bookmarkEnd w:id="737"/>
      <w:bookmarkEnd w:id="738"/>
      <w:bookmarkEnd w:id="739"/>
      <w:bookmarkEnd w:id="740"/>
      <w:bookmarkEnd w:id="741"/>
      <w:bookmarkEnd w:id="742"/>
      <w:bookmarkEnd w:id="743"/>
      <w:bookmarkEnd w:id="744"/>
      <w:bookmarkEnd w:id="745"/>
      <w:bookmarkEnd w:id="746"/>
      <w:bookmarkEnd w:id="747"/>
      <w:bookmarkEnd w:id="748"/>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49" w:name="_EF_CDF"/>
      <w:bookmarkStart w:id="750" w:name="_EF_DODF-prov"/>
      <w:bookmarkStart w:id="751" w:name="_Ref10622536"/>
      <w:bookmarkStart w:id="752" w:name="_Ref10622827"/>
      <w:bookmarkStart w:id="753" w:name="_Ref10623388"/>
      <w:bookmarkStart w:id="754" w:name="_Ref14003639"/>
      <w:bookmarkStart w:id="755" w:name="_Ref14057660"/>
      <w:bookmarkStart w:id="756" w:name="_Toc14064489"/>
      <w:bookmarkStart w:id="757" w:name="_Toc20227449"/>
      <w:bookmarkStart w:id="758" w:name="_Ref10622526"/>
      <w:bookmarkStart w:id="759" w:name="_Ref10622813"/>
      <w:bookmarkStart w:id="760" w:name="_Ref10623369"/>
      <w:bookmarkStart w:id="761" w:name="_Ref14003650"/>
      <w:bookmarkStart w:id="762" w:name="_Ref14057671"/>
      <w:bookmarkStart w:id="763" w:name="_Toc14064511"/>
      <w:bookmarkStart w:id="764" w:name="_Toc20227471"/>
      <w:bookmarkStart w:id="765" w:name="_Toc314837660"/>
      <w:bookmarkStart w:id="766" w:name="_Toc336982069"/>
      <w:bookmarkStart w:id="767" w:name="_Ref368313748"/>
      <w:bookmarkStart w:id="768" w:name="_Toc370916183"/>
      <w:bookmarkStart w:id="769" w:name="_Toc370923005"/>
      <w:bookmarkStart w:id="770" w:name="_Toc390937273"/>
      <w:bookmarkEnd w:id="749"/>
      <w:bookmarkEnd w:id="750"/>
      <w:r w:rsidRPr="008E7BB2">
        <w:t xml:space="preserve">Bootstrap Data Object Directory File, </w:t>
      </w:r>
      <w:bookmarkEnd w:id="751"/>
      <w:bookmarkEnd w:id="752"/>
      <w:bookmarkEnd w:id="753"/>
      <w:bookmarkEnd w:id="754"/>
      <w:bookmarkEnd w:id="755"/>
      <w:bookmarkEnd w:id="756"/>
      <w:bookmarkEnd w:id="757"/>
      <w:r w:rsidRPr="008E7BB2">
        <w:t>EF DODF-</w:t>
      </w:r>
      <w:bookmarkEnd w:id="758"/>
      <w:bookmarkEnd w:id="759"/>
      <w:bookmarkEnd w:id="760"/>
      <w:bookmarkEnd w:id="761"/>
      <w:bookmarkEnd w:id="762"/>
      <w:bookmarkEnd w:id="763"/>
      <w:bookmarkEnd w:id="764"/>
      <w:r w:rsidRPr="008E7BB2">
        <w:t>bootstrap</w:t>
      </w:r>
      <w:bookmarkEnd w:id="765"/>
      <w:bookmarkEnd w:id="766"/>
      <w:bookmarkEnd w:id="767"/>
      <w:bookmarkEnd w:id="768"/>
      <w:bookmarkEnd w:id="769"/>
      <w:bookmarkEnd w:id="770"/>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1" w:name="_EF_Bootstrap"/>
      <w:bookmarkStart w:id="772" w:name="_Toc470597948"/>
      <w:bookmarkStart w:id="773" w:name="_Ref10622506"/>
      <w:bookmarkStart w:id="774" w:name="_Ref10622772"/>
      <w:bookmarkStart w:id="775" w:name="_Ref10623422"/>
      <w:bookmarkStart w:id="776" w:name="_Ref14056801"/>
      <w:bookmarkStart w:id="777" w:name="_Ref14057709"/>
      <w:bookmarkStart w:id="778" w:name="_Toc14064512"/>
      <w:bookmarkStart w:id="779" w:name="_Toc20227472"/>
      <w:bookmarkStart w:id="780" w:name="_Toc314837661"/>
      <w:bookmarkStart w:id="781" w:name="_Toc336982070"/>
      <w:bookmarkStart w:id="782" w:name="_Toc370916184"/>
      <w:bookmarkStart w:id="783" w:name="_Toc370923006"/>
      <w:bookmarkStart w:id="784" w:name="_Toc390937274"/>
      <w:bookmarkEnd w:id="771"/>
      <w:r w:rsidRPr="008E7BB2">
        <w:t>EF  LWM2M_Bootstrap</w:t>
      </w:r>
      <w:bookmarkEnd w:id="772"/>
      <w:bookmarkEnd w:id="773"/>
      <w:bookmarkEnd w:id="774"/>
      <w:bookmarkEnd w:id="775"/>
      <w:bookmarkEnd w:id="776"/>
      <w:bookmarkEnd w:id="777"/>
      <w:bookmarkEnd w:id="778"/>
      <w:bookmarkEnd w:id="779"/>
      <w:bookmarkEnd w:id="780"/>
      <w:bookmarkEnd w:id="781"/>
      <w:bookmarkEnd w:id="782"/>
      <w:bookmarkEnd w:id="783"/>
      <w:bookmarkEnd w:id="784"/>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5" w:name="_Toc370916185"/>
      <w:bookmarkStart w:id="786" w:name="_Toc370923007"/>
      <w:bookmarkStart w:id="787" w:name="_Toc390937275"/>
      <w:r>
        <w:lastRenderedPageBreak/>
        <w:t xml:space="preserve">Secure channel between Smartcard and LWM2M Device </w:t>
      </w:r>
      <w:r w:rsidRPr="008E7BB2">
        <w:t xml:space="preserve">Storage </w:t>
      </w:r>
      <w:r>
        <w:t xml:space="preserve">for secure Bootstrap Data provisioning </w:t>
      </w:r>
      <w:r w:rsidR="008C55E7">
        <w:t>(Normative)</w:t>
      </w:r>
      <w:bookmarkEnd w:id="785"/>
      <w:bookmarkEnd w:id="786"/>
      <w:bookmarkEnd w:id="787"/>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64679059" r:id="rId58"/>
        </w:object>
      </w:r>
    </w:p>
    <w:p w:rsidR="00DC1128" w:rsidRDefault="00D304AB" w:rsidP="00127724">
      <w:pPr>
        <w:pStyle w:val="Caption"/>
      </w:pPr>
      <w:bookmarkStart w:id="788" w:name="_Toc390937147"/>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88"/>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02A6" w:rsidRDefault="005D02A6">
      <w:r>
        <w:separator/>
      </w:r>
    </w:p>
  </w:endnote>
  <w:endnote w:type="continuationSeparator" w:id="0">
    <w:p w:rsidR="005D02A6" w:rsidRDefault="005D02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D44" w:rsidRDefault="00FA0D4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D44" w:rsidRDefault="00FA0D44">
    <w:pPr>
      <w:pStyle w:val="Footer"/>
      <w:pBdr>
        <w:top w:val="single" w:sz="4" w:space="1" w:color="auto"/>
      </w:pBdr>
      <w:tabs>
        <w:tab w:val="right" w:pos="10080"/>
      </w:tabs>
      <w:spacing w:before="120"/>
      <w:rPr>
        <w:bCs/>
        <w:color w:val="969696"/>
        <w:sz w:val="10"/>
      </w:rPr>
    </w:pPr>
    <w:bookmarkStart w:id="645" w:name="FootText1"/>
    <w:r>
      <w:rPr>
        <w:bCs/>
        <w:color w:val="000000"/>
      </w:rPr>
      <w:sym w:font="Symbol" w:char="F0D3"/>
    </w:r>
    <w:r>
      <w:rPr>
        <w:bCs/>
        <w:color w:val="000000"/>
      </w:rPr>
      <w:t xml:space="preserve"> 2014 Open Mobile Alliance Ltd.  All Rights Reserved.</w:t>
    </w:r>
    <w:bookmarkEnd w:id="645"/>
    <w:r>
      <w:rPr>
        <w:bCs/>
        <w:color w:val="000000"/>
        <w:sz w:val="16"/>
      </w:rPr>
      <w:br/>
    </w:r>
    <w:bookmarkStart w:id="64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7" w:name="TemplateName"/>
    <w:r>
      <w:rPr>
        <w:rFonts w:cs="Arial"/>
        <w:color w:val="969696"/>
        <w:sz w:val="10"/>
      </w:rPr>
      <w:t>[OMA-Template-Spec-20140101-I]</w:t>
    </w:r>
    <w:bookmarkEnd w:id="646"/>
    <w:bookmarkEnd w:id="64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02A6" w:rsidRDefault="005D02A6">
      <w:r>
        <w:separator/>
      </w:r>
    </w:p>
  </w:footnote>
  <w:footnote w:type="continuationSeparator" w:id="0">
    <w:p w:rsidR="005D02A6" w:rsidRDefault="005D02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D44" w:rsidRPr="00831F96" w:rsidRDefault="00C515A3">
    <w:pPr>
      <w:pStyle w:val="Header"/>
      <w:pBdr>
        <w:bottom w:val="single" w:sz="4" w:space="1" w:color="auto"/>
      </w:pBdr>
      <w:tabs>
        <w:tab w:val="clear" w:pos="4320"/>
        <w:tab w:val="clear" w:pos="8640"/>
        <w:tab w:val="right" w:pos="10080"/>
      </w:tabs>
      <w:spacing w:after="60"/>
      <w:rPr>
        <w:lang w:val="en-US"/>
      </w:rPr>
    </w:pPr>
    <w:fldSimple w:instr=" STYLEREF ZDID \* MERGEFORMAT ">
      <w:r w:rsidR="00CD1C8E" w:rsidRPr="00CD1C8E">
        <w:rPr>
          <w:noProof/>
          <w:lang w:val="en-US"/>
        </w:rPr>
        <w:t>OMA-TS-LightweightM2M-V1_0-20140619-D</w:t>
      </w:r>
    </w:fldSimple>
    <w:r w:rsidR="00FA0D44" w:rsidRPr="00831F96">
      <w:rPr>
        <w:lang w:val="en-US"/>
      </w:rPr>
      <w:tab/>
      <w:t xml:space="preserve">Page </w:t>
    </w:r>
    <w:r w:rsidR="00FA0D44">
      <w:rPr>
        <w:lang w:val="en-US"/>
      </w:rPr>
      <w:fldChar w:fldCharType="begin"/>
    </w:r>
    <w:r w:rsidR="00FA0D44" w:rsidRPr="00831F96">
      <w:rPr>
        <w:lang w:val="en-US"/>
      </w:rPr>
      <w:instrText xml:space="preserve"> PAGE </w:instrText>
    </w:r>
    <w:r w:rsidR="00FA0D44">
      <w:rPr>
        <w:lang w:val="en-US"/>
      </w:rPr>
      <w:fldChar w:fldCharType="separate"/>
    </w:r>
    <w:r w:rsidR="00CD1C8E">
      <w:rPr>
        <w:noProof/>
        <w:lang w:val="en-US"/>
      </w:rPr>
      <w:t>2</w:t>
    </w:r>
    <w:r w:rsidR="00FA0D44">
      <w:rPr>
        <w:lang w:val="en-US"/>
      </w:rPr>
      <w:fldChar w:fldCharType="end"/>
    </w:r>
    <w:r w:rsidR="00FA0D44" w:rsidRPr="00831F96">
      <w:rPr>
        <w:lang w:val="en-US"/>
      </w:rPr>
      <w:t xml:space="preserve"> </w:t>
    </w:r>
    <w:r w:rsidR="00FA0D44">
      <w:fldChar w:fldCharType="begin"/>
    </w:r>
    <w:r w:rsidR="00FA0D44" w:rsidRPr="00831F96">
      <w:rPr>
        <w:lang w:val="en-US"/>
      </w:rPr>
      <w:instrText xml:space="preserve">2AGE </w:instrText>
    </w:r>
    <w:r w:rsidR="00FA0D44">
      <w:fldChar w:fldCharType="separate"/>
    </w:r>
    <w:r w:rsidR="00FA0D44" w:rsidRPr="00831F96">
      <w:rPr>
        <w:lang w:val="en-US"/>
      </w:rPr>
      <w:t xml:space="preserve"> V</w:t>
    </w:r>
    <w:r w:rsidR="00FA0D44">
      <w:fldChar w:fldCharType="end"/>
    </w:r>
    <w:r w:rsidR="00FA0D44" w:rsidRPr="00831F96">
      <w:rPr>
        <w:lang w:val="en-US"/>
      </w:rPr>
      <w:t>(</w:t>
    </w:r>
    <w:r w:rsidR="00FA0D44">
      <w:fldChar w:fldCharType="begin"/>
    </w:r>
    <w:r w:rsidR="00FA0D44" w:rsidRPr="00831F96">
      <w:rPr>
        <w:lang w:val="en-US"/>
      </w:rPr>
      <w:instrText xml:space="preserve"> NUMPAGES </w:instrText>
    </w:r>
    <w:r w:rsidR="00FA0D44">
      <w:fldChar w:fldCharType="separate"/>
    </w:r>
    <w:r w:rsidR="00CD1C8E">
      <w:rPr>
        <w:noProof/>
        <w:lang w:val="en-US"/>
      </w:rPr>
      <w:t>106</w:t>
    </w:r>
    <w:r w:rsidR="00FA0D44">
      <w:fldChar w:fldCharType="end"/>
    </w:r>
    <w:r w:rsidR="00FA0D4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2A6"/>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879B9"/>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0CB"/>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1C8E"/>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5A8FF9-B3CD-4CE9-B715-D9FF12FD3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106</Pages>
  <Words>33292</Words>
  <Characters>189769</Characters>
  <Application>Microsoft Office Word</Application>
  <DocSecurity>0</DocSecurity>
  <Lines>1581</Lines>
  <Paragraphs>445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222616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cp:revision>
  <cp:lastPrinted>2013-05-27T10:28:00Z</cp:lastPrinted>
  <dcterms:created xsi:type="dcterms:W3CDTF">2014-06-19T02:31:00Z</dcterms:created>
  <dcterms:modified xsi:type="dcterms:W3CDTF">2014-06-19T02:31:00Z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