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w:t>
            </w:r>
            <w:bookmarkStart w:id="0" w:name="_GoBack"/>
            <w:bookmarkEnd w:id="0"/>
            <w:r w:rsidRPr="00D40ACA">
              <w:rPr>
                <w:rFonts w:ascii="Arial Narrow" w:hAnsi="Arial Narrow"/>
                <w:sz w:val="40"/>
                <w:lang w:eastAsia="zh-CN"/>
              </w:rPr>
              <w:t xml:space="preserv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B55C9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B55C9D">
              <w:rPr>
                <w:rStyle w:val="ZDONTMODIFY"/>
                <w:rFonts w:eastAsiaTheme="minorEastAsia"/>
                <w:lang w:eastAsia="ko-KR"/>
              </w:rPr>
              <w:t>17 Sep</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B55C9D">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B55C9D">
              <w:rPr>
                <w:rStyle w:val="ZMODIFY"/>
                <w:rFonts w:eastAsiaTheme="minorEastAsia"/>
                <w:lang w:eastAsia="ko-KR"/>
              </w:rPr>
              <w:t>917</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DA18C4"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DA18C4">
        <w:rPr>
          <w:noProof/>
        </w:rPr>
        <w:t>1.</w:t>
      </w:r>
      <w:r w:rsidR="00DA18C4">
        <w:rPr>
          <w:rFonts w:asciiTheme="minorHAnsi" w:eastAsiaTheme="minorEastAsia" w:hAnsiTheme="minorHAnsi" w:cstheme="minorBidi"/>
          <w:b w:val="0"/>
          <w:caps w:val="0"/>
          <w:noProof/>
          <w:sz w:val="22"/>
          <w:szCs w:val="22"/>
          <w:lang w:eastAsia="en-GB"/>
        </w:rPr>
        <w:tab/>
      </w:r>
      <w:r w:rsidR="00DA18C4">
        <w:rPr>
          <w:noProof/>
        </w:rPr>
        <w:t>Scope</w:t>
      </w:r>
      <w:r w:rsidR="00DA18C4">
        <w:rPr>
          <w:noProof/>
        </w:rPr>
        <w:tab/>
      </w:r>
      <w:r w:rsidR="00DA18C4">
        <w:rPr>
          <w:noProof/>
        </w:rPr>
        <w:fldChar w:fldCharType="begin"/>
      </w:r>
      <w:r w:rsidR="00DA18C4">
        <w:rPr>
          <w:noProof/>
        </w:rPr>
        <w:instrText xml:space="preserve"> PAGEREF _Toc398732307 \h </w:instrText>
      </w:r>
      <w:r w:rsidR="00DA18C4">
        <w:rPr>
          <w:noProof/>
        </w:rPr>
      </w:r>
      <w:r w:rsidR="00DA18C4">
        <w:rPr>
          <w:noProof/>
        </w:rPr>
        <w:fldChar w:fldCharType="separate"/>
      </w:r>
      <w:r w:rsidR="00DA18C4">
        <w:rPr>
          <w:noProof/>
        </w:rPr>
        <w:t>9</w:t>
      </w:r>
      <w:r w:rsidR="00DA18C4">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_Toc398732308 \h </w:instrText>
      </w:r>
      <w:r>
        <w:rPr>
          <w:noProof/>
        </w:rPr>
      </w:r>
      <w:r>
        <w:rPr>
          <w:noProof/>
        </w:rPr>
        <w:fldChar w:fldCharType="separate"/>
      </w:r>
      <w:r>
        <w:rPr>
          <w:noProof/>
        </w:rPr>
        <w:t>10</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_Toc398732309 \h </w:instrText>
      </w:r>
      <w:r>
        <w:rPr>
          <w:noProof/>
        </w:rPr>
      </w:r>
      <w:r>
        <w:rPr>
          <w:noProof/>
        </w:rPr>
        <w:fldChar w:fldCharType="separate"/>
      </w:r>
      <w:r>
        <w:rPr>
          <w:noProof/>
        </w:rPr>
        <w:t>10</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_Toc398732310 \h </w:instrText>
      </w:r>
      <w:r>
        <w:rPr>
          <w:noProof/>
        </w:rPr>
      </w:r>
      <w:r>
        <w:rPr>
          <w:noProof/>
        </w:rPr>
        <w:fldChar w:fldCharType="separate"/>
      </w:r>
      <w:r>
        <w:rPr>
          <w:noProof/>
        </w:rPr>
        <w:t>11</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_Toc398732311 \h </w:instrText>
      </w:r>
      <w:r>
        <w:rPr>
          <w:noProof/>
        </w:rPr>
      </w:r>
      <w:r>
        <w:rPr>
          <w:noProof/>
        </w:rPr>
        <w:fldChar w:fldCharType="separate"/>
      </w:r>
      <w:r>
        <w:rPr>
          <w:noProof/>
        </w:rPr>
        <w:t>12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_Toc398732312 \h </w:instrText>
      </w:r>
      <w:r>
        <w:rPr>
          <w:noProof/>
        </w:rPr>
      </w:r>
      <w:r>
        <w:rPr>
          <w:noProof/>
        </w:rPr>
        <w:fldChar w:fldCharType="separate"/>
      </w:r>
      <w:r>
        <w:rPr>
          <w:noProof/>
        </w:rPr>
        <w:t>12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_Toc398732313 \h </w:instrText>
      </w:r>
      <w:r>
        <w:rPr>
          <w:noProof/>
        </w:rPr>
      </w:r>
      <w:r>
        <w:rPr>
          <w:noProof/>
        </w:rPr>
        <w:fldChar w:fldCharType="separate"/>
      </w:r>
      <w:r>
        <w:rPr>
          <w:noProof/>
        </w:rPr>
        <w:t>12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_Toc398732314 \h </w:instrText>
      </w:r>
      <w:r>
        <w:rPr>
          <w:noProof/>
        </w:rPr>
      </w:r>
      <w:r>
        <w:rPr>
          <w:noProof/>
        </w:rPr>
        <w:fldChar w:fldCharType="separate"/>
      </w:r>
      <w:r>
        <w:rPr>
          <w:noProof/>
        </w:rPr>
        <w:t>12</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_Toc398732315 \h </w:instrText>
      </w:r>
      <w:r>
        <w:rPr>
          <w:noProof/>
        </w:rPr>
      </w:r>
      <w:r>
        <w:rPr>
          <w:noProof/>
        </w:rPr>
        <w:fldChar w:fldCharType="separate"/>
      </w:r>
      <w:r>
        <w:rPr>
          <w:noProof/>
        </w:rPr>
        <w:t>13</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_Toc398732316 \h </w:instrText>
      </w:r>
      <w:r>
        <w:rPr>
          <w:noProof/>
        </w:rPr>
      </w:r>
      <w:r>
        <w:rPr>
          <w:noProof/>
        </w:rPr>
        <w:fldChar w:fldCharType="separate"/>
      </w:r>
      <w:r>
        <w:rPr>
          <w:noProof/>
        </w:rPr>
        <w:t>14</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2459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_Toc398732317 \h </w:instrText>
      </w:r>
      <w:r>
        <w:rPr>
          <w:noProof/>
        </w:rPr>
      </w:r>
      <w:r>
        <w:rPr>
          <w:noProof/>
        </w:rPr>
        <w:fldChar w:fldCharType="separate"/>
      </w:r>
      <w:r>
        <w:rPr>
          <w:noProof/>
        </w:rPr>
        <w:t>15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_Toc398732318 \h </w:instrText>
      </w:r>
      <w:r>
        <w:rPr>
          <w:noProof/>
        </w:rPr>
      </w:r>
      <w:r>
        <w:rPr>
          <w:noProof/>
        </w:rPr>
        <w:fldChar w:fldCharType="separate"/>
      </w:r>
      <w:r>
        <w:rPr>
          <w:noProof/>
        </w:rPr>
        <w:t>16</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_Toc398732319 \h </w:instrText>
      </w:r>
      <w:r>
        <w:rPr>
          <w:noProof/>
        </w:rPr>
      </w:r>
      <w:r>
        <w:rPr>
          <w:noProof/>
        </w:rPr>
        <w:fldChar w:fldCharType="separate"/>
      </w:r>
      <w:r>
        <w:rPr>
          <w:noProof/>
        </w:rPr>
        <w:t>16</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_Toc398732320 \h </w:instrText>
      </w:r>
      <w:r>
        <w:rPr>
          <w:noProof/>
        </w:rPr>
      </w:r>
      <w:r>
        <w:rPr>
          <w:noProof/>
        </w:rPr>
        <w:fldChar w:fldCharType="separate"/>
      </w:r>
      <w:r>
        <w:rPr>
          <w:noProof/>
        </w:rPr>
        <w:t>17</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_Toc398732321 \h </w:instrText>
      </w:r>
      <w:r>
        <w:rPr>
          <w:noProof/>
        </w:rPr>
      </w:r>
      <w:r>
        <w:rPr>
          <w:noProof/>
        </w:rPr>
        <w:fldChar w:fldCharType="separate"/>
      </w:r>
      <w:r>
        <w:rPr>
          <w:noProof/>
        </w:rPr>
        <w:t>19</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_Toc398732322 \h </w:instrText>
      </w:r>
      <w:r>
        <w:rPr>
          <w:noProof/>
        </w:rPr>
      </w:r>
      <w:r>
        <w:rPr>
          <w:noProof/>
        </w:rPr>
        <w:fldChar w:fldCharType="separate"/>
      </w:r>
      <w:r>
        <w:rPr>
          <w:noProof/>
        </w:rPr>
        <w:t>19</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A24593">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_Toc398732323 \h </w:instrText>
      </w:r>
      <w:r>
        <w:rPr>
          <w:noProof/>
        </w:rPr>
      </w:r>
      <w:r>
        <w:rPr>
          <w:noProof/>
        </w:rPr>
        <w:fldChar w:fldCharType="separate"/>
      </w:r>
      <w:r>
        <w:rPr>
          <w:noProof/>
        </w:rPr>
        <w:t>20</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_Toc398732324 \h </w:instrText>
      </w:r>
      <w:r>
        <w:rPr>
          <w:noProof/>
        </w:rPr>
      </w:r>
      <w:r>
        <w:rPr>
          <w:noProof/>
        </w:rPr>
        <w:fldChar w:fldCharType="separate"/>
      </w:r>
      <w:r>
        <w:rPr>
          <w:noProof/>
        </w:rPr>
        <w:t>20</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_Toc398732325 \h </w:instrText>
      </w:r>
      <w:r>
        <w:rPr>
          <w:noProof/>
        </w:rPr>
      </w:r>
      <w:r>
        <w:rPr>
          <w:noProof/>
        </w:rPr>
        <w:fldChar w:fldCharType="separate"/>
      </w:r>
      <w:r>
        <w:rPr>
          <w:noProof/>
        </w:rPr>
        <w:t>23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_Toc398732326 \h </w:instrText>
      </w:r>
      <w:r>
        <w:rPr>
          <w:noProof/>
        </w:rPr>
      </w:r>
      <w:r>
        <w:rPr>
          <w:noProof/>
        </w:rPr>
        <w:fldChar w:fldCharType="separate"/>
      </w:r>
      <w:r>
        <w:rPr>
          <w:noProof/>
        </w:rPr>
        <w:t>23</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 xml:space="preserve">Device </w:t>
      </w:r>
      <w:r>
        <w:rPr>
          <w:noProof/>
        </w:rPr>
        <w:t xml:space="preserve">Management &amp; Service </w:t>
      </w:r>
      <w:r w:rsidRPr="00A24593">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_Toc398732327 \h </w:instrText>
      </w:r>
      <w:r>
        <w:rPr>
          <w:noProof/>
        </w:rPr>
      </w:r>
      <w:r>
        <w:rPr>
          <w:noProof/>
        </w:rPr>
        <w:fldChar w:fldCharType="separate"/>
      </w:r>
      <w:r>
        <w:rPr>
          <w:noProof/>
        </w:rPr>
        <w:t>23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_Toc398732328 \h </w:instrText>
      </w:r>
      <w:r>
        <w:rPr>
          <w:noProof/>
        </w:rPr>
      </w:r>
      <w:r>
        <w:rPr>
          <w:noProof/>
        </w:rPr>
        <w:fldChar w:fldCharType="separate"/>
      </w:r>
      <w:r>
        <w:rPr>
          <w:noProof/>
        </w:rPr>
        <w:t>25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_Toc398732329 \h </w:instrText>
      </w:r>
      <w:r>
        <w:rPr>
          <w:noProof/>
        </w:rPr>
      </w:r>
      <w:r>
        <w:rPr>
          <w:noProof/>
        </w:rPr>
        <w:fldChar w:fldCharType="separate"/>
      </w:r>
      <w:r>
        <w:rPr>
          <w:noProof/>
        </w:rPr>
        <w:t>25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_Toc398732330 \h </w:instrText>
      </w:r>
      <w:r>
        <w:rPr>
          <w:noProof/>
        </w:rPr>
      </w:r>
      <w:r>
        <w:rPr>
          <w:noProof/>
        </w:rPr>
        <w:fldChar w:fldCharType="separate"/>
      </w:r>
      <w:r>
        <w:rPr>
          <w:noProof/>
        </w:rPr>
        <w:t>26</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_Toc398732331 \h </w:instrText>
      </w:r>
      <w:r>
        <w:rPr>
          <w:noProof/>
        </w:rPr>
      </w:r>
      <w:r>
        <w:rPr>
          <w:noProof/>
        </w:rPr>
        <w:fldChar w:fldCharType="separate"/>
      </w:r>
      <w:r>
        <w:rPr>
          <w:noProof/>
        </w:rPr>
        <w:t>26</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_Toc398732332 \h </w:instrText>
      </w:r>
      <w:r>
        <w:rPr>
          <w:noProof/>
        </w:rPr>
      </w:r>
      <w:r>
        <w:rPr>
          <w:noProof/>
        </w:rPr>
        <w:fldChar w:fldCharType="separate"/>
      </w:r>
      <w:r>
        <w:rPr>
          <w:noProof/>
        </w:rPr>
        <w:t>27</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_Toc398732333 \h </w:instrText>
      </w:r>
      <w:r>
        <w:rPr>
          <w:noProof/>
        </w:rPr>
      </w:r>
      <w:r>
        <w:rPr>
          <w:noProof/>
        </w:rPr>
        <w:fldChar w:fldCharType="separate"/>
      </w:r>
      <w:r>
        <w:rPr>
          <w:noProof/>
        </w:rPr>
        <w:t>27</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_Toc398732334 \h </w:instrText>
      </w:r>
      <w:r>
        <w:rPr>
          <w:noProof/>
        </w:rPr>
      </w:r>
      <w:r>
        <w:rPr>
          <w:noProof/>
        </w:rPr>
        <w:fldChar w:fldCharType="separate"/>
      </w:r>
      <w:r>
        <w:rPr>
          <w:noProof/>
        </w:rPr>
        <w:t>28</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_Toc398732335 \h </w:instrText>
      </w:r>
      <w:r>
        <w:rPr>
          <w:noProof/>
        </w:rPr>
      </w:r>
      <w:r>
        <w:rPr>
          <w:noProof/>
        </w:rPr>
        <w:fldChar w:fldCharType="separate"/>
      </w:r>
      <w:r>
        <w:rPr>
          <w:noProof/>
        </w:rPr>
        <w:t>28</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_Toc398732336 \h </w:instrText>
      </w:r>
      <w:r>
        <w:rPr>
          <w:noProof/>
        </w:rPr>
      </w:r>
      <w:r>
        <w:rPr>
          <w:noProof/>
        </w:rPr>
        <w:fldChar w:fldCharType="separate"/>
      </w:r>
      <w:r>
        <w:rPr>
          <w:noProof/>
        </w:rPr>
        <w:t>29</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_Toc398732337 \h </w:instrText>
      </w:r>
      <w:r>
        <w:rPr>
          <w:noProof/>
        </w:rPr>
      </w:r>
      <w:r>
        <w:rPr>
          <w:noProof/>
        </w:rPr>
        <w:fldChar w:fldCharType="separate"/>
      </w:r>
      <w:r>
        <w:rPr>
          <w:noProof/>
        </w:rPr>
        <w:t>29</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_Toc398732338 \h </w:instrText>
      </w:r>
      <w:r>
        <w:rPr>
          <w:noProof/>
        </w:rPr>
      </w:r>
      <w:r>
        <w:rPr>
          <w:noProof/>
        </w:rPr>
        <w:fldChar w:fldCharType="separate"/>
      </w:r>
      <w:r>
        <w:rPr>
          <w:noProof/>
        </w:rPr>
        <w:t>31</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_Toc398732339 \h </w:instrText>
      </w:r>
      <w:r>
        <w:rPr>
          <w:noProof/>
        </w:rPr>
      </w:r>
      <w:r>
        <w:rPr>
          <w:noProof/>
        </w:rPr>
        <w:fldChar w:fldCharType="separate"/>
      </w:r>
      <w:r>
        <w:rPr>
          <w:noProof/>
        </w:rPr>
        <w:t>32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_Toc398732340 \h </w:instrText>
      </w:r>
      <w:r>
        <w:rPr>
          <w:noProof/>
        </w:rPr>
      </w:r>
      <w:r>
        <w:rPr>
          <w:noProof/>
        </w:rPr>
        <w:fldChar w:fldCharType="separate"/>
      </w:r>
      <w:r>
        <w:rPr>
          <w:noProof/>
        </w:rPr>
        <w:t>32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_Toc398732341 \h </w:instrText>
      </w:r>
      <w:r>
        <w:rPr>
          <w:noProof/>
        </w:rPr>
      </w:r>
      <w:r>
        <w:rPr>
          <w:noProof/>
        </w:rPr>
        <w:fldChar w:fldCharType="separate"/>
      </w:r>
      <w:r>
        <w:rPr>
          <w:noProof/>
        </w:rPr>
        <w:t>33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A24593">
        <w:rPr>
          <w:rFonts w:eastAsia="Malgun Gothic"/>
          <w:noProof/>
        </w:rPr>
        <w:t xml:space="preserve">Client </w:t>
      </w:r>
      <w:r>
        <w:rPr>
          <w:noProof/>
        </w:rPr>
        <w:t>Name</w:t>
      </w:r>
      <w:r>
        <w:rPr>
          <w:noProof/>
        </w:rPr>
        <w:tab/>
      </w:r>
      <w:r>
        <w:rPr>
          <w:noProof/>
        </w:rPr>
        <w:fldChar w:fldCharType="begin"/>
      </w:r>
      <w:r>
        <w:rPr>
          <w:noProof/>
        </w:rPr>
        <w:instrText xml:space="preserve"> PAGEREF _Toc398732342 \h </w:instrText>
      </w:r>
      <w:r>
        <w:rPr>
          <w:noProof/>
        </w:rPr>
      </w:r>
      <w:r>
        <w:rPr>
          <w:noProof/>
        </w:rPr>
        <w:fldChar w:fldCharType="separate"/>
      </w:r>
      <w:r>
        <w:rPr>
          <w:noProof/>
        </w:rPr>
        <w:t>34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_Toc398732343 \h </w:instrText>
      </w:r>
      <w:r>
        <w:rPr>
          <w:noProof/>
        </w:rPr>
      </w:r>
      <w:r>
        <w:rPr>
          <w:noProof/>
        </w:rPr>
        <w:fldChar w:fldCharType="separate"/>
      </w:r>
      <w:r>
        <w:rPr>
          <w:noProof/>
        </w:rPr>
        <w:t>35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24593">
        <w:rPr>
          <w:rFonts w:eastAsia="Malgun Gothic"/>
          <w:noProof/>
          <w:lang w:eastAsia="ko-KR"/>
        </w:rPr>
        <w:t>s for Transferring Resource Information</w:t>
      </w:r>
      <w:r>
        <w:rPr>
          <w:noProof/>
        </w:rPr>
        <w:tab/>
      </w:r>
      <w:r>
        <w:rPr>
          <w:noProof/>
        </w:rPr>
        <w:fldChar w:fldCharType="begin"/>
      </w:r>
      <w:r>
        <w:rPr>
          <w:noProof/>
        </w:rPr>
        <w:instrText xml:space="preserve"> PAGEREF _Toc398732344 \h </w:instrText>
      </w:r>
      <w:r>
        <w:rPr>
          <w:noProof/>
        </w:rPr>
      </w:r>
      <w:r>
        <w:rPr>
          <w:noProof/>
        </w:rPr>
        <w:fldChar w:fldCharType="separate"/>
      </w:r>
      <w:r>
        <w:rPr>
          <w:noProof/>
        </w:rPr>
        <w:t>35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_Toc398732345 \h </w:instrText>
      </w:r>
      <w:r>
        <w:rPr>
          <w:noProof/>
        </w:rPr>
      </w:r>
      <w:r>
        <w:rPr>
          <w:noProof/>
        </w:rPr>
        <w:fldChar w:fldCharType="separate"/>
      </w:r>
      <w:r>
        <w:rPr>
          <w:noProof/>
        </w:rPr>
        <w:t>35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_Toc398732346 \h </w:instrText>
      </w:r>
      <w:r>
        <w:rPr>
          <w:noProof/>
        </w:rPr>
      </w:r>
      <w:r>
        <w:rPr>
          <w:noProof/>
        </w:rPr>
        <w:fldChar w:fldCharType="separate"/>
      </w:r>
      <w:r>
        <w:rPr>
          <w:noProof/>
        </w:rPr>
        <w:t>35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_Toc398732347 \h </w:instrText>
      </w:r>
      <w:r>
        <w:rPr>
          <w:noProof/>
        </w:rPr>
      </w:r>
      <w:r>
        <w:rPr>
          <w:noProof/>
        </w:rPr>
        <w:fldChar w:fldCharType="separate"/>
      </w:r>
      <w:r>
        <w:rPr>
          <w:noProof/>
        </w:rPr>
        <w:t>35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_Toc398732348 \h </w:instrText>
      </w:r>
      <w:r>
        <w:rPr>
          <w:noProof/>
        </w:rPr>
      </w:r>
      <w:r>
        <w:rPr>
          <w:noProof/>
        </w:rPr>
        <w:fldChar w:fldCharType="separate"/>
      </w:r>
      <w:r>
        <w:rPr>
          <w:noProof/>
        </w:rPr>
        <w:t>39</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2459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_Toc398732349 \h </w:instrText>
      </w:r>
      <w:r>
        <w:rPr>
          <w:noProof/>
        </w:rPr>
      </w:r>
      <w:r>
        <w:rPr>
          <w:noProof/>
        </w:rPr>
        <w:fldChar w:fldCharType="separate"/>
      </w:r>
      <w:r>
        <w:rPr>
          <w:noProof/>
        </w:rPr>
        <w:t>41</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24593">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UDP Channel Security</w:t>
      </w:r>
      <w:r>
        <w:rPr>
          <w:noProof/>
        </w:rPr>
        <w:tab/>
      </w:r>
      <w:r>
        <w:rPr>
          <w:noProof/>
        </w:rPr>
        <w:fldChar w:fldCharType="begin"/>
      </w:r>
      <w:r>
        <w:rPr>
          <w:noProof/>
        </w:rPr>
        <w:instrText xml:space="preserve"> PAGEREF _Toc398732350 \h </w:instrText>
      </w:r>
      <w:r>
        <w:rPr>
          <w:noProof/>
        </w:rPr>
      </w:r>
      <w:r>
        <w:rPr>
          <w:noProof/>
        </w:rPr>
        <w:fldChar w:fldCharType="separate"/>
      </w:r>
      <w:r>
        <w:rPr>
          <w:noProof/>
        </w:rPr>
        <w:t>41</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_Toc398732351 \h </w:instrText>
      </w:r>
      <w:r>
        <w:rPr>
          <w:noProof/>
        </w:rPr>
      </w:r>
      <w:r>
        <w:rPr>
          <w:noProof/>
        </w:rPr>
        <w:fldChar w:fldCharType="separate"/>
      </w:r>
      <w:r>
        <w:rPr>
          <w:noProof/>
        </w:rPr>
        <w:t>42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_Toc398732352 \h </w:instrText>
      </w:r>
      <w:r>
        <w:rPr>
          <w:noProof/>
        </w:rPr>
      </w:r>
      <w:r>
        <w:rPr>
          <w:noProof/>
        </w:rPr>
        <w:fldChar w:fldCharType="separate"/>
      </w:r>
      <w:r>
        <w:rPr>
          <w:noProof/>
        </w:rPr>
        <w:t>42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_Toc398732353 \h </w:instrText>
      </w:r>
      <w:r>
        <w:rPr>
          <w:noProof/>
        </w:rPr>
      </w:r>
      <w:r>
        <w:rPr>
          <w:noProof/>
        </w:rPr>
        <w:fldChar w:fldCharType="separate"/>
      </w:r>
      <w:r>
        <w:rPr>
          <w:noProof/>
        </w:rPr>
        <w:t>43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_Toc398732354 \h </w:instrText>
      </w:r>
      <w:r>
        <w:rPr>
          <w:noProof/>
        </w:rPr>
      </w:r>
      <w:r>
        <w:rPr>
          <w:noProof/>
        </w:rPr>
        <w:fldChar w:fldCharType="separate"/>
      </w:r>
      <w:r>
        <w:rPr>
          <w:noProof/>
        </w:rPr>
        <w:t>44</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24593">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A24593">
        <w:rPr>
          <w:rFonts w:eastAsia="Malgun Gothic"/>
          <w:noProof/>
          <w:lang w:eastAsia="ko-KR"/>
        </w:rPr>
        <w:t>SMS Channel Security</w:t>
      </w:r>
      <w:r>
        <w:rPr>
          <w:noProof/>
        </w:rPr>
        <w:tab/>
      </w:r>
      <w:r>
        <w:rPr>
          <w:noProof/>
        </w:rPr>
        <w:fldChar w:fldCharType="begin"/>
      </w:r>
      <w:r>
        <w:rPr>
          <w:noProof/>
        </w:rPr>
        <w:instrText xml:space="preserve"> PAGEREF _Toc398732355 \h </w:instrText>
      </w:r>
      <w:r>
        <w:rPr>
          <w:noProof/>
        </w:rPr>
      </w:r>
      <w:r>
        <w:rPr>
          <w:noProof/>
        </w:rPr>
        <w:fldChar w:fldCharType="separate"/>
      </w:r>
      <w:r>
        <w:rPr>
          <w:noProof/>
        </w:rPr>
        <w:t>44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_Toc398732356 \h </w:instrText>
      </w:r>
      <w:r>
        <w:rPr>
          <w:noProof/>
        </w:rPr>
      </w:r>
      <w:r>
        <w:rPr>
          <w:noProof/>
        </w:rPr>
        <w:fldChar w:fldCharType="separate"/>
      </w:r>
      <w:r>
        <w:rPr>
          <w:noProof/>
        </w:rPr>
        <w:t>45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_Toc398732357 \h </w:instrText>
      </w:r>
      <w:r>
        <w:rPr>
          <w:noProof/>
        </w:rPr>
      </w:r>
      <w:r>
        <w:rPr>
          <w:noProof/>
        </w:rPr>
        <w:fldChar w:fldCharType="separate"/>
      </w:r>
      <w:r>
        <w:rPr>
          <w:noProof/>
        </w:rPr>
        <w:t>45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_Toc398732358 \h </w:instrText>
      </w:r>
      <w:r>
        <w:rPr>
          <w:noProof/>
        </w:rPr>
      </w:r>
      <w:r>
        <w:rPr>
          <w:noProof/>
        </w:rPr>
        <w:fldChar w:fldCharType="separate"/>
      </w:r>
      <w:r>
        <w:rPr>
          <w:noProof/>
        </w:rPr>
        <w:t>47</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sidRPr="00A24593">
        <w:rPr>
          <w:rFonts w:eastAsiaTheme="minorEastAsia"/>
          <w:noProof/>
        </w:rPr>
        <w:t>Access Control Object</w:t>
      </w:r>
      <w:r>
        <w:rPr>
          <w:noProof/>
        </w:rPr>
        <w:tab/>
      </w:r>
      <w:r>
        <w:rPr>
          <w:noProof/>
        </w:rPr>
        <w:fldChar w:fldCharType="begin"/>
      </w:r>
      <w:r>
        <w:rPr>
          <w:noProof/>
        </w:rPr>
        <w:instrText xml:space="preserve"> PAGEREF _Toc398732359 \h </w:instrText>
      </w:r>
      <w:r>
        <w:rPr>
          <w:noProof/>
        </w:rPr>
      </w:r>
      <w:r>
        <w:rPr>
          <w:noProof/>
        </w:rPr>
        <w:fldChar w:fldCharType="separate"/>
      </w:r>
      <w:r>
        <w:rPr>
          <w:noProof/>
        </w:rPr>
        <w:t>47</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_Toc398732360 \h </w:instrText>
      </w:r>
      <w:r>
        <w:rPr>
          <w:noProof/>
        </w:rPr>
      </w:r>
      <w:r>
        <w:rPr>
          <w:noProof/>
        </w:rPr>
        <w:fldChar w:fldCharType="separate"/>
      </w:r>
      <w:r>
        <w:rPr>
          <w:noProof/>
        </w:rPr>
        <w:t>50</w:t>
      </w:r>
      <w:r>
        <w:rPr>
          <w:noProof/>
        </w:rPr>
        <w:fldChar w:fldCharType="end"/>
      </w:r>
    </w:p>
    <w:p w:rsidR="00DA18C4" w:rsidRDefault="00DA18C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2459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24593">
        <w:rPr>
          <w:rFonts w:eastAsia="Malgun Gothic"/>
          <w:noProof/>
          <w:lang w:eastAsia="ko-KR"/>
        </w:rPr>
        <w:t>Transport Layer Binding and Encodings</w:t>
      </w:r>
      <w:r>
        <w:rPr>
          <w:noProof/>
        </w:rPr>
        <w:tab/>
      </w:r>
      <w:r>
        <w:rPr>
          <w:noProof/>
        </w:rPr>
        <w:fldChar w:fldCharType="begin"/>
      </w:r>
      <w:r>
        <w:rPr>
          <w:noProof/>
        </w:rPr>
        <w:instrText xml:space="preserve"> PAGEREF _Toc398732361 \h </w:instrText>
      </w:r>
      <w:r>
        <w:rPr>
          <w:noProof/>
        </w:rPr>
      </w:r>
      <w:r>
        <w:rPr>
          <w:noProof/>
        </w:rPr>
        <w:fldChar w:fldCharType="separate"/>
      </w:r>
      <w:r>
        <w:rPr>
          <w:noProof/>
        </w:rPr>
        <w:t>52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_Toc398732362 \h </w:instrText>
      </w:r>
      <w:r>
        <w:rPr>
          <w:noProof/>
        </w:rPr>
      </w:r>
      <w:r>
        <w:rPr>
          <w:noProof/>
        </w:rPr>
        <w:fldChar w:fldCharType="separate"/>
      </w:r>
      <w:r>
        <w:rPr>
          <w:noProof/>
        </w:rPr>
        <w:t>52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_Toc398732363 \h </w:instrText>
      </w:r>
      <w:r>
        <w:rPr>
          <w:noProof/>
        </w:rPr>
      </w:r>
      <w:r>
        <w:rPr>
          <w:noProof/>
        </w:rPr>
        <w:fldChar w:fldCharType="separate"/>
      </w:r>
      <w:r>
        <w:rPr>
          <w:noProof/>
        </w:rPr>
        <w:t>52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_Toc398732364 \h </w:instrText>
      </w:r>
      <w:r>
        <w:rPr>
          <w:noProof/>
        </w:rPr>
      </w:r>
      <w:r>
        <w:rPr>
          <w:noProof/>
        </w:rPr>
        <w:fldChar w:fldCharType="separate"/>
      </w:r>
      <w:r>
        <w:rPr>
          <w:noProof/>
        </w:rPr>
        <w:t>52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_Toc398732365 \h </w:instrText>
      </w:r>
      <w:r>
        <w:rPr>
          <w:noProof/>
        </w:rPr>
      </w:r>
      <w:r>
        <w:rPr>
          <w:noProof/>
        </w:rPr>
        <w:fldChar w:fldCharType="separate"/>
      </w:r>
      <w:r>
        <w:rPr>
          <w:noProof/>
        </w:rPr>
        <w:t>53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_Toc398732366 \h </w:instrText>
      </w:r>
      <w:r>
        <w:rPr>
          <w:noProof/>
        </w:rPr>
      </w:r>
      <w:r>
        <w:rPr>
          <w:noProof/>
        </w:rPr>
        <w:fldChar w:fldCharType="separate"/>
      </w:r>
      <w:r>
        <w:rPr>
          <w:noProof/>
        </w:rPr>
        <w:t>54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_Toc398732367 \h </w:instrText>
      </w:r>
      <w:r>
        <w:rPr>
          <w:noProof/>
        </w:rPr>
      </w:r>
      <w:r>
        <w:rPr>
          <w:noProof/>
        </w:rPr>
        <w:fldChar w:fldCharType="separate"/>
      </w:r>
      <w:r>
        <w:rPr>
          <w:noProof/>
        </w:rPr>
        <w:t>55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_Toc398732368 \h </w:instrText>
      </w:r>
      <w:r>
        <w:rPr>
          <w:noProof/>
        </w:rPr>
      </w:r>
      <w:r>
        <w:rPr>
          <w:noProof/>
        </w:rPr>
        <w:fldChar w:fldCharType="separate"/>
      </w:r>
      <w:r>
        <w:rPr>
          <w:noProof/>
        </w:rPr>
        <w:t>57</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_Toc398732369 \h </w:instrText>
      </w:r>
      <w:r>
        <w:rPr>
          <w:noProof/>
        </w:rPr>
      </w:r>
      <w:r>
        <w:rPr>
          <w:noProof/>
        </w:rPr>
        <w:fldChar w:fldCharType="separate"/>
      </w:r>
      <w:r>
        <w:rPr>
          <w:noProof/>
        </w:rPr>
        <w:t>58</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_Toc398732370 \h </w:instrText>
      </w:r>
      <w:r>
        <w:rPr>
          <w:noProof/>
        </w:rPr>
      </w:r>
      <w:r>
        <w:rPr>
          <w:noProof/>
        </w:rPr>
        <w:fldChar w:fldCharType="separate"/>
      </w:r>
      <w:r>
        <w:rPr>
          <w:noProof/>
        </w:rPr>
        <w:t>61</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_Toc398732371 \h </w:instrText>
      </w:r>
      <w:r>
        <w:rPr>
          <w:noProof/>
        </w:rPr>
      </w:r>
      <w:r>
        <w:rPr>
          <w:noProof/>
        </w:rPr>
        <w:fldChar w:fldCharType="separate"/>
      </w:r>
      <w:r>
        <w:rPr>
          <w:noProof/>
        </w:rPr>
        <w:t>62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_Toc398732372 \h </w:instrText>
      </w:r>
      <w:r>
        <w:rPr>
          <w:noProof/>
        </w:rPr>
      </w:r>
      <w:r>
        <w:rPr>
          <w:noProof/>
        </w:rPr>
        <w:fldChar w:fldCharType="separate"/>
      </w:r>
      <w:r>
        <w:rPr>
          <w:noProof/>
        </w:rPr>
        <w:t>64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_Toc398732373 \h </w:instrText>
      </w:r>
      <w:r>
        <w:rPr>
          <w:noProof/>
        </w:rPr>
      </w:r>
      <w:r>
        <w:rPr>
          <w:noProof/>
        </w:rPr>
        <w:fldChar w:fldCharType="separate"/>
      </w:r>
      <w:r>
        <w:rPr>
          <w:noProof/>
        </w:rPr>
        <w:t>64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_Toc398732374 \h </w:instrText>
      </w:r>
      <w:r>
        <w:rPr>
          <w:noProof/>
        </w:rPr>
      </w:r>
      <w:r>
        <w:rPr>
          <w:noProof/>
        </w:rPr>
        <w:fldChar w:fldCharType="separate"/>
      </w:r>
      <w:r>
        <w:rPr>
          <w:noProof/>
        </w:rPr>
        <w:t>64</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_Toc398732375 \h </w:instrText>
      </w:r>
      <w:r>
        <w:rPr>
          <w:noProof/>
        </w:rPr>
      </w:r>
      <w:r>
        <w:rPr>
          <w:noProof/>
        </w:rPr>
        <w:fldChar w:fldCharType="separate"/>
      </w:r>
      <w:r>
        <w:rPr>
          <w:noProof/>
        </w:rPr>
        <w:t>65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_Toc398732376 \h </w:instrText>
      </w:r>
      <w:r>
        <w:rPr>
          <w:noProof/>
        </w:rPr>
      </w:r>
      <w:r>
        <w:rPr>
          <w:noProof/>
        </w:rPr>
        <w:fldChar w:fldCharType="separate"/>
      </w:r>
      <w:r>
        <w:rPr>
          <w:noProof/>
        </w:rPr>
        <w:t>65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_Toc398732377 \h </w:instrText>
      </w:r>
      <w:r>
        <w:rPr>
          <w:noProof/>
        </w:rPr>
      </w:r>
      <w:r>
        <w:rPr>
          <w:noProof/>
        </w:rPr>
        <w:fldChar w:fldCharType="separate"/>
      </w:r>
      <w:r>
        <w:rPr>
          <w:noProof/>
        </w:rPr>
        <w:t>65</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_Toc398732378 \h </w:instrText>
      </w:r>
      <w:r>
        <w:rPr>
          <w:noProof/>
        </w:rPr>
      </w:r>
      <w:r>
        <w:rPr>
          <w:noProof/>
        </w:rPr>
        <w:fldChar w:fldCharType="separate"/>
      </w:r>
      <w:r>
        <w:rPr>
          <w:noProof/>
        </w:rPr>
        <w:t>71</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A2459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_Toc398732379 \h </w:instrText>
      </w:r>
      <w:r>
        <w:rPr>
          <w:noProof/>
        </w:rPr>
      </w:r>
      <w:r>
        <w:rPr>
          <w:noProof/>
        </w:rPr>
        <w:fldChar w:fldCharType="separate"/>
      </w:r>
      <w:r>
        <w:rPr>
          <w:noProof/>
        </w:rPr>
        <w:t>71</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A24593">
        <w:rPr>
          <w:rFonts w:eastAsia="Malgun Gothic"/>
          <w:noProof/>
          <w:lang w:eastAsia="ko-KR"/>
        </w:rPr>
        <w:t>Bootstrap Interface</w:t>
      </w:r>
      <w:r>
        <w:rPr>
          <w:noProof/>
        </w:rPr>
        <w:tab/>
      </w:r>
      <w:r>
        <w:rPr>
          <w:noProof/>
        </w:rPr>
        <w:fldChar w:fldCharType="begin"/>
      </w:r>
      <w:r>
        <w:rPr>
          <w:noProof/>
        </w:rPr>
        <w:instrText xml:space="preserve"> PAGEREF _Toc398732380 \h </w:instrText>
      </w:r>
      <w:r>
        <w:rPr>
          <w:noProof/>
        </w:rPr>
      </w:r>
      <w:r>
        <w:rPr>
          <w:noProof/>
        </w:rPr>
        <w:fldChar w:fldCharType="separate"/>
      </w:r>
      <w:r>
        <w:rPr>
          <w:noProof/>
        </w:rPr>
        <w:t>71</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A24593">
        <w:rPr>
          <w:rFonts w:eastAsia="Malgun Gothic"/>
          <w:noProof/>
          <w:lang w:eastAsia="ko-KR"/>
        </w:rPr>
        <w:t>Client Registration</w:t>
      </w:r>
      <w:r>
        <w:rPr>
          <w:noProof/>
        </w:rPr>
        <w:tab/>
      </w:r>
      <w:r>
        <w:rPr>
          <w:noProof/>
        </w:rPr>
        <w:fldChar w:fldCharType="begin"/>
      </w:r>
      <w:r>
        <w:rPr>
          <w:noProof/>
        </w:rPr>
        <w:instrText xml:space="preserve"> PAGEREF _Toc398732381 \h </w:instrText>
      </w:r>
      <w:r>
        <w:rPr>
          <w:noProof/>
        </w:rPr>
      </w:r>
      <w:r>
        <w:rPr>
          <w:noProof/>
        </w:rPr>
        <w:fldChar w:fldCharType="separate"/>
      </w:r>
      <w:r>
        <w:rPr>
          <w:noProof/>
        </w:rPr>
        <w:t>71</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A24593">
        <w:rPr>
          <w:rFonts w:eastAsia="Malgun Gothic"/>
          <w:noProof/>
          <w:lang w:eastAsia="ko-KR"/>
        </w:rPr>
        <w:t>Device Management and Service Enablement Interface</w:t>
      </w:r>
      <w:r>
        <w:rPr>
          <w:noProof/>
        </w:rPr>
        <w:tab/>
      </w:r>
      <w:r>
        <w:rPr>
          <w:noProof/>
        </w:rPr>
        <w:fldChar w:fldCharType="begin"/>
      </w:r>
      <w:r>
        <w:rPr>
          <w:noProof/>
        </w:rPr>
        <w:instrText xml:space="preserve"> PAGEREF _Toc398732382 \h </w:instrText>
      </w:r>
      <w:r>
        <w:rPr>
          <w:noProof/>
        </w:rPr>
      </w:r>
      <w:r>
        <w:rPr>
          <w:noProof/>
        </w:rPr>
        <w:fldChar w:fldCharType="separate"/>
      </w:r>
      <w:r>
        <w:rPr>
          <w:noProof/>
        </w:rPr>
        <w:t>72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A24593">
        <w:rPr>
          <w:rFonts w:eastAsia="Malgun Gothic"/>
          <w:noProof/>
          <w:lang w:eastAsia="ko-KR"/>
        </w:rPr>
        <w:t>Information Reporting</w:t>
      </w:r>
      <w:r>
        <w:rPr>
          <w:noProof/>
        </w:rPr>
        <w:tab/>
      </w:r>
      <w:r>
        <w:rPr>
          <w:noProof/>
        </w:rPr>
        <w:fldChar w:fldCharType="begin"/>
      </w:r>
      <w:r>
        <w:rPr>
          <w:noProof/>
        </w:rPr>
        <w:instrText xml:space="preserve"> PAGEREF _Toc398732383 \h </w:instrText>
      </w:r>
      <w:r>
        <w:rPr>
          <w:noProof/>
        </w:rPr>
      </w:r>
      <w:r>
        <w:rPr>
          <w:noProof/>
        </w:rPr>
        <w:fldChar w:fldCharType="separate"/>
      </w:r>
      <w:r>
        <w:rPr>
          <w:noProof/>
        </w:rPr>
        <w:t>72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A24593">
        <w:rPr>
          <w:rFonts w:eastAsia="Malgun Gothic"/>
          <w:noProof/>
          <w:lang w:eastAsia="ko-KR"/>
        </w:rPr>
        <w:t>Data Format</w:t>
      </w:r>
      <w:r>
        <w:rPr>
          <w:noProof/>
        </w:rPr>
        <w:tab/>
      </w:r>
      <w:r>
        <w:rPr>
          <w:noProof/>
        </w:rPr>
        <w:fldChar w:fldCharType="begin"/>
      </w:r>
      <w:r>
        <w:rPr>
          <w:noProof/>
        </w:rPr>
        <w:instrText xml:space="preserve"> PAGEREF _Toc398732384 \h </w:instrText>
      </w:r>
      <w:r>
        <w:rPr>
          <w:noProof/>
        </w:rPr>
      </w:r>
      <w:r>
        <w:rPr>
          <w:noProof/>
        </w:rPr>
        <w:fldChar w:fldCharType="separate"/>
      </w:r>
      <w:r>
        <w:rPr>
          <w:noProof/>
        </w:rPr>
        <w:t>73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_Toc398732385 \h </w:instrText>
      </w:r>
      <w:r>
        <w:rPr>
          <w:noProof/>
        </w:rPr>
      </w:r>
      <w:r>
        <w:rPr>
          <w:noProof/>
        </w:rPr>
        <w:fldChar w:fldCharType="separate"/>
      </w:r>
      <w:r>
        <w:rPr>
          <w:noProof/>
        </w:rPr>
        <w:t>73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A24593">
        <w:rPr>
          <w:rFonts w:eastAsia="Malgun Gothic"/>
          <w:noProof/>
          <w:lang w:eastAsia="ko-KR"/>
        </w:rPr>
        <w:t>Mechanism</w:t>
      </w:r>
      <w:r>
        <w:rPr>
          <w:noProof/>
        </w:rPr>
        <w:tab/>
      </w:r>
      <w:r>
        <w:rPr>
          <w:noProof/>
        </w:rPr>
        <w:fldChar w:fldCharType="begin"/>
      </w:r>
      <w:r>
        <w:rPr>
          <w:noProof/>
        </w:rPr>
        <w:instrText xml:space="preserve"> PAGEREF _Toc398732386 \h </w:instrText>
      </w:r>
      <w:r>
        <w:rPr>
          <w:noProof/>
        </w:rPr>
      </w:r>
      <w:r>
        <w:rPr>
          <w:noProof/>
        </w:rPr>
        <w:fldChar w:fldCharType="separate"/>
      </w:r>
      <w:r>
        <w:rPr>
          <w:noProof/>
        </w:rPr>
        <w:t>73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A24593">
        <w:rPr>
          <w:rFonts w:eastAsia="Malgun Gothic"/>
          <w:noProof/>
          <w:lang w:eastAsia="ko-KR"/>
        </w:rPr>
        <w:t>Objects</w:t>
      </w:r>
      <w:r>
        <w:rPr>
          <w:noProof/>
        </w:rPr>
        <w:tab/>
      </w:r>
      <w:r>
        <w:rPr>
          <w:noProof/>
        </w:rPr>
        <w:fldChar w:fldCharType="begin"/>
      </w:r>
      <w:r>
        <w:rPr>
          <w:noProof/>
        </w:rPr>
        <w:instrText xml:space="preserve"> PAGEREF _Toc398732387 \h </w:instrText>
      </w:r>
      <w:r>
        <w:rPr>
          <w:noProof/>
        </w:rPr>
      </w:r>
      <w:r>
        <w:rPr>
          <w:noProof/>
        </w:rPr>
        <w:fldChar w:fldCharType="separate"/>
      </w:r>
      <w:r>
        <w:rPr>
          <w:noProof/>
        </w:rPr>
        <w:t>74</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A24593">
        <w:rPr>
          <w:rFonts w:eastAsia="Malgun Gothic"/>
          <w:noProof/>
          <w:lang w:eastAsia="ko-KR"/>
        </w:rPr>
        <w:t>LWM2M</w:t>
      </w:r>
      <w:r>
        <w:rPr>
          <w:noProof/>
        </w:rPr>
        <w:t xml:space="preserve"> </w:t>
      </w:r>
      <w:r w:rsidRPr="00A24593">
        <w:rPr>
          <w:rFonts w:eastAsia="Malgun Gothic"/>
          <w:noProof/>
          <w:lang w:eastAsia="ko-KR"/>
        </w:rPr>
        <w:t>Server</w:t>
      </w:r>
      <w:r>
        <w:rPr>
          <w:noProof/>
        </w:rPr>
        <w:tab/>
      </w:r>
      <w:r>
        <w:rPr>
          <w:noProof/>
        </w:rPr>
        <w:fldChar w:fldCharType="begin"/>
      </w:r>
      <w:r>
        <w:rPr>
          <w:noProof/>
        </w:rPr>
        <w:instrText xml:space="preserve"> PAGEREF _Toc398732388 \h </w:instrText>
      </w:r>
      <w:r>
        <w:rPr>
          <w:noProof/>
        </w:rPr>
      </w:r>
      <w:r>
        <w:rPr>
          <w:noProof/>
        </w:rPr>
        <w:fldChar w:fldCharType="separate"/>
      </w:r>
      <w:r>
        <w:rPr>
          <w:noProof/>
        </w:rPr>
        <w:t>74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A24593">
        <w:rPr>
          <w:rFonts w:eastAsia="Malgun Gothic"/>
          <w:noProof/>
          <w:lang w:eastAsia="ko-KR"/>
        </w:rPr>
        <w:t>Bootstrap Interface</w:t>
      </w:r>
      <w:r>
        <w:rPr>
          <w:noProof/>
        </w:rPr>
        <w:tab/>
      </w:r>
      <w:r>
        <w:rPr>
          <w:noProof/>
        </w:rPr>
        <w:fldChar w:fldCharType="begin"/>
      </w:r>
      <w:r>
        <w:rPr>
          <w:noProof/>
        </w:rPr>
        <w:instrText xml:space="preserve"> PAGEREF _Toc398732389 \h </w:instrText>
      </w:r>
      <w:r>
        <w:rPr>
          <w:noProof/>
        </w:rPr>
      </w:r>
      <w:r>
        <w:rPr>
          <w:noProof/>
        </w:rPr>
        <w:fldChar w:fldCharType="separate"/>
      </w:r>
      <w:r>
        <w:rPr>
          <w:noProof/>
        </w:rPr>
        <w:t>74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rFonts w:eastAsia="Malgun Gothic"/>
          <w:noProof/>
          <w:lang w:eastAsia="ko-KR"/>
        </w:rPr>
        <w:t>B.2.2</w:t>
      </w:r>
      <w:r>
        <w:rPr>
          <w:rFonts w:asciiTheme="minorHAnsi" w:eastAsiaTheme="minorEastAsia" w:hAnsiTheme="minorHAnsi" w:cstheme="minorBidi"/>
          <w:noProof/>
          <w:sz w:val="22"/>
          <w:szCs w:val="22"/>
          <w:lang w:eastAsia="en-GB"/>
        </w:rPr>
        <w:tab/>
      </w:r>
      <w:r w:rsidRPr="00A24593">
        <w:rPr>
          <w:rFonts w:eastAsia="Malgun Gothic"/>
          <w:noProof/>
          <w:lang w:eastAsia="ko-KR"/>
        </w:rPr>
        <w:t>Client Registration</w:t>
      </w:r>
      <w:r>
        <w:rPr>
          <w:noProof/>
        </w:rPr>
        <w:tab/>
      </w:r>
      <w:r>
        <w:rPr>
          <w:noProof/>
        </w:rPr>
        <w:fldChar w:fldCharType="begin"/>
      </w:r>
      <w:r>
        <w:rPr>
          <w:noProof/>
        </w:rPr>
        <w:instrText xml:space="preserve"> PAGEREF _Toc398732390 \h </w:instrText>
      </w:r>
      <w:r>
        <w:rPr>
          <w:noProof/>
        </w:rPr>
      </w:r>
      <w:r>
        <w:rPr>
          <w:noProof/>
        </w:rPr>
        <w:fldChar w:fldCharType="separate"/>
      </w:r>
      <w:r>
        <w:rPr>
          <w:noProof/>
        </w:rPr>
        <w:t>74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rFonts w:eastAsia="Malgun Gothic"/>
          <w:noProof/>
          <w:lang w:eastAsia="ko-KR"/>
        </w:rPr>
        <w:t>B.2.3</w:t>
      </w:r>
      <w:r>
        <w:rPr>
          <w:rFonts w:asciiTheme="minorHAnsi" w:eastAsiaTheme="minorEastAsia" w:hAnsiTheme="minorHAnsi" w:cstheme="minorBidi"/>
          <w:noProof/>
          <w:sz w:val="22"/>
          <w:szCs w:val="22"/>
          <w:lang w:eastAsia="en-GB"/>
        </w:rPr>
        <w:tab/>
      </w:r>
      <w:r w:rsidRPr="00A24593">
        <w:rPr>
          <w:rFonts w:eastAsia="Malgun Gothic"/>
          <w:noProof/>
          <w:lang w:eastAsia="ko-KR"/>
        </w:rPr>
        <w:t>Device Management and Service Enablement Interface</w:t>
      </w:r>
      <w:r>
        <w:rPr>
          <w:noProof/>
        </w:rPr>
        <w:tab/>
      </w:r>
      <w:r>
        <w:rPr>
          <w:noProof/>
        </w:rPr>
        <w:fldChar w:fldCharType="begin"/>
      </w:r>
      <w:r>
        <w:rPr>
          <w:noProof/>
        </w:rPr>
        <w:instrText xml:space="preserve"> PAGEREF _Toc398732391 \h </w:instrText>
      </w:r>
      <w:r>
        <w:rPr>
          <w:noProof/>
        </w:rPr>
      </w:r>
      <w:r>
        <w:rPr>
          <w:noProof/>
        </w:rPr>
        <w:fldChar w:fldCharType="separate"/>
      </w:r>
      <w:r>
        <w:rPr>
          <w:noProof/>
        </w:rPr>
        <w:t>75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rFonts w:eastAsia="Malgun Gothic"/>
          <w:noProof/>
          <w:lang w:eastAsia="ko-KR"/>
        </w:rPr>
        <w:t>B.2.4</w:t>
      </w:r>
      <w:r>
        <w:rPr>
          <w:rFonts w:asciiTheme="minorHAnsi" w:eastAsiaTheme="minorEastAsia" w:hAnsiTheme="minorHAnsi" w:cstheme="minorBidi"/>
          <w:noProof/>
          <w:sz w:val="22"/>
          <w:szCs w:val="22"/>
          <w:lang w:eastAsia="en-GB"/>
        </w:rPr>
        <w:tab/>
      </w:r>
      <w:r w:rsidRPr="00A24593">
        <w:rPr>
          <w:rFonts w:eastAsia="Malgun Gothic"/>
          <w:noProof/>
          <w:lang w:eastAsia="ko-KR"/>
        </w:rPr>
        <w:t>Information Reporting</w:t>
      </w:r>
      <w:r>
        <w:rPr>
          <w:noProof/>
        </w:rPr>
        <w:tab/>
      </w:r>
      <w:r>
        <w:rPr>
          <w:noProof/>
        </w:rPr>
        <w:fldChar w:fldCharType="begin"/>
      </w:r>
      <w:r>
        <w:rPr>
          <w:noProof/>
        </w:rPr>
        <w:instrText xml:space="preserve"> PAGEREF _Toc398732392 \h </w:instrText>
      </w:r>
      <w:r>
        <w:rPr>
          <w:noProof/>
        </w:rPr>
      </w:r>
      <w:r>
        <w:rPr>
          <w:noProof/>
        </w:rPr>
        <w:fldChar w:fldCharType="separate"/>
      </w:r>
      <w:r>
        <w:rPr>
          <w:noProof/>
        </w:rPr>
        <w:t>75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rFonts w:eastAsia="Malgun Gothic"/>
          <w:noProof/>
          <w:lang w:eastAsia="ko-KR"/>
        </w:rPr>
        <w:t>B.2.5</w:t>
      </w:r>
      <w:r>
        <w:rPr>
          <w:rFonts w:asciiTheme="minorHAnsi" w:eastAsiaTheme="minorEastAsia" w:hAnsiTheme="minorHAnsi" w:cstheme="minorBidi"/>
          <w:noProof/>
          <w:sz w:val="22"/>
          <w:szCs w:val="22"/>
          <w:lang w:eastAsia="en-GB"/>
        </w:rPr>
        <w:tab/>
      </w:r>
      <w:r w:rsidRPr="00A24593">
        <w:rPr>
          <w:rFonts w:eastAsia="Malgun Gothic"/>
          <w:noProof/>
          <w:lang w:eastAsia="ko-KR"/>
        </w:rPr>
        <w:t>Data Format</w:t>
      </w:r>
      <w:r>
        <w:rPr>
          <w:noProof/>
        </w:rPr>
        <w:tab/>
      </w:r>
      <w:r>
        <w:rPr>
          <w:noProof/>
        </w:rPr>
        <w:fldChar w:fldCharType="begin"/>
      </w:r>
      <w:r>
        <w:rPr>
          <w:noProof/>
        </w:rPr>
        <w:instrText xml:space="preserve"> PAGEREF _Toc398732393 \h </w:instrText>
      </w:r>
      <w:r>
        <w:rPr>
          <w:noProof/>
        </w:rPr>
      </w:r>
      <w:r>
        <w:rPr>
          <w:noProof/>
        </w:rPr>
        <w:fldChar w:fldCharType="separate"/>
      </w:r>
      <w:r>
        <w:rPr>
          <w:noProof/>
        </w:rPr>
        <w:t>75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A24593">
        <w:rPr>
          <w:rFonts w:eastAsia="Malgun Gothic"/>
          <w:noProof/>
          <w:lang w:eastAsia="ko-KR"/>
        </w:rPr>
        <w:t>Security</w:t>
      </w:r>
      <w:r>
        <w:rPr>
          <w:noProof/>
        </w:rPr>
        <w:tab/>
      </w:r>
      <w:r>
        <w:rPr>
          <w:noProof/>
        </w:rPr>
        <w:fldChar w:fldCharType="begin"/>
      </w:r>
      <w:r>
        <w:rPr>
          <w:noProof/>
        </w:rPr>
        <w:instrText xml:space="preserve"> PAGEREF _Toc398732394 \h </w:instrText>
      </w:r>
      <w:r>
        <w:rPr>
          <w:noProof/>
        </w:rPr>
      </w:r>
      <w:r>
        <w:rPr>
          <w:noProof/>
        </w:rPr>
        <w:fldChar w:fldCharType="separate"/>
      </w:r>
      <w:r>
        <w:rPr>
          <w:noProof/>
        </w:rPr>
        <w:t>75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A24593">
        <w:rPr>
          <w:rFonts w:eastAsia="Malgun Gothic"/>
          <w:noProof/>
          <w:lang w:eastAsia="ko-KR"/>
        </w:rPr>
        <w:t>Mechanism</w:t>
      </w:r>
      <w:r>
        <w:rPr>
          <w:noProof/>
        </w:rPr>
        <w:tab/>
      </w:r>
      <w:r>
        <w:rPr>
          <w:noProof/>
        </w:rPr>
        <w:fldChar w:fldCharType="begin"/>
      </w:r>
      <w:r>
        <w:rPr>
          <w:noProof/>
        </w:rPr>
        <w:instrText xml:space="preserve"> PAGEREF _Toc398732395 \h </w:instrText>
      </w:r>
      <w:r>
        <w:rPr>
          <w:noProof/>
        </w:rPr>
      </w:r>
      <w:r>
        <w:rPr>
          <w:noProof/>
        </w:rPr>
        <w:fldChar w:fldCharType="separate"/>
      </w:r>
      <w:r>
        <w:rPr>
          <w:noProof/>
        </w:rPr>
        <w:t>76</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A24593">
        <w:rPr>
          <w:rFonts w:eastAsia="Malgun Gothic"/>
          <w:noProof/>
          <w:lang w:eastAsia="ko-KR"/>
        </w:rPr>
        <w:t>Objects</w:t>
      </w:r>
      <w:r>
        <w:rPr>
          <w:noProof/>
        </w:rPr>
        <w:tab/>
      </w:r>
      <w:r>
        <w:rPr>
          <w:noProof/>
        </w:rPr>
        <w:fldChar w:fldCharType="begin"/>
      </w:r>
      <w:r>
        <w:rPr>
          <w:noProof/>
        </w:rPr>
        <w:instrText xml:space="preserve"> PAGEREF _Toc398732396 \h </w:instrText>
      </w:r>
      <w:r>
        <w:rPr>
          <w:noProof/>
        </w:rPr>
      </w:r>
      <w:r>
        <w:rPr>
          <w:noProof/>
        </w:rPr>
        <w:fldChar w:fldCharType="separate"/>
      </w:r>
      <w:r>
        <w:rPr>
          <w:noProof/>
        </w:rPr>
        <w:t>76</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_Toc398732397 \h </w:instrText>
      </w:r>
      <w:r>
        <w:rPr>
          <w:noProof/>
        </w:rPr>
      </w:r>
      <w:r>
        <w:rPr>
          <w:noProof/>
        </w:rPr>
        <w:fldChar w:fldCharType="separate"/>
      </w:r>
      <w:r>
        <w:rPr>
          <w:noProof/>
        </w:rPr>
        <w:t>77</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_Toc398732398 \h </w:instrText>
      </w:r>
      <w:r>
        <w:rPr>
          <w:noProof/>
        </w:rPr>
      </w:r>
      <w:r>
        <w:rPr>
          <w:noProof/>
        </w:rPr>
        <w:fldChar w:fldCharType="separate"/>
      </w:r>
      <w:r>
        <w:rPr>
          <w:noProof/>
        </w:rPr>
        <w:t>78</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_Toc398732399 \h </w:instrText>
      </w:r>
      <w:r>
        <w:rPr>
          <w:noProof/>
        </w:rPr>
      </w:r>
      <w:r>
        <w:rPr>
          <w:noProof/>
        </w:rPr>
        <w:fldChar w:fldCharType="separate"/>
      </w:r>
      <w:r>
        <w:rPr>
          <w:noProof/>
        </w:rPr>
        <w:t>78</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_Toc398732400 \h </w:instrText>
      </w:r>
      <w:r>
        <w:rPr>
          <w:noProof/>
        </w:rPr>
      </w:r>
      <w:r>
        <w:rPr>
          <w:noProof/>
        </w:rPr>
        <w:fldChar w:fldCharType="separate"/>
      </w:r>
      <w:r>
        <w:rPr>
          <w:noProof/>
        </w:rPr>
        <w:t>79</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_Toc398732401 \h </w:instrText>
      </w:r>
      <w:r>
        <w:rPr>
          <w:noProof/>
        </w:rPr>
      </w:r>
      <w:r>
        <w:rPr>
          <w:noProof/>
        </w:rPr>
        <w:fldChar w:fldCharType="separate"/>
      </w:r>
      <w:r>
        <w:rPr>
          <w:noProof/>
        </w:rPr>
        <w:t>79</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_Toc398732402 \h </w:instrText>
      </w:r>
      <w:r>
        <w:rPr>
          <w:noProof/>
        </w:rPr>
      </w:r>
      <w:r>
        <w:rPr>
          <w:noProof/>
        </w:rPr>
        <w:fldChar w:fldCharType="separate"/>
      </w:r>
      <w:r>
        <w:rPr>
          <w:noProof/>
        </w:rPr>
        <w:t>79</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_Toc398732403 \h </w:instrText>
      </w:r>
      <w:r>
        <w:rPr>
          <w:noProof/>
        </w:rPr>
      </w:r>
      <w:r>
        <w:rPr>
          <w:noProof/>
        </w:rPr>
        <w:fldChar w:fldCharType="separate"/>
      </w:r>
      <w:r>
        <w:rPr>
          <w:noProof/>
        </w:rPr>
        <w:t>80</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_Toc398732404 \h </w:instrText>
      </w:r>
      <w:r>
        <w:rPr>
          <w:noProof/>
        </w:rPr>
      </w:r>
      <w:r>
        <w:rPr>
          <w:noProof/>
        </w:rPr>
        <w:fldChar w:fldCharType="separate"/>
      </w:r>
      <w:r>
        <w:rPr>
          <w:noProof/>
        </w:rPr>
        <w:t>80</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_Toc398732405 \h </w:instrText>
      </w:r>
      <w:r>
        <w:rPr>
          <w:noProof/>
        </w:rPr>
      </w:r>
      <w:r>
        <w:rPr>
          <w:noProof/>
        </w:rPr>
        <w:fldChar w:fldCharType="separate"/>
      </w:r>
      <w:r>
        <w:rPr>
          <w:noProof/>
        </w:rPr>
        <w:t>83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_Toc398732406 \h </w:instrText>
      </w:r>
      <w:r>
        <w:rPr>
          <w:noProof/>
        </w:rPr>
      </w:r>
      <w:r>
        <w:rPr>
          <w:noProof/>
        </w:rPr>
        <w:fldChar w:fldCharType="separate"/>
      </w:r>
      <w:r>
        <w:rPr>
          <w:noProof/>
        </w:rPr>
        <w:t>83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_Toc398732407 \h </w:instrText>
      </w:r>
      <w:r>
        <w:rPr>
          <w:noProof/>
        </w:rPr>
      </w:r>
      <w:r>
        <w:rPr>
          <w:noProof/>
        </w:rPr>
        <w:fldChar w:fldCharType="separate"/>
      </w:r>
      <w:r>
        <w:rPr>
          <w:noProof/>
        </w:rPr>
        <w:t>83</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_Toc398732408 \h </w:instrText>
      </w:r>
      <w:r>
        <w:rPr>
          <w:noProof/>
        </w:rPr>
      </w:r>
      <w:r>
        <w:rPr>
          <w:noProof/>
        </w:rPr>
        <w:fldChar w:fldCharType="separate"/>
      </w:r>
      <w:r>
        <w:rPr>
          <w:noProof/>
        </w:rPr>
        <w:t>84</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_Toc398732409 \h </w:instrText>
      </w:r>
      <w:r>
        <w:rPr>
          <w:noProof/>
        </w:rPr>
      </w:r>
      <w:r>
        <w:rPr>
          <w:noProof/>
        </w:rPr>
        <w:fldChar w:fldCharType="separate"/>
      </w:r>
      <w:r>
        <w:rPr>
          <w:noProof/>
        </w:rPr>
        <w:t>85</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_Toc398732410 \h </w:instrText>
      </w:r>
      <w:r>
        <w:rPr>
          <w:noProof/>
        </w:rPr>
      </w:r>
      <w:r>
        <w:rPr>
          <w:noProof/>
        </w:rPr>
        <w:fldChar w:fldCharType="separate"/>
      </w:r>
      <w:r>
        <w:rPr>
          <w:noProof/>
        </w:rPr>
        <w:t>86</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_Toc398732411 \h </w:instrText>
      </w:r>
      <w:r>
        <w:rPr>
          <w:noProof/>
        </w:rPr>
      </w:r>
      <w:r>
        <w:rPr>
          <w:noProof/>
        </w:rPr>
        <w:fldChar w:fldCharType="separate"/>
      </w:r>
      <w:r>
        <w:rPr>
          <w:noProof/>
        </w:rPr>
        <w:t>87</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_Toc398732412 \h </w:instrText>
      </w:r>
      <w:r>
        <w:rPr>
          <w:noProof/>
        </w:rPr>
      </w:r>
      <w:r>
        <w:rPr>
          <w:noProof/>
        </w:rPr>
        <w:fldChar w:fldCharType="separate"/>
      </w:r>
      <w:r>
        <w:rPr>
          <w:noProof/>
        </w:rPr>
        <w:t>91</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_Toc398732413 \h </w:instrText>
      </w:r>
      <w:r>
        <w:rPr>
          <w:noProof/>
        </w:rPr>
      </w:r>
      <w:r>
        <w:rPr>
          <w:noProof/>
        </w:rPr>
        <w:fldChar w:fldCharType="separate"/>
      </w:r>
      <w:r>
        <w:rPr>
          <w:noProof/>
        </w:rPr>
        <w:t>93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sidRPr="00A2459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_Toc398732414 \h </w:instrText>
      </w:r>
      <w:r>
        <w:rPr>
          <w:noProof/>
        </w:rPr>
      </w:r>
      <w:r>
        <w:rPr>
          <w:noProof/>
        </w:rPr>
        <w:fldChar w:fldCharType="separate"/>
      </w:r>
      <w:r>
        <w:rPr>
          <w:noProof/>
        </w:rPr>
        <w:t>95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_Toc398732415 \h </w:instrText>
      </w:r>
      <w:r>
        <w:rPr>
          <w:noProof/>
        </w:rPr>
      </w:r>
      <w:r>
        <w:rPr>
          <w:noProof/>
        </w:rPr>
        <w:fldChar w:fldCharType="separate"/>
      </w:r>
      <w:r>
        <w:rPr>
          <w:noProof/>
        </w:rPr>
        <w:t>95</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_Toc398732416 \h </w:instrText>
      </w:r>
      <w:r>
        <w:rPr>
          <w:noProof/>
        </w:rPr>
      </w:r>
      <w:r>
        <w:rPr>
          <w:noProof/>
        </w:rPr>
        <w:fldChar w:fldCharType="separate"/>
      </w:r>
      <w:r>
        <w:rPr>
          <w:noProof/>
        </w:rPr>
        <w:t>96</w:t>
      </w:r>
      <w:r>
        <w:rPr>
          <w:noProof/>
        </w:rPr>
        <w:fldChar w:fldCharType="end"/>
      </w:r>
    </w:p>
    <w:p w:rsidR="00DA18C4" w:rsidRDefault="00DA18C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_Toc398732417 \h </w:instrText>
      </w:r>
      <w:r>
        <w:rPr>
          <w:noProof/>
        </w:rPr>
      </w:r>
      <w:r>
        <w:rPr>
          <w:noProof/>
        </w:rPr>
        <w:fldChar w:fldCharType="separate"/>
      </w:r>
      <w:r>
        <w:rPr>
          <w:noProof/>
        </w:rPr>
        <w:t>97</w:t>
      </w:r>
      <w:r>
        <w:rPr>
          <w:noProof/>
        </w:rPr>
        <w:fldChar w:fldCharType="end"/>
      </w:r>
    </w:p>
    <w:p w:rsidR="00DA18C4" w:rsidRDefault="00DA18C4" w:rsidP="00174D3F">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_Toc398732418 \h </w:instrText>
      </w:r>
      <w:r>
        <w:rPr>
          <w:noProof/>
        </w:rPr>
      </w:r>
      <w:r>
        <w:rPr>
          <w:noProof/>
        </w:rPr>
        <w:fldChar w:fldCharType="separate"/>
      </w:r>
      <w:r>
        <w:rPr>
          <w:noProof/>
        </w:rPr>
        <w:t>102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_Toc398732419 \h </w:instrText>
      </w:r>
      <w:r>
        <w:rPr>
          <w:noProof/>
        </w:rPr>
      </w:r>
      <w:r>
        <w:rPr>
          <w:noProof/>
        </w:rPr>
        <w:fldChar w:fldCharType="separate"/>
      </w:r>
      <w:r>
        <w:rPr>
          <w:noProof/>
        </w:rPr>
        <w:t>102</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_Toc398732420 \h </w:instrText>
      </w:r>
      <w:r>
        <w:rPr>
          <w:noProof/>
        </w:rPr>
      </w:r>
      <w:r>
        <w:rPr>
          <w:noProof/>
        </w:rPr>
        <w:fldChar w:fldCharType="separate"/>
      </w:r>
      <w:r>
        <w:rPr>
          <w:noProof/>
        </w:rPr>
        <w:t>102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_Toc398732421 \h </w:instrText>
      </w:r>
      <w:r>
        <w:rPr>
          <w:noProof/>
        </w:rPr>
      </w:r>
      <w:r>
        <w:rPr>
          <w:noProof/>
        </w:rPr>
        <w:fldChar w:fldCharType="separate"/>
      </w:r>
      <w:r>
        <w:rPr>
          <w:noProof/>
        </w:rPr>
        <w:t>102</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_Toc398732422 \h </w:instrText>
      </w:r>
      <w:r>
        <w:rPr>
          <w:noProof/>
        </w:rPr>
      </w:r>
      <w:r>
        <w:rPr>
          <w:noProof/>
        </w:rPr>
        <w:fldChar w:fldCharType="separate"/>
      </w:r>
      <w:r>
        <w:rPr>
          <w:noProof/>
        </w:rPr>
        <w:t>103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_Toc398732423 \h </w:instrText>
      </w:r>
      <w:r>
        <w:rPr>
          <w:noProof/>
        </w:rPr>
      </w:r>
      <w:r>
        <w:rPr>
          <w:noProof/>
        </w:rPr>
        <w:fldChar w:fldCharType="separate"/>
      </w:r>
      <w:r>
        <w:rPr>
          <w:noProof/>
        </w:rPr>
        <w:t>103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_Toc398732424 \h </w:instrText>
      </w:r>
      <w:r>
        <w:rPr>
          <w:noProof/>
        </w:rPr>
      </w:r>
      <w:r>
        <w:rPr>
          <w:noProof/>
        </w:rPr>
        <w:fldChar w:fldCharType="separate"/>
      </w:r>
      <w:r>
        <w:rPr>
          <w:noProof/>
        </w:rPr>
        <w:t>103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_Toc398732425 \h </w:instrText>
      </w:r>
      <w:r>
        <w:rPr>
          <w:noProof/>
        </w:rPr>
      </w:r>
      <w:r>
        <w:rPr>
          <w:noProof/>
        </w:rPr>
        <w:fldChar w:fldCharType="separate"/>
      </w:r>
      <w:r>
        <w:rPr>
          <w:noProof/>
        </w:rPr>
        <w:t>103</w:t>
      </w:r>
      <w:r>
        <w:rPr>
          <w:noProof/>
        </w:rPr>
        <w:fldChar w:fldCharType="end"/>
      </w:r>
    </w:p>
    <w:p w:rsidR="00DA18C4" w:rsidRDefault="00DA18C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_Toc398732426 \h </w:instrText>
      </w:r>
      <w:r>
        <w:rPr>
          <w:noProof/>
        </w:rPr>
      </w:r>
      <w:r>
        <w:rPr>
          <w:noProof/>
        </w:rPr>
        <w:fldChar w:fldCharType="separate"/>
      </w:r>
      <w:r>
        <w:rPr>
          <w:noProof/>
        </w:rPr>
        <w:t>103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_Toc398732427 \h </w:instrText>
      </w:r>
      <w:r>
        <w:rPr>
          <w:noProof/>
        </w:rPr>
      </w:r>
      <w:r>
        <w:rPr>
          <w:noProof/>
        </w:rPr>
        <w:fldChar w:fldCharType="separate"/>
      </w:r>
      <w:r>
        <w:rPr>
          <w:noProof/>
        </w:rPr>
        <w:t>103</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_Toc398732428 \h </w:instrText>
      </w:r>
      <w:r>
        <w:rPr>
          <w:noProof/>
        </w:rPr>
      </w:r>
      <w:r>
        <w:rPr>
          <w:noProof/>
        </w:rPr>
        <w:fldChar w:fldCharType="separate"/>
      </w:r>
      <w:r>
        <w:rPr>
          <w:noProof/>
        </w:rPr>
        <w:t>104</w:t>
      </w:r>
      <w:r>
        <w:rPr>
          <w:noProof/>
        </w:rPr>
        <w:fldChar w:fldCharType="end"/>
      </w:r>
    </w:p>
    <w:p w:rsidR="00DA18C4" w:rsidRDefault="00DA18C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_Toc398732429 \h </w:instrText>
      </w:r>
      <w:r>
        <w:rPr>
          <w:noProof/>
        </w:rPr>
      </w:r>
      <w:r>
        <w:rPr>
          <w:noProof/>
        </w:rPr>
        <w:fldChar w:fldCharType="separate"/>
      </w:r>
      <w:r>
        <w:rPr>
          <w:noProof/>
        </w:rPr>
        <w:t>104</w:t>
      </w:r>
      <w:r>
        <w:rPr>
          <w:noProof/>
        </w:rPr>
        <w:fldChar w:fldCharType="end"/>
      </w:r>
    </w:p>
    <w:p w:rsidR="00DA18C4" w:rsidRDefault="00DA18C4" w:rsidP="00174D3F">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_Toc398732430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A18C4"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98732276" w:history="1">
        <w:r w:rsidR="00DA18C4" w:rsidRPr="00C64A4A">
          <w:rPr>
            <w:rStyle w:val="Hyperlink"/>
          </w:rPr>
          <w:t>Figure 1: The overall architecture of the LWM2M Enabler.</w:t>
        </w:r>
        <w:r w:rsidR="00DA18C4">
          <w:rPr>
            <w:webHidden/>
          </w:rPr>
          <w:tab/>
        </w:r>
        <w:r w:rsidR="00DA18C4">
          <w:rPr>
            <w:webHidden/>
          </w:rPr>
          <w:fldChar w:fldCharType="begin"/>
        </w:r>
        <w:r w:rsidR="00DA18C4">
          <w:rPr>
            <w:webHidden/>
          </w:rPr>
          <w:instrText xml:space="preserve"> PAGEREF _Toc398732276 \h </w:instrText>
        </w:r>
        <w:r w:rsidR="00DA18C4">
          <w:rPr>
            <w:webHidden/>
          </w:rPr>
        </w:r>
        <w:r w:rsidR="00DA18C4">
          <w:rPr>
            <w:webHidden/>
          </w:rPr>
          <w:fldChar w:fldCharType="separate"/>
        </w:r>
        <w:r w:rsidR="00DA18C4">
          <w:rPr>
            <w:webHidden/>
          </w:rPr>
          <w:t>12</w:t>
        </w:r>
        <w:r w:rsidR="00DA18C4">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77" w:history="1">
        <w:r w:rsidRPr="00C64A4A">
          <w:rPr>
            <w:rStyle w:val="Hyperlink"/>
          </w:rPr>
          <w:t>Figure 2: The protocol stack of the LWM2M Enabler.</w:t>
        </w:r>
        <w:r>
          <w:rPr>
            <w:webHidden/>
          </w:rPr>
          <w:tab/>
        </w:r>
        <w:r>
          <w:rPr>
            <w:webHidden/>
          </w:rPr>
          <w:fldChar w:fldCharType="begin"/>
        </w:r>
        <w:r>
          <w:rPr>
            <w:webHidden/>
          </w:rPr>
          <w:instrText xml:space="preserve"> PAGEREF _Toc398732277 \h </w:instrText>
        </w:r>
        <w:r>
          <w:rPr>
            <w:webHidden/>
          </w:rPr>
        </w:r>
        <w:r>
          <w:rPr>
            <w:webHidden/>
          </w:rPr>
          <w:fldChar w:fldCharType="separate"/>
        </w:r>
        <w:r>
          <w:rPr>
            <w:webHidden/>
          </w:rPr>
          <w:t>13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78" w:history="1">
        <w:r w:rsidRPr="00C64A4A">
          <w:rPr>
            <w:rStyle w:val="Hyperlink"/>
          </w:rPr>
          <w:t>Figure 3: Bootstrap</w:t>
        </w:r>
        <w:r>
          <w:rPr>
            <w:webHidden/>
          </w:rPr>
          <w:tab/>
        </w:r>
        <w:r>
          <w:rPr>
            <w:webHidden/>
          </w:rPr>
          <w:fldChar w:fldCharType="begin"/>
        </w:r>
        <w:r>
          <w:rPr>
            <w:webHidden/>
          </w:rPr>
          <w:instrText xml:space="preserve"> PAGEREF _Toc398732278 \h </w:instrText>
        </w:r>
        <w:r>
          <w:rPr>
            <w:webHidden/>
          </w:rPr>
        </w:r>
        <w:r>
          <w:rPr>
            <w:webHidden/>
          </w:rPr>
          <w:fldChar w:fldCharType="separate"/>
        </w:r>
        <w:r>
          <w:rPr>
            <w:webHidden/>
          </w:rPr>
          <w:t>14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79" w:history="1">
        <w:r w:rsidRPr="00C64A4A">
          <w:rPr>
            <w:rStyle w:val="Hyperlink"/>
          </w:rPr>
          <w:t>Figure 4: Client Registration</w:t>
        </w:r>
        <w:r>
          <w:rPr>
            <w:webHidden/>
          </w:rPr>
          <w:tab/>
        </w:r>
        <w:r>
          <w:rPr>
            <w:webHidden/>
          </w:rPr>
          <w:fldChar w:fldCharType="begin"/>
        </w:r>
        <w:r>
          <w:rPr>
            <w:webHidden/>
          </w:rPr>
          <w:instrText xml:space="preserve"> PAGEREF _Toc398732279 \h </w:instrText>
        </w:r>
        <w:r>
          <w:rPr>
            <w:webHidden/>
          </w:rPr>
        </w:r>
        <w:r>
          <w:rPr>
            <w:webHidden/>
          </w:rPr>
          <w:fldChar w:fldCharType="separate"/>
        </w:r>
        <w:r>
          <w:rPr>
            <w:webHidden/>
          </w:rPr>
          <w:t>14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0" w:history="1">
        <w:r w:rsidRPr="00C64A4A">
          <w:rPr>
            <w:rStyle w:val="Hyperlink"/>
          </w:rPr>
          <w:t>Figure 5: Device Management and Service Enablement</w:t>
        </w:r>
        <w:r>
          <w:rPr>
            <w:webHidden/>
          </w:rPr>
          <w:tab/>
        </w:r>
        <w:r>
          <w:rPr>
            <w:webHidden/>
          </w:rPr>
          <w:fldChar w:fldCharType="begin"/>
        </w:r>
        <w:r>
          <w:rPr>
            <w:webHidden/>
          </w:rPr>
          <w:instrText xml:space="preserve"> PAGEREF _Toc398732280 \h </w:instrText>
        </w:r>
        <w:r>
          <w:rPr>
            <w:webHidden/>
          </w:rPr>
        </w:r>
        <w:r>
          <w:rPr>
            <w:webHidden/>
          </w:rPr>
          <w:fldChar w:fldCharType="separate"/>
        </w:r>
        <w:r>
          <w:rPr>
            <w:webHidden/>
          </w:rPr>
          <w:t>14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1" w:history="1">
        <w:r w:rsidRPr="00C64A4A">
          <w:rPr>
            <w:rStyle w:val="Hyperlink"/>
          </w:rPr>
          <w:t>Figure 6: Information Reporting</w:t>
        </w:r>
        <w:r>
          <w:rPr>
            <w:webHidden/>
          </w:rPr>
          <w:tab/>
        </w:r>
        <w:r>
          <w:rPr>
            <w:webHidden/>
          </w:rPr>
          <w:fldChar w:fldCharType="begin"/>
        </w:r>
        <w:r>
          <w:rPr>
            <w:webHidden/>
          </w:rPr>
          <w:instrText xml:space="preserve"> PAGEREF _Toc398732281 \h </w:instrText>
        </w:r>
        <w:r>
          <w:rPr>
            <w:webHidden/>
          </w:rPr>
        </w:r>
        <w:r>
          <w:rPr>
            <w:webHidden/>
          </w:rPr>
          <w:fldChar w:fldCharType="separate"/>
        </w:r>
        <w:r>
          <w:rPr>
            <w:webHidden/>
          </w:rPr>
          <w:t>15</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2" w:history="1">
        <w:r w:rsidRPr="00C64A4A">
          <w:rPr>
            <w:rStyle w:val="Hyperlink"/>
          </w:rPr>
          <w:t>Figure 7</w:t>
        </w:r>
        <w:r w:rsidRPr="00C64A4A">
          <w:rPr>
            <w:rStyle w:val="Hyperlink"/>
            <w:lang w:eastAsia="ko-KR"/>
          </w:rPr>
          <w:t>: Procedure of Client Initiated Bootstrap</w:t>
        </w:r>
        <w:r>
          <w:rPr>
            <w:webHidden/>
          </w:rPr>
          <w:tab/>
        </w:r>
        <w:r>
          <w:rPr>
            <w:webHidden/>
          </w:rPr>
          <w:fldChar w:fldCharType="begin"/>
        </w:r>
        <w:r>
          <w:rPr>
            <w:webHidden/>
          </w:rPr>
          <w:instrText xml:space="preserve"> PAGEREF _Toc398732282 \h </w:instrText>
        </w:r>
        <w:r>
          <w:rPr>
            <w:webHidden/>
          </w:rPr>
        </w:r>
        <w:r>
          <w:rPr>
            <w:webHidden/>
          </w:rPr>
          <w:fldChar w:fldCharType="separate"/>
        </w:r>
        <w:r>
          <w:rPr>
            <w:webHidden/>
          </w:rPr>
          <w:t>17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3" w:history="1">
        <w:r w:rsidRPr="00C64A4A">
          <w:rPr>
            <w:rStyle w:val="Hyperlink"/>
          </w:rPr>
          <w:t xml:space="preserve">Figure </w:t>
        </w:r>
        <w:r w:rsidRPr="00C64A4A">
          <w:rPr>
            <w:rStyle w:val="Hyperlink"/>
            <w:rFonts w:eastAsia="Malgun Gothic"/>
            <w:lang w:eastAsia="ko-KR"/>
          </w:rPr>
          <w:t>8</w:t>
        </w:r>
        <w:r w:rsidRPr="00C64A4A">
          <w:rPr>
            <w:rStyle w:val="Hyperlink"/>
            <w:lang w:eastAsia="ko-KR"/>
          </w:rPr>
          <w:t>: Procedure of Server Initiated Bootstrap</w:t>
        </w:r>
        <w:r>
          <w:rPr>
            <w:webHidden/>
          </w:rPr>
          <w:tab/>
        </w:r>
        <w:r>
          <w:rPr>
            <w:webHidden/>
          </w:rPr>
          <w:fldChar w:fldCharType="begin"/>
        </w:r>
        <w:r>
          <w:rPr>
            <w:webHidden/>
          </w:rPr>
          <w:instrText xml:space="preserve"> PAGEREF _Toc398732283 \h </w:instrText>
        </w:r>
        <w:r>
          <w:rPr>
            <w:webHidden/>
          </w:rPr>
        </w:r>
        <w:r>
          <w:rPr>
            <w:webHidden/>
          </w:rPr>
          <w:fldChar w:fldCharType="separate"/>
        </w:r>
        <w:r>
          <w:rPr>
            <w:webHidden/>
          </w:rPr>
          <w:t>18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4" w:history="1">
        <w:r w:rsidRPr="00C64A4A">
          <w:rPr>
            <w:rStyle w:val="Hyperlink"/>
          </w:rPr>
          <w:t xml:space="preserve">Figure 9: </w:t>
        </w:r>
        <w:r w:rsidRPr="00C64A4A">
          <w:rPr>
            <w:rStyle w:val="Hyperlink"/>
            <w:lang w:eastAsia="ko-KR"/>
          </w:rPr>
          <w:t>Client</w:t>
        </w:r>
        <w:r w:rsidRPr="00C64A4A">
          <w:rPr>
            <w:rStyle w:val="Hyperlink"/>
          </w:rPr>
          <w:t xml:space="preserve"> Registration Interface example flows.</w:t>
        </w:r>
        <w:r>
          <w:rPr>
            <w:webHidden/>
          </w:rPr>
          <w:tab/>
        </w:r>
        <w:r>
          <w:rPr>
            <w:webHidden/>
          </w:rPr>
          <w:fldChar w:fldCharType="begin"/>
        </w:r>
        <w:r>
          <w:rPr>
            <w:webHidden/>
          </w:rPr>
          <w:instrText xml:space="preserve"> PAGEREF _Toc398732284 \h </w:instrText>
        </w:r>
        <w:r>
          <w:rPr>
            <w:webHidden/>
          </w:rPr>
        </w:r>
        <w:r>
          <w:rPr>
            <w:webHidden/>
          </w:rPr>
          <w:fldChar w:fldCharType="separate"/>
        </w:r>
        <w:r>
          <w:rPr>
            <w:webHidden/>
          </w:rPr>
          <w:t>19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5" w:history="1">
        <w:r w:rsidRPr="00C64A4A">
          <w:rPr>
            <w:rStyle w:val="Hyperlink"/>
          </w:rPr>
          <w:t xml:space="preserve">Figure </w:t>
        </w:r>
        <w:r w:rsidRPr="00C64A4A">
          <w:rPr>
            <w:rStyle w:val="Hyperlink"/>
            <w:rFonts w:eastAsia="Malgun Gothic"/>
            <w:lang w:eastAsia="ko-KR"/>
          </w:rPr>
          <w:t>10</w:t>
        </w:r>
        <w:r w:rsidRPr="00C64A4A">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_Toc398732285 \h </w:instrText>
        </w:r>
        <w:r>
          <w:rPr>
            <w:webHidden/>
          </w:rPr>
        </w:r>
        <w:r>
          <w:rPr>
            <w:webHidden/>
          </w:rPr>
          <w:fldChar w:fldCharType="separate"/>
        </w:r>
        <w:r>
          <w:rPr>
            <w:webHidden/>
          </w:rPr>
          <w:t>23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6" w:history="1">
        <w:r w:rsidRPr="00C64A4A">
          <w:rPr>
            <w:rStyle w:val="Hyperlink"/>
          </w:rPr>
          <w:t>Figure 11:</w:t>
        </w:r>
        <w:r w:rsidRPr="00C64A4A">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_Toc398732286 \h </w:instrText>
        </w:r>
        <w:r>
          <w:rPr>
            <w:webHidden/>
          </w:rPr>
        </w:r>
        <w:r>
          <w:rPr>
            <w:webHidden/>
          </w:rPr>
          <w:fldChar w:fldCharType="separate"/>
        </w:r>
        <w:r>
          <w:rPr>
            <w:webHidden/>
          </w:rPr>
          <w:t>28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7" w:history="1">
        <w:r w:rsidRPr="00C64A4A">
          <w:rPr>
            <w:rStyle w:val="Hyperlink"/>
          </w:rPr>
          <w:t>Figure 12: Example of Minimum and Maximum periods in an Observation.</w:t>
        </w:r>
        <w:r>
          <w:rPr>
            <w:webHidden/>
          </w:rPr>
          <w:tab/>
        </w:r>
        <w:r>
          <w:rPr>
            <w:webHidden/>
          </w:rPr>
          <w:fldChar w:fldCharType="begin"/>
        </w:r>
        <w:r>
          <w:rPr>
            <w:webHidden/>
          </w:rPr>
          <w:instrText xml:space="preserve"> PAGEREF _Toc398732287 \h </w:instrText>
        </w:r>
        <w:r>
          <w:rPr>
            <w:webHidden/>
          </w:rPr>
        </w:r>
        <w:r>
          <w:rPr>
            <w:webHidden/>
          </w:rPr>
          <w:fldChar w:fldCharType="separate"/>
        </w:r>
        <w:r>
          <w:rPr>
            <w:webHidden/>
          </w:rPr>
          <w:t>29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8" w:history="1">
        <w:r w:rsidRPr="00C64A4A">
          <w:rPr>
            <w:rStyle w:val="Hyperlink"/>
          </w:rPr>
          <w:t>Figure 13: Relationship between LWM2M Client, Object, and Resources</w:t>
        </w:r>
        <w:r>
          <w:rPr>
            <w:webHidden/>
          </w:rPr>
          <w:tab/>
        </w:r>
        <w:r>
          <w:rPr>
            <w:webHidden/>
          </w:rPr>
          <w:fldChar w:fldCharType="begin"/>
        </w:r>
        <w:r>
          <w:rPr>
            <w:webHidden/>
          </w:rPr>
          <w:instrText xml:space="preserve"> PAGEREF _Toc398732288 \h </w:instrText>
        </w:r>
        <w:r>
          <w:rPr>
            <w:webHidden/>
          </w:rPr>
        </w:r>
        <w:r>
          <w:rPr>
            <w:webHidden/>
          </w:rPr>
          <w:fldChar w:fldCharType="separate"/>
        </w:r>
        <w:r>
          <w:rPr>
            <w:webHidden/>
          </w:rPr>
          <w:t>31</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89" w:history="1">
        <w:r w:rsidRPr="00C64A4A">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_Toc398732289 \h </w:instrText>
        </w:r>
        <w:r>
          <w:rPr>
            <w:webHidden/>
          </w:rPr>
        </w:r>
        <w:r>
          <w:rPr>
            <w:webHidden/>
          </w:rPr>
          <w:fldChar w:fldCharType="separate"/>
        </w:r>
        <w:r>
          <w:rPr>
            <w:webHidden/>
          </w:rPr>
          <w:t>32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0" w:history="1">
        <w:r w:rsidRPr="00C64A4A">
          <w:rPr>
            <w:rStyle w:val="Hyperlink"/>
          </w:rPr>
          <w:t>Figure 15: TLV nesting</w:t>
        </w:r>
        <w:r>
          <w:rPr>
            <w:webHidden/>
          </w:rPr>
          <w:tab/>
        </w:r>
        <w:r>
          <w:rPr>
            <w:webHidden/>
          </w:rPr>
          <w:fldChar w:fldCharType="begin"/>
        </w:r>
        <w:r>
          <w:rPr>
            <w:webHidden/>
          </w:rPr>
          <w:instrText xml:space="preserve"> PAGEREF _Toc398732290 \h </w:instrText>
        </w:r>
        <w:r>
          <w:rPr>
            <w:webHidden/>
          </w:rPr>
        </w:r>
        <w:r>
          <w:rPr>
            <w:webHidden/>
          </w:rPr>
          <w:fldChar w:fldCharType="separate"/>
        </w:r>
        <w:r>
          <w:rPr>
            <w:webHidden/>
          </w:rPr>
          <w:t>36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1" w:history="1">
        <w:r w:rsidRPr="00C64A4A">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_Toc398732291 \h </w:instrText>
        </w:r>
        <w:r>
          <w:rPr>
            <w:webHidden/>
          </w:rPr>
        </w:r>
        <w:r>
          <w:rPr>
            <w:webHidden/>
          </w:rPr>
          <w:fldChar w:fldCharType="separate"/>
        </w:r>
        <w:r>
          <w:rPr>
            <w:webHidden/>
          </w:rPr>
          <w:t>47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2" w:history="1">
        <w:r w:rsidRPr="00C64A4A">
          <w:rPr>
            <w:rStyle w:val="Hyperlink"/>
          </w:rPr>
          <w:t>Figure 17: Example of Client initiated Bootstrap exchange.</w:t>
        </w:r>
        <w:r>
          <w:rPr>
            <w:webHidden/>
          </w:rPr>
          <w:tab/>
        </w:r>
        <w:r>
          <w:rPr>
            <w:webHidden/>
          </w:rPr>
          <w:fldChar w:fldCharType="begin"/>
        </w:r>
        <w:r>
          <w:rPr>
            <w:webHidden/>
          </w:rPr>
          <w:instrText xml:space="preserve"> PAGEREF _Toc398732292 \h </w:instrText>
        </w:r>
        <w:r>
          <w:rPr>
            <w:webHidden/>
          </w:rPr>
        </w:r>
        <w:r>
          <w:rPr>
            <w:webHidden/>
          </w:rPr>
          <w:fldChar w:fldCharType="separate"/>
        </w:r>
        <w:r>
          <w:rPr>
            <w:webHidden/>
          </w:rPr>
          <w:t>52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3" w:history="1">
        <w:r w:rsidRPr="00C64A4A">
          <w:rPr>
            <w:rStyle w:val="Hyperlink"/>
          </w:rPr>
          <w:t>Figure 18: Example of Server initiated Bootstrap exchange.</w:t>
        </w:r>
        <w:r>
          <w:rPr>
            <w:webHidden/>
          </w:rPr>
          <w:tab/>
        </w:r>
        <w:r>
          <w:rPr>
            <w:webHidden/>
          </w:rPr>
          <w:fldChar w:fldCharType="begin"/>
        </w:r>
        <w:r>
          <w:rPr>
            <w:webHidden/>
          </w:rPr>
          <w:instrText xml:space="preserve"> PAGEREF _Toc398732293 \h </w:instrText>
        </w:r>
        <w:r>
          <w:rPr>
            <w:webHidden/>
          </w:rPr>
        </w:r>
        <w:r>
          <w:rPr>
            <w:webHidden/>
          </w:rPr>
          <w:fldChar w:fldCharType="separate"/>
        </w:r>
        <w:r>
          <w:rPr>
            <w:webHidden/>
          </w:rPr>
          <w:t>53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4" w:history="1">
        <w:r w:rsidRPr="00C64A4A">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_Toc398732294 \h </w:instrText>
        </w:r>
        <w:r>
          <w:rPr>
            <w:webHidden/>
          </w:rPr>
        </w:r>
        <w:r>
          <w:rPr>
            <w:webHidden/>
          </w:rPr>
          <w:fldChar w:fldCharType="separate"/>
        </w:r>
        <w:r>
          <w:rPr>
            <w:webHidden/>
          </w:rPr>
          <w:t>54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5" w:history="1">
        <w:r w:rsidRPr="00C64A4A">
          <w:rPr>
            <w:rStyle w:val="Hyperlink"/>
          </w:rPr>
          <w:t>Figure 20: Example of Device Management &amp; Service Enablement interface exchanges.</w:t>
        </w:r>
        <w:r>
          <w:rPr>
            <w:webHidden/>
          </w:rPr>
          <w:tab/>
        </w:r>
        <w:r>
          <w:rPr>
            <w:webHidden/>
          </w:rPr>
          <w:fldChar w:fldCharType="begin"/>
        </w:r>
        <w:r>
          <w:rPr>
            <w:webHidden/>
          </w:rPr>
          <w:instrText xml:space="preserve"> PAGEREF _Toc398732295 \h </w:instrText>
        </w:r>
        <w:r>
          <w:rPr>
            <w:webHidden/>
          </w:rPr>
        </w:r>
        <w:r>
          <w:rPr>
            <w:webHidden/>
          </w:rPr>
          <w:fldChar w:fldCharType="separate"/>
        </w:r>
        <w:r>
          <w:rPr>
            <w:webHidden/>
          </w:rPr>
          <w:t>56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6" w:history="1">
        <w:r w:rsidRPr="00C64A4A">
          <w:rPr>
            <w:rStyle w:val="Hyperlink"/>
          </w:rPr>
          <w:t>Figure 21:  Example of Object Creation and Deletion.</w:t>
        </w:r>
        <w:r>
          <w:rPr>
            <w:webHidden/>
          </w:rPr>
          <w:tab/>
        </w:r>
        <w:r>
          <w:rPr>
            <w:webHidden/>
          </w:rPr>
          <w:fldChar w:fldCharType="begin"/>
        </w:r>
        <w:r>
          <w:rPr>
            <w:webHidden/>
          </w:rPr>
          <w:instrText xml:space="preserve"> PAGEREF _Toc398732296 \h </w:instrText>
        </w:r>
        <w:r>
          <w:rPr>
            <w:webHidden/>
          </w:rPr>
        </w:r>
        <w:r>
          <w:rPr>
            <w:webHidden/>
          </w:rPr>
          <w:fldChar w:fldCharType="separate"/>
        </w:r>
        <w:r>
          <w:rPr>
            <w:webHidden/>
          </w:rPr>
          <w:t>56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7" w:history="1">
        <w:r w:rsidRPr="00C64A4A">
          <w:rPr>
            <w:rStyle w:val="Hyperlink"/>
          </w:rPr>
          <w:t>Figure 22: Example of an Information Reporting exchange.</w:t>
        </w:r>
        <w:r>
          <w:rPr>
            <w:webHidden/>
          </w:rPr>
          <w:tab/>
        </w:r>
        <w:r>
          <w:rPr>
            <w:webHidden/>
          </w:rPr>
          <w:fldChar w:fldCharType="begin"/>
        </w:r>
        <w:r>
          <w:rPr>
            <w:webHidden/>
          </w:rPr>
          <w:instrText xml:space="preserve"> PAGEREF _Toc398732297 \h </w:instrText>
        </w:r>
        <w:r>
          <w:rPr>
            <w:webHidden/>
          </w:rPr>
        </w:r>
        <w:r>
          <w:rPr>
            <w:webHidden/>
          </w:rPr>
          <w:fldChar w:fldCharType="separate"/>
        </w:r>
        <w:r>
          <w:rPr>
            <w:webHidden/>
          </w:rPr>
          <w:t>57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8" w:history="1">
        <w:r w:rsidRPr="00C64A4A">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_Toc398732298 \h </w:instrText>
        </w:r>
        <w:r>
          <w:rPr>
            <w:webHidden/>
          </w:rPr>
        </w:r>
        <w:r>
          <w:rPr>
            <w:webHidden/>
          </w:rPr>
          <w:fldChar w:fldCharType="separate"/>
        </w:r>
        <w:r>
          <w:rPr>
            <w:webHidden/>
          </w:rPr>
          <w:t>59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99" w:history="1">
        <w:r w:rsidRPr="00C64A4A">
          <w:rPr>
            <w:rStyle w:val="Hyperlink"/>
          </w:rPr>
          <w:t>Figure 24: Example of an Information Reporting exchange for Queue Mode.</w:t>
        </w:r>
        <w:r>
          <w:rPr>
            <w:webHidden/>
          </w:rPr>
          <w:tab/>
        </w:r>
        <w:r>
          <w:rPr>
            <w:webHidden/>
          </w:rPr>
          <w:fldChar w:fldCharType="begin"/>
        </w:r>
        <w:r>
          <w:rPr>
            <w:webHidden/>
          </w:rPr>
          <w:instrText xml:space="preserve"> PAGEREF _Toc398732299 \h </w:instrText>
        </w:r>
        <w:r>
          <w:rPr>
            <w:webHidden/>
          </w:rPr>
        </w:r>
        <w:r>
          <w:rPr>
            <w:webHidden/>
          </w:rPr>
          <w:fldChar w:fldCharType="separate"/>
        </w:r>
        <w:r>
          <w:rPr>
            <w:webHidden/>
          </w:rPr>
          <w:t>60</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300" w:history="1">
        <w:r w:rsidRPr="00C64A4A">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_Toc398732300 \h </w:instrText>
        </w:r>
        <w:r>
          <w:rPr>
            <w:webHidden/>
          </w:rPr>
        </w:r>
        <w:r>
          <w:rPr>
            <w:webHidden/>
          </w:rPr>
          <w:fldChar w:fldCharType="separate"/>
        </w:r>
        <w:r>
          <w:rPr>
            <w:webHidden/>
          </w:rPr>
          <w:t>61</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301" w:history="1">
        <w:r w:rsidRPr="00C64A4A">
          <w:rPr>
            <w:rStyle w:val="Hyperlink"/>
          </w:rPr>
          <w:t>Figure 26: 3G UICC File Structure and Bootstrap data location</w:t>
        </w:r>
        <w:r>
          <w:rPr>
            <w:webHidden/>
          </w:rPr>
          <w:tab/>
        </w:r>
        <w:r>
          <w:rPr>
            <w:webHidden/>
          </w:rPr>
          <w:fldChar w:fldCharType="begin"/>
        </w:r>
        <w:r>
          <w:rPr>
            <w:webHidden/>
          </w:rPr>
          <w:instrText xml:space="preserve"> PAGEREF _Toc398732301 \h </w:instrText>
        </w:r>
        <w:r>
          <w:rPr>
            <w:webHidden/>
          </w:rPr>
        </w:r>
        <w:r>
          <w:rPr>
            <w:webHidden/>
          </w:rPr>
          <w:fldChar w:fldCharType="separate"/>
        </w:r>
        <w:r>
          <w:rPr>
            <w:webHidden/>
          </w:rPr>
          <w:t>102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302" w:history="1">
        <w:r w:rsidRPr="00C64A4A">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_Toc398732302 \h </w:instrText>
        </w:r>
        <w:r>
          <w:rPr>
            <w:webHidden/>
          </w:rPr>
        </w:r>
        <w:r>
          <w:rPr>
            <w:webHidden/>
          </w:rPr>
          <w:fldChar w:fldCharType="separate"/>
        </w:r>
        <w:r>
          <w:rPr>
            <w:webHidden/>
          </w:rPr>
          <w:t>106</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A18C4"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98732224" w:history="1">
        <w:r w:rsidR="00DA18C4" w:rsidRPr="004F004E">
          <w:rPr>
            <w:rStyle w:val="Hyperlink"/>
          </w:rPr>
          <w:t>Table 1: Relationship of operations and interfaces</w:t>
        </w:r>
        <w:r w:rsidR="00DA18C4">
          <w:rPr>
            <w:webHidden/>
          </w:rPr>
          <w:tab/>
        </w:r>
        <w:r w:rsidR="00DA18C4">
          <w:rPr>
            <w:webHidden/>
          </w:rPr>
          <w:fldChar w:fldCharType="begin"/>
        </w:r>
        <w:r w:rsidR="00DA18C4">
          <w:rPr>
            <w:webHidden/>
          </w:rPr>
          <w:instrText xml:space="preserve"> PAGEREF _Toc398732224 \h </w:instrText>
        </w:r>
        <w:r w:rsidR="00DA18C4">
          <w:rPr>
            <w:webHidden/>
          </w:rPr>
        </w:r>
        <w:r w:rsidR="00DA18C4">
          <w:rPr>
            <w:webHidden/>
          </w:rPr>
          <w:fldChar w:fldCharType="separate"/>
        </w:r>
        <w:r w:rsidR="00DA18C4">
          <w:rPr>
            <w:webHidden/>
          </w:rPr>
          <w:t>15</w:t>
        </w:r>
        <w:r w:rsidR="00DA18C4">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25" w:history="1">
        <w:r w:rsidRPr="004F004E">
          <w:rPr>
            <w:rStyle w:val="Hyperlink"/>
          </w:rPr>
          <w:t>Table 2: Bootstrap Information List</w:t>
        </w:r>
        <w:r>
          <w:rPr>
            <w:webHidden/>
          </w:rPr>
          <w:tab/>
        </w:r>
        <w:r>
          <w:rPr>
            <w:webHidden/>
          </w:rPr>
          <w:fldChar w:fldCharType="begin"/>
        </w:r>
        <w:r>
          <w:rPr>
            <w:webHidden/>
          </w:rPr>
          <w:instrText xml:space="preserve"> PAGEREF _Toc398732225 \h </w:instrText>
        </w:r>
        <w:r>
          <w:rPr>
            <w:webHidden/>
          </w:rPr>
        </w:r>
        <w:r>
          <w:rPr>
            <w:webHidden/>
          </w:rPr>
          <w:fldChar w:fldCharType="separate"/>
        </w:r>
        <w:r>
          <w:rPr>
            <w:webHidden/>
          </w:rPr>
          <w:t>16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26" w:history="1">
        <w:r w:rsidRPr="004F004E">
          <w:rPr>
            <w:rStyle w:val="Hyperlink"/>
          </w:rPr>
          <w:t>Table 3: Registration parameters</w:t>
        </w:r>
        <w:r>
          <w:rPr>
            <w:webHidden/>
          </w:rPr>
          <w:tab/>
        </w:r>
        <w:r>
          <w:rPr>
            <w:webHidden/>
          </w:rPr>
          <w:fldChar w:fldCharType="begin"/>
        </w:r>
        <w:r>
          <w:rPr>
            <w:webHidden/>
          </w:rPr>
          <w:instrText xml:space="preserve"> PAGEREF _Toc398732226 \h </w:instrText>
        </w:r>
        <w:r>
          <w:rPr>
            <w:webHidden/>
          </w:rPr>
        </w:r>
        <w:r>
          <w:rPr>
            <w:webHidden/>
          </w:rPr>
          <w:fldChar w:fldCharType="separate"/>
        </w:r>
        <w:r>
          <w:rPr>
            <w:webHidden/>
          </w:rPr>
          <w:t>20</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27" w:history="1">
        <w:r w:rsidRPr="004F004E">
          <w:rPr>
            <w:rStyle w:val="Hyperlink"/>
          </w:rPr>
          <w:t>Table 4: Behaviour with Current Transport Binding and Mode</w:t>
        </w:r>
        <w:r>
          <w:rPr>
            <w:webHidden/>
          </w:rPr>
          <w:tab/>
        </w:r>
        <w:r>
          <w:rPr>
            <w:webHidden/>
          </w:rPr>
          <w:fldChar w:fldCharType="begin"/>
        </w:r>
        <w:r>
          <w:rPr>
            <w:webHidden/>
          </w:rPr>
          <w:instrText xml:space="preserve"> PAGEREF _Toc398732227 \h </w:instrText>
        </w:r>
        <w:r>
          <w:rPr>
            <w:webHidden/>
          </w:rPr>
        </w:r>
        <w:r>
          <w:rPr>
            <w:webHidden/>
          </w:rPr>
          <w:fldChar w:fldCharType="separate"/>
        </w:r>
        <w:r>
          <w:rPr>
            <w:webHidden/>
          </w:rPr>
          <w:t>22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28" w:history="1">
        <w:r w:rsidRPr="004F004E">
          <w:rPr>
            <w:rStyle w:val="Hyperlink"/>
          </w:rPr>
          <w:t>Table 5: Update parameters</w:t>
        </w:r>
        <w:r>
          <w:rPr>
            <w:webHidden/>
          </w:rPr>
          <w:tab/>
        </w:r>
        <w:r>
          <w:rPr>
            <w:webHidden/>
          </w:rPr>
          <w:fldChar w:fldCharType="begin"/>
        </w:r>
        <w:r>
          <w:rPr>
            <w:webHidden/>
          </w:rPr>
          <w:instrText xml:space="preserve"> PAGEREF _Toc398732228 \h </w:instrText>
        </w:r>
        <w:r>
          <w:rPr>
            <w:webHidden/>
          </w:rPr>
        </w:r>
        <w:r>
          <w:rPr>
            <w:webHidden/>
          </w:rPr>
          <w:fldChar w:fldCharType="separate"/>
        </w:r>
        <w:r>
          <w:rPr>
            <w:webHidden/>
          </w:rPr>
          <w:t>22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29" w:history="1">
        <w:r w:rsidRPr="004F004E">
          <w:rPr>
            <w:rStyle w:val="Hyperlink"/>
          </w:rPr>
          <w:t>Table 6: Read parameters</w:t>
        </w:r>
        <w:r>
          <w:rPr>
            <w:webHidden/>
          </w:rPr>
          <w:tab/>
        </w:r>
        <w:r>
          <w:rPr>
            <w:webHidden/>
          </w:rPr>
          <w:fldChar w:fldCharType="begin"/>
        </w:r>
        <w:r>
          <w:rPr>
            <w:webHidden/>
          </w:rPr>
          <w:instrText xml:space="preserve"> PAGEREF _Toc398732229 \h </w:instrText>
        </w:r>
        <w:r>
          <w:rPr>
            <w:webHidden/>
          </w:rPr>
        </w:r>
        <w:r>
          <w:rPr>
            <w:webHidden/>
          </w:rPr>
          <w:fldChar w:fldCharType="separate"/>
        </w:r>
        <w:r>
          <w:rPr>
            <w:webHidden/>
          </w:rPr>
          <w:t>24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0" w:history="1">
        <w:r w:rsidRPr="004F004E">
          <w:rPr>
            <w:rStyle w:val="Hyperlink"/>
          </w:rPr>
          <w:t>Table 7: Discover parameters</w:t>
        </w:r>
        <w:r>
          <w:rPr>
            <w:webHidden/>
          </w:rPr>
          <w:tab/>
        </w:r>
        <w:r>
          <w:rPr>
            <w:webHidden/>
          </w:rPr>
          <w:fldChar w:fldCharType="begin"/>
        </w:r>
        <w:r>
          <w:rPr>
            <w:webHidden/>
          </w:rPr>
          <w:instrText xml:space="preserve"> PAGEREF _Toc398732230 \h </w:instrText>
        </w:r>
        <w:r>
          <w:rPr>
            <w:webHidden/>
          </w:rPr>
        </w:r>
        <w:r>
          <w:rPr>
            <w:webHidden/>
          </w:rPr>
          <w:fldChar w:fldCharType="separate"/>
        </w:r>
        <w:r>
          <w:rPr>
            <w:webHidden/>
          </w:rPr>
          <w:t>24</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1" w:history="1">
        <w:r w:rsidRPr="004F004E">
          <w:rPr>
            <w:rStyle w:val="Hyperlink"/>
          </w:rPr>
          <w:t>Table 8: Write parameters</w:t>
        </w:r>
        <w:r>
          <w:rPr>
            <w:webHidden/>
          </w:rPr>
          <w:tab/>
        </w:r>
        <w:r>
          <w:rPr>
            <w:webHidden/>
          </w:rPr>
          <w:fldChar w:fldCharType="begin"/>
        </w:r>
        <w:r>
          <w:rPr>
            <w:webHidden/>
          </w:rPr>
          <w:instrText xml:space="preserve"> PAGEREF _Toc398732231 \h </w:instrText>
        </w:r>
        <w:r>
          <w:rPr>
            <w:webHidden/>
          </w:rPr>
        </w:r>
        <w:r>
          <w:rPr>
            <w:webHidden/>
          </w:rPr>
          <w:fldChar w:fldCharType="separate"/>
        </w:r>
        <w:r>
          <w:rPr>
            <w:webHidden/>
          </w:rPr>
          <w:t>25</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2" w:history="1">
        <w:r w:rsidRPr="004F004E">
          <w:rPr>
            <w:rStyle w:val="Hyperlink"/>
          </w:rPr>
          <w:t>Table 9: Write Attributes parameters</w:t>
        </w:r>
        <w:r>
          <w:rPr>
            <w:webHidden/>
          </w:rPr>
          <w:tab/>
        </w:r>
        <w:r>
          <w:rPr>
            <w:webHidden/>
          </w:rPr>
          <w:fldChar w:fldCharType="begin"/>
        </w:r>
        <w:r>
          <w:rPr>
            <w:webHidden/>
          </w:rPr>
          <w:instrText xml:space="preserve"> PAGEREF _Toc398732232 \h </w:instrText>
        </w:r>
        <w:r>
          <w:rPr>
            <w:webHidden/>
          </w:rPr>
        </w:r>
        <w:r>
          <w:rPr>
            <w:webHidden/>
          </w:rPr>
          <w:fldChar w:fldCharType="separate"/>
        </w:r>
        <w:r>
          <w:rPr>
            <w:webHidden/>
          </w:rPr>
          <w:t>26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3" w:history="1">
        <w:r w:rsidRPr="004F004E">
          <w:rPr>
            <w:rStyle w:val="Hyperlink"/>
          </w:rPr>
          <w:t>Table 10: Execute parameters</w:t>
        </w:r>
        <w:r>
          <w:rPr>
            <w:webHidden/>
          </w:rPr>
          <w:tab/>
        </w:r>
        <w:r>
          <w:rPr>
            <w:webHidden/>
          </w:rPr>
          <w:fldChar w:fldCharType="begin"/>
        </w:r>
        <w:r>
          <w:rPr>
            <w:webHidden/>
          </w:rPr>
          <w:instrText xml:space="preserve"> PAGEREF _Toc398732233 \h </w:instrText>
        </w:r>
        <w:r>
          <w:rPr>
            <w:webHidden/>
          </w:rPr>
        </w:r>
        <w:r>
          <w:rPr>
            <w:webHidden/>
          </w:rPr>
          <w:fldChar w:fldCharType="separate"/>
        </w:r>
        <w:r>
          <w:rPr>
            <w:webHidden/>
          </w:rPr>
          <w:t>26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4" w:history="1">
        <w:r w:rsidRPr="004F004E">
          <w:rPr>
            <w:rStyle w:val="Hyperlink"/>
          </w:rPr>
          <w:t>Table 11: Create parameters</w:t>
        </w:r>
        <w:r>
          <w:rPr>
            <w:webHidden/>
          </w:rPr>
          <w:tab/>
        </w:r>
        <w:r>
          <w:rPr>
            <w:webHidden/>
          </w:rPr>
          <w:fldChar w:fldCharType="begin"/>
        </w:r>
        <w:r>
          <w:rPr>
            <w:webHidden/>
          </w:rPr>
          <w:instrText xml:space="preserve"> PAGEREF _Toc398732234 \h </w:instrText>
        </w:r>
        <w:r>
          <w:rPr>
            <w:webHidden/>
          </w:rPr>
        </w:r>
        <w:r>
          <w:rPr>
            <w:webHidden/>
          </w:rPr>
          <w:fldChar w:fldCharType="separate"/>
        </w:r>
        <w:r>
          <w:rPr>
            <w:webHidden/>
          </w:rPr>
          <w:t>27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5" w:history="1">
        <w:r w:rsidRPr="004F004E">
          <w:rPr>
            <w:rStyle w:val="Hyperlink"/>
          </w:rPr>
          <w:t>Table 12: Delete parameters</w:t>
        </w:r>
        <w:r>
          <w:rPr>
            <w:webHidden/>
          </w:rPr>
          <w:tab/>
        </w:r>
        <w:r>
          <w:rPr>
            <w:webHidden/>
          </w:rPr>
          <w:fldChar w:fldCharType="begin"/>
        </w:r>
        <w:r>
          <w:rPr>
            <w:webHidden/>
          </w:rPr>
          <w:instrText xml:space="preserve"> PAGEREF _Toc398732235 \h </w:instrText>
        </w:r>
        <w:r>
          <w:rPr>
            <w:webHidden/>
          </w:rPr>
        </w:r>
        <w:r>
          <w:rPr>
            <w:webHidden/>
          </w:rPr>
          <w:fldChar w:fldCharType="separate"/>
        </w:r>
        <w:r>
          <w:rPr>
            <w:webHidden/>
          </w:rPr>
          <w:t>27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6" w:history="1">
        <w:r w:rsidRPr="004F004E">
          <w:rPr>
            <w:rStyle w:val="Hyperlink"/>
          </w:rPr>
          <w:t>Table 13: Observe parameters</w:t>
        </w:r>
        <w:r>
          <w:rPr>
            <w:webHidden/>
          </w:rPr>
          <w:tab/>
        </w:r>
        <w:r>
          <w:rPr>
            <w:webHidden/>
          </w:rPr>
          <w:fldChar w:fldCharType="begin"/>
        </w:r>
        <w:r>
          <w:rPr>
            <w:webHidden/>
          </w:rPr>
          <w:instrText xml:space="preserve"> PAGEREF _Toc398732236 \h </w:instrText>
        </w:r>
        <w:r>
          <w:rPr>
            <w:webHidden/>
          </w:rPr>
        </w:r>
        <w:r>
          <w:rPr>
            <w:webHidden/>
          </w:rPr>
          <w:fldChar w:fldCharType="separate"/>
        </w:r>
        <w:r>
          <w:rPr>
            <w:webHidden/>
          </w:rPr>
          <w:t>28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7" w:history="1">
        <w:r w:rsidRPr="004F004E">
          <w:rPr>
            <w:rStyle w:val="Hyperlink"/>
          </w:rPr>
          <w:t>Table 14: Notify parameters</w:t>
        </w:r>
        <w:r>
          <w:rPr>
            <w:webHidden/>
          </w:rPr>
          <w:tab/>
        </w:r>
        <w:r>
          <w:rPr>
            <w:webHidden/>
          </w:rPr>
          <w:fldChar w:fldCharType="begin"/>
        </w:r>
        <w:r>
          <w:rPr>
            <w:webHidden/>
          </w:rPr>
          <w:instrText xml:space="preserve"> PAGEREF _Toc398732237 \h </w:instrText>
        </w:r>
        <w:r>
          <w:rPr>
            <w:webHidden/>
          </w:rPr>
        </w:r>
        <w:r>
          <w:rPr>
            <w:webHidden/>
          </w:rPr>
          <w:fldChar w:fldCharType="separate"/>
        </w:r>
        <w:r>
          <w:rPr>
            <w:webHidden/>
          </w:rPr>
          <w:t>29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8" w:history="1">
        <w:r w:rsidRPr="004F004E">
          <w:rPr>
            <w:rStyle w:val="Hyperlink"/>
          </w:rPr>
          <w:t>Table 15: LWM2M Identifiers</w:t>
        </w:r>
        <w:r>
          <w:rPr>
            <w:webHidden/>
          </w:rPr>
          <w:tab/>
        </w:r>
        <w:r>
          <w:rPr>
            <w:webHidden/>
          </w:rPr>
          <w:fldChar w:fldCharType="begin"/>
        </w:r>
        <w:r>
          <w:rPr>
            <w:webHidden/>
          </w:rPr>
          <w:instrText xml:space="preserve"> PAGEREF _Toc398732238 \h </w:instrText>
        </w:r>
        <w:r>
          <w:rPr>
            <w:webHidden/>
          </w:rPr>
        </w:r>
        <w:r>
          <w:rPr>
            <w:webHidden/>
          </w:rPr>
          <w:fldChar w:fldCharType="separate"/>
        </w:r>
        <w:r>
          <w:rPr>
            <w:webHidden/>
          </w:rPr>
          <w:t>33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39" w:history="1">
        <w:r w:rsidRPr="004F004E">
          <w:rPr>
            <w:rStyle w:val="Hyperlink"/>
          </w:rPr>
          <w:t>Table 16: TLV format and description</w:t>
        </w:r>
        <w:r>
          <w:rPr>
            <w:webHidden/>
          </w:rPr>
          <w:tab/>
        </w:r>
        <w:r>
          <w:rPr>
            <w:webHidden/>
          </w:rPr>
          <w:fldChar w:fldCharType="begin"/>
        </w:r>
        <w:r>
          <w:rPr>
            <w:webHidden/>
          </w:rPr>
          <w:instrText xml:space="preserve"> PAGEREF _Toc398732239 \h </w:instrText>
        </w:r>
        <w:r>
          <w:rPr>
            <w:webHidden/>
          </w:rPr>
        </w:r>
        <w:r>
          <w:rPr>
            <w:webHidden/>
          </w:rPr>
          <w:fldChar w:fldCharType="separate"/>
        </w:r>
        <w:r>
          <w:rPr>
            <w:webHidden/>
          </w:rPr>
          <w:t>35</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0" w:history="1">
        <w:r w:rsidRPr="004F004E">
          <w:rPr>
            <w:rStyle w:val="Hyperlink"/>
          </w:rPr>
          <w:t>Table 17: JSON format and description</w:t>
        </w:r>
        <w:r>
          <w:rPr>
            <w:webHidden/>
          </w:rPr>
          <w:tab/>
        </w:r>
        <w:r>
          <w:rPr>
            <w:webHidden/>
          </w:rPr>
          <w:fldChar w:fldCharType="begin"/>
        </w:r>
        <w:r>
          <w:rPr>
            <w:webHidden/>
          </w:rPr>
          <w:instrText xml:space="preserve"> PAGEREF _Toc398732240 \h </w:instrText>
        </w:r>
        <w:r>
          <w:rPr>
            <w:webHidden/>
          </w:rPr>
        </w:r>
        <w:r>
          <w:rPr>
            <w:webHidden/>
          </w:rPr>
          <w:fldChar w:fldCharType="separate"/>
        </w:r>
        <w:r>
          <w:rPr>
            <w:webHidden/>
          </w:rPr>
          <w:t>39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1" w:history="1">
        <w:r w:rsidRPr="004F004E">
          <w:rPr>
            <w:rStyle w:val="Hyperlink"/>
          </w:rPr>
          <w:t>Table 18: Operation to Method and URI Mapping</w:t>
        </w:r>
        <w:r>
          <w:rPr>
            <w:webHidden/>
          </w:rPr>
          <w:tab/>
        </w:r>
        <w:r>
          <w:rPr>
            <w:webHidden/>
          </w:rPr>
          <w:fldChar w:fldCharType="begin"/>
        </w:r>
        <w:r>
          <w:rPr>
            <w:webHidden/>
          </w:rPr>
          <w:instrText xml:space="preserve"> PAGEREF _Toc398732241 \h </w:instrText>
        </w:r>
        <w:r>
          <w:rPr>
            <w:webHidden/>
          </w:rPr>
        </w:r>
        <w:r>
          <w:rPr>
            <w:webHidden/>
          </w:rPr>
          <w:fldChar w:fldCharType="separate"/>
        </w:r>
        <w:r>
          <w:rPr>
            <w:webHidden/>
          </w:rPr>
          <w:t>52</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2" w:history="1">
        <w:r w:rsidRPr="004F004E">
          <w:rPr>
            <w:rStyle w:val="Hyperlink"/>
          </w:rPr>
          <w:t>Table 19: Operation to Method and URI Mapping</w:t>
        </w:r>
        <w:r>
          <w:rPr>
            <w:webHidden/>
          </w:rPr>
          <w:tab/>
        </w:r>
        <w:r>
          <w:rPr>
            <w:webHidden/>
          </w:rPr>
          <w:fldChar w:fldCharType="begin"/>
        </w:r>
        <w:r>
          <w:rPr>
            <w:webHidden/>
          </w:rPr>
          <w:instrText xml:space="preserve"> PAGEREF _Toc398732242 \h </w:instrText>
        </w:r>
        <w:r>
          <w:rPr>
            <w:webHidden/>
          </w:rPr>
        </w:r>
        <w:r>
          <w:rPr>
            <w:webHidden/>
          </w:rPr>
          <w:fldChar w:fldCharType="separate"/>
        </w:r>
        <w:r>
          <w:rPr>
            <w:webHidden/>
          </w:rPr>
          <w:t>53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3" w:history="1">
        <w:r w:rsidRPr="004F004E">
          <w:rPr>
            <w:rStyle w:val="Hyperlink"/>
          </w:rPr>
          <w:t>Table 20:  Operation to Method Mapping</w:t>
        </w:r>
        <w:r>
          <w:rPr>
            <w:webHidden/>
          </w:rPr>
          <w:tab/>
        </w:r>
        <w:r>
          <w:rPr>
            <w:webHidden/>
          </w:rPr>
          <w:fldChar w:fldCharType="begin"/>
        </w:r>
        <w:r>
          <w:rPr>
            <w:webHidden/>
          </w:rPr>
          <w:instrText xml:space="preserve"> PAGEREF _Toc398732243 \h </w:instrText>
        </w:r>
        <w:r>
          <w:rPr>
            <w:webHidden/>
          </w:rPr>
        </w:r>
        <w:r>
          <w:rPr>
            <w:webHidden/>
          </w:rPr>
          <w:fldChar w:fldCharType="separate"/>
        </w:r>
        <w:r>
          <w:rPr>
            <w:webHidden/>
          </w:rPr>
          <w:t>55</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4" w:history="1">
        <w:r w:rsidRPr="004F004E">
          <w:rPr>
            <w:rStyle w:val="Hyperlink"/>
          </w:rPr>
          <w:t>Table 21: Operation to Method Mapping</w:t>
        </w:r>
        <w:r>
          <w:rPr>
            <w:webHidden/>
          </w:rPr>
          <w:tab/>
        </w:r>
        <w:r>
          <w:rPr>
            <w:webHidden/>
          </w:rPr>
          <w:fldChar w:fldCharType="begin"/>
        </w:r>
        <w:r>
          <w:rPr>
            <w:webHidden/>
          </w:rPr>
          <w:instrText xml:space="preserve"> PAGEREF _Toc398732244 \h </w:instrText>
        </w:r>
        <w:r>
          <w:rPr>
            <w:webHidden/>
          </w:rPr>
        </w:r>
        <w:r>
          <w:rPr>
            <w:webHidden/>
          </w:rPr>
          <w:fldChar w:fldCharType="separate"/>
        </w:r>
        <w:r>
          <w:rPr>
            <w:webHidden/>
          </w:rPr>
          <w:t>57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5" w:history="1">
        <w:r w:rsidRPr="004F004E">
          <w:rPr>
            <w:rStyle w:val="Hyperlink"/>
          </w:rPr>
          <w:t>Table 22: Response Codes</w:t>
        </w:r>
        <w:r>
          <w:rPr>
            <w:webHidden/>
          </w:rPr>
          <w:tab/>
        </w:r>
        <w:r>
          <w:rPr>
            <w:webHidden/>
          </w:rPr>
          <w:fldChar w:fldCharType="begin"/>
        </w:r>
        <w:r>
          <w:rPr>
            <w:webHidden/>
          </w:rPr>
          <w:instrText xml:space="preserve"> PAGEREF _Toc398732245 \h </w:instrText>
        </w:r>
        <w:r>
          <w:rPr>
            <w:webHidden/>
          </w:rPr>
        </w:r>
        <w:r>
          <w:rPr>
            <w:webHidden/>
          </w:rPr>
          <w:fldChar w:fldCharType="separate"/>
        </w:r>
        <w:r>
          <w:rPr>
            <w:webHidden/>
          </w:rPr>
          <w:t>63</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6" w:history="1">
        <w:r w:rsidRPr="004F004E">
          <w:rPr>
            <w:rStyle w:val="Hyperlink"/>
          </w:rPr>
          <w:t>Table 23: LWM2M Objects defined by OMA LWM2M 1.0</w:t>
        </w:r>
        <w:r>
          <w:rPr>
            <w:webHidden/>
          </w:rPr>
          <w:tab/>
        </w:r>
        <w:r>
          <w:rPr>
            <w:webHidden/>
          </w:rPr>
          <w:fldChar w:fldCharType="begin"/>
        </w:r>
        <w:r>
          <w:rPr>
            <w:webHidden/>
          </w:rPr>
          <w:instrText xml:space="preserve"> PAGEREF _Toc398732246 \h </w:instrText>
        </w:r>
        <w:r>
          <w:rPr>
            <w:webHidden/>
          </w:rPr>
        </w:r>
        <w:r>
          <w:rPr>
            <w:webHidden/>
          </w:rPr>
          <w:fldChar w:fldCharType="separate"/>
        </w:r>
        <w:r>
          <w:rPr>
            <w:webHidden/>
          </w:rPr>
          <w:t>79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7" w:history="1">
        <w:r w:rsidRPr="004F004E">
          <w:rPr>
            <w:rStyle w:val="Hyperlink"/>
          </w:rPr>
          <w:t>Table 24: Object Instances of the example</w:t>
        </w:r>
        <w:r>
          <w:rPr>
            <w:webHidden/>
          </w:rPr>
          <w:tab/>
        </w:r>
        <w:r>
          <w:rPr>
            <w:webHidden/>
          </w:rPr>
          <w:fldChar w:fldCharType="begin"/>
        </w:r>
        <w:r>
          <w:rPr>
            <w:webHidden/>
          </w:rPr>
          <w:instrText xml:space="preserve"> PAGEREF _Toc398732247 \h </w:instrText>
        </w:r>
        <w:r>
          <w:rPr>
            <w:webHidden/>
          </w:rPr>
        </w:r>
        <w:r>
          <w:rPr>
            <w:webHidden/>
          </w:rPr>
          <w:fldChar w:fldCharType="separate"/>
        </w:r>
        <w:r>
          <w:rPr>
            <w:webHidden/>
          </w:rPr>
          <w:t>96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8" w:history="1">
        <w:r w:rsidRPr="004F004E">
          <w:rPr>
            <w:rStyle w:val="Hyperlink"/>
          </w:rPr>
          <w:t>Table 25: LWM2M Security Object [0]</w:t>
        </w:r>
        <w:r>
          <w:rPr>
            <w:webHidden/>
          </w:rPr>
          <w:tab/>
        </w:r>
        <w:r>
          <w:rPr>
            <w:webHidden/>
          </w:rPr>
          <w:fldChar w:fldCharType="begin"/>
        </w:r>
        <w:r>
          <w:rPr>
            <w:webHidden/>
          </w:rPr>
          <w:instrText xml:space="preserve"> PAGEREF _Toc398732248 \h </w:instrText>
        </w:r>
        <w:r>
          <w:rPr>
            <w:webHidden/>
          </w:rPr>
        </w:r>
        <w:r>
          <w:rPr>
            <w:webHidden/>
          </w:rPr>
          <w:fldChar w:fldCharType="separate"/>
        </w:r>
        <w:r>
          <w:rPr>
            <w:webHidden/>
          </w:rPr>
          <w:t>96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49" w:history="1">
        <w:r w:rsidRPr="004F004E">
          <w:rPr>
            <w:rStyle w:val="Hyperlink"/>
          </w:rPr>
          <w:t>Table 26: LWM2M Security Object [1]</w:t>
        </w:r>
        <w:r>
          <w:rPr>
            <w:webHidden/>
          </w:rPr>
          <w:tab/>
        </w:r>
        <w:r>
          <w:rPr>
            <w:webHidden/>
          </w:rPr>
          <w:fldChar w:fldCharType="begin"/>
        </w:r>
        <w:r>
          <w:rPr>
            <w:webHidden/>
          </w:rPr>
          <w:instrText xml:space="preserve"> PAGEREF _Toc398732249 \h </w:instrText>
        </w:r>
        <w:r>
          <w:rPr>
            <w:webHidden/>
          </w:rPr>
        </w:r>
        <w:r>
          <w:rPr>
            <w:webHidden/>
          </w:rPr>
          <w:fldChar w:fldCharType="separate"/>
        </w:r>
        <w:r>
          <w:rPr>
            <w:webHidden/>
          </w:rPr>
          <w:t>96</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0" w:history="1">
        <w:r w:rsidRPr="004F004E">
          <w:rPr>
            <w:rStyle w:val="Hyperlink"/>
          </w:rPr>
          <w:t>Table 27: LWM2M Security Object [2]</w:t>
        </w:r>
        <w:r>
          <w:rPr>
            <w:webHidden/>
          </w:rPr>
          <w:tab/>
        </w:r>
        <w:r>
          <w:rPr>
            <w:webHidden/>
          </w:rPr>
          <w:fldChar w:fldCharType="begin"/>
        </w:r>
        <w:r>
          <w:rPr>
            <w:webHidden/>
          </w:rPr>
          <w:instrText xml:space="preserve"> PAGEREF _Toc398732250 \h </w:instrText>
        </w:r>
        <w:r>
          <w:rPr>
            <w:webHidden/>
          </w:rPr>
        </w:r>
        <w:r>
          <w:rPr>
            <w:webHidden/>
          </w:rPr>
          <w:fldChar w:fldCharType="separate"/>
        </w:r>
        <w:r>
          <w:rPr>
            <w:webHidden/>
          </w:rPr>
          <w:t>97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1" w:history="1">
        <w:r w:rsidRPr="004F004E">
          <w:rPr>
            <w:rStyle w:val="Hyperlink"/>
          </w:rPr>
          <w:t>Table 28: LWM2M Server Object [1]</w:t>
        </w:r>
        <w:r>
          <w:rPr>
            <w:webHidden/>
          </w:rPr>
          <w:tab/>
        </w:r>
        <w:r>
          <w:rPr>
            <w:webHidden/>
          </w:rPr>
          <w:fldChar w:fldCharType="begin"/>
        </w:r>
        <w:r>
          <w:rPr>
            <w:webHidden/>
          </w:rPr>
          <w:instrText xml:space="preserve"> PAGEREF _Toc398732251 \h </w:instrText>
        </w:r>
        <w:r>
          <w:rPr>
            <w:webHidden/>
          </w:rPr>
        </w:r>
        <w:r>
          <w:rPr>
            <w:webHidden/>
          </w:rPr>
          <w:fldChar w:fldCharType="separate"/>
        </w:r>
        <w:r>
          <w:rPr>
            <w:webHidden/>
          </w:rPr>
          <w:t>97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2" w:history="1">
        <w:r w:rsidRPr="004F004E">
          <w:rPr>
            <w:rStyle w:val="Hyperlink"/>
          </w:rPr>
          <w:t>Table 29: LWM2M Server Object [2]</w:t>
        </w:r>
        <w:r>
          <w:rPr>
            <w:webHidden/>
          </w:rPr>
          <w:tab/>
        </w:r>
        <w:r>
          <w:rPr>
            <w:webHidden/>
          </w:rPr>
          <w:fldChar w:fldCharType="begin"/>
        </w:r>
        <w:r>
          <w:rPr>
            <w:webHidden/>
          </w:rPr>
          <w:instrText xml:space="preserve"> PAGEREF _Toc398732252 \h </w:instrText>
        </w:r>
        <w:r>
          <w:rPr>
            <w:webHidden/>
          </w:rPr>
        </w:r>
        <w:r>
          <w:rPr>
            <w:webHidden/>
          </w:rPr>
          <w:fldChar w:fldCharType="separate"/>
        </w:r>
        <w:r>
          <w:rPr>
            <w:webHidden/>
          </w:rPr>
          <w:t>97</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3" w:history="1">
        <w:r w:rsidRPr="004F004E">
          <w:rPr>
            <w:rStyle w:val="Hyperlink"/>
          </w:rPr>
          <w:t xml:space="preserve">Table 30: Access Control Object [0] (for the </w:t>
        </w:r>
        <w:r w:rsidRPr="004F004E">
          <w:rPr>
            <w:rStyle w:val="Hyperlink"/>
            <w:lang w:eastAsia="ko-KR"/>
          </w:rPr>
          <w:t>LWM2M Server</w:t>
        </w:r>
        <w:r w:rsidRPr="004F004E">
          <w:rPr>
            <w:rStyle w:val="Hyperlink"/>
          </w:rPr>
          <w:t xml:space="preserve"> Object)</w:t>
        </w:r>
        <w:r>
          <w:rPr>
            <w:webHidden/>
          </w:rPr>
          <w:tab/>
        </w:r>
        <w:r>
          <w:rPr>
            <w:webHidden/>
          </w:rPr>
          <w:fldChar w:fldCharType="begin"/>
        </w:r>
        <w:r>
          <w:rPr>
            <w:webHidden/>
          </w:rPr>
          <w:instrText xml:space="preserve"> PAGEREF _Toc398732253 \h </w:instrText>
        </w:r>
        <w:r>
          <w:rPr>
            <w:webHidden/>
          </w:rPr>
        </w:r>
        <w:r>
          <w:rPr>
            <w:webHidden/>
          </w:rPr>
          <w:fldChar w:fldCharType="separate"/>
        </w:r>
        <w:r>
          <w:rPr>
            <w:webHidden/>
          </w:rPr>
          <w:t>98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4" w:history="1">
        <w:r w:rsidRPr="004F004E">
          <w:rPr>
            <w:rStyle w:val="Hyperlink"/>
          </w:rPr>
          <w:t>Table 31: Access Control Object [</w:t>
        </w:r>
        <w:r w:rsidRPr="004F004E">
          <w:rPr>
            <w:rStyle w:val="Hyperlink"/>
            <w:lang w:eastAsia="ko-KR"/>
          </w:rPr>
          <w:t>1</w:t>
        </w:r>
        <w:r w:rsidRPr="004F004E">
          <w:rPr>
            <w:rStyle w:val="Hyperlink"/>
          </w:rPr>
          <w:t xml:space="preserve">] (for the </w:t>
        </w:r>
        <w:r w:rsidRPr="004F004E">
          <w:rPr>
            <w:rStyle w:val="Hyperlink"/>
            <w:lang w:eastAsia="ko-KR"/>
          </w:rPr>
          <w:t>LWM2M Server</w:t>
        </w:r>
        <w:r w:rsidRPr="004F004E">
          <w:rPr>
            <w:rStyle w:val="Hyperlink"/>
          </w:rPr>
          <w:t xml:space="preserve"> Object)</w:t>
        </w:r>
        <w:r>
          <w:rPr>
            <w:webHidden/>
          </w:rPr>
          <w:tab/>
        </w:r>
        <w:r>
          <w:rPr>
            <w:webHidden/>
          </w:rPr>
          <w:fldChar w:fldCharType="begin"/>
        </w:r>
        <w:r>
          <w:rPr>
            <w:webHidden/>
          </w:rPr>
          <w:instrText xml:space="preserve"> PAGEREF _Toc398732254 \h </w:instrText>
        </w:r>
        <w:r>
          <w:rPr>
            <w:webHidden/>
          </w:rPr>
        </w:r>
        <w:r>
          <w:rPr>
            <w:webHidden/>
          </w:rPr>
          <w:fldChar w:fldCharType="separate"/>
        </w:r>
        <w:r>
          <w:rPr>
            <w:webHidden/>
          </w:rPr>
          <w:t>98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5" w:history="1">
        <w:r w:rsidRPr="004F004E">
          <w:rPr>
            <w:rStyle w:val="Hyperlink"/>
          </w:rPr>
          <w:t>Table 32: Access Control Object [2] (for the Device Object)</w:t>
        </w:r>
        <w:r>
          <w:rPr>
            <w:webHidden/>
          </w:rPr>
          <w:tab/>
        </w:r>
        <w:r>
          <w:rPr>
            <w:webHidden/>
          </w:rPr>
          <w:fldChar w:fldCharType="begin"/>
        </w:r>
        <w:r>
          <w:rPr>
            <w:webHidden/>
          </w:rPr>
          <w:instrText xml:space="preserve"> PAGEREF _Toc398732255 \h </w:instrText>
        </w:r>
        <w:r>
          <w:rPr>
            <w:webHidden/>
          </w:rPr>
        </w:r>
        <w:r>
          <w:rPr>
            <w:webHidden/>
          </w:rPr>
          <w:fldChar w:fldCharType="separate"/>
        </w:r>
        <w:r>
          <w:rPr>
            <w:webHidden/>
          </w:rPr>
          <w:t>98</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6" w:history="1">
        <w:r w:rsidRPr="004F004E">
          <w:rPr>
            <w:rStyle w:val="Hyperlink"/>
          </w:rPr>
          <w:t>Table 33: Access Control Object [3] (for the Connectivity Monitoring Object)</w:t>
        </w:r>
        <w:r>
          <w:rPr>
            <w:webHidden/>
          </w:rPr>
          <w:tab/>
        </w:r>
        <w:r>
          <w:rPr>
            <w:webHidden/>
          </w:rPr>
          <w:fldChar w:fldCharType="begin"/>
        </w:r>
        <w:r>
          <w:rPr>
            <w:webHidden/>
          </w:rPr>
          <w:instrText xml:space="preserve"> PAGEREF _Toc398732256 \h </w:instrText>
        </w:r>
        <w:r>
          <w:rPr>
            <w:webHidden/>
          </w:rPr>
        </w:r>
        <w:r>
          <w:rPr>
            <w:webHidden/>
          </w:rPr>
          <w:fldChar w:fldCharType="separate"/>
        </w:r>
        <w:r>
          <w:rPr>
            <w:webHidden/>
          </w:rPr>
          <w:t>99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7" w:history="1">
        <w:r w:rsidRPr="004F004E">
          <w:rPr>
            <w:rStyle w:val="Hyperlink"/>
          </w:rPr>
          <w:t>Table 34: Access Control Object [4] (for the Firmware Update Object)</w:t>
        </w:r>
        <w:r>
          <w:rPr>
            <w:webHidden/>
          </w:rPr>
          <w:tab/>
        </w:r>
        <w:r>
          <w:rPr>
            <w:webHidden/>
          </w:rPr>
          <w:fldChar w:fldCharType="begin"/>
        </w:r>
        <w:r>
          <w:rPr>
            <w:webHidden/>
          </w:rPr>
          <w:instrText xml:space="preserve"> PAGEREF _Toc398732257 \h </w:instrText>
        </w:r>
        <w:r>
          <w:rPr>
            <w:webHidden/>
          </w:rPr>
        </w:r>
        <w:r>
          <w:rPr>
            <w:webHidden/>
          </w:rPr>
          <w:fldChar w:fldCharType="separate"/>
        </w:r>
        <w:r>
          <w:rPr>
            <w:webHidden/>
          </w:rPr>
          <w:t>99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8" w:history="1">
        <w:r w:rsidRPr="004F004E">
          <w:rPr>
            <w:rStyle w:val="Hyperlink"/>
          </w:rPr>
          <w:t>Table 35: Device Object</w:t>
        </w:r>
        <w:r>
          <w:rPr>
            <w:webHidden/>
          </w:rPr>
          <w:tab/>
        </w:r>
        <w:r>
          <w:rPr>
            <w:webHidden/>
          </w:rPr>
          <w:fldChar w:fldCharType="begin"/>
        </w:r>
        <w:r>
          <w:rPr>
            <w:webHidden/>
          </w:rPr>
          <w:instrText xml:space="preserve"> PAGEREF _Toc398732258 \h </w:instrText>
        </w:r>
        <w:r>
          <w:rPr>
            <w:webHidden/>
          </w:rPr>
        </w:r>
        <w:r>
          <w:rPr>
            <w:webHidden/>
          </w:rPr>
          <w:fldChar w:fldCharType="separate"/>
        </w:r>
        <w:r>
          <w:rPr>
            <w:webHidden/>
          </w:rPr>
          <w:t>99</w:t>
        </w:r>
        <w:r>
          <w:rPr>
            <w:webHidden/>
          </w:rPr>
          <w:fldChar w:fldCharType="end"/>
        </w:r>
      </w:hyperlink>
    </w:p>
    <w:p w:rsidR="00DA18C4" w:rsidRDefault="00DA18C4">
      <w:pPr>
        <w:pStyle w:val="TableofFigures"/>
        <w:rPr>
          <w:rFonts w:asciiTheme="minorHAnsi" w:eastAsiaTheme="minorEastAsia" w:hAnsiTheme="minorHAnsi" w:cstheme="minorBidi"/>
          <w:b w:val="0"/>
          <w:bCs w:val="0"/>
          <w:sz w:val="22"/>
          <w:szCs w:val="22"/>
          <w:lang w:eastAsia="en-GB"/>
        </w:rPr>
      </w:pPr>
      <w:hyperlink w:anchor="_Toc398732259" w:history="1">
        <w:r w:rsidRPr="004F004E">
          <w:rPr>
            <w:rStyle w:val="Hyperlink"/>
          </w:rPr>
          <w:t>Table 36: Connectivity Monitoring Object</w:t>
        </w:r>
        <w:r>
          <w:rPr>
            <w:webHidden/>
          </w:rPr>
          <w:tab/>
        </w:r>
        <w:r>
          <w:rPr>
            <w:webHidden/>
          </w:rPr>
          <w:fldChar w:fldCharType="begin"/>
        </w:r>
        <w:r>
          <w:rPr>
            <w:webHidden/>
          </w:rPr>
          <w:instrText xml:space="preserve"> PAGEREF _Toc398732259 \h </w:instrText>
        </w:r>
        <w:r>
          <w:rPr>
            <w:webHidden/>
          </w:rPr>
        </w:r>
        <w:r>
          <w:rPr>
            <w:webHidden/>
          </w:rPr>
          <w:fldChar w:fldCharType="separate"/>
        </w:r>
        <w:r>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98732307"/>
      <w:r w:rsidRPr="008E7BB2">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98732308"/>
      <w:r w:rsidRPr="008E7BB2">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98732309"/>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174D3F">
              <w:rPr>
                <w:sz w:val="18"/>
                <w:szCs w:val="18"/>
                <w:lang w:val="en-US" w:eastAsia="zh-CN"/>
              </w:rPr>
              <w:t xml:space="preserve">, </w:t>
            </w:r>
            <w:r w:rsidRPr="00416B27">
              <w:rPr>
                <w:sz w:val="18"/>
                <w:szCs w:val="18"/>
                <w:lang w:val="en-US" w:eastAsia="zh-CN"/>
              </w:rPr>
              <w:t>M. Vial</w:t>
            </w:r>
            <w:r w:rsidRPr="00174D3F">
              <w:rPr>
                <w:sz w:val="18"/>
                <w:szCs w:val="18"/>
                <w:lang w:val="en-US" w:eastAsia="zh-CN"/>
              </w:rPr>
              <w:t xml:space="preserve">, </w:t>
            </w:r>
            <w:r w:rsidRPr="00416B27">
              <w:rPr>
                <w:sz w:val="18"/>
                <w:szCs w:val="18"/>
                <w:lang w:val="en-US" w:eastAsia="zh-CN"/>
              </w:rPr>
              <w:t>“CoRE Interfaces”</w:t>
            </w:r>
            <w:r w:rsidRPr="00174D3F">
              <w:rPr>
                <w:sz w:val="18"/>
                <w:szCs w:val="18"/>
                <w:lang w:val="en-US" w:eastAsia="zh-CN"/>
              </w:rPr>
              <w:t xml:space="preserve">, </w:t>
            </w:r>
            <w:r w:rsidRPr="00416B27">
              <w:rPr>
                <w:sz w:val="18"/>
                <w:szCs w:val="18"/>
                <w:lang w:val="en-US" w:eastAsia="zh-CN"/>
              </w:rPr>
              <w:t>draft-ietf-core-interfaces-01</w:t>
            </w:r>
            <w:r w:rsidRPr="00174D3F">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174D3F">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r w:rsidR="00ED08FF" w:rsidRPr="004D3D12">
              <w:rPr>
                <w:rStyle w:val="RefDescChar"/>
                <w:color w:val="000000" w:themeColor="text1"/>
                <w:sz w:val="18"/>
                <w:szCs w:val="18"/>
              </w:rPr>
              <w:t>”</w:t>
            </w:r>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hyperlink r:id="rId13" w:history="1">
              <w:r w:rsidR="00F43A16" w:rsidRPr="00174D3F">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174D3F"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174D3F">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174D3F">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174D3F">
              <w:rPr>
                <w:sz w:val="18"/>
                <w:szCs w:val="18"/>
                <w:lang w:eastAsia="zh-CN"/>
              </w:rPr>
              <w:t>1</w:t>
            </w:r>
            <w:r w:rsidR="00EE4DAD" w:rsidRPr="00174D3F">
              <w:rPr>
                <w:sz w:val="18"/>
                <w:szCs w:val="18"/>
              </w:rPr>
              <w:t>_</w:t>
            </w:r>
            <w:r w:rsidR="00EE4DAD" w:rsidRPr="00174D3F">
              <w:rPr>
                <w:sz w:val="18"/>
                <w:szCs w:val="18"/>
                <w:lang w:eastAsia="zh-CN"/>
              </w:rPr>
              <w:t>0</w:t>
            </w:r>
            <w:r w:rsidR="00EE4DAD" w:rsidRPr="00174D3F">
              <w:rPr>
                <w:sz w:val="18"/>
                <w:szCs w:val="18"/>
              </w:rPr>
              <w:t>,</w:t>
            </w:r>
            <w:r w:rsidR="00EE4DAD" w:rsidRPr="00174D3F">
              <w:rPr>
                <w:rFonts w:eastAsia="Malgun Gothic"/>
                <w:sz w:val="18"/>
                <w:szCs w:val="18"/>
                <w:lang w:eastAsia="ko-KR"/>
              </w:rPr>
              <w:t xml:space="preserve"> </w:t>
            </w:r>
            <w:hyperlink r:id="rId16" w:history="1">
              <w:r w:rsidR="00EE4DAD" w:rsidRPr="00174D3F">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754A0">
            <w:pPr>
              <w:pStyle w:val="RefDesc"/>
              <w:rPr>
                <w:sz w:val="18"/>
                <w:szCs w:val="18"/>
              </w:rPr>
            </w:pPr>
            <w:r w:rsidRPr="00416B27">
              <w:rPr>
                <w:sz w:val="18"/>
                <w:szCs w:val="18"/>
              </w:rPr>
              <w:t>“</w:t>
            </w:r>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hyperlink r:id="rId17" w:history="1">
              <w:r w:rsidR="00EE4DAD" w:rsidRPr="00174D3F">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174D3F">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174D3F">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174D3F">
                <w:rPr>
                  <w:rStyle w:val="Hyperlink"/>
                  <w:sz w:val="18"/>
                  <w:szCs w:val="18"/>
                </w:rPr>
                <w:t>URL:http://www.ietf.org/rfc/rfc</w:t>
              </w:r>
              <w:r w:rsidR="00EE4DAD" w:rsidRPr="00174D3F">
                <w:rPr>
                  <w:rStyle w:val="Hyperlink"/>
                  <w:rFonts w:eastAsia="MS Mincho"/>
                  <w:sz w:val="18"/>
                  <w:szCs w:val="18"/>
                  <w:lang w:eastAsia="ja-JP"/>
                </w:rPr>
                <w:t>4122</w:t>
              </w:r>
              <w:r w:rsidR="00EE4DAD" w:rsidRPr="00174D3F">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174D3F">
                <w:rPr>
                  <w:rStyle w:val="Hyperlink"/>
                  <w:rFonts w:ascii="Times New Roman" w:hAnsi="Times New Roman" w:cs="Times New Roman"/>
                  <w:sz w:val="18"/>
                  <w:szCs w:val="18"/>
                </w:rPr>
                <w:t>RFC 6347</w:t>
              </w:r>
            </w:hyperlink>
            <w:r w:rsidR="00EE4DAD" w:rsidRPr="00174D3F">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98732310"/>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174D3F"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174D3F">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174D3F">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174D3F">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98732311"/>
      <w:r w:rsidRPr="008E7BB2">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398732312"/>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98732313"/>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98732314"/>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98732315"/>
      <w:r w:rsidRPr="008E7BB2">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72D5BF20" wp14:editId="0D12137B">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98732276"/>
      <w:r>
        <w:t xml:space="preserve">Figure </w:t>
      </w:r>
      <w:fldSimple w:instr=" SEQ Figure \* ARABIC ">
        <w:r w:rsidR="00D304AB">
          <w:rPr>
            <w:noProof/>
          </w:rPr>
          <w:t>1</w:t>
        </w:r>
      </w:fldSimple>
      <w:bookmarkEnd w:id="41"/>
      <w:r w:rsidRPr="00010059">
        <w:t>: The overall architecture of the LWM2M Enabler.</w:t>
      </w:r>
      <w:bookmarkEnd w:id="42"/>
    </w:p>
    <w:p w:rsidR="001431CF" w:rsidRDefault="0076683F" w:rsidP="00D40ACA">
      <w:pPr>
        <w:pStyle w:val="Caption"/>
      </w:pPr>
      <w:r w:rsidRPr="00D40ACA">
        <w:rPr>
          <w:noProof/>
          <w:lang w:eastAsia="en-GB"/>
        </w:rPr>
        <w:drawing>
          <wp:inline distT="0" distB="0" distL="0" distR="0" wp14:anchorId="09821BE5" wp14:editId="5F74DB3C">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98732277"/>
      <w:r>
        <w:t xml:space="preserve">Figure </w:t>
      </w:r>
      <w:fldSimple w:instr=" SEQ Figure \* ARABIC ">
        <w:r w:rsidR="00D304AB">
          <w:rPr>
            <w:noProof/>
          </w:rPr>
          <w:t>2</w:t>
        </w:r>
      </w:fldSimple>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98732316"/>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98732317"/>
      <w:r w:rsidRPr="008E7BB2">
        <w:rPr>
          <w:lang w:eastAsia="zh-CN"/>
        </w:rPr>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174D3F">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10B6BBC" wp14:editId="4E30C418">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98732278"/>
      <w:r>
        <w:t xml:space="preserve">Figure </w:t>
      </w:r>
      <w:fldSimple w:instr=" SEQ Figure \* ARABIC ">
        <w:r w:rsidR="00D304AB">
          <w:rPr>
            <w:noProof/>
          </w:rPr>
          <w:t>3</w:t>
        </w:r>
      </w:fldSimple>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174D3F">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FDF9A6B" wp14:editId="0033E293">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98732279"/>
      <w:r>
        <w:t xml:space="preserve">Figure </w:t>
      </w:r>
      <w:fldSimple w:instr=" SEQ Figure \* ARABIC ">
        <w:r w:rsidR="00D304AB">
          <w:rPr>
            <w:noProof/>
          </w:rPr>
          <w:t>4</w:t>
        </w:r>
      </w:fldSimple>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en-GB"/>
        </w:rPr>
        <w:drawing>
          <wp:inline distT="0" distB="0" distL="0" distR="0" wp14:anchorId="6187E3DD" wp14:editId="353D738C">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98732280"/>
      <w:r>
        <w:t xml:space="preserve">Figure </w:t>
      </w:r>
      <w:fldSimple w:instr=" SEQ Figure \* ARABIC ">
        <w:r w:rsidR="00D304AB">
          <w:rPr>
            <w:noProof/>
          </w:rPr>
          <w:t>5</w:t>
        </w:r>
      </w:fldSimple>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drawing>
          <wp:inline distT="0" distB="0" distL="0" distR="0" wp14:anchorId="1186970E" wp14:editId="735DBBB7">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98732281"/>
      <w:r>
        <w:t xml:space="preserve">Figure </w:t>
      </w:r>
      <w:fldSimple w:instr=" SEQ Figure \* ARABIC ">
        <w:r w:rsidR="00D304AB">
          <w:rPr>
            <w:noProof/>
          </w:rPr>
          <w:t>6</w:t>
        </w:r>
      </w:fldSimple>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174D3F">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98732224"/>
      <w:bookmarkEnd w:id="60"/>
      <w:r>
        <w:t xml:space="preserve">Table </w:t>
      </w:r>
      <w:fldSimple w:instr=" SEQ Table \* ARABIC ">
        <w:r w:rsidR="00CD7519">
          <w:rPr>
            <w:noProof/>
          </w:rPr>
          <w:t>1</w:t>
        </w:r>
      </w:fldSimple>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98732318"/>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98732319"/>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98732225"/>
      <w:r>
        <w:t xml:space="preserve">Table </w:t>
      </w:r>
      <w:fldSimple w:instr=" SEQ Table \* ARABIC ">
        <w:r w:rsidR="00CD7519">
          <w:rPr>
            <w:noProof/>
          </w:rPr>
          <w:t>2</w:t>
        </w:r>
      </w:fldSimple>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98732320"/>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6DF74E31" wp14:editId="437FB19A">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9873228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14CD27E8" wp14:editId="1D80A349">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98732283"/>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98732321"/>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98732322"/>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98732323"/>
      <w:r>
        <w:rPr>
          <w:rFonts w:eastAsiaTheme="minorEastAsia" w:hint="eastAsia"/>
          <w:lang w:eastAsia="ko-KR"/>
        </w:rPr>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6B04DD3E" wp14:editId="34A8766E">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9873228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98732324"/>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98732226"/>
      <w:r>
        <w:t xml:space="preserve">Table </w:t>
      </w:r>
      <w:fldSimple w:instr=" SEQ Table \* ARABIC ">
        <w:r w:rsidR="00CD7519">
          <w:rPr>
            <w:noProof/>
          </w:rPr>
          <w:t>3</w:t>
        </w:r>
      </w:fldSimple>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98732227"/>
      <w:r>
        <w:t xml:space="preserve">Table </w:t>
      </w:r>
      <w:fldSimple w:instr=" SEQ Table \* ARABIC ">
        <w:r w:rsidR="00CD7519">
          <w:rPr>
            <w:noProof/>
          </w:rPr>
          <w:t>4</w:t>
        </w:r>
      </w:fldSimple>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98732325"/>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98732228"/>
      <w:r>
        <w:t xml:space="preserve">Table </w:t>
      </w:r>
      <w:fldSimple w:instr=" SEQ Table \* ARABIC ">
        <w:r w:rsidR="00CD7519">
          <w:rPr>
            <w:noProof/>
          </w:rPr>
          <w:t>5</w:t>
        </w:r>
      </w:fldSimple>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98732326"/>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9873232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drawing>
          <wp:inline distT="0" distB="0" distL="0" distR="0" wp14:anchorId="3DD42ACF" wp14:editId="0F7B20AB">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9873228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98732328"/>
      <w:r w:rsidRPr="008E7BB2">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98732229"/>
      <w:r>
        <w:t xml:space="preserve">Table </w:t>
      </w:r>
      <w:fldSimple w:instr=" SEQ Table \* ARABIC ">
        <w:r w:rsidR="00CD7519">
          <w:rPr>
            <w:noProof/>
          </w:rPr>
          <w:t>6</w:t>
        </w:r>
      </w:fldSimple>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98732329"/>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98732230"/>
      <w:r>
        <w:t xml:space="preserve">Table </w:t>
      </w:r>
      <w:fldSimple w:instr=" SEQ Table \* ARABIC ">
        <w:r w:rsidR="00CD7519">
          <w:rPr>
            <w:noProof/>
          </w:rPr>
          <w:t>7</w:t>
        </w:r>
      </w:fldSimple>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98732330"/>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98732231"/>
      <w:r>
        <w:t xml:space="preserve">Table </w:t>
      </w:r>
      <w:fldSimple w:instr=" SEQ Table \* ARABIC ">
        <w:r w:rsidR="00CD7519">
          <w:rPr>
            <w:noProof/>
          </w:rPr>
          <w:t>8</w:t>
        </w:r>
      </w:fldSimple>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98732331"/>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98732232"/>
      <w:r>
        <w:t xml:space="preserve">Table </w:t>
      </w:r>
      <w:fldSimple w:instr=" SEQ Table \* ARABIC ">
        <w:r w:rsidR="00CD7519">
          <w:rPr>
            <w:noProof/>
          </w:rPr>
          <w:t>9</w:t>
        </w:r>
      </w:fldSimple>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98732332"/>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98732233"/>
      <w:r>
        <w:t xml:space="preserve">Table </w:t>
      </w:r>
      <w:fldSimple w:instr=" SEQ Table \* ARABIC ">
        <w:r w:rsidR="00CD7519">
          <w:rPr>
            <w:noProof/>
          </w:rPr>
          <w:t>10</w:t>
        </w:r>
      </w:fldSimple>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98732333"/>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98732234"/>
      <w:r>
        <w:t xml:space="preserve">Table </w:t>
      </w:r>
      <w:fldSimple w:instr=" SEQ Table \* ARABIC ">
        <w:r w:rsidR="00CD7519">
          <w:rPr>
            <w:noProof/>
          </w:rPr>
          <w:t>11</w:t>
        </w:r>
      </w:fldSimple>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98732334"/>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98732235"/>
      <w:r>
        <w:t xml:space="preserve">Table </w:t>
      </w:r>
      <w:fldSimple w:instr=" SEQ Table \* ARABIC ">
        <w:r w:rsidR="00CD7519">
          <w:rPr>
            <w:noProof/>
          </w:rPr>
          <w:t>12</w:t>
        </w:r>
      </w:fldSimple>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98732335"/>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t xml:space="preserve"> </w:t>
      </w:r>
      <w:r w:rsidRPr="00D40ACA">
        <w:rPr>
          <w:noProof/>
          <w:lang w:eastAsia="en-GB"/>
        </w:rPr>
        <w:drawing>
          <wp:inline distT="0" distB="0" distL="0" distR="0" wp14:anchorId="01A0EEF5" wp14:editId="15FBCE4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98732286"/>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98732336"/>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98732236"/>
      <w:r>
        <w:t xml:space="preserve">Table </w:t>
      </w:r>
      <w:fldSimple w:instr=" SEQ Table \* ARABIC ">
        <w:r w:rsidR="00CD7519">
          <w:rPr>
            <w:noProof/>
          </w:rPr>
          <w:t>13</w:t>
        </w:r>
      </w:fldSimple>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98732337"/>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98732237"/>
      <w:r>
        <w:t xml:space="preserve">Table </w:t>
      </w:r>
      <w:fldSimple w:instr=" SEQ Table \* ARABIC ">
        <w:r w:rsidR="00CD7519">
          <w:rPr>
            <w:noProof/>
          </w:rPr>
          <w:t>14</w:t>
        </w:r>
      </w:fldSimple>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78251FC8" wp14:editId="43412485">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98732287"/>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98732338"/>
      <w:r w:rsidRPr="008E7BB2">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98732339"/>
      <w:r w:rsidRPr="008E7BB2">
        <w:rPr>
          <w:lang w:eastAsia="ko-KR"/>
        </w:rPr>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98732340"/>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3522D0EB" wp14:editId="13B58F9B">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98732288"/>
      <w:r>
        <w:t xml:space="preserve">Figure </w:t>
      </w:r>
      <w:fldSimple w:instr=" SEQ Figure \* ARABIC ">
        <w:r w:rsidR="00D304AB">
          <w:rPr>
            <w:noProof/>
          </w:rPr>
          <w:t>13</w:t>
        </w:r>
      </w:fldSimple>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3752E4AE" wp14:editId="021BC9F8">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98732289"/>
      <w:r>
        <w:t xml:space="preserve">Figure </w:t>
      </w:r>
      <w:fldSimple w:instr=" SEQ Figure \* ARABIC ">
        <w:r w:rsidR="00D304AB">
          <w:rPr>
            <w:noProof/>
          </w:rPr>
          <w:t>14</w:t>
        </w:r>
      </w:fldSimple>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98732341"/>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98732238"/>
      <w:r>
        <w:t xml:space="preserve">Table </w:t>
      </w:r>
      <w:fldSimple w:instr=" SEQ Table \* ARABIC ">
        <w:r w:rsidR="00CD7519">
          <w:rPr>
            <w:noProof/>
          </w:rPr>
          <w:t>15</w:t>
        </w:r>
      </w:fldSimple>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98732342"/>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98732343"/>
      <w:r w:rsidRPr="008E7BB2">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98732344"/>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98732345"/>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98732346"/>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98732347"/>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398732239"/>
      <w:r>
        <w:t xml:space="preserve">Table </w:t>
      </w:r>
      <w:fldSimple w:instr=" SEQ Table \* ARABIC ">
        <w:r w:rsidR="00CD7519">
          <w:rPr>
            <w:noProof/>
          </w:rPr>
          <w:t>16</w:t>
        </w:r>
      </w:fldSimple>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7F1FF200" wp14:editId="0793F213">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98732290"/>
      <w:r>
        <w:t xml:space="preserve">Figure </w:t>
      </w:r>
      <w:fldSimple w:instr=" SEQ Figure \* ARABIC ">
        <w:r w:rsidR="00D304AB">
          <w:rPr>
            <w:noProof/>
          </w:rPr>
          <w:t>15</w:t>
        </w:r>
      </w:fldSimple>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98732348"/>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B55C9D">
            <w:r w:rsidRPr="008E7BB2">
              <w:t>The base current time which the Time values are relative</w:t>
            </w:r>
            <w:r w:rsidR="00F44997" w:rsidRPr="008E7BB2">
              <w:t xml:space="preserve"> to as a Ti</w:t>
            </w:r>
            <w:r w:rsidR="00FA0DA9" w:rsidRPr="008E7BB2">
              <w:t xml:space="preserve">me data type (See </w:t>
            </w:r>
            <w:r w:rsidR="00B55C9D">
              <w:fldChar w:fldCharType="begin"/>
            </w:r>
            <w:r w:rsidR="00B55C9D">
              <w:instrText xml:space="preserve"> REF _Ref398727991 \r \h </w:instrText>
            </w:r>
            <w:r w:rsidR="00B55C9D">
              <w:fldChar w:fldCharType="separate"/>
            </w:r>
            <w:r w:rsidR="00B55C9D">
              <w:t>Appendix C</w:t>
            </w:r>
            <w:r w:rsidR="00B55C9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98732240"/>
      <w:r>
        <w:t xml:space="preserve">Table </w:t>
      </w:r>
      <w:fldSimple w:instr=" SEQ Table \* ARABIC ">
        <w:r w:rsidR="00CD7519">
          <w:rPr>
            <w:noProof/>
          </w:rPr>
          <w:t>17</w:t>
        </w:r>
      </w:fldSimple>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98732349"/>
      <w:r w:rsidRPr="008E7BB2">
        <w:rPr>
          <w:rFonts w:eastAsia="Malgun Gothic"/>
          <w:lang w:eastAsia="ko-KR"/>
        </w:rPr>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98732350"/>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98732351"/>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98732352"/>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98732353"/>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98732354"/>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98732355"/>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98732356"/>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98732357"/>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174D3F">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174D3F">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98732358"/>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98732359"/>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72475853" r:id="rId41"/>
        </w:object>
      </w:r>
    </w:p>
    <w:p w:rsidR="00C40931" w:rsidRDefault="001431CF" w:rsidP="00D40ACA">
      <w:pPr>
        <w:pStyle w:val="Caption"/>
      </w:pPr>
      <w:bookmarkStart w:id="350" w:name="_Toc398732291"/>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98732360"/>
      <w:r w:rsidRPr="008E7BB2">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r w:rsidR="00B55C9D">
        <w:rPr>
          <w:lang w:eastAsia="ko-KR"/>
        </w:rPr>
        <w:fldChar w:fldCharType="begin"/>
      </w:r>
      <w:r w:rsidR="00B55C9D">
        <w:rPr>
          <w:lang w:eastAsia="ko-KR"/>
        </w:rPr>
        <w:instrText xml:space="preserve"> REF _Ref398728055 \r \h </w:instrText>
      </w:r>
      <w:r w:rsidR="00B55C9D">
        <w:rPr>
          <w:lang w:eastAsia="ko-KR"/>
        </w:rPr>
      </w:r>
      <w:r w:rsidR="00B55C9D">
        <w:rPr>
          <w:lang w:eastAsia="ko-KR"/>
        </w:rPr>
        <w:fldChar w:fldCharType="separate"/>
      </w:r>
      <w:r w:rsidR="00B55C9D">
        <w:rPr>
          <w:lang w:eastAsia="ko-KR"/>
        </w:rPr>
        <w:t>Appendix D</w:t>
      </w:r>
      <w:r w:rsidR="00B55C9D">
        <w:rPr>
          <w:lang w:eastAsia="ko-KR"/>
        </w:rPr>
        <w:fldChar w:fldCharType="end"/>
      </w:r>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98732361"/>
      <w:r w:rsidRPr="008E7BB2">
        <w:rPr>
          <w:rFonts w:eastAsia="Malgun Gothic" w:hint="eastAsia"/>
          <w:lang w:eastAsia="ko-KR"/>
        </w:rPr>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98732362"/>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98732363"/>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98732364"/>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98732365"/>
      <w:r w:rsidRPr="008E7BB2">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98732241"/>
      <w:r>
        <w:t xml:space="preserve">Table </w:t>
      </w:r>
      <w:fldSimple w:instr=" SEQ Table \* ARABIC ">
        <w:r w:rsidR="00CD7519">
          <w:rPr>
            <w:noProof/>
          </w:rPr>
          <w:t>18</w:t>
        </w:r>
      </w:fldSimple>
      <w:r w:rsidRPr="00251E94">
        <w:t>: Operation to Method and URI Mapping</w:t>
      </w:r>
      <w:bookmarkEnd w:id="381"/>
    </w:p>
    <w:p w:rsidR="001431CF" w:rsidRDefault="008C5DA1" w:rsidP="001431CF">
      <w:pPr>
        <w:pStyle w:val="AltNormal"/>
        <w:keepNext/>
        <w:jc w:val="center"/>
      </w:pPr>
      <w:r w:rsidRPr="00D40ACA">
        <w:rPr>
          <w:noProof/>
          <w:lang w:eastAsia="en-GB"/>
        </w:rPr>
        <w:drawing>
          <wp:inline distT="0" distB="0" distL="0" distR="0" wp14:anchorId="51BA87E9" wp14:editId="7BFCDAA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98732292"/>
      <w:r>
        <w:t xml:space="preserve">Figure </w:t>
      </w:r>
      <w:fldSimple w:instr=" SEQ Figure \* ARABIC ">
        <w:r w:rsidR="00D304AB">
          <w:rPr>
            <w:noProof/>
          </w:rPr>
          <w:t>17</w:t>
        </w:r>
      </w:fldSimple>
      <w:r w:rsidRPr="00082D70">
        <w:t>: Example of Client initiated Bootstrap exchange.</w:t>
      </w:r>
      <w:bookmarkEnd w:id="382"/>
    </w:p>
    <w:p w:rsidR="001431CF" w:rsidRDefault="008C5DA1" w:rsidP="001431CF">
      <w:pPr>
        <w:keepNext/>
        <w:jc w:val="center"/>
      </w:pPr>
      <w:r w:rsidRPr="00D40ACA">
        <w:rPr>
          <w:noProof/>
          <w:lang w:eastAsia="en-GB"/>
        </w:rPr>
        <w:drawing>
          <wp:inline distT="0" distB="0" distL="0" distR="0" wp14:anchorId="2E5CE673" wp14:editId="3D01A304">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98732293"/>
      <w:r>
        <w:t xml:space="preserve">Figure </w:t>
      </w:r>
      <w:fldSimple w:instr=" SEQ Figure \* ARABIC ">
        <w:r w:rsidR="00D304AB">
          <w:rPr>
            <w:noProof/>
          </w:rPr>
          <w:t>18</w:t>
        </w:r>
      </w:fldSimple>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98732366"/>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98732242"/>
      <w:r>
        <w:t xml:space="preserve">Table </w:t>
      </w:r>
      <w:fldSimple w:instr=" SEQ Table \* ARABIC ">
        <w:r w:rsidR="00CD7519">
          <w:rPr>
            <w:noProof/>
          </w:rPr>
          <w:t>19</w:t>
        </w:r>
      </w:fldSimple>
      <w:bookmarkEnd w:id="387"/>
      <w:r w:rsidRPr="00615CCD">
        <w:t>: Operation to Method and URI Mapping</w:t>
      </w:r>
      <w:bookmarkEnd w:id="388"/>
    </w:p>
    <w:p w:rsidR="001431CF" w:rsidRDefault="00830844" w:rsidP="001431CF">
      <w:pPr>
        <w:keepNext/>
        <w:jc w:val="center"/>
      </w:pPr>
      <w:r w:rsidRPr="008E7BB2">
        <w:rPr>
          <w:noProof/>
          <w:lang w:eastAsia="en-GB"/>
        </w:rPr>
        <w:drawing>
          <wp:inline distT="0" distB="0" distL="0" distR="0" wp14:anchorId="02D7B71C" wp14:editId="28985ACE">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98732294"/>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98732367"/>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98732243"/>
      <w:r>
        <w:t xml:space="preserve">Table </w:t>
      </w:r>
      <w:fldSimple w:instr=" SEQ Table \* ARABIC ">
        <w:r w:rsidR="00CD7519">
          <w:rPr>
            <w:noProof/>
          </w:rPr>
          <w:t>20</w:t>
        </w:r>
      </w:fldSimple>
      <w:r w:rsidRPr="00BA13A9">
        <w:t>:  Operation to Method Mapping</w:t>
      </w:r>
      <w:bookmarkEnd w:id="393"/>
    </w:p>
    <w:p w:rsidR="001431CF" w:rsidRDefault="00CA63AC" w:rsidP="001431CF">
      <w:pPr>
        <w:keepNext/>
        <w:jc w:val="center"/>
      </w:pPr>
      <w:r w:rsidRPr="00D40ACA">
        <w:rPr>
          <w:noProof/>
          <w:lang w:eastAsia="en-GB"/>
        </w:rPr>
        <w:drawing>
          <wp:inline distT="0" distB="0" distL="0" distR="0" wp14:anchorId="77E05C10" wp14:editId="7538D0BD">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98732295"/>
      <w:r>
        <w:t xml:space="preserve">Figure </w:t>
      </w:r>
      <w:fldSimple w:instr=" SEQ Figure \* ARABIC ">
        <w:r w:rsidR="00D304AB">
          <w:rPr>
            <w:noProof/>
          </w:rPr>
          <w:t>20</w:t>
        </w:r>
      </w:fldSimple>
      <w:r w:rsidRPr="00D87D39">
        <w:t>: Example of Device Management &amp; Service Enablement interface exchanges.</w:t>
      </w:r>
      <w:bookmarkEnd w:id="394"/>
    </w:p>
    <w:p w:rsidR="001431CF" w:rsidRDefault="00CA63AC" w:rsidP="001431CF">
      <w:pPr>
        <w:keepNext/>
        <w:jc w:val="center"/>
      </w:pPr>
      <w:r w:rsidRPr="00D40ACA">
        <w:rPr>
          <w:noProof/>
          <w:lang w:eastAsia="en-GB"/>
        </w:rPr>
        <w:drawing>
          <wp:inline distT="0" distB="0" distL="0" distR="0" wp14:anchorId="1FACD753" wp14:editId="44CD5DF3">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98732296"/>
      <w:r>
        <w:t xml:space="preserve">Figure </w:t>
      </w:r>
      <w:fldSimple w:instr=" SEQ Figure \* ARABIC ">
        <w:r w:rsidR="00D304AB">
          <w:rPr>
            <w:noProof/>
          </w:rPr>
          <w:t>21</w:t>
        </w:r>
      </w:fldSimple>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98732368"/>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98732244"/>
      <w:r>
        <w:t xml:space="preserve">Table </w:t>
      </w:r>
      <w:fldSimple w:instr=" SEQ Table \* ARABIC ">
        <w:r w:rsidR="00CD7519">
          <w:rPr>
            <w:noProof/>
          </w:rPr>
          <w:t>21</w:t>
        </w:r>
      </w:fldSimple>
      <w:r w:rsidRPr="001A1749">
        <w:t>: Operation to Method Mapping</w:t>
      </w:r>
      <w:bookmarkEnd w:id="399"/>
    </w:p>
    <w:p w:rsidR="001431CF" w:rsidRDefault="00EA532C" w:rsidP="001431CF">
      <w:pPr>
        <w:keepNext/>
        <w:jc w:val="center"/>
      </w:pPr>
      <w:r w:rsidRPr="00D40ACA">
        <w:rPr>
          <w:noProof/>
          <w:lang w:eastAsia="en-GB"/>
        </w:rPr>
        <w:drawing>
          <wp:inline distT="0" distB="0" distL="0" distR="0" wp14:anchorId="159A021B" wp14:editId="504F7C95">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98732297"/>
      <w:r>
        <w:t xml:space="preserve">Figure </w:t>
      </w:r>
      <w:fldSimple w:instr=" SEQ Figure \* ARABIC ">
        <w:r w:rsidR="00D304AB">
          <w:rPr>
            <w:noProof/>
          </w:rPr>
          <w:t>22</w:t>
        </w:r>
      </w:fldSimple>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98732369"/>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146B3181" wp14:editId="6F56DF60">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98732298"/>
      <w:r>
        <w:t xml:space="preserve">Figure </w:t>
      </w:r>
      <w:fldSimple w:instr=" SEQ Figure \* ARABIC ">
        <w:r w:rsidR="00D304AB">
          <w:rPr>
            <w:noProof/>
          </w:rPr>
          <w:t>23</w:t>
        </w:r>
      </w:fldSimple>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72C46AF2" wp14:editId="7447B687">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98732299"/>
      <w:r>
        <w:t xml:space="preserve">Figure </w:t>
      </w:r>
      <w:fldSimple w:instr=" SEQ Figure \* ARABIC ">
        <w:r w:rsidR="00D304AB">
          <w:rPr>
            <w:noProof/>
          </w:rPr>
          <w:t>24</w:t>
        </w:r>
      </w:fldSimple>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98732370"/>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drawing>
          <wp:inline distT="0" distB="0" distL="0" distR="0" wp14:anchorId="7E32598B" wp14:editId="6CA2171D">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98732300"/>
      <w:r>
        <w:t xml:space="preserve">Figure </w:t>
      </w:r>
      <w:fldSimple w:instr=" SEQ Figure \* ARABIC ">
        <w:r w:rsidR="00D304AB">
          <w:rPr>
            <w:noProof/>
          </w:rPr>
          <w:t>25</w:t>
        </w:r>
      </w:fldSimple>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98732371"/>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98732245"/>
      <w:r>
        <w:t xml:space="preserve">Table </w:t>
      </w:r>
      <w:fldSimple w:instr=" SEQ Table \* ARABIC ">
        <w:r w:rsidR="00CD7519">
          <w:rPr>
            <w:noProof/>
          </w:rPr>
          <w:t>22</w:t>
        </w:r>
      </w:fldSimple>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98732372"/>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98732373"/>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98732374"/>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98732375"/>
      <w:r w:rsidRPr="008E7BB2">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98732376"/>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98732377"/>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DA18C4" w:rsidRPr="000071CD">
        <w:trPr>
          <w:cantSplit/>
          <w:jc w:val="center"/>
        </w:trPr>
        <w:tc>
          <w:tcPr>
            <w:tcW w:w="2975" w:type="dxa"/>
            <w:vMerge w:val="restart"/>
          </w:tcPr>
          <w:p w:rsidR="00DA18C4" w:rsidRPr="000071CD" w:rsidRDefault="00DA18C4" w:rsidP="00BF138B">
            <w:pPr>
              <w:pStyle w:val="TableRow"/>
              <w:rPr>
                <w:sz w:val="16"/>
                <w:szCs w:val="16"/>
                <w:lang w:val="sv-SE"/>
              </w:rPr>
            </w:pPr>
            <w:r>
              <w:rPr>
                <w:sz w:val="16"/>
                <w:szCs w:val="16"/>
                <w:lang w:val="sv-SE"/>
              </w:rPr>
              <w:t>Draft Versions</w:t>
            </w:r>
          </w:p>
          <w:p w:rsidR="00DA18C4" w:rsidRPr="00BF138B" w:rsidRDefault="00DA18C4"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DA18C4" w:rsidRDefault="00DA18C4" w:rsidP="009A1E58">
            <w:pPr>
              <w:pStyle w:val="TableRow"/>
              <w:rPr>
                <w:color w:val="000000"/>
                <w:sz w:val="16"/>
                <w:szCs w:val="16"/>
              </w:rPr>
            </w:pPr>
            <w:r>
              <w:rPr>
                <w:color w:val="000000"/>
                <w:sz w:val="16"/>
                <w:szCs w:val="16"/>
              </w:rPr>
              <w:t>Incorporated CR:</w:t>
            </w:r>
          </w:p>
          <w:p w:rsidR="00DA18C4" w:rsidRDefault="00DA18C4"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DA18C4" w:rsidRDefault="00DA18C4" w:rsidP="009A1E58">
            <w:pPr>
              <w:pStyle w:val="TableRow"/>
              <w:rPr>
                <w:color w:val="000000"/>
                <w:sz w:val="16"/>
                <w:szCs w:val="16"/>
              </w:rPr>
            </w:pPr>
            <w:r>
              <w:rPr>
                <w:color w:val="000000"/>
                <w:sz w:val="16"/>
                <w:szCs w:val="16"/>
              </w:rPr>
              <w:t>Editorial changes</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DA18C4" w:rsidRDefault="00DA18C4" w:rsidP="009A1E58">
            <w:pPr>
              <w:pStyle w:val="TableRow"/>
              <w:rPr>
                <w:color w:val="000000"/>
                <w:sz w:val="16"/>
                <w:szCs w:val="16"/>
              </w:rPr>
            </w:pPr>
            <w:r>
              <w:rPr>
                <w:color w:val="000000"/>
                <w:sz w:val="16"/>
                <w:szCs w:val="16"/>
              </w:rPr>
              <w:t>Incorporated CR:</w:t>
            </w:r>
          </w:p>
          <w:p w:rsidR="00DA18C4" w:rsidRDefault="00DA18C4"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DA18C4" w:rsidRDefault="00DA18C4" w:rsidP="009A1E58">
            <w:pPr>
              <w:pStyle w:val="TableRow"/>
              <w:rPr>
                <w:color w:val="000000"/>
                <w:sz w:val="16"/>
                <w:szCs w:val="16"/>
              </w:rPr>
            </w:pPr>
            <w:r>
              <w:rPr>
                <w:color w:val="000000"/>
                <w:sz w:val="16"/>
                <w:szCs w:val="16"/>
              </w:rPr>
              <w:t>Incorporated CR:</w:t>
            </w:r>
          </w:p>
          <w:p w:rsidR="00DA18C4" w:rsidRDefault="00DA18C4"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DA18C4" w:rsidRDefault="00DA18C4" w:rsidP="009A1E58">
            <w:pPr>
              <w:pStyle w:val="TableRow"/>
              <w:rPr>
                <w:color w:val="000000"/>
                <w:sz w:val="16"/>
                <w:szCs w:val="16"/>
              </w:rPr>
            </w:pPr>
            <w:r>
              <w:rPr>
                <w:color w:val="000000"/>
                <w:sz w:val="16"/>
                <w:szCs w:val="16"/>
              </w:rPr>
              <w:t>Incorporated CR:</w:t>
            </w:r>
          </w:p>
          <w:p w:rsidR="00DA18C4" w:rsidRDefault="00DA18C4"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DA18C4" w:rsidRDefault="00DA18C4" w:rsidP="00010702">
            <w:pPr>
              <w:pStyle w:val="TableRow"/>
              <w:rPr>
                <w:color w:val="000000"/>
                <w:sz w:val="16"/>
                <w:szCs w:val="16"/>
              </w:rPr>
            </w:pPr>
            <w:r>
              <w:rPr>
                <w:color w:val="000000"/>
                <w:sz w:val="16"/>
                <w:szCs w:val="16"/>
              </w:rPr>
              <w:t>Modify the editorial issues when incorporating CR0008R02</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DA18C4" w:rsidRDefault="00DA18C4" w:rsidP="00010702">
            <w:pPr>
              <w:pStyle w:val="TableRow"/>
              <w:rPr>
                <w:color w:val="000000"/>
                <w:sz w:val="16"/>
                <w:szCs w:val="16"/>
              </w:rPr>
            </w:pPr>
            <w:r>
              <w:rPr>
                <w:color w:val="000000"/>
                <w:sz w:val="16"/>
                <w:szCs w:val="16"/>
              </w:rPr>
              <w:t>Incorporated CR:</w:t>
            </w:r>
          </w:p>
          <w:p w:rsidR="00DA18C4" w:rsidRDefault="00DA18C4"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DA18C4" w:rsidRDefault="00DA18C4" w:rsidP="00010702">
            <w:pPr>
              <w:pStyle w:val="TableRow"/>
              <w:rPr>
                <w:color w:val="000000"/>
                <w:sz w:val="16"/>
                <w:szCs w:val="16"/>
              </w:rPr>
            </w:pPr>
            <w:r>
              <w:rPr>
                <w:color w:val="000000"/>
                <w:sz w:val="16"/>
                <w:szCs w:val="16"/>
              </w:rPr>
              <w:t>Incorporated CR:</w:t>
            </w:r>
          </w:p>
          <w:p w:rsidR="00DA18C4" w:rsidRDefault="00DA18C4"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DA18C4" w:rsidRPr="000071CD">
        <w:trPr>
          <w:cantSplit/>
          <w:jc w:val="center"/>
        </w:trPr>
        <w:tc>
          <w:tcPr>
            <w:tcW w:w="2975" w:type="dxa"/>
            <w:vMerge/>
          </w:tcPr>
          <w:p w:rsidR="00DA18C4" w:rsidRDefault="00DA18C4" w:rsidP="00BF138B">
            <w:pPr>
              <w:pStyle w:val="TableRow"/>
              <w:rPr>
                <w:sz w:val="16"/>
                <w:szCs w:val="16"/>
                <w:lang w:val="sv-SE"/>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DA18C4" w:rsidRDefault="00DA18C4" w:rsidP="00010702">
            <w:pPr>
              <w:pStyle w:val="TableRow"/>
              <w:rPr>
                <w:color w:val="000000"/>
                <w:sz w:val="16"/>
                <w:szCs w:val="16"/>
              </w:rPr>
            </w:pPr>
            <w:r>
              <w:rPr>
                <w:color w:val="000000"/>
                <w:sz w:val="16"/>
                <w:szCs w:val="16"/>
              </w:rPr>
              <w:t>Incorporated CR:</w:t>
            </w:r>
          </w:p>
          <w:p w:rsidR="00DA18C4" w:rsidRDefault="00DA18C4"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DA18C4" w:rsidRPr="000071CD">
        <w:trPr>
          <w:cantSplit/>
          <w:jc w:val="center"/>
        </w:trPr>
        <w:tc>
          <w:tcPr>
            <w:tcW w:w="2975" w:type="dxa"/>
            <w:vMerge/>
          </w:tcPr>
          <w:p w:rsidR="00DA18C4" w:rsidRPr="00DA18C4" w:rsidRDefault="00DA18C4" w:rsidP="00BF138B">
            <w:pPr>
              <w:pStyle w:val="TableRow"/>
              <w:rPr>
                <w:sz w:val="16"/>
                <w:szCs w:val="16"/>
              </w:rPr>
            </w:pPr>
          </w:p>
        </w:tc>
        <w:tc>
          <w:tcPr>
            <w:tcW w:w="1170" w:type="dxa"/>
          </w:tcPr>
          <w:p w:rsidR="00DA18C4" w:rsidRDefault="00DA18C4"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DA18C4" w:rsidRDefault="00DA18C4"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DA18C4" w:rsidRDefault="00DA18C4" w:rsidP="00010702">
            <w:pPr>
              <w:pStyle w:val="TableRow"/>
              <w:rPr>
                <w:color w:val="000000"/>
                <w:sz w:val="16"/>
                <w:szCs w:val="16"/>
              </w:rPr>
            </w:pPr>
            <w:r>
              <w:rPr>
                <w:color w:val="000000"/>
                <w:sz w:val="16"/>
                <w:szCs w:val="16"/>
              </w:rPr>
              <w:t>Incorporated CR:</w:t>
            </w:r>
          </w:p>
          <w:p w:rsidR="00DA18C4" w:rsidRDefault="00DA18C4"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98732378"/>
      <w:r w:rsidRPr="00651DE1">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98732379"/>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98732380"/>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98732381"/>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98732382"/>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98732383"/>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98732384"/>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98732385"/>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98732386"/>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98732387"/>
      <w:r>
        <w:rPr>
          <w:rFonts w:eastAsia="Malgun Gothic" w:hint="eastAsia"/>
          <w:lang w:eastAsia="ko-KR"/>
        </w:rPr>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98732388"/>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98732389"/>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98732390"/>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98732391"/>
      <w:r w:rsidRPr="00276BEE">
        <w:rPr>
          <w:rFonts w:eastAsia="Malgun Gothic" w:hint="eastAsia"/>
          <w:lang w:eastAsia="ko-KR"/>
        </w:rPr>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98732392"/>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98732393"/>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98732394"/>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98732395"/>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98732396"/>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Ref398727991"/>
      <w:bookmarkStart w:id="520" w:name="_Ref398728155"/>
      <w:bookmarkStart w:id="521" w:name="_Toc398732397"/>
      <w:r w:rsidRPr="008E7BB2">
        <w:t>Data Types</w:t>
      </w:r>
      <w:r w:rsidR="003C2322">
        <w:tab/>
        <w:t>(Normative)</w:t>
      </w:r>
      <w:bookmarkEnd w:id="515"/>
      <w:bookmarkEnd w:id="516"/>
      <w:bookmarkEnd w:id="517"/>
      <w:bookmarkEnd w:id="518"/>
      <w:bookmarkEnd w:id="519"/>
      <w:bookmarkEnd w:id="520"/>
      <w:bookmarkEnd w:id="52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22" w:name="_Toc370916124"/>
      <w:bookmarkStart w:id="523" w:name="_Toc370922946"/>
      <w:bookmarkStart w:id="524" w:name="_Ref398728055"/>
      <w:bookmarkStart w:id="525" w:name="_Toc398732398"/>
      <w:r w:rsidRPr="008E7BB2">
        <w:t>LWM2M Object Template and Guidelines   (</w:t>
      </w:r>
      <w:r w:rsidR="003C2322">
        <w:t>Normative</w:t>
      </w:r>
      <w:r w:rsidRPr="008E7BB2">
        <w:t>)</w:t>
      </w:r>
      <w:bookmarkEnd w:id="522"/>
      <w:bookmarkEnd w:id="523"/>
      <w:bookmarkEnd w:id="524"/>
      <w:bookmarkEnd w:id="525"/>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6" w:name="_Ref368263291"/>
      <w:bookmarkStart w:id="527" w:name="_Ref368263481"/>
      <w:bookmarkStart w:id="528" w:name="_Ref368312905"/>
      <w:bookmarkStart w:id="529" w:name="_Toc370916125"/>
      <w:bookmarkStart w:id="530" w:name="_Toc370922947"/>
      <w:bookmarkStart w:id="531" w:name="_Toc398732399"/>
      <w:r w:rsidRPr="008E7BB2">
        <w:t>Object Template</w:t>
      </w:r>
      <w:bookmarkEnd w:id="526"/>
      <w:bookmarkEnd w:id="527"/>
      <w:bookmarkEnd w:id="528"/>
      <w:bookmarkEnd w:id="529"/>
      <w:bookmarkEnd w:id="530"/>
      <w:bookmarkEnd w:id="531"/>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2" w:name="_Ref368310666"/>
      <w:bookmarkStart w:id="533" w:name="_Ref368312910"/>
      <w:bookmarkStart w:id="534" w:name="_Ref368314129"/>
      <w:bookmarkStart w:id="535" w:name="_Ref368314148"/>
      <w:bookmarkStart w:id="536" w:name="_Toc370916126"/>
      <w:bookmarkStart w:id="537" w:name="_Toc370922948"/>
      <w:bookmarkStart w:id="538" w:name="_Toc398732400"/>
      <w:r>
        <w:t>Open Mobile Naming Authority (</w:t>
      </w:r>
      <w:r w:rsidR="001D3E5F" w:rsidRPr="008E7BB2">
        <w:t>OMNA</w:t>
      </w:r>
      <w:r>
        <w:t>)</w:t>
      </w:r>
      <w:r w:rsidR="001D3E5F" w:rsidRPr="008E7BB2">
        <w:t xml:space="preserve"> </w:t>
      </w:r>
      <w:r w:rsidR="00F2110E" w:rsidRPr="008E7BB2">
        <w:t>Guidelines</w:t>
      </w:r>
      <w:bookmarkEnd w:id="532"/>
      <w:bookmarkEnd w:id="533"/>
      <w:bookmarkEnd w:id="534"/>
      <w:bookmarkEnd w:id="535"/>
      <w:bookmarkEnd w:id="536"/>
      <w:bookmarkEnd w:id="537"/>
      <w:bookmarkEnd w:id="538"/>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9" w:name="_Toc370916127"/>
      <w:bookmarkStart w:id="540" w:name="_Toc370922949"/>
      <w:bookmarkStart w:id="541" w:name="_Toc398732401"/>
      <w:r w:rsidRPr="008E7BB2">
        <w:t>Object Registry</w:t>
      </w:r>
      <w:bookmarkEnd w:id="539"/>
      <w:bookmarkEnd w:id="540"/>
      <w:bookmarkEnd w:id="541"/>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2" w:name="_Toc370916128"/>
      <w:bookmarkStart w:id="543" w:name="_Toc370922950"/>
      <w:bookmarkStart w:id="544" w:name="_Toc398732402"/>
      <w:r w:rsidRPr="008E7BB2">
        <w:t>Resource Registry</w:t>
      </w:r>
      <w:bookmarkEnd w:id="542"/>
      <w:bookmarkEnd w:id="543"/>
      <w:bookmarkEnd w:id="544"/>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5" w:name="_Ref368263337"/>
      <w:bookmarkStart w:id="546" w:name="_Ref368263505"/>
      <w:bookmarkStart w:id="547" w:name="_Toc370916129"/>
      <w:bookmarkStart w:id="548" w:name="_Toc370922951"/>
      <w:bookmarkStart w:id="549" w:name="_Toc398732403"/>
      <w:r w:rsidRPr="008E7BB2">
        <w:t>LWM2M Objects defined by OMA   (Normative)</w:t>
      </w:r>
      <w:bookmarkEnd w:id="545"/>
      <w:bookmarkEnd w:id="546"/>
      <w:bookmarkEnd w:id="547"/>
      <w:bookmarkEnd w:id="548"/>
      <w:bookmarkEnd w:id="549"/>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174D3F">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50" w:name="_Toc398732246"/>
      <w:r>
        <w:t xml:space="preserve">Table </w:t>
      </w:r>
      <w:fldSimple w:instr=" SEQ Table \* ARABIC ">
        <w:r w:rsidR="00CD7519">
          <w:rPr>
            <w:noProof/>
          </w:rPr>
          <w:t>23</w:t>
        </w:r>
      </w:fldSimple>
      <w:r w:rsidRPr="008B000B">
        <w:t>: LWM2M Objects defined by OMA LWM2M 1.0</w:t>
      </w:r>
      <w:bookmarkEnd w:id="550"/>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1" w:name="_Ref368310888"/>
      <w:bookmarkStart w:id="552" w:name="_Ref368310920"/>
      <w:bookmarkStart w:id="553" w:name="_Ref368311151"/>
      <w:bookmarkStart w:id="554" w:name="_Ref368311227"/>
      <w:bookmarkStart w:id="555" w:name="_Ref368312925"/>
      <w:bookmarkStart w:id="556" w:name="_Ref368313241"/>
      <w:bookmarkStart w:id="557" w:name="_Toc370916130"/>
      <w:bookmarkStart w:id="558" w:name="_Toc370922952"/>
      <w:bookmarkStart w:id="559" w:name="_Toc398732404"/>
      <w:r w:rsidRPr="008E7BB2">
        <w:t xml:space="preserve">LWM2M Object: LWM2M </w:t>
      </w:r>
      <w:bookmarkEnd w:id="551"/>
      <w:bookmarkEnd w:id="552"/>
      <w:bookmarkEnd w:id="553"/>
      <w:bookmarkEnd w:id="554"/>
      <w:bookmarkEnd w:id="555"/>
      <w:bookmarkEnd w:id="556"/>
      <w:r w:rsidR="00C656AC">
        <w:t>Security</w:t>
      </w:r>
      <w:bookmarkEnd w:id="557"/>
      <w:bookmarkEnd w:id="558"/>
      <w:bookmarkEnd w:id="55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60" w:name="_Ref373937639"/>
            <w:bookmarkStart w:id="561" w:name="_Toc398732405"/>
            <w:r>
              <w:t xml:space="preserve">UDP Channel Security: </w:t>
            </w:r>
            <w:r w:rsidR="00DC1128" w:rsidRPr="00C242DB">
              <w:t>Security Key Resource Format</w:t>
            </w:r>
            <w:bookmarkEnd w:id="560"/>
            <w:bookmarkEnd w:id="561"/>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2" w:name="_Toc398732406"/>
            <w:r w:rsidRPr="00C242DB">
              <w:t>SMS Payload Security: Security Key Resource Format</w:t>
            </w:r>
            <w:bookmarkEnd w:id="56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3" w:name="_Toc398732407"/>
            <w:r w:rsidRPr="00C242DB">
              <w:t>Unbootstrapping</w:t>
            </w:r>
            <w:bookmarkEnd w:id="56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4" w:name="_Ref368312933"/>
            <w:bookmarkStart w:id="56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6" w:name="_Toc370916138"/>
      <w:bookmarkStart w:id="567" w:name="_Toc370922960"/>
      <w:bookmarkStart w:id="568" w:name="_Ref373937432"/>
      <w:bookmarkStart w:id="569" w:name="_Ref373937562"/>
      <w:bookmarkStart w:id="570" w:name="_Toc398732408"/>
      <w:r w:rsidRPr="008E7BB2">
        <w:t>LWM2M Object: LWM2M Server</w:t>
      </w:r>
      <w:bookmarkEnd w:id="564"/>
      <w:bookmarkEnd w:id="565"/>
      <w:bookmarkEnd w:id="566"/>
      <w:bookmarkEnd w:id="567"/>
      <w:bookmarkEnd w:id="568"/>
      <w:bookmarkEnd w:id="569"/>
      <w:bookmarkEnd w:id="5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1" w:name="_Toc370916139"/>
                  <w:bookmarkStart w:id="57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1"/>
            <w:bookmarkEnd w:id="5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3" w:name="_Ref368311870"/>
      <w:bookmarkStart w:id="574" w:name="_Ref368312937"/>
      <w:bookmarkStart w:id="575" w:name="_Ref368313253"/>
      <w:bookmarkStart w:id="576" w:name="_Toc370916142"/>
      <w:bookmarkStart w:id="577" w:name="_Toc370922964"/>
      <w:bookmarkStart w:id="578" w:name="_Toc398732409"/>
      <w:r w:rsidRPr="008E7BB2">
        <w:t>LWM2M Object: Access Control</w:t>
      </w:r>
      <w:bookmarkEnd w:id="573"/>
      <w:bookmarkEnd w:id="574"/>
      <w:bookmarkEnd w:id="575"/>
      <w:bookmarkEnd w:id="576"/>
      <w:bookmarkEnd w:id="577"/>
      <w:bookmarkEnd w:id="57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9" w:name="_Toc398732410"/>
            <w:r w:rsidRPr="00C242DB">
              <w:t>Object Instance Configurations</w:t>
            </w:r>
            <w:bookmarkEnd w:id="579"/>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0" w:name="_Toc361854649"/>
            <w:bookmarkStart w:id="581" w:name="_Toc361855373"/>
            <w:bookmarkStart w:id="582" w:name="_Ref368312414"/>
            <w:bookmarkStart w:id="583" w:name="_Ref368312942"/>
            <w:bookmarkStart w:id="584" w:name="_Ref368313257"/>
            <w:bookmarkEnd w:id="580"/>
            <w:bookmarkEnd w:id="58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5" w:name="_Toc370916148"/>
      <w:bookmarkStart w:id="586" w:name="_Toc370922970"/>
      <w:bookmarkStart w:id="587" w:name="_Ref373937195"/>
      <w:bookmarkStart w:id="588" w:name="_Ref373937448"/>
      <w:bookmarkStart w:id="589" w:name="_Ref373937576"/>
      <w:bookmarkStart w:id="590" w:name="_Toc398732411"/>
      <w:r w:rsidRPr="008E7BB2">
        <w:t>LWM2M Object: Device</w:t>
      </w:r>
      <w:bookmarkEnd w:id="582"/>
      <w:bookmarkEnd w:id="583"/>
      <w:bookmarkEnd w:id="584"/>
      <w:bookmarkEnd w:id="585"/>
      <w:bookmarkEnd w:id="586"/>
      <w:bookmarkEnd w:id="587"/>
      <w:bookmarkEnd w:id="588"/>
      <w:bookmarkEnd w:id="589"/>
      <w:bookmarkEnd w:id="59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1" w:name="_Toc370916149"/>
                  <w:bookmarkStart w:id="592"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174D3F">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174D3F">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174D3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1"/>
            <w:bookmarkEnd w:id="59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174D3F">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3" w:name="_Ref368312946"/>
      <w:bookmarkStart w:id="594" w:name="_Ref368313264"/>
      <w:bookmarkStart w:id="595" w:name="_Toc370916152"/>
      <w:bookmarkStart w:id="596" w:name="_Toc370922974"/>
      <w:bookmarkStart w:id="597" w:name="_Toc398732412"/>
      <w:r w:rsidRPr="008E7BB2">
        <w:t>LWM2M Object: Connectivity</w:t>
      </w:r>
      <w:r w:rsidR="00306BDE" w:rsidRPr="008E7BB2">
        <w:t xml:space="preserve"> Monitoring</w:t>
      </w:r>
      <w:bookmarkEnd w:id="593"/>
      <w:bookmarkEnd w:id="594"/>
      <w:bookmarkEnd w:id="595"/>
      <w:bookmarkEnd w:id="596"/>
      <w:bookmarkEnd w:id="59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8" w:name="_Toc370916153"/>
                  <w:bookmarkStart w:id="599"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8"/>
            <w:bookmarkEnd w:id="59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0" w:name="_Toc361854653"/>
      <w:bookmarkStart w:id="601" w:name="_Toc361855377"/>
      <w:bookmarkStart w:id="602" w:name="_Toc361854654"/>
      <w:bookmarkStart w:id="603" w:name="_Toc361855378"/>
      <w:bookmarkStart w:id="604" w:name="_Toc361854655"/>
      <w:bookmarkStart w:id="605" w:name="_Toc361855379"/>
      <w:bookmarkStart w:id="606" w:name="_Ref368312952"/>
      <w:bookmarkStart w:id="607" w:name="_Ref368313270"/>
      <w:bookmarkStart w:id="608" w:name="_Toc370916156"/>
      <w:bookmarkStart w:id="609" w:name="_Toc370922978"/>
      <w:bookmarkStart w:id="610" w:name="_Toc398732413"/>
      <w:bookmarkEnd w:id="600"/>
      <w:bookmarkEnd w:id="601"/>
      <w:bookmarkEnd w:id="602"/>
      <w:bookmarkEnd w:id="603"/>
      <w:bookmarkEnd w:id="604"/>
      <w:bookmarkEnd w:id="605"/>
      <w:r w:rsidRPr="008E7BB2">
        <w:t xml:space="preserve">LWM2M Object: </w:t>
      </w:r>
      <w:r w:rsidR="00F2110E" w:rsidRPr="008E7BB2">
        <w:t>Firmware</w:t>
      </w:r>
      <w:r w:rsidR="009C48B4">
        <w:t xml:space="preserve"> Update</w:t>
      </w:r>
      <w:bookmarkEnd w:id="606"/>
      <w:bookmarkEnd w:id="607"/>
      <w:bookmarkEnd w:id="608"/>
      <w:bookmarkEnd w:id="609"/>
      <w:bookmarkEnd w:id="610"/>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1" w:name="_Toc370916157"/>
                  <w:bookmarkStart w:id="612"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3" w:name="_Toc398732414"/>
                  <w:r w:rsidRPr="00C242DB">
                    <w:t>Firmware Update Consideration</w:t>
                  </w:r>
                  <w:bookmarkEnd w:id="613"/>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1"/>
            <w:bookmarkEnd w:id="61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4" w:name="_Toc361854658"/>
      <w:bookmarkStart w:id="615" w:name="_Toc361855382"/>
      <w:bookmarkStart w:id="616" w:name="_Toc361854659"/>
      <w:bookmarkStart w:id="617" w:name="_Toc361855383"/>
      <w:bookmarkStart w:id="618" w:name="_Toc361854660"/>
      <w:bookmarkStart w:id="619" w:name="_Toc361855384"/>
      <w:bookmarkStart w:id="620" w:name="_Toc347941175"/>
      <w:bookmarkStart w:id="621" w:name="_Ref368312958"/>
      <w:bookmarkStart w:id="622" w:name="_Ref368313273"/>
      <w:bookmarkStart w:id="623" w:name="_Toc370916162"/>
      <w:bookmarkStart w:id="624" w:name="_Toc370922984"/>
      <w:bookmarkStart w:id="625" w:name="_Toc398732415"/>
      <w:bookmarkEnd w:id="614"/>
      <w:bookmarkEnd w:id="615"/>
      <w:bookmarkEnd w:id="616"/>
      <w:bookmarkEnd w:id="617"/>
      <w:bookmarkEnd w:id="618"/>
      <w:bookmarkEnd w:id="619"/>
      <w:r w:rsidRPr="008E7BB2">
        <w:t xml:space="preserve">LWM2M Object: </w:t>
      </w:r>
      <w:bookmarkEnd w:id="620"/>
      <w:r w:rsidRPr="008E7BB2">
        <w:t>Location</w:t>
      </w:r>
      <w:bookmarkEnd w:id="621"/>
      <w:bookmarkEnd w:id="622"/>
      <w:bookmarkEnd w:id="623"/>
      <w:bookmarkEnd w:id="624"/>
      <w:bookmarkEnd w:id="62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6" w:name="_Toc370916163"/>
                  <w:bookmarkStart w:id="627"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6"/>
            <w:bookmarkEnd w:id="62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8" w:name="_Ref368312961"/>
      <w:bookmarkStart w:id="629" w:name="_Ref368313279"/>
      <w:bookmarkStart w:id="630" w:name="_Toc370916166"/>
      <w:bookmarkStart w:id="631" w:name="_Toc370922988"/>
      <w:bookmarkStart w:id="632" w:name="_Toc398732416"/>
      <w:bookmarkStart w:id="633" w:name="_Toc351033860"/>
      <w:r w:rsidRPr="008E7BB2">
        <w:t>LWM2M Object: Connectivity Statistics</w:t>
      </w:r>
      <w:bookmarkEnd w:id="628"/>
      <w:bookmarkEnd w:id="629"/>
      <w:bookmarkEnd w:id="630"/>
      <w:bookmarkEnd w:id="631"/>
      <w:bookmarkEnd w:id="63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4" w:name="_Toc370916167"/>
                  <w:bookmarkStart w:id="635"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4"/>
            <w:bookmarkEnd w:id="63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6" w:name="_Toc370916169"/>
            <w:bookmarkStart w:id="637" w:name="_Toc370922991"/>
            <w:bookmarkEnd w:id="636"/>
            <w:bookmarkEnd w:id="637"/>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8" w:name="_Toc370916171"/>
            <w:bookmarkStart w:id="639" w:name="_Toc370922993"/>
            <w:bookmarkEnd w:id="638"/>
            <w:bookmarkEnd w:id="63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0" w:name="_Ref231282105"/>
      <w:bookmarkStart w:id="641" w:name="_Ref231283174"/>
      <w:bookmarkStart w:id="642" w:name="_Toc370916172"/>
      <w:bookmarkStart w:id="643" w:name="_Toc370922994"/>
      <w:bookmarkStart w:id="644" w:name="_Toc398732417"/>
      <w:bookmarkEnd w:id="633"/>
      <w:r w:rsidRPr="008E7BB2">
        <w:t>Example LWM2M Client</w:t>
      </w:r>
      <w:r w:rsidR="001C169C" w:rsidRPr="008E7BB2">
        <w:t xml:space="preserve"> (Informative)</w:t>
      </w:r>
      <w:bookmarkEnd w:id="640"/>
      <w:bookmarkEnd w:id="641"/>
      <w:bookmarkEnd w:id="642"/>
      <w:bookmarkEnd w:id="643"/>
      <w:bookmarkEnd w:id="644"/>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5" w:name="_Toc398732247"/>
      <w:r>
        <w:t xml:space="preserve">Table </w:t>
      </w:r>
      <w:fldSimple w:instr=" SEQ Table \* ARABIC ">
        <w:r w:rsidR="00CD7519">
          <w:rPr>
            <w:noProof/>
          </w:rPr>
          <w:t>24</w:t>
        </w:r>
      </w:fldSimple>
      <w:r w:rsidRPr="00E97216">
        <w:t xml:space="preserve">: Object </w:t>
      </w:r>
      <w:r w:rsidR="00CB47FC">
        <w:t>Instance</w:t>
      </w:r>
      <w:r w:rsidRPr="00E97216">
        <w:t>s of the example</w:t>
      </w:r>
      <w:bookmarkEnd w:id="6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6" w:name="_Toc398732248"/>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7" w:name="_Toc398732249"/>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47"/>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1" w:name="_Toc398732250"/>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2" w:name="_Toc398732251"/>
      <w:r>
        <w:t xml:space="preserve">Table </w:t>
      </w:r>
      <w:fldSimple w:instr=" SEQ Table \* ARABIC ">
        <w:r w:rsidR="00CD7519">
          <w:rPr>
            <w:noProof/>
          </w:rPr>
          <w:t>28</w:t>
        </w:r>
      </w:fldSimple>
      <w:r w:rsidRPr="008C2D18">
        <w:t>: LWM2M Server Object [1]</w:t>
      </w:r>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3" w:name="_Toc398732252"/>
      <w:r>
        <w:t xml:space="preserve">Table </w:t>
      </w:r>
      <w:fldSimple w:instr=" SEQ Table \* ARABIC ">
        <w:r w:rsidR="00CD7519">
          <w:rPr>
            <w:noProof/>
          </w:rPr>
          <w:t>29</w:t>
        </w:r>
      </w:fldSimple>
      <w:r w:rsidRPr="00772954">
        <w:t>: LWM2M Server Object [2]</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4" w:name="_Toc369360019"/>
      <w:bookmarkStart w:id="655" w:name="_Toc39873225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4"/>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6" w:name="_Toc369360020"/>
      <w:bookmarkStart w:id="657" w:name="_Toc39873225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6"/>
      <w:bookmarkEnd w:id="65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8" w:name="_Toc39873225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9" w:name="_Toc39873225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60" w:name="_Toc39873225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61" w:name="_Toc39873225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1"/>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62" w:name="_Toc39873225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2"/>
    </w:p>
    <w:p w:rsidR="00C44AF8" w:rsidRPr="008E7BB2" w:rsidRDefault="00C44AF8" w:rsidP="00C44AF8">
      <w:pPr>
        <w:pStyle w:val="App1"/>
      </w:pPr>
      <w:bookmarkStart w:id="663" w:name="_Ref303177048"/>
      <w:bookmarkStart w:id="664" w:name="_Toc314837644"/>
      <w:bookmarkStart w:id="665" w:name="_Toc336982053"/>
      <w:bookmarkStart w:id="666" w:name="_Ref368263092"/>
      <w:bookmarkStart w:id="667" w:name="_Ref368310755"/>
      <w:bookmarkStart w:id="668" w:name="_Ref368312865"/>
      <w:bookmarkStart w:id="669" w:name="_Toc370916173"/>
      <w:bookmarkStart w:id="670" w:name="_Toc370922995"/>
      <w:bookmarkStart w:id="671" w:name="_Toc398732418"/>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3"/>
      <w:bookmarkEnd w:id="664"/>
      <w:bookmarkEnd w:id="665"/>
      <w:r w:rsidR="006C5437" w:rsidRPr="008E7BB2">
        <w:t xml:space="preserve"> (Normative)</w:t>
      </w:r>
      <w:bookmarkEnd w:id="666"/>
      <w:bookmarkEnd w:id="667"/>
      <w:bookmarkEnd w:id="668"/>
      <w:bookmarkEnd w:id="669"/>
      <w:bookmarkEnd w:id="670"/>
      <w:bookmarkEnd w:id="671"/>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2" w:name="_Toc314837645"/>
      <w:bookmarkStart w:id="673" w:name="_Toc336982054"/>
      <w:bookmarkStart w:id="674" w:name="_Toc370916174"/>
      <w:bookmarkStart w:id="675" w:name="_Toc370922996"/>
      <w:bookmarkStart w:id="676" w:name="_Toc398732419"/>
      <w:r w:rsidRPr="008E7BB2">
        <w:t>File structure</w:t>
      </w:r>
      <w:bookmarkEnd w:id="672"/>
      <w:bookmarkEnd w:id="673"/>
      <w:bookmarkEnd w:id="674"/>
      <w:bookmarkEnd w:id="675"/>
      <w:bookmarkEnd w:id="676"/>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7" w:name="_Object_Directory_File,"/>
      <w:bookmarkEnd w:id="67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8" w:name="_Access_Method_1"/>
      <w:bookmarkStart w:id="679" w:name="_Ref368313790"/>
      <w:bookmarkStart w:id="680" w:name="_Toc370916175"/>
      <w:bookmarkStart w:id="681" w:name="_Toc370922997"/>
      <w:bookmarkStart w:id="682" w:name="_Toc398732420"/>
      <w:bookmarkEnd w:id="678"/>
      <w:r w:rsidRPr="008E7BB2">
        <w:t>Bootstrap Information on UICC (Activated in 3G Mode)</w:t>
      </w:r>
      <w:bookmarkEnd w:id="679"/>
      <w:bookmarkEnd w:id="680"/>
      <w:bookmarkEnd w:id="681"/>
      <w:bookmarkEnd w:id="682"/>
    </w:p>
    <w:p w:rsidR="00840DB7" w:rsidRPr="008E7BB2" w:rsidRDefault="00840DB7" w:rsidP="00840DB7">
      <w:pPr>
        <w:pStyle w:val="App3"/>
        <w:tabs>
          <w:tab w:val="clear" w:pos="1080"/>
        </w:tabs>
      </w:pPr>
      <w:bookmarkStart w:id="683" w:name="_WAP_provisioning_data_2"/>
      <w:bookmarkStart w:id="684" w:name="_Toc314837653"/>
      <w:bookmarkStart w:id="685" w:name="_Ref315802566"/>
      <w:bookmarkStart w:id="686" w:name="_Toc336982062"/>
      <w:bookmarkStart w:id="687" w:name="_Toc370916176"/>
      <w:bookmarkStart w:id="688" w:name="_Toc370922998"/>
      <w:bookmarkStart w:id="689" w:name="_Toc398732421"/>
      <w:bookmarkEnd w:id="683"/>
      <w:r w:rsidRPr="008E7BB2">
        <w:t>Access to the file structure</w:t>
      </w:r>
      <w:bookmarkEnd w:id="684"/>
      <w:bookmarkEnd w:id="685"/>
      <w:bookmarkEnd w:id="686"/>
      <w:bookmarkEnd w:id="687"/>
      <w:bookmarkEnd w:id="688"/>
      <w:bookmarkEnd w:id="689"/>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0" w:name="_Toc314837654"/>
      <w:bookmarkStart w:id="691" w:name="_Toc336982063"/>
      <w:bookmarkStart w:id="692" w:name="_Toc370916177"/>
      <w:bookmarkStart w:id="693" w:name="_Toc370922999"/>
      <w:bookmarkStart w:id="694" w:name="_Toc398732422"/>
      <w:r w:rsidRPr="008E7BB2">
        <w:t>Files Overview</w:t>
      </w:r>
      <w:bookmarkEnd w:id="690"/>
      <w:bookmarkEnd w:id="691"/>
      <w:bookmarkEnd w:id="692"/>
      <w:bookmarkEnd w:id="693"/>
      <w:bookmarkEnd w:id="694"/>
    </w:p>
    <w:bookmarkStart w:id="695" w:name="_MON_1168665427"/>
    <w:bookmarkStart w:id="696" w:name="_MON_1168665445"/>
    <w:bookmarkStart w:id="697" w:name="_MON_1087732557"/>
    <w:bookmarkStart w:id="698" w:name="_MON_1087732739"/>
    <w:bookmarkStart w:id="699" w:name="_MON_1087735992"/>
    <w:bookmarkStart w:id="700" w:name="_MON_1087737213"/>
    <w:bookmarkStart w:id="701" w:name="_MON_1087799825"/>
    <w:bookmarkStart w:id="702" w:name="_MON_1167825016"/>
    <w:bookmarkStart w:id="703" w:name="_MON_1167828479"/>
    <w:bookmarkStart w:id="704" w:name="_MON_1167830013"/>
    <w:bookmarkStart w:id="705" w:name="_MON_1168665178"/>
    <w:bookmarkEnd w:id="695"/>
    <w:bookmarkEnd w:id="696"/>
    <w:bookmarkEnd w:id="697"/>
    <w:bookmarkEnd w:id="698"/>
    <w:bookmarkEnd w:id="699"/>
    <w:bookmarkEnd w:id="700"/>
    <w:bookmarkEnd w:id="701"/>
    <w:bookmarkEnd w:id="702"/>
    <w:bookmarkEnd w:id="703"/>
    <w:bookmarkEnd w:id="704"/>
    <w:bookmarkEnd w:id="705"/>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72475854" r:id="rId56"/>
        </w:object>
      </w:r>
    </w:p>
    <w:p w:rsidR="00840DB7" w:rsidRPr="008E7BB2" w:rsidRDefault="00D304AB" w:rsidP="00CB188B">
      <w:pPr>
        <w:pStyle w:val="Caption"/>
      </w:pPr>
      <w:bookmarkStart w:id="706" w:name="_Toc398732301"/>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6"/>
    </w:p>
    <w:p w:rsidR="00840DB7" w:rsidRPr="008E7BB2" w:rsidRDefault="00840DB7" w:rsidP="00840DB7">
      <w:pPr>
        <w:pStyle w:val="App3"/>
        <w:tabs>
          <w:tab w:val="clear" w:pos="1080"/>
        </w:tabs>
      </w:pPr>
      <w:bookmarkStart w:id="707" w:name="_Access_Method_2"/>
      <w:bookmarkStart w:id="708" w:name="_Toc314837655"/>
      <w:bookmarkStart w:id="709" w:name="_Toc336982064"/>
      <w:bookmarkStart w:id="710" w:name="_Toc370916178"/>
      <w:bookmarkStart w:id="711" w:name="_Toc370923000"/>
      <w:bookmarkStart w:id="712" w:name="_Toc398732423"/>
      <w:bookmarkEnd w:id="707"/>
      <w:r w:rsidRPr="008E7BB2">
        <w:t>Access Method</w:t>
      </w:r>
      <w:bookmarkEnd w:id="708"/>
      <w:bookmarkEnd w:id="709"/>
      <w:bookmarkEnd w:id="710"/>
      <w:bookmarkEnd w:id="711"/>
      <w:bookmarkEnd w:id="712"/>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3" w:name="_Toc314837656"/>
      <w:bookmarkStart w:id="714" w:name="_Toc336982065"/>
      <w:bookmarkStart w:id="715" w:name="_Toc370916179"/>
      <w:bookmarkStart w:id="716" w:name="_Toc370923001"/>
      <w:bookmarkStart w:id="717" w:name="_Toc398732424"/>
      <w:r w:rsidRPr="008E7BB2">
        <w:t>Access Conditions</w:t>
      </w:r>
      <w:bookmarkStart w:id="718" w:name="_Ref14062026"/>
      <w:bookmarkStart w:id="719" w:name="_Toc14064519"/>
      <w:bookmarkStart w:id="720" w:name="_Ref18840974"/>
      <w:bookmarkStart w:id="721" w:name="_Toc20227479"/>
      <w:bookmarkStart w:id="722" w:name="_Toc314837657"/>
      <w:bookmarkStart w:id="723" w:name="_Toc336982066"/>
      <w:bookmarkEnd w:id="713"/>
      <w:bookmarkEnd w:id="714"/>
      <w:bookmarkEnd w:id="715"/>
      <w:bookmarkEnd w:id="716"/>
      <w:bookmarkEnd w:id="71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4" w:name="_Toc370916180"/>
      <w:bookmarkStart w:id="725" w:name="_Toc370923002"/>
      <w:bookmarkStart w:id="726" w:name="_Toc398732425"/>
      <w:r w:rsidRPr="008E7BB2">
        <w:t>Requirements on the</w:t>
      </w:r>
      <w:bookmarkEnd w:id="718"/>
      <w:bookmarkEnd w:id="719"/>
      <w:r w:rsidRPr="008E7BB2">
        <w:t xml:space="preserve"> 3G UICC</w:t>
      </w:r>
      <w:bookmarkEnd w:id="720"/>
      <w:bookmarkEnd w:id="721"/>
      <w:bookmarkEnd w:id="722"/>
      <w:bookmarkEnd w:id="723"/>
      <w:bookmarkEnd w:id="724"/>
      <w:bookmarkEnd w:id="725"/>
      <w:bookmarkEnd w:id="72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7" w:name="_Toc470597947"/>
      <w:bookmarkStart w:id="728" w:name="_Toc14064508"/>
      <w:bookmarkStart w:id="729" w:name="_Ref18816318"/>
      <w:bookmarkStart w:id="730" w:name="_Ref18826404"/>
      <w:bookmarkStart w:id="731" w:name="_Ref18838600"/>
      <w:bookmarkStart w:id="732" w:name="_Toc20227468"/>
      <w:bookmarkStart w:id="733" w:name="_Toc314837658"/>
      <w:bookmarkStart w:id="734" w:name="_Toc336982067"/>
      <w:bookmarkStart w:id="735" w:name="_Toc370916181"/>
      <w:bookmarkStart w:id="736" w:name="_Toc370923003"/>
      <w:bookmarkStart w:id="737" w:name="_Toc398732426"/>
      <w:r w:rsidRPr="008E7BB2">
        <w:t>Files Description</w:t>
      </w:r>
      <w:bookmarkEnd w:id="727"/>
      <w:bookmarkEnd w:id="728"/>
      <w:bookmarkEnd w:id="729"/>
      <w:bookmarkEnd w:id="730"/>
      <w:bookmarkEnd w:id="731"/>
      <w:bookmarkEnd w:id="732"/>
      <w:bookmarkEnd w:id="733"/>
      <w:bookmarkEnd w:id="734"/>
      <w:bookmarkEnd w:id="735"/>
      <w:bookmarkEnd w:id="736"/>
      <w:bookmarkEnd w:id="737"/>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8" w:name="_EF_ODF"/>
      <w:bookmarkStart w:id="739" w:name="_Ref10622547"/>
      <w:bookmarkStart w:id="740" w:name="_Ref10622835"/>
      <w:bookmarkStart w:id="741" w:name="_Ref10623302"/>
      <w:bookmarkStart w:id="742" w:name="_Ref10624530"/>
      <w:bookmarkStart w:id="743" w:name="_Ref14003395"/>
      <w:bookmarkStart w:id="744" w:name="_Ref14057598"/>
      <w:bookmarkStart w:id="745" w:name="_Toc14064509"/>
      <w:bookmarkStart w:id="746" w:name="_Toc20227469"/>
      <w:bookmarkStart w:id="747" w:name="_Toc314837659"/>
      <w:bookmarkStart w:id="748" w:name="_Toc336982068"/>
      <w:bookmarkStart w:id="749" w:name="_Toc370916182"/>
      <w:bookmarkStart w:id="750" w:name="_Toc370923004"/>
      <w:bookmarkStart w:id="751" w:name="_Toc398732427"/>
      <w:bookmarkEnd w:id="738"/>
      <w:r w:rsidRPr="008E7BB2">
        <w:t>Object Directory File, EF ODF</w:t>
      </w:r>
      <w:bookmarkEnd w:id="739"/>
      <w:bookmarkEnd w:id="740"/>
      <w:bookmarkEnd w:id="741"/>
      <w:bookmarkEnd w:id="742"/>
      <w:bookmarkEnd w:id="743"/>
      <w:bookmarkEnd w:id="744"/>
      <w:bookmarkEnd w:id="745"/>
      <w:bookmarkEnd w:id="746"/>
      <w:bookmarkEnd w:id="747"/>
      <w:bookmarkEnd w:id="748"/>
      <w:bookmarkEnd w:id="749"/>
      <w:bookmarkEnd w:id="750"/>
      <w:bookmarkEnd w:id="751"/>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2" w:name="_EF_CDF"/>
      <w:bookmarkStart w:id="753" w:name="_EF_DODF-prov"/>
      <w:bookmarkStart w:id="754" w:name="_Ref10622536"/>
      <w:bookmarkStart w:id="755" w:name="_Ref10622827"/>
      <w:bookmarkStart w:id="756" w:name="_Ref10623388"/>
      <w:bookmarkStart w:id="757" w:name="_Ref14003639"/>
      <w:bookmarkStart w:id="758" w:name="_Ref14057660"/>
      <w:bookmarkStart w:id="759" w:name="_Toc14064489"/>
      <w:bookmarkStart w:id="760" w:name="_Toc20227449"/>
      <w:bookmarkStart w:id="761" w:name="_Ref10622526"/>
      <w:bookmarkStart w:id="762" w:name="_Ref10622813"/>
      <w:bookmarkStart w:id="763" w:name="_Ref10623369"/>
      <w:bookmarkStart w:id="764" w:name="_Ref14003650"/>
      <w:bookmarkStart w:id="765" w:name="_Ref14057671"/>
      <w:bookmarkStart w:id="766" w:name="_Toc14064511"/>
      <w:bookmarkStart w:id="767" w:name="_Toc20227471"/>
      <w:bookmarkStart w:id="768" w:name="_Toc314837660"/>
      <w:bookmarkStart w:id="769" w:name="_Toc336982069"/>
      <w:bookmarkStart w:id="770" w:name="_Ref368313748"/>
      <w:bookmarkStart w:id="771" w:name="_Toc370916183"/>
      <w:bookmarkStart w:id="772" w:name="_Toc370923005"/>
      <w:bookmarkStart w:id="773" w:name="_Toc398732428"/>
      <w:bookmarkEnd w:id="752"/>
      <w:bookmarkEnd w:id="753"/>
      <w:r w:rsidRPr="008E7BB2">
        <w:t xml:space="preserve">Bootstrap Data Object Directory File, </w:t>
      </w:r>
      <w:bookmarkEnd w:id="754"/>
      <w:bookmarkEnd w:id="755"/>
      <w:bookmarkEnd w:id="756"/>
      <w:bookmarkEnd w:id="757"/>
      <w:bookmarkEnd w:id="758"/>
      <w:bookmarkEnd w:id="759"/>
      <w:bookmarkEnd w:id="760"/>
      <w:r w:rsidRPr="008E7BB2">
        <w:t>EF DODF-</w:t>
      </w:r>
      <w:bookmarkEnd w:id="761"/>
      <w:bookmarkEnd w:id="762"/>
      <w:bookmarkEnd w:id="763"/>
      <w:bookmarkEnd w:id="764"/>
      <w:bookmarkEnd w:id="765"/>
      <w:bookmarkEnd w:id="766"/>
      <w:bookmarkEnd w:id="767"/>
      <w:r w:rsidRPr="008E7BB2">
        <w:t>bootstrap</w:t>
      </w:r>
      <w:bookmarkEnd w:id="768"/>
      <w:bookmarkEnd w:id="769"/>
      <w:bookmarkEnd w:id="770"/>
      <w:bookmarkEnd w:id="771"/>
      <w:bookmarkEnd w:id="772"/>
      <w:bookmarkEnd w:id="773"/>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4" w:name="_EF_Bootstrap"/>
      <w:bookmarkStart w:id="775" w:name="_Toc470597948"/>
      <w:bookmarkStart w:id="776" w:name="_Ref10622506"/>
      <w:bookmarkStart w:id="777" w:name="_Ref10622772"/>
      <w:bookmarkStart w:id="778" w:name="_Ref10623422"/>
      <w:bookmarkStart w:id="779" w:name="_Ref14056801"/>
      <w:bookmarkStart w:id="780" w:name="_Ref14057709"/>
      <w:bookmarkStart w:id="781" w:name="_Toc14064512"/>
      <w:bookmarkStart w:id="782" w:name="_Toc20227472"/>
      <w:bookmarkStart w:id="783" w:name="_Toc314837661"/>
      <w:bookmarkStart w:id="784" w:name="_Toc336982070"/>
      <w:bookmarkStart w:id="785" w:name="_Toc370916184"/>
      <w:bookmarkStart w:id="786" w:name="_Toc370923006"/>
      <w:bookmarkStart w:id="787" w:name="_Toc398732429"/>
      <w:bookmarkEnd w:id="774"/>
      <w:r w:rsidRPr="008E7BB2">
        <w:t>EF  LWM2M_Bootstrap</w:t>
      </w:r>
      <w:bookmarkEnd w:id="775"/>
      <w:bookmarkEnd w:id="776"/>
      <w:bookmarkEnd w:id="777"/>
      <w:bookmarkEnd w:id="778"/>
      <w:bookmarkEnd w:id="779"/>
      <w:bookmarkEnd w:id="780"/>
      <w:bookmarkEnd w:id="781"/>
      <w:bookmarkEnd w:id="782"/>
      <w:bookmarkEnd w:id="783"/>
      <w:bookmarkEnd w:id="784"/>
      <w:bookmarkEnd w:id="785"/>
      <w:bookmarkEnd w:id="786"/>
      <w:bookmarkEnd w:id="787"/>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8" w:name="_Toc370916185"/>
      <w:bookmarkStart w:id="789" w:name="_Toc370923007"/>
      <w:bookmarkStart w:id="790" w:name="_Toc398732430"/>
      <w:r>
        <w:t xml:space="preserve">Secure channel between Smartcard and LWM2M Device </w:t>
      </w:r>
      <w:r w:rsidRPr="008E7BB2">
        <w:t xml:space="preserve">Storage </w:t>
      </w:r>
      <w:r>
        <w:t xml:space="preserve">for secure Bootstrap Data provisioning </w:t>
      </w:r>
      <w:r w:rsidR="008C55E7">
        <w:t>(Normative)</w:t>
      </w:r>
      <w:bookmarkEnd w:id="788"/>
      <w:bookmarkEnd w:id="789"/>
      <w:bookmarkEnd w:id="79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72475855" r:id="rId58"/>
        </w:object>
      </w:r>
    </w:p>
    <w:p w:rsidR="00DC1128" w:rsidRDefault="00D304AB" w:rsidP="00127724">
      <w:pPr>
        <w:pStyle w:val="Caption"/>
      </w:pPr>
      <w:bookmarkStart w:id="791" w:name="_Toc398732302"/>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91"/>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6488" w:rsidRDefault="00716488">
      <w:r>
        <w:separator/>
      </w:r>
    </w:p>
  </w:endnote>
  <w:endnote w:type="continuationSeparator" w:id="0">
    <w:p w:rsidR="00716488" w:rsidRDefault="00716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Default="00B55C9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Default="00B55C9D">
    <w:pPr>
      <w:pStyle w:val="Footer"/>
      <w:pBdr>
        <w:top w:val="single" w:sz="4" w:space="1" w:color="auto"/>
      </w:pBdr>
      <w:tabs>
        <w:tab w:val="right" w:pos="10080"/>
      </w:tabs>
      <w:spacing w:before="120"/>
      <w:rPr>
        <w:bCs/>
        <w:color w:val="969696"/>
        <w:sz w:val="10"/>
      </w:rPr>
    </w:pPr>
    <w:bookmarkStart w:id="648" w:name="FootText1"/>
    <w:r>
      <w:rPr>
        <w:bCs/>
        <w:color w:val="000000"/>
      </w:rPr>
      <w:sym w:font="Symbol" w:char="F0D3"/>
    </w:r>
    <w:r>
      <w:rPr>
        <w:bCs/>
        <w:color w:val="000000"/>
      </w:rPr>
      <w:t xml:space="preserve"> 2014 Open Mobile Alliance Ltd.  All Rights Reserved.</w:t>
    </w:r>
    <w:bookmarkEnd w:id="648"/>
    <w:r>
      <w:rPr>
        <w:bCs/>
        <w:color w:val="000000"/>
        <w:sz w:val="16"/>
      </w:rPr>
      <w:br/>
    </w:r>
    <w:bookmarkStart w:id="64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50" w:name="TemplateName"/>
    <w:r>
      <w:rPr>
        <w:rFonts w:cs="Arial"/>
        <w:color w:val="969696"/>
        <w:sz w:val="10"/>
      </w:rPr>
      <w:t>[OMA-Template-Spec-20140101-I]</w:t>
    </w:r>
    <w:bookmarkEnd w:id="649"/>
    <w:bookmarkEnd w:id="65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6488" w:rsidRDefault="00716488">
      <w:r>
        <w:separator/>
      </w:r>
    </w:p>
  </w:footnote>
  <w:footnote w:type="continuationSeparator" w:id="0">
    <w:p w:rsidR="00716488" w:rsidRDefault="00716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5C9D" w:rsidRPr="00831F96" w:rsidRDefault="009715B8">
    <w:pPr>
      <w:pStyle w:val="Header"/>
      <w:pBdr>
        <w:bottom w:val="single" w:sz="4" w:space="1" w:color="auto"/>
      </w:pBdr>
      <w:tabs>
        <w:tab w:val="clear" w:pos="4320"/>
        <w:tab w:val="clear" w:pos="8640"/>
        <w:tab w:val="right" w:pos="10080"/>
      </w:tabs>
      <w:spacing w:after="60"/>
      <w:rPr>
        <w:lang w:val="en-US"/>
      </w:rPr>
    </w:pPr>
    <w:fldSimple w:instr=" STYLEREF ZDID \* MERGEFORMAT ">
      <w:r w:rsidR="00174D3F" w:rsidRPr="00174D3F">
        <w:rPr>
          <w:noProof/>
          <w:lang w:val="en-US"/>
        </w:rPr>
        <w:t>OMA-TS-LightweightM2M-V1_0-20140917-D</w:t>
      </w:r>
    </w:fldSimple>
    <w:r w:rsidR="00B55C9D" w:rsidRPr="00831F96">
      <w:rPr>
        <w:lang w:val="en-US"/>
      </w:rPr>
      <w:tab/>
      <w:t xml:space="preserve">Page </w:t>
    </w:r>
    <w:r w:rsidR="00B55C9D">
      <w:rPr>
        <w:lang w:val="en-US"/>
      </w:rPr>
      <w:fldChar w:fldCharType="begin"/>
    </w:r>
    <w:r w:rsidR="00B55C9D" w:rsidRPr="00831F96">
      <w:rPr>
        <w:lang w:val="en-US"/>
      </w:rPr>
      <w:instrText xml:space="preserve"> PAGE </w:instrText>
    </w:r>
    <w:r w:rsidR="00B55C9D">
      <w:rPr>
        <w:lang w:val="en-US"/>
      </w:rPr>
      <w:fldChar w:fldCharType="separate"/>
    </w:r>
    <w:r w:rsidR="00174D3F">
      <w:rPr>
        <w:noProof/>
        <w:lang w:val="en-US"/>
      </w:rPr>
      <w:t>2</w:t>
    </w:r>
    <w:r w:rsidR="00B55C9D">
      <w:rPr>
        <w:lang w:val="en-US"/>
      </w:rPr>
      <w:fldChar w:fldCharType="end"/>
    </w:r>
    <w:r w:rsidR="00B55C9D" w:rsidRPr="00831F96">
      <w:rPr>
        <w:lang w:val="en-US"/>
      </w:rPr>
      <w:t xml:space="preserve"> </w:t>
    </w:r>
    <w:r w:rsidR="00B55C9D">
      <w:fldChar w:fldCharType="begin"/>
    </w:r>
    <w:r w:rsidR="00B55C9D" w:rsidRPr="00831F96">
      <w:rPr>
        <w:lang w:val="en-US"/>
      </w:rPr>
      <w:instrText xml:space="preserve">2AGE </w:instrText>
    </w:r>
    <w:r w:rsidR="00B55C9D">
      <w:fldChar w:fldCharType="separate"/>
    </w:r>
    <w:r w:rsidR="00B55C9D" w:rsidRPr="00831F96">
      <w:rPr>
        <w:lang w:val="en-US"/>
      </w:rPr>
      <w:t xml:space="preserve"> V</w:t>
    </w:r>
    <w:r w:rsidR="00B55C9D">
      <w:fldChar w:fldCharType="end"/>
    </w:r>
    <w:r w:rsidR="00B55C9D" w:rsidRPr="00831F96">
      <w:rPr>
        <w:lang w:val="en-US"/>
      </w:rPr>
      <w:t>(</w:t>
    </w:r>
    <w:r w:rsidR="00B55C9D">
      <w:fldChar w:fldCharType="begin"/>
    </w:r>
    <w:r w:rsidR="00B55C9D" w:rsidRPr="00831F96">
      <w:rPr>
        <w:lang w:val="en-US"/>
      </w:rPr>
      <w:instrText xml:space="preserve"> NUMPAGES </w:instrText>
    </w:r>
    <w:r w:rsidR="00B55C9D">
      <w:fldChar w:fldCharType="separate"/>
    </w:r>
    <w:r w:rsidR="00174D3F">
      <w:rPr>
        <w:noProof/>
        <w:lang w:val="en-US"/>
      </w:rPr>
      <w:t>2</w:t>
    </w:r>
    <w:r w:rsidR="00B55C9D">
      <w:fldChar w:fldCharType="end"/>
    </w:r>
    <w:r w:rsidR="00B55C9D"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4D3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2B38"/>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16488"/>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CC4070-962F-4427-AF5E-44072F700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33348</Words>
  <Characters>190088</Characters>
  <Application>Microsoft Office Word</Application>
  <DocSecurity>0</DocSecurity>
  <Lines>1584</Lines>
  <Paragraphs>445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222991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2014-09-17T08:18:00Z</dcterms:created>
  <dcterms:modified xsi:type="dcterms:W3CDTF">2014-09-17T08:18:00Z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