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14:anchorId="1CC7A915" wp14:editId="32AE3BC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5967F0">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967F0">
              <w:rPr>
                <w:rStyle w:val="ZDONTMODIFY"/>
                <w:rFonts w:eastAsiaTheme="minorEastAsia"/>
                <w:lang w:eastAsia="ko-KR"/>
              </w:rPr>
              <w:t>06</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9A268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5967F0">
              <w:rPr>
                <w:rStyle w:val="ZMODIFY"/>
                <w:rFonts w:eastAsiaTheme="minorEastAsia"/>
                <w:lang w:eastAsia="ko-KR"/>
              </w:rPr>
              <w:t>06</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9271B"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9271B">
        <w:rPr>
          <w:noProof/>
        </w:rPr>
        <w:t>1.</w:t>
      </w:r>
      <w:r w:rsidR="00E9271B">
        <w:rPr>
          <w:rFonts w:asciiTheme="minorHAnsi" w:eastAsiaTheme="minorEastAsia" w:hAnsiTheme="minorHAnsi" w:cstheme="minorBidi"/>
          <w:b w:val="0"/>
          <w:caps w:val="0"/>
          <w:noProof/>
          <w:sz w:val="22"/>
          <w:szCs w:val="22"/>
          <w:lang w:eastAsia="en-GB"/>
        </w:rPr>
        <w:tab/>
      </w:r>
      <w:r w:rsidR="00E9271B">
        <w:rPr>
          <w:noProof/>
        </w:rPr>
        <w:t>Scope</w:t>
      </w:r>
      <w:r w:rsidR="00E9271B">
        <w:rPr>
          <w:noProof/>
        </w:rPr>
        <w:tab/>
      </w:r>
      <w:r w:rsidR="00E9271B">
        <w:rPr>
          <w:noProof/>
        </w:rPr>
        <w:fldChar w:fldCharType="begin"/>
      </w:r>
      <w:r w:rsidR="00E9271B">
        <w:rPr>
          <w:noProof/>
        </w:rPr>
        <w:instrText xml:space="preserve"> PAGEREF _Toc368212400 \h </w:instrText>
      </w:r>
      <w:r w:rsidR="00E9271B">
        <w:rPr>
          <w:noProof/>
        </w:rPr>
      </w:r>
      <w:r w:rsidR="00E9271B">
        <w:rPr>
          <w:noProof/>
        </w:rPr>
        <w:fldChar w:fldCharType="separate"/>
      </w:r>
      <w:r w:rsidR="00E9271B">
        <w:rPr>
          <w:noProof/>
        </w:rPr>
        <w:t>8</w:t>
      </w:r>
      <w:r w:rsidR="00E9271B">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_Toc368212401 \h </w:instrText>
      </w:r>
      <w:r>
        <w:rPr>
          <w:noProof/>
        </w:rPr>
      </w:r>
      <w:r>
        <w:rPr>
          <w:noProof/>
        </w:rPr>
        <w:fldChar w:fldCharType="separate"/>
      </w:r>
      <w:r>
        <w:rPr>
          <w:noProof/>
        </w:rPr>
        <w:t>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_Toc368212402 \h </w:instrText>
      </w:r>
      <w:r>
        <w:rPr>
          <w:noProof/>
        </w:rPr>
      </w:r>
      <w:r>
        <w:rPr>
          <w:noProof/>
        </w:rPr>
        <w:fldChar w:fldCharType="separate"/>
      </w:r>
      <w:r>
        <w:rPr>
          <w:noProof/>
        </w:rPr>
        <w:t>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_Toc368212403 \h </w:instrText>
      </w:r>
      <w:r>
        <w:rPr>
          <w:noProof/>
        </w:rPr>
      </w:r>
      <w:r>
        <w:rPr>
          <w:noProof/>
        </w:rPr>
        <w:fldChar w:fldCharType="separate"/>
      </w:r>
      <w:r>
        <w:rPr>
          <w:noProof/>
        </w:rPr>
        <w:t>9</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_Toc368212404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_Toc368212405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_Toc368212406 \h </w:instrText>
      </w:r>
      <w:r>
        <w:rPr>
          <w:noProof/>
        </w:rPr>
      </w:r>
      <w:r>
        <w:rPr>
          <w:noProof/>
        </w:rPr>
        <w:fldChar w:fldCharType="separate"/>
      </w:r>
      <w:r>
        <w:rPr>
          <w:noProof/>
        </w:rPr>
        <w:t>11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_Toc368212407 \h </w:instrText>
      </w:r>
      <w:r>
        <w:rPr>
          <w:noProof/>
        </w:rPr>
      </w:r>
      <w:r>
        <w:rPr>
          <w:noProof/>
        </w:rPr>
        <w:fldChar w:fldCharType="separate"/>
      </w:r>
      <w:r>
        <w:rPr>
          <w:noProof/>
        </w:rPr>
        <w:t>11</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_Toc368212408 \h </w:instrText>
      </w:r>
      <w:r>
        <w:rPr>
          <w:noProof/>
        </w:rPr>
      </w:r>
      <w:r>
        <w:rPr>
          <w:noProof/>
        </w:rPr>
        <w:fldChar w:fldCharType="separate"/>
      </w:r>
      <w:r>
        <w:rPr>
          <w:noProof/>
        </w:rPr>
        <w:t>12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_Toc368212409 \h </w:instrText>
      </w:r>
      <w:r>
        <w:rPr>
          <w:noProof/>
        </w:rPr>
      </w:r>
      <w:r>
        <w:rPr>
          <w:noProof/>
        </w:rPr>
        <w:fldChar w:fldCharType="separate"/>
      </w:r>
      <w:r>
        <w:rPr>
          <w:noProof/>
        </w:rPr>
        <w:t>13</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_Toc368212410 \h </w:instrText>
      </w:r>
      <w:r>
        <w:rPr>
          <w:noProof/>
        </w:rPr>
      </w:r>
      <w:r>
        <w:rPr>
          <w:noProof/>
        </w:rPr>
        <w:fldChar w:fldCharType="separate"/>
      </w:r>
      <w:r>
        <w:rPr>
          <w:noProof/>
        </w:rPr>
        <w:t>14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_Toc368212411 \h </w:instrText>
      </w:r>
      <w:r>
        <w:rPr>
          <w:noProof/>
        </w:rPr>
      </w:r>
      <w:r>
        <w:rPr>
          <w:noProof/>
        </w:rPr>
        <w:fldChar w:fldCharType="separate"/>
      </w:r>
      <w:r>
        <w:rPr>
          <w:noProof/>
        </w:rPr>
        <w:t>15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_Toc368212412 \h </w:instrText>
      </w:r>
      <w:r>
        <w:rPr>
          <w:noProof/>
        </w:rPr>
      </w:r>
      <w:r>
        <w:rPr>
          <w:noProof/>
        </w:rPr>
        <w:fldChar w:fldCharType="separate"/>
      </w:r>
      <w:r>
        <w:rPr>
          <w:noProof/>
        </w:rPr>
        <w:t>15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_Toc368212413 \h </w:instrText>
      </w:r>
      <w:r>
        <w:rPr>
          <w:noProof/>
        </w:rPr>
      </w:r>
      <w:r>
        <w:rPr>
          <w:noProof/>
        </w:rPr>
        <w:fldChar w:fldCharType="separate"/>
      </w:r>
      <w:r>
        <w:rPr>
          <w:noProof/>
        </w:rPr>
        <w:t>16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_Toc368212414 \h </w:instrText>
      </w:r>
      <w:r>
        <w:rPr>
          <w:noProof/>
        </w:rPr>
      </w:r>
      <w:r>
        <w:rPr>
          <w:noProof/>
        </w:rPr>
        <w:fldChar w:fldCharType="separate"/>
      </w:r>
      <w:r>
        <w:rPr>
          <w:noProof/>
        </w:rPr>
        <w:t>18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_Toc368212415 \h </w:instrText>
      </w:r>
      <w:r>
        <w:rPr>
          <w:noProof/>
        </w:rPr>
      </w:r>
      <w:r>
        <w:rPr>
          <w:noProof/>
        </w:rPr>
        <w:fldChar w:fldCharType="separate"/>
      </w:r>
      <w:r>
        <w:rPr>
          <w:noProof/>
        </w:rPr>
        <w:t>18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8C5F27">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_Toc368212416 \h </w:instrText>
      </w:r>
      <w:r>
        <w:rPr>
          <w:noProof/>
        </w:rPr>
      </w:r>
      <w:r>
        <w:rPr>
          <w:noProof/>
        </w:rPr>
        <w:fldChar w:fldCharType="separate"/>
      </w:r>
      <w:r>
        <w:rPr>
          <w:noProof/>
        </w:rPr>
        <w:t>19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_Toc368212417 \h </w:instrText>
      </w:r>
      <w:r>
        <w:rPr>
          <w:noProof/>
        </w:rPr>
      </w:r>
      <w:r>
        <w:rPr>
          <w:noProof/>
        </w:rPr>
        <w:fldChar w:fldCharType="separate"/>
      </w:r>
      <w:r>
        <w:rPr>
          <w:noProof/>
        </w:rPr>
        <w:t>19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_Toc368212418 \h </w:instrText>
      </w:r>
      <w:r>
        <w:rPr>
          <w:noProof/>
        </w:rPr>
      </w:r>
      <w:r>
        <w:rPr>
          <w:noProof/>
        </w:rPr>
        <w:fldChar w:fldCharType="separate"/>
      </w:r>
      <w:r>
        <w:rPr>
          <w:noProof/>
        </w:rPr>
        <w:t>22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_Toc368212419 \h </w:instrText>
      </w:r>
      <w:r>
        <w:rPr>
          <w:noProof/>
        </w:rPr>
      </w:r>
      <w:r>
        <w:rPr>
          <w:noProof/>
        </w:rPr>
        <w:fldChar w:fldCharType="separate"/>
      </w:r>
      <w:r>
        <w:rPr>
          <w:noProof/>
        </w:rPr>
        <w:t>22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 xml:space="preserve">Device </w:t>
      </w:r>
      <w:r>
        <w:rPr>
          <w:noProof/>
        </w:rPr>
        <w:t xml:space="preserve">Management &amp; Service </w:t>
      </w:r>
      <w:r w:rsidRPr="008C5F27">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_Toc368212420 \h </w:instrText>
      </w:r>
      <w:r>
        <w:rPr>
          <w:noProof/>
        </w:rPr>
      </w:r>
      <w:r>
        <w:rPr>
          <w:noProof/>
        </w:rPr>
        <w:fldChar w:fldCharType="separate"/>
      </w:r>
      <w:r>
        <w:rPr>
          <w:noProof/>
        </w:rPr>
        <w:t>22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_Toc368212421 \h </w:instrText>
      </w:r>
      <w:r>
        <w:rPr>
          <w:noProof/>
        </w:rPr>
      </w:r>
      <w:r>
        <w:rPr>
          <w:noProof/>
        </w:rPr>
        <w:fldChar w:fldCharType="separate"/>
      </w:r>
      <w:r>
        <w:rPr>
          <w:noProof/>
        </w:rPr>
        <w:t>24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_Toc368212422 \h </w:instrText>
      </w:r>
      <w:r>
        <w:rPr>
          <w:noProof/>
        </w:rPr>
      </w:r>
      <w:r>
        <w:rPr>
          <w:noProof/>
        </w:rPr>
        <w:fldChar w:fldCharType="separate"/>
      </w:r>
      <w:r>
        <w:rPr>
          <w:noProof/>
        </w:rPr>
        <w:t>24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_Toc368212423 \h </w:instrText>
      </w:r>
      <w:r>
        <w:rPr>
          <w:noProof/>
        </w:rPr>
      </w:r>
      <w:r>
        <w:rPr>
          <w:noProof/>
        </w:rPr>
        <w:fldChar w:fldCharType="separate"/>
      </w:r>
      <w:r>
        <w:rPr>
          <w:noProof/>
        </w:rPr>
        <w:t>25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_Toc368212424 \h </w:instrText>
      </w:r>
      <w:r>
        <w:rPr>
          <w:noProof/>
        </w:rPr>
      </w:r>
      <w:r>
        <w:rPr>
          <w:noProof/>
        </w:rPr>
        <w:fldChar w:fldCharType="separate"/>
      </w:r>
      <w:r>
        <w:rPr>
          <w:noProof/>
        </w:rPr>
        <w:t>25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_Toc368212425 \h </w:instrText>
      </w:r>
      <w:r>
        <w:rPr>
          <w:noProof/>
        </w:rPr>
      </w:r>
      <w:r>
        <w:rPr>
          <w:noProof/>
        </w:rPr>
        <w:fldChar w:fldCharType="separate"/>
      </w:r>
      <w:r>
        <w:rPr>
          <w:noProof/>
        </w:rPr>
        <w:t>26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_Toc368212426 \h </w:instrText>
      </w:r>
      <w:r>
        <w:rPr>
          <w:noProof/>
        </w:rPr>
      </w:r>
      <w:r>
        <w:rPr>
          <w:noProof/>
        </w:rPr>
        <w:fldChar w:fldCharType="separate"/>
      </w:r>
      <w:r>
        <w:rPr>
          <w:noProof/>
        </w:rPr>
        <w:t>26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_Toc368212427 \h </w:instrText>
      </w:r>
      <w:r>
        <w:rPr>
          <w:noProof/>
        </w:rPr>
      </w:r>
      <w:r>
        <w:rPr>
          <w:noProof/>
        </w:rPr>
        <w:fldChar w:fldCharType="separate"/>
      </w:r>
      <w:r>
        <w:rPr>
          <w:noProof/>
        </w:rPr>
        <w:t>27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_Toc368212428 \h </w:instrText>
      </w:r>
      <w:r>
        <w:rPr>
          <w:noProof/>
        </w:rPr>
      </w:r>
      <w:r>
        <w:rPr>
          <w:noProof/>
        </w:rPr>
        <w:fldChar w:fldCharType="separate"/>
      </w:r>
      <w:r>
        <w:rPr>
          <w:noProof/>
        </w:rPr>
        <w:t>27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_Toc368212429 \h </w:instrText>
      </w:r>
      <w:r>
        <w:rPr>
          <w:noProof/>
        </w:rPr>
      </w:r>
      <w:r>
        <w:rPr>
          <w:noProof/>
        </w:rPr>
        <w:fldChar w:fldCharType="separate"/>
      </w:r>
      <w:r>
        <w:rPr>
          <w:noProof/>
        </w:rPr>
        <w:t>28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_Toc368212430 \h </w:instrText>
      </w:r>
      <w:r>
        <w:rPr>
          <w:noProof/>
        </w:rPr>
      </w:r>
      <w:r>
        <w:rPr>
          <w:noProof/>
        </w:rPr>
        <w:fldChar w:fldCharType="separate"/>
      </w:r>
      <w:r>
        <w:rPr>
          <w:noProof/>
        </w:rPr>
        <w:t>28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_Toc368212431 \h </w:instrText>
      </w:r>
      <w:r>
        <w:rPr>
          <w:noProof/>
        </w:rPr>
      </w:r>
      <w:r>
        <w:rPr>
          <w:noProof/>
        </w:rPr>
        <w:fldChar w:fldCharType="separate"/>
      </w:r>
      <w:r>
        <w:rPr>
          <w:noProof/>
        </w:rPr>
        <w:t>30</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_Toc368212432 \h </w:instrText>
      </w:r>
      <w:r>
        <w:rPr>
          <w:noProof/>
        </w:rPr>
      </w:r>
      <w:r>
        <w:rPr>
          <w:noProof/>
        </w:rPr>
        <w:fldChar w:fldCharType="separate"/>
      </w:r>
      <w:r>
        <w:rPr>
          <w:noProof/>
        </w:rPr>
        <w:t>31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_Toc368212433 \h </w:instrText>
      </w:r>
      <w:r>
        <w:rPr>
          <w:noProof/>
        </w:rPr>
      </w:r>
      <w:r>
        <w:rPr>
          <w:noProof/>
        </w:rPr>
        <w:fldChar w:fldCharType="separate"/>
      </w:r>
      <w:r>
        <w:rPr>
          <w:noProof/>
        </w:rPr>
        <w:t>31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_Toc368212434 \h </w:instrText>
      </w:r>
      <w:r>
        <w:rPr>
          <w:noProof/>
        </w:rPr>
      </w:r>
      <w:r>
        <w:rPr>
          <w:noProof/>
        </w:rPr>
        <w:fldChar w:fldCharType="separate"/>
      </w:r>
      <w:r>
        <w:rPr>
          <w:noProof/>
        </w:rPr>
        <w:t>32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6.2.1</w:t>
      </w:r>
      <w:r>
        <w:rPr>
          <w:rFonts w:asciiTheme="minorHAnsi" w:eastAsiaTheme="minorEastAsia" w:hAnsiTheme="minorHAnsi" w:cstheme="minorBidi"/>
          <w:noProof/>
          <w:sz w:val="22"/>
          <w:szCs w:val="22"/>
          <w:lang w:eastAsia="en-GB"/>
        </w:rPr>
        <w:tab/>
      </w:r>
      <w:r>
        <w:rPr>
          <w:noProof/>
        </w:rPr>
        <w:t xml:space="preserve">Endpoint </w:t>
      </w:r>
      <w:r w:rsidRPr="008C5F27">
        <w:rPr>
          <w:rFonts w:eastAsia="Malgun Gothic"/>
          <w:noProof/>
        </w:rPr>
        <w:t xml:space="preserve">Client </w:t>
      </w:r>
      <w:r>
        <w:rPr>
          <w:noProof/>
        </w:rPr>
        <w:t>Name</w:t>
      </w:r>
      <w:r>
        <w:rPr>
          <w:noProof/>
        </w:rPr>
        <w:tab/>
      </w:r>
      <w:r>
        <w:rPr>
          <w:noProof/>
        </w:rPr>
        <w:fldChar w:fldCharType="begin"/>
      </w:r>
      <w:r>
        <w:rPr>
          <w:noProof/>
        </w:rPr>
        <w:instrText xml:space="preserve"> PAGEREF _Toc368212435 \h </w:instrText>
      </w:r>
      <w:r>
        <w:rPr>
          <w:noProof/>
        </w:rPr>
      </w:r>
      <w:r>
        <w:rPr>
          <w:noProof/>
        </w:rPr>
        <w:fldChar w:fldCharType="separate"/>
      </w:r>
      <w:r>
        <w:rPr>
          <w:noProof/>
        </w:rPr>
        <w:t>33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_Toc368212436 \h </w:instrText>
      </w:r>
      <w:r>
        <w:rPr>
          <w:noProof/>
        </w:rPr>
      </w:r>
      <w:r>
        <w:rPr>
          <w:noProof/>
        </w:rPr>
        <w:fldChar w:fldCharType="separate"/>
      </w:r>
      <w:r>
        <w:rPr>
          <w:noProof/>
        </w:rPr>
        <w:t>34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C5F27">
        <w:rPr>
          <w:rFonts w:eastAsia="Malgun Gothic"/>
          <w:noProof/>
          <w:lang w:eastAsia="ko-KR"/>
        </w:rPr>
        <w:t>s for Transferring Resource Information</w:t>
      </w:r>
      <w:r>
        <w:rPr>
          <w:noProof/>
        </w:rPr>
        <w:tab/>
      </w:r>
      <w:r>
        <w:rPr>
          <w:noProof/>
        </w:rPr>
        <w:fldChar w:fldCharType="begin"/>
      </w:r>
      <w:r>
        <w:rPr>
          <w:noProof/>
        </w:rPr>
        <w:instrText xml:space="preserve"> PAGEREF _Toc368212437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_Toc368212438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_Toc368212439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_Toc368212440 \h </w:instrText>
      </w:r>
      <w:r>
        <w:rPr>
          <w:noProof/>
        </w:rPr>
      </w:r>
      <w:r>
        <w:rPr>
          <w:noProof/>
        </w:rPr>
        <w:fldChar w:fldCharType="separate"/>
      </w:r>
      <w:r>
        <w:rPr>
          <w:noProof/>
        </w:rPr>
        <w:t>34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_Toc368212441 \h </w:instrText>
      </w:r>
      <w:r>
        <w:rPr>
          <w:noProof/>
        </w:rPr>
      </w:r>
      <w:r>
        <w:rPr>
          <w:noProof/>
        </w:rPr>
        <w:fldChar w:fldCharType="separate"/>
      </w:r>
      <w:r>
        <w:rPr>
          <w:noProof/>
        </w:rPr>
        <w:t>38</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_Toc368212442 \h </w:instrText>
      </w:r>
      <w:r>
        <w:rPr>
          <w:noProof/>
        </w:rPr>
      </w:r>
      <w:r>
        <w:rPr>
          <w:noProof/>
        </w:rPr>
        <w:fldChar w:fldCharType="separate"/>
      </w:r>
      <w:r>
        <w:rPr>
          <w:noProof/>
        </w:rPr>
        <w:t>40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C5F27">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8C5F27">
        <w:rPr>
          <w:rFonts w:eastAsia="Malgun Gothic"/>
          <w:noProof/>
          <w:lang w:eastAsia="ko-KR"/>
        </w:rPr>
        <w:t>UDP Channel Security</w:t>
      </w:r>
      <w:r>
        <w:rPr>
          <w:noProof/>
        </w:rPr>
        <w:tab/>
      </w:r>
      <w:r>
        <w:rPr>
          <w:noProof/>
        </w:rPr>
        <w:fldChar w:fldCharType="begin"/>
      </w:r>
      <w:r>
        <w:rPr>
          <w:noProof/>
        </w:rPr>
        <w:instrText xml:space="preserve"> PAGEREF _Toc368212443 \h </w:instrText>
      </w:r>
      <w:r>
        <w:rPr>
          <w:noProof/>
        </w:rPr>
      </w:r>
      <w:r>
        <w:rPr>
          <w:noProof/>
        </w:rPr>
        <w:fldChar w:fldCharType="separate"/>
      </w:r>
      <w:r>
        <w:rPr>
          <w:noProof/>
        </w:rPr>
        <w:t>40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_Toc368212444 \h </w:instrText>
      </w:r>
      <w:r>
        <w:rPr>
          <w:noProof/>
        </w:rPr>
      </w:r>
      <w:r>
        <w:rPr>
          <w:noProof/>
        </w:rPr>
        <w:fldChar w:fldCharType="separate"/>
      </w:r>
      <w:r>
        <w:rPr>
          <w:noProof/>
        </w:rPr>
        <w:t>41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_Toc368212445 \h </w:instrText>
      </w:r>
      <w:r>
        <w:rPr>
          <w:noProof/>
        </w:rPr>
      </w:r>
      <w:r>
        <w:rPr>
          <w:noProof/>
        </w:rPr>
        <w:fldChar w:fldCharType="separate"/>
      </w:r>
      <w:r>
        <w:rPr>
          <w:noProof/>
        </w:rPr>
        <w:t>41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_Toc368212446 \h </w:instrText>
      </w:r>
      <w:r>
        <w:rPr>
          <w:noProof/>
        </w:rPr>
      </w:r>
      <w:r>
        <w:rPr>
          <w:noProof/>
        </w:rPr>
        <w:fldChar w:fldCharType="separate"/>
      </w:r>
      <w:r>
        <w:rPr>
          <w:noProof/>
        </w:rPr>
        <w:t>42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_Toc368212447 \h </w:instrText>
      </w:r>
      <w:r>
        <w:rPr>
          <w:noProof/>
        </w:rPr>
      </w:r>
      <w:r>
        <w:rPr>
          <w:noProof/>
        </w:rPr>
        <w:fldChar w:fldCharType="separate"/>
      </w:r>
      <w:r>
        <w:rPr>
          <w:noProof/>
        </w:rPr>
        <w:t>43</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_Toc368212448 \h </w:instrText>
      </w:r>
      <w:r>
        <w:rPr>
          <w:noProof/>
        </w:rPr>
      </w:r>
      <w:r>
        <w:rPr>
          <w:noProof/>
        </w:rPr>
        <w:fldChar w:fldCharType="separate"/>
      </w:r>
      <w:r>
        <w:rPr>
          <w:noProof/>
        </w:rPr>
        <w:t>43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7.2.1</w:t>
      </w:r>
      <w:r>
        <w:rPr>
          <w:rFonts w:asciiTheme="minorHAnsi" w:eastAsiaTheme="minorEastAsia" w:hAnsiTheme="minorHAnsi" w:cstheme="minorBidi"/>
          <w:noProof/>
          <w:sz w:val="22"/>
          <w:szCs w:val="22"/>
          <w:lang w:eastAsia="en-GB"/>
        </w:rPr>
        <w:tab/>
      </w:r>
      <w:r w:rsidRPr="008C5F27">
        <w:rPr>
          <w:rFonts w:eastAsiaTheme="minorEastAsia"/>
          <w:noProof/>
        </w:rPr>
        <w:t>Access Control Object</w:t>
      </w:r>
      <w:r>
        <w:rPr>
          <w:noProof/>
        </w:rPr>
        <w:tab/>
      </w:r>
      <w:r>
        <w:rPr>
          <w:noProof/>
        </w:rPr>
        <w:fldChar w:fldCharType="begin"/>
      </w:r>
      <w:r>
        <w:rPr>
          <w:noProof/>
        </w:rPr>
        <w:instrText xml:space="preserve"> PAGEREF _Toc368212449 \h </w:instrText>
      </w:r>
      <w:r>
        <w:rPr>
          <w:noProof/>
        </w:rPr>
      </w:r>
      <w:r>
        <w:rPr>
          <w:noProof/>
        </w:rPr>
        <w:fldChar w:fldCharType="separate"/>
      </w:r>
      <w:r>
        <w:rPr>
          <w:noProof/>
        </w:rPr>
        <w:t>43</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_Toc368212450 \h </w:instrText>
      </w:r>
      <w:r>
        <w:rPr>
          <w:noProof/>
        </w:rPr>
      </w:r>
      <w:r>
        <w:rPr>
          <w:noProof/>
        </w:rPr>
        <w:fldChar w:fldCharType="separate"/>
      </w:r>
      <w:r>
        <w:rPr>
          <w:noProof/>
        </w:rPr>
        <w:t>46</w:t>
      </w:r>
      <w:r>
        <w:rPr>
          <w:noProof/>
        </w:rPr>
        <w:fldChar w:fldCharType="end"/>
      </w:r>
    </w:p>
    <w:p w:rsidR="00E9271B" w:rsidRDefault="00E9271B">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C5F27">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8C5F27">
        <w:rPr>
          <w:rFonts w:eastAsia="Malgun Gothic"/>
          <w:noProof/>
          <w:lang w:eastAsia="ko-KR"/>
        </w:rPr>
        <w:t>Transport Layer Binding and Encodings</w:t>
      </w:r>
      <w:r>
        <w:rPr>
          <w:noProof/>
        </w:rPr>
        <w:tab/>
      </w:r>
      <w:r>
        <w:rPr>
          <w:noProof/>
        </w:rPr>
        <w:fldChar w:fldCharType="begin"/>
      </w:r>
      <w:r>
        <w:rPr>
          <w:noProof/>
        </w:rPr>
        <w:instrText xml:space="preserve"> PAGEREF _Toc368212451 \h </w:instrText>
      </w:r>
      <w:r>
        <w:rPr>
          <w:noProof/>
        </w:rPr>
      </w:r>
      <w:r>
        <w:rPr>
          <w:noProof/>
        </w:rPr>
        <w:fldChar w:fldCharType="separate"/>
      </w:r>
      <w:r>
        <w:rPr>
          <w:noProof/>
        </w:rPr>
        <w:t>49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_Toc368212452 \h </w:instrText>
      </w:r>
      <w:r>
        <w:rPr>
          <w:noProof/>
        </w:rPr>
      </w:r>
      <w:r>
        <w:rPr>
          <w:noProof/>
        </w:rPr>
        <w:fldChar w:fldCharType="separate"/>
      </w:r>
      <w:r>
        <w:rPr>
          <w:noProof/>
        </w:rPr>
        <w:t>49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_Toc368212453 \h </w:instrText>
      </w:r>
      <w:r>
        <w:rPr>
          <w:noProof/>
        </w:rPr>
      </w:r>
      <w:r>
        <w:rPr>
          <w:noProof/>
        </w:rPr>
        <w:fldChar w:fldCharType="separate"/>
      </w:r>
      <w:r>
        <w:rPr>
          <w:noProof/>
        </w:rPr>
        <w:t>49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_Toc368212454 \h </w:instrText>
      </w:r>
      <w:r>
        <w:rPr>
          <w:noProof/>
        </w:rPr>
      </w:r>
      <w:r>
        <w:rPr>
          <w:noProof/>
        </w:rPr>
        <w:fldChar w:fldCharType="separate"/>
      </w:r>
      <w:r>
        <w:rPr>
          <w:noProof/>
        </w:rPr>
        <w:t>49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_Toc368212455 \h </w:instrText>
      </w:r>
      <w:r>
        <w:rPr>
          <w:noProof/>
        </w:rPr>
      </w:r>
      <w:r>
        <w:rPr>
          <w:noProof/>
        </w:rPr>
        <w:fldChar w:fldCharType="separate"/>
      </w:r>
      <w:r>
        <w:rPr>
          <w:noProof/>
        </w:rPr>
        <w:t>50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_Toc368212456 \h </w:instrText>
      </w:r>
      <w:r>
        <w:rPr>
          <w:noProof/>
        </w:rPr>
      </w:r>
      <w:r>
        <w:rPr>
          <w:noProof/>
        </w:rPr>
        <w:fldChar w:fldCharType="separate"/>
      </w:r>
      <w:r>
        <w:rPr>
          <w:noProof/>
        </w:rPr>
        <w:t>51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_Toc368212458 \h </w:instrText>
      </w:r>
      <w:r>
        <w:rPr>
          <w:noProof/>
        </w:rPr>
      </w:r>
      <w:r>
        <w:rPr>
          <w:noProof/>
        </w:rPr>
        <w:fldChar w:fldCharType="separate"/>
      </w:r>
      <w:r>
        <w:rPr>
          <w:noProof/>
        </w:rPr>
        <w:t>52</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_Toc368212459 \h </w:instrText>
      </w:r>
      <w:r>
        <w:rPr>
          <w:noProof/>
        </w:rPr>
      </w:r>
      <w:r>
        <w:rPr>
          <w:noProof/>
        </w:rPr>
        <w:fldChar w:fldCharType="separate"/>
      </w:r>
      <w:r>
        <w:rPr>
          <w:noProof/>
        </w:rPr>
        <w:t>54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_Toc368212460 \h </w:instrText>
      </w:r>
      <w:r>
        <w:rPr>
          <w:noProof/>
        </w:rPr>
      </w:r>
      <w:r>
        <w:rPr>
          <w:noProof/>
        </w:rPr>
        <w:fldChar w:fldCharType="separate"/>
      </w:r>
      <w:r>
        <w:rPr>
          <w:noProof/>
        </w:rPr>
        <w:t>55</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_Toc368212461 \h </w:instrText>
      </w:r>
      <w:r>
        <w:rPr>
          <w:noProof/>
        </w:rPr>
      </w:r>
      <w:r>
        <w:rPr>
          <w:noProof/>
        </w:rPr>
        <w:fldChar w:fldCharType="separate"/>
      </w:r>
      <w:r>
        <w:rPr>
          <w:noProof/>
        </w:rPr>
        <w:t>58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_Toc368212462 \h </w:instrText>
      </w:r>
      <w:r>
        <w:rPr>
          <w:noProof/>
        </w:rPr>
      </w:r>
      <w:r>
        <w:rPr>
          <w:noProof/>
        </w:rPr>
        <w:fldChar w:fldCharType="separate"/>
      </w:r>
      <w:r>
        <w:rPr>
          <w:noProof/>
        </w:rPr>
        <w:t>59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_Toc368212463 \h </w:instrText>
      </w:r>
      <w:r>
        <w:rPr>
          <w:noProof/>
        </w:rPr>
      </w:r>
      <w:r>
        <w:rPr>
          <w:noProof/>
        </w:rPr>
        <w:fldChar w:fldCharType="separate"/>
      </w:r>
      <w:r>
        <w:rPr>
          <w:noProof/>
        </w:rPr>
        <w:t>61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_Toc368212464 \h </w:instrText>
      </w:r>
      <w:r>
        <w:rPr>
          <w:noProof/>
        </w:rPr>
      </w:r>
      <w:r>
        <w:rPr>
          <w:noProof/>
        </w:rPr>
        <w:fldChar w:fldCharType="separate"/>
      </w:r>
      <w:r>
        <w:rPr>
          <w:noProof/>
        </w:rPr>
        <w:t>61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noProof/>
          <w:color w:val="000000"/>
          <w:lang w:val="en-US"/>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_Toc368212465 \h </w:instrText>
      </w:r>
      <w:r>
        <w:rPr>
          <w:noProof/>
        </w:rPr>
      </w:r>
      <w:r>
        <w:rPr>
          <w:noProof/>
        </w:rPr>
        <w:fldChar w:fldCharType="separate"/>
      </w:r>
      <w:r>
        <w:rPr>
          <w:noProof/>
        </w:rPr>
        <w:t>61</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_Toc368212466 \h </w:instrText>
      </w:r>
      <w:r>
        <w:rPr>
          <w:noProof/>
        </w:rPr>
      </w:r>
      <w:r>
        <w:rPr>
          <w:noProof/>
        </w:rPr>
        <w:fldChar w:fldCharType="separate"/>
      </w:r>
      <w:r>
        <w:rPr>
          <w:noProof/>
        </w:rPr>
        <w:t>62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_Toc368212467 \h </w:instrText>
      </w:r>
      <w:r>
        <w:rPr>
          <w:noProof/>
        </w:rPr>
      </w:r>
      <w:r>
        <w:rPr>
          <w:noProof/>
        </w:rPr>
        <w:fldChar w:fldCharType="separate"/>
      </w:r>
      <w:r>
        <w:rPr>
          <w:noProof/>
        </w:rPr>
        <w:t>62</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_Toc368212468 \h </w:instrText>
      </w:r>
      <w:r>
        <w:rPr>
          <w:noProof/>
        </w:rPr>
      </w:r>
      <w:r>
        <w:rPr>
          <w:noProof/>
        </w:rPr>
        <w:fldChar w:fldCharType="separate"/>
      </w:r>
      <w:r>
        <w:rPr>
          <w:noProof/>
        </w:rPr>
        <w:t>62</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_Toc368212469 \h </w:instrText>
      </w:r>
      <w:r>
        <w:rPr>
          <w:noProof/>
        </w:rPr>
      </w:r>
      <w:r>
        <w:rPr>
          <w:noProof/>
        </w:rPr>
        <w:fldChar w:fldCharType="separate"/>
      </w:r>
      <w:r>
        <w:rPr>
          <w:noProof/>
        </w:rPr>
        <w:t>67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_Toc368212470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Pr>
          <w:noProof/>
        </w:rPr>
        <w:fldChar w:fldCharType="begin"/>
      </w:r>
      <w:r>
        <w:rPr>
          <w:noProof/>
        </w:rPr>
        <w:instrText xml:space="preserve"> PAGEREF _Toc368212471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Pr>
          <w:noProof/>
        </w:rPr>
        <w:fldChar w:fldCharType="begin"/>
      </w:r>
      <w:r>
        <w:rPr>
          <w:noProof/>
        </w:rPr>
        <w:instrText xml:space="preserve"> PAGEREF _Toc368212472 \h </w:instrText>
      </w:r>
      <w:r>
        <w:rPr>
          <w:noProof/>
        </w:rPr>
      </w:r>
      <w:r>
        <w:rPr>
          <w:noProof/>
        </w:rPr>
        <w:fldChar w:fldCharType="separate"/>
      </w:r>
      <w:r>
        <w:rPr>
          <w:noProof/>
        </w:rPr>
        <w:t>67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Pr>
          <w:noProof/>
        </w:rPr>
        <w:fldChar w:fldCharType="begin"/>
      </w:r>
      <w:r>
        <w:rPr>
          <w:noProof/>
        </w:rPr>
        <w:instrText xml:space="preserve"> PAGEREF _Toc368212473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Pr>
          <w:noProof/>
        </w:rPr>
        <w:fldChar w:fldCharType="begin"/>
      </w:r>
      <w:r>
        <w:rPr>
          <w:noProof/>
        </w:rPr>
        <w:instrText xml:space="preserve"> PAGEREF _Toc368212474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Pr>
          <w:noProof/>
        </w:rPr>
        <w:fldChar w:fldCharType="begin"/>
      </w:r>
      <w:r>
        <w:rPr>
          <w:noProof/>
        </w:rPr>
        <w:instrText xml:space="preserve"> PAGEREF _Toc368212475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_Toc368212476 \h </w:instrText>
      </w:r>
      <w:r>
        <w:rPr>
          <w:noProof/>
        </w:rPr>
      </w:r>
      <w:r>
        <w:rPr>
          <w:noProof/>
        </w:rPr>
        <w:fldChar w:fldCharType="separate"/>
      </w:r>
      <w:r>
        <w:rPr>
          <w:noProof/>
        </w:rPr>
        <w:t>68</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Pr>
          <w:noProof/>
        </w:rPr>
        <w:fldChar w:fldCharType="begin"/>
      </w:r>
      <w:r>
        <w:rPr>
          <w:noProof/>
        </w:rPr>
        <w:instrText xml:space="preserve"> PAGEREF _Toc368212477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Pr>
          <w:noProof/>
        </w:rPr>
        <w:fldChar w:fldCharType="begin"/>
      </w:r>
      <w:r>
        <w:rPr>
          <w:noProof/>
        </w:rPr>
        <w:instrText xml:space="preserve"> PAGEREF _Toc368212478 \h </w:instrText>
      </w:r>
      <w:r>
        <w:rPr>
          <w:noProof/>
        </w:rPr>
      </w:r>
      <w:r>
        <w:rPr>
          <w:noProof/>
        </w:rPr>
        <w:fldChar w:fldCharType="separate"/>
      </w:r>
      <w:r>
        <w:rPr>
          <w:noProof/>
        </w:rPr>
        <w:t>69</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C5F27">
        <w:rPr>
          <w:rFonts w:eastAsia="Malgun Gothic"/>
          <w:noProof/>
          <w:lang w:eastAsia="ko-KR"/>
        </w:rPr>
        <w:t>LWM2M</w:t>
      </w:r>
      <w:r>
        <w:rPr>
          <w:noProof/>
        </w:rPr>
        <w:t xml:space="preserve"> </w:t>
      </w:r>
      <w:r w:rsidRPr="008C5F27">
        <w:rPr>
          <w:rFonts w:eastAsia="Malgun Gothic"/>
          <w:noProof/>
          <w:lang w:eastAsia="ko-KR"/>
        </w:rPr>
        <w:t>Server</w:t>
      </w:r>
      <w:r>
        <w:rPr>
          <w:noProof/>
        </w:rPr>
        <w:tab/>
      </w:r>
      <w:r>
        <w:rPr>
          <w:noProof/>
        </w:rPr>
        <w:fldChar w:fldCharType="begin"/>
      </w:r>
      <w:r>
        <w:rPr>
          <w:noProof/>
        </w:rPr>
        <w:instrText xml:space="preserve"> PAGEREF _Toc368212479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8C5F27">
        <w:rPr>
          <w:rFonts w:eastAsia="Malgun Gothic"/>
          <w:noProof/>
          <w:lang w:eastAsia="ko-KR"/>
        </w:rPr>
        <w:t>Bootstrap Interface</w:t>
      </w:r>
      <w:r>
        <w:rPr>
          <w:noProof/>
        </w:rPr>
        <w:tab/>
      </w:r>
      <w:r>
        <w:rPr>
          <w:noProof/>
        </w:rPr>
        <w:fldChar w:fldCharType="begin"/>
      </w:r>
      <w:r>
        <w:rPr>
          <w:noProof/>
        </w:rPr>
        <w:instrText xml:space="preserve"> PAGEREF _Toc368212480 \h </w:instrText>
      </w:r>
      <w:r>
        <w:rPr>
          <w:noProof/>
        </w:rPr>
      </w:r>
      <w:r>
        <w:rPr>
          <w:noProof/>
        </w:rPr>
        <w:fldChar w:fldCharType="separate"/>
      </w:r>
      <w:r>
        <w:rPr>
          <w:noProof/>
        </w:rPr>
        <w:t>69</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B.2.2</w:t>
      </w:r>
      <w:r>
        <w:rPr>
          <w:rFonts w:asciiTheme="minorHAnsi" w:eastAsiaTheme="minorEastAsia" w:hAnsiTheme="minorHAnsi" w:cstheme="minorBidi"/>
          <w:noProof/>
          <w:sz w:val="22"/>
          <w:szCs w:val="22"/>
          <w:lang w:eastAsia="en-GB"/>
        </w:rPr>
        <w:tab/>
      </w:r>
      <w:r w:rsidRPr="008C5F27">
        <w:rPr>
          <w:rFonts w:eastAsia="Malgun Gothic"/>
          <w:noProof/>
          <w:lang w:eastAsia="ko-KR"/>
        </w:rPr>
        <w:t>Client Registration</w:t>
      </w:r>
      <w:r>
        <w:rPr>
          <w:noProof/>
        </w:rPr>
        <w:tab/>
      </w:r>
      <w:r>
        <w:rPr>
          <w:noProof/>
        </w:rPr>
        <w:fldChar w:fldCharType="begin"/>
      </w:r>
      <w:r>
        <w:rPr>
          <w:noProof/>
        </w:rPr>
        <w:instrText xml:space="preserve"> PAGEREF _Toc368212481 \h </w:instrText>
      </w:r>
      <w:r>
        <w:rPr>
          <w:noProof/>
        </w:rPr>
      </w:r>
      <w:r>
        <w:rPr>
          <w:noProof/>
        </w:rPr>
        <w:fldChar w:fldCharType="separate"/>
      </w:r>
      <w:r>
        <w:rPr>
          <w:noProof/>
        </w:rPr>
        <w:t>70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B.2.3</w:t>
      </w:r>
      <w:r>
        <w:rPr>
          <w:rFonts w:asciiTheme="minorHAnsi" w:eastAsiaTheme="minorEastAsia" w:hAnsiTheme="minorHAnsi" w:cstheme="minorBidi"/>
          <w:noProof/>
          <w:sz w:val="22"/>
          <w:szCs w:val="22"/>
          <w:lang w:eastAsia="en-GB"/>
        </w:rPr>
        <w:tab/>
      </w:r>
      <w:r w:rsidRPr="008C5F27">
        <w:rPr>
          <w:rFonts w:eastAsia="Malgun Gothic"/>
          <w:noProof/>
          <w:lang w:eastAsia="ko-KR"/>
        </w:rPr>
        <w:t>Device Management and Service Enablement Interface</w:t>
      </w:r>
      <w:r>
        <w:rPr>
          <w:noProof/>
        </w:rPr>
        <w:tab/>
      </w:r>
      <w:r>
        <w:rPr>
          <w:noProof/>
        </w:rPr>
        <w:fldChar w:fldCharType="begin"/>
      </w:r>
      <w:r>
        <w:rPr>
          <w:noProof/>
        </w:rPr>
        <w:instrText xml:space="preserve"> PAGEREF _Toc368212482 \h </w:instrText>
      </w:r>
      <w:r>
        <w:rPr>
          <w:noProof/>
        </w:rPr>
      </w:r>
      <w:r>
        <w:rPr>
          <w:noProof/>
        </w:rPr>
        <w:fldChar w:fldCharType="separate"/>
      </w:r>
      <w:r>
        <w:rPr>
          <w:noProof/>
        </w:rPr>
        <w:t>70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B.2.4</w:t>
      </w:r>
      <w:r>
        <w:rPr>
          <w:rFonts w:asciiTheme="minorHAnsi" w:eastAsiaTheme="minorEastAsia" w:hAnsiTheme="minorHAnsi" w:cstheme="minorBidi"/>
          <w:noProof/>
          <w:sz w:val="22"/>
          <w:szCs w:val="22"/>
          <w:lang w:eastAsia="en-GB"/>
        </w:rPr>
        <w:tab/>
      </w:r>
      <w:r w:rsidRPr="008C5F27">
        <w:rPr>
          <w:rFonts w:eastAsia="Malgun Gothic"/>
          <w:noProof/>
          <w:lang w:eastAsia="ko-KR"/>
        </w:rPr>
        <w:t>Information Reporting</w:t>
      </w:r>
      <w:r>
        <w:rPr>
          <w:noProof/>
        </w:rPr>
        <w:tab/>
      </w:r>
      <w:r>
        <w:rPr>
          <w:noProof/>
        </w:rPr>
        <w:fldChar w:fldCharType="begin"/>
      </w:r>
      <w:r>
        <w:rPr>
          <w:noProof/>
        </w:rPr>
        <w:instrText xml:space="preserve"> PAGEREF _Toc368212483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sidRPr="008C5F27">
        <w:rPr>
          <w:rFonts w:eastAsia="Malgun Gothic"/>
          <w:noProof/>
          <w:lang w:eastAsia="ko-KR"/>
        </w:rPr>
        <w:t>B.2.5</w:t>
      </w:r>
      <w:r>
        <w:rPr>
          <w:rFonts w:asciiTheme="minorHAnsi" w:eastAsiaTheme="minorEastAsia" w:hAnsiTheme="minorHAnsi" w:cstheme="minorBidi"/>
          <w:noProof/>
          <w:sz w:val="22"/>
          <w:szCs w:val="22"/>
          <w:lang w:eastAsia="en-GB"/>
        </w:rPr>
        <w:tab/>
      </w:r>
      <w:r w:rsidRPr="008C5F27">
        <w:rPr>
          <w:rFonts w:eastAsia="Malgun Gothic"/>
          <w:noProof/>
          <w:lang w:eastAsia="ko-KR"/>
        </w:rPr>
        <w:t>Data Format</w:t>
      </w:r>
      <w:r>
        <w:rPr>
          <w:noProof/>
        </w:rPr>
        <w:tab/>
      </w:r>
      <w:r>
        <w:rPr>
          <w:noProof/>
        </w:rPr>
        <w:fldChar w:fldCharType="begin"/>
      </w:r>
      <w:r>
        <w:rPr>
          <w:noProof/>
        </w:rPr>
        <w:instrText xml:space="preserve"> PAGEREF _Toc368212484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8C5F27">
        <w:rPr>
          <w:rFonts w:eastAsia="Malgun Gothic"/>
          <w:noProof/>
          <w:lang w:eastAsia="ko-KR"/>
        </w:rPr>
        <w:t>Security</w:t>
      </w:r>
      <w:r>
        <w:rPr>
          <w:noProof/>
        </w:rPr>
        <w:tab/>
      </w:r>
      <w:r>
        <w:rPr>
          <w:noProof/>
        </w:rPr>
        <w:fldChar w:fldCharType="begin"/>
      </w:r>
      <w:r>
        <w:rPr>
          <w:noProof/>
        </w:rPr>
        <w:instrText xml:space="preserve"> PAGEREF _Toc368212485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8C5F27">
        <w:rPr>
          <w:rFonts w:eastAsia="Malgun Gothic"/>
          <w:noProof/>
          <w:lang w:eastAsia="ko-KR"/>
        </w:rPr>
        <w:t>Mechanism</w:t>
      </w:r>
      <w:r>
        <w:rPr>
          <w:noProof/>
        </w:rPr>
        <w:tab/>
      </w:r>
      <w:r>
        <w:rPr>
          <w:noProof/>
        </w:rPr>
        <w:fldChar w:fldCharType="begin"/>
      </w:r>
      <w:r>
        <w:rPr>
          <w:noProof/>
        </w:rPr>
        <w:instrText xml:space="preserve"> PAGEREF _Toc368212486 \h </w:instrText>
      </w:r>
      <w:r>
        <w:rPr>
          <w:noProof/>
        </w:rPr>
      </w:r>
      <w:r>
        <w:rPr>
          <w:noProof/>
        </w:rPr>
        <w:fldChar w:fldCharType="separate"/>
      </w:r>
      <w:r>
        <w:rPr>
          <w:noProof/>
        </w:rPr>
        <w:t>71</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8C5F27">
        <w:rPr>
          <w:rFonts w:eastAsia="Malgun Gothic"/>
          <w:noProof/>
          <w:lang w:eastAsia="ko-KR"/>
        </w:rPr>
        <w:t>Objects</w:t>
      </w:r>
      <w:r>
        <w:rPr>
          <w:noProof/>
        </w:rPr>
        <w:tab/>
      </w:r>
      <w:r>
        <w:rPr>
          <w:noProof/>
        </w:rPr>
        <w:fldChar w:fldCharType="begin"/>
      </w:r>
      <w:r>
        <w:rPr>
          <w:noProof/>
        </w:rPr>
        <w:instrText xml:space="preserve"> PAGEREF _Toc368212487 \h </w:instrText>
      </w:r>
      <w:r>
        <w:rPr>
          <w:noProof/>
        </w:rPr>
      </w:r>
      <w:r>
        <w:rPr>
          <w:noProof/>
        </w:rPr>
        <w:fldChar w:fldCharType="separate"/>
      </w:r>
      <w:r>
        <w:rPr>
          <w:noProof/>
        </w:rPr>
        <w:t>71</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_Toc368212488 \h </w:instrText>
      </w:r>
      <w:r>
        <w:rPr>
          <w:noProof/>
        </w:rPr>
      </w:r>
      <w:r>
        <w:rPr>
          <w:noProof/>
        </w:rPr>
        <w:fldChar w:fldCharType="separate"/>
      </w:r>
      <w:r>
        <w:rPr>
          <w:noProof/>
        </w:rPr>
        <w:t>73</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_Toc368212489 \h </w:instrText>
      </w:r>
      <w:r>
        <w:rPr>
          <w:noProof/>
        </w:rPr>
      </w:r>
      <w:r>
        <w:rPr>
          <w:noProof/>
        </w:rPr>
        <w:fldChar w:fldCharType="separate"/>
      </w:r>
      <w:r>
        <w:rPr>
          <w:noProof/>
        </w:rPr>
        <w:t>74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_Toc368212490 \h </w:instrText>
      </w:r>
      <w:r>
        <w:rPr>
          <w:noProof/>
        </w:rPr>
      </w:r>
      <w:r>
        <w:rPr>
          <w:noProof/>
        </w:rPr>
        <w:fldChar w:fldCharType="separate"/>
      </w:r>
      <w:r>
        <w:rPr>
          <w:noProof/>
        </w:rPr>
        <w:t>74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_Toc368212491 \h </w:instrText>
      </w:r>
      <w:r>
        <w:rPr>
          <w:noProof/>
        </w:rPr>
      </w:r>
      <w:r>
        <w:rPr>
          <w:noProof/>
        </w:rPr>
        <w:fldChar w:fldCharType="separate"/>
      </w:r>
      <w:r>
        <w:rPr>
          <w:noProof/>
        </w:rPr>
        <w:t>75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_Toc368212492 \h </w:instrText>
      </w:r>
      <w:r>
        <w:rPr>
          <w:noProof/>
        </w:rPr>
      </w:r>
      <w:r>
        <w:rPr>
          <w:noProof/>
        </w:rPr>
        <w:fldChar w:fldCharType="separate"/>
      </w:r>
      <w:r>
        <w:rPr>
          <w:noProof/>
        </w:rPr>
        <w:t>75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_Toc368212493 \h </w:instrText>
      </w:r>
      <w:r>
        <w:rPr>
          <w:noProof/>
        </w:rPr>
      </w:r>
      <w:r>
        <w:rPr>
          <w:noProof/>
        </w:rPr>
        <w:fldChar w:fldCharType="separate"/>
      </w:r>
      <w:r>
        <w:rPr>
          <w:noProof/>
        </w:rPr>
        <w:t>75</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_Toc368212494 \h </w:instrText>
      </w:r>
      <w:r>
        <w:rPr>
          <w:noProof/>
        </w:rPr>
      </w:r>
      <w:r>
        <w:rPr>
          <w:noProof/>
        </w:rPr>
        <w:fldChar w:fldCharType="separate"/>
      </w:r>
      <w:r>
        <w:rPr>
          <w:noProof/>
        </w:rPr>
        <w:t>76</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_Toc368212495 \h </w:instrText>
      </w:r>
      <w:r>
        <w:rPr>
          <w:noProof/>
        </w:rPr>
      </w:r>
      <w:r>
        <w:rPr>
          <w:noProof/>
        </w:rPr>
        <w:fldChar w:fldCharType="separate"/>
      </w:r>
      <w:r>
        <w:rPr>
          <w:noProof/>
        </w:rPr>
        <w:t>76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_Toc368212496 \h </w:instrText>
      </w:r>
      <w:r>
        <w:rPr>
          <w:noProof/>
        </w:rPr>
      </w:r>
      <w:r>
        <w:rPr>
          <w:noProof/>
        </w:rPr>
        <w:fldChar w:fldCharType="separate"/>
      </w:r>
      <w:r>
        <w:rPr>
          <w:noProof/>
        </w:rPr>
        <w:t>77</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_Toc368212497 \h </w:instrText>
      </w:r>
      <w:r>
        <w:rPr>
          <w:noProof/>
        </w:rPr>
      </w:r>
      <w:r>
        <w:rPr>
          <w:noProof/>
        </w:rPr>
        <w:fldChar w:fldCharType="separate"/>
      </w:r>
      <w:r>
        <w:rPr>
          <w:noProof/>
        </w:rPr>
        <w:t>78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_Toc368212498 \h </w:instrText>
      </w:r>
      <w:r>
        <w:rPr>
          <w:noProof/>
        </w:rPr>
      </w:r>
      <w:r>
        <w:rPr>
          <w:noProof/>
        </w:rPr>
        <w:fldChar w:fldCharType="separate"/>
      </w:r>
      <w:r>
        <w:rPr>
          <w:noProof/>
        </w:rPr>
        <w:t>78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_Toc368212499 \h </w:instrText>
      </w:r>
      <w:r>
        <w:rPr>
          <w:noProof/>
        </w:rPr>
      </w:r>
      <w:r>
        <w:rPr>
          <w:noProof/>
        </w:rPr>
        <w:fldChar w:fldCharType="separate"/>
      </w:r>
      <w:r>
        <w:rPr>
          <w:noProof/>
        </w:rPr>
        <w:t>80</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_Toc368212500 \h </w:instrText>
      </w:r>
      <w:r>
        <w:rPr>
          <w:noProof/>
        </w:rPr>
      </w:r>
      <w:r>
        <w:rPr>
          <w:noProof/>
        </w:rPr>
        <w:fldChar w:fldCharType="separate"/>
      </w:r>
      <w:r>
        <w:rPr>
          <w:noProof/>
        </w:rPr>
        <w:t>81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_Toc368212501 \h </w:instrText>
      </w:r>
      <w:r>
        <w:rPr>
          <w:noProof/>
        </w:rPr>
      </w:r>
      <w:r>
        <w:rPr>
          <w:noProof/>
        </w:rPr>
        <w:fldChar w:fldCharType="separate"/>
      </w:r>
      <w:r>
        <w:rPr>
          <w:noProof/>
        </w:rPr>
        <w:t>81</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_Toc368212502 \h </w:instrText>
      </w:r>
      <w:r>
        <w:rPr>
          <w:noProof/>
        </w:rPr>
      </w:r>
      <w:r>
        <w:rPr>
          <w:noProof/>
        </w:rPr>
        <w:fldChar w:fldCharType="separate"/>
      </w:r>
      <w:r>
        <w:rPr>
          <w:noProof/>
        </w:rPr>
        <w:t>83</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_Toc368212503 \h </w:instrText>
      </w:r>
      <w:r>
        <w:rPr>
          <w:noProof/>
        </w:rPr>
      </w:r>
      <w:r>
        <w:rPr>
          <w:noProof/>
        </w:rPr>
        <w:fldChar w:fldCharType="separate"/>
      </w:r>
      <w:r>
        <w:rPr>
          <w:noProof/>
        </w:rPr>
        <w:t>85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E.6.1</w:t>
      </w:r>
      <w:r>
        <w:rPr>
          <w:rFonts w:asciiTheme="minorHAnsi" w:eastAsiaTheme="minorEastAsia" w:hAnsiTheme="minorHAnsi" w:cstheme="minorBidi"/>
          <w:noProof/>
          <w:sz w:val="22"/>
          <w:szCs w:val="22"/>
          <w:lang w:eastAsia="en-GB"/>
        </w:rPr>
        <w:tab/>
      </w:r>
      <w:r w:rsidRPr="008C5F27">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_Toc368212504 \h </w:instrText>
      </w:r>
      <w:r>
        <w:rPr>
          <w:noProof/>
        </w:rPr>
      </w:r>
      <w:r>
        <w:rPr>
          <w:noProof/>
        </w:rPr>
        <w:fldChar w:fldCharType="separate"/>
      </w:r>
      <w:r>
        <w:rPr>
          <w:noProof/>
        </w:rPr>
        <w:t>87</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_Toc368212505 \h </w:instrText>
      </w:r>
      <w:r>
        <w:rPr>
          <w:noProof/>
        </w:rPr>
      </w:r>
      <w:r>
        <w:rPr>
          <w:noProof/>
        </w:rPr>
        <w:fldChar w:fldCharType="separate"/>
      </w:r>
      <w:r>
        <w:rPr>
          <w:noProof/>
        </w:rPr>
        <w:t>88</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_Toc368212506 \h </w:instrText>
      </w:r>
      <w:r>
        <w:rPr>
          <w:noProof/>
        </w:rPr>
      </w:r>
      <w:r>
        <w:rPr>
          <w:noProof/>
        </w:rPr>
        <w:fldChar w:fldCharType="separate"/>
      </w:r>
      <w:r>
        <w:rPr>
          <w:noProof/>
        </w:rPr>
        <w:t>88</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_Toc368212507 \h </w:instrText>
      </w:r>
      <w:r>
        <w:rPr>
          <w:noProof/>
        </w:rPr>
      </w:r>
      <w:r>
        <w:rPr>
          <w:noProof/>
        </w:rPr>
        <w:fldChar w:fldCharType="separate"/>
      </w:r>
      <w:r>
        <w:rPr>
          <w:noProof/>
        </w:rPr>
        <w:t>90</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_Toc368212508 \h </w:instrText>
      </w:r>
      <w:r>
        <w:rPr>
          <w:noProof/>
        </w:rPr>
      </w:r>
      <w:r>
        <w:rPr>
          <w:noProof/>
        </w:rPr>
        <w:fldChar w:fldCharType="separate"/>
      </w:r>
      <w:r>
        <w:rPr>
          <w:noProof/>
        </w:rPr>
        <w:t>94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_Toc368212509 \h </w:instrText>
      </w:r>
      <w:r>
        <w:rPr>
          <w:noProof/>
        </w:rPr>
      </w:r>
      <w:r>
        <w:rPr>
          <w:noProof/>
        </w:rPr>
        <w:fldChar w:fldCharType="separate"/>
      </w:r>
      <w:r>
        <w:rPr>
          <w:noProof/>
        </w:rPr>
        <w:t>94</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_Toc368212511 \h </w:instrText>
      </w:r>
      <w:r>
        <w:rPr>
          <w:noProof/>
        </w:rPr>
      </w:r>
      <w:r>
        <w:rPr>
          <w:noProof/>
        </w:rPr>
        <w:fldChar w:fldCharType="separate"/>
      </w:r>
      <w:r>
        <w:rPr>
          <w:noProof/>
        </w:rPr>
        <w:t>94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_Toc368212512 \h </w:instrText>
      </w:r>
      <w:r>
        <w:rPr>
          <w:noProof/>
        </w:rPr>
      </w:r>
      <w:r>
        <w:rPr>
          <w:noProof/>
        </w:rPr>
        <w:fldChar w:fldCharType="separate"/>
      </w:r>
      <w:r>
        <w:rPr>
          <w:noProof/>
        </w:rPr>
        <w:t>94</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_Toc368212513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_Toc368212514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_Toc368212515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_Toc368212516 \h </w:instrText>
      </w:r>
      <w:r>
        <w:rPr>
          <w:noProof/>
        </w:rPr>
      </w:r>
      <w:r>
        <w:rPr>
          <w:noProof/>
        </w:rPr>
        <w:fldChar w:fldCharType="separate"/>
      </w:r>
      <w:r>
        <w:rPr>
          <w:noProof/>
        </w:rPr>
        <w:t>95</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_Toc368212517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_Toc368212518 \h </w:instrText>
      </w:r>
      <w:r>
        <w:rPr>
          <w:noProof/>
        </w:rPr>
      </w:r>
      <w:r>
        <w:rPr>
          <w:noProof/>
        </w:rPr>
        <w:fldChar w:fldCharType="separate"/>
      </w:r>
      <w:r>
        <w:rPr>
          <w:noProof/>
        </w:rPr>
        <w:t>95</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_Toc368212519 \h </w:instrText>
      </w:r>
      <w:r>
        <w:rPr>
          <w:noProof/>
        </w:rPr>
      </w:r>
      <w:r>
        <w:rPr>
          <w:noProof/>
        </w:rPr>
        <w:fldChar w:fldCharType="separate"/>
      </w:r>
      <w:r>
        <w:rPr>
          <w:noProof/>
        </w:rPr>
        <w:t>96</w:t>
      </w:r>
      <w:r>
        <w:rPr>
          <w:noProof/>
        </w:rPr>
        <w:fldChar w:fldCharType="end"/>
      </w:r>
    </w:p>
    <w:p w:rsidR="00E9271B" w:rsidRDefault="00E9271B">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_Toc368212520 \h </w:instrText>
      </w:r>
      <w:r>
        <w:rPr>
          <w:noProof/>
        </w:rPr>
      </w:r>
      <w:r>
        <w:rPr>
          <w:noProof/>
        </w:rPr>
        <w:fldChar w:fldCharType="separate"/>
      </w:r>
      <w:r>
        <w:rPr>
          <w:noProof/>
        </w:rPr>
        <w:t>96</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_Toc368212521 \h </w:instrText>
      </w:r>
      <w:r>
        <w:rPr>
          <w:noProof/>
        </w:rPr>
      </w:r>
      <w:r>
        <w:rPr>
          <w:noProof/>
        </w:rPr>
        <w:fldChar w:fldCharType="separate"/>
      </w:r>
      <w:r>
        <w:rPr>
          <w:noProof/>
        </w:rPr>
        <w:t>98</w:t>
      </w:r>
      <w:r>
        <w:rPr>
          <w:noProof/>
        </w:rPr>
        <w:fldChar w:fldCharType="end"/>
      </w:r>
    </w:p>
    <w:p w:rsidR="00E9271B" w:rsidRDefault="00E9271B">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I.</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_Toc368212522 \h </w:instrText>
      </w:r>
      <w:r>
        <w:rPr>
          <w:noProof/>
        </w:rPr>
      </w:r>
      <w:r>
        <w:rPr>
          <w:noProof/>
        </w:rPr>
        <w:fldChar w:fldCharType="separate"/>
      </w:r>
      <w:r>
        <w:rPr>
          <w:noProof/>
        </w:rPr>
        <w:t>100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_Toc368212523 \h </w:instrText>
      </w:r>
      <w:r>
        <w:rPr>
          <w:noProof/>
        </w:rPr>
      </w:r>
      <w:r>
        <w:rPr>
          <w:noProof/>
        </w:rPr>
        <w:fldChar w:fldCharType="separate"/>
      </w:r>
      <w:r>
        <w:rPr>
          <w:noProof/>
        </w:rPr>
        <w:t>100</w:t>
      </w:r>
      <w:r>
        <w:rPr>
          <w:noProof/>
        </w:rPr>
        <w:fldChar w:fldCharType="end"/>
      </w:r>
    </w:p>
    <w:p w:rsidR="00E9271B" w:rsidRDefault="00E9271B">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I.2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_Toc368212524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1431C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8210594" w:history="1">
        <w:r w:rsidR="001431CF" w:rsidRPr="004E1EAE">
          <w:rPr>
            <w:rStyle w:val="Hyperlink"/>
          </w:rPr>
          <w:t>Figure 1: The overall architecture of the LWM2M Enabler.</w:t>
        </w:r>
        <w:r w:rsidR="001431CF">
          <w:rPr>
            <w:webHidden/>
          </w:rPr>
          <w:tab/>
        </w:r>
        <w:r w:rsidR="001431CF">
          <w:rPr>
            <w:webHidden/>
          </w:rPr>
          <w:fldChar w:fldCharType="begin"/>
        </w:r>
        <w:r w:rsidR="001431CF">
          <w:rPr>
            <w:webHidden/>
          </w:rPr>
          <w:instrText xml:space="preserve"> PAGEREF _Toc368210594 \h </w:instrText>
        </w:r>
        <w:r w:rsidR="001431CF">
          <w:rPr>
            <w:webHidden/>
          </w:rPr>
        </w:r>
        <w:r w:rsidR="001431CF">
          <w:rPr>
            <w:webHidden/>
          </w:rPr>
          <w:fldChar w:fldCharType="separate"/>
        </w:r>
        <w:r w:rsidR="001431CF">
          <w:rPr>
            <w:webHidden/>
          </w:rPr>
          <w:t>11</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595" w:history="1">
        <w:r w:rsidR="001431CF" w:rsidRPr="004E1EAE">
          <w:rPr>
            <w:rStyle w:val="Hyperlink"/>
          </w:rPr>
          <w:t>Figure 2: The protocol stack of the LWM2M Enabler.</w:t>
        </w:r>
        <w:r w:rsidR="001431CF">
          <w:rPr>
            <w:webHidden/>
          </w:rPr>
          <w:tab/>
        </w:r>
        <w:r w:rsidR="001431CF">
          <w:rPr>
            <w:webHidden/>
          </w:rPr>
          <w:fldChar w:fldCharType="begin"/>
        </w:r>
        <w:r w:rsidR="001431CF">
          <w:rPr>
            <w:webHidden/>
          </w:rPr>
          <w:instrText xml:space="preserve"> PAGEREF _Toc368210595 \h </w:instrText>
        </w:r>
        <w:r w:rsidR="001431CF">
          <w:rPr>
            <w:webHidden/>
          </w:rPr>
        </w:r>
        <w:r w:rsidR="001431CF">
          <w:rPr>
            <w:webHidden/>
          </w:rPr>
          <w:fldChar w:fldCharType="separate"/>
        </w:r>
        <w:r w:rsidR="001431CF">
          <w:rPr>
            <w:webHidden/>
          </w:rPr>
          <w:t>12</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596" w:history="1">
        <w:r w:rsidR="001431CF" w:rsidRPr="004E1EAE">
          <w:rPr>
            <w:rStyle w:val="Hyperlink"/>
          </w:rPr>
          <w:t>Figure 3: Bootstrap</w:t>
        </w:r>
        <w:r w:rsidR="001431CF">
          <w:rPr>
            <w:webHidden/>
          </w:rPr>
          <w:tab/>
        </w:r>
        <w:r w:rsidR="001431CF">
          <w:rPr>
            <w:webHidden/>
          </w:rPr>
          <w:fldChar w:fldCharType="begin"/>
        </w:r>
        <w:r w:rsidR="001431CF">
          <w:rPr>
            <w:webHidden/>
          </w:rPr>
          <w:instrText xml:space="preserve"> PAGEREF _Toc368210596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597" w:history="1">
        <w:r w:rsidR="001431CF" w:rsidRPr="004E1EAE">
          <w:rPr>
            <w:rStyle w:val="Hyperlink"/>
          </w:rPr>
          <w:t>Figure 4: Client Registration</w:t>
        </w:r>
        <w:r w:rsidR="001431CF">
          <w:rPr>
            <w:webHidden/>
          </w:rPr>
          <w:tab/>
        </w:r>
        <w:r w:rsidR="001431CF">
          <w:rPr>
            <w:webHidden/>
          </w:rPr>
          <w:fldChar w:fldCharType="begin"/>
        </w:r>
        <w:r w:rsidR="001431CF">
          <w:rPr>
            <w:webHidden/>
          </w:rPr>
          <w:instrText xml:space="preserve"> PAGEREF _Toc368210597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598" w:history="1">
        <w:r w:rsidR="001431CF" w:rsidRPr="004E1EAE">
          <w:rPr>
            <w:rStyle w:val="Hyperlink"/>
          </w:rPr>
          <w:t>Figure 5: Device Management and Service Enablement</w:t>
        </w:r>
        <w:r w:rsidR="001431CF">
          <w:rPr>
            <w:webHidden/>
          </w:rPr>
          <w:tab/>
        </w:r>
        <w:r w:rsidR="001431CF">
          <w:rPr>
            <w:webHidden/>
          </w:rPr>
          <w:fldChar w:fldCharType="begin"/>
        </w:r>
        <w:r w:rsidR="001431CF">
          <w:rPr>
            <w:webHidden/>
          </w:rPr>
          <w:instrText xml:space="preserve"> PAGEREF _Toc368210598 \h </w:instrText>
        </w:r>
        <w:r w:rsidR="001431CF">
          <w:rPr>
            <w:webHidden/>
          </w:rPr>
        </w:r>
        <w:r w:rsidR="001431CF">
          <w:rPr>
            <w:webHidden/>
          </w:rPr>
          <w:fldChar w:fldCharType="separate"/>
        </w:r>
        <w:r w:rsidR="001431CF">
          <w:rPr>
            <w:webHidden/>
          </w:rPr>
          <w:t>13</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599" w:history="1">
        <w:r w:rsidR="001431CF" w:rsidRPr="004E1EAE">
          <w:rPr>
            <w:rStyle w:val="Hyperlink"/>
          </w:rPr>
          <w:t>Figure 6: Information Reporting</w:t>
        </w:r>
        <w:r w:rsidR="001431CF">
          <w:rPr>
            <w:webHidden/>
          </w:rPr>
          <w:tab/>
        </w:r>
        <w:r w:rsidR="001431CF">
          <w:rPr>
            <w:webHidden/>
          </w:rPr>
          <w:fldChar w:fldCharType="begin"/>
        </w:r>
        <w:r w:rsidR="001431CF">
          <w:rPr>
            <w:webHidden/>
          </w:rPr>
          <w:instrText xml:space="preserve"> PAGEREF _Toc368210599 \h </w:instrText>
        </w:r>
        <w:r w:rsidR="001431CF">
          <w:rPr>
            <w:webHidden/>
          </w:rPr>
        </w:r>
        <w:r w:rsidR="001431CF">
          <w:rPr>
            <w:webHidden/>
          </w:rPr>
          <w:fldChar w:fldCharType="separate"/>
        </w:r>
        <w:r w:rsidR="001431CF">
          <w:rPr>
            <w:webHidden/>
          </w:rPr>
          <w:t>14</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0" w:history="1">
        <w:r w:rsidR="001431CF" w:rsidRPr="004E1EAE">
          <w:rPr>
            <w:rStyle w:val="Hyperlink"/>
          </w:rPr>
          <w:t>Figure 7</w:t>
        </w:r>
        <w:r w:rsidR="001431CF" w:rsidRPr="004E1EAE">
          <w:rPr>
            <w:rStyle w:val="Hyperlink"/>
            <w:lang w:eastAsia="ko-KR"/>
          </w:rPr>
          <w:t>: Procedure of Client Initiated Bootstrap</w:t>
        </w:r>
        <w:r w:rsidR="001431CF">
          <w:rPr>
            <w:webHidden/>
          </w:rPr>
          <w:tab/>
        </w:r>
        <w:r w:rsidR="001431CF">
          <w:rPr>
            <w:webHidden/>
          </w:rPr>
          <w:fldChar w:fldCharType="begin"/>
        </w:r>
        <w:r w:rsidR="001431CF">
          <w:rPr>
            <w:webHidden/>
          </w:rPr>
          <w:instrText xml:space="preserve"> PAGEREF _Toc368210600 \h </w:instrText>
        </w:r>
        <w:r w:rsidR="001431CF">
          <w:rPr>
            <w:webHidden/>
          </w:rPr>
        </w:r>
        <w:r w:rsidR="001431CF">
          <w:rPr>
            <w:webHidden/>
          </w:rPr>
          <w:fldChar w:fldCharType="separate"/>
        </w:r>
        <w:r w:rsidR="001431CF">
          <w:rPr>
            <w:webHidden/>
          </w:rPr>
          <w:t>17</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1" w:history="1">
        <w:r w:rsidR="001431CF" w:rsidRPr="004E1EAE">
          <w:rPr>
            <w:rStyle w:val="Hyperlink"/>
          </w:rPr>
          <w:t xml:space="preserve">Figure </w:t>
        </w:r>
        <w:r w:rsidR="001431CF" w:rsidRPr="004E1EAE">
          <w:rPr>
            <w:rStyle w:val="Hyperlink"/>
            <w:rFonts w:eastAsia="Malgun Gothic"/>
            <w:lang w:eastAsia="ko-KR"/>
          </w:rPr>
          <w:t>8</w:t>
        </w:r>
        <w:r w:rsidR="001431CF" w:rsidRPr="004E1EAE">
          <w:rPr>
            <w:rStyle w:val="Hyperlink"/>
            <w:lang w:eastAsia="ko-KR"/>
          </w:rPr>
          <w:t>: Procedure of Server Initiated Bootstrap</w:t>
        </w:r>
        <w:r w:rsidR="001431CF">
          <w:rPr>
            <w:webHidden/>
          </w:rPr>
          <w:tab/>
        </w:r>
        <w:r w:rsidR="001431CF">
          <w:rPr>
            <w:webHidden/>
          </w:rPr>
          <w:fldChar w:fldCharType="begin"/>
        </w:r>
        <w:r w:rsidR="001431CF">
          <w:rPr>
            <w:webHidden/>
          </w:rPr>
          <w:instrText xml:space="preserve"> PAGEREF _Toc368210601 \h </w:instrText>
        </w:r>
        <w:r w:rsidR="001431CF">
          <w:rPr>
            <w:webHidden/>
          </w:rPr>
        </w:r>
        <w:r w:rsidR="001431CF">
          <w:rPr>
            <w:webHidden/>
          </w:rPr>
          <w:fldChar w:fldCharType="separate"/>
        </w:r>
        <w:r w:rsidR="001431CF">
          <w:rPr>
            <w:webHidden/>
          </w:rPr>
          <w:t>18</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2" w:history="1">
        <w:r w:rsidR="001431CF" w:rsidRPr="004E1EAE">
          <w:rPr>
            <w:rStyle w:val="Hyperlink"/>
          </w:rPr>
          <w:t xml:space="preserve">Figure 9: </w:t>
        </w:r>
        <w:r w:rsidR="001431CF" w:rsidRPr="004E1EAE">
          <w:rPr>
            <w:rStyle w:val="Hyperlink"/>
            <w:lang w:eastAsia="ko-KR"/>
          </w:rPr>
          <w:t>Client</w:t>
        </w:r>
        <w:r w:rsidR="001431CF" w:rsidRPr="004E1EAE">
          <w:rPr>
            <w:rStyle w:val="Hyperlink"/>
          </w:rPr>
          <w:t xml:space="preserve"> Registration Interface example flows.</w:t>
        </w:r>
        <w:r w:rsidR="001431CF">
          <w:rPr>
            <w:webHidden/>
          </w:rPr>
          <w:tab/>
        </w:r>
        <w:r w:rsidR="001431CF">
          <w:rPr>
            <w:webHidden/>
          </w:rPr>
          <w:fldChar w:fldCharType="begin"/>
        </w:r>
        <w:r w:rsidR="001431CF">
          <w:rPr>
            <w:webHidden/>
          </w:rPr>
          <w:instrText xml:space="preserve"> PAGEREF _Toc368210602 \h </w:instrText>
        </w:r>
        <w:r w:rsidR="001431CF">
          <w:rPr>
            <w:webHidden/>
          </w:rPr>
        </w:r>
        <w:r w:rsidR="001431CF">
          <w:rPr>
            <w:webHidden/>
          </w:rPr>
          <w:fldChar w:fldCharType="separate"/>
        </w:r>
        <w:r w:rsidR="001431CF">
          <w:rPr>
            <w:webHidden/>
          </w:rPr>
          <w:t>19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3" w:history="1">
        <w:r w:rsidR="001431CF" w:rsidRPr="004E1EAE">
          <w:rPr>
            <w:rStyle w:val="Hyperlink"/>
          </w:rPr>
          <w:t xml:space="preserve">Figure </w:t>
        </w:r>
        <w:r w:rsidR="001431CF" w:rsidRPr="004E1EAE">
          <w:rPr>
            <w:rStyle w:val="Hyperlink"/>
            <w:rFonts w:eastAsia="Malgun Gothic"/>
            <w:lang w:eastAsia="ko-KR"/>
          </w:rPr>
          <w:t>10</w:t>
        </w:r>
        <w:r w:rsidR="001431CF" w:rsidRPr="004E1EAE">
          <w:rPr>
            <w:rStyle w:val="Hyperlink"/>
            <w:lang w:eastAsia="ko-KR"/>
          </w:rPr>
          <w:t>: Example flows of Device Management &amp; Service Enablement Interface</w:t>
        </w:r>
        <w:r w:rsidR="001431CF">
          <w:rPr>
            <w:webHidden/>
          </w:rPr>
          <w:tab/>
        </w:r>
        <w:r w:rsidR="001431CF">
          <w:rPr>
            <w:webHidden/>
          </w:rPr>
          <w:fldChar w:fldCharType="begin"/>
        </w:r>
        <w:r w:rsidR="001431CF">
          <w:rPr>
            <w:webHidden/>
          </w:rPr>
          <w:instrText xml:space="preserve"> PAGEREF _Toc368210603 \h </w:instrText>
        </w:r>
        <w:r w:rsidR="001431CF">
          <w:rPr>
            <w:webHidden/>
          </w:rPr>
        </w:r>
        <w:r w:rsidR="001431CF">
          <w:rPr>
            <w:webHidden/>
          </w:rPr>
          <w:fldChar w:fldCharType="separate"/>
        </w:r>
        <w:r w:rsidR="001431CF">
          <w:rPr>
            <w:webHidden/>
          </w:rPr>
          <w:t>24</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4" w:history="1">
        <w:r w:rsidR="001431CF" w:rsidRPr="004E1EAE">
          <w:rPr>
            <w:rStyle w:val="Hyperlink"/>
          </w:rPr>
          <w:t>Figure 11:</w:t>
        </w:r>
        <w:r w:rsidR="001431CF" w:rsidRPr="004E1EAE">
          <w:rPr>
            <w:rStyle w:val="Hyperlink"/>
            <w:lang w:eastAsia="ko-KR"/>
          </w:rPr>
          <w:t xml:space="preserve"> Example flow for Information Reporting Interface for the RSSI resource of the Connectivity Monitoring Object of the example client (Appendix E).</w:t>
        </w:r>
        <w:r w:rsidR="001431CF">
          <w:rPr>
            <w:webHidden/>
          </w:rPr>
          <w:tab/>
        </w:r>
        <w:r w:rsidR="001431CF">
          <w:rPr>
            <w:webHidden/>
          </w:rPr>
          <w:fldChar w:fldCharType="begin"/>
        </w:r>
        <w:r w:rsidR="001431CF">
          <w:rPr>
            <w:webHidden/>
          </w:rPr>
          <w:instrText xml:space="preserve"> PAGEREF _Toc368210604 \h </w:instrText>
        </w:r>
        <w:r w:rsidR="001431CF">
          <w:rPr>
            <w:webHidden/>
          </w:rPr>
        </w:r>
        <w:r w:rsidR="001431CF">
          <w:rPr>
            <w:webHidden/>
          </w:rPr>
          <w:fldChar w:fldCharType="separate"/>
        </w:r>
        <w:r w:rsidR="001431CF">
          <w:rPr>
            <w:webHidden/>
          </w:rPr>
          <w:t>29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5" w:history="1">
        <w:r w:rsidR="001431CF" w:rsidRPr="004E1EAE">
          <w:rPr>
            <w:rStyle w:val="Hyperlink"/>
          </w:rPr>
          <w:t>Figure 12: Example of Minimum and Maximum periods in an Observation.</w:t>
        </w:r>
        <w:r w:rsidR="001431CF">
          <w:rPr>
            <w:webHidden/>
          </w:rPr>
          <w:tab/>
        </w:r>
        <w:r w:rsidR="001431CF">
          <w:rPr>
            <w:webHidden/>
          </w:rPr>
          <w:fldChar w:fldCharType="begin"/>
        </w:r>
        <w:r w:rsidR="001431CF">
          <w:rPr>
            <w:webHidden/>
          </w:rPr>
          <w:instrText xml:space="preserve"> PAGEREF _Toc368210605 \h </w:instrText>
        </w:r>
        <w:r w:rsidR="001431CF">
          <w:rPr>
            <w:webHidden/>
          </w:rPr>
        </w:r>
        <w:r w:rsidR="001431CF">
          <w:rPr>
            <w:webHidden/>
          </w:rPr>
          <w:fldChar w:fldCharType="separate"/>
        </w:r>
        <w:r w:rsidR="001431CF">
          <w:rPr>
            <w:webHidden/>
          </w:rPr>
          <w:t>31</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6" w:history="1">
        <w:r w:rsidR="001431CF" w:rsidRPr="004E1EAE">
          <w:rPr>
            <w:rStyle w:val="Hyperlink"/>
          </w:rPr>
          <w:t>Figure 13: Relationship between LWM2M Client, Object, and Resources</w:t>
        </w:r>
        <w:r w:rsidR="001431CF">
          <w:rPr>
            <w:webHidden/>
          </w:rPr>
          <w:tab/>
        </w:r>
        <w:r w:rsidR="001431CF">
          <w:rPr>
            <w:webHidden/>
          </w:rPr>
          <w:fldChar w:fldCharType="begin"/>
        </w:r>
        <w:r w:rsidR="001431CF">
          <w:rPr>
            <w:webHidden/>
          </w:rPr>
          <w:instrText xml:space="preserve"> PAGEREF _Toc368210606 \h </w:instrText>
        </w:r>
        <w:r w:rsidR="001431CF">
          <w:rPr>
            <w:webHidden/>
          </w:rPr>
        </w:r>
        <w:r w:rsidR="001431CF">
          <w:rPr>
            <w:webHidden/>
          </w:rPr>
          <w:fldChar w:fldCharType="separate"/>
        </w:r>
        <w:r w:rsidR="001431CF">
          <w:rPr>
            <w:webHidden/>
          </w:rPr>
          <w:t>33</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7" w:history="1">
        <w:r w:rsidR="001431CF" w:rsidRPr="004E1EAE">
          <w:rPr>
            <w:rStyle w:val="Hyperlink"/>
          </w:rPr>
          <w:t>Figure 14: Example of Supported operations and Associated Access Control Object Instance</w:t>
        </w:r>
        <w:r w:rsidR="001431CF">
          <w:rPr>
            <w:webHidden/>
          </w:rPr>
          <w:tab/>
        </w:r>
        <w:r w:rsidR="001431CF">
          <w:rPr>
            <w:webHidden/>
          </w:rPr>
          <w:fldChar w:fldCharType="begin"/>
        </w:r>
        <w:r w:rsidR="001431CF">
          <w:rPr>
            <w:webHidden/>
          </w:rPr>
          <w:instrText xml:space="preserve"> PAGEREF _Toc368210607 \h </w:instrText>
        </w:r>
        <w:r w:rsidR="001431CF">
          <w:rPr>
            <w:webHidden/>
          </w:rPr>
        </w:r>
        <w:r w:rsidR="001431CF">
          <w:rPr>
            <w:webHidden/>
          </w:rPr>
          <w:fldChar w:fldCharType="separate"/>
        </w:r>
        <w:r w:rsidR="001431CF">
          <w:rPr>
            <w:webHidden/>
          </w:rPr>
          <w:t>34</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8" w:history="1">
        <w:r w:rsidR="001431CF" w:rsidRPr="004E1EAE">
          <w:rPr>
            <w:rStyle w:val="Hyperlink"/>
          </w:rPr>
          <w:t>Figure 15: TLV nesting</w:t>
        </w:r>
        <w:r w:rsidR="001431CF">
          <w:rPr>
            <w:webHidden/>
          </w:rPr>
          <w:tab/>
        </w:r>
        <w:r w:rsidR="001431CF">
          <w:rPr>
            <w:webHidden/>
          </w:rPr>
          <w:fldChar w:fldCharType="begin"/>
        </w:r>
        <w:r w:rsidR="001431CF">
          <w:rPr>
            <w:webHidden/>
          </w:rPr>
          <w:instrText xml:space="preserve"> PAGEREF _Toc368210608 \h </w:instrText>
        </w:r>
        <w:r w:rsidR="001431CF">
          <w:rPr>
            <w:webHidden/>
          </w:rPr>
        </w:r>
        <w:r w:rsidR="001431CF">
          <w:rPr>
            <w:webHidden/>
          </w:rPr>
          <w:fldChar w:fldCharType="separate"/>
        </w:r>
        <w:r w:rsidR="001431CF">
          <w:rPr>
            <w:webHidden/>
          </w:rPr>
          <w:t>39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09" w:history="1">
        <w:r w:rsidR="001431CF" w:rsidRPr="004E1EAE">
          <w:rPr>
            <w:rStyle w:val="Hyperlink"/>
          </w:rPr>
          <w:t>Figure 16: Illustration of the relations between the LWM2M Access Control Object and the other LWM2M objects</w:t>
        </w:r>
        <w:r w:rsidR="001431CF">
          <w:rPr>
            <w:webHidden/>
          </w:rPr>
          <w:tab/>
        </w:r>
        <w:r w:rsidR="001431CF">
          <w:rPr>
            <w:webHidden/>
          </w:rPr>
          <w:fldChar w:fldCharType="begin"/>
        </w:r>
        <w:r w:rsidR="001431CF">
          <w:rPr>
            <w:webHidden/>
          </w:rPr>
          <w:instrText xml:space="preserve"> PAGEREF _Toc368210609 \h </w:instrText>
        </w:r>
        <w:r w:rsidR="001431CF">
          <w:rPr>
            <w:webHidden/>
          </w:rPr>
        </w:r>
        <w:r w:rsidR="001431CF">
          <w:rPr>
            <w:webHidden/>
          </w:rPr>
          <w:fldChar w:fldCharType="separate"/>
        </w:r>
        <w:r w:rsidR="001431CF">
          <w:rPr>
            <w:webHidden/>
          </w:rPr>
          <w:t>49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0" w:history="1">
        <w:r w:rsidR="001431CF" w:rsidRPr="004E1EAE">
          <w:rPr>
            <w:rStyle w:val="Hyperlink"/>
          </w:rPr>
          <w:t>Figure 17: Example of Client initiated Bootstrap exchange.</w:t>
        </w:r>
        <w:r w:rsidR="001431CF">
          <w:rPr>
            <w:webHidden/>
          </w:rPr>
          <w:tab/>
        </w:r>
        <w:r w:rsidR="001431CF">
          <w:rPr>
            <w:webHidden/>
          </w:rPr>
          <w:fldChar w:fldCharType="begin"/>
        </w:r>
        <w:r w:rsidR="001431CF">
          <w:rPr>
            <w:webHidden/>
          </w:rPr>
          <w:instrText xml:space="preserve"> PAGEREF _Toc368210610 \h </w:instrText>
        </w:r>
        <w:r w:rsidR="001431CF">
          <w:rPr>
            <w:webHidden/>
          </w:rPr>
        </w:r>
        <w:r w:rsidR="001431CF">
          <w:rPr>
            <w:webHidden/>
          </w:rPr>
          <w:fldChar w:fldCharType="separate"/>
        </w:r>
        <w:r w:rsidR="001431CF">
          <w:rPr>
            <w:webHidden/>
          </w:rPr>
          <w:t>55</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1" w:history="1">
        <w:r w:rsidR="001431CF" w:rsidRPr="004E1EAE">
          <w:rPr>
            <w:rStyle w:val="Hyperlink"/>
          </w:rPr>
          <w:t>Figure 18: Example of Server initiated Bootstrap exchange.</w:t>
        </w:r>
        <w:r w:rsidR="001431CF">
          <w:rPr>
            <w:webHidden/>
          </w:rPr>
          <w:tab/>
        </w:r>
        <w:r w:rsidR="001431CF">
          <w:rPr>
            <w:webHidden/>
          </w:rPr>
          <w:fldChar w:fldCharType="begin"/>
        </w:r>
        <w:r w:rsidR="001431CF">
          <w:rPr>
            <w:webHidden/>
          </w:rPr>
          <w:instrText xml:space="preserve"> PAGEREF _Toc368210611 \h </w:instrText>
        </w:r>
        <w:r w:rsidR="001431CF">
          <w:rPr>
            <w:webHidden/>
          </w:rPr>
        </w:r>
        <w:r w:rsidR="001431CF">
          <w:rPr>
            <w:webHidden/>
          </w:rPr>
          <w:fldChar w:fldCharType="separate"/>
        </w:r>
        <w:r w:rsidR="001431CF">
          <w:rPr>
            <w:webHidden/>
          </w:rPr>
          <w:t>56</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2" w:history="1">
        <w:r w:rsidR="001431CF" w:rsidRPr="004E1EAE">
          <w:rPr>
            <w:rStyle w:val="Hyperlink"/>
          </w:rPr>
          <w:t>Figure 19: Example register, update and de-register logical operation exchanges (shorthand in [CoAP] example style, actual messages using CoAP binary headers)</w:t>
        </w:r>
        <w:r w:rsidR="001431CF">
          <w:rPr>
            <w:webHidden/>
          </w:rPr>
          <w:tab/>
        </w:r>
        <w:r w:rsidR="001431CF">
          <w:rPr>
            <w:webHidden/>
          </w:rPr>
          <w:fldChar w:fldCharType="begin"/>
        </w:r>
        <w:r w:rsidR="001431CF">
          <w:rPr>
            <w:webHidden/>
          </w:rPr>
          <w:instrText xml:space="preserve"> PAGEREF _Toc368210612 \h </w:instrText>
        </w:r>
        <w:r w:rsidR="001431CF">
          <w:rPr>
            <w:webHidden/>
          </w:rPr>
        </w:r>
        <w:r w:rsidR="001431CF">
          <w:rPr>
            <w:webHidden/>
          </w:rPr>
          <w:fldChar w:fldCharType="separate"/>
        </w:r>
        <w:r w:rsidR="001431CF">
          <w:rPr>
            <w:webHidden/>
          </w:rPr>
          <w:t>57</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3" w:history="1">
        <w:r w:rsidR="001431CF" w:rsidRPr="004E1EAE">
          <w:rPr>
            <w:rStyle w:val="Hyperlink"/>
          </w:rPr>
          <w:t>Figure 20: Example of Device Management &amp; Service Enablement interface exchanges.</w:t>
        </w:r>
        <w:r w:rsidR="001431CF">
          <w:rPr>
            <w:webHidden/>
          </w:rPr>
          <w:tab/>
        </w:r>
        <w:r w:rsidR="001431CF">
          <w:rPr>
            <w:webHidden/>
          </w:rPr>
          <w:fldChar w:fldCharType="begin"/>
        </w:r>
        <w:r w:rsidR="001431CF">
          <w:rPr>
            <w:webHidden/>
          </w:rPr>
          <w:instrText xml:space="preserve"> PAGEREF _Toc368210613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4" w:history="1">
        <w:r w:rsidR="001431CF" w:rsidRPr="004E1EAE">
          <w:rPr>
            <w:rStyle w:val="Hyperlink"/>
          </w:rPr>
          <w:t>Figure 21:  Example of Object Creation and Deletion.</w:t>
        </w:r>
        <w:r w:rsidR="001431CF">
          <w:rPr>
            <w:webHidden/>
          </w:rPr>
          <w:tab/>
        </w:r>
        <w:r w:rsidR="001431CF">
          <w:rPr>
            <w:webHidden/>
          </w:rPr>
          <w:fldChar w:fldCharType="begin"/>
        </w:r>
        <w:r w:rsidR="001431CF">
          <w:rPr>
            <w:webHidden/>
          </w:rPr>
          <w:instrText xml:space="preserve"> PAGEREF _Toc368210614 \h </w:instrText>
        </w:r>
        <w:r w:rsidR="001431CF">
          <w:rPr>
            <w:webHidden/>
          </w:rPr>
        </w:r>
        <w:r w:rsidR="001431CF">
          <w:rPr>
            <w:webHidden/>
          </w:rPr>
          <w:fldChar w:fldCharType="separate"/>
        </w:r>
        <w:r w:rsidR="001431CF">
          <w:rPr>
            <w:webHidden/>
          </w:rPr>
          <w:t>59</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5" w:history="1">
        <w:r w:rsidR="001431CF" w:rsidRPr="004E1EAE">
          <w:rPr>
            <w:rStyle w:val="Hyperlink"/>
          </w:rPr>
          <w:t>Figure 22: Example of an Information Reporting exchange.</w:t>
        </w:r>
        <w:r w:rsidR="001431CF">
          <w:rPr>
            <w:webHidden/>
          </w:rPr>
          <w:tab/>
        </w:r>
        <w:r w:rsidR="001431CF">
          <w:rPr>
            <w:webHidden/>
          </w:rPr>
          <w:fldChar w:fldCharType="begin"/>
        </w:r>
        <w:r w:rsidR="001431CF">
          <w:rPr>
            <w:webHidden/>
          </w:rPr>
          <w:instrText xml:space="preserve"> PAGEREF _Toc368210615 \h </w:instrText>
        </w:r>
        <w:r w:rsidR="001431CF">
          <w:rPr>
            <w:webHidden/>
          </w:rPr>
        </w:r>
        <w:r w:rsidR="001431CF">
          <w:rPr>
            <w:webHidden/>
          </w:rPr>
          <w:fldChar w:fldCharType="separate"/>
        </w:r>
        <w:r w:rsidR="001431CF">
          <w:rPr>
            <w:webHidden/>
          </w:rPr>
          <w:t>61</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6" w:history="1">
        <w:r w:rsidR="001431CF" w:rsidRPr="004E1EAE">
          <w:rPr>
            <w:rStyle w:val="Hyperlink"/>
          </w:rPr>
          <w:t>Figure 23: Example of Device Management &amp; Service Enablement interface exchanges for Queue Mode.</w:t>
        </w:r>
        <w:r w:rsidR="001431CF">
          <w:rPr>
            <w:webHidden/>
          </w:rPr>
          <w:tab/>
        </w:r>
        <w:r w:rsidR="001431CF">
          <w:rPr>
            <w:webHidden/>
          </w:rPr>
          <w:fldChar w:fldCharType="begin"/>
        </w:r>
        <w:r w:rsidR="001431CF">
          <w:rPr>
            <w:webHidden/>
          </w:rPr>
          <w:instrText xml:space="preserve"> PAGEREF _Toc368210616 \h </w:instrText>
        </w:r>
        <w:r w:rsidR="001431CF">
          <w:rPr>
            <w:webHidden/>
          </w:rPr>
        </w:r>
        <w:r w:rsidR="001431CF">
          <w:rPr>
            <w:webHidden/>
          </w:rPr>
          <w:fldChar w:fldCharType="separate"/>
        </w:r>
        <w:r w:rsidR="001431CF">
          <w:rPr>
            <w:webHidden/>
          </w:rPr>
          <w:t>62</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7" w:history="1">
        <w:r w:rsidR="001431CF" w:rsidRPr="004E1EAE">
          <w:rPr>
            <w:rStyle w:val="Hyperlink"/>
          </w:rPr>
          <w:t>Figure 24: Example of an Information Reporting exchange for Queue Mode.</w:t>
        </w:r>
        <w:r w:rsidR="001431CF">
          <w:rPr>
            <w:webHidden/>
          </w:rPr>
          <w:tab/>
        </w:r>
        <w:r w:rsidR="001431CF">
          <w:rPr>
            <w:webHidden/>
          </w:rPr>
          <w:fldChar w:fldCharType="begin"/>
        </w:r>
        <w:r w:rsidR="001431CF">
          <w:rPr>
            <w:webHidden/>
          </w:rPr>
          <w:instrText xml:space="preserve"> PAGEREF _Toc368210617 \h </w:instrText>
        </w:r>
        <w:r w:rsidR="001431CF">
          <w:rPr>
            <w:webHidden/>
          </w:rPr>
        </w:r>
        <w:r w:rsidR="001431CF">
          <w:rPr>
            <w:webHidden/>
          </w:rPr>
          <w:fldChar w:fldCharType="separate"/>
        </w:r>
        <w:r w:rsidR="001431CF">
          <w:rPr>
            <w:webHidden/>
          </w:rPr>
          <w:t>63</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8" w:history="1">
        <w:r w:rsidR="001431CF" w:rsidRPr="004E1EAE">
          <w:rPr>
            <w:rStyle w:val="Hyperlink"/>
          </w:rPr>
          <w:t>Figure 25: Example of Device Management &amp; Service Enablement interface exchanges for Queue Mode with SMS Registration Update Trigger.</w:t>
        </w:r>
        <w:r w:rsidR="001431CF">
          <w:rPr>
            <w:webHidden/>
          </w:rPr>
          <w:tab/>
        </w:r>
        <w:r w:rsidR="001431CF">
          <w:rPr>
            <w:webHidden/>
          </w:rPr>
          <w:fldChar w:fldCharType="begin"/>
        </w:r>
        <w:r w:rsidR="001431CF">
          <w:rPr>
            <w:webHidden/>
          </w:rPr>
          <w:instrText xml:space="preserve"> PAGEREF _Toc368210618 \h </w:instrText>
        </w:r>
        <w:r w:rsidR="001431CF">
          <w:rPr>
            <w:webHidden/>
          </w:rPr>
        </w:r>
        <w:r w:rsidR="001431CF">
          <w:rPr>
            <w:webHidden/>
          </w:rPr>
          <w:fldChar w:fldCharType="separate"/>
        </w:r>
        <w:r w:rsidR="001431CF">
          <w:rPr>
            <w:webHidden/>
          </w:rPr>
          <w:t>64</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19" w:history="1">
        <w:r w:rsidR="001431CF" w:rsidRPr="004E1EAE">
          <w:rPr>
            <w:rStyle w:val="Hyperlink"/>
          </w:rPr>
          <w:t>Figure 26: 3G UICC File Structure and Bootstrap data location</w:t>
        </w:r>
        <w:r w:rsidR="001431CF">
          <w:rPr>
            <w:webHidden/>
          </w:rPr>
          <w:tab/>
        </w:r>
        <w:r w:rsidR="001431CF">
          <w:rPr>
            <w:webHidden/>
          </w:rPr>
          <w:fldChar w:fldCharType="begin"/>
        </w:r>
        <w:r w:rsidR="001431CF">
          <w:rPr>
            <w:webHidden/>
          </w:rPr>
          <w:instrText xml:space="preserve"> PAGEREF _Toc368210619 \h </w:instrText>
        </w:r>
        <w:r w:rsidR="001431CF">
          <w:rPr>
            <w:webHidden/>
          </w:rPr>
        </w:r>
        <w:r w:rsidR="001431CF">
          <w:rPr>
            <w:webHidden/>
          </w:rPr>
          <w:fldChar w:fldCharType="separate"/>
        </w:r>
        <w:r w:rsidR="001431CF">
          <w:rPr>
            <w:webHidden/>
          </w:rPr>
          <w:t>104</w:t>
        </w:r>
        <w:r w:rsidR="001431CF">
          <w:rPr>
            <w:webHidden/>
          </w:rPr>
          <w:fldChar w:fldCharType="end"/>
        </w:r>
      </w:hyperlink>
    </w:p>
    <w:p w:rsidR="001431CF" w:rsidRDefault="00206587">
      <w:pPr>
        <w:pStyle w:val="TableofFigures"/>
        <w:rPr>
          <w:rFonts w:asciiTheme="minorHAnsi" w:eastAsiaTheme="minorEastAsia" w:hAnsiTheme="minorHAnsi" w:cstheme="minorBidi"/>
          <w:b w:val="0"/>
          <w:bCs w:val="0"/>
          <w:sz w:val="22"/>
          <w:szCs w:val="22"/>
          <w:lang w:eastAsia="en-GB"/>
        </w:rPr>
      </w:pPr>
      <w:hyperlink w:anchor="_Toc368210620" w:history="1">
        <w:r w:rsidR="001431CF" w:rsidRPr="004E1EAE">
          <w:rPr>
            <w:rStyle w:val="Hyperlink"/>
          </w:rPr>
          <w:t>Figure 27: Bootstrap Infromation transfer from Smartcard to LWM2M Device using Secure channel according to [GLOBALPLATFORM] [GP SCP03] [GP AMD_A]</w:t>
        </w:r>
        <w:r w:rsidR="001431CF">
          <w:rPr>
            <w:webHidden/>
          </w:rPr>
          <w:tab/>
        </w:r>
        <w:r w:rsidR="001431CF">
          <w:rPr>
            <w:webHidden/>
          </w:rPr>
          <w:fldChar w:fldCharType="begin"/>
        </w:r>
        <w:r w:rsidR="001431CF">
          <w:rPr>
            <w:webHidden/>
          </w:rPr>
          <w:instrText xml:space="preserve"> PAGEREF _Toc368210620 \h </w:instrText>
        </w:r>
        <w:r w:rsidR="001431CF">
          <w:rPr>
            <w:webHidden/>
          </w:rPr>
        </w:r>
        <w:r w:rsidR="001431CF">
          <w:rPr>
            <w:webHidden/>
          </w:rPr>
          <w:fldChar w:fldCharType="separate"/>
        </w:r>
        <w:r w:rsidR="001431CF">
          <w:rPr>
            <w:webHidden/>
          </w:rPr>
          <w:t>109</w:t>
        </w:r>
        <w:r w:rsidR="001431C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891BBC"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8211350" w:history="1">
        <w:r w:rsidR="00891BBC" w:rsidRPr="00772A11">
          <w:rPr>
            <w:rStyle w:val="Hyperlink"/>
          </w:rPr>
          <w:t>Table 1: Relationship of logical operations and interfaces</w:t>
        </w:r>
        <w:r w:rsidR="00891BBC">
          <w:rPr>
            <w:webHidden/>
          </w:rPr>
          <w:tab/>
        </w:r>
        <w:r w:rsidR="00891BBC">
          <w:rPr>
            <w:webHidden/>
          </w:rPr>
          <w:fldChar w:fldCharType="begin"/>
        </w:r>
        <w:r w:rsidR="00891BBC">
          <w:rPr>
            <w:webHidden/>
          </w:rPr>
          <w:instrText xml:space="preserve"> PAGEREF _Toc368211350 \h </w:instrText>
        </w:r>
        <w:r w:rsidR="00891BBC">
          <w:rPr>
            <w:webHidden/>
          </w:rPr>
        </w:r>
        <w:r w:rsidR="00891BBC">
          <w:rPr>
            <w:webHidden/>
          </w:rPr>
          <w:fldChar w:fldCharType="separate"/>
        </w:r>
        <w:r w:rsidR="00891BBC">
          <w:rPr>
            <w:webHidden/>
          </w:rPr>
          <w:t>14</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1" w:history="1">
        <w:r w:rsidR="00891BBC" w:rsidRPr="00772A11">
          <w:rPr>
            <w:rStyle w:val="Hyperlink"/>
          </w:rPr>
          <w:t>Table 2: Bootstrap Information List</w:t>
        </w:r>
        <w:r w:rsidR="00891BBC">
          <w:rPr>
            <w:webHidden/>
          </w:rPr>
          <w:tab/>
        </w:r>
        <w:r w:rsidR="00891BBC">
          <w:rPr>
            <w:webHidden/>
          </w:rPr>
          <w:fldChar w:fldCharType="begin"/>
        </w:r>
        <w:r w:rsidR="00891BBC">
          <w:rPr>
            <w:webHidden/>
          </w:rPr>
          <w:instrText xml:space="preserve"> PAGEREF _Toc368211351 \h </w:instrText>
        </w:r>
        <w:r w:rsidR="00891BBC">
          <w:rPr>
            <w:webHidden/>
          </w:rPr>
        </w:r>
        <w:r w:rsidR="00891BBC">
          <w:rPr>
            <w:webHidden/>
          </w:rPr>
          <w:fldChar w:fldCharType="separate"/>
        </w:r>
        <w:r w:rsidR="00891BBC">
          <w:rPr>
            <w:webHidden/>
          </w:rPr>
          <w:t>15</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2" w:history="1">
        <w:r w:rsidR="00891BBC" w:rsidRPr="00772A11">
          <w:rPr>
            <w:rStyle w:val="Hyperlink"/>
          </w:rPr>
          <w:t>Table 3: Registration parameters</w:t>
        </w:r>
        <w:r w:rsidR="00891BBC">
          <w:rPr>
            <w:webHidden/>
          </w:rPr>
          <w:tab/>
        </w:r>
        <w:r w:rsidR="00891BBC">
          <w:rPr>
            <w:webHidden/>
          </w:rPr>
          <w:fldChar w:fldCharType="begin"/>
        </w:r>
        <w:r w:rsidR="00891BBC">
          <w:rPr>
            <w:webHidden/>
          </w:rPr>
          <w:instrText xml:space="preserve"> PAGEREF _Toc368211352 \h </w:instrText>
        </w:r>
        <w:r w:rsidR="00891BBC">
          <w:rPr>
            <w:webHidden/>
          </w:rPr>
        </w:r>
        <w:r w:rsidR="00891BBC">
          <w:rPr>
            <w:webHidden/>
          </w:rPr>
          <w:fldChar w:fldCharType="separate"/>
        </w:r>
        <w:r w:rsidR="00891BBC">
          <w:rPr>
            <w:webHidden/>
          </w:rPr>
          <w:t>20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3" w:history="1">
        <w:r w:rsidR="00891BBC" w:rsidRPr="00772A11">
          <w:rPr>
            <w:rStyle w:val="Hyperlink"/>
          </w:rPr>
          <w:t>Table 4: Behaviour with Current Transport Binding and Mode</w:t>
        </w:r>
        <w:r w:rsidR="00891BBC">
          <w:rPr>
            <w:webHidden/>
          </w:rPr>
          <w:tab/>
        </w:r>
        <w:r w:rsidR="00891BBC">
          <w:rPr>
            <w:webHidden/>
          </w:rPr>
          <w:fldChar w:fldCharType="begin"/>
        </w:r>
        <w:r w:rsidR="00891BBC">
          <w:rPr>
            <w:webHidden/>
          </w:rPr>
          <w:instrText xml:space="preserve"> PAGEREF _Toc368211353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4" w:history="1">
        <w:r w:rsidR="00891BBC" w:rsidRPr="00772A11">
          <w:rPr>
            <w:rStyle w:val="Hyperlink"/>
          </w:rPr>
          <w:t>Table 5: Update parameters</w:t>
        </w:r>
        <w:r w:rsidR="00891BBC">
          <w:rPr>
            <w:webHidden/>
          </w:rPr>
          <w:tab/>
        </w:r>
        <w:r w:rsidR="00891BBC">
          <w:rPr>
            <w:webHidden/>
          </w:rPr>
          <w:fldChar w:fldCharType="begin"/>
        </w:r>
        <w:r w:rsidR="00891BBC">
          <w:rPr>
            <w:webHidden/>
          </w:rPr>
          <w:instrText xml:space="preserve"> PAGEREF _Toc368211354 \h </w:instrText>
        </w:r>
        <w:r w:rsidR="00891BBC">
          <w:rPr>
            <w:webHidden/>
          </w:rPr>
        </w:r>
        <w:r w:rsidR="00891BBC">
          <w:rPr>
            <w:webHidden/>
          </w:rPr>
          <w:fldChar w:fldCharType="separate"/>
        </w:r>
        <w:r w:rsidR="00891BBC">
          <w:rPr>
            <w:webHidden/>
          </w:rPr>
          <w:t>22</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5" w:history="1">
        <w:r w:rsidR="00891BBC" w:rsidRPr="00772A11">
          <w:rPr>
            <w:rStyle w:val="Hyperlink"/>
          </w:rPr>
          <w:t>Table 6: Read parameters</w:t>
        </w:r>
        <w:r w:rsidR="00891BBC">
          <w:rPr>
            <w:webHidden/>
          </w:rPr>
          <w:tab/>
        </w:r>
        <w:r w:rsidR="00891BBC">
          <w:rPr>
            <w:webHidden/>
          </w:rPr>
          <w:fldChar w:fldCharType="begin"/>
        </w:r>
        <w:r w:rsidR="00891BBC">
          <w:rPr>
            <w:webHidden/>
          </w:rPr>
          <w:instrText xml:space="preserve"> PAGEREF _Toc368211355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6" w:history="1">
        <w:r w:rsidR="00891BBC" w:rsidRPr="00772A11">
          <w:rPr>
            <w:rStyle w:val="Hyperlink"/>
          </w:rPr>
          <w:t>Table 7: Discover parameters</w:t>
        </w:r>
        <w:r w:rsidR="00891BBC">
          <w:rPr>
            <w:webHidden/>
          </w:rPr>
          <w:tab/>
        </w:r>
        <w:r w:rsidR="00891BBC">
          <w:rPr>
            <w:webHidden/>
          </w:rPr>
          <w:fldChar w:fldCharType="begin"/>
        </w:r>
        <w:r w:rsidR="00891BBC">
          <w:rPr>
            <w:webHidden/>
          </w:rPr>
          <w:instrText xml:space="preserve"> PAGEREF _Toc368211356 \h </w:instrText>
        </w:r>
        <w:r w:rsidR="00891BBC">
          <w:rPr>
            <w:webHidden/>
          </w:rPr>
        </w:r>
        <w:r w:rsidR="00891BBC">
          <w:rPr>
            <w:webHidden/>
          </w:rPr>
          <w:fldChar w:fldCharType="separate"/>
        </w:r>
        <w:r w:rsidR="00891BBC">
          <w:rPr>
            <w:webHidden/>
          </w:rPr>
          <w:t>25</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7" w:history="1">
        <w:r w:rsidR="00891BBC" w:rsidRPr="00772A11">
          <w:rPr>
            <w:rStyle w:val="Hyperlink"/>
          </w:rPr>
          <w:t>Table 8: Write parameters</w:t>
        </w:r>
        <w:r w:rsidR="00891BBC">
          <w:rPr>
            <w:webHidden/>
          </w:rPr>
          <w:tab/>
        </w:r>
        <w:r w:rsidR="00891BBC">
          <w:rPr>
            <w:webHidden/>
          </w:rPr>
          <w:fldChar w:fldCharType="begin"/>
        </w:r>
        <w:r w:rsidR="00891BBC">
          <w:rPr>
            <w:webHidden/>
          </w:rPr>
          <w:instrText xml:space="preserve"> PAGEREF _Toc368211357 \h </w:instrText>
        </w:r>
        <w:r w:rsidR="00891BBC">
          <w:rPr>
            <w:webHidden/>
          </w:rPr>
        </w:r>
        <w:r w:rsidR="00891BBC">
          <w:rPr>
            <w:webHidden/>
          </w:rPr>
          <w:fldChar w:fldCharType="separate"/>
        </w:r>
        <w:r w:rsidR="00891BBC">
          <w:rPr>
            <w:webHidden/>
          </w:rPr>
          <w:t>26</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8" w:history="1">
        <w:r w:rsidR="00891BBC" w:rsidRPr="00772A11">
          <w:rPr>
            <w:rStyle w:val="Hyperlink"/>
          </w:rPr>
          <w:t>Table 9: Write Attribute parameters</w:t>
        </w:r>
        <w:r w:rsidR="00891BBC">
          <w:rPr>
            <w:webHidden/>
          </w:rPr>
          <w:tab/>
        </w:r>
        <w:r w:rsidR="00891BBC">
          <w:rPr>
            <w:webHidden/>
          </w:rPr>
          <w:fldChar w:fldCharType="begin"/>
        </w:r>
        <w:r w:rsidR="00891BBC">
          <w:rPr>
            <w:webHidden/>
          </w:rPr>
          <w:instrText xml:space="preserve"> PAGEREF _Toc368211358 \h </w:instrText>
        </w:r>
        <w:r w:rsidR="00891BBC">
          <w:rPr>
            <w:webHidden/>
          </w:rPr>
        </w:r>
        <w:r w:rsidR="00891BBC">
          <w:rPr>
            <w:webHidden/>
          </w:rPr>
          <w:fldChar w:fldCharType="separate"/>
        </w:r>
        <w:r w:rsidR="00891BBC">
          <w:rPr>
            <w:webHidden/>
          </w:rPr>
          <w:t>27</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59" w:history="1">
        <w:r w:rsidR="00891BBC" w:rsidRPr="00772A11">
          <w:rPr>
            <w:rStyle w:val="Hyperlink"/>
          </w:rPr>
          <w:t>Table 10: Execute parameters</w:t>
        </w:r>
        <w:r w:rsidR="00891BBC">
          <w:rPr>
            <w:webHidden/>
          </w:rPr>
          <w:tab/>
        </w:r>
        <w:r w:rsidR="00891BBC">
          <w:rPr>
            <w:webHidden/>
          </w:rPr>
          <w:fldChar w:fldCharType="begin"/>
        </w:r>
        <w:r w:rsidR="00891BBC">
          <w:rPr>
            <w:webHidden/>
          </w:rPr>
          <w:instrText xml:space="preserve"> PAGEREF _Toc368211359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0" w:history="1">
        <w:r w:rsidR="00891BBC" w:rsidRPr="00772A11">
          <w:rPr>
            <w:rStyle w:val="Hyperlink"/>
          </w:rPr>
          <w:t>Table 11: Create parameters</w:t>
        </w:r>
        <w:r w:rsidR="00891BBC">
          <w:rPr>
            <w:webHidden/>
          </w:rPr>
          <w:tab/>
        </w:r>
        <w:r w:rsidR="00891BBC">
          <w:rPr>
            <w:webHidden/>
          </w:rPr>
          <w:fldChar w:fldCharType="begin"/>
        </w:r>
        <w:r w:rsidR="00891BBC">
          <w:rPr>
            <w:webHidden/>
          </w:rPr>
          <w:instrText xml:space="preserve"> PAGEREF _Toc368211360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1" w:history="1">
        <w:r w:rsidR="00891BBC" w:rsidRPr="00772A11">
          <w:rPr>
            <w:rStyle w:val="Hyperlink"/>
          </w:rPr>
          <w:t>Table 12: Delete parameters</w:t>
        </w:r>
        <w:r w:rsidR="00891BBC">
          <w:rPr>
            <w:webHidden/>
          </w:rPr>
          <w:tab/>
        </w:r>
        <w:r w:rsidR="00891BBC">
          <w:rPr>
            <w:webHidden/>
          </w:rPr>
          <w:fldChar w:fldCharType="begin"/>
        </w:r>
        <w:r w:rsidR="00891BBC">
          <w:rPr>
            <w:webHidden/>
          </w:rPr>
          <w:instrText xml:space="preserve"> PAGEREF _Toc368211361 \h </w:instrText>
        </w:r>
        <w:r w:rsidR="00891BBC">
          <w:rPr>
            <w:webHidden/>
          </w:rPr>
        </w:r>
        <w:r w:rsidR="00891BBC">
          <w:rPr>
            <w:webHidden/>
          </w:rPr>
          <w:fldChar w:fldCharType="separate"/>
        </w:r>
        <w:r w:rsidR="00891BBC">
          <w:rPr>
            <w:webHidden/>
          </w:rPr>
          <w:t>28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2" w:history="1">
        <w:r w:rsidR="00891BBC" w:rsidRPr="00772A11">
          <w:rPr>
            <w:rStyle w:val="Hyperlink"/>
          </w:rPr>
          <w:t>Table 13: Observe parameters</w:t>
        </w:r>
        <w:r w:rsidR="00891BBC">
          <w:rPr>
            <w:webHidden/>
          </w:rPr>
          <w:tab/>
        </w:r>
        <w:r w:rsidR="00891BBC">
          <w:rPr>
            <w:webHidden/>
          </w:rPr>
          <w:fldChar w:fldCharType="begin"/>
        </w:r>
        <w:r w:rsidR="00891BBC">
          <w:rPr>
            <w:webHidden/>
          </w:rPr>
          <w:instrText xml:space="preserve"> PAGEREF _Toc368211362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3" w:history="1">
        <w:r w:rsidR="00891BBC" w:rsidRPr="00772A11">
          <w:rPr>
            <w:rStyle w:val="Hyperlink"/>
          </w:rPr>
          <w:t>Table 14: Notify parameters</w:t>
        </w:r>
        <w:r w:rsidR="00891BBC">
          <w:rPr>
            <w:webHidden/>
          </w:rPr>
          <w:tab/>
        </w:r>
        <w:r w:rsidR="00891BBC">
          <w:rPr>
            <w:webHidden/>
          </w:rPr>
          <w:fldChar w:fldCharType="begin"/>
        </w:r>
        <w:r w:rsidR="00891BBC">
          <w:rPr>
            <w:webHidden/>
          </w:rPr>
          <w:instrText xml:space="preserve"> PAGEREF _Toc368211363 \h </w:instrText>
        </w:r>
        <w:r w:rsidR="00891BBC">
          <w:rPr>
            <w:webHidden/>
          </w:rPr>
        </w:r>
        <w:r w:rsidR="00891BBC">
          <w:rPr>
            <w:webHidden/>
          </w:rPr>
          <w:fldChar w:fldCharType="separate"/>
        </w:r>
        <w:r w:rsidR="00891BBC">
          <w:rPr>
            <w:webHidden/>
          </w:rPr>
          <w:t>30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4" w:history="1">
        <w:r w:rsidR="00891BBC" w:rsidRPr="00772A11">
          <w:rPr>
            <w:rStyle w:val="Hyperlink"/>
          </w:rPr>
          <w:t>Table 15: LWM2M Identifiers</w:t>
        </w:r>
        <w:r w:rsidR="00891BBC">
          <w:rPr>
            <w:webHidden/>
          </w:rPr>
          <w:tab/>
        </w:r>
        <w:r w:rsidR="00891BBC">
          <w:rPr>
            <w:webHidden/>
          </w:rPr>
          <w:fldChar w:fldCharType="begin"/>
        </w:r>
        <w:r w:rsidR="00891BBC">
          <w:rPr>
            <w:webHidden/>
          </w:rPr>
          <w:instrText xml:space="preserve"> PAGEREF _Toc368211364 \h </w:instrText>
        </w:r>
        <w:r w:rsidR="00891BBC">
          <w:rPr>
            <w:webHidden/>
          </w:rPr>
        </w:r>
        <w:r w:rsidR="00891BBC">
          <w:rPr>
            <w:webHidden/>
          </w:rPr>
          <w:fldChar w:fldCharType="separate"/>
        </w:r>
        <w:r w:rsidR="00891BBC">
          <w:rPr>
            <w:webHidden/>
          </w:rPr>
          <w:t>35</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5" w:history="1">
        <w:r w:rsidR="00891BBC" w:rsidRPr="00772A11">
          <w:rPr>
            <w:rStyle w:val="Hyperlink"/>
          </w:rPr>
          <w:t>Table 16: TLV format and description</w:t>
        </w:r>
        <w:r w:rsidR="00891BBC">
          <w:rPr>
            <w:webHidden/>
          </w:rPr>
          <w:tab/>
        </w:r>
        <w:r w:rsidR="00891BBC">
          <w:rPr>
            <w:webHidden/>
          </w:rPr>
          <w:fldChar w:fldCharType="begin"/>
        </w:r>
        <w:r w:rsidR="00891BBC">
          <w:rPr>
            <w:webHidden/>
          </w:rPr>
          <w:instrText xml:space="preserve"> PAGEREF _Toc368211365 \h </w:instrText>
        </w:r>
        <w:r w:rsidR="00891BBC">
          <w:rPr>
            <w:webHidden/>
          </w:rPr>
        </w:r>
        <w:r w:rsidR="00891BBC">
          <w:rPr>
            <w:webHidden/>
          </w:rPr>
          <w:fldChar w:fldCharType="separate"/>
        </w:r>
        <w:r w:rsidR="00891BBC">
          <w:rPr>
            <w:webHidden/>
          </w:rPr>
          <w:t>38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6" w:history="1">
        <w:r w:rsidR="00891BBC" w:rsidRPr="00772A11">
          <w:rPr>
            <w:rStyle w:val="Hyperlink"/>
          </w:rPr>
          <w:t>Table 17: JSON format and description</w:t>
        </w:r>
        <w:r w:rsidR="00891BBC">
          <w:rPr>
            <w:webHidden/>
          </w:rPr>
          <w:tab/>
        </w:r>
        <w:r w:rsidR="00891BBC">
          <w:rPr>
            <w:webHidden/>
          </w:rPr>
          <w:fldChar w:fldCharType="begin"/>
        </w:r>
        <w:r w:rsidR="00891BBC">
          <w:rPr>
            <w:webHidden/>
          </w:rPr>
          <w:instrText xml:space="preserve"> PAGEREF _Toc368211366 \h </w:instrText>
        </w:r>
        <w:r w:rsidR="00891BBC">
          <w:rPr>
            <w:webHidden/>
          </w:rPr>
        </w:r>
        <w:r w:rsidR="00891BBC">
          <w:rPr>
            <w:webHidden/>
          </w:rPr>
          <w:fldChar w:fldCharType="separate"/>
        </w:r>
        <w:r w:rsidR="00891BBC">
          <w:rPr>
            <w:webHidden/>
          </w:rPr>
          <w:t>42</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7" w:history="1">
        <w:r w:rsidR="00891BBC" w:rsidRPr="00772A11">
          <w:rPr>
            <w:rStyle w:val="Hyperlink"/>
          </w:rPr>
          <w:t>Table 18: Operation to Method and URI Mapping</w:t>
        </w:r>
        <w:r w:rsidR="00891BBC">
          <w:rPr>
            <w:webHidden/>
          </w:rPr>
          <w:tab/>
        </w:r>
        <w:r w:rsidR="00891BBC">
          <w:rPr>
            <w:webHidden/>
          </w:rPr>
          <w:fldChar w:fldCharType="begin"/>
        </w:r>
        <w:r w:rsidR="00891BBC">
          <w:rPr>
            <w:webHidden/>
          </w:rPr>
          <w:instrText xml:space="preserve"> PAGEREF _Toc368211367 \h </w:instrText>
        </w:r>
        <w:r w:rsidR="00891BBC">
          <w:rPr>
            <w:webHidden/>
          </w:rPr>
        </w:r>
        <w:r w:rsidR="00891BBC">
          <w:rPr>
            <w:webHidden/>
          </w:rPr>
          <w:fldChar w:fldCharType="separate"/>
        </w:r>
        <w:r w:rsidR="00891BBC">
          <w:rPr>
            <w:webHidden/>
          </w:rPr>
          <w:t>55</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8" w:history="1">
        <w:r w:rsidR="00891BBC" w:rsidRPr="00772A11">
          <w:rPr>
            <w:rStyle w:val="Hyperlink"/>
          </w:rPr>
          <w:t>Table 19: Operation to Method and URI Mapping</w:t>
        </w:r>
        <w:r w:rsidR="00891BBC">
          <w:rPr>
            <w:webHidden/>
          </w:rPr>
          <w:tab/>
        </w:r>
        <w:r w:rsidR="00891BBC">
          <w:rPr>
            <w:webHidden/>
          </w:rPr>
          <w:fldChar w:fldCharType="begin"/>
        </w:r>
        <w:r w:rsidR="00891BBC">
          <w:rPr>
            <w:webHidden/>
          </w:rPr>
          <w:instrText xml:space="preserve"> PAGEREF _Toc368211368 \h </w:instrText>
        </w:r>
        <w:r w:rsidR="00891BBC">
          <w:rPr>
            <w:webHidden/>
          </w:rPr>
        </w:r>
        <w:r w:rsidR="00891BBC">
          <w:rPr>
            <w:webHidden/>
          </w:rPr>
          <w:fldChar w:fldCharType="separate"/>
        </w:r>
        <w:r w:rsidR="00891BBC">
          <w:rPr>
            <w:webHidden/>
          </w:rPr>
          <w:t>56</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69" w:history="1">
        <w:r w:rsidR="00891BBC" w:rsidRPr="00772A11">
          <w:rPr>
            <w:rStyle w:val="Hyperlink"/>
          </w:rPr>
          <w:t>Table 20:  Operation to Method Mapping</w:t>
        </w:r>
        <w:r w:rsidR="00891BBC">
          <w:rPr>
            <w:webHidden/>
          </w:rPr>
          <w:tab/>
        </w:r>
        <w:r w:rsidR="00891BBC">
          <w:rPr>
            <w:webHidden/>
          </w:rPr>
          <w:fldChar w:fldCharType="begin"/>
        </w:r>
        <w:r w:rsidR="00891BBC">
          <w:rPr>
            <w:webHidden/>
          </w:rPr>
          <w:instrText xml:space="preserve"> PAGEREF _Toc368211369 \h </w:instrText>
        </w:r>
        <w:r w:rsidR="00891BBC">
          <w:rPr>
            <w:webHidden/>
          </w:rPr>
        </w:r>
        <w:r w:rsidR="00891BBC">
          <w:rPr>
            <w:webHidden/>
          </w:rPr>
          <w:fldChar w:fldCharType="separate"/>
        </w:r>
        <w:r w:rsidR="00891BBC">
          <w:rPr>
            <w:webHidden/>
          </w:rPr>
          <w:t>58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0" w:history="1">
        <w:r w:rsidR="00891BBC" w:rsidRPr="00772A11">
          <w:rPr>
            <w:rStyle w:val="Hyperlink"/>
          </w:rPr>
          <w:t>Table 21: Operation to Method Mapping</w:t>
        </w:r>
        <w:r w:rsidR="00891BBC">
          <w:rPr>
            <w:webHidden/>
          </w:rPr>
          <w:tab/>
        </w:r>
        <w:r w:rsidR="00891BBC">
          <w:rPr>
            <w:webHidden/>
          </w:rPr>
          <w:fldChar w:fldCharType="begin"/>
        </w:r>
        <w:r w:rsidR="00891BBC">
          <w:rPr>
            <w:webHidden/>
          </w:rPr>
          <w:instrText xml:space="preserve"> PAGEREF _Toc368211370 \h </w:instrText>
        </w:r>
        <w:r w:rsidR="00891BBC">
          <w:rPr>
            <w:webHidden/>
          </w:rPr>
        </w:r>
        <w:r w:rsidR="00891BBC">
          <w:rPr>
            <w:webHidden/>
          </w:rPr>
          <w:fldChar w:fldCharType="separate"/>
        </w:r>
        <w:r w:rsidR="00891BBC">
          <w:rPr>
            <w:webHidden/>
          </w:rPr>
          <w:t>60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1" w:history="1">
        <w:r w:rsidR="00891BBC" w:rsidRPr="00772A11">
          <w:rPr>
            <w:rStyle w:val="Hyperlink"/>
          </w:rPr>
          <w:t>Table 22: Response Codes</w:t>
        </w:r>
        <w:r w:rsidR="00891BBC">
          <w:rPr>
            <w:webHidden/>
          </w:rPr>
          <w:tab/>
        </w:r>
        <w:r w:rsidR="00891BBC">
          <w:rPr>
            <w:webHidden/>
          </w:rPr>
          <w:fldChar w:fldCharType="begin"/>
        </w:r>
        <w:r w:rsidR="00891BBC">
          <w:rPr>
            <w:webHidden/>
          </w:rPr>
          <w:instrText xml:space="preserve"> PAGEREF _Toc368211371 \h </w:instrText>
        </w:r>
        <w:r w:rsidR="00891BBC">
          <w:rPr>
            <w:webHidden/>
          </w:rPr>
        </w:r>
        <w:r w:rsidR="00891BBC">
          <w:rPr>
            <w:webHidden/>
          </w:rPr>
          <w:fldChar w:fldCharType="separate"/>
        </w:r>
        <w:r w:rsidR="00891BBC">
          <w:rPr>
            <w:webHidden/>
          </w:rPr>
          <w:t>66</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2" w:history="1">
        <w:r w:rsidR="00891BBC" w:rsidRPr="00772A11">
          <w:rPr>
            <w:rStyle w:val="Hyperlink"/>
          </w:rPr>
          <w:t>Table 23: LWM2M Objects defined by OMA LWM2M 1.0</w:t>
        </w:r>
        <w:r w:rsidR="00891BBC">
          <w:rPr>
            <w:webHidden/>
          </w:rPr>
          <w:tab/>
        </w:r>
        <w:r w:rsidR="00891BBC">
          <w:rPr>
            <w:webHidden/>
          </w:rPr>
          <w:fldChar w:fldCharType="begin"/>
        </w:r>
        <w:r w:rsidR="00891BBC">
          <w:rPr>
            <w:webHidden/>
          </w:rPr>
          <w:instrText xml:space="preserve"> PAGEREF _Toc368211372 \h </w:instrText>
        </w:r>
        <w:r w:rsidR="00891BBC">
          <w:rPr>
            <w:webHidden/>
          </w:rPr>
        </w:r>
        <w:r w:rsidR="00891BBC">
          <w:rPr>
            <w:webHidden/>
          </w:rPr>
          <w:fldChar w:fldCharType="separate"/>
        </w:r>
        <w:r w:rsidR="00891BBC">
          <w:rPr>
            <w:webHidden/>
          </w:rPr>
          <w:t>82</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3" w:history="1">
        <w:r w:rsidR="00891BBC" w:rsidRPr="00772A11">
          <w:rPr>
            <w:rStyle w:val="Hyperlink"/>
          </w:rPr>
          <w:t>Table 24: Object instances of the example</w:t>
        </w:r>
        <w:r w:rsidR="00891BBC">
          <w:rPr>
            <w:webHidden/>
          </w:rPr>
          <w:tab/>
        </w:r>
        <w:r w:rsidR="00891BBC">
          <w:rPr>
            <w:webHidden/>
          </w:rPr>
          <w:fldChar w:fldCharType="begin"/>
        </w:r>
        <w:r w:rsidR="00891BBC">
          <w:rPr>
            <w:webHidden/>
          </w:rPr>
          <w:instrText xml:space="preserve"> PAGEREF _Toc368211373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4" w:history="1">
        <w:r w:rsidR="00891BBC" w:rsidRPr="00772A11">
          <w:rPr>
            <w:rStyle w:val="Hyperlink"/>
          </w:rPr>
          <w:t>Table 25: LWM2M Server Access Security Object [0]</w:t>
        </w:r>
        <w:r w:rsidR="00891BBC">
          <w:rPr>
            <w:webHidden/>
          </w:rPr>
          <w:tab/>
        </w:r>
        <w:r w:rsidR="00891BBC">
          <w:rPr>
            <w:webHidden/>
          </w:rPr>
          <w:fldChar w:fldCharType="begin"/>
        </w:r>
        <w:r w:rsidR="00891BBC">
          <w:rPr>
            <w:webHidden/>
          </w:rPr>
          <w:instrText xml:space="preserve"> PAGEREF _Toc368211374 \h </w:instrText>
        </w:r>
        <w:r w:rsidR="00891BBC">
          <w:rPr>
            <w:webHidden/>
          </w:rPr>
        </w:r>
        <w:r w:rsidR="00891BBC">
          <w:rPr>
            <w:webHidden/>
          </w:rPr>
          <w:fldChar w:fldCharType="separate"/>
        </w:r>
        <w:r w:rsidR="00891BBC">
          <w:rPr>
            <w:webHidden/>
          </w:rPr>
          <w:t>98</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5" w:history="1">
        <w:r w:rsidR="00891BBC" w:rsidRPr="00772A11">
          <w:rPr>
            <w:rStyle w:val="Hyperlink"/>
          </w:rPr>
          <w:t>Table 26: LWM2M Server Access Security Object [1]</w:t>
        </w:r>
        <w:r w:rsidR="00891BBC">
          <w:rPr>
            <w:webHidden/>
          </w:rPr>
          <w:tab/>
        </w:r>
        <w:r w:rsidR="00891BBC">
          <w:rPr>
            <w:webHidden/>
          </w:rPr>
          <w:fldChar w:fldCharType="begin"/>
        </w:r>
        <w:r w:rsidR="00891BBC">
          <w:rPr>
            <w:webHidden/>
          </w:rPr>
          <w:instrText xml:space="preserve"> PAGEREF _Toc368211375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6" w:history="1">
        <w:r w:rsidR="00891BBC" w:rsidRPr="00772A11">
          <w:rPr>
            <w:rStyle w:val="Hyperlink"/>
          </w:rPr>
          <w:t>Table 27: LWM2M Server Access Security Object [2]</w:t>
        </w:r>
        <w:r w:rsidR="00891BBC">
          <w:rPr>
            <w:webHidden/>
          </w:rPr>
          <w:tab/>
        </w:r>
        <w:r w:rsidR="00891BBC">
          <w:rPr>
            <w:webHidden/>
          </w:rPr>
          <w:fldChar w:fldCharType="begin"/>
        </w:r>
        <w:r w:rsidR="00891BBC">
          <w:rPr>
            <w:webHidden/>
          </w:rPr>
          <w:instrText xml:space="preserve"> PAGEREF _Toc368211376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7" w:history="1">
        <w:r w:rsidR="00891BBC" w:rsidRPr="00772A11">
          <w:rPr>
            <w:rStyle w:val="Hyperlink"/>
          </w:rPr>
          <w:t>Table 28: LWM2M Server Object [1]</w:t>
        </w:r>
        <w:r w:rsidR="00891BBC">
          <w:rPr>
            <w:webHidden/>
          </w:rPr>
          <w:tab/>
        </w:r>
        <w:r w:rsidR="00891BBC">
          <w:rPr>
            <w:webHidden/>
          </w:rPr>
          <w:fldChar w:fldCharType="begin"/>
        </w:r>
        <w:r w:rsidR="00891BBC">
          <w:rPr>
            <w:webHidden/>
          </w:rPr>
          <w:instrText xml:space="preserve"> PAGEREF _Toc368211377 \h </w:instrText>
        </w:r>
        <w:r w:rsidR="00891BBC">
          <w:rPr>
            <w:webHidden/>
          </w:rPr>
        </w:r>
        <w:r w:rsidR="00891BBC">
          <w:rPr>
            <w:webHidden/>
          </w:rPr>
          <w:fldChar w:fldCharType="separate"/>
        </w:r>
        <w:r w:rsidR="00891BBC">
          <w:rPr>
            <w:webHidden/>
          </w:rPr>
          <w:t>99</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8" w:history="1">
        <w:r w:rsidR="00891BBC" w:rsidRPr="00772A11">
          <w:rPr>
            <w:rStyle w:val="Hyperlink"/>
          </w:rPr>
          <w:t>Table 29: LWM2M Server Object [2]</w:t>
        </w:r>
        <w:r w:rsidR="00891BBC">
          <w:rPr>
            <w:webHidden/>
          </w:rPr>
          <w:tab/>
        </w:r>
        <w:r w:rsidR="00891BBC">
          <w:rPr>
            <w:webHidden/>
          </w:rPr>
          <w:fldChar w:fldCharType="begin"/>
        </w:r>
        <w:r w:rsidR="00891BBC">
          <w:rPr>
            <w:webHidden/>
          </w:rPr>
          <w:instrText xml:space="preserve"> PAGEREF _Toc368211378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79" w:history="1">
        <w:r w:rsidR="00891BBC" w:rsidRPr="00772A11">
          <w:rPr>
            <w:rStyle w:val="Hyperlink"/>
          </w:rPr>
          <w:t>Table 30: Access Control Object [0] (for the Device Object)</w:t>
        </w:r>
        <w:r w:rsidR="00891BBC">
          <w:rPr>
            <w:webHidden/>
          </w:rPr>
          <w:tab/>
        </w:r>
        <w:r w:rsidR="00891BBC">
          <w:rPr>
            <w:webHidden/>
          </w:rPr>
          <w:fldChar w:fldCharType="begin"/>
        </w:r>
        <w:r w:rsidR="00891BBC">
          <w:rPr>
            <w:webHidden/>
          </w:rPr>
          <w:instrText xml:space="preserve"> PAGEREF _Toc368211379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80" w:history="1">
        <w:r w:rsidR="00891BBC" w:rsidRPr="00772A11">
          <w:rPr>
            <w:rStyle w:val="Hyperlink"/>
          </w:rPr>
          <w:t>Table 31: Access Control Object [1] (for the Connectivity Monitoring Object)</w:t>
        </w:r>
        <w:r w:rsidR="00891BBC">
          <w:rPr>
            <w:webHidden/>
          </w:rPr>
          <w:tab/>
        </w:r>
        <w:r w:rsidR="00891BBC">
          <w:rPr>
            <w:webHidden/>
          </w:rPr>
          <w:fldChar w:fldCharType="begin"/>
        </w:r>
        <w:r w:rsidR="00891BBC">
          <w:rPr>
            <w:webHidden/>
          </w:rPr>
          <w:instrText xml:space="preserve"> PAGEREF _Toc368211380 \h </w:instrText>
        </w:r>
        <w:r w:rsidR="00891BBC">
          <w:rPr>
            <w:webHidden/>
          </w:rPr>
        </w:r>
        <w:r w:rsidR="00891BBC">
          <w:rPr>
            <w:webHidden/>
          </w:rPr>
          <w:fldChar w:fldCharType="separate"/>
        </w:r>
        <w:r w:rsidR="00891BBC">
          <w:rPr>
            <w:webHidden/>
          </w:rPr>
          <w:t>100</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81" w:history="1">
        <w:r w:rsidR="00891BBC" w:rsidRPr="00772A11">
          <w:rPr>
            <w:rStyle w:val="Hyperlink"/>
          </w:rPr>
          <w:t>Table 32: Access Control Object [2] (for the Firmware Update Object)</w:t>
        </w:r>
        <w:r w:rsidR="00891BBC">
          <w:rPr>
            <w:webHidden/>
          </w:rPr>
          <w:tab/>
        </w:r>
        <w:r w:rsidR="00891BBC">
          <w:rPr>
            <w:webHidden/>
          </w:rPr>
          <w:fldChar w:fldCharType="begin"/>
        </w:r>
        <w:r w:rsidR="00891BBC">
          <w:rPr>
            <w:webHidden/>
          </w:rPr>
          <w:instrText xml:space="preserve"> PAGEREF _Toc368211381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82" w:history="1">
        <w:r w:rsidR="00891BBC" w:rsidRPr="00772A11">
          <w:rPr>
            <w:rStyle w:val="Hyperlink"/>
          </w:rPr>
          <w:t>Table 33: Device Object</w:t>
        </w:r>
        <w:r w:rsidR="00891BBC">
          <w:rPr>
            <w:webHidden/>
          </w:rPr>
          <w:tab/>
        </w:r>
        <w:r w:rsidR="00891BBC">
          <w:rPr>
            <w:webHidden/>
          </w:rPr>
          <w:fldChar w:fldCharType="begin"/>
        </w:r>
        <w:r w:rsidR="00891BBC">
          <w:rPr>
            <w:webHidden/>
          </w:rPr>
          <w:instrText xml:space="preserve"> PAGEREF _Toc368211382 \h </w:instrText>
        </w:r>
        <w:r w:rsidR="00891BBC">
          <w:rPr>
            <w:webHidden/>
          </w:rPr>
        </w:r>
        <w:r w:rsidR="00891BBC">
          <w:rPr>
            <w:webHidden/>
          </w:rPr>
          <w:fldChar w:fldCharType="separate"/>
        </w:r>
        <w:r w:rsidR="00891BBC">
          <w:rPr>
            <w:webHidden/>
          </w:rPr>
          <w:t>101</w:t>
        </w:r>
        <w:r w:rsidR="00891BBC">
          <w:rPr>
            <w:webHidden/>
          </w:rPr>
          <w:fldChar w:fldCharType="end"/>
        </w:r>
      </w:hyperlink>
    </w:p>
    <w:p w:rsidR="00891BBC" w:rsidRDefault="00206587">
      <w:pPr>
        <w:pStyle w:val="TableofFigures"/>
        <w:rPr>
          <w:rFonts w:asciiTheme="minorHAnsi" w:eastAsiaTheme="minorEastAsia" w:hAnsiTheme="minorHAnsi" w:cstheme="minorBidi"/>
          <w:b w:val="0"/>
          <w:bCs w:val="0"/>
          <w:sz w:val="22"/>
          <w:szCs w:val="22"/>
          <w:lang w:eastAsia="en-GB"/>
        </w:rPr>
      </w:pPr>
      <w:hyperlink w:anchor="_Toc368211383" w:history="1">
        <w:r w:rsidR="00891BBC" w:rsidRPr="00772A11">
          <w:rPr>
            <w:rStyle w:val="Hyperlink"/>
          </w:rPr>
          <w:t>Table 34: Connectivity Monitoring Object</w:t>
        </w:r>
        <w:r w:rsidR="00891BBC">
          <w:rPr>
            <w:webHidden/>
          </w:rPr>
          <w:tab/>
        </w:r>
        <w:r w:rsidR="00891BBC">
          <w:rPr>
            <w:webHidden/>
          </w:rPr>
          <w:fldChar w:fldCharType="begin"/>
        </w:r>
        <w:r w:rsidR="00891BBC">
          <w:rPr>
            <w:webHidden/>
          </w:rPr>
          <w:instrText xml:space="preserve"> PAGEREF _Toc368211383 \h </w:instrText>
        </w:r>
        <w:r w:rsidR="00891BBC">
          <w:rPr>
            <w:webHidden/>
          </w:rPr>
        </w:r>
        <w:r w:rsidR="00891BBC">
          <w:rPr>
            <w:webHidden/>
          </w:rPr>
          <w:fldChar w:fldCharType="separate"/>
        </w:r>
        <w:r w:rsidR="00891BBC">
          <w:rPr>
            <w:webHidden/>
          </w:rPr>
          <w:t>102</w:t>
        </w:r>
        <w:r w:rsidR="00891BBC">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8212400"/>
      <w:r w:rsidRPr="008E7BB2">
        <w:lastRenderedPageBreak/>
        <w:t>Scope</w:t>
      </w:r>
      <w:bookmarkEnd w:id="0"/>
      <w:bookmarkEnd w:id="1"/>
      <w:bookmarkEnd w:id="2"/>
    </w:p>
    <w:p w:rsidR="00F2110E" w:rsidRPr="008E7BB2" w:rsidRDefault="004800FD">
      <w:bookmarkStart w:id="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Pr="008E7BB2">
        <w:t>objects.</w:t>
      </w:r>
    </w:p>
    <w:p w:rsidR="00F2110E" w:rsidRPr="008E7BB2" w:rsidRDefault="00F2110E" w:rsidP="00910262">
      <w:pPr>
        <w:pStyle w:val="Heading1"/>
      </w:pPr>
      <w:bookmarkStart w:id="4" w:name="_Toc368212401"/>
      <w:r w:rsidRPr="008E7BB2">
        <w:lastRenderedPageBreak/>
        <w:t>References</w:t>
      </w:r>
      <w:bookmarkEnd w:id="3"/>
      <w:bookmarkEnd w:id="4"/>
    </w:p>
    <w:p w:rsidR="00F2110E" w:rsidRPr="008E7BB2" w:rsidRDefault="00F2110E" w:rsidP="00D40ACA">
      <w:pPr>
        <w:pStyle w:val="Heading2"/>
        <w:tabs>
          <w:tab w:val="clear" w:pos="1006"/>
          <w:tab w:val="num" w:pos="851"/>
        </w:tabs>
      </w:pPr>
      <w:bookmarkStart w:id="5" w:name="_Toc51147377"/>
      <w:bookmarkStart w:id="6" w:name="_Toc368212402"/>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E9271B">
              <w:rPr>
                <w:sz w:val="18"/>
                <w:szCs w:val="18"/>
              </w:rPr>
              <w:t>[</w:t>
            </w:r>
            <w:r w:rsidRPr="00D40ACA">
              <w:rPr>
                <w:sz w:val="18"/>
                <w:szCs w:val="18"/>
              </w:rPr>
              <w:t>3GPP-TS_23.003]</w:t>
            </w:r>
          </w:p>
        </w:tc>
        <w:tc>
          <w:tcPr>
            <w:tcW w:w="7920" w:type="dxa"/>
          </w:tcPr>
          <w:p w:rsidR="00D86B59" w:rsidRPr="00D40ACA" w:rsidRDefault="00D86B59" w:rsidP="00087224">
            <w:pPr>
              <w:pStyle w:val="RefDesc"/>
              <w:rPr>
                <w:sz w:val="18"/>
                <w:szCs w:val="18"/>
              </w:rPr>
            </w:pPr>
            <w:r w:rsidRPr="00D40ACA">
              <w:rPr>
                <w:rStyle w:val="RefDescChar"/>
                <w:sz w:val="18"/>
                <w:szCs w:val="18"/>
              </w:rPr>
              <w:t>3GPP TS 23.003 “Numbering, addressing and identification”</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w:t>
            </w:r>
            <w:proofErr w:type="spellStart"/>
            <w:r w:rsidRPr="00D40ACA">
              <w:rPr>
                <w:sz w:val="18"/>
                <w:szCs w:val="18"/>
              </w:rPr>
              <w:t>CoAP</w:t>
            </w:r>
            <w:proofErr w:type="spellEnd"/>
            <w:r w:rsidRPr="00D40ACA">
              <w:rPr>
                <w:sz w:val="18"/>
                <w:szCs w:val="18"/>
              </w:rPr>
              <w:t>]</w:t>
            </w:r>
          </w:p>
        </w:tc>
        <w:tc>
          <w:tcPr>
            <w:tcW w:w="7953" w:type="dxa"/>
            <w:gridSpan w:val="2"/>
          </w:tcPr>
          <w:p w:rsidR="00D86B59" w:rsidRPr="00D40ACA" w:rsidRDefault="00D86B59"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Courier"/>
                <w:sz w:val="18"/>
                <w:szCs w:val="18"/>
                <w:lang w:val="en-US"/>
              </w:rPr>
            </w:pPr>
            <w:r w:rsidRPr="00D40ACA">
              <w:rPr>
                <w:rFonts w:cs="Courier"/>
                <w:sz w:val="18"/>
                <w:szCs w:val="18"/>
                <w:lang w:val="en-US"/>
              </w:rPr>
              <w:t xml:space="preserve">Shelby, Z., </w:t>
            </w:r>
            <w:proofErr w:type="spellStart"/>
            <w:r w:rsidRPr="00D40ACA">
              <w:rPr>
                <w:rFonts w:cs="Courier"/>
                <w:sz w:val="18"/>
                <w:szCs w:val="18"/>
                <w:lang w:val="en-US"/>
              </w:rPr>
              <w:t>Hartke</w:t>
            </w:r>
            <w:proofErr w:type="spellEnd"/>
            <w:r w:rsidRPr="00D40ACA">
              <w:rPr>
                <w:rFonts w:cs="Courier"/>
                <w:sz w:val="18"/>
                <w:szCs w:val="18"/>
                <w:lang w:val="en-US"/>
              </w:rPr>
              <w:t>, K., Bormann, C., and B. Frank, "Constrained Application Protocol (</w:t>
            </w:r>
            <w:proofErr w:type="spellStart"/>
            <w:r w:rsidRPr="00D40ACA">
              <w:rPr>
                <w:rFonts w:cs="Courier"/>
                <w:sz w:val="18"/>
                <w:szCs w:val="18"/>
                <w:lang w:val="en-US"/>
              </w:rPr>
              <w:t>CoAP</w:t>
            </w:r>
            <w:proofErr w:type="spellEnd"/>
            <w:r w:rsidRPr="00D40ACA">
              <w:rPr>
                <w:rFonts w:cs="Courier"/>
                <w:sz w:val="18"/>
                <w:szCs w:val="18"/>
                <w:lang w:val="en-US"/>
              </w:rPr>
              <w:t>)", draft-ietf-core-coap-18, June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[ETSI TS 102.221]</w:t>
            </w:r>
          </w:p>
        </w:tc>
        <w:tc>
          <w:tcPr>
            <w:tcW w:w="7953" w:type="dxa"/>
            <w:gridSpan w:val="2"/>
          </w:tcPr>
          <w:p w:rsidR="00D86B59" w:rsidRPr="00D40ACA" w:rsidRDefault="00D86B59">
            <w:pPr>
              <w:pStyle w:val="RefDesc"/>
              <w:rPr>
                <w:sz w:val="18"/>
                <w:szCs w:val="18"/>
              </w:rPr>
            </w:pPr>
            <w:r w:rsidRPr="00D40ACA">
              <w:rPr>
                <w:sz w:val="18"/>
                <w:szCs w:val="18"/>
              </w:rPr>
              <w:t xml:space="preserve">“Smart Cards; UICC-Terminal interface; Physical and logical characteristics”, (ETSI TS 102 221 release 11), </w:t>
            </w:r>
            <w:hyperlink r:id="rId12" w:history="1">
              <w:r w:rsidRPr="00D40ACA">
                <w:rPr>
                  <w:rStyle w:val="Hyperlink"/>
                  <w:sz w:val="18"/>
                  <w:szCs w:val="18"/>
                </w:rPr>
                <w:t>URL:http://www.etsi.org/</w:t>
              </w:r>
            </w:hyperlink>
          </w:p>
        </w:tc>
      </w:tr>
      <w:tr w:rsidR="00A741B1" w:rsidRPr="00321DDE" w:rsidTr="00030B7F">
        <w:trPr>
          <w:trHeight w:val="430"/>
          <w:jc w:val="center"/>
        </w:trPr>
        <w:tc>
          <w:tcPr>
            <w:tcW w:w="2127" w:type="dxa"/>
          </w:tcPr>
          <w:p w:rsidR="00A741B1" w:rsidRPr="00A741B1" w:rsidRDefault="00A741B1" w:rsidP="00087224">
            <w:pPr>
              <w:pStyle w:val="RefDesc"/>
              <w:rPr>
                <w:b/>
                <w:sz w:val="18"/>
                <w:szCs w:val="18"/>
              </w:rPr>
            </w:pPr>
            <w:r w:rsidRPr="00A741B1">
              <w:rPr>
                <w:b/>
                <w:sz w:val="18"/>
                <w:szCs w:val="18"/>
              </w:rPr>
              <w:t>[FLOAT]</w:t>
            </w:r>
          </w:p>
        </w:tc>
        <w:tc>
          <w:tcPr>
            <w:tcW w:w="7953" w:type="dxa"/>
            <w:gridSpan w:val="2"/>
          </w:tcPr>
          <w:p w:rsidR="00A741B1" w:rsidRPr="00A741B1" w:rsidRDefault="00A741B1">
            <w:pPr>
              <w:pStyle w:val="RefDesc"/>
              <w:rPr>
                <w:sz w:val="18"/>
                <w:szCs w:val="18"/>
              </w:rPr>
            </w:pPr>
            <w:r w:rsidRPr="00A741B1">
              <w:rPr>
                <w:sz w:val="18"/>
                <w:szCs w:val="18"/>
              </w:rPr>
              <w:t xml:space="preserve">IEEE Computer Society (August 29, 2008). IEEE Standard for Floating-Point Arithmetic. IEEE. doi:10.1109/IEEESTD.2008.4610935. ISBN 978-0-7381-5753-5. IEEE </w:t>
            </w:r>
            <w:proofErr w:type="spellStart"/>
            <w:r w:rsidRPr="00A741B1">
              <w:rPr>
                <w:sz w:val="18"/>
                <w:szCs w:val="18"/>
              </w:rPr>
              <w:t>Std</w:t>
            </w:r>
            <w:proofErr w:type="spellEnd"/>
            <w:r w:rsidRPr="00A741B1">
              <w:rPr>
                <w:sz w:val="18"/>
                <w:szCs w:val="18"/>
              </w:rPr>
              <w:t xml:space="preserve"> 754-2008</w:t>
            </w:r>
          </w:p>
        </w:tc>
      </w:tr>
      <w:tr w:rsidR="00D86B59" w:rsidRPr="00321DDE" w:rsidTr="00030B7F">
        <w:trPr>
          <w:trHeight w:val="430"/>
          <w:jc w:val="center"/>
        </w:trPr>
        <w:tc>
          <w:tcPr>
            <w:tcW w:w="2127" w:type="dxa"/>
          </w:tcPr>
          <w:p w:rsidR="00D86B59" w:rsidRPr="00D40ACA" w:rsidRDefault="00D86B59" w:rsidP="00087224">
            <w:pPr>
              <w:pStyle w:val="RefDesc"/>
              <w:rPr>
                <w:b/>
                <w:bCs w:val="0"/>
                <w:sz w:val="18"/>
                <w:szCs w:val="18"/>
              </w:rPr>
            </w:pPr>
            <w:r w:rsidRPr="00D40ACA">
              <w:rPr>
                <w:b/>
                <w:sz w:val="18"/>
                <w:szCs w:val="18"/>
              </w:rPr>
              <w:t>[GLOBALPLATFORM</w:t>
            </w:r>
            <w:r w:rsidRPr="00D40ACA">
              <w:rPr>
                <w:b/>
                <w:bCs w:val="0"/>
                <w:sz w:val="18"/>
                <w:szCs w:val="18"/>
              </w:rPr>
              <w:t>]</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v2.2.1 - January 2011 -</w:t>
            </w:r>
          </w:p>
        </w:tc>
      </w:tr>
      <w:tr w:rsidR="00D86B59" w:rsidRPr="00321DDE" w:rsidTr="00030B7F">
        <w:trPr>
          <w:trHeight w:val="297"/>
          <w:jc w:val="center"/>
        </w:trPr>
        <w:tc>
          <w:tcPr>
            <w:tcW w:w="2127" w:type="dxa"/>
          </w:tcPr>
          <w:p w:rsidR="00D86B59" w:rsidRPr="00D40ACA" w:rsidRDefault="00D86B59" w:rsidP="00087224">
            <w:pPr>
              <w:pStyle w:val="RefDesc"/>
              <w:rPr>
                <w:b/>
                <w:sz w:val="18"/>
                <w:szCs w:val="18"/>
              </w:rPr>
            </w:pPr>
            <w:r w:rsidRPr="00D40ACA">
              <w:rPr>
                <w:b/>
                <w:sz w:val="18"/>
                <w:szCs w:val="18"/>
              </w:rPr>
              <w:t xml:space="preserve">[GP SCP03]     </w:t>
            </w:r>
          </w:p>
        </w:tc>
        <w:tc>
          <w:tcPr>
            <w:tcW w:w="7953" w:type="dxa"/>
            <w:gridSpan w:val="2"/>
          </w:tcPr>
          <w:p w:rsidR="00D86B59" w:rsidRPr="00D40ACA" w:rsidRDefault="00D86B59">
            <w:pPr>
              <w:pStyle w:val="RefDesc"/>
              <w:rPr>
                <w:sz w:val="18"/>
                <w:szCs w:val="18"/>
              </w:rPr>
            </w:pPr>
            <w:proofErr w:type="spellStart"/>
            <w:r w:rsidRPr="00D40ACA">
              <w:rPr>
                <w:sz w:val="18"/>
                <w:szCs w:val="18"/>
              </w:rPr>
              <w:t>GlobalPlatform</w:t>
            </w:r>
            <w:proofErr w:type="spellEnd"/>
            <w:r w:rsidRPr="00D40ACA">
              <w:rPr>
                <w:sz w:val="18"/>
                <w:szCs w:val="18"/>
              </w:rPr>
              <w:t> Secure Channel Protocol 03 (SCP 03) Amendment D v1.1 Sept 2009</w:t>
            </w:r>
          </w:p>
        </w:tc>
      </w:tr>
      <w:tr w:rsidR="00A42771" w:rsidRPr="00321DDE" w:rsidTr="00030B7F">
        <w:trPr>
          <w:jc w:val="center"/>
        </w:trPr>
        <w:tc>
          <w:tcPr>
            <w:tcW w:w="2160" w:type="dxa"/>
            <w:gridSpan w:val="2"/>
          </w:tcPr>
          <w:p w:rsidR="00A42771" w:rsidRPr="00A42771" w:rsidRDefault="00A42771" w:rsidP="00D40ACA">
            <w:pPr>
              <w:pStyle w:val="RefLabel"/>
              <w:rPr>
                <w:sz w:val="18"/>
                <w:szCs w:val="18"/>
              </w:rPr>
            </w:pPr>
            <w:r w:rsidRPr="00A42771">
              <w:rPr>
                <w:sz w:val="18"/>
                <w:szCs w:val="18"/>
              </w:rPr>
              <w:t>[IEEE 754-2008]</w:t>
            </w:r>
          </w:p>
        </w:tc>
        <w:tc>
          <w:tcPr>
            <w:tcW w:w="7920" w:type="dxa"/>
          </w:tcPr>
          <w:p w:rsidR="00A42771" w:rsidRPr="00A42771" w:rsidRDefault="00A42771" w:rsidP="00087224">
            <w:pPr>
              <w:pStyle w:val="RefDesc"/>
              <w:rPr>
                <w:sz w:val="18"/>
                <w:szCs w:val="18"/>
              </w:rPr>
            </w:pPr>
            <w:r w:rsidRPr="00A42771">
              <w:rPr>
                <w:sz w:val="18"/>
                <w:szCs w:val="18"/>
              </w:rPr>
              <w:t xml:space="preserve">IEEE Computer Society (August 29, 2008). IEEE Standard for Floating-Point Arithmetic. IEEE. doi:10.1109/IEEESTD.2008.4610935. ISBN 978-0-7381-5753-5. IEEE </w:t>
            </w:r>
            <w:proofErr w:type="spellStart"/>
            <w:r w:rsidRPr="00A42771">
              <w:rPr>
                <w:sz w:val="18"/>
                <w:szCs w:val="18"/>
              </w:rPr>
              <w:t>Std</w:t>
            </w:r>
            <w:proofErr w:type="spellEnd"/>
            <w:r w:rsidRPr="00A42771">
              <w:rPr>
                <w:sz w:val="18"/>
                <w:szCs w:val="18"/>
              </w:rPr>
              <w:t xml:space="preserve"> 754-2008</w:t>
            </w:r>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[IOPPROC]</w:t>
            </w:r>
          </w:p>
        </w:tc>
        <w:tc>
          <w:tcPr>
            <w:tcW w:w="7920" w:type="dxa"/>
          </w:tcPr>
          <w:p w:rsidR="00D86B59" w:rsidRPr="00D40ACA" w:rsidRDefault="00D86B59" w:rsidP="00087224">
            <w:pPr>
              <w:pStyle w:val="RefDesc"/>
              <w:rPr>
                <w:sz w:val="18"/>
                <w:szCs w:val="18"/>
              </w:rPr>
            </w:pPr>
            <w:r w:rsidRPr="00D40ACA">
              <w:rPr>
                <w:sz w:val="18"/>
                <w:szCs w:val="18"/>
              </w:rPr>
              <w:t>“OMA Interoperability Policy and Process”, Version 1.1, Open Mobile Alliance</w:t>
            </w:r>
            <w:r w:rsidRPr="00D40ACA">
              <w:rPr>
                <w:rFonts w:cs="Arial"/>
                <w:sz w:val="18"/>
                <w:szCs w:val="18"/>
              </w:rPr>
              <w:t>™,</w:t>
            </w:r>
            <w:r w:rsidRPr="00D40ACA">
              <w:rPr>
                <w:sz w:val="18"/>
                <w:szCs w:val="18"/>
              </w:rPr>
              <w:t xml:space="preserve"> OMA-IOP-Process-V1_1, </w:t>
            </w:r>
            <w:hyperlink r:id="rId13" w:history="1">
              <w:r w:rsidRPr="00D40ACA">
                <w:rPr>
                  <w:rStyle w:val="Hyperlink"/>
                  <w:sz w:val="18"/>
                  <w:szCs w:val="18"/>
                </w:rPr>
                <w:t>URL:http://www.openmobilealliance.org/</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[LWM2M-</w:t>
            </w:r>
            <w:r w:rsidRPr="00D40ACA">
              <w:rPr>
                <w:rFonts w:eastAsia="Malgun Gothic"/>
                <w:sz w:val="18"/>
                <w:szCs w:val="18"/>
                <w:lang w:eastAsia="ko-KR"/>
              </w:rPr>
              <w:t>AD</w:t>
            </w:r>
            <w:r w:rsidRPr="00D40ACA">
              <w:rPr>
                <w:sz w:val="18"/>
                <w:szCs w:val="18"/>
              </w:rPr>
              <w:t>]</w:t>
            </w:r>
          </w:p>
        </w:tc>
        <w:tc>
          <w:tcPr>
            <w:tcW w:w="7920" w:type="dxa"/>
          </w:tcPr>
          <w:p w:rsidR="00D86B59" w:rsidRPr="00D40ACA" w:rsidRDefault="00D86B59" w:rsidP="00087224">
            <w:pPr>
              <w:pStyle w:val="RefDesc"/>
              <w:rPr>
                <w:sz w:val="18"/>
                <w:szCs w:val="18"/>
              </w:rPr>
            </w:pPr>
            <w:r w:rsidRPr="00D40ACA">
              <w:rPr>
                <w:sz w:val="18"/>
                <w:szCs w:val="18"/>
              </w:rPr>
              <w:t>“</w:t>
            </w:r>
            <w:r w:rsidRPr="00D40ACA">
              <w:rPr>
                <w:rFonts w:eastAsia="Malgun Gothic"/>
                <w:sz w:val="18"/>
                <w:szCs w:val="18"/>
                <w:lang w:eastAsia="ko-KR"/>
              </w:rPr>
              <w:t>Lightweight Machine to Machine Architecture</w:t>
            </w:r>
            <w:r w:rsidRPr="00D40ACA">
              <w:rPr>
                <w:sz w:val="18"/>
                <w:szCs w:val="18"/>
              </w:rPr>
              <w:t>”, Open Mobile Alliance™, OMA-</w:t>
            </w:r>
            <w:r w:rsidRPr="00D40ACA">
              <w:rPr>
                <w:rFonts w:eastAsia="Malgun Gothic"/>
                <w:sz w:val="18"/>
                <w:szCs w:val="18"/>
                <w:lang w:eastAsia="ko-KR"/>
              </w:rPr>
              <w:t>A</w:t>
            </w:r>
            <w:r w:rsidRPr="00D40ACA">
              <w:rPr>
                <w:sz w:val="18"/>
                <w:szCs w:val="18"/>
              </w:rPr>
              <w:t>D-</w:t>
            </w:r>
            <w:r w:rsidRPr="00D40ACA">
              <w:rPr>
                <w:sz w:val="18"/>
                <w:szCs w:val="18"/>
                <w:lang w:eastAsia="zh-CN"/>
              </w:rPr>
              <w:t>LightweightM2M</w:t>
            </w:r>
            <w:r w:rsidRPr="00D40ACA">
              <w:rPr>
                <w:sz w:val="18"/>
                <w:szCs w:val="18"/>
              </w:rPr>
              <w:t>-V</w:t>
            </w:r>
            <w:r w:rsidRPr="00D40ACA">
              <w:rPr>
                <w:sz w:val="18"/>
                <w:szCs w:val="18"/>
                <w:lang w:eastAsia="zh-CN"/>
              </w:rPr>
              <w:t>1</w:t>
            </w:r>
            <w:r w:rsidRPr="00D40ACA">
              <w:rPr>
                <w:sz w:val="18"/>
                <w:szCs w:val="18"/>
              </w:rPr>
              <w:t>_</w:t>
            </w:r>
            <w:r w:rsidRPr="00D40ACA">
              <w:rPr>
                <w:sz w:val="18"/>
                <w:szCs w:val="18"/>
                <w:lang w:eastAsia="zh-CN"/>
              </w:rPr>
              <w:t>0</w:t>
            </w:r>
            <w:r w:rsidRPr="00D40ACA">
              <w:rPr>
                <w:sz w:val="18"/>
                <w:szCs w:val="18"/>
              </w:rPr>
              <w:t>,</w:t>
            </w:r>
            <w:r w:rsidRPr="00D40ACA">
              <w:rPr>
                <w:rFonts w:eastAsia="Malgun Gothic"/>
                <w:sz w:val="18"/>
                <w:szCs w:val="18"/>
                <w:lang w:eastAsia="ko-KR"/>
              </w:rPr>
              <w:t xml:space="preserve"> </w:t>
            </w:r>
            <w:hyperlink r:id="rId14" w:history="1">
              <w:r w:rsidR="00715376" w:rsidRPr="00E60A6B">
                <w:rPr>
                  <w:rStyle w:val="Hyperlink"/>
                  <w:sz w:val="18"/>
                  <w:szCs w:val="18"/>
                </w:rPr>
                <w:t>URL:http://www.openmobilealliance.org/</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[OBSERVE]</w:t>
            </w:r>
          </w:p>
        </w:tc>
        <w:tc>
          <w:tcPr>
            <w:tcW w:w="7953" w:type="dxa"/>
            <w:gridSpan w:val="2"/>
          </w:tcPr>
          <w:p w:rsidR="00D86B59" w:rsidRPr="00D40ACA" w:rsidRDefault="00D86B59" w:rsidP="00087224">
            <w:pPr>
              <w:rPr>
                <w:sz w:val="18"/>
                <w:szCs w:val="18"/>
              </w:rPr>
            </w:pPr>
            <w:proofErr w:type="spellStart"/>
            <w:r w:rsidRPr="00D40ACA">
              <w:rPr>
                <w:sz w:val="18"/>
                <w:szCs w:val="18"/>
              </w:rPr>
              <w:t>Hartke</w:t>
            </w:r>
            <w:proofErr w:type="spellEnd"/>
            <w:r w:rsidRPr="00D40ACA">
              <w:rPr>
                <w:sz w:val="18"/>
                <w:szCs w:val="18"/>
              </w:rPr>
              <w:t xml:space="preserve">, K. “Observing Resources in </w:t>
            </w:r>
            <w:proofErr w:type="spellStart"/>
            <w:r w:rsidRPr="00D40ACA">
              <w:rPr>
                <w:sz w:val="18"/>
                <w:szCs w:val="18"/>
              </w:rPr>
              <w:t>CoAP</w:t>
            </w:r>
            <w:proofErr w:type="spellEnd"/>
            <w:r w:rsidRPr="00D40ACA">
              <w:rPr>
                <w:sz w:val="18"/>
                <w:szCs w:val="18"/>
              </w:rPr>
              <w:t>”, draft-ietf-core-observe-10 (work in progress), September 2013.</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[PKCS#15]</w:t>
            </w:r>
          </w:p>
        </w:tc>
        <w:tc>
          <w:tcPr>
            <w:tcW w:w="7953" w:type="dxa"/>
            <w:gridSpan w:val="2"/>
          </w:tcPr>
          <w:p w:rsidR="00D86B59" w:rsidRPr="00D40ACA" w:rsidRDefault="00D86B59">
            <w:pPr>
              <w:pStyle w:val="RefDesc"/>
              <w:rPr>
                <w:sz w:val="18"/>
                <w:szCs w:val="18"/>
              </w:rPr>
            </w:pPr>
            <w:r w:rsidRPr="00D40ACA">
              <w:rPr>
                <w:rStyle w:val="RefDescChar"/>
                <w:bCs/>
                <w:sz w:val="18"/>
                <w:szCs w:val="18"/>
              </w:rPr>
              <w:t>PKCS #15 v1.1: Cryptographic Token Information Syntax Standard”, RSA Laboratories, June 6, 2000.</w:t>
            </w:r>
            <w:r w:rsidRPr="00D40ACA">
              <w:rPr>
                <w:sz w:val="18"/>
                <w:szCs w:val="18"/>
              </w:rPr>
              <w:t xml:space="preserve"> </w:t>
            </w:r>
            <w:r w:rsidRPr="00D40ACA">
              <w:rPr>
                <w:rStyle w:val="Hyperlink"/>
                <w:sz w:val="18"/>
                <w:szCs w:val="18"/>
              </w:rPr>
              <w:t xml:space="preserve">URL: </w:t>
            </w:r>
            <w:hyperlink r:id="rId15" w:history="1">
              <w:r w:rsidRPr="00D40ACA">
                <w:rPr>
                  <w:rStyle w:val="Hyperlink"/>
                  <w:sz w:val="18"/>
                  <w:szCs w:val="18"/>
                </w:rPr>
                <w:t>ftp://ftp.rsasecurity.com/pub/pkcs/pkcs-15/pkcs-15v1_1.pdf</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[RFC2119]</w:t>
            </w:r>
          </w:p>
        </w:tc>
        <w:tc>
          <w:tcPr>
            <w:tcW w:w="7920" w:type="dxa"/>
          </w:tcPr>
          <w:p w:rsidR="00D86B59" w:rsidRPr="00D40ACA" w:rsidRDefault="00D86B59" w:rsidP="00087224">
            <w:pPr>
              <w:pStyle w:val="RefDesc"/>
              <w:rPr>
                <w:sz w:val="18"/>
                <w:szCs w:val="18"/>
              </w:rPr>
            </w:pPr>
            <w:r w:rsidRPr="00D40ACA">
              <w:rPr>
                <w:sz w:val="18"/>
                <w:szCs w:val="18"/>
              </w:rPr>
              <w:t xml:space="preserve">“Key words for use in RFCs to Indicate Requirement Levels”, S. </w:t>
            </w:r>
            <w:proofErr w:type="spellStart"/>
            <w:r w:rsidRPr="00D40ACA">
              <w:rPr>
                <w:sz w:val="18"/>
                <w:szCs w:val="18"/>
              </w:rPr>
              <w:t>Bradner</w:t>
            </w:r>
            <w:proofErr w:type="spellEnd"/>
            <w:r w:rsidRPr="00D40ACA">
              <w:rPr>
                <w:sz w:val="18"/>
                <w:szCs w:val="18"/>
              </w:rPr>
              <w:t xml:space="preserve">, March 1997, </w:t>
            </w:r>
            <w:hyperlink r:id="rId16" w:history="1">
              <w:r w:rsidRPr="00D40ACA">
                <w:rPr>
                  <w:rStyle w:val="Hyperlink"/>
                  <w:sz w:val="18"/>
                  <w:szCs w:val="18"/>
                </w:rPr>
                <w:t>URL:http://www.ietf.org/rfc/rfc2119.txt</w:t>
              </w:r>
            </w:hyperlink>
          </w:p>
        </w:tc>
      </w:tr>
      <w:tr w:rsidR="00D86B59" w:rsidRPr="00321DDE" w:rsidTr="00030B7F">
        <w:trPr>
          <w:jc w:val="center"/>
        </w:trPr>
        <w:tc>
          <w:tcPr>
            <w:tcW w:w="2160" w:type="dxa"/>
            <w:gridSpan w:val="2"/>
          </w:tcPr>
          <w:p w:rsidR="00D86B59" w:rsidRPr="00D40ACA" w:rsidRDefault="00D86B59" w:rsidP="00D40ACA">
            <w:pPr>
              <w:pStyle w:val="RefLabel"/>
              <w:rPr>
                <w:sz w:val="18"/>
                <w:szCs w:val="18"/>
              </w:rPr>
            </w:pPr>
            <w:r w:rsidRPr="00D40ACA">
              <w:rPr>
                <w:sz w:val="18"/>
                <w:szCs w:val="18"/>
              </w:rPr>
              <w:t>[RFC2234]</w:t>
            </w:r>
          </w:p>
        </w:tc>
        <w:tc>
          <w:tcPr>
            <w:tcW w:w="7920" w:type="dxa"/>
          </w:tcPr>
          <w:p w:rsidR="00D86B59" w:rsidRPr="00D40ACA" w:rsidRDefault="00D86B59" w:rsidP="00087224">
            <w:pPr>
              <w:pStyle w:val="RefDesc"/>
              <w:rPr>
                <w:sz w:val="18"/>
                <w:szCs w:val="18"/>
              </w:rPr>
            </w:pPr>
            <w:r w:rsidRPr="00D40ACA">
              <w:rPr>
                <w:sz w:val="18"/>
                <w:szCs w:val="18"/>
              </w:rPr>
              <w:t xml:space="preserve">“Augmented BNF for Syntax Specifications: ABNF”. D. Crocker, Ed., P. </w:t>
            </w:r>
            <w:proofErr w:type="spellStart"/>
            <w:r w:rsidRPr="00D40ACA">
              <w:rPr>
                <w:sz w:val="18"/>
                <w:szCs w:val="18"/>
              </w:rPr>
              <w:t>Overell</w:t>
            </w:r>
            <w:proofErr w:type="spellEnd"/>
            <w:r w:rsidRPr="00D40ACA">
              <w:rPr>
                <w:sz w:val="18"/>
                <w:szCs w:val="18"/>
              </w:rPr>
              <w:t xml:space="preserve">. November 1997, </w:t>
            </w:r>
            <w:hyperlink r:id="rId17" w:history="1">
              <w:r w:rsidRPr="00D40ACA">
                <w:rPr>
                  <w:rStyle w:val="Hyperlink"/>
                  <w:sz w:val="18"/>
                  <w:szCs w:val="18"/>
                </w:rPr>
                <w:t>URL:http://www.ietf.org/rfc/rfc2234.txt</w:t>
              </w:r>
            </w:hyperlink>
          </w:p>
        </w:tc>
      </w:tr>
      <w:tr w:rsidR="00D86B59" w:rsidRPr="00321DDE" w:rsidTr="00030B7F">
        <w:trPr>
          <w:jc w:val="center"/>
        </w:trPr>
        <w:tc>
          <w:tcPr>
            <w:tcW w:w="2127" w:type="dxa"/>
          </w:tcPr>
          <w:p w:rsidR="00D86B59" w:rsidRPr="00D40ACA" w:rsidRDefault="00D86B59" w:rsidP="00D40ACA">
            <w:pPr>
              <w:pStyle w:val="RefLabel"/>
              <w:rPr>
                <w:sz w:val="18"/>
                <w:szCs w:val="18"/>
              </w:rPr>
            </w:pPr>
            <w:r w:rsidRPr="00E9271B">
              <w:rPr>
                <w:sz w:val="18"/>
                <w:szCs w:val="18"/>
              </w:rPr>
              <w:t>[RFC</w:t>
            </w:r>
            <w:r w:rsidRPr="00E9271B">
              <w:rPr>
                <w:rFonts w:eastAsia="MS Mincho"/>
                <w:sz w:val="18"/>
                <w:szCs w:val="18"/>
                <w:lang w:eastAsia="ja-JP"/>
              </w:rPr>
              <w:t>4122</w:t>
            </w:r>
            <w:r w:rsidRPr="00E9271B">
              <w:rPr>
                <w:sz w:val="18"/>
                <w:szCs w:val="18"/>
              </w:rPr>
              <w:t xml:space="preserve">] </w:t>
            </w:r>
          </w:p>
        </w:tc>
        <w:tc>
          <w:tcPr>
            <w:tcW w:w="7953" w:type="dxa"/>
            <w:gridSpan w:val="2"/>
          </w:tcPr>
          <w:p w:rsidR="00D86B59" w:rsidRPr="00D40ACA" w:rsidRDefault="00D86B59" w:rsidP="00087224">
            <w:pPr>
              <w:rPr>
                <w:sz w:val="18"/>
                <w:szCs w:val="18"/>
              </w:rPr>
            </w:pPr>
            <w:r w:rsidRPr="00D40ACA">
              <w:rPr>
                <w:sz w:val="18"/>
                <w:szCs w:val="18"/>
              </w:rPr>
              <w:t>“</w:t>
            </w:r>
            <w:r w:rsidRPr="00D40ACA">
              <w:rPr>
                <w:rFonts w:eastAsia="MS Mincho"/>
                <w:sz w:val="18"/>
                <w:szCs w:val="18"/>
                <w:lang w:eastAsia="ja-JP"/>
              </w:rPr>
              <w:t>A Universally Unique Identifier (UUID) URN Namespace”</w:t>
            </w:r>
            <w:r w:rsidRPr="00D40ACA">
              <w:rPr>
                <w:sz w:val="18"/>
                <w:szCs w:val="18"/>
              </w:rPr>
              <w:t xml:space="preserve">, </w:t>
            </w:r>
            <w:r w:rsidRPr="00D40ACA">
              <w:rPr>
                <w:rFonts w:eastAsia="MS Mincho"/>
                <w:sz w:val="18"/>
                <w:szCs w:val="18"/>
                <w:lang w:eastAsia="ja-JP"/>
              </w:rPr>
              <w:t xml:space="preserve">P. Leach, et al. July 2005, </w:t>
            </w:r>
            <w:hyperlink r:id="rId18" w:history="1">
              <w:r w:rsidRPr="00D40ACA">
                <w:rPr>
                  <w:rStyle w:val="Hyperlink"/>
                  <w:sz w:val="18"/>
                  <w:szCs w:val="18"/>
                </w:rPr>
                <w:t>URL:http://www.ietf.org/rfc/rfc</w:t>
              </w:r>
              <w:r w:rsidRPr="00D40ACA">
                <w:rPr>
                  <w:rStyle w:val="Hyperlink"/>
                  <w:rFonts w:eastAsia="MS Mincho"/>
                  <w:sz w:val="18"/>
                  <w:szCs w:val="18"/>
                  <w:lang w:eastAsia="ja-JP"/>
                </w:rPr>
                <w:t>4122</w:t>
              </w:r>
              <w:r w:rsidRPr="00D40ACA">
                <w:rPr>
                  <w:rStyle w:val="Hyperlink"/>
                  <w:sz w:val="18"/>
                  <w:szCs w:val="18"/>
                </w:rPr>
                <w:t>.txt</w:t>
              </w:r>
            </w:hyperlink>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[RFC5246]</w:t>
            </w:r>
          </w:p>
        </w:tc>
        <w:tc>
          <w:tcPr>
            <w:tcW w:w="7953" w:type="dxa"/>
            <w:gridSpan w:val="2"/>
          </w:tcPr>
          <w:p w:rsidR="00D86B59" w:rsidRPr="00D40ACA" w:rsidRDefault="00D86B59">
            <w:pPr>
              <w:pStyle w:val="RefDesc"/>
              <w:rPr>
                <w:sz w:val="18"/>
                <w:szCs w:val="18"/>
              </w:rPr>
            </w:pPr>
            <w:r w:rsidRPr="00D40ACA">
              <w:rPr>
                <w:sz w:val="18"/>
                <w:szCs w:val="18"/>
              </w:rPr>
              <w:t>The Transport Layer Security (TLS) Protocol Version 1.2</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[RFC5289]</w:t>
            </w:r>
          </w:p>
        </w:tc>
        <w:tc>
          <w:tcPr>
            <w:tcW w:w="7953" w:type="dxa"/>
            <w:gridSpan w:val="2"/>
          </w:tcPr>
          <w:p w:rsidR="00D86B59" w:rsidRPr="00D40ACA" w:rsidRDefault="00D86B59">
            <w:pPr>
              <w:pStyle w:val="RefDesc"/>
              <w:rPr>
                <w:sz w:val="18"/>
                <w:szCs w:val="18"/>
              </w:rPr>
            </w:pPr>
            <w:r w:rsidRPr="00D40ACA">
              <w:rPr>
                <w:sz w:val="18"/>
                <w:szCs w:val="18"/>
              </w:rPr>
              <w:t>TLS Elliptic Curve Cipher Suites with SHA-256/384 and AES Galois Counter Mode (GCM)</w:t>
            </w:r>
          </w:p>
        </w:tc>
      </w:tr>
      <w:tr w:rsidR="00D86B59" w:rsidRPr="00321DDE" w:rsidTr="00030B7F">
        <w:trPr>
          <w:jc w:val="center"/>
        </w:trPr>
        <w:tc>
          <w:tcPr>
            <w:tcW w:w="2127" w:type="dxa"/>
          </w:tcPr>
          <w:p w:rsidR="00D86B59" w:rsidRPr="00D40ACA" w:rsidRDefault="00D86B59" w:rsidP="00087224">
            <w:pPr>
              <w:pStyle w:val="RefDesc"/>
              <w:rPr>
                <w:b/>
                <w:bCs w:val="0"/>
                <w:sz w:val="18"/>
                <w:szCs w:val="18"/>
              </w:rPr>
            </w:pPr>
            <w:r w:rsidRPr="00D40ACA">
              <w:rPr>
                <w:b/>
                <w:bCs w:val="0"/>
                <w:sz w:val="18"/>
                <w:szCs w:val="18"/>
              </w:rPr>
              <w:t>[RFC5487]</w:t>
            </w:r>
          </w:p>
        </w:tc>
        <w:tc>
          <w:tcPr>
            <w:tcW w:w="7953" w:type="dxa"/>
            <w:gridSpan w:val="2"/>
          </w:tcPr>
          <w:p w:rsidR="00D86B59" w:rsidRPr="00D40ACA" w:rsidRDefault="00D86B59">
            <w:pPr>
              <w:pStyle w:val="RefDesc"/>
              <w:rPr>
                <w:sz w:val="18"/>
                <w:szCs w:val="18"/>
              </w:rPr>
            </w:pPr>
            <w:r w:rsidRPr="00D40ACA">
              <w:rPr>
                <w:sz w:val="18"/>
                <w:szCs w:val="18"/>
              </w:rPr>
              <w:t>Pre-Shared Key Cipher Suites for TLS with SHA-256/384 and AES Galois Counter Mode</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[RFC6347]</w:t>
            </w:r>
          </w:p>
        </w:tc>
        <w:tc>
          <w:tcPr>
            <w:tcW w:w="7953" w:type="dxa"/>
            <w:gridSpan w:val="2"/>
          </w:tcPr>
          <w:p w:rsidR="00D86B59" w:rsidRPr="00D40ACA" w:rsidRDefault="00D86B59" w:rsidP="00D40ACA">
            <w:pPr>
              <w:pStyle w:val="HTMLPreformatted"/>
              <w:spacing w:before="120" w:after="60"/>
              <w:rPr>
                <w:rFonts w:ascii="Times New Roman" w:hAnsi="Times New Roman" w:cs="Times New Roman"/>
                <w:sz w:val="18"/>
                <w:szCs w:val="18"/>
              </w:rPr>
            </w:pPr>
            <w:proofErr w:type="spellStart"/>
            <w:r w:rsidRPr="00D40ACA">
              <w:rPr>
                <w:rFonts w:ascii="Times New Roman" w:hAnsi="Times New Roman" w:cs="Times New Roman"/>
                <w:sz w:val="18"/>
                <w:szCs w:val="18"/>
              </w:rPr>
              <w:t>Rescorla</w:t>
            </w:r>
            <w:proofErr w:type="spellEnd"/>
            <w:r w:rsidRPr="00D40ACA">
              <w:rPr>
                <w:rFonts w:ascii="Times New Roman" w:hAnsi="Times New Roman" w:cs="Times New Roman"/>
                <w:sz w:val="18"/>
                <w:szCs w:val="18"/>
              </w:rPr>
              <w:t xml:space="preserve">, E. and N. </w:t>
            </w:r>
            <w:proofErr w:type="spellStart"/>
            <w:r w:rsidRPr="00D40ACA">
              <w:rPr>
                <w:rFonts w:ascii="Times New Roman" w:hAnsi="Times New Roman" w:cs="Times New Roman"/>
                <w:sz w:val="18"/>
                <w:szCs w:val="18"/>
              </w:rPr>
              <w:t>Modadugu</w:t>
            </w:r>
            <w:proofErr w:type="spellEnd"/>
            <w:r w:rsidRPr="00D40ACA">
              <w:rPr>
                <w:rFonts w:ascii="Times New Roman" w:hAnsi="Times New Roman" w:cs="Times New Roman"/>
                <w:sz w:val="18"/>
                <w:szCs w:val="18"/>
              </w:rPr>
              <w:t xml:space="preserve">, "Datagram Transport Layer Security Version 1.2", </w:t>
            </w:r>
            <w:hyperlink r:id="rId19" w:history="1">
              <w:r w:rsidRPr="00D40ACA">
                <w:rPr>
                  <w:rStyle w:val="Hyperlink"/>
                  <w:rFonts w:ascii="Times New Roman" w:hAnsi="Times New Roman" w:cs="Times New Roman"/>
                  <w:sz w:val="18"/>
                  <w:szCs w:val="18"/>
                </w:rPr>
                <w:t>RFC 6347</w:t>
              </w:r>
            </w:hyperlink>
            <w:r w:rsidRPr="00D40ACA">
              <w:rPr>
                <w:rFonts w:ascii="Times New Roman" w:hAnsi="Times New Roman" w:cs="Times New Roman"/>
                <w:sz w:val="18"/>
                <w:szCs w:val="18"/>
              </w:rPr>
              <w:t>, January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[RFC6655]</w:t>
            </w:r>
          </w:p>
        </w:tc>
        <w:tc>
          <w:tcPr>
            <w:tcW w:w="7953" w:type="dxa"/>
            <w:gridSpan w:val="2"/>
          </w:tcPr>
          <w:p w:rsidR="00D86B59" w:rsidRPr="00D40ACA" w:rsidRDefault="00D86B59" w:rsidP="00087224">
            <w:pPr>
              <w:pStyle w:val="RefDesc"/>
              <w:rPr>
                <w:sz w:val="18"/>
                <w:szCs w:val="18"/>
              </w:rPr>
            </w:pPr>
            <w:r w:rsidRPr="00D40ACA">
              <w:rPr>
                <w:sz w:val="18"/>
                <w:szCs w:val="18"/>
              </w:rPr>
              <w:t>McGrew, D. and D. Bailey, "AES-CCM Cipher Suites for TLS", RFC6655, July 2012.</w:t>
            </w:r>
          </w:p>
        </w:tc>
      </w:tr>
      <w:tr w:rsidR="00D86B59" w:rsidRPr="00321DDE" w:rsidTr="00030B7F">
        <w:trPr>
          <w:jc w:val="center"/>
        </w:trPr>
        <w:tc>
          <w:tcPr>
            <w:tcW w:w="2127" w:type="dxa"/>
          </w:tcPr>
          <w:p w:rsidR="00D86B59" w:rsidRPr="00D40ACA" w:rsidRDefault="00D86B59" w:rsidP="00D40ACA">
            <w:pPr>
              <w:pStyle w:val="RefLabel"/>
              <w:rPr>
                <w:sz w:val="18"/>
                <w:szCs w:val="18"/>
              </w:rPr>
            </w:pPr>
            <w:r w:rsidRPr="00D40ACA">
              <w:rPr>
                <w:sz w:val="18"/>
                <w:szCs w:val="18"/>
              </w:rPr>
              <w:t>[RFC6690]</w:t>
            </w:r>
          </w:p>
        </w:tc>
        <w:tc>
          <w:tcPr>
            <w:tcW w:w="7953" w:type="dxa"/>
            <w:gridSpan w:val="2"/>
          </w:tcPr>
          <w:p w:rsidR="00D86B59" w:rsidRPr="00D40ACA" w:rsidRDefault="00D86B59" w:rsidP="00D40ACA">
            <w:pPr>
              <w:pStyle w:val="HTMLPreformatted"/>
              <w:spacing w:before="120" w:after="60"/>
              <w:rPr>
                <w:rFonts w:ascii="Times New Roman" w:hAnsi="Times New Roman"/>
                <w:sz w:val="18"/>
                <w:szCs w:val="18"/>
              </w:rPr>
            </w:pPr>
            <w:r w:rsidRPr="00D40ACA">
              <w:rPr>
                <w:rFonts w:ascii="Times New Roman" w:hAnsi="Times New Roman"/>
                <w:sz w:val="18"/>
                <w:szCs w:val="18"/>
              </w:rPr>
              <w:t xml:space="preserve">Shelby, Z. “Constrained </w:t>
            </w:r>
            <w:proofErr w:type="spellStart"/>
            <w:r w:rsidRPr="00D40ACA">
              <w:rPr>
                <w:rFonts w:ascii="Times New Roman" w:hAnsi="Times New Roman"/>
                <w:sz w:val="18"/>
                <w:szCs w:val="18"/>
              </w:rPr>
              <w:t>RESTful</w:t>
            </w:r>
            <w:proofErr w:type="spellEnd"/>
            <w:r w:rsidRPr="00D40ACA">
              <w:rPr>
                <w:rFonts w:ascii="Times New Roman" w:hAnsi="Times New Roman"/>
                <w:sz w:val="18"/>
                <w:szCs w:val="18"/>
              </w:rPr>
              <w:t xml:space="preserve"> Environments (</w:t>
            </w:r>
            <w:proofErr w:type="spellStart"/>
            <w:r w:rsidRPr="00D40ACA">
              <w:rPr>
                <w:rFonts w:ascii="Times New Roman" w:hAnsi="Times New Roman"/>
                <w:sz w:val="18"/>
                <w:szCs w:val="18"/>
              </w:rPr>
              <w:t>CoRE</w:t>
            </w:r>
            <w:proofErr w:type="spellEnd"/>
            <w:r w:rsidRPr="00D40ACA">
              <w:rPr>
                <w:rFonts w:ascii="Times New Roman" w:hAnsi="Times New Roman"/>
                <w:sz w:val="18"/>
                <w:szCs w:val="18"/>
              </w:rPr>
              <w:t>) Link Format”, RFC6690, Aug 2012.</w:t>
            </w:r>
          </w:p>
        </w:tc>
      </w:tr>
      <w:tr w:rsidR="00715376" w:rsidRPr="00321DDE" w:rsidTr="00030B7F">
        <w:trPr>
          <w:jc w:val="center"/>
        </w:trPr>
        <w:tc>
          <w:tcPr>
            <w:tcW w:w="2127" w:type="dxa"/>
          </w:tcPr>
          <w:p w:rsidR="00715376" w:rsidRPr="00087224" w:rsidRDefault="00715376" w:rsidP="00715376">
            <w:pPr>
              <w:pStyle w:val="RefLabel"/>
              <w:rPr>
                <w:sz w:val="18"/>
                <w:szCs w:val="18"/>
              </w:rPr>
            </w:pPr>
            <w:r w:rsidRPr="00E60A6B">
              <w:rPr>
                <w:sz w:val="18"/>
                <w:szCs w:val="18"/>
              </w:rPr>
              <w:t>[SENML]</w:t>
            </w:r>
          </w:p>
        </w:tc>
        <w:tc>
          <w:tcPr>
            <w:tcW w:w="7953" w:type="dxa"/>
            <w:gridSpan w:val="2"/>
          </w:tcPr>
          <w:p w:rsidR="00715376" w:rsidRPr="00087224" w:rsidRDefault="00715376" w:rsidP="00715376">
            <w:pPr>
              <w:pStyle w:val="HTMLPreformatted"/>
              <w:spacing w:before="120" w:after="60"/>
              <w:rPr>
                <w:rFonts w:ascii="Times New Roman" w:hAnsi="Times New Roman"/>
                <w:sz w:val="18"/>
                <w:szCs w:val="18"/>
              </w:rPr>
            </w:pPr>
            <w:r w:rsidRPr="00E60A6B">
              <w:rPr>
                <w:rFonts w:ascii="Times New Roman" w:hAnsi="Times New Roman" w:cs="Times New Roman"/>
                <w:sz w:val="18"/>
                <w:szCs w:val="18"/>
              </w:rPr>
              <w:t xml:space="preserve">C. Jennings, Z. Shelby, J. </w:t>
            </w:r>
            <w:proofErr w:type="spellStart"/>
            <w:r w:rsidRPr="00E60A6B">
              <w:rPr>
                <w:rFonts w:ascii="Times New Roman" w:hAnsi="Times New Roman" w:cs="Times New Roman"/>
                <w:sz w:val="18"/>
                <w:szCs w:val="18"/>
              </w:rPr>
              <w:t>Arkko</w:t>
            </w:r>
            <w:proofErr w:type="spellEnd"/>
            <w:r w:rsidRPr="00E60A6B">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8" w:name="_Toc51147378"/>
      <w:bookmarkStart w:id="9" w:name="_Toc368212403"/>
      <w:r w:rsidRPr="008E7BB2">
        <w:t>Informative References</w:t>
      </w:r>
      <w:bookmarkEnd w:id="8"/>
      <w:bookmarkEnd w:id="9"/>
    </w:p>
    <w:tbl>
      <w:tblPr>
        <w:tblW w:w="0" w:type="auto"/>
        <w:jc w:val="center"/>
        <w:tblLayout w:type="fixed"/>
        <w:tblLook w:val="0000" w:firstRow="0" w:lastRow="0" w:firstColumn="0" w:lastColumn="0" w:noHBand="0" w:noVBand="0"/>
      </w:tblPr>
      <w:tblGrid>
        <w:gridCol w:w="2127"/>
        <w:gridCol w:w="7953"/>
      </w:tblGrid>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 TS 31.115</w:t>
            </w:r>
            <w:r w:rsidRPr="00D40ACA">
              <w:rPr>
                <w:rStyle w:val="Emphasis"/>
                <w:rFonts w:eastAsia="Malgun Gothic"/>
                <w:bCs/>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31.115 (V10.1.0): "Remote APDU Structure for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lastRenderedPageBreak/>
              <w:t>[</w:t>
            </w:r>
            <w:r w:rsidRPr="00D40ACA">
              <w:rPr>
                <w:rStyle w:val="Emphasis"/>
                <w:i w:val="0"/>
                <w:sz w:val="18"/>
                <w:szCs w:val="18"/>
                <w:shd w:val="clear" w:color="auto" w:fill="FFFFFF"/>
              </w:rPr>
              <w:t>3GPP TS 31.116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C.S0078-0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C.S0078-0 (V1.0): "Secured packet structure for CDMA Card Application Toolkit (CCAT) applications"</w:t>
            </w:r>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3GPP2 C.S0079-0</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30B7F">
            <w:pPr>
              <w:pStyle w:val="RefDesc"/>
              <w:rPr>
                <w:rStyle w:val="Emphasis"/>
                <w:bCs w:val="0"/>
                <w:i w:val="0"/>
                <w:sz w:val="18"/>
                <w:szCs w:val="18"/>
                <w:shd w:val="clear" w:color="auto" w:fill="FFFFFF"/>
              </w:rPr>
            </w:pPr>
            <w:r w:rsidRPr="00D40ACA">
              <w:rPr>
                <w:rStyle w:val="Emphasis"/>
                <w:bCs w:val="0"/>
                <w:i w:val="0"/>
                <w:sz w:val="18"/>
                <w:szCs w:val="18"/>
                <w:shd w:val="clear" w:color="auto" w:fill="FFFFFF"/>
              </w:rPr>
              <w:t>3GPP2 C.S0079-0 (V1.0)"Remote APDU Structure for CDMA Card Application Toolkit (CCAT) applications "</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bCs/>
                <w:sz w:val="18"/>
                <w:szCs w:val="18"/>
              </w:rPr>
              <w:t>[DMREPPRO]</w:t>
            </w:r>
          </w:p>
        </w:tc>
        <w:tc>
          <w:tcPr>
            <w:tcW w:w="7953" w:type="dxa"/>
          </w:tcPr>
          <w:p w:rsidR="00D86B59" w:rsidRPr="00D40ACA" w:rsidRDefault="00D86B59" w:rsidP="00030B7F">
            <w:pPr>
              <w:pStyle w:val="RefDesc"/>
              <w:rPr>
                <w:sz w:val="18"/>
                <w:szCs w:val="18"/>
                <w:lang w:val="en-GB"/>
              </w:rPr>
            </w:pPr>
            <w:r w:rsidRPr="00D40ACA">
              <w:rPr>
                <w:sz w:val="18"/>
                <w:szCs w:val="18"/>
                <w:lang w:val="fr-FR"/>
              </w:rPr>
              <w:t xml:space="preserve">“OMA </w:t>
            </w:r>
            <w:proofErr w:type="spellStart"/>
            <w:r w:rsidRPr="00D40ACA">
              <w:rPr>
                <w:sz w:val="18"/>
                <w:szCs w:val="18"/>
                <w:lang w:val="fr-FR"/>
              </w:rPr>
              <w:t>Device</w:t>
            </w:r>
            <w:proofErr w:type="spellEnd"/>
            <w:r w:rsidRPr="00D40ACA">
              <w:rPr>
                <w:sz w:val="18"/>
                <w:szCs w:val="18"/>
                <w:lang w:val="fr-FR"/>
              </w:rPr>
              <w:t xml:space="preserve"> Management </w:t>
            </w:r>
            <w:proofErr w:type="spellStart"/>
            <w:r w:rsidRPr="00D40ACA">
              <w:rPr>
                <w:sz w:val="18"/>
                <w:szCs w:val="18"/>
                <w:lang w:val="fr-FR"/>
              </w:rPr>
              <w:t>Representation</w:t>
            </w:r>
            <w:proofErr w:type="spellEnd"/>
            <w:r w:rsidRPr="00D40ACA">
              <w:rPr>
                <w:sz w:val="18"/>
                <w:szCs w:val="18"/>
                <w:lang w:val="fr-FR"/>
              </w:rPr>
              <w:t xml:space="preserve"> Protocol, Version 1.3”. </w:t>
            </w:r>
            <w:r w:rsidRPr="00D40ACA">
              <w:rPr>
                <w:sz w:val="18"/>
                <w:szCs w:val="18"/>
                <w:lang w:val="fr-FR"/>
              </w:rPr>
              <w:br/>
            </w:r>
            <w:r w:rsidRPr="00D40ACA">
              <w:rPr>
                <w:sz w:val="18"/>
                <w:szCs w:val="18"/>
                <w:lang w:val="en-GB"/>
              </w:rPr>
              <w:t>Open Mobile Alliance</w:t>
            </w:r>
            <w:r w:rsidRPr="00D40ACA">
              <w:rPr>
                <w:sz w:val="18"/>
                <w:szCs w:val="18"/>
                <w:lang w:val="en-GB"/>
              </w:rPr>
              <w:sym w:font="Symbol" w:char="F0D4"/>
            </w:r>
            <w:r w:rsidRPr="00D40ACA">
              <w:rPr>
                <w:sz w:val="18"/>
                <w:szCs w:val="18"/>
                <w:lang w:val="en-GB"/>
              </w:rPr>
              <w:t xml:space="preserve">. OMA-TS-DM_RepPro-V1_3.                           </w:t>
            </w:r>
            <w:hyperlink r:id="rId20" w:history="1">
              <w:r w:rsidRPr="00D40ACA">
                <w:rPr>
                  <w:rStyle w:val="Hyperlink"/>
                  <w:sz w:val="18"/>
                  <w:szCs w:val="18"/>
                  <w:lang w:val="en-GB"/>
                </w:rPr>
                <w:t>URL:http://www.openmobilealliance.org</w:t>
              </w:r>
            </w:hyperlink>
          </w:p>
        </w:tc>
      </w:tr>
      <w:tr w:rsidR="00D86B59" w:rsidRPr="00321DDE" w:rsidTr="00030B7F">
        <w:trPr>
          <w:jc w:val="center"/>
        </w:trPr>
        <w:tc>
          <w:tcPr>
            <w:tcW w:w="2127" w:type="dxa"/>
          </w:tcPr>
          <w:p w:rsidR="00D86B59" w:rsidRPr="00D40ACA" w:rsidRDefault="00D86B59" w:rsidP="00030B7F">
            <w:pPr>
              <w:pStyle w:val="RefLabel"/>
              <w:rPr>
                <w:rStyle w:val="Emphasis"/>
                <w:rFonts w:eastAsia="Malgun Gothic"/>
                <w:bCs/>
                <w:i w:val="0"/>
                <w:sz w:val="18"/>
                <w:szCs w:val="18"/>
                <w:shd w:val="clear" w:color="auto" w:fill="FFFFFF"/>
                <w:lang w:eastAsia="ko-KR"/>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102 226</w:t>
            </w:r>
            <w:r w:rsidRPr="00D40ACA">
              <w:rPr>
                <w:rStyle w:val="Emphasis"/>
                <w:rFonts w:eastAsia="Malgun Gothic"/>
                <w:i w:val="0"/>
                <w:sz w:val="18"/>
                <w:szCs w:val="18"/>
                <w:shd w:val="clear" w:color="auto" w:fill="FFFFFF"/>
                <w:lang w:eastAsia="ko-KR"/>
              </w:rPr>
              <w:t>]</w:t>
            </w:r>
          </w:p>
        </w:tc>
        <w:tc>
          <w:tcPr>
            <w:tcW w:w="7953" w:type="dxa"/>
          </w:tcPr>
          <w:p w:rsidR="00D86B59" w:rsidRPr="00D40ACA" w:rsidRDefault="00D86B59" w:rsidP="00087224">
            <w:pPr>
              <w:pStyle w:val="RefDesc"/>
              <w:rPr>
                <w:rStyle w:val="Emphasis"/>
                <w:bCs w:val="0"/>
                <w:i w:val="0"/>
                <w:sz w:val="18"/>
                <w:szCs w:val="18"/>
                <w:shd w:val="clear" w:color="auto" w:fill="FFFFFF"/>
              </w:rPr>
            </w:pPr>
            <w:r w:rsidRPr="00D40ACA">
              <w:rPr>
                <w:rStyle w:val="Emphasis"/>
                <w:bCs w:val="0"/>
                <w:i w:val="0"/>
                <w:sz w:val="18"/>
                <w:szCs w:val="18"/>
                <w:shd w:val="clear" w:color="auto" w:fill="FFFFFF"/>
              </w:rPr>
              <w:t>ETSI TS 102 226 (V11.0.0): "Smart cards; Remote APDU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bCs/>
                <w:sz w:val="18"/>
                <w:szCs w:val="18"/>
              </w:rPr>
            </w:pPr>
            <w:r w:rsidRPr="00D40ACA">
              <w:rPr>
                <w:rStyle w:val="Emphasis"/>
                <w:rFonts w:eastAsia="Malgun Gothic"/>
                <w:bCs/>
                <w:i w:val="0"/>
                <w:sz w:val="18"/>
                <w:szCs w:val="18"/>
                <w:shd w:val="clear" w:color="auto" w:fill="FFFFFF"/>
                <w:lang w:eastAsia="ko-KR"/>
              </w:rPr>
              <w:t>[</w:t>
            </w:r>
            <w:r w:rsidRPr="00D40ACA">
              <w:rPr>
                <w:rStyle w:val="Emphasis"/>
                <w:i w:val="0"/>
                <w:sz w:val="18"/>
                <w:szCs w:val="18"/>
                <w:shd w:val="clear" w:color="auto" w:fill="FFFFFF"/>
              </w:rPr>
              <w:t>ETSI TS 102</w:t>
            </w:r>
            <w:r w:rsidRPr="00D40ACA">
              <w:rPr>
                <w:rStyle w:val="Emphasis"/>
                <w:rFonts w:eastAsia="Malgun Gothic"/>
                <w:i w:val="0"/>
                <w:sz w:val="18"/>
                <w:szCs w:val="18"/>
                <w:shd w:val="clear" w:color="auto" w:fill="FFFFFF"/>
                <w:lang w:eastAsia="ko-KR"/>
              </w:rPr>
              <w:t>.</w:t>
            </w:r>
            <w:r w:rsidRPr="00D40ACA">
              <w:rPr>
                <w:rStyle w:val="Emphasis"/>
                <w:i w:val="0"/>
                <w:sz w:val="18"/>
                <w:szCs w:val="18"/>
                <w:shd w:val="clear" w:color="auto" w:fill="FFFFFF"/>
              </w:rPr>
              <w:t>22</w:t>
            </w:r>
            <w:r w:rsidRPr="00D40ACA">
              <w:rPr>
                <w:rStyle w:val="Emphasis"/>
                <w:rFonts w:eastAsia="Malgun Gothic"/>
                <w:i w:val="0"/>
                <w:sz w:val="18"/>
                <w:szCs w:val="18"/>
                <w:shd w:val="clear" w:color="auto" w:fill="FFFFFF"/>
                <w:lang w:eastAsia="ko-KR"/>
              </w:rPr>
              <w:t>5]</w:t>
            </w:r>
          </w:p>
        </w:tc>
        <w:tc>
          <w:tcPr>
            <w:tcW w:w="7953" w:type="dxa"/>
          </w:tcPr>
          <w:p w:rsidR="00D86B59" w:rsidRPr="00D40ACA" w:rsidRDefault="00D86B59" w:rsidP="00030B7F">
            <w:pPr>
              <w:pStyle w:val="RefDesc"/>
              <w:rPr>
                <w:sz w:val="18"/>
                <w:szCs w:val="18"/>
              </w:rPr>
            </w:pPr>
            <w:r w:rsidRPr="00D40ACA">
              <w:rPr>
                <w:rStyle w:val="Emphasis"/>
                <w:bCs w:val="0"/>
                <w:i w:val="0"/>
                <w:sz w:val="18"/>
                <w:szCs w:val="18"/>
                <w:shd w:val="clear" w:color="auto" w:fill="FFFFFF"/>
              </w:rPr>
              <w:t>ETSI TS 102 225 (V11.0.0): "Smart Cards; Secured packet structure for UICC based applications (Release 11)"</w:t>
            </w:r>
          </w:p>
        </w:tc>
      </w:tr>
      <w:tr w:rsidR="00D86B59" w:rsidRPr="00321DDE" w:rsidTr="00030B7F">
        <w:trPr>
          <w:jc w:val="center"/>
        </w:trPr>
        <w:tc>
          <w:tcPr>
            <w:tcW w:w="2127" w:type="dxa"/>
          </w:tcPr>
          <w:p w:rsidR="00D86B59" w:rsidRPr="00D40ACA" w:rsidRDefault="00D86B59" w:rsidP="00030B7F">
            <w:pPr>
              <w:pStyle w:val="RefLabel"/>
              <w:rPr>
                <w:sz w:val="18"/>
                <w:szCs w:val="18"/>
              </w:rPr>
            </w:pPr>
            <w:r w:rsidRPr="00D40ACA">
              <w:rPr>
                <w:sz w:val="18"/>
                <w:szCs w:val="18"/>
              </w:rPr>
              <w:t>[OMADICT]</w:t>
            </w:r>
          </w:p>
        </w:tc>
        <w:tc>
          <w:tcPr>
            <w:tcW w:w="7953" w:type="dxa"/>
          </w:tcPr>
          <w:p w:rsidR="00D86B59" w:rsidRPr="00D40ACA" w:rsidRDefault="00D86B59" w:rsidP="00030B7F">
            <w:pPr>
              <w:pStyle w:val="RefDesc"/>
              <w:rPr>
                <w:i/>
                <w:iCs/>
                <w:sz w:val="18"/>
                <w:szCs w:val="18"/>
                <w:lang w:val="en-GB"/>
              </w:rPr>
            </w:pPr>
            <w:r w:rsidRPr="00D40ACA">
              <w:rPr>
                <w:sz w:val="18"/>
                <w:szCs w:val="18"/>
                <w:lang w:val="en-GB"/>
              </w:rPr>
              <w:t>“Dictionary for OMA Specifications”, Open Mobile Alliance</w:t>
            </w:r>
            <w:r w:rsidRPr="00D40ACA">
              <w:rPr>
                <w:rFonts w:cs="Arial"/>
                <w:sz w:val="18"/>
                <w:szCs w:val="18"/>
                <w:lang w:val="en-GB"/>
              </w:rPr>
              <w:t>™,</w:t>
            </w:r>
            <w:r w:rsidRPr="00D40ACA">
              <w:rPr>
                <w:sz w:val="18"/>
                <w:szCs w:val="18"/>
                <w:lang w:val="en-GB"/>
              </w:rPr>
              <w:br/>
              <w:t xml:space="preserve">OMA-ORG-Dictionary-V2_9, </w:t>
            </w:r>
            <w:hyperlink r:id="rId21" w:history="1">
              <w:r w:rsidRPr="00D40ACA">
                <w:rPr>
                  <w:rStyle w:val="Hyperlink"/>
                  <w:sz w:val="18"/>
                  <w:szCs w:val="18"/>
                  <w:lang w:val="en-GB"/>
                </w:rPr>
                <w:t>URL:http://www.openmobilealliance.org/</w:t>
              </w:r>
            </w:hyperlink>
          </w:p>
        </w:tc>
      </w:tr>
    </w:tbl>
    <w:p w:rsidR="00F2110E" w:rsidRPr="008E7BB2" w:rsidRDefault="00F2110E">
      <w:pPr>
        <w:pStyle w:val="Heading1"/>
      </w:pPr>
      <w:bookmarkStart w:id="10" w:name="_Toc368212404"/>
      <w:r w:rsidRPr="008E7BB2">
        <w:lastRenderedPageBreak/>
        <w:t>Terminology and Conventions</w:t>
      </w:r>
      <w:bookmarkEnd w:id="7"/>
      <w:bookmarkEnd w:id="10"/>
    </w:p>
    <w:p w:rsidR="00F2110E" w:rsidRPr="008E7BB2" w:rsidRDefault="00F2110E" w:rsidP="00D40ACA">
      <w:pPr>
        <w:pStyle w:val="Heading2"/>
        <w:tabs>
          <w:tab w:val="clear" w:pos="1006"/>
          <w:tab w:val="num" w:pos="851"/>
        </w:tabs>
      </w:pPr>
      <w:bookmarkStart w:id="11" w:name="_Toc51147380"/>
      <w:bookmarkStart w:id="12" w:name="_Toc368212405"/>
      <w:bookmarkStart w:id="13" w:name="_Ref511812783"/>
      <w:bookmarkStart w:id="14" w:name="_Toc51149239"/>
      <w:r w:rsidRPr="008E7BB2">
        <w:t>Conventions</w:t>
      </w:r>
      <w:bookmarkEnd w:id="11"/>
      <w:bookmarkEnd w:id="1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5" w:name="_Toc51147381"/>
      <w:bookmarkStart w:id="16" w:name="_Toc368212406"/>
      <w:r w:rsidRPr="008E7BB2">
        <w:t>Definitions</w:t>
      </w:r>
      <w:bookmarkEnd w:id="15"/>
      <w:bookmarkEnd w:id="16"/>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7" w:name="_Toc51147382"/>
      <w:bookmarkStart w:id="18" w:name="_Toc368212407"/>
      <w:r w:rsidRPr="008E7BB2">
        <w:t>Abbreviations</w:t>
      </w:r>
      <w:bookmarkEnd w:id="17"/>
      <w:bookmarkEnd w:id="18"/>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9" w:name="_Toc368212408"/>
      <w:r w:rsidRPr="008E7BB2">
        <w:lastRenderedPageBreak/>
        <w:t>Introduction</w:t>
      </w:r>
      <w:bookmarkEnd w:id="13"/>
      <w:bookmarkEnd w:id="14"/>
      <w:bookmarkEnd w:id="19"/>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715376">
        <w:fldChar w:fldCharType="begin"/>
      </w:r>
      <w:r w:rsidR="00715376">
        <w:instrText xml:space="preserve"> REF _Ref368262649 \h </w:instrText>
      </w:r>
      <w:r w:rsidR="00715376">
        <w:fldChar w:fldCharType="separate"/>
      </w:r>
      <w:r w:rsidR="00715376">
        <w:t xml:space="preserve">Figure </w:t>
      </w:r>
      <w:r w:rsidR="00715376">
        <w:rPr>
          <w:noProof/>
        </w:rPr>
        <w:t>1</w:t>
      </w:r>
      <w:r w:rsidR="00715376">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087224">
        <w:fldChar w:fldCharType="begin"/>
      </w:r>
      <w:r w:rsidR="00087224">
        <w:instrText xml:space="preserve"> REF _Ref368262674 \h </w:instrText>
      </w:r>
      <w:r w:rsidR="00087224">
        <w:fldChar w:fldCharType="separate"/>
      </w:r>
      <w:r w:rsidR="00087224">
        <w:t xml:space="preserve">Figure </w:t>
      </w:r>
      <w:r w:rsidR="00087224">
        <w:rPr>
          <w:noProof/>
        </w:rPr>
        <w:t>2</w:t>
      </w:r>
      <w:r w:rsidR="00087224">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69649E84" wp14:editId="5422107C">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20" w:name="_Ref368262649"/>
      <w:bookmarkStart w:id="21" w:name="_Toc368210594"/>
      <w:r>
        <w:t xml:space="preserve">Figure </w:t>
      </w:r>
      <w:r w:rsidR="00206587">
        <w:fldChar w:fldCharType="begin"/>
      </w:r>
      <w:r w:rsidR="00206587">
        <w:instrText xml:space="preserve"> SEQ Figure \* ARABIC </w:instrText>
      </w:r>
      <w:r w:rsidR="00206587">
        <w:fldChar w:fldCharType="separate"/>
      </w:r>
      <w:r>
        <w:rPr>
          <w:noProof/>
        </w:rPr>
        <w:t>1</w:t>
      </w:r>
      <w:r w:rsidR="00206587">
        <w:rPr>
          <w:noProof/>
        </w:rPr>
        <w:fldChar w:fldCharType="end"/>
      </w:r>
      <w:bookmarkEnd w:id="20"/>
      <w:r w:rsidRPr="00010059">
        <w:t>: The overall architecture of the LWM2M Enabler.</w:t>
      </w:r>
      <w:bookmarkEnd w:id="21"/>
    </w:p>
    <w:p w:rsidR="001431CF" w:rsidRDefault="0076683F" w:rsidP="00D40ACA">
      <w:pPr>
        <w:pStyle w:val="Caption"/>
      </w:pPr>
      <w:r w:rsidRPr="00D40ACA">
        <w:rPr>
          <w:noProof/>
          <w:lang w:val="de-DE" w:eastAsia="de-DE"/>
        </w:rPr>
        <w:lastRenderedPageBreak/>
        <w:drawing>
          <wp:inline distT="0" distB="0" distL="0" distR="0" wp14:anchorId="65FC63D7" wp14:editId="1E8F2951">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22" w:name="_Ref368262674"/>
      <w:bookmarkStart w:id="23" w:name="_Toc368210595"/>
      <w:r>
        <w:t xml:space="preserve">Figure </w:t>
      </w:r>
      <w:r w:rsidR="00206587">
        <w:fldChar w:fldCharType="begin"/>
      </w:r>
      <w:r w:rsidR="00206587">
        <w:instrText xml:space="preserve"> SEQ Figure \* ARABIC </w:instrText>
      </w:r>
      <w:r w:rsidR="00206587">
        <w:fldChar w:fldCharType="separate"/>
      </w:r>
      <w:r>
        <w:rPr>
          <w:noProof/>
        </w:rPr>
        <w:t>2</w:t>
      </w:r>
      <w:r w:rsidR="00206587">
        <w:rPr>
          <w:noProof/>
        </w:rPr>
        <w:fldChar w:fldCharType="end"/>
      </w:r>
      <w:bookmarkEnd w:id="22"/>
      <w:r>
        <w:t xml:space="preserve">: </w:t>
      </w:r>
      <w:r w:rsidRPr="00D13F3B">
        <w:t>The protocol stack of the LWM2M Enabler.</w:t>
      </w:r>
      <w:bookmarkEnd w:id="23"/>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24" w:name="_Toc160850338"/>
      <w:bookmarkStart w:id="25" w:name="_Ref161456245"/>
      <w:bookmarkStart w:id="26" w:name="_Toc341770967"/>
      <w:bookmarkStart w:id="27" w:name="_Toc368212409"/>
      <w:r w:rsidRPr="008E7BB2">
        <w:t>Version 1.0</w:t>
      </w:r>
      <w:bookmarkEnd w:id="24"/>
      <w:bookmarkEnd w:id="25"/>
      <w:bookmarkEnd w:id="26"/>
      <w:bookmarkEnd w:id="27"/>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28" w:name="_Toc51149240"/>
    </w:p>
    <w:p w:rsidR="00F2110E" w:rsidRPr="008E7BB2" w:rsidRDefault="00F2110E" w:rsidP="00910262">
      <w:pPr>
        <w:pStyle w:val="Heading1"/>
        <w:rPr>
          <w:rFonts w:eastAsia="Malgun Gothic"/>
          <w:lang w:eastAsia="ko-KR"/>
        </w:rPr>
      </w:pPr>
      <w:bookmarkStart w:id="29" w:name="_Toc368212410"/>
      <w:bookmarkStart w:id="30" w:name="_Ref368309975"/>
      <w:r w:rsidRPr="008E7BB2">
        <w:rPr>
          <w:lang w:eastAsia="zh-CN"/>
        </w:rPr>
        <w:lastRenderedPageBreak/>
        <w:t>Interfaces</w:t>
      </w:r>
      <w:bookmarkEnd w:id="29"/>
      <w:bookmarkEnd w:id="30"/>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087224">
        <w:fldChar w:fldCharType="begin"/>
      </w:r>
      <w:r w:rsidR="00087224">
        <w:instrText xml:space="preserve"> REF _Ref368262747 \r \h </w:instrText>
      </w:r>
      <w:r w:rsidR="00087224">
        <w:fldChar w:fldCharType="separate"/>
      </w:r>
      <w:r w:rsidR="00087224">
        <w:t>8</w:t>
      </w:r>
      <w:r w:rsidR="00087224">
        <w:fldChar w:fldCharType="end"/>
      </w:r>
      <w:r w:rsidR="008A540D" w:rsidRPr="008E7BB2">
        <w:t xml:space="preserve"> Transport Layer Bindings and Encodings</w:t>
      </w:r>
      <w:r w:rsidR="00EE2E33" w:rsidRPr="008E7BB2">
        <w:t>.</w:t>
      </w:r>
    </w:p>
    <w:p w:rsidR="00E57336" w:rsidRPr="008E7BB2" w:rsidRDefault="00087224" w:rsidP="00E57336">
      <w:pPr>
        <w:pStyle w:val="AltNormal"/>
        <w:rPr>
          <w:rFonts w:ascii="Times New Roman" w:hAnsi="Times New Roman"/>
          <w:lang w:eastAsia="zh-CN"/>
        </w:rPr>
      </w:pPr>
      <w:r w:rsidRPr="00D40ACA">
        <w:rPr>
          <w:rFonts w:ascii="Times New Roman" w:hAnsi="Times New Roman"/>
          <w:lang w:eastAsia="zh-CN"/>
        </w:rPr>
        <w:fldChar w:fldCharType="begin"/>
      </w:r>
      <w:r w:rsidRPr="00D40ACA">
        <w:rPr>
          <w:rFonts w:ascii="Times New Roman" w:hAnsi="Times New Roman"/>
          <w:lang w:eastAsia="zh-CN"/>
        </w:rPr>
        <w:instrText xml:space="preserve"> REF _Ref368262769 \h </w:instrText>
      </w:r>
      <w:r>
        <w:rPr>
          <w:rFonts w:ascii="Times New Roman" w:hAnsi="Times New Roman"/>
          <w:lang w:eastAsia="zh-CN"/>
        </w:rPr>
        <w:instrText xml:space="preserve"> \* MERGEFORMAT </w:instrText>
      </w:r>
      <w:r w:rsidRPr="00D40ACA">
        <w:rPr>
          <w:rFonts w:ascii="Times New Roman" w:hAnsi="Times New Roman"/>
          <w:lang w:eastAsia="zh-CN"/>
        </w:rPr>
      </w:r>
      <w:r w:rsidRPr="00D40ACA">
        <w:rPr>
          <w:rFonts w:ascii="Times New Roman" w:hAnsi="Times New Roman"/>
          <w:lang w:eastAsia="zh-CN"/>
        </w:rPr>
        <w:fldChar w:fldCharType="separate"/>
      </w:r>
      <w:r w:rsidRPr="00D40ACA">
        <w:rPr>
          <w:rFonts w:ascii="Times New Roman" w:hAnsi="Times New Roman"/>
        </w:rPr>
        <w:t xml:space="preserve">Figure </w:t>
      </w:r>
      <w:r w:rsidRPr="00D40ACA">
        <w:rPr>
          <w:rFonts w:ascii="Times New Roman" w:hAnsi="Times New Roman"/>
          <w:noProof/>
        </w:rPr>
        <w:t>3</w:t>
      </w:r>
      <w:r w:rsidRPr="00D40ACA">
        <w:rPr>
          <w:rFonts w:ascii="Times New Roman" w:hAnsi="Times New Roman"/>
          <w:lang w:eastAsia="zh-CN"/>
        </w:rP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F8B25AB" wp14:editId="783100B0">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31" w:name="_Ref368262769"/>
      <w:bookmarkStart w:id="32" w:name="_Toc368210596"/>
      <w:r>
        <w:t xml:space="preserve">Figure </w:t>
      </w:r>
      <w:r w:rsidR="00206587">
        <w:fldChar w:fldCharType="begin"/>
      </w:r>
      <w:r w:rsidR="00206587">
        <w:instrText xml:space="preserve"> SEQ Figure \* ARABIC </w:instrText>
      </w:r>
      <w:r w:rsidR="00206587">
        <w:fldChar w:fldCharType="separate"/>
      </w:r>
      <w:r>
        <w:rPr>
          <w:noProof/>
        </w:rPr>
        <w:t>3</w:t>
      </w:r>
      <w:r w:rsidR="00206587">
        <w:rPr>
          <w:noProof/>
        </w:rPr>
        <w:fldChar w:fldCharType="end"/>
      </w:r>
      <w:bookmarkEnd w:id="31"/>
      <w:r w:rsidRPr="001853AA">
        <w:t>: Bootstrap</w:t>
      </w:r>
      <w:bookmarkEnd w:id="32"/>
    </w:p>
    <w:p w:rsidR="00F2110E" w:rsidRPr="00A241FF" w:rsidRDefault="00087224" w:rsidP="00F2110E">
      <w:pPr>
        <w:pStyle w:val="AltNormal"/>
        <w:rPr>
          <w:rFonts w:ascii="Times New Roman" w:hAnsi="Times New Roman"/>
          <w:lang w:eastAsia="zh-CN"/>
        </w:rPr>
      </w:pPr>
      <w:r w:rsidRPr="00D40ACA">
        <w:rPr>
          <w:rFonts w:ascii="Times New Roman" w:hAnsi="Times New Roman"/>
          <w:b/>
        </w:rPr>
        <w:fldChar w:fldCharType="begin"/>
      </w:r>
      <w:r w:rsidRPr="00D40ACA">
        <w:rPr>
          <w:rFonts w:ascii="Times New Roman" w:hAnsi="Times New Roman"/>
          <w:lang w:eastAsia="zh-CN"/>
        </w:rPr>
        <w:instrText xml:space="preserve"> REF _Ref368262803 \h </w:instrText>
      </w:r>
      <w:r>
        <w:rPr>
          <w:rFonts w:ascii="Times New Roman" w:hAnsi="Times New Roman"/>
          <w:b/>
        </w:rPr>
        <w:instrText xml:space="preserve"> \* MERGEFORMAT </w:instrText>
      </w:r>
      <w:r w:rsidRPr="00D40ACA">
        <w:rPr>
          <w:rFonts w:ascii="Times New Roman" w:hAnsi="Times New Roman"/>
          <w:b/>
        </w:rPr>
      </w:r>
      <w:r w:rsidRPr="00D40ACA">
        <w:rPr>
          <w:rFonts w:ascii="Times New Roman" w:hAnsi="Times New Roman"/>
          <w:b/>
        </w:rPr>
        <w:fldChar w:fldCharType="separate"/>
      </w:r>
      <w:r w:rsidRPr="00D40ACA">
        <w:rPr>
          <w:rFonts w:ascii="Times New Roman" w:hAnsi="Times New Roman"/>
        </w:rPr>
        <w:t xml:space="preserve">Figure </w:t>
      </w:r>
      <w:r w:rsidRPr="00D40ACA">
        <w:rPr>
          <w:rFonts w:ascii="Times New Roman" w:hAnsi="Times New Roman"/>
          <w:noProof/>
        </w:rPr>
        <w:t>4</w:t>
      </w:r>
      <w:r w:rsidRPr="00D40ACA">
        <w:rPr>
          <w:rFonts w:ascii="Times New Roman" w:hAnsi="Times New Roman"/>
          <w:b/>
        </w:rPr>
        <w:fldChar w:fldCharType="end"/>
      </w:r>
      <w:r w:rsidR="00F2110E" w:rsidRPr="00D40ACA">
        <w:rPr>
          <w:rFonts w:ascii="Times New Roman" w:hAnsi="Times New Roman"/>
          <w:lang w:eastAsia="zh-CN"/>
        </w:rPr>
        <w:t xml:space="preserve"> shows the logical operation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53E6DD35" wp14:editId="5AC1148B">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33" w:name="_Ref368262803"/>
      <w:bookmarkStart w:id="34" w:name="_Toc368210597"/>
      <w:r>
        <w:t xml:space="preserve">Figure </w:t>
      </w:r>
      <w:r w:rsidR="00206587">
        <w:fldChar w:fldCharType="begin"/>
      </w:r>
      <w:r w:rsidR="00206587">
        <w:instrText xml:space="preserve"> SEQ Figure \* ARABIC </w:instrText>
      </w:r>
      <w:r w:rsidR="00206587">
        <w:fldChar w:fldCharType="separate"/>
      </w:r>
      <w:r>
        <w:rPr>
          <w:noProof/>
        </w:rPr>
        <w:t>4</w:t>
      </w:r>
      <w:r w:rsidR="00206587">
        <w:rPr>
          <w:noProof/>
        </w:rPr>
        <w:fldChar w:fldCharType="end"/>
      </w:r>
      <w:bookmarkEnd w:id="33"/>
      <w:r>
        <w:t xml:space="preserve">: </w:t>
      </w:r>
      <w:r w:rsidRPr="00EF6FAB">
        <w:t>Client Registration</w:t>
      </w:r>
      <w:bookmarkEnd w:id="34"/>
    </w:p>
    <w:p w:rsidR="00F2110E" w:rsidRPr="008E7BB2" w:rsidRDefault="00087224" w:rsidP="00F2110E">
      <w:pPr>
        <w:rPr>
          <w:lang w:eastAsia="zh-CN"/>
        </w:rPr>
      </w:pPr>
      <w:r>
        <w:rPr>
          <w:lang w:eastAsia="zh-CN"/>
        </w:rPr>
        <w:fldChar w:fldCharType="begin"/>
      </w:r>
      <w:r>
        <w:rPr>
          <w:lang w:eastAsia="zh-CN"/>
        </w:rPr>
        <w:instrText xml:space="preserve"> REF _Ref368262824 \h </w:instrText>
      </w:r>
      <w:r>
        <w:rPr>
          <w:lang w:eastAsia="zh-CN"/>
        </w:rPr>
      </w:r>
      <w:r>
        <w:rPr>
          <w:lang w:eastAsia="zh-CN"/>
        </w:rPr>
        <w:fldChar w:fldCharType="separate"/>
      </w:r>
      <w:r>
        <w:t xml:space="preserve">Figure </w:t>
      </w:r>
      <w:r>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s; the “Discover” operation is used to discover attributes and to discover which resources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35" w:name="_Toc245116548"/>
      <w:r w:rsidRPr="00D40ACA">
        <w:rPr>
          <w:noProof/>
          <w:lang w:val="de-DE" w:eastAsia="de-DE"/>
        </w:rPr>
        <w:drawing>
          <wp:inline distT="0" distB="0" distL="0" distR="0" wp14:anchorId="37374149" wp14:editId="5DD06A8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36" w:name="_Ref368262824"/>
      <w:bookmarkStart w:id="37" w:name="_Toc368210598"/>
      <w:r>
        <w:t xml:space="preserve">Figure </w:t>
      </w:r>
      <w:r w:rsidR="00206587">
        <w:fldChar w:fldCharType="begin"/>
      </w:r>
      <w:r w:rsidR="00206587">
        <w:instrText xml:space="preserve"> SEQ Figure \* ARABIC </w:instrText>
      </w:r>
      <w:r w:rsidR="00206587">
        <w:fldChar w:fldCharType="separate"/>
      </w:r>
      <w:r>
        <w:rPr>
          <w:noProof/>
        </w:rPr>
        <w:t>5</w:t>
      </w:r>
      <w:r w:rsidR="00206587">
        <w:rPr>
          <w:noProof/>
        </w:rPr>
        <w:fldChar w:fldCharType="end"/>
      </w:r>
      <w:bookmarkEnd w:id="36"/>
      <w:r w:rsidRPr="00430B09">
        <w:t>: Device Management and Service Enablement</w:t>
      </w:r>
      <w:bookmarkEnd w:id="37"/>
    </w:p>
    <w:p w:rsidR="00F2110E" w:rsidRPr="008E7BB2" w:rsidRDefault="00087224" w:rsidP="00F2110E">
      <w:pPr>
        <w:rPr>
          <w:lang w:eastAsia="zh-CN"/>
        </w:rPr>
      </w:pPr>
      <w:r>
        <w:rPr>
          <w:lang w:eastAsia="zh-CN"/>
        </w:rPr>
        <w:fldChar w:fldCharType="begin"/>
      </w:r>
      <w:r>
        <w:rPr>
          <w:lang w:eastAsia="zh-CN"/>
        </w:rPr>
        <w:instrText xml:space="preserve"> REF _Ref368262840 \h </w:instrText>
      </w:r>
      <w:r>
        <w:rPr>
          <w:lang w:eastAsia="zh-CN"/>
        </w:rPr>
      </w:r>
      <w:r>
        <w:rPr>
          <w:lang w:eastAsia="zh-CN"/>
        </w:rPr>
        <w:fldChar w:fldCharType="separate"/>
      </w:r>
      <w:r>
        <w:t xml:space="preserve">Figure </w:t>
      </w:r>
      <w:r>
        <w:rPr>
          <w:noProof/>
        </w:rPr>
        <w:t>6</w:t>
      </w:r>
      <w:r>
        <w:rPr>
          <w:lang w:eastAsia="zh-CN"/>
        </w:rPr>
        <w:fldChar w:fldCharType="end"/>
      </w:r>
      <w:r w:rsidR="00F2110E" w:rsidRPr="008E7BB2">
        <w:rPr>
          <w:lang w:eastAsia="zh-CN"/>
        </w:rPr>
        <w:t xml:space="preserve"> shows the logical operation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075848EB" wp14:editId="60F20A4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38" w:name="_Ref368262840"/>
      <w:bookmarkStart w:id="39" w:name="_Toc368210599"/>
      <w:r>
        <w:t xml:space="preserve">Figure </w:t>
      </w:r>
      <w:r w:rsidR="00206587">
        <w:fldChar w:fldCharType="begin"/>
      </w:r>
      <w:r w:rsidR="00206587">
        <w:instrText xml:space="preserve"> SEQ Figure \* ARABIC </w:instrText>
      </w:r>
      <w:r w:rsidR="00206587">
        <w:fldChar w:fldCharType="separate"/>
      </w:r>
      <w:r>
        <w:rPr>
          <w:noProof/>
        </w:rPr>
        <w:t>6</w:t>
      </w:r>
      <w:r w:rsidR="00206587">
        <w:rPr>
          <w:noProof/>
        </w:rPr>
        <w:fldChar w:fldCharType="end"/>
      </w:r>
      <w:bookmarkEnd w:id="38"/>
      <w:r w:rsidRPr="00A90CDA">
        <w:t>: Information Reporting</w:t>
      </w:r>
      <w:bookmarkEnd w:id="39"/>
    </w:p>
    <w:p w:rsidR="00F2110E" w:rsidRPr="008E7BB2" w:rsidRDefault="00F2110E" w:rsidP="00D40ACA">
      <w:pPr>
        <w:pStyle w:val="AltNormal"/>
        <w:rPr>
          <w:lang w:eastAsia="zh-C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 xml:space="preserve">interfaces is listed in the following </w:t>
      </w:r>
      <w:r w:rsidR="00087224" w:rsidRPr="007E4C90">
        <w:rPr>
          <w:lang w:eastAsia="zh-CN"/>
        </w:rPr>
        <w:fldChar w:fldCharType="begin"/>
      </w:r>
      <w:r w:rsidR="00087224" w:rsidRPr="00087224">
        <w:rPr>
          <w:lang w:eastAsia="zh-CN"/>
        </w:rPr>
        <w:instrText xml:space="preserve"> REF _Ref368262857 \h </w:instrText>
      </w:r>
      <w:r w:rsidR="00087224">
        <w:rPr>
          <w:rFonts w:ascii="Times New Roman" w:hAnsi="Times New Roman"/>
          <w:lang w:eastAsia="zh-CN"/>
        </w:rPr>
        <w:instrText xml:space="preserve"> \* MERGEFORMAT </w:instrText>
      </w:r>
      <w:r w:rsidR="00087224" w:rsidRPr="007E4C90">
        <w:rPr>
          <w:lang w:eastAsia="zh-CN"/>
        </w:rPr>
      </w:r>
      <w:r w:rsidR="00087224" w:rsidRPr="007E4C90">
        <w:rPr>
          <w:lang w:eastAsia="zh-CN"/>
        </w:rPr>
        <w:fldChar w:fldCharType="separate"/>
      </w:r>
      <w:r w:rsidR="00087224" w:rsidRPr="00D40ACA">
        <w:rPr>
          <w:rFonts w:ascii="Times New Roman" w:hAnsi="Times New Roman"/>
        </w:rPr>
        <w:t xml:space="preserve">Table </w:t>
      </w:r>
      <w:r w:rsidR="00087224" w:rsidRPr="00D40ACA">
        <w:rPr>
          <w:rFonts w:ascii="Times New Roman" w:hAnsi="Times New Roman"/>
          <w:noProof/>
        </w:rPr>
        <w:t>1</w:t>
      </w:r>
      <w:r w:rsidR="00087224" w:rsidRPr="007E4C90">
        <w:rPr>
          <w:lang w:eastAsia="zh-CN"/>
        </w:rPr>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40" w:name="_Ref368262857"/>
      <w:bookmarkStart w:id="41" w:name="_Toc368211350"/>
      <w:bookmarkEnd w:id="35"/>
      <w:r>
        <w:t xml:space="preserve">Table </w:t>
      </w:r>
      <w:r w:rsidR="00206587">
        <w:fldChar w:fldCharType="begin"/>
      </w:r>
      <w:r w:rsidR="00206587">
        <w:instrText xml:space="preserve"> SEQ Table \* ARABIC </w:instrText>
      </w:r>
      <w:r w:rsidR="00206587">
        <w:fldChar w:fldCharType="separate"/>
      </w:r>
      <w:r>
        <w:rPr>
          <w:noProof/>
        </w:rPr>
        <w:t>1</w:t>
      </w:r>
      <w:r w:rsidR="00206587">
        <w:rPr>
          <w:noProof/>
        </w:rPr>
        <w:fldChar w:fldCharType="end"/>
      </w:r>
      <w:bookmarkEnd w:id="40"/>
      <w:r w:rsidRPr="00C94CB3">
        <w:t>: Relationship of logical operations and interfaces</w:t>
      </w:r>
      <w:bookmarkEnd w:id="41"/>
    </w:p>
    <w:p w:rsidR="00F2110E" w:rsidRPr="008E7BB2" w:rsidRDefault="00F2110E" w:rsidP="00D40ACA">
      <w:pPr>
        <w:pStyle w:val="Heading2"/>
        <w:tabs>
          <w:tab w:val="clear" w:pos="1006"/>
          <w:tab w:val="num" w:pos="851"/>
        </w:tabs>
      </w:pPr>
      <w:bookmarkStart w:id="42" w:name="_Toc368212411"/>
      <w:bookmarkStart w:id="43" w:name="_Ref368312469"/>
      <w:bookmarkStart w:id="44" w:name="_Ref368313437"/>
      <w:r w:rsidRPr="008E7BB2">
        <w:t>Bootstrap Interface</w:t>
      </w:r>
      <w:bookmarkEnd w:id="42"/>
      <w:bookmarkEnd w:id="43"/>
      <w:bookmarkEnd w:id="4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45" w:name="_Ref339619648"/>
    </w:p>
    <w:p w:rsidR="00F2110E" w:rsidRPr="008E7BB2" w:rsidRDefault="00F2110E" w:rsidP="00910262">
      <w:pPr>
        <w:pStyle w:val="Heading3"/>
      </w:pPr>
      <w:bookmarkStart w:id="46" w:name="_Toc368212412"/>
      <w:bookmarkStart w:id="47" w:name="_Ref368312526"/>
      <w:bookmarkStart w:id="48" w:name="_Ref368312533"/>
      <w:bookmarkStart w:id="49" w:name="_Ref368312539"/>
      <w:r w:rsidRPr="008E7BB2">
        <w:t>Bootstrap Information</w:t>
      </w:r>
      <w:bookmarkEnd w:id="45"/>
      <w:bookmarkEnd w:id="46"/>
      <w:bookmarkEnd w:id="47"/>
      <w:bookmarkEnd w:id="48"/>
      <w:bookmarkEnd w:id="49"/>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087224">
        <w:rPr>
          <w:lang w:eastAsia="ko-KR"/>
        </w:rPr>
        <w:fldChar w:fldCharType="begin"/>
      </w:r>
      <w:r w:rsidR="00087224">
        <w:rPr>
          <w:lang w:eastAsia="ko-KR"/>
        </w:rPr>
        <w:instrText xml:space="preserve"> REF _Ref368262983 \r \h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50" w:name="_Toc368211351"/>
      <w:r>
        <w:t xml:space="preserve">Table </w:t>
      </w:r>
      <w:r w:rsidR="00206587">
        <w:fldChar w:fldCharType="begin"/>
      </w:r>
      <w:r w:rsidR="00206587">
        <w:instrText xml:space="preserve"> SEQ Table \* ARABIC </w:instrText>
      </w:r>
      <w:r w:rsidR="00206587">
        <w:fldChar w:fldCharType="separate"/>
      </w:r>
      <w:r>
        <w:rPr>
          <w:noProof/>
        </w:rPr>
        <w:t>2</w:t>
      </w:r>
      <w:r w:rsidR="00206587">
        <w:rPr>
          <w:noProof/>
        </w:rPr>
        <w:fldChar w:fldCharType="end"/>
      </w:r>
      <w:r w:rsidRPr="00AB1606">
        <w:t>: Bootstrap Information List</w:t>
      </w:r>
      <w:bookmarkEnd w:id="50"/>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087224">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5.1.3</w:t>
      </w:r>
      <w:r w:rsidR="00087224">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087224">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087224">
        <w:rPr>
          <w:lang w:eastAsia="ko-KR"/>
        </w:rPr>
      </w:r>
      <w:r w:rsidR="00087224">
        <w:rPr>
          <w:lang w:eastAsia="ko-KR"/>
        </w:rPr>
        <w:fldChar w:fldCharType="separate"/>
      </w:r>
      <w:r w:rsidR="00087224">
        <w:rPr>
          <w:lang w:eastAsia="ko-KR"/>
        </w:rPr>
        <w:t>7.2.2</w:t>
      </w:r>
      <w:r w:rsidR="00087224">
        <w:rPr>
          <w:lang w:eastAsia="ko-KR"/>
        </w:rPr>
        <w:fldChar w:fldCharType="end"/>
      </w:r>
      <w:r>
        <w:rPr>
          <w:rFonts w:hint="eastAsia"/>
          <w:lang w:eastAsia="ko-KR"/>
        </w:rPr>
        <w:t xml:space="preserve"> Authorization.</w:t>
      </w:r>
    </w:p>
    <w:p w:rsidR="00F2110E" w:rsidRPr="008E7BB2" w:rsidRDefault="00F2110E" w:rsidP="00910262">
      <w:pPr>
        <w:pStyle w:val="Heading3"/>
      </w:pPr>
      <w:bookmarkStart w:id="51" w:name="_Toc368212413"/>
      <w:bookmarkStart w:id="52" w:name="_Ref368310772"/>
      <w:r w:rsidRPr="008E7BB2">
        <w:t>Bootstrap Modes</w:t>
      </w:r>
      <w:bookmarkEnd w:id="51"/>
      <w:bookmarkEnd w:id="5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53" w:name="_Ref368312475"/>
      <w:r>
        <w:t>Factory Bootstrap</w:t>
      </w:r>
      <w:bookmarkEnd w:id="53"/>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54" w:name="_Ref368312481"/>
      <w:r>
        <w:t>Bootstrap from Smartcard</w:t>
      </w:r>
      <w:bookmarkEnd w:id="54"/>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087224">
        <w:fldChar w:fldCharType="begin"/>
      </w:r>
      <w:r w:rsidR="00087224">
        <w:instrText xml:space="preserve"> REF _Ref231282105 \r \h </w:instrText>
      </w:r>
      <w:r w:rsidR="00087224">
        <w:fldChar w:fldCharType="separate"/>
      </w:r>
      <w:r w:rsidR="00087224">
        <w:t>Appendix F</w:t>
      </w:r>
      <w:r w:rsidR="00087224">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w:t>
      </w:r>
      <w:r w:rsidR="00087224">
        <w:fldChar w:fldCharType="begin"/>
      </w:r>
      <w:r w:rsidR="00087224">
        <w:instrText xml:space="preserve"> REF _Ref368263092 \r \h </w:instrText>
      </w:r>
      <w:r w:rsidR="00087224">
        <w:fldChar w:fldCharType="separate"/>
      </w:r>
      <w:r w:rsidR="00087224">
        <w:t>Appendix G</w:t>
      </w:r>
      <w:r w:rsidR="00087224">
        <w:fldChar w:fldCharType="end"/>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087224">
        <w:fldChar w:fldCharType="begin"/>
      </w:r>
      <w:r w:rsidR="00087224">
        <w:instrText xml:space="preserve"> REF _Ref368263112 \r \h </w:instrText>
      </w:r>
      <w:r w:rsidR="00087224">
        <w:fldChar w:fldCharType="separate"/>
      </w:r>
      <w:r w:rsidR="00087224">
        <w:t>5.1.4</w:t>
      </w:r>
      <w:r w:rsidR="00087224">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55" w:name="_Ref368312513"/>
      <w:r w:rsidRPr="008E7BB2">
        <w:t xml:space="preserve">Client </w:t>
      </w:r>
      <w:r w:rsidR="00D04964" w:rsidRPr="008E7BB2">
        <w:t xml:space="preserve">Initiated </w:t>
      </w:r>
      <w:r w:rsidRPr="008E7BB2">
        <w:t>Bootstrap</w:t>
      </w:r>
      <w:bookmarkEnd w:id="55"/>
    </w:p>
    <w:p w:rsidR="00067D93" w:rsidRPr="008E7BB2" w:rsidRDefault="00D5508B" w:rsidP="00F2110E">
      <w:r w:rsidRPr="008E7BB2">
        <w:t xml:space="preserve">As defined in </w:t>
      </w:r>
      <w:r w:rsidR="00570E42">
        <w:t>S</w:t>
      </w:r>
      <w:r w:rsidRPr="008E7BB2">
        <w:t xml:space="preserve">ection </w:t>
      </w:r>
      <w:r w:rsidR="00087224">
        <w:fldChar w:fldCharType="begin"/>
      </w:r>
      <w:r w:rsidR="00087224">
        <w:instrText xml:space="preserve"> REF _Ref368263132 \r \h </w:instrText>
      </w:r>
      <w:r w:rsidR="00087224">
        <w:fldChar w:fldCharType="separate"/>
      </w:r>
      <w:r w:rsidR="00087224">
        <w:t>5.1.3</w:t>
      </w:r>
      <w:r w:rsidR="00087224">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40822F3F" wp14:editId="5D5B66B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6" w:name="_Toc36821060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6"/>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4D14D2" w:rsidRPr="008E7BB2" w:rsidRDefault="00A839C5" w:rsidP="00910262">
      <w:pPr>
        <w:pStyle w:val="Heading4"/>
      </w:pPr>
      <w:bookmarkStart w:id="57" w:name="_Ref368312518"/>
      <w:r w:rsidRPr="008E7BB2">
        <w:t>Server</w:t>
      </w:r>
      <w:r w:rsidR="009E0D5A" w:rsidRPr="008E7BB2">
        <w:t xml:space="preserve"> </w:t>
      </w:r>
      <w:r w:rsidR="00C44AF8" w:rsidRPr="008E7BB2">
        <w:t>Initiated Bootstrap</w:t>
      </w:r>
      <w:bookmarkEnd w:id="57"/>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6806ABA" wp14:editId="578B18C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58" w:name="_Toc36821060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5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59" w:name="_Toc368212414"/>
      <w:bookmarkStart w:id="60" w:name="_Ref368262983"/>
      <w:bookmarkStart w:id="61" w:name="_Ref368262998"/>
      <w:bookmarkStart w:id="62" w:name="_Ref368263021"/>
      <w:bookmarkStart w:id="63" w:name="_Ref368263132"/>
      <w:bookmarkStart w:id="64" w:name="_Ref368312549"/>
      <w:r w:rsidRPr="008E7BB2">
        <w:rPr>
          <w:rFonts w:hint="eastAsia"/>
        </w:rPr>
        <w:t>Bootstrap Sequence</w:t>
      </w:r>
      <w:bookmarkEnd w:id="59"/>
      <w:bookmarkEnd w:id="60"/>
      <w:bookmarkEnd w:id="61"/>
      <w:bookmarkEnd w:id="62"/>
      <w:bookmarkEnd w:id="63"/>
      <w:bookmarkEnd w:id="6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65" w:name="_Toc355616250"/>
      <w:bookmarkStart w:id="66" w:name="_Toc355616817"/>
      <w:bookmarkStart w:id="67" w:name="_Toc355617116"/>
      <w:bookmarkStart w:id="68" w:name="_Toc355617312"/>
      <w:bookmarkStart w:id="69" w:name="_Toc355675043"/>
      <w:bookmarkStart w:id="70" w:name="_Toc355687972"/>
      <w:bookmarkStart w:id="71" w:name="_Toc355876289"/>
      <w:bookmarkStart w:id="72" w:name="_Toc357001259"/>
      <w:bookmarkStart w:id="73" w:name="_Toc355616251"/>
      <w:bookmarkStart w:id="74" w:name="_Toc355616818"/>
      <w:bookmarkStart w:id="75" w:name="_Toc355617117"/>
      <w:bookmarkStart w:id="76" w:name="_Toc355617313"/>
      <w:bookmarkStart w:id="77" w:name="_Toc355675044"/>
      <w:bookmarkStart w:id="78" w:name="_Toc355687973"/>
      <w:bookmarkStart w:id="79" w:name="_Toc355876290"/>
      <w:bookmarkStart w:id="80" w:name="_Toc357001260"/>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774BE6" w:rsidRPr="008E7BB2" w:rsidRDefault="004E69AC" w:rsidP="00910262">
      <w:pPr>
        <w:pStyle w:val="Heading3"/>
      </w:pPr>
      <w:bookmarkStart w:id="81" w:name="_Toc368212415"/>
      <w:bookmarkStart w:id="82" w:name="_Ref368263112"/>
      <w:bookmarkStart w:id="83" w:name="_Ref368312556"/>
      <w:bookmarkStart w:id="84" w:name="_Ref368312983"/>
      <w:r w:rsidRPr="008E7BB2">
        <w:t>Bootstrap Security</w:t>
      </w:r>
      <w:bookmarkEnd w:id="81"/>
      <w:bookmarkEnd w:id="82"/>
      <w:bookmarkEnd w:id="83"/>
      <w:bookmarkEnd w:id="84"/>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85" w:name="_Toc368212416"/>
      <w:r>
        <w:rPr>
          <w:rFonts w:eastAsiaTheme="minorEastAsia" w:hint="eastAsia"/>
          <w:lang w:eastAsia="ko-KR"/>
        </w:rPr>
        <w:lastRenderedPageBreak/>
        <w:t>Client</w:t>
      </w:r>
      <w:r w:rsidR="00EC26D9" w:rsidRPr="008E7BB2">
        <w:rPr>
          <w:lang w:eastAsia="ko-KR"/>
        </w:rPr>
        <w:t xml:space="preserve"> Registration Interface</w:t>
      </w:r>
      <w:bookmarkEnd w:id="85"/>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087224">
        <w:fldChar w:fldCharType="begin"/>
      </w:r>
      <w:r w:rsidR="00087224">
        <w:instrText xml:space="preserve"> REF _Ref211139396 \r \h </w:instrText>
      </w:r>
      <w:r w:rsidR="00087224">
        <w:fldChar w:fldCharType="separate"/>
      </w:r>
      <w:r w:rsidR="00087224">
        <w:t>6</w:t>
      </w:r>
      <w:r w:rsidR="00087224">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E42F891" wp14:editId="3A469DD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86" w:name="_Ref368309943"/>
      <w:bookmarkStart w:id="87" w:name="_Toc368210602"/>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bookmarkEnd w:id="86"/>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87"/>
    </w:p>
    <w:p w:rsidR="00EC26D9" w:rsidRPr="008E7BB2" w:rsidRDefault="00EC26D9" w:rsidP="00F93B72">
      <w:pPr>
        <w:pStyle w:val="Heading3"/>
      </w:pPr>
      <w:bookmarkStart w:id="88" w:name="_Toc368212417"/>
      <w:bookmarkStart w:id="89" w:name="_Ref368312173"/>
      <w:bookmarkStart w:id="90" w:name="_Ref368312568"/>
      <w:bookmarkStart w:id="91" w:name="_Ref368312577"/>
      <w:bookmarkStart w:id="92" w:name="_Ref368312584"/>
      <w:bookmarkStart w:id="93" w:name="_Ref368312592"/>
      <w:bookmarkStart w:id="94" w:name="_Ref368312599"/>
      <w:bookmarkStart w:id="95" w:name="_Ref368312613"/>
      <w:bookmarkStart w:id="96" w:name="_Ref368312623"/>
      <w:bookmarkStart w:id="97" w:name="_Ref368312990"/>
      <w:bookmarkStart w:id="98" w:name="_Ref368312995"/>
      <w:bookmarkStart w:id="99" w:name="_Ref368313005"/>
      <w:bookmarkStart w:id="100" w:name="_Ref368313011"/>
      <w:bookmarkStart w:id="101" w:name="_Ref368313017"/>
      <w:bookmarkStart w:id="102" w:name="_Ref368313027"/>
      <w:bookmarkStart w:id="103" w:name="_Ref368313032"/>
      <w:r w:rsidRPr="008E7BB2">
        <w:t>Regist</w:t>
      </w:r>
      <w:r w:rsidR="007B3140">
        <w:t>er</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87224">
        <w:fldChar w:fldCharType="begin"/>
      </w:r>
      <w:r w:rsidR="00087224">
        <w:rPr>
          <w:lang w:eastAsia="ko-KR"/>
        </w:rPr>
        <w:instrText xml:space="preserve"> REF _Ref368263227 \h </w:instrText>
      </w:r>
      <w:r w:rsidR="00087224">
        <w:fldChar w:fldCharType="separate"/>
      </w:r>
      <w:r w:rsidR="00087224">
        <w:t xml:space="preserve">Table </w:t>
      </w:r>
      <w:r w:rsidR="00087224">
        <w:rPr>
          <w:noProof/>
        </w:rPr>
        <w:t>3</w:t>
      </w:r>
      <w:r w:rsidR="00087224">
        <w:fldChar w:fldCharType="end"/>
      </w:r>
      <w:r w:rsidR="00024F3A" w:rsidRPr="008E7BB2">
        <w:t xml:space="preserve">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087224">
        <w:fldChar w:fldCharType="begin"/>
      </w:r>
      <w:r w:rsidR="00087224">
        <w:instrText xml:space="preserve"> REF _Ref368263227 \h </w:instrText>
      </w:r>
      <w:r w:rsidR="00087224">
        <w:fldChar w:fldCharType="separate"/>
      </w:r>
      <w:r w:rsidR="00087224">
        <w:t xml:space="preserve">Table </w:t>
      </w:r>
      <w:r w:rsidR="00087224">
        <w:rPr>
          <w:noProof/>
        </w:rPr>
        <w:t>3</w:t>
      </w:r>
      <w:r w:rsidR="00087224">
        <w:fldChar w:fldCharType="end"/>
      </w:r>
      <w:r w:rsidR="009B344F" w:rsidRPr="008E7BB2">
        <w:t xml:space="preserve">.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3</w:t>
      </w:r>
      <w:r w:rsidR="00087224">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087224">
              <w:fldChar w:fldCharType="begin"/>
            </w:r>
            <w:r w:rsidR="00087224">
              <w:instrText xml:space="preserve"> REF _Ref368263266 \r \h </w:instrText>
            </w:r>
            <w:r w:rsidR="00087224">
              <w:fldChar w:fldCharType="separate"/>
            </w:r>
            <w:r w:rsidR="00087224">
              <w:t>6.2</w:t>
            </w:r>
            <w:r w:rsidR="00087224">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087224">
              <w:rPr>
                <w:rFonts w:eastAsia="Malgun Gothic"/>
                <w:lang w:eastAsia="ko-KR"/>
              </w:rPr>
              <w:fldChar w:fldCharType="begin"/>
            </w:r>
            <w:r w:rsidR="00087224">
              <w:rPr>
                <w:rFonts w:eastAsia="Malgun Gothic"/>
                <w:lang w:eastAsia="ko-KR"/>
              </w:rPr>
              <w:instrText xml:space="preserve"> REF _Ref368263291 \r \h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D.1</w:t>
            </w:r>
            <w:r w:rsidR="00087224">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087224">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087224">
              <w:rPr>
                <w:rFonts w:eastAsia="Malgun Gothic"/>
                <w:lang w:eastAsia="ko-KR"/>
              </w:rPr>
            </w:r>
            <w:r w:rsidR="00087224">
              <w:rPr>
                <w:rFonts w:eastAsia="Malgun Gothic"/>
                <w:lang w:eastAsia="ko-KR"/>
              </w:rPr>
              <w:fldChar w:fldCharType="separate"/>
            </w:r>
            <w:r w:rsidR="00087224">
              <w:rPr>
                <w:rFonts w:eastAsia="Malgun Gothic"/>
                <w:lang w:eastAsia="ko-KR"/>
              </w:rPr>
              <w:t>5.2.1.1</w:t>
            </w:r>
            <w:r w:rsidR="00087224">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The list of Objects supported and Object Instances available on the Client.</w:t>
            </w:r>
          </w:p>
        </w:tc>
      </w:tr>
    </w:tbl>
    <w:p w:rsidR="001431CF" w:rsidRDefault="001431CF">
      <w:pPr>
        <w:pStyle w:val="Caption"/>
      </w:pPr>
      <w:bookmarkStart w:id="104" w:name="_Ref368263227"/>
      <w:bookmarkStart w:id="105" w:name="_Toc368211352"/>
      <w:r>
        <w:t xml:space="preserve">Table </w:t>
      </w:r>
      <w:r w:rsidR="00206587">
        <w:fldChar w:fldCharType="begin"/>
      </w:r>
      <w:r w:rsidR="00206587">
        <w:instrText xml:space="preserve"> SEQ Table \* ARABIC </w:instrText>
      </w:r>
      <w:r w:rsidR="00206587">
        <w:fldChar w:fldCharType="separate"/>
      </w:r>
      <w:r>
        <w:rPr>
          <w:noProof/>
        </w:rPr>
        <w:t>3</w:t>
      </w:r>
      <w:r w:rsidR="00206587">
        <w:rPr>
          <w:noProof/>
        </w:rPr>
        <w:fldChar w:fldCharType="end"/>
      </w:r>
      <w:bookmarkEnd w:id="104"/>
      <w:r w:rsidRPr="00230FD7">
        <w:t>: Registration parameters</w:t>
      </w:r>
      <w:bookmarkEnd w:id="105"/>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087224">
        <w:fldChar w:fldCharType="begin"/>
      </w:r>
      <w:r w:rsidR="00087224">
        <w:instrText xml:space="preserve"> REF _Ref368263337 \r \h </w:instrText>
      </w:r>
      <w:r w:rsidR="00087224">
        <w:fldChar w:fldCharType="separate"/>
      </w:r>
      <w:r w:rsidR="00087224">
        <w:t>Appendix E</w:t>
      </w:r>
      <w:r w:rsidR="00087224">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06"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06"/>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r w:rsidR="00087224">
              <w:fldChar w:fldCharType="begin"/>
            </w:r>
            <w:r w:rsidR="00087224">
              <w:instrText xml:space="preserve"> REF _Ref368263371 \r \h </w:instrText>
            </w:r>
            <w:r w:rsidR="00087224">
              <w:fldChar w:fldCharType="separate"/>
            </w:r>
            <w:r w:rsidR="00087224">
              <w:t>8.4</w:t>
            </w:r>
            <w:r w:rsidR="00087224">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Client is on-line as described in Section </w:t>
            </w:r>
            <w:r w:rsidR="00087224">
              <w:fldChar w:fldCharType="begin"/>
            </w:r>
            <w:r w:rsidR="00087224">
              <w:instrText xml:space="preserve"> REF _Ref368263396 \r \h </w:instrText>
            </w:r>
            <w:r w:rsidR="00087224">
              <w:fldChar w:fldCharType="separate"/>
            </w:r>
            <w:r w:rsidR="00087224">
              <w:t>8.4</w:t>
            </w:r>
            <w:r w:rsidR="00087224">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lastRenderedPageBreak/>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Client is on-line as described in Section </w:t>
            </w:r>
            <w:r w:rsidR="00087224">
              <w:fldChar w:fldCharType="begin"/>
            </w:r>
            <w:r w:rsidR="00087224">
              <w:instrText xml:space="preserve"> REF _Ref368263412 \r \h </w:instrText>
            </w:r>
            <w:r w:rsidR="00087224">
              <w:fldChar w:fldCharType="separate"/>
            </w:r>
            <w:r w:rsidR="00087224">
              <w:t>8.4</w:t>
            </w:r>
            <w:r w:rsidR="00087224">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07" w:name="_Toc368211353"/>
      <w:r>
        <w:t xml:space="preserve">Table </w:t>
      </w:r>
      <w:r w:rsidR="00206587">
        <w:fldChar w:fldCharType="begin"/>
      </w:r>
      <w:r w:rsidR="00206587">
        <w:instrText xml:space="preserve"> SEQ Table \* ARABIC </w:instrText>
      </w:r>
      <w:r w:rsidR="00206587">
        <w:fldChar w:fldCharType="separate"/>
      </w:r>
      <w:r>
        <w:rPr>
          <w:noProof/>
        </w:rPr>
        <w:t>4</w:t>
      </w:r>
      <w:r w:rsidR="00206587">
        <w:rPr>
          <w:noProof/>
        </w:rPr>
        <w:fldChar w:fldCharType="end"/>
      </w:r>
      <w:r w:rsidRPr="00F86880">
        <w:t>: Behaviour with Current Transport Binding and Mode</w:t>
      </w:r>
      <w:bookmarkEnd w:id="10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08" w:name="_Toc368212418"/>
      <w:bookmarkStart w:id="109" w:name="_Ref368312629"/>
      <w:bookmarkStart w:id="110" w:name="_Ref368313040"/>
      <w:r w:rsidRPr="008E7BB2">
        <w:t>Update</w:t>
      </w:r>
      <w:bookmarkEnd w:id="108"/>
      <w:bookmarkEnd w:id="109"/>
      <w:bookmarkEnd w:id="110"/>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operation</w:t>
      </w:r>
      <w:r w:rsidRPr="008E7BB2">
        <w:t xml:space="preserve"> MUST contain only </w:t>
      </w:r>
      <w:r w:rsidR="00A00EE6">
        <w:t xml:space="preserve">the parameters </w:t>
      </w:r>
      <w:r w:rsidR="00A00EE6" w:rsidRPr="008E7BB2">
        <w:t xml:space="preserve"> </w:t>
      </w:r>
      <w:r w:rsidR="00EE2C6C">
        <w:t xml:space="preserve">listed in </w:t>
      </w:r>
      <w:r w:rsidR="00087224">
        <w:fldChar w:fldCharType="begin"/>
      </w:r>
      <w:r w:rsidR="00087224">
        <w:instrText xml:space="preserve"> REF _Ref368263443 \h </w:instrText>
      </w:r>
      <w:r w:rsidR="00087224">
        <w:fldChar w:fldCharType="separate"/>
      </w:r>
      <w:r w:rsidR="00087224">
        <w:t xml:space="preserve">Table </w:t>
      </w:r>
      <w:r w:rsidR="00087224">
        <w:rPr>
          <w:noProof/>
        </w:rPr>
        <w:t>5</w:t>
      </w:r>
      <w:r w:rsidR="00087224">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11" w:name="_Ref368263443"/>
      <w:bookmarkStart w:id="112" w:name="_Toc368211354"/>
      <w:r>
        <w:t xml:space="preserve">Table </w:t>
      </w:r>
      <w:r w:rsidR="00206587">
        <w:fldChar w:fldCharType="begin"/>
      </w:r>
      <w:r w:rsidR="00206587">
        <w:instrText xml:space="preserve"> SEQ Table \* ARABIC </w:instrText>
      </w:r>
      <w:r w:rsidR="00206587">
        <w:fldChar w:fldCharType="separate"/>
      </w:r>
      <w:r>
        <w:rPr>
          <w:noProof/>
        </w:rPr>
        <w:t>5</w:t>
      </w:r>
      <w:r w:rsidR="00206587">
        <w:rPr>
          <w:noProof/>
        </w:rPr>
        <w:fldChar w:fldCharType="end"/>
      </w:r>
      <w:bookmarkEnd w:id="111"/>
      <w:r w:rsidRPr="00AD6EEE">
        <w:t>: Update parameters</w:t>
      </w:r>
      <w:bookmarkEnd w:id="112"/>
    </w:p>
    <w:p w:rsidR="00EC26D9" w:rsidRPr="008E7BB2" w:rsidRDefault="001C47EC" w:rsidP="00EC26D9">
      <w:r>
        <w:t>The “Update” operation can be initiated by the LWM2M Server via an “Execute” operation on the “Registration Update Trigger” Resource of the LWM2M Server object.</w:t>
      </w:r>
    </w:p>
    <w:p w:rsidR="00EC26D9" w:rsidRPr="008E7BB2" w:rsidRDefault="00EC26D9" w:rsidP="00F93B72">
      <w:pPr>
        <w:pStyle w:val="Heading3"/>
      </w:pPr>
      <w:bookmarkStart w:id="113" w:name="_Toc368212419"/>
      <w:bookmarkStart w:id="114" w:name="_Ref368312634"/>
      <w:bookmarkStart w:id="115" w:name="_Ref368313047"/>
      <w:r w:rsidRPr="008E7BB2">
        <w:t>De-regist</w:t>
      </w:r>
      <w:r w:rsidR="007B3140">
        <w:t>er</w:t>
      </w:r>
      <w:bookmarkEnd w:id="113"/>
      <w:bookmarkEnd w:id="114"/>
      <w:bookmarkEnd w:id="115"/>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16" w:name="_Toc339381132"/>
      <w:bookmarkStart w:id="117" w:name="_Toc368212420"/>
      <w:bookmarkStart w:id="118" w:name="_Ref368312377"/>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16"/>
      <w:bookmarkEnd w:id="117"/>
      <w:bookmarkEnd w:id="118"/>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 xml:space="preserve">an Object or </w:t>
      </w:r>
      <w:r w:rsidRPr="008E7BB2">
        <w:lastRenderedPageBreak/>
        <w:t>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087224">
        <w:fldChar w:fldCharType="begin"/>
      </w:r>
      <w:r w:rsidR="00087224">
        <w:instrText xml:space="preserve"> REF _Ref368263481 \r \h </w:instrText>
      </w:r>
      <w:r w:rsidR="00087224">
        <w:fldChar w:fldCharType="separate"/>
      </w:r>
      <w:r w:rsidR="00087224">
        <w:t>D.1</w:t>
      </w:r>
      <w:r w:rsidR="00087224">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Appendix E</w:t>
      </w:r>
      <w:r w:rsidR="00087224">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drawing>
          <wp:inline distT="0" distB="0" distL="0" distR="0" wp14:anchorId="4221AEF9" wp14:editId="214261F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19" w:name="_Toc36821060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19"/>
    </w:p>
    <w:p w:rsidR="00F2110E" w:rsidRPr="008E7BB2" w:rsidRDefault="00F2110E" w:rsidP="00F93B72">
      <w:pPr>
        <w:pStyle w:val="Heading3"/>
      </w:pPr>
      <w:bookmarkStart w:id="120" w:name="_Toc339381133"/>
      <w:bookmarkStart w:id="121" w:name="_Toc368212421"/>
      <w:bookmarkStart w:id="122" w:name="_Ref368312644"/>
      <w:bookmarkStart w:id="123" w:name="_Ref368313054"/>
      <w:r w:rsidRPr="008E7BB2">
        <w:lastRenderedPageBreak/>
        <w:t>Read</w:t>
      </w:r>
      <w:bookmarkEnd w:id="120"/>
      <w:bookmarkEnd w:id="121"/>
      <w:bookmarkEnd w:id="122"/>
      <w:bookmarkEnd w:id="1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4" w:name="_Toc368211355"/>
      <w:r>
        <w:t xml:space="preserve">Table </w:t>
      </w:r>
      <w:r w:rsidR="00206587">
        <w:fldChar w:fldCharType="begin"/>
      </w:r>
      <w:r w:rsidR="00206587">
        <w:instrText xml:space="preserve"> SEQ Table \* ARABIC </w:instrText>
      </w:r>
      <w:r w:rsidR="00206587">
        <w:fldChar w:fldCharType="separate"/>
      </w:r>
      <w:r>
        <w:rPr>
          <w:noProof/>
        </w:rPr>
        <w:t>6</w:t>
      </w:r>
      <w:r w:rsidR="00206587">
        <w:rPr>
          <w:noProof/>
        </w:rPr>
        <w:fldChar w:fldCharType="end"/>
      </w:r>
      <w:r w:rsidRPr="004A5A36">
        <w:t>: Read parameters</w:t>
      </w:r>
      <w:bookmarkEnd w:id="124"/>
    </w:p>
    <w:p w:rsidR="009D7533" w:rsidRPr="008E7BB2" w:rsidRDefault="009D7533" w:rsidP="009D7533">
      <w:pPr>
        <w:pStyle w:val="Heading3"/>
      </w:pPr>
      <w:bookmarkStart w:id="125" w:name="_Toc368212422"/>
      <w:bookmarkStart w:id="126" w:name="_Ref368312650"/>
      <w:bookmarkStart w:id="127" w:name="_Ref368313058"/>
      <w:r w:rsidRPr="008E7BB2">
        <w:t>Discover</w:t>
      </w:r>
      <w:bookmarkEnd w:id="125"/>
      <w:bookmarkEnd w:id="126"/>
      <w:bookmarkEnd w:id="127"/>
    </w:p>
    <w:p w:rsidR="009D7533" w:rsidRPr="008E7BB2" w:rsidRDefault="009D7533" w:rsidP="00D40ACA">
      <w:pPr>
        <w:rPr>
          <w:b/>
          <w:lang w:eastAsia="zh-CN"/>
        </w:rPr>
      </w:pPr>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8" w:name="_Toc368211356"/>
      <w:r>
        <w:t xml:space="preserve">Table </w:t>
      </w:r>
      <w:r w:rsidR="00206587">
        <w:fldChar w:fldCharType="begin"/>
      </w:r>
      <w:r w:rsidR="00206587">
        <w:instrText xml:space="preserve"> SEQ Table \* ARABIC </w:instrText>
      </w:r>
      <w:r w:rsidR="00206587">
        <w:fldChar w:fldCharType="separate"/>
      </w:r>
      <w:r>
        <w:rPr>
          <w:noProof/>
        </w:rPr>
        <w:t>7</w:t>
      </w:r>
      <w:r w:rsidR="00206587">
        <w:rPr>
          <w:noProof/>
        </w:rPr>
        <w:fldChar w:fldCharType="end"/>
      </w:r>
      <w:r w:rsidRPr="00A55051">
        <w:t>: Discover parameters</w:t>
      </w:r>
      <w:bookmarkEnd w:id="128"/>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29" w:name="_Toc339381134"/>
      <w:bookmarkStart w:id="130" w:name="_Ref368208008"/>
      <w:bookmarkStart w:id="131" w:name="_Toc368212423"/>
      <w:bookmarkStart w:id="132" w:name="_Ref368312191"/>
      <w:bookmarkStart w:id="133" w:name="_Ref368312655"/>
      <w:bookmarkStart w:id="134" w:name="_Ref368313062"/>
      <w:r w:rsidRPr="008E7BB2">
        <w:t>Write</w:t>
      </w:r>
      <w:bookmarkEnd w:id="129"/>
      <w:bookmarkEnd w:id="130"/>
      <w:bookmarkEnd w:id="131"/>
      <w:bookmarkEnd w:id="132"/>
      <w:bookmarkEnd w:id="133"/>
      <w:bookmarkEnd w:id="134"/>
    </w:p>
    <w:p w:rsidR="00322507" w:rsidRDefault="00F2110E" w:rsidP="00322507">
      <w:pPr>
        <w:rPr>
          <w:lang w:eastAsia="ko-KR"/>
        </w:rPr>
      </w:pPr>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5" w:name="_Toc368211357"/>
      <w:r>
        <w:t xml:space="preserve">Table </w:t>
      </w:r>
      <w:r w:rsidR="00206587">
        <w:fldChar w:fldCharType="begin"/>
      </w:r>
      <w:r w:rsidR="00206587">
        <w:instrText xml:space="preserve"> SEQ Table \* ARABIC </w:instrText>
      </w:r>
      <w:r w:rsidR="00206587">
        <w:fldChar w:fldCharType="separate"/>
      </w:r>
      <w:r>
        <w:rPr>
          <w:noProof/>
        </w:rPr>
        <w:t>8</w:t>
      </w:r>
      <w:r w:rsidR="00206587">
        <w:rPr>
          <w:noProof/>
        </w:rPr>
        <w:fldChar w:fldCharType="end"/>
      </w:r>
      <w:r w:rsidRPr="00400ACB">
        <w:t>: Write parameters</w:t>
      </w:r>
      <w:bookmarkEnd w:id="135"/>
    </w:p>
    <w:p w:rsidR="009D7533" w:rsidRPr="008E7BB2" w:rsidRDefault="009D7533" w:rsidP="009D7533">
      <w:pPr>
        <w:pStyle w:val="Heading3"/>
      </w:pPr>
      <w:bookmarkStart w:id="136" w:name="_Ref368208659"/>
      <w:bookmarkStart w:id="137" w:name="_Ref368210162"/>
      <w:bookmarkStart w:id="138" w:name="_Toc368212424"/>
      <w:r w:rsidRPr="008E7BB2">
        <w:t>Write Attributes</w:t>
      </w:r>
      <w:bookmarkEnd w:id="136"/>
      <w:bookmarkEnd w:id="137"/>
      <w:bookmarkEnd w:id="138"/>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logical operation is used to change the attributes of a Resource or multiple Resources </w:t>
      </w:r>
      <w:r w:rsidR="00D86B59">
        <w:t>of</w:t>
      </w:r>
      <w:r w:rsidR="00D86B59" w:rsidRPr="008E7BB2">
        <w:t xml:space="preserve"> </w:t>
      </w:r>
      <w:r w:rsidRPr="008E7BB2">
        <w:t xml:space="preserve">an </w:t>
      </w:r>
      <w:r w:rsidRPr="008E7BB2">
        <w:rPr>
          <w:rFonts w:eastAsia="Malgun Gothic"/>
          <w:lang w:eastAsia="ko-KR"/>
        </w:rPr>
        <w:t xml:space="preserve">Object Instance.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logical operations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logical operation.</w:t>
      </w:r>
      <w:r w:rsidR="00A24993">
        <w:rPr>
          <w:rFonts w:hint="eastAsia"/>
          <w:lang w:eastAsia="ko-KR"/>
        </w:rPr>
        <w:t xml:space="preserve"> </w:t>
      </w:r>
      <w:r w:rsidRPr="008E7BB2">
        <w:rPr>
          <w:rFonts w:eastAsia="Malgun Gothic"/>
          <w:lang w:eastAsia="ko-KR"/>
        </w:rPr>
        <w:t xml:space="preserve">The logical operation permits multiple </w:t>
      </w:r>
      <w:r w:rsidR="00EA532C">
        <w:rPr>
          <w:rFonts w:hint="eastAsia"/>
          <w:lang w:eastAsia="ko-KR"/>
        </w:rPr>
        <w:t>attributes</w:t>
      </w:r>
      <w:r w:rsidRPr="008E7BB2">
        <w:rPr>
          <w:rFonts w:eastAsia="Malgun Gothic"/>
          <w:lang w:eastAsia="ko-KR"/>
        </w:rPr>
        <w:t xml:space="preserve"> to be modified within the same logical operation.</w:t>
      </w:r>
      <w:r w:rsidRPr="008E7BB2">
        <w:t xml:space="preserve"> </w:t>
      </w:r>
      <w:r w:rsidR="00EA532C">
        <w:rPr>
          <w:lang w:eastAsia="ko-KR"/>
        </w:rPr>
        <w:t>T</w:t>
      </w:r>
      <w:r w:rsidR="00EA532C">
        <w:rPr>
          <w:rFonts w:hint="eastAsia"/>
          <w:lang w:eastAsia="ko-KR"/>
        </w:rPr>
        <w:t xml:space="preserve">he logical operation 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logical operation. </w:t>
      </w:r>
      <w:r w:rsidRPr="008E7BB2">
        <w:t>The “Write Attributes” logical operation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087224">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087224">
        <w:rPr>
          <w:lang w:eastAsia="ko-KR"/>
        </w:rPr>
      </w:r>
      <w:r w:rsidR="00087224">
        <w:rPr>
          <w:lang w:eastAsia="ko-KR"/>
        </w:rPr>
        <w:fldChar w:fldCharType="separate"/>
      </w:r>
      <w:r w:rsidR="00087224">
        <w:t xml:space="preserve">Table </w:t>
      </w:r>
      <w:r w:rsidR="00087224">
        <w:rPr>
          <w:noProof/>
        </w:rPr>
        <w:t>9</w:t>
      </w:r>
      <w:r w:rsidR="00087224">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The payload is the new </w:t>
            </w:r>
            <w:r w:rsidR="00D86B59">
              <w:t xml:space="preserve">attribute </w:t>
            </w:r>
            <w:r w:rsidRPr="008E7BB2">
              <w:rPr>
                <w:rFonts w:eastAsia="Malgun Gothic"/>
                <w:lang w:eastAsia="ko-KR"/>
              </w:rPr>
              <w:t xml:space="preserve">value for </w:t>
            </w:r>
            <w:r w:rsidR="00D86B59" w:rsidRPr="008E7BB2">
              <w:rPr>
                <w:rFonts w:eastAsia="Malgun Gothic"/>
                <w:lang w:eastAsia="ko-KR"/>
              </w:rPr>
              <w:t>th</w:t>
            </w:r>
            <w:r w:rsidR="00D86B59">
              <w:rPr>
                <w:rFonts w:eastAsia="Malgun Gothic"/>
                <w:lang w:eastAsia="ko-KR"/>
              </w:rPr>
              <w:t>at</w:t>
            </w:r>
            <w:r w:rsidRPr="008E7BB2">
              <w:rPr>
                <w:rFonts w:eastAsia="Malgun Gothic"/>
                <w:lang w:eastAsia="ko-KR"/>
              </w:rPr>
              <w:t xml:space="preserve"> </w:t>
            </w:r>
            <w:r w:rsidRPr="008E7BB2">
              <w:t>Resource.</w:t>
            </w:r>
          </w:p>
          <w:p w:rsidR="009D7533" w:rsidRPr="008E7BB2" w:rsidRDefault="009D7533" w:rsidP="00D86B59">
            <w:pPr>
              <w:pStyle w:val="TableRow"/>
            </w:pPr>
            <w:r w:rsidRPr="008E7BB2">
              <w:rPr>
                <w:rFonts w:eastAsia="Malgun Gothic"/>
                <w:lang w:eastAsia="ko-KR"/>
              </w:rPr>
              <w:t xml:space="preserve">If no Resource ID is indicated, then the included payload </w:t>
            </w:r>
            <w:r w:rsidR="00D86B59">
              <w:rPr>
                <w:rFonts w:eastAsia="Malgun Gothic"/>
                <w:lang w:eastAsia="ko-KR"/>
              </w:rPr>
              <w:t>contains all attributes of the</w:t>
            </w:r>
            <w:r w:rsidR="00D86B59" w:rsidRPr="008E7BB2">
              <w:rPr>
                <w:rFonts w:eastAsia="Malgun Gothic"/>
                <w:lang w:eastAsia="ko-KR"/>
              </w:rPr>
              <w:t xml:space="preserve"> </w:t>
            </w:r>
            <w:r w:rsidRPr="008E7BB2">
              <w:rPr>
                <w:rFonts w:eastAsia="Malgun Gothic"/>
                <w:lang w:eastAsia="ko-KR"/>
              </w:rPr>
              <w:t>Object Instance</w:t>
            </w:r>
            <w:r w:rsidR="00D86B59">
              <w:rPr>
                <w:rFonts w:eastAsia="Malgun Gothic"/>
                <w:lang w:eastAsia="ko-KR"/>
              </w:rPr>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w:t>
            </w:r>
            <w:r w:rsidRPr="008E7BB2">
              <w:lastRenderedPageBreak/>
              <w:t xml:space="preserve">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Pr="008E7BB2">
              <w:rPr>
                <w:rFonts w:hint="eastAsia"/>
              </w:rPr>
              <w:t>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Observe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D40ACA">
            <w:pPr>
              <w:pStyle w:val="TableRow"/>
              <w:keepNext/>
            </w:pPr>
            <w:r w:rsidRPr="00EA532C">
              <w:t xml:space="preserve">When present, the Client </w:t>
            </w:r>
            <w:r w:rsidRPr="00EA532C">
              <w:rPr>
                <w:rFonts w:hint="eastAsia"/>
              </w:rPr>
              <w:t xml:space="preserve">then the LWM2M Client 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39" w:name="_Ref368263594"/>
      <w:bookmarkStart w:id="140" w:name="_Toc368211358"/>
      <w:r>
        <w:t xml:space="preserve">Table </w:t>
      </w:r>
      <w:r w:rsidR="00206587">
        <w:fldChar w:fldCharType="begin"/>
      </w:r>
      <w:r w:rsidR="00206587">
        <w:instrText xml:space="preserve"> SEQ Table \* ARABIC </w:instrText>
      </w:r>
      <w:r w:rsidR="00206587">
        <w:fldChar w:fldCharType="separate"/>
      </w:r>
      <w:r>
        <w:rPr>
          <w:noProof/>
        </w:rPr>
        <w:t>9</w:t>
      </w:r>
      <w:r w:rsidR="00206587">
        <w:rPr>
          <w:noProof/>
        </w:rPr>
        <w:fldChar w:fldCharType="end"/>
      </w:r>
      <w:bookmarkEnd w:id="139"/>
      <w:r w:rsidRPr="00F82E61">
        <w:t>: Write Attribute parameters</w:t>
      </w:r>
      <w:bookmarkEnd w:id="140"/>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41" w:name="_Toc339381135"/>
      <w:bookmarkStart w:id="142" w:name="_Toc368212425"/>
      <w:bookmarkStart w:id="143" w:name="_Ref368312713"/>
      <w:bookmarkStart w:id="144" w:name="_Ref368313104"/>
      <w:r w:rsidRPr="008E7BB2">
        <w:t>Execute</w:t>
      </w:r>
      <w:bookmarkEnd w:id="141"/>
      <w:bookmarkEnd w:id="142"/>
      <w:bookmarkEnd w:id="143"/>
      <w:bookmarkEnd w:id="144"/>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The arguments of the execute operation.</w:t>
            </w:r>
          </w:p>
        </w:tc>
      </w:tr>
    </w:tbl>
    <w:p w:rsidR="00F2110E" w:rsidRPr="008E7BB2" w:rsidRDefault="001431CF" w:rsidP="001431CF">
      <w:pPr>
        <w:pStyle w:val="Caption"/>
      </w:pPr>
      <w:bookmarkStart w:id="145" w:name="_Toc368211359"/>
      <w:r>
        <w:t xml:space="preserve">Table </w:t>
      </w:r>
      <w:r w:rsidR="00206587">
        <w:fldChar w:fldCharType="begin"/>
      </w:r>
      <w:r w:rsidR="00206587">
        <w:instrText xml:space="preserve"> SEQ Table \* ARABIC </w:instrText>
      </w:r>
      <w:r w:rsidR="00206587">
        <w:fldChar w:fldCharType="separate"/>
      </w:r>
      <w:r>
        <w:rPr>
          <w:noProof/>
        </w:rPr>
        <w:t>10</w:t>
      </w:r>
      <w:r w:rsidR="00206587">
        <w:rPr>
          <w:noProof/>
        </w:rPr>
        <w:fldChar w:fldCharType="end"/>
      </w:r>
      <w:r w:rsidRPr="00D03289">
        <w:t>: Execute parameters</w:t>
      </w:r>
      <w:bookmarkEnd w:id="145"/>
    </w:p>
    <w:p w:rsidR="00D34AEB" w:rsidRPr="008E7BB2" w:rsidRDefault="00D34AEB" w:rsidP="00F93B72">
      <w:pPr>
        <w:pStyle w:val="Heading3"/>
      </w:pPr>
      <w:bookmarkStart w:id="146" w:name="_Toc368212426"/>
      <w:bookmarkStart w:id="147" w:name="_Ref368312724"/>
      <w:bookmarkStart w:id="148" w:name="_Ref368313109"/>
      <w:r w:rsidRPr="008E7BB2">
        <w:t>Create</w:t>
      </w:r>
      <w:bookmarkEnd w:id="146"/>
      <w:bookmarkEnd w:id="147"/>
      <w:bookmarkEnd w:id="148"/>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Pr="008E7BB2">
        <w:rPr>
          <w:lang w:eastAsia="ko-KR"/>
        </w:rPr>
        <w:t>Create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49" w:name="_Toc368211360"/>
      <w:r>
        <w:t xml:space="preserve">Table </w:t>
      </w:r>
      <w:r w:rsidR="00206587">
        <w:fldChar w:fldCharType="begin"/>
      </w:r>
      <w:r w:rsidR="00206587">
        <w:instrText xml:space="preserve"> SEQ Table \* ARABIC </w:instrText>
      </w:r>
      <w:r w:rsidR="00206587">
        <w:fldChar w:fldCharType="separate"/>
      </w:r>
      <w:r>
        <w:rPr>
          <w:noProof/>
        </w:rPr>
        <w:t>11</w:t>
      </w:r>
      <w:r w:rsidR="00206587">
        <w:rPr>
          <w:noProof/>
        </w:rPr>
        <w:fldChar w:fldCharType="end"/>
      </w:r>
      <w:r w:rsidRPr="00C2697B">
        <w:t>: Create parameters</w:t>
      </w:r>
      <w:bookmarkEnd w:id="149"/>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50" w:name="_Toc368212427"/>
      <w:bookmarkStart w:id="151" w:name="_Ref368312731"/>
      <w:bookmarkStart w:id="152" w:name="_Ref368313113"/>
      <w:r w:rsidRPr="008E7BB2">
        <w:t>Delete</w:t>
      </w:r>
      <w:bookmarkEnd w:id="150"/>
      <w:bookmarkEnd w:id="151"/>
      <w:bookmarkEnd w:id="152"/>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53" w:name="_Toc368211361"/>
      <w:r>
        <w:t xml:space="preserve">Table </w:t>
      </w:r>
      <w:r w:rsidR="00206587">
        <w:fldChar w:fldCharType="begin"/>
      </w:r>
      <w:r w:rsidR="00206587">
        <w:instrText xml:space="preserve"> SEQ Table \* ARABIC </w:instrText>
      </w:r>
      <w:r w:rsidR="00206587">
        <w:fldChar w:fldCharType="separate"/>
      </w:r>
      <w:r>
        <w:rPr>
          <w:noProof/>
        </w:rPr>
        <w:t>12</w:t>
      </w:r>
      <w:r w:rsidR="00206587">
        <w:rPr>
          <w:noProof/>
        </w:rPr>
        <w:fldChar w:fldCharType="end"/>
      </w:r>
      <w:r w:rsidRPr="002739F3">
        <w:t>: Delete parameters</w:t>
      </w:r>
      <w:bookmarkEnd w:id="153"/>
    </w:p>
    <w:p w:rsidR="00F2110E" w:rsidRPr="008E7BB2" w:rsidRDefault="00F2110E" w:rsidP="00D40ACA">
      <w:pPr>
        <w:pStyle w:val="Heading2"/>
        <w:tabs>
          <w:tab w:val="clear" w:pos="1006"/>
          <w:tab w:val="num" w:pos="851"/>
        </w:tabs>
      </w:pPr>
      <w:bookmarkStart w:id="154" w:name="_Toc368212428"/>
      <w:r w:rsidRPr="008E7BB2">
        <w:t>Information Reporting Interface</w:t>
      </w:r>
      <w:bookmarkEnd w:id="154"/>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0EE7618C" wp14:editId="5D9602DC">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55" w:name="_Toc36821060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155"/>
    </w:p>
    <w:p w:rsidR="00F2110E" w:rsidRPr="008E7BB2" w:rsidRDefault="00F2110E" w:rsidP="00910262">
      <w:pPr>
        <w:pStyle w:val="Heading3"/>
      </w:pPr>
      <w:bookmarkStart w:id="156" w:name="_Toc368212429"/>
      <w:bookmarkStart w:id="157" w:name="_Ref368312739"/>
      <w:bookmarkStart w:id="158" w:name="_Ref368313120"/>
      <w:r w:rsidRPr="008E7BB2">
        <w:t>Observe</w:t>
      </w:r>
      <w:bookmarkEnd w:id="156"/>
      <w:bookmarkEnd w:id="157"/>
      <w:bookmarkEnd w:id="15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w:t>
      </w:r>
      <w:r w:rsidR="00087224">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087224">
        <w:rPr>
          <w:rFonts w:eastAsiaTheme="minorEastAsia"/>
          <w:lang w:eastAsia="ko-KR"/>
        </w:rPr>
      </w:r>
      <w:r w:rsidR="00087224">
        <w:rPr>
          <w:rFonts w:eastAsiaTheme="minorEastAsia"/>
          <w:lang w:eastAsia="ko-KR"/>
        </w:rPr>
        <w:fldChar w:fldCharType="separate"/>
      </w:r>
      <w:r w:rsidR="00087224">
        <w:rPr>
          <w:rFonts w:eastAsiaTheme="minorEastAsia"/>
          <w:lang w:eastAsia="ko-KR"/>
        </w:rPr>
        <w:t>5.3.4</w:t>
      </w:r>
      <w:r w:rsidR="00087224">
        <w:rPr>
          <w:rFonts w:eastAsiaTheme="minorEastAsia"/>
          <w:lang w:eastAsia="ko-KR"/>
        </w:rPr>
        <w:fldChar w:fldCharType="end"/>
      </w:r>
      <w:r w:rsidRPr="008E7BB2">
        <w:rPr>
          <w:rFonts w:eastAsiaTheme="minorEastAsia" w:hint="eastAsia"/>
          <w:lang w:eastAsia="ko-KR"/>
        </w:rPr>
        <w:t xml:space="preserve"> Write </w:t>
      </w:r>
      <w:r w:rsidR="00A24993">
        <w:rPr>
          <w:rFonts w:hint="eastAsia"/>
          <w:lang w:eastAsia="ko-KR"/>
        </w:rPr>
        <w:t>Attribute</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59" w:name="_Toc368211362"/>
      <w:r>
        <w:t xml:space="preserve">Table </w:t>
      </w:r>
      <w:r w:rsidR="00206587">
        <w:fldChar w:fldCharType="begin"/>
      </w:r>
      <w:r w:rsidR="00206587">
        <w:instrText xml:space="preserve"> SEQ Table \* ARABIC </w:instrText>
      </w:r>
      <w:r w:rsidR="00206587">
        <w:fldChar w:fldCharType="separate"/>
      </w:r>
      <w:r>
        <w:rPr>
          <w:noProof/>
        </w:rPr>
        <w:t>13</w:t>
      </w:r>
      <w:r w:rsidR="00206587">
        <w:rPr>
          <w:noProof/>
        </w:rPr>
        <w:fldChar w:fldCharType="end"/>
      </w:r>
      <w:r w:rsidRPr="00A70C42">
        <w:t>: Observe parameters</w:t>
      </w:r>
      <w:bookmarkEnd w:id="159"/>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910262">
      <w:pPr>
        <w:pStyle w:val="Heading3"/>
      </w:pPr>
      <w:bookmarkStart w:id="160" w:name="_Toc368212430"/>
      <w:bookmarkStart w:id="161" w:name="_Ref368312744"/>
      <w:bookmarkStart w:id="162" w:name="_Ref368313126"/>
      <w:r w:rsidRPr="008E7BB2">
        <w:t>Notify</w:t>
      </w:r>
      <w:bookmarkEnd w:id="160"/>
      <w:bookmarkEnd w:id="161"/>
      <w:bookmarkEnd w:id="162"/>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A24993">
        <w:rPr>
          <w:rFonts w:hint="eastAsia"/>
          <w:lang w:eastAsia="ko-KR"/>
        </w:rPr>
        <w:t>Write Attribute</w:t>
      </w:r>
      <w:r w:rsidR="00A24993">
        <w:rPr>
          <w:lang w:eastAsia="ko-KR"/>
        </w:rPr>
        <w:t>”</w:t>
      </w:r>
      <w:r w:rsidR="00A24993">
        <w:rPr>
          <w:rFonts w:hint="eastAsia"/>
          <w:lang w:eastAsia="ko-KR"/>
        </w:rPr>
        <w:t xml:space="preserve"> logical operation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63" w:name="_Ref368313535"/>
      <w:bookmarkStart w:id="164" w:name="_Toc368211363"/>
      <w:r>
        <w:t xml:space="preserve">Table </w:t>
      </w:r>
      <w:r w:rsidR="00206587">
        <w:fldChar w:fldCharType="begin"/>
      </w:r>
      <w:r w:rsidR="00206587">
        <w:instrText xml:space="preserve"> SEQ Table \* ARABIC </w:instrText>
      </w:r>
      <w:r w:rsidR="00206587">
        <w:fldChar w:fldCharType="separate"/>
      </w:r>
      <w:r>
        <w:rPr>
          <w:noProof/>
        </w:rPr>
        <w:t>14</w:t>
      </w:r>
      <w:r w:rsidR="00206587">
        <w:rPr>
          <w:noProof/>
        </w:rPr>
        <w:fldChar w:fldCharType="end"/>
      </w:r>
      <w:bookmarkEnd w:id="163"/>
      <w:r w:rsidRPr="00FA4560">
        <w:t>: Notify parameters</w:t>
      </w:r>
      <w:bookmarkEnd w:id="164"/>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087224">
        <w:fldChar w:fldCharType="begin"/>
      </w:r>
      <w:r w:rsidR="00087224">
        <w:instrText xml:space="preserve"> REF _Ref368208659 \r \h </w:instrText>
      </w:r>
      <w:r w:rsidR="00087224">
        <w:fldChar w:fldCharType="separate"/>
      </w:r>
      <w:r w:rsidR="00087224">
        <w:t>5.3.4</w:t>
      </w:r>
      <w:r w:rsidR="00087224">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A65FB3" w:rsidRPr="008E7BB2" w:rsidRDefault="00A65FB3" w:rsidP="0010069F"/>
    <w:p w:rsidR="0010069F" w:rsidRPr="008E7BB2" w:rsidRDefault="00830844" w:rsidP="0010069F">
      <w:pPr>
        <w:keepNext/>
        <w:jc w:val="center"/>
      </w:pPr>
      <w:r w:rsidRPr="008E7BB2">
        <w:rPr>
          <w:noProof/>
          <w:lang w:val="de-DE" w:eastAsia="de-DE"/>
        </w:rPr>
        <w:drawing>
          <wp:inline distT="0" distB="0" distL="0" distR="0" wp14:anchorId="5EF8AB4E" wp14:editId="04D0B312">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3"/>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65" w:name="_Toc3682106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65"/>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66" w:name="_Toc368212431"/>
      <w:bookmarkStart w:id="167" w:name="_Ref368312750"/>
      <w:bookmarkStart w:id="168" w:name="_Ref368313130"/>
      <w:r w:rsidRPr="008E7BB2">
        <w:lastRenderedPageBreak/>
        <w:t>Cancel Observation</w:t>
      </w:r>
      <w:bookmarkEnd w:id="166"/>
      <w:bookmarkEnd w:id="167"/>
      <w:bookmarkEnd w:id="16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logical operation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logical operation.</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logical operation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logical operation.</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69" w:name="_Ref211139396"/>
      <w:bookmarkStart w:id="170" w:name="_Toc368212432"/>
      <w:r w:rsidRPr="008E7BB2">
        <w:rPr>
          <w:lang w:eastAsia="ko-KR"/>
        </w:rPr>
        <w:lastRenderedPageBreak/>
        <w:t>Identifiers and Resources</w:t>
      </w:r>
      <w:bookmarkEnd w:id="169"/>
      <w:bookmarkEnd w:id="17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71" w:name="_Toc368212433"/>
      <w:r w:rsidRPr="008E7BB2">
        <w:t>Resource Model</w:t>
      </w:r>
      <w:bookmarkEnd w:id="171"/>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7E4C90">
        <w:rPr>
          <w:lang w:eastAsia="ko-KR"/>
        </w:rPr>
        <w:fldChar w:fldCharType="begin"/>
      </w:r>
      <w:r w:rsidR="007E4C90">
        <w:rPr>
          <w:lang w:eastAsia="ko-KR"/>
        </w:rPr>
        <w:instrText xml:space="preserve"> REF _Ref368309943 \h </w:instrText>
      </w:r>
      <w:r w:rsidR="007E4C90">
        <w:rPr>
          <w:lang w:eastAsia="ko-KR"/>
        </w:rPr>
      </w:r>
      <w:r w:rsidR="007E4C90">
        <w:rPr>
          <w:lang w:eastAsia="ko-KR"/>
        </w:rPr>
        <w:fldChar w:fldCharType="separate"/>
      </w:r>
      <w:r w:rsidR="007E4C90" w:rsidRPr="008E7BB2">
        <w:t xml:space="preserve">Figure </w:t>
      </w:r>
      <w:r w:rsidR="007E4C90">
        <w:rPr>
          <w:noProof/>
        </w:rPr>
        <w:t>9</w:t>
      </w:r>
      <w:r w:rsidR="007E4C90">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557263F3" wp14:editId="207133C7">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72" w:name="_Toc368210606"/>
      <w:r>
        <w:t xml:space="preserve">Figure </w:t>
      </w:r>
      <w:r w:rsidR="00206587">
        <w:fldChar w:fldCharType="begin"/>
      </w:r>
      <w:r w:rsidR="00206587">
        <w:instrText xml:space="preserve"> SEQ Figure \* ARABIC </w:instrText>
      </w:r>
      <w:r w:rsidR="00206587">
        <w:fldChar w:fldCharType="separate"/>
      </w:r>
      <w:r>
        <w:rPr>
          <w:noProof/>
        </w:rPr>
        <w:t>13</w:t>
      </w:r>
      <w:r w:rsidR="00206587">
        <w:rPr>
          <w:noProof/>
        </w:rPr>
        <w:fldChar w:fldCharType="end"/>
      </w:r>
      <w:r w:rsidRPr="00D1438E">
        <w:t>: Relationship between LWM2M Client, Object, and Resources</w:t>
      </w:r>
      <w:bookmarkEnd w:id="172"/>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_Ref368309975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5</w:t>
      </w:r>
      <w:r w:rsidR="007E4C90">
        <w:rPr>
          <w:rFonts w:eastAsia="Malgun Gothic"/>
          <w:lang w:eastAsia="ko-KR"/>
        </w:rPr>
        <w:fldChar w:fldCharType="end"/>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7E4C90">
        <w:rPr>
          <w:rFonts w:eastAsia="Malgun Gothic"/>
          <w:lang w:eastAsia="ko-KR"/>
        </w:rPr>
        <w:fldChar w:fldCharType="begin"/>
      </w:r>
      <w:r w:rsidR="007E4C90">
        <w:rPr>
          <w:rFonts w:eastAsia="Malgun Gothic"/>
          <w:lang w:eastAsia="ko-KR"/>
        </w:rPr>
        <w:instrText xml:space="preserve"> REF _Ref368309988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8</w:t>
      </w:r>
      <w:r w:rsidR="007E4C90">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bookmarkStart w:id="173" w:name="_GoBack"/>
      <w:bookmarkEnd w:id="173"/>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E4C90" w:rsidP="00CE78DA">
      <w:r>
        <w:fldChar w:fldCharType="begin"/>
      </w:r>
      <w:r>
        <w:instrText xml:space="preserve"> REF _Ref368310434 \h </w:instrText>
      </w:r>
      <w:r>
        <w:fldChar w:fldCharType="separate"/>
      </w:r>
      <w:r>
        <w:t xml:space="preserve">Figure </w:t>
      </w:r>
      <w:r>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w:t>
      </w:r>
      <w:r w:rsidR="00CE78DA">
        <w:lastRenderedPageBreak/>
        <w:t>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Pr>
          <w:lang w:eastAsia="ko-KR"/>
        </w:rPr>
        <w:instrText xml:space="preserve"> REF _Ref368310468 \r \h </w:instrText>
      </w:r>
      <w:r>
        <w:rPr>
          <w:lang w:eastAsia="ko-KR"/>
        </w:rPr>
      </w:r>
      <w:r>
        <w:rPr>
          <w:lang w:eastAsia="ko-KR"/>
        </w:rPr>
        <w:fldChar w:fldCharType="separate"/>
      </w:r>
      <w:r>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31DC0C3F" wp14:editId="61CE942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74" w:name="_Ref368310434"/>
      <w:bookmarkStart w:id="175" w:name="_Toc368210607"/>
      <w:r>
        <w:t xml:space="preserve">Figure </w:t>
      </w:r>
      <w:r w:rsidR="00206587">
        <w:fldChar w:fldCharType="begin"/>
      </w:r>
      <w:r w:rsidR="00206587">
        <w:instrText xml:space="preserve"> SEQ Figure \* ARABIC </w:instrText>
      </w:r>
      <w:r w:rsidR="00206587">
        <w:fldChar w:fldCharType="separate"/>
      </w:r>
      <w:r>
        <w:rPr>
          <w:noProof/>
        </w:rPr>
        <w:t>14</w:t>
      </w:r>
      <w:r w:rsidR="00206587">
        <w:rPr>
          <w:noProof/>
        </w:rPr>
        <w:fldChar w:fldCharType="end"/>
      </w:r>
      <w:bookmarkEnd w:id="174"/>
      <w:r w:rsidRPr="00310AA4">
        <w:t>: Example of Supported operations and Associated Access Control Object Instance</w:t>
      </w:r>
      <w:bookmarkEnd w:id="175"/>
    </w:p>
    <w:p w:rsidR="00F2110E" w:rsidRPr="008E7BB2" w:rsidRDefault="00F2110E" w:rsidP="00D40ACA">
      <w:pPr>
        <w:pStyle w:val="Heading2"/>
        <w:tabs>
          <w:tab w:val="clear" w:pos="1006"/>
          <w:tab w:val="num" w:pos="851"/>
        </w:tabs>
      </w:pPr>
      <w:bookmarkStart w:id="176" w:name="_Toc368212434"/>
      <w:bookmarkStart w:id="177" w:name="_Ref368263266"/>
      <w:r w:rsidRPr="008E7BB2">
        <w:t>Identifiers</w:t>
      </w:r>
      <w:bookmarkEnd w:id="176"/>
      <w:bookmarkEnd w:id="17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E4C90">
        <w:fldChar w:fldCharType="begin"/>
      </w:r>
      <w:r w:rsidR="007E4C90">
        <w:instrText xml:space="preserve"> REF _Ref368310482 \h </w:instrText>
      </w:r>
      <w:r w:rsidR="007E4C90">
        <w:fldChar w:fldCharType="separate"/>
      </w:r>
      <w:r w:rsidR="007E4C90">
        <w:t xml:space="preserve">Table </w:t>
      </w:r>
      <w:r w:rsidR="007E4C90">
        <w:rPr>
          <w:noProof/>
        </w:rPr>
        <w:t>16</w:t>
      </w:r>
      <w:r w:rsidR="007E4C90">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7E4C90">
              <w:fldChar w:fldCharType="begin"/>
            </w:r>
            <w:r w:rsidR="007E4C90">
              <w:instrText xml:space="preserve"> REF _Ref368310502 \r \h </w:instrText>
            </w:r>
            <w:r w:rsidR="007E4C90">
              <w:fldChar w:fldCharType="separate"/>
            </w:r>
            <w:r w:rsidR="007E4C90">
              <w:t>6.2.1</w:t>
            </w:r>
            <w:r w:rsidR="007E4C90">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78" w:name="_Toc368211364"/>
      <w:r>
        <w:t xml:space="preserve">Table </w:t>
      </w:r>
      <w:r w:rsidR="00206587">
        <w:fldChar w:fldCharType="begin"/>
      </w:r>
      <w:r w:rsidR="00206587">
        <w:instrText xml:space="preserve"> SEQ Table \* ARABIC </w:instrText>
      </w:r>
      <w:r w:rsidR="00206587">
        <w:fldChar w:fldCharType="separate"/>
      </w:r>
      <w:r>
        <w:rPr>
          <w:noProof/>
        </w:rPr>
        <w:t>15</w:t>
      </w:r>
      <w:r w:rsidR="00206587">
        <w:rPr>
          <w:noProof/>
        </w:rPr>
        <w:fldChar w:fldCharType="end"/>
      </w:r>
      <w:r w:rsidRPr="005E2CC3">
        <w:t>: LWM2M Identifiers</w:t>
      </w:r>
      <w:bookmarkEnd w:id="178"/>
    </w:p>
    <w:p w:rsidR="00511EE4" w:rsidRPr="008E7BB2" w:rsidRDefault="00511EE4" w:rsidP="00511EE4">
      <w:pPr>
        <w:pStyle w:val="Heading3"/>
        <w:suppressAutoHyphens/>
      </w:pPr>
      <w:bookmarkStart w:id="179" w:name="_Toc368212435"/>
      <w:bookmarkStart w:id="180" w:name="_Ref368310502"/>
      <w:r w:rsidRPr="008E7BB2">
        <w:t xml:space="preserve">Endpoint </w:t>
      </w:r>
      <w:r w:rsidRPr="008E7BB2">
        <w:rPr>
          <w:rFonts w:eastAsia="Malgun Gothic"/>
        </w:rPr>
        <w:t xml:space="preserve">Client </w:t>
      </w:r>
      <w:r w:rsidRPr="008E7BB2">
        <w:t>Name</w:t>
      </w:r>
      <w:bookmarkEnd w:id="179"/>
      <w:bookmarkEnd w:id="180"/>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181" w:name="_Toc368212436"/>
      <w:r w:rsidRPr="008E7BB2">
        <w:lastRenderedPageBreak/>
        <w:t>Reusable Resources</w:t>
      </w:r>
      <w:bookmarkEnd w:id="181"/>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182" w:name="_Toc368212437"/>
      <w:bookmarkStart w:id="183" w:name="_Ref368312762"/>
      <w:bookmarkStart w:id="184" w:name="_Ref368312773"/>
      <w:bookmarkStart w:id="185" w:name="_Ref368312784"/>
      <w:bookmarkStart w:id="186" w:name="_Ref368312796"/>
      <w:bookmarkStart w:id="187" w:name="_Ref368313138"/>
      <w:bookmarkStart w:id="188" w:name="_Ref368313147"/>
      <w:bookmarkStart w:id="189" w:name="_Ref368313155"/>
      <w:bookmarkStart w:id="190" w:name="_Ref368313164"/>
      <w:r w:rsidRPr="008E7BB2">
        <w:t>Data Format</w:t>
      </w:r>
      <w:r w:rsidRPr="008E7BB2">
        <w:rPr>
          <w:rFonts w:eastAsia="Malgun Gothic"/>
          <w:lang w:eastAsia="ko-KR"/>
        </w:rPr>
        <w:t>s for Transferring Resource Information</w:t>
      </w:r>
      <w:bookmarkEnd w:id="182"/>
      <w:bookmarkEnd w:id="183"/>
      <w:bookmarkEnd w:id="184"/>
      <w:bookmarkEnd w:id="185"/>
      <w:bookmarkEnd w:id="186"/>
      <w:bookmarkEnd w:id="187"/>
      <w:bookmarkEnd w:id="188"/>
      <w:bookmarkEnd w:id="189"/>
      <w:bookmarkEnd w:id="19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91" w:name="_Toc368212438"/>
      <w:bookmarkStart w:id="192" w:name="_Ref368312768"/>
      <w:bookmarkStart w:id="193" w:name="_Ref368313143"/>
      <w:r w:rsidRPr="008E7BB2">
        <w:t>Plain Text</w:t>
      </w:r>
      <w:bookmarkEnd w:id="191"/>
      <w:bookmarkEnd w:id="192"/>
      <w:bookmarkEnd w:id="193"/>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94" w:name="_Toc368212439"/>
      <w:bookmarkStart w:id="195" w:name="_Ref368312778"/>
      <w:bookmarkStart w:id="196" w:name="_Ref368313151"/>
      <w:r w:rsidRPr="008E7BB2">
        <w:t>Opaque</w:t>
      </w:r>
      <w:bookmarkEnd w:id="194"/>
      <w:bookmarkEnd w:id="195"/>
      <w:bookmarkEnd w:id="196"/>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97" w:name="_Toc368212440"/>
      <w:bookmarkStart w:id="198" w:name="_Ref368312790"/>
      <w:bookmarkStart w:id="199" w:name="_Ref368313159"/>
      <w:bookmarkStart w:id="200" w:name="_Ref368314167"/>
      <w:r w:rsidRPr="008E7BB2">
        <w:t>TLV</w:t>
      </w:r>
      <w:bookmarkEnd w:id="197"/>
      <w:bookmarkEnd w:id="198"/>
      <w:bookmarkEnd w:id="199"/>
      <w:bookmarkEnd w:id="20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01" w:name="_Ref368310482"/>
      <w:bookmarkStart w:id="202" w:name="_Toc368211365"/>
      <w:r>
        <w:t xml:space="preserve">Table </w:t>
      </w:r>
      <w:r w:rsidR="00206587">
        <w:fldChar w:fldCharType="begin"/>
      </w:r>
      <w:r w:rsidR="00206587">
        <w:instrText xml:space="preserve"> SEQ Table \* ARABIC </w:instrText>
      </w:r>
      <w:r w:rsidR="00206587">
        <w:fldChar w:fldCharType="separate"/>
      </w:r>
      <w:r>
        <w:rPr>
          <w:noProof/>
        </w:rPr>
        <w:t>16</w:t>
      </w:r>
      <w:r w:rsidR="00206587">
        <w:rPr>
          <w:noProof/>
        </w:rPr>
        <w:fldChar w:fldCharType="end"/>
      </w:r>
      <w:bookmarkEnd w:id="201"/>
      <w:r w:rsidRPr="001215D0">
        <w:t>: TLV format and description</w:t>
      </w:r>
      <w:bookmarkEnd w:id="202"/>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4D161F51" wp14:editId="64BC3207">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03" w:name="_Ref368311280"/>
      <w:bookmarkStart w:id="204" w:name="_Toc368210608"/>
      <w:r>
        <w:t xml:space="preserve">Figure </w:t>
      </w:r>
      <w:r w:rsidR="00206587">
        <w:fldChar w:fldCharType="begin"/>
      </w:r>
      <w:r w:rsidR="00206587">
        <w:instrText xml:space="preserve"> SEQ Figur</w:instrText>
      </w:r>
      <w:r w:rsidR="00206587">
        <w:instrText xml:space="preserve">e \* ARABIC </w:instrText>
      </w:r>
      <w:r w:rsidR="00206587">
        <w:fldChar w:fldCharType="separate"/>
      </w:r>
      <w:r>
        <w:rPr>
          <w:noProof/>
        </w:rPr>
        <w:t>15</w:t>
      </w:r>
      <w:r w:rsidR="00206587">
        <w:rPr>
          <w:noProof/>
        </w:rPr>
        <w:fldChar w:fldCharType="end"/>
      </w:r>
      <w:bookmarkEnd w:id="203"/>
      <w:r w:rsidRPr="00216B04">
        <w:t>: TLV nesting</w:t>
      </w:r>
      <w:bookmarkEnd w:id="204"/>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lastRenderedPageBreak/>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lastRenderedPageBreak/>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05" w:name="_Toc368212441"/>
      <w:bookmarkStart w:id="206" w:name="_Ref368312801"/>
      <w:bookmarkStart w:id="207" w:name="_Ref368313172"/>
      <w:r w:rsidRPr="008E7BB2">
        <w:t>JSON</w:t>
      </w:r>
      <w:bookmarkEnd w:id="205"/>
      <w:bookmarkEnd w:id="206"/>
      <w:bookmarkEnd w:id="207"/>
    </w:p>
    <w:p w:rsidR="00030B7F" w:rsidRDefault="00030B7F" w:rsidP="00030B7F">
      <w:pPr>
        <w:rPr>
          <w:lang w:val="en-US"/>
        </w:rPr>
      </w:pPr>
      <w:r>
        <w:rPr>
          <w:lang w:val="en-US"/>
        </w:rPr>
        <w:t xml:space="preserve">LWM2M Clients supporting the JSON format SHALL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t xml:space="preserve">SHALL comply </w:t>
      </w:r>
      <w:proofErr w:type="gramStart"/>
      <w:r>
        <w:t>to</w:t>
      </w:r>
      <w:proofErr w:type="gramEnd"/>
      <w:r>
        <w:t xml:space="preserve"> [SENML] JSON representation and SHALL support for all attributes defined in </w:t>
      </w:r>
      <w:r w:rsidR="007E4C90">
        <w:fldChar w:fldCharType="begin"/>
      </w:r>
      <w:r w:rsidR="007E4C90">
        <w:instrText xml:space="preserve"> REF _Ref368310645 \h </w:instrText>
      </w:r>
      <w:r w:rsidR="007E4C90">
        <w:fldChar w:fldCharType="separate"/>
      </w:r>
      <w:r w:rsidR="007E4C90">
        <w:t xml:space="preserve">Table </w:t>
      </w:r>
      <w:r w:rsidR="007E4C90">
        <w:rPr>
          <w:noProof/>
        </w:rPr>
        <w:t>17</w:t>
      </w:r>
      <w:r w:rsidR="007E4C90">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esources from the resource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030B7F">
        <w:t>SHALL</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7E4C90">
        <w:fldChar w:fldCharType="begin"/>
      </w:r>
      <w:r w:rsidR="007E4C90">
        <w:instrText xml:space="preserve"> REF _Ref368310666 \r \h </w:instrText>
      </w:r>
      <w:r w:rsidR="007E4C90">
        <w:fldChar w:fldCharType="separate"/>
      </w:r>
      <w:r w:rsidR="007E4C90">
        <w:t>D.2</w:t>
      </w:r>
      <w:r w:rsidR="007E4C90">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The resource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 xml:space="preserve">The Name of the </w:t>
            </w:r>
            <w:proofErr w:type="spellStart"/>
            <w:r>
              <w:t>ressource</w:t>
            </w:r>
            <w:proofErr w:type="spellEnd"/>
            <w:r>
              <w:t xml:space="preserve"> is t</w:t>
            </w:r>
            <w:r w:rsidR="00EA346D" w:rsidRPr="008E7BB2">
              <w:t>he path of the resource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the resource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integer) for a notification. Required only for </w:t>
            </w:r>
            <w:r w:rsidRPr="008E7BB2">
              <w:lastRenderedPageBreak/>
              <w:t>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7E4C90">
              <w:fldChar w:fldCharType="begin"/>
            </w:r>
            <w:r w:rsidR="007E4C90">
              <w:instrText xml:space="preserve"> REF _Ref368310684 \r \h </w:instrText>
            </w:r>
            <w:r w:rsidR="007E4C90">
              <w:fldChar w:fldCharType="separate"/>
            </w:r>
            <w:r w:rsidR="007E4C90">
              <w:t>Appendix B</w:t>
            </w:r>
            <w:r w:rsidR="007E4C90">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resource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Value as a JSON string for all other resource data types.</w:t>
            </w:r>
            <w:r w:rsidR="0041663C" w:rsidRPr="008E7BB2">
              <w:t xml:space="preserve"> </w:t>
            </w:r>
            <w:r w:rsidR="00030B7F">
              <w:t>If the resource data type is opaque the string value holds the Base64 encoded representation of the resource.</w:t>
            </w:r>
          </w:p>
        </w:tc>
      </w:tr>
    </w:tbl>
    <w:p w:rsidR="00EA346D" w:rsidRPr="008E7BB2" w:rsidRDefault="00891BBC" w:rsidP="00D40ACA">
      <w:pPr>
        <w:pStyle w:val="Caption"/>
      </w:pPr>
      <w:bookmarkStart w:id="208" w:name="_Ref368310645"/>
      <w:bookmarkStart w:id="209" w:name="_Toc368211366"/>
      <w:r>
        <w:t xml:space="preserve">Table </w:t>
      </w:r>
      <w:r w:rsidR="00206587">
        <w:fldChar w:fldCharType="begin"/>
      </w:r>
      <w:r w:rsidR="00206587">
        <w:instrText xml:space="preserve"> SEQ Table \* ARABIC </w:instrText>
      </w:r>
      <w:r w:rsidR="00206587">
        <w:fldChar w:fldCharType="separate"/>
      </w:r>
      <w:r>
        <w:rPr>
          <w:noProof/>
        </w:rPr>
        <w:t>17</w:t>
      </w:r>
      <w:r w:rsidR="00206587">
        <w:rPr>
          <w:noProof/>
        </w:rPr>
        <w:fldChar w:fldCharType="end"/>
      </w:r>
      <w:bookmarkEnd w:id="208"/>
      <w:r w:rsidRPr="004C6C8C">
        <w:t>: JSON format and description</w:t>
      </w:r>
      <w:bookmarkEnd w:id="20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10" w:name="_Toc368212442"/>
      <w:r w:rsidRPr="008E7BB2">
        <w:rPr>
          <w:rFonts w:eastAsia="Malgun Gothic"/>
          <w:lang w:eastAsia="ko-KR"/>
        </w:rPr>
        <w:lastRenderedPageBreak/>
        <w:t>Security</w:t>
      </w:r>
      <w:bookmarkEnd w:id="210"/>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11" w:name="_Toc368212443"/>
      <w:bookmarkStart w:id="212" w:name="_Ref368312810"/>
      <w:bookmarkStart w:id="213" w:name="_Ref368312848"/>
      <w:bookmarkStart w:id="214" w:name="_Ref368312852"/>
      <w:bookmarkStart w:id="215" w:name="_Ref368313214"/>
      <w:bookmarkStart w:id="216" w:name="_Ref368313446"/>
      <w:r w:rsidRPr="008E7BB2">
        <w:rPr>
          <w:rFonts w:eastAsia="Malgun Gothic"/>
          <w:lang w:eastAsia="ko-KR"/>
        </w:rPr>
        <w:t xml:space="preserve">UDP </w:t>
      </w:r>
      <w:r w:rsidR="00F2110E" w:rsidRPr="008E7BB2">
        <w:rPr>
          <w:rFonts w:eastAsia="Malgun Gothic"/>
          <w:lang w:eastAsia="ko-KR"/>
        </w:rPr>
        <w:t>Channel Security</w:t>
      </w:r>
      <w:bookmarkEnd w:id="211"/>
      <w:bookmarkEnd w:id="212"/>
      <w:bookmarkEnd w:id="213"/>
      <w:bookmarkEnd w:id="214"/>
      <w:bookmarkEnd w:id="215"/>
      <w:bookmarkEnd w:id="216"/>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7E4C90">
        <w:fldChar w:fldCharType="begin"/>
      </w:r>
      <w:r w:rsidR="007E4C90">
        <w:instrText xml:space="preserve"> REF _Ref368310755 \r \h </w:instrText>
      </w:r>
      <w:r w:rsidR="007E4C90">
        <w:fldChar w:fldCharType="separate"/>
      </w:r>
      <w:r w:rsidR="007E4C90">
        <w:t>Appendix G</w:t>
      </w:r>
      <w:r w:rsidR="007E4C90">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7E4C90">
        <w:fldChar w:fldCharType="begin"/>
      </w:r>
      <w:r w:rsidR="007E4C90">
        <w:instrText xml:space="preserve"> REF _Ref368310772 \r \h </w:instrText>
      </w:r>
      <w:r w:rsidR="007E4C90">
        <w:fldChar w:fldCharType="separate"/>
      </w:r>
      <w:r w:rsidR="007E4C90">
        <w:t>5.1.2</w:t>
      </w:r>
      <w:r w:rsidR="007E4C90">
        <w:fldChar w:fldCharType="end"/>
      </w:r>
      <w:r w:rsidR="002C7C28" w:rsidRPr="008E7BB2">
        <w:t xml:space="preserve">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w:t>
      </w:r>
      <w:r w:rsidR="007E4C90">
        <w:fldChar w:fldCharType="begin"/>
      </w:r>
      <w:r w:rsidR="007E4C90">
        <w:instrText xml:space="preserve"> REF _Ref368310814 \r \h </w:instrText>
      </w:r>
      <w:r w:rsidR="007E4C90">
        <w:fldChar w:fldCharType="separate"/>
      </w:r>
      <w:r w:rsidR="007E4C90">
        <w:t>E.1.1</w:t>
      </w:r>
      <w:r w:rsidR="007E4C90">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7E4C90">
        <w:rPr>
          <w:rFonts w:eastAsia="Courier New"/>
        </w:rPr>
        <w:fldChar w:fldCharType="begin"/>
      </w:r>
      <w:r w:rsidR="007E4C90">
        <w:rPr>
          <w:rFonts w:eastAsia="Courier New"/>
        </w:rPr>
        <w:instrText xml:space="preserve"> REF _Ref368310837 \r \h </w:instrText>
      </w:r>
      <w:r w:rsidR="007E4C90">
        <w:rPr>
          <w:rFonts w:eastAsia="Courier New"/>
        </w:rPr>
      </w:r>
      <w:r w:rsidR="007E4C90">
        <w:rPr>
          <w:rFonts w:eastAsia="Courier New"/>
        </w:rPr>
        <w:fldChar w:fldCharType="separate"/>
      </w:r>
      <w:r w:rsidR="007E4C90">
        <w:rPr>
          <w:rFonts w:eastAsia="Courier New"/>
        </w:rPr>
        <w:t>7.1.1</w:t>
      </w:r>
      <w:r w:rsidR="007E4C90">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7E4C90">
        <w:rPr>
          <w:rFonts w:eastAsia="Courier New"/>
        </w:rPr>
        <w:fldChar w:fldCharType="begin"/>
      </w:r>
      <w:r w:rsidR="007E4C90">
        <w:rPr>
          <w:rFonts w:eastAsia="Courier New"/>
        </w:rPr>
        <w:instrText xml:space="preserve"> REF _Ref368310846 \r \h </w:instrText>
      </w:r>
      <w:r w:rsidR="007E4C90">
        <w:rPr>
          <w:rFonts w:eastAsia="Courier New"/>
        </w:rPr>
      </w:r>
      <w:r w:rsidR="007E4C90">
        <w:rPr>
          <w:rFonts w:eastAsia="Courier New"/>
        </w:rPr>
        <w:fldChar w:fldCharType="separate"/>
      </w:r>
      <w:r w:rsidR="007E4C90">
        <w:rPr>
          <w:rFonts w:eastAsia="Courier New"/>
        </w:rPr>
        <w:t>7.1.2</w:t>
      </w:r>
      <w:r w:rsidR="007E4C90">
        <w:rPr>
          <w:rFonts w:eastAsia="Courier New"/>
        </w:rPr>
        <w:fldChar w:fldCharType="end"/>
      </w:r>
      <w:r w:rsidRPr="0095289D">
        <w:rPr>
          <w:rFonts w:eastAsia="Courier New"/>
        </w:rPr>
        <w:t xml:space="preserve"> and </w:t>
      </w:r>
      <w:r w:rsidR="007E4C90">
        <w:rPr>
          <w:rFonts w:eastAsia="Courier New"/>
        </w:rPr>
        <w:fldChar w:fldCharType="begin"/>
      </w:r>
      <w:r w:rsidR="007E4C90">
        <w:rPr>
          <w:rFonts w:eastAsia="Courier New"/>
        </w:rPr>
        <w:instrText xml:space="preserve"> REF _Ref368310852 \r \h </w:instrText>
      </w:r>
      <w:r w:rsidR="007E4C90">
        <w:rPr>
          <w:rFonts w:eastAsia="Courier New"/>
        </w:rPr>
      </w:r>
      <w:r w:rsidR="007E4C90">
        <w:rPr>
          <w:rFonts w:eastAsia="Courier New"/>
        </w:rPr>
        <w:fldChar w:fldCharType="separate"/>
      </w:r>
      <w:r w:rsidR="007E4C90">
        <w:rPr>
          <w:rFonts w:eastAsia="Courier New"/>
        </w:rPr>
        <w:t>7.1.3</w:t>
      </w:r>
      <w:r w:rsidR="007E4C90">
        <w:rPr>
          <w:rFonts w:eastAsia="Courier New"/>
        </w:rPr>
        <w:fldChar w:fldCharType="end"/>
      </w:r>
      <w:r w:rsidRPr="0095289D">
        <w:rPr>
          <w:rFonts w:eastAsia="Courier New"/>
        </w:rPr>
        <w:t xml:space="preserve">).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F2110E" w:rsidRPr="008E7BB2" w:rsidRDefault="00F2110E" w:rsidP="00910262">
      <w:pPr>
        <w:pStyle w:val="Heading3"/>
      </w:pPr>
      <w:bookmarkStart w:id="217" w:name="_Toc368212444"/>
      <w:bookmarkStart w:id="218" w:name="_Ref368310837"/>
      <w:bookmarkStart w:id="219" w:name="_Ref368312819"/>
      <w:bookmarkStart w:id="220" w:name="_Ref368313179"/>
      <w:r w:rsidRPr="008E7BB2">
        <w:t>Pre-Shared Keys</w:t>
      </w:r>
      <w:bookmarkEnd w:id="217"/>
      <w:bookmarkEnd w:id="218"/>
      <w:bookmarkEnd w:id="219"/>
      <w:bookmarkEnd w:id="220"/>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7E4C90">
        <w:fldChar w:fldCharType="begin"/>
      </w:r>
      <w:r w:rsidR="007E4C90">
        <w:instrText xml:space="preserve"> REF _Ref368310888 \r \h </w:instrText>
      </w:r>
      <w:r w:rsidR="007E4C90">
        <w:fldChar w:fldCharType="separate"/>
      </w:r>
      <w:r w:rsidR="007E4C90">
        <w:t>E.1</w:t>
      </w:r>
      <w:r w:rsidR="007E4C90">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21" w:name="_Toc368212445"/>
      <w:bookmarkStart w:id="222" w:name="_Ref368310846"/>
      <w:bookmarkStart w:id="223" w:name="_Ref368312823"/>
      <w:bookmarkStart w:id="224" w:name="_Ref368313183"/>
      <w:r w:rsidRPr="008E7BB2">
        <w:t>Raw Public Key Certificates</w:t>
      </w:r>
      <w:bookmarkEnd w:id="221"/>
      <w:bookmarkEnd w:id="222"/>
      <w:bookmarkEnd w:id="223"/>
      <w:bookmarkEnd w:id="22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7E4C90">
        <w:fldChar w:fldCharType="begin"/>
      </w:r>
      <w:r w:rsidR="007E4C90">
        <w:instrText xml:space="preserve"> REF _Ref368310920 \r \h </w:instrText>
      </w:r>
      <w:r w:rsidR="007E4C90">
        <w:fldChar w:fldCharType="separate"/>
      </w:r>
      <w:r w:rsidR="007E4C90">
        <w:t>E.1</w:t>
      </w:r>
      <w:r w:rsidR="007E4C90">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7E4C90">
        <w:rPr>
          <w:rFonts w:eastAsia="Courier New"/>
        </w:rPr>
        <w:fldChar w:fldCharType="begin"/>
      </w:r>
      <w:r w:rsidR="007E4C90">
        <w:rPr>
          <w:rFonts w:eastAsia="Courier New"/>
        </w:rPr>
        <w:instrText xml:space="preserve"> REF _Ref368311151 \r \h </w:instrText>
      </w:r>
      <w:r w:rsidR="007E4C90">
        <w:rPr>
          <w:rFonts w:eastAsia="Courier New"/>
        </w:rPr>
      </w:r>
      <w:r w:rsidR="007E4C90">
        <w:rPr>
          <w:rFonts w:eastAsia="Courier New"/>
        </w:rPr>
        <w:fldChar w:fldCharType="separate"/>
      </w:r>
      <w:r w:rsidR="007E4C90">
        <w:rPr>
          <w:rFonts w:eastAsia="Courier New"/>
        </w:rPr>
        <w:t>E.1</w:t>
      </w:r>
      <w:r w:rsidR="007E4C90">
        <w:rPr>
          <w:rFonts w:eastAsia="Courier New"/>
        </w:rPr>
        <w:fldChar w:fldCharType="end"/>
      </w:r>
      <w:r w:rsidRPr="001C3E7D">
        <w:rPr>
          <w:rFonts w:eastAsia="Courier New"/>
        </w:rPr>
        <w:t>.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225" w:name="_Toc368212446"/>
      <w:bookmarkStart w:id="226" w:name="_Ref368310852"/>
      <w:bookmarkStart w:id="227" w:name="_Ref368312828"/>
      <w:bookmarkStart w:id="228" w:name="_Ref368313204"/>
      <w:r w:rsidRPr="008E7BB2">
        <w:t>X</w:t>
      </w:r>
      <w:r w:rsidR="00C52A26" w:rsidRPr="008E7BB2">
        <w:t>.</w:t>
      </w:r>
      <w:r w:rsidRPr="008E7BB2">
        <w:t>509 Certificates</w:t>
      </w:r>
      <w:bookmarkEnd w:id="225"/>
      <w:bookmarkEnd w:id="226"/>
      <w:bookmarkEnd w:id="227"/>
      <w:bookmarkEnd w:id="2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lastRenderedPageBreak/>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7E4C90">
        <w:fldChar w:fldCharType="begin"/>
      </w:r>
      <w:r w:rsidR="007E4C90">
        <w:instrText xml:space="preserve"> REF _Ref368311227 \r \h </w:instrText>
      </w:r>
      <w:r w:rsidR="007E4C90">
        <w:fldChar w:fldCharType="separate"/>
      </w:r>
      <w:r w:rsidR="007E4C90">
        <w:t>E.1</w:t>
      </w:r>
      <w:r w:rsidR="007E4C90">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lang w:val="en-GB" w:eastAsia="en-US"/>
        </w:rPr>
        <w:t xml:space="preserve">A LWM2M Client SHOULD wait until it has accurate absolute time before contacting the LWM2M Server or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client</w:t>
      </w:r>
      <w:proofErr w:type="spellEnd"/>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229" w:name="_Toc368212447"/>
      <w:bookmarkStart w:id="230" w:name="_Ref368312833"/>
      <w:bookmarkStart w:id="231" w:name="_Ref368313208"/>
      <w:r w:rsidRPr="008E7BB2">
        <w:t>“</w:t>
      </w:r>
      <w:proofErr w:type="spellStart"/>
      <w:r w:rsidRPr="008E7BB2">
        <w:t>NoSec</w:t>
      </w:r>
      <w:proofErr w:type="spellEnd"/>
      <w:r w:rsidRPr="008E7BB2">
        <w:t>” mode</w:t>
      </w:r>
      <w:bookmarkEnd w:id="229"/>
      <w:bookmarkEnd w:id="230"/>
      <w:bookmarkEnd w:id="231"/>
    </w:p>
    <w:p w:rsidR="00F2110E" w:rsidRPr="008E7BB2" w:rsidRDefault="00DE447B" w:rsidP="00F2110E">
      <w:pPr>
        <w:rPr>
          <w:rFonts w:eastAsia="Malgun Gothic"/>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F2110E" w:rsidRPr="008E7BB2" w:rsidRDefault="00F2110E" w:rsidP="00D40ACA">
      <w:pPr>
        <w:pStyle w:val="Heading2"/>
        <w:tabs>
          <w:tab w:val="clear" w:pos="1006"/>
          <w:tab w:val="num" w:pos="851"/>
        </w:tabs>
        <w:rPr>
          <w:lang w:eastAsia="ko-KR"/>
        </w:rPr>
      </w:pPr>
      <w:bookmarkStart w:id="232" w:name="_Toc368212448"/>
      <w:bookmarkStart w:id="233" w:name="_Ref368310468"/>
      <w:bookmarkStart w:id="234" w:name="_Ref368312879"/>
      <w:r w:rsidRPr="008E7BB2">
        <w:rPr>
          <w:lang w:eastAsia="ko-KR"/>
        </w:rPr>
        <w:t>Access Control</w:t>
      </w:r>
      <w:bookmarkEnd w:id="232"/>
      <w:bookmarkEnd w:id="233"/>
      <w:bookmarkEnd w:id="234"/>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  As a consequence the section </w:t>
      </w:r>
      <w:r w:rsidR="007E4C90">
        <w:rPr>
          <w:rFonts w:eastAsia="Malgun Gothic"/>
          <w:lang w:eastAsia="ko-KR"/>
        </w:rPr>
        <w:fldChar w:fldCharType="begin"/>
      </w:r>
      <w:r w:rsidR="007E4C90">
        <w:rPr>
          <w:rFonts w:eastAsia="Malgun Gothic"/>
          <w:lang w:eastAsia="ko-KR"/>
        </w:rPr>
        <w:instrText xml:space="preserve"> REF _Ref368311261 \r \h </w:instrText>
      </w:r>
      <w:r w:rsidR="007E4C90">
        <w:rPr>
          <w:rFonts w:eastAsia="Malgun Gothic"/>
          <w:lang w:eastAsia="ko-KR"/>
        </w:rPr>
      </w:r>
      <w:r w:rsidR="007E4C90">
        <w:rPr>
          <w:rFonts w:eastAsia="Malgun Gothic"/>
          <w:lang w:eastAsia="ko-KR"/>
        </w:rPr>
        <w:fldChar w:fldCharType="separate"/>
      </w:r>
      <w:r w:rsidR="007E4C90">
        <w:rPr>
          <w:rFonts w:eastAsia="Malgun Gothic"/>
          <w:lang w:eastAsia="ko-KR"/>
        </w:rPr>
        <w:t>7.2.1</w:t>
      </w:r>
      <w:r w:rsidR="007E4C90">
        <w:rPr>
          <w:rFonts w:eastAsia="Malgun Gothic"/>
          <w:lang w:eastAsia="ko-KR"/>
        </w:rPr>
        <w:fldChar w:fldCharType="end"/>
      </w:r>
      <w:r>
        <w:rPr>
          <w:rFonts w:eastAsia="Malgun Gothic"/>
          <w:lang w:eastAsia="ko-KR"/>
        </w:rPr>
        <w:t xml:space="preserve"> and its sub-sections MUST be used in multiple LWM2M Servers environment but can </w:t>
      </w:r>
      <w:proofErr w:type="gramStart"/>
      <w:r>
        <w:rPr>
          <w:rFonts w:eastAsia="Malgun Gothic"/>
          <w:lang w:eastAsia="ko-KR"/>
        </w:rPr>
        <w:t>be  supported</w:t>
      </w:r>
      <w:proofErr w:type="gramEnd"/>
      <w:r>
        <w:rPr>
          <w:rFonts w:eastAsia="Malgun Gothic"/>
          <w:lang w:eastAsia="ko-KR"/>
        </w:rPr>
        <w:t xml:space="preserve">  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235" w:name="_Toc368212449"/>
      <w:bookmarkStart w:id="236" w:name="_Ref368311261"/>
      <w:r w:rsidRPr="008E7BB2">
        <w:rPr>
          <w:rFonts w:eastAsiaTheme="minorEastAsia" w:hint="eastAsia"/>
        </w:rPr>
        <w:t>Access Control Object</w:t>
      </w:r>
      <w:bookmarkEnd w:id="235"/>
      <w:bookmarkEnd w:id="236"/>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  instantiated</w:t>
      </w:r>
      <w:proofErr w:type="gramEnd"/>
      <w:r w:rsidRPr="00E7345C">
        <w:rPr>
          <w:rFonts w:eastAsia="Malgun Gothic"/>
          <w:lang w:eastAsia="ko-KR"/>
        </w:rPr>
        <w:t xml:space="preserve">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lastRenderedPageBreak/>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7E4C90">
        <w:rPr>
          <w:rFonts w:eastAsia="Malgun Gothic"/>
          <w:lang w:eastAsia="ko-KR"/>
        </w:rPr>
        <w:fldChar w:fldCharType="begin"/>
      </w:r>
      <w:r w:rsidR="007E4C90">
        <w:rPr>
          <w:rFonts w:eastAsia="Malgun Gothic"/>
          <w:lang w:eastAsia="ko-KR"/>
        </w:rPr>
        <w:instrText xml:space="preserve"> REF _Ref368311280 \h </w:instrText>
      </w:r>
      <w:r w:rsidR="007E4C90">
        <w:rPr>
          <w:rFonts w:eastAsia="Malgun Gothic"/>
          <w:lang w:eastAsia="ko-KR"/>
        </w:rPr>
      </w:r>
      <w:r w:rsidR="007E4C90">
        <w:rPr>
          <w:rFonts w:eastAsia="Malgun Gothic"/>
          <w:lang w:eastAsia="ko-KR"/>
        </w:rPr>
        <w:fldChar w:fldCharType="separate"/>
      </w:r>
      <w:r w:rsidR="007E4C90">
        <w:t xml:space="preserve">Figure </w:t>
      </w:r>
      <w:r w:rsidR="007E4C90">
        <w:rPr>
          <w:noProof/>
        </w:rPr>
        <w:t>15</w:t>
      </w:r>
      <w:r w:rsidR="007E4C90">
        <w:rPr>
          <w:rFonts w:eastAsia="Malgun Gothic"/>
          <w:lang w:eastAsia="ko-KR"/>
        </w:rPr>
        <w:fldChar w:fldCharType="end"/>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6E33DF">
        <w:rPr>
          <w:rFonts w:eastAsia="Malgun Gothic"/>
          <w:lang w:eastAsia="ko-KR"/>
        </w:rPr>
        <w:t xml:space="preserve"> </w:t>
      </w:r>
      <w:r w:rsidR="00C40931" w:rsidRPr="007E4C90">
        <w:rPr>
          <w:rFonts w:ascii="Wingdings 2" w:hAnsi="Wingdings 2" w:cs="Wingdings 2"/>
          <w:color w:val="000000"/>
          <w:sz w:val="28"/>
          <w:szCs w:val="28"/>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53452A">
        <w:rPr>
          <w:rFonts w:eastAsia="Malgun Gothic"/>
          <w:lang w:eastAsia="ko-KR"/>
        </w:rPr>
        <w:fldChar w:fldCharType="begin"/>
      </w:r>
      <w:r w:rsidR="0053452A">
        <w:rPr>
          <w:rFonts w:eastAsia="Malgun Gothic"/>
          <w:lang w:eastAsia="ko-KR"/>
        </w:rPr>
        <w:instrText xml:space="preserve"> REF _Ref368311280 \h </w:instrText>
      </w:r>
      <w:r w:rsidR="0053452A">
        <w:rPr>
          <w:rFonts w:eastAsia="Malgun Gothic"/>
          <w:lang w:eastAsia="ko-KR"/>
        </w:rPr>
      </w:r>
      <w:r w:rsidR="0053452A">
        <w:rPr>
          <w:rFonts w:eastAsia="Malgun Gothic"/>
          <w:lang w:eastAsia="ko-KR"/>
        </w:rPr>
        <w:fldChar w:fldCharType="separate"/>
      </w:r>
      <w:r w:rsidR="0053452A">
        <w:t xml:space="preserve">Figure </w:t>
      </w:r>
      <w:r w:rsidR="0053452A">
        <w:rPr>
          <w:noProof/>
        </w:rPr>
        <w:t>15</w:t>
      </w:r>
      <w:r w:rsidR="0053452A">
        <w:rPr>
          <w:rFonts w:eastAsia="Malgun Gothic"/>
          <w:lang w:eastAsia="ko-KR"/>
        </w:rPr>
        <w:fldChar w:fldCharType="end"/>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53452A">
        <w:rPr>
          <w:rFonts w:eastAsia="Malgun Gothic"/>
          <w:lang w:eastAsia="ko-KR"/>
        </w:rPr>
        <w:fldChar w:fldCharType="begin"/>
      </w:r>
      <w:r w:rsidR="0053452A">
        <w:rPr>
          <w:rFonts w:eastAsia="Malgun Gothic"/>
          <w:lang w:eastAsia="ko-KR"/>
        </w:rPr>
        <w:instrText xml:space="preserve"> REF _Ref368311870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F</w:t>
      </w:r>
      <w:r w:rsidR="0053452A">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61.2pt" o:ole="">
            <v:imagedata r:id="rId38" o:title=""/>
          </v:shape>
          <o:OLEObject Type="Embed" ProgID="Visio.Drawing.15" ShapeID="_x0000_i1025" DrawAspect="Content" ObjectID="_1442564476" r:id="rId39"/>
        </w:object>
      </w:r>
    </w:p>
    <w:p w:rsidR="00C40931" w:rsidRDefault="001431CF" w:rsidP="00D40ACA">
      <w:pPr>
        <w:pStyle w:val="Caption"/>
      </w:pPr>
      <w:bookmarkStart w:id="237" w:name="_Toc368210609"/>
      <w:r>
        <w:t xml:space="preserve">Figure </w:t>
      </w:r>
      <w:r w:rsidR="00206587">
        <w:fldChar w:fldCharType="begin"/>
      </w:r>
      <w:r w:rsidR="00206587">
        <w:instrText xml:space="preserve"> SEQ Figure \* ARABIC </w:instrText>
      </w:r>
      <w:r w:rsidR="00206587">
        <w:fldChar w:fldCharType="separate"/>
      </w:r>
      <w:r>
        <w:rPr>
          <w:noProof/>
        </w:rPr>
        <w:t>16</w:t>
      </w:r>
      <w:r w:rsidR="00206587">
        <w:rPr>
          <w:noProof/>
        </w:rPr>
        <w:fldChar w:fldCharType="end"/>
      </w:r>
      <w:r w:rsidRPr="00364167">
        <w:t>: Illustration of the relations between the LWM2M Access Control Object and the other LWM2M objects</w:t>
      </w:r>
      <w:bookmarkEnd w:id="237"/>
    </w:p>
    <w:p w:rsidR="006E33DF" w:rsidRDefault="00C40931" w:rsidP="006E33DF">
      <w:pPr>
        <w:pStyle w:val="Heading4"/>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C40931" w:rsidP="00D40ACA">
      <w:pPr>
        <w:pStyle w:val="ListParagraph"/>
        <w:numPr>
          <w:ilvl w:val="0"/>
          <w:numId w:val="117"/>
        </w:numPr>
        <w:ind w:leftChars="0" w:left="1843" w:hanging="425"/>
        <w:rPr>
          <w:lang w:val="en-US"/>
        </w:rPr>
      </w:pPr>
      <w:proofErr w:type="gramStart"/>
      <w:r w:rsidRPr="006D58B1">
        <w:rPr>
          <w:lang w:val="en-US"/>
        </w:rPr>
        <w:t>during</w:t>
      </w:r>
      <w:proofErr w:type="gramEnd"/>
      <w:r w:rsidRPr="006D58B1">
        <w:rPr>
          <w:lang w:val="en-US"/>
        </w:rPr>
        <w:t xml:space="preserve"> Bootstrap for specifying which Server is authorized to instant</w:t>
      </w:r>
      <w:r w:rsidR="00885249" w:rsidRPr="006D58B1">
        <w:rPr>
          <w:lang w:val="en-US"/>
        </w:rPr>
        <w:t>iate (Create operation)</w:t>
      </w:r>
      <w:r w:rsidRPr="006D58B1">
        <w:rPr>
          <w:lang w:val="en-US"/>
        </w:rPr>
        <w:t xml:space="preserve"> which Object</w:t>
      </w:r>
      <w:r w:rsidR="00131B3B" w:rsidRPr="006D58B1">
        <w:rPr>
          <w:lang w:val="en-US"/>
        </w:rPr>
        <w:t>.</w:t>
      </w:r>
    </w:p>
    <w:p w:rsidR="00C40931" w:rsidRDefault="00C40931" w:rsidP="00D40ACA">
      <w:pPr>
        <w:pStyle w:val="ListParagraph"/>
        <w:numPr>
          <w:ilvl w:val="0"/>
          <w:numId w:val="117"/>
        </w:numPr>
        <w:ind w:leftChars="0" w:left="1843" w:hanging="425"/>
        <w:rPr>
          <w:lang w:val="en-US"/>
        </w:rPr>
      </w:pPr>
      <w:proofErr w:type="gramStart"/>
      <w:r>
        <w:rPr>
          <w:lang w:val="en-US"/>
        </w:rPr>
        <w:t>when</w:t>
      </w:r>
      <w:proofErr w:type="gramEnd"/>
      <w:r>
        <w:rPr>
          <w:lang w:val="en-US"/>
        </w:rPr>
        <w:t xml:space="preserve"> a LWM2M Server </w:t>
      </w:r>
      <w:r w:rsidR="000B7420">
        <w:rPr>
          <w:lang w:val="en-US"/>
        </w:rPr>
        <w:t>sends</w:t>
      </w:r>
      <w:r>
        <w:rPr>
          <w:lang w:val="en-US"/>
        </w:rPr>
        <w:t xml:space="preserve"> </w:t>
      </w:r>
      <w:r w:rsidR="000B7420">
        <w:rPr>
          <w:lang w:val="en-US"/>
        </w:rPr>
        <w:t>“</w:t>
      </w:r>
      <w:r>
        <w:rPr>
          <w:lang w:val="en-US"/>
        </w:rPr>
        <w:t>Create operation</w:t>
      </w:r>
      <w:r w:rsidR="000B7420">
        <w:rPr>
          <w:lang w:val="en-US"/>
        </w:rPr>
        <w:t>”</w:t>
      </w:r>
      <w:r>
        <w:rPr>
          <w:lang w:val="en-US"/>
        </w:rPr>
        <w:t xml:space="preserv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53452A">
        <w:rPr>
          <w:lang w:val="en-US"/>
        </w:rPr>
        <w:fldChar w:fldCharType="begin"/>
      </w:r>
      <w:r w:rsidR="0053452A">
        <w:rPr>
          <w:lang w:val="en-US"/>
        </w:rPr>
        <w:instrText xml:space="preserve"> REF _Ref368059324 \r \h </w:instrText>
      </w:r>
      <w:r w:rsidR="0053452A">
        <w:rPr>
          <w:lang w:val="en-US"/>
        </w:rPr>
      </w:r>
      <w:r w:rsidR="0053452A">
        <w:rPr>
          <w:lang w:val="en-US"/>
        </w:rPr>
        <w:fldChar w:fldCharType="separate"/>
      </w:r>
      <w:r w:rsidR="0053452A">
        <w:rPr>
          <w:lang w:val="en-US"/>
        </w:rPr>
        <w:t>7.2.2</w:t>
      </w:r>
      <w:r w:rsidR="0053452A">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238" w:name="_Toc358709843"/>
      <w:bookmarkEnd w:id="23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 xml:space="preserve">There are several cases in which a given Access Control Object Instance can be </w:t>
      </w:r>
      <w:proofErr w:type="gramStart"/>
      <w:r>
        <w:rPr>
          <w:lang w:val="en-US"/>
        </w:rPr>
        <w:t>updated :</w:t>
      </w:r>
      <w:proofErr w:type="gramEnd"/>
    </w:p>
    <w:p w:rsidR="006D58B1" w:rsidRDefault="006D58B1" w:rsidP="00D40ACA">
      <w:pPr>
        <w:numPr>
          <w:ilvl w:val="0"/>
          <w:numId w:val="118"/>
        </w:numPr>
        <w:spacing w:after="0"/>
        <w:rPr>
          <w:lang w:val="en-US"/>
        </w:rPr>
      </w:pPr>
      <w:r>
        <w:rPr>
          <w:lang w:val="en-US"/>
        </w:rPr>
        <w:t xml:space="preserve">when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6D58B1" w:rsidP="00D40ACA">
      <w:pPr>
        <w:numPr>
          <w:ilvl w:val="0"/>
          <w:numId w:val="118"/>
        </w:numPr>
        <w:spacing w:after="0"/>
        <w:rPr>
          <w:lang w:val="en-US"/>
        </w:rPr>
      </w:pPr>
      <w:proofErr w:type="gramStart"/>
      <w:r w:rsidRPr="00095577">
        <w:rPr>
          <w:lang w:val="en-US"/>
        </w:rPr>
        <w:t>when</w:t>
      </w:r>
      <w:proofErr w:type="gramEnd"/>
      <w:r w:rsidRPr="00095577">
        <w:rPr>
          <w:lang w:val="en-US"/>
        </w:rPr>
        <w:t xml:space="preserve">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2110E" w:rsidRPr="008E7BB2" w:rsidRDefault="00F2110E" w:rsidP="00F93B72">
      <w:pPr>
        <w:pStyle w:val="Heading3"/>
      </w:pPr>
      <w:bookmarkStart w:id="239" w:name="_Ref368059324"/>
      <w:bookmarkStart w:id="240" w:name="_Toc368212450"/>
      <w:r w:rsidRPr="008E7BB2">
        <w:t>Authorization</w:t>
      </w:r>
      <w:bookmarkEnd w:id="239"/>
      <w:bookmarkEnd w:id="240"/>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53452A">
        <w:rPr>
          <w:rFonts w:eastAsia="Malgun Gothic"/>
          <w:lang w:eastAsia="ko-KR"/>
        </w:rPr>
        <w:fldChar w:fldCharType="begin"/>
      </w:r>
      <w:r w:rsidR="0053452A">
        <w:rPr>
          <w:rFonts w:eastAsia="Malgun Gothic"/>
          <w:lang w:eastAsia="ko-KR"/>
        </w:rPr>
        <w:instrText xml:space="preserve"> REF _Ref368059269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7.2.2.1</w:t>
      </w:r>
      <w:r w:rsidR="0053452A">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w:t>
      </w:r>
      <w:proofErr w:type="gramEnd"/>
      <w:r>
        <w:rPr>
          <w:rFonts w:eastAsia="Malgun Gothic"/>
          <w:lang w:eastAsia="ko-KR"/>
        </w:rPr>
        <w:t xml:space="preserve"> :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 xml:space="preserve">Server requested operation </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53452A">
        <w:rPr>
          <w:rFonts w:eastAsia="Malgun Gothic"/>
          <w:lang w:eastAsia="ko-KR"/>
        </w:rPr>
        <w:fldChar w:fldCharType="begin"/>
      </w:r>
      <w:r w:rsidR="0053452A">
        <w:rPr>
          <w:rFonts w:eastAsia="Malgun Gothic"/>
          <w:lang w:eastAsia="ko-KR"/>
        </w:rPr>
        <w:instrText xml:space="preserve"> REF _Ref338172719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7.2.2.2</w:t>
      </w:r>
      <w:r w:rsidR="0053452A">
        <w:rPr>
          <w:rFonts w:eastAsia="Malgun Gothic"/>
          <w:lang w:eastAsia="ko-KR"/>
        </w:rPr>
        <w:fldChar w:fldCharType="end"/>
      </w:r>
      <w:r w:rsidR="006D58B1">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006D58B1">
        <w:rPr>
          <w:rFonts w:eastAsia="Malgun Gothic"/>
          <w:lang w:eastAsia="ko-KR"/>
        </w:rPr>
        <w:t xml:space="preserve">, and </w:t>
      </w:r>
      <w:r w:rsidR="0053452A">
        <w:rPr>
          <w:rFonts w:eastAsia="Malgun Gothic"/>
          <w:lang w:eastAsia="ko-KR"/>
        </w:rPr>
        <w:fldChar w:fldCharType="begin"/>
      </w:r>
      <w:r w:rsidR="0053452A">
        <w:rPr>
          <w:rFonts w:eastAsia="Malgun Gothic"/>
          <w:lang w:eastAsia="ko-KR"/>
        </w:rPr>
        <w:instrText xml:space="preserve"> REF _Ref368059306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7.2.2.4</w:t>
      </w:r>
      <w:r w:rsidR="0053452A">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241" w:name="_Ref368059269"/>
      <w:r w:rsidRPr="00797EE5">
        <w:t>Obtaining Access Right</w:t>
      </w:r>
      <w:bookmarkEnd w:id="241"/>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6D58B1" w:rsidP="00D40ACA">
      <w:pPr>
        <w:numPr>
          <w:ilvl w:val="0"/>
          <w:numId w:val="119"/>
        </w:numPr>
        <w:spacing w:after="0"/>
        <w:rPr>
          <w:lang w:val="en-US" w:eastAsia="ko-KR"/>
        </w:rPr>
      </w:pPr>
      <w:proofErr w:type="gramStart"/>
      <w:r>
        <w:rPr>
          <w:lang w:val="en-US" w:eastAsia="ko-KR"/>
        </w:rPr>
        <w:t>if</w:t>
      </w:r>
      <w:proofErr w:type="gramEnd"/>
      <w:r>
        <w:rPr>
          <w:lang w:val="en-US" w:eastAsia="ko-KR"/>
        </w:rPr>
        <w:t xml:space="preserve"> this LWM2M Server is the only LWM2M Server Account declared in the LWM2M Client (</w:t>
      </w:r>
      <w:proofErr w:type="spellStart"/>
      <w:r>
        <w:rPr>
          <w:lang w:val="en-US" w:eastAsia="ko-KR"/>
        </w:rPr>
        <w:t>ie</w:t>
      </w:r>
      <w:proofErr w:type="spellEnd"/>
      <w:r>
        <w:rPr>
          <w:lang w:val="en-US" w:eastAsia="ko-KR"/>
        </w:rPr>
        <w:t xml:space="preserve"> single Server environment) , the LWM2M Server has full access right</w:t>
      </w:r>
      <w:r w:rsidR="00D045CB">
        <w:rPr>
          <w:lang w:val="en-US" w:eastAsia="ko-KR"/>
        </w:rPr>
        <w:t>.</w:t>
      </w:r>
    </w:p>
    <w:p w:rsidR="006D58B1" w:rsidRDefault="006D58B1" w:rsidP="00D40ACA">
      <w:pPr>
        <w:numPr>
          <w:ilvl w:val="0"/>
          <w:numId w:val="119"/>
        </w:numPr>
        <w:spacing w:after="0"/>
        <w:rPr>
          <w:lang w:val="en-US" w:eastAsia="ko-KR"/>
        </w:rPr>
      </w:pPr>
      <w:r>
        <w:rPr>
          <w:lang w:val="en-US" w:eastAsia="ko-KR"/>
        </w:rPr>
        <w:t xml:space="preserve">if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the logical operations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B82887">
        <w:rPr>
          <w:lang w:val="en-US" w:eastAsia="ko-KR"/>
        </w:rPr>
        <w:t>A</w:t>
      </w:r>
      <w:r w:rsidRPr="008E7BB2">
        <w:rPr>
          <w:lang w:val="en-US" w:eastAsia="ko-KR"/>
        </w:rPr>
        <w:t xml:space="preserve">ccess </w:t>
      </w:r>
      <w:r w:rsidR="00B82887">
        <w:rPr>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proofErr w:type="gramStart"/>
      <w:r>
        <w:rPr>
          <w:lang w:val="en-US" w:eastAsia="ko-KR"/>
        </w:rPr>
        <w:t>from  the</w:t>
      </w:r>
      <w:proofErr w:type="gramEnd"/>
      <w:r>
        <w:rPr>
          <w:lang w:val="en-US" w:eastAsia="ko-KR"/>
        </w:rPr>
        <w:t xml:space="preserv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B82887">
        <w:rPr>
          <w:lang w:val="en-US" w:eastAsia="ko-KR"/>
        </w:rPr>
        <w:t>A</w:t>
      </w:r>
      <w:r w:rsidRPr="00D000F0">
        <w:rPr>
          <w:lang w:val="en-US" w:eastAsia="ko-KR"/>
        </w:rPr>
        <w:t xml:space="preserve">ccess </w:t>
      </w:r>
      <w:r w:rsidR="00B82887">
        <w:rPr>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E7BB2" w:rsidRDefault="00C40931" w:rsidP="00C40931">
      <w:pPr>
        <w:pStyle w:val="Heading4"/>
        <w:numPr>
          <w:ilvl w:val="3"/>
          <w:numId w:val="40"/>
        </w:numPr>
        <w:tabs>
          <w:tab w:val="clear" w:pos="1580"/>
          <w:tab w:val="num" w:pos="1296"/>
        </w:tabs>
        <w:spacing w:before="60" w:after="120"/>
        <w:ind w:left="1296"/>
      </w:pPr>
      <w:bookmarkStart w:id="242" w:name="_Ref338172719"/>
      <w:r w:rsidRPr="008E7BB2">
        <w:lastRenderedPageBreak/>
        <w:t>Operation on Resource</w:t>
      </w:r>
      <w:bookmarkEnd w:id="242"/>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243" w:name="_Ref368059297"/>
      <w:r w:rsidRPr="008E7BB2">
        <w:t>Operation on Object Instance</w:t>
      </w:r>
      <w:bookmarkEnd w:id="243"/>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_Ref368059269 \r \h </w:instrText>
      </w:r>
      <w:r w:rsidR="0053452A">
        <w:rPr>
          <w:lang w:eastAsia="ko-KR"/>
        </w:rPr>
      </w:r>
      <w:r w:rsidR="0053452A">
        <w:rPr>
          <w:lang w:eastAsia="ko-KR"/>
        </w:rPr>
        <w:fldChar w:fldCharType="separate"/>
      </w:r>
      <w:r w:rsidR="0053452A">
        <w:rPr>
          <w:lang w:eastAsia="ko-KR"/>
        </w:rPr>
        <w:t>7.2.2.1</w:t>
      </w:r>
      <w:r w:rsidR="0053452A">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Resource if this Resource doesn’t support the requested operation (for instance modification of a not “readable” Resource of an “Observed” Object Instance, will  trigger no Client’s Notify operation)</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244" w:name="_Ref368059306"/>
      <w:r>
        <w:t>Operation on Object</w:t>
      </w:r>
      <w:bookmarkEnd w:id="244"/>
      <w:r>
        <w:t xml:space="preserve">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w:t>
      </w:r>
      <w:r w:rsidR="0053452A">
        <w:rPr>
          <w:rFonts w:eastAsia="Malgun Gothic"/>
          <w:lang w:eastAsia="ko-KR"/>
        </w:rPr>
        <w:fldChar w:fldCharType="begin"/>
      </w:r>
      <w:r w:rsidR="0053452A">
        <w:rPr>
          <w:rFonts w:eastAsia="Malgun Gothic"/>
          <w:lang w:eastAsia="ko-KR"/>
        </w:rPr>
        <w:instrText xml:space="preserve"> REF _Ref368059297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7.2.2.3</w:t>
      </w:r>
      <w:r w:rsidR="0053452A">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C40931" w:rsidRPr="00C33542" w:rsidRDefault="00C40931" w:rsidP="00DE787B">
      <w:pPr>
        <w:numPr>
          <w:ilvl w:val="0"/>
          <w:numId w:val="45"/>
        </w:numPr>
        <w:spacing w:after="0"/>
        <w:rPr>
          <w:lang w:val="en-US" w:eastAsia="zh-CN"/>
        </w:rPr>
      </w:pPr>
      <w:r>
        <w:rPr>
          <w:lang w:val="en-US"/>
        </w:rPr>
        <w:lastRenderedPageBreak/>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w:t>
      </w:r>
      <w:r w:rsidR="0053452A">
        <w:rPr>
          <w:lang w:val="en-US"/>
        </w:rPr>
        <w:fldChar w:fldCharType="begin"/>
      </w:r>
      <w:r w:rsidR="0053452A">
        <w:rPr>
          <w:lang w:val="en-US"/>
        </w:rPr>
        <w:instrText xml:space="preserve"> REF _Ref368059297 \r \h </w:instrText>
      </w:r>
      <w:r w:rsidR="0053452A">
        <w:rPr>
          <w:lang w:val="en-US"/>
        </w:rPr>
      </w:r>
      <w:r w:rsidR="0053452A">
        <w:rPr>
          <w:lang w:val="en-US"/>
        </w:rPr>
        <w:fldChar w:fldCharType="separate"/>
      </w:r>
      <w:r w:rsidR="0053452A">
        <w:rPr>
          <w:lang w:val="en-US"/>
        </w:rPr>
        <w:t>7.2.2.3</w:t>
      </w:r>
      <w:r w:rsidR="0053452A">
        <w:rPr>
          <w:lang w:val="en-US"/>
        </w:rPr>
        <w:fldChar w:fldCharType="end"/>
      </w:r>
      <w:r>
        <w:rPr>
          <w:lang w:val="en-US"/>
        </w:rPr>
        <w:t xml:space="preserve">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 xml:space="preserve">according to Section </w:t>
      </w:r>
      <w:r w:rsidR="0053452A">
        <w:rPr>
          <w:lang w:eastAsia="ko-KR"/>
        </w:rPr>
        <w:fldChar w:fldCharType="begin"/>
      </w:r>
      <w:r w:rsidR="0053452A">
        <w:rPr>
          <w:lang w:eastAsia="ko-KR"/>
        </w:rPr>
        <w:instrText xml:space="preserve"> REF _Ref368059324 \r \h </w:instrText>
      </w:r>
      <w:r w:rsidR="0053452A">
        <w:rPr>
          <w:lang w:eastAsia="ko-KR"/>
        </w:rPr>
      </w:r>
      <w:r w:rsidR="0053452A">
        <w:rPr>
          <w:lang w:eastAsia="ko-KR"/>
        </w:rPr>
        <w:fldChar w:fldCharType="separate"/>
      </w:r>
      <w:r w:rsidR="0053452A">
        <w:rPr>
          <w:lang w:eastAsia="ko-KR"/>
        </w:rPr>
        <w:t>7.2.2</w:t>
      </w:r>
      <w:r w:rsidR="0053452A">
        <w:rPr>
          <w:lang w:eastAsia="ko-KR"/>
        </w:rPr>
        <w:fldChar w:fldCharType="end"/>
      </w:r>
      <w:r>
        <w:rPr>
          <w:lang w:eastAsia="ko-KR"/>
        </w:rPr>
        <w:t xml:space="preserve">.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8E7BB2" w:rsidRDefault="00C40931" w:rsidP="00D40ACA">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245" w:name="_Toc368212451"/>
      <w:bookmarkStart w:id="246" w:name="_Ref368262730"/>
      <w:bookmarkStart w:id="247" w:name="_Ref368262747"/>
      <w:bookmarkStart w:id="248" w:name="_Ref36830998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45"/>
      <w:bookmarkEnd w:id="246"/>
      <w:bookmarkEnd w:id="247"/>
      <w:bookmarkEnd w:id="248"/>
    </w:p>
    <w:p w:rsidR="00F2110E" w:rsidRPr="008E7BB2" w:rsidRDefault="00F2110E" w:rsidP="00F2110E">
      <w:bookmarkStart w:id="249" w:name="_Toc51147387"/>
      <w:bookmarkStart w:id="250" w:name="_Toc51149241"/>
      <w:bookmarkEnd w:id="28"/>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D40ACA">
      <w:pPr>
        <w:pStyle w:val="Heading2"/>
        <w:tabs>
          <w:tab w:val="clear" w:pos="1006"/>
          <w:tab w:val="num" w:pos="851"/>
        </w:tabs>
      </w:pPr>
      <w:bookmarkStart w:id="251" w:name="_Toc368212452"/>
      <w:r w:rsidRPr="008E7BB2">
        <w:t>Required Features</w:t>
      </w:r>
      <w:bookmarkEnd w:id="251"/>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252" w:name="_Toc368212453"/>
      <w:r w:rsidRPr="008E7BB2">
        <w:t>URI Identifier &amp; Operation Mapping</w:t>
      </w:r>
      <w:bookmarkEnd w:id="252"/>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253" w:name="_Toc368212454"/>
      <w:r w:rsidRPr="008E7BB2">
        <w:t>Firewall/NAT</w:t>
      </w:r>
      <w:bookmarkEnd w:id="25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254" w:name="_Toc368212455"/>
      <w:r w:rsidRPr="008E7BB2">
        <w:lastRenderedPageBreak/>
        <w:t>Bootstrap Interface</w:t>
      </w:r>
      <w:bookmarkEnd w:id="254"/>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logical operation, the Bootstrap Server performs Write </w:t>
      </w:r>
      <w:r>
        <w:rPr>
          <w:rFonts w:hint="eastAsia"/>
          <w:lang w:eastAsia="ko-KR"/>
        </w:rPr>
        <w:t xml:space="preserve">and/or Delete </w:t>
      </w:r>
      <w:r w:rsidRPr="008E7BB2">
        <w:rPr>
          <w:lang w:eastAsia="ko-KR"/>
        </w:rPr>
        <w:t xml:space="preserve">logical operation. In server initiated bootstrap, the Bootstrap Server performs Write logical operation. The Write </w:t>
      </w:r>
      <w:r>
        <w:rPr>
          <w:lang w:eastAsia="ko-KR"/>
        </w:rPr>
        <w:t xml:space="preserve">or Delete </w:t>
      </w:r>
      <w:r w:rsidRPr="008E7BB2">
        <w:rPr>
          <w:lang w:eastAsia="ko-KR"/>
        </w:rPr>
        <w:t xml:space="preserve">logical operation targets to an Object Instance or a Resource. The Write </w:t>
      </w:r>
      <w:r>
        <w:rPr>
          <w:lang w:eastAsia="ko-KR"/>
        </w:rPr>
        <w:t xml:space="preserve">and Delete </w:t>
      </w:r>
      <w:r w:rsidRPr="008E7BB2">
        <w:rPr>
          <w:lang w:eastAsia="ko-KR"/>
        </w:rPr>
        <w:t xml:space="preserve">logical operation can be sent multiple times. </w:t>
      </w:r>
      <w:r>
        <w:rPr>
          <w:rFonts w:hint="eastAsia"/>
          <w:lang w:eastAsia="ko-KR"/>
        </w:rPr>
        <w:t xml:space="preserve">Only in Bootstrap Interface, Delete logical operation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8C5DA1" w:rsidP="00EC1ED7">
            <w:pPr>
              <w:pStyle w:val="TableHead"/>
            </w:pPr>
            <w:r w:rsidRPr="008E7BB2">
              <w:t>Logical 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255" w:name="_Toc368211367"/>
      <w:r>
        <w:t xml:space="preserve">Table </w:t>
      </w:r>
      <w:r w:rsidR="00206587">
        <w:fldChar w:fldCharType="begin"/>
      </w:r>
      <w:r w:rsidR="00206587">
        <w:instrText xml:space="preserve"> SEQ Table \* ARABIC </w:instrText>
      </w:r>
      <w:r w:rsidR="00206587">
        <w:fldChar w:fldCharType="separate"/>
      </w:r>
      <w:r>
        <w:rPr>
          <w:noProof/>
        </w:rPr>
        <w:t>18</w:t>
      </w:r>
      <w:r w:rsidR="00206587">
        <w:rPr>
          <w:noProof/>
        </w:rPr>
        <w:fldChar w:fldCharType="end"/>
      </w:r>
      <w:r w:rsidRPr="00251E94">
        <w:t>: Operation to Method and URI Mapping</w:t>
      </w:r>
      <w:bookmarkEnd w:id="255"/>
    </w:p>
    <w:p w:rsidR="001431CF" w:rsidRDefault="008C5DA1" w:rsidP="001431CF">
      <w:pPr>
        <w:pStyle w:val="AltNormal"/>
        <w:keepNext/>
        <w:jc w:val="center"/>
      </w:pPr>
      <w:r w:rsidRPr="00D40ACA">
        <w:rPr>
          <w:noProof/>
          <w:lang w:val="de-DE" w:eastAsia="de-DE"/>
        </w:rPr>
        <w:drawing>
          <wp:inline distT="0" distB="0" distL="0" distR="0" wp14:anchorId="22D81AF3" wp14:editId="578E9F0A">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256" w:name="_Toc368210610"/>
      <w:r>
        <w:t xml:space="preserve">Figure </w:t>
      </w:r>
      <w:r w:rsidR="00206587">
        <w:fldChar w:fldCharType="begin"/>
      </w:r>
      <w:r w:rsidR="00206587">
        <w:instrText xml:space="preserve"> SEQ Figure \* ARABIC </w:instrText>
      </w:r>
      <w:r w:rsidR="00206587">
        <w:fldChar w:fldCharType="separate"/>
      </w:r>
      <w:r>
        <w:rPr>
          <w:noProof/>
        </w:rPr>
        <w:t>17</w:t>
      </w:r>
      <w:r w:rsidR="00206587">
        <w:rPr>
          <w:noProof/>
        </w:rPr>
        <w:fldChar w:fldCharType="end"/>
      </w:r>
      <w:r w:rsidRPr="00082D70">
        <w:t>: Example of Client initiated Bootstrap exchange.</w:t>
      </w:r>
      <w:bookmarkEnd w:id="256"/>
    </w:p>
    <w:p w:rsidR="001431CF" w:rsidRDefault="008C5DA1" w:rsidP="001431CF">
      <w:pPr>
        <w:keepNext/>
        <w:jc w:val="center"/>
      </w:pPr>
      <w:r w:rsidRPr="00D40ACA">
        <w:rPr>
          <w:noProof/>
          <w:lang w:val="de-DE" w:eastAsia="de-DE"/>
        </w:rPr>
        <w:lastRenderedPageBreak/>
        <w:drawing>
          <wp:inline distT="0" distB="0" distL="0" distR="0" wp14:anchorId="15781668" wp14:editId="3B004A1B">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257" w:name="_Toc368210611"/>
      <w:r>
        <w:t xml:space="preserve">Figure </w:t>
      </w:r>
      <w:r w:rsidR="00206587">
        <w:fldChar w:fldCharType="begin"/>
      </w:r>
      <w:r w:rsidR="00206587">
        <w:instrText xml:space="preserve"> SEQ Figure \* ARABIC </w:instrText>
      </w:r>
      <w:r w:rsidR="00206587">
        <w:fldChar w:fldCharType="separate"/>
      </w:r>
      <w:r>
        <w:rPr>
          <w:noProof/>
        </w:rPr>
        <w:t>18</w:t>
      </w:r>
      <w:r w:rsidR="00206587">
        <w:rPr>
          <w:noProof/>
        </w:rPr>
        <w:fldChar w:fldCharType="end"/>
      </w:r>
      <w:r w:rsidRPr="004B4E04">
        <w:t>: Example of Server initiated Bootstrap exchange.</w:t>
      </w:r>
      <w:bookmarkEnd w:id="257"/>
    </w:p>
    <w:p w:rsidR="00F2110E" w:rsidRPr="008E7BB2" w:rsidRDefault="00F2110E" w:rsidP="008C5DA1">
      <w:pPr>
        <w:pStyle w:val="Heading3"/>
      </w:pPr>
      <w:bookmarkStart w:id="258" w:name="_Toc368212456"/>
      <w:r w:rsidRPr="008E7BB2">
        <w:t>Registration Interface</w:t>
      </w:r>
      <w:bookmarkEnd w:id="258"/>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53452A">
        <w:fldChar w:fldCharType="begin"/>
      </w:r>
      <w:r w:rsidR="0053452A">
        <w:instrText xml:space="preserve"> REF _Ref368312173 \r \h </w:instrText>
      </w:r>
      <w:r w:rsidR="0053452A">
        <w:fldChar w:fldCharType="separate"/>
      </w:r>
      <w:r w:rsidR="0053452A">
        <w:t>5.2.1</w:t>
      </w:r>
      <w:r w:rsidR="0053452A">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259" w:name="_Toc368211368"/>
      <w:r>
        <w:t xml:space="preserve">Table </w:t>
      </w:r>
      <w:r w:rsidR="00206587">
        <w:fldChar w:fldCharType="begin"/>
      </w:r>
      <w:r w:rsidR="00206587">
        <w:instrText xml:space="preserve"> SEQ Table \* ARABIC </w:instrText>
      </w:r>
      <w:r w:rsidR="00206587">
        <w:fldChar w:fldCharType="separate"/>
      </w:r>
      <w:r>
        <w:rPr>
          <w:noProof/>
        </w:rPr>
        <w:t>19</w:t>
      </w:r>
      <w:r w:rsidR="00206587">
        <w:rPr>
          <w:noProof/>
        </w:rPr>
        <w:fldChar w:fldCharType="end"/>
      </w:r>
      <w:r w:rsidRPr="00615CCD">
        <w:t>: Operation to Method and URI Mapping</w:t>
      </w:r>
      <w:bookmarkEnd w:id="259"/>
    </w:p>
    <w:p w:rsidR="001431CF" w:rsidRDefault="00830844" w:rsidP="001431CF">
      <w:pPr>
        <w:keepNext/>
        <w:jc w:val="center"/>
      </w:pPr>
      <w:r w:rsidRPr="008E7BB2">
        <w:rPr>
          <w:noProof/>
          <w:lang w:val="de-DE" w:eastAsia="de-DE"/>
        </w:rPr>
        <w:lastRenderedPageBreak/>
        <w:drawing>
          <wp:inline distT="0" distB="0" distL="0" distR="0" wp14:anchorId="1527BBBD" wp14:editId="3059F18A">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260" w:name="_Toc368210612"/>
      <w:r>
        <w:t xml:space="preserve">Figure </w:t>
      </w:r>
      <w:r w:rsidR="00206587">
        <w:fldChar w:fldCharType="begin"/>
      </w:r>
      <w:r w:rsidR="00206587">
        <w:instrText xml:space="preserve"> SEQ Figure \* ARABIC </w:instrText>
      </w:r>
      <w:r w:rsidR="00206587">
        <w:fldChar w:fldCharType="separate"/>
      </w:r>
      <w:r>
        <w:rPr>
          <w:noProof/>
        </w:rPr>
        <w:t>19</w:t>
      </w:r>
      <w:r w:rsidR="00206587">
        <w:rPr>
          <w:noProof/>
        </w:rPr>
        <w:fldChar w:fldCharType="end"/>
      </w:r>
      <w:r w:rsidRPr="00B0233D">
        <w:t>: Example register, update and de-register logical operation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260"/>
    </w:p>
    <w:p w:rsidR="00F2110E" w:rsidRPr="008E7BB2" w:rsidRDefault="00F2110E" w:rsidP="00F93B72">
      <w:pPr>
        <w:pStyle w:val="Heading3"/>
      </w:pPr>
      <w:bookmarkStart w:id="261" w:name="_Toc368212458"/>
      <w:r w:rsidRPr="008E7BB2">
        <w:t>Device Management &amp; Service Enablement Interface</w:t>
      </w:r>
      <w:bookmarkEnd w:id="26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Write operation </w:t>
      </w:r>
      <w:r>
        <w:rPr>
          <w:rFonts w:hint="eastAsia"/>
          <w:lang w:eastAsia="ko-KR"/>
        </w:rPr>
        <w:t xml:space="preserve">as described in </w:t>
      </w:r>
      <w:r w:rsidR="0053452A">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a new value of the Resource (e.g. as a String) in the payload </w:t>
      </w:r>
      <w:proofErr w:type="spellStart"/>
      <w:r w:rsidR="00C55ED1">
        <w:t>reresenting</w:t>
      </w:r>
      <w:proofErr w:type="spellEnd"/>
      <w:r w:rsidR="00C55ED1">
        <w:t xml:space="preserve"> the arguments of the Execute operation. </w:t>
      </w:r>
      <w:r w:rsidR="00C55ED1" w:rsidRPr="008248AF">
        <w:t xml:space="preserve">Note that the </w:t>
      </w:r>
      <w:r w:rsidR="00C55ED1">
        <w:t>behaviour</w:t>
      </w:r>
      <w:r w:rsidR="00C55ED1" w:rsidRPr="008248AF">
        <w:t xml:space="preserve"> of the Exec</w:t>
      </w:r>
      <w:r w:rsidR="00C55ED1">
        <w:t>ute</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Write </w:t>
      </w:r>
      <w:r w:rsidR="00CA63AC">
        <w:rPr>
          <w:rFonts w:hint="eastAsia"/>
          <w:lang w:eastAsia="ko-KR"/>
        </w:rPr>
        <w:t xml:space="preserve">Attribute </w:t>
      </w:r>
      <w:r w:rsidRPr="008E7BB2">
        <w:rPr>
          <w:lang w:eastAsia="ko-KR"/>
        </w:rPr>
        <w:t xml:space="preserve">Operation on </w:t>
      </w:r>
      <w:r w:rsidR="00CA63AC">
        <w:rPr>
          <w:rFonts w:hint="eastAsia"/>
          <w:lang w:eastAsia="ko-KR"/>
        </w:rPr>
        <w:t>the corresponding path</w:t>
      </w:r>
      <w:r w:rsidRPr="008E7BB2">
        <w:rPr>
          <w:lang w:eastAsia="ko-KR"/>
        </w:rPr>
        <w:t xml:space="preserve">, and can be accessed using the </w:t>
      </w:r>
      <w:r w:rsidR="00CA63AC">
        <w:rPr>
          <w:rFonts w:hint="eastAsia"/>
          <w:lang w:eastAsia="ko-KR"/>
        </w:rPr>
        <w:t>Discover</w:t>
      </w:r>
      <w:r w:rsidRPr="008E7BB2">
        <w:rPr>
          <w:lang w:eastAsia="ko-KR"/>
        </w:rPr>
        <w:t xml:space="preserve"> Operation.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 xml:space="preserve">4.00 Bad Request,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8C5DA1" w:rsidP="008C5DA1">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262" w:name="_Toc368211369"/>
      <w:r>
        <w:t xml:space="preserve">Table </w:t>
      </w:r>
      <w:r w:rsidR="00206587">
        <w:fldChar w:fldCharType="begin"/>
      </w:r>
      <w:r w:rsidR="00206587">
        <w:instrText xml:space="preserve"> SEQ Table \* ARABIC </w:instrText>
      </w:r>
      <w:r w:rsidR="00206587">
        <w:fldChar w:fldCharType="separate"/>
      </w:r>
      <w:r>
        <w:rPr>
          <w:noProof/>
        </w:rPr>
        <w:t>20</w:t>
      </w:r>
      <w:r w:rsidR="00206587">
        <w:rPr>
          <w:noProof/>
        </w:rPr>
        <w:fldChar w:fldCharType="end"/>
      </w:r>
      <w:r w:rsidRPr="00BA13A9">
        <w:t>:  Operation to Method Mapping</w:t>
      </w:r>
      <w:bookmarkEnd w:id="262"/>
    </w:p>
    <w:p w:rsidR="001431CF" w:rsidRDefault="00CA63AC" w:rsidP="001431CF">
      <w:pPr>
        <w:keepNext/>
        <w:jc w:val="center"/>
      </w:pPr>
      <w:r w:rsidRPr="00D40ACA">
        <w:rPr>
          <w:noProof/>
          <w:lang w:val="de-DE" w:eastAsia="de-DE"/>
        </w:rPr>
        <w:lastRenderedPageBreak/>
        <w:drawing>
          <wp:inline distT="0" distB="0" distL="0" distR="0" wp14:anchorId="2D86A9F8" wp14:editId="22336124">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263" w:name="_Toc368210613"/>
      <w:r>
        <w:t xml:space="preserve">Figure </w:t>
      </w:r>
      <w:r w:rsidR="00206587">
        <w:fldChar w:fldCharType="begin"/>
      </w:r>
      <w:r w:rsidR="00206587">
        <w:instrText xml:space="preserve"> SEQ Figure \* ARABIC </w:instrText>
      </w:r>
      <w:r w:rsidR="00206587">
        <w:fldChar w:fldCharType="separate"/>
      </w:r>
      <w:r>
        <w:rPr>
          <w:noProof/>
        </w:rPr>
        <w:t>20</w:t>
      </w:r>
      <w:r w:rsidR="00206587">
        <w:rPr>
          <w:noProof/>
        </w:rPr>
        <w:fldChar w:fldCharType="end"/>
      </w:r>
      <w:r w:rsidRPr="00D87D39">
        <w:t>: Example of Device Management &amp; Service Enablement interface exchanges.</w:t>
      </w:r>
      <w:bookmarkEnd w:id="263"/>
    </w:p>
    <w:p w:rsidR="001431CF" w:rsidRDefault="00CA63AC" w:rsidP="001431CF">
      <w:pPr>
        <w:keepNext/>
        <w:jc w:val="center"/>
      </w:pPr>
      <w:r w:rsidRPr="00D40ACA">
        <w:rPr>
          <w:noProof/>
          <w:lang w:val="de-DE" w:eastAsia="de-DE"/>
        </w:rPr>
        <w:drawing>
          <wp:inline distT="0" distB="0" distL="0" distR="0" wp14:anchorId="05256B2F" wp14:editId="078DA47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264" w:name="_Toc368210614"/>
      <w:r>
        <w:t xml:space="preserve">Figure </w:t>
      </w:r>
      <w:r w:rsidR="00206587">
        <w:fldChar w:fldCharType="begin"/>
      </w:r>
      <w:r w:rsidR="00206587">
        <w:instrText xml:space="preserve"> SEQ Figure \* ARABIC </w:instrText>
      </w:r>
      <w:r w:rsidR="00206587">
        <w:fldChar w:fldCharType="separate"/>
      </w:r>
      <w:r>
        <w:rPr>
          <w:noProof/>
        </w:rPr>
        <w:t>21</w:t>
      </w:r>
      <w:r w:rsidR="00206587">
        <w:rPr>
          <w:noProof/>
        </w:rPr>
        <w:fldChar w:fldCharType="end"/>
      </w:r>
      <w:r w:rsidRPr="00001C53">
        <w:t>:  Example of Object Creation and Deletion.</w:t>
      </w:r>
      <w:bookmarkEnd w:id="264"/>
    </w:p>
    <w:p w:rsidR="00F2110E" w:rsidRPr="008E7BB2" w:rsidRDefault="00F2110E" w:rsidP="00F93B72">
      <w:pPr>
        <w:pStyle w:val="Heading3"/>
      </w:pPr>
      <w:bookmarkStart w:id="265" w:name="_Toc368212459"/>
      <w:r w:rsidRPr="008E7BB2">
        <w:t>Information Reporting Interface</w:t>
      </w:r>
      <w:bookmarkEnd w:id="26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SHALL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53452A">
        <w:rPr>
          <w:lang w:val="fi-FI" w:eastAsia="ko-KR"/>
        </w:rPr>
        <w:fldChar w:fldCharType="begin"/>
      </w:r>
      <w:r w:rsidR="0053452A">
        <w:rPr>
          <w:lang w:val="fi-FI" w:eastAsia="ko-KR"/>
        </w:rPr>
        <w:instrText xml:space="preserve"> REF _Ref368208659 \r \h </w:instrText>
      </w:r>
      <w:r w:rsidR="0053452A">
        <w:rPr>
          <w:lang w:val="fi-FI" w:eastAsia="ko-KR"/>
        </w:rPr>
      </w:r>
      <w:r w:rsidR="0053452A">
        <w:rPr>
          <w:lang w:val="fi-FI" w:eastAsia="ko-KR"/>
        </w:rPr>
        <w:fldChar w:fldCharType="separate"/>
      </w:r>
      <w:r w:rsidR="0053452A">
        <w:rPr>
          <w:lang w:val="fi-FI" w:eastAsia="ko-KR"/>
        </w:rPr>
        <w:t>5.3.4</w:t>
      </w:r>
      <w:r w:rsidR="0053452A">
        <w:rPr>
          <w:lang w:val="fi-FI" w:eastAsia="ko-KR"/>
        </w:rPr>
        <w:fldChar w:fldCharType="end"/>
      </w:r>
      <w:r w:rsidR="0053452A">
        <w:rPr>
          <w:rFonts w:hint="eastAsia"/>
          <w:lang w:val="fi-FI" w:eastAsia="zh-CN"/>
        </w:rPr>
        <w:t xml:space="preserve"> </w:t>
      </w:r>
      <w:r w:rsidR="0053452A">
        <w:rPr>
          <w:lang w:val="fi-FI" w:eastAsia="ko-KR"/>
        </w:rPr>
        <w:fldChar w:fldCharType="begin"/>
      </w:r>
      <w:r w:rsidR="0053452A">
        <w:rPr>
          <w:lang w:val="fi-FI" w:eastAsia="ko-KR"/>
        </w:rPr>
        <w:instrText xml:space="preserve"> REF _Ref368208659 \h </w:instrText>
      </w:r>
      <w:r w:rsidR="0053452A">
        <w:rPr>
          <w:lang w:val="fi-FI" w:eastAsia="ko-KR"/>
        </w:rPr>
      </w:r>
      <w:r w:rsidR="0053452A">
        <w:rPr>
          <w:lang w:val="fi-FI" w:eastAsia="ko-KR"/>
        </w:rPr>
        <w:fldChar w:fldCharType="separate"/>
      </w:r>
      <w:r w:rsidR="0053452A" w:rsidRPr="008E7BB2">
        <w:t>Write Attributes</w:t>
      </w:r>
      <w:r w:rsidR="0053452A">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266" w:name="_Toc368211370"/>
      <w:r>
        <w:t xml:space="preserve">Table </w:t>
      </w:r>
      <w:r w:rsidR="00206587">
        <w:fldChar w:fldCharType="begin"/>
      </w:r>
      <w:r w:rsidR="00206587">
        <w:instrText xml:space="preserve"> SEQ Table \* ARABIC </w:instrText>
      </w:r>
      <w:r w:rsidR="00206587">
        <w:fldChar w:fldCharType="separate"/>
      </w:r>
      <w:r>
        <w:rPr>
          <w:noProof/>
        </w:rPr>
        <w:t>21</w:t>
      </w:r>
      <w:r w:rsidR="00206587">
        <w:rPr>
          <w:noProof/>
        </w:rPr>
        <w:fldChar w:fldCharType="end"/>
      </w:r>
      <w:r w:rsidRPr="001A1749">
        <w:t>: Operation to Method Mapping</w:t>
      </w:r>
      <w:bookmarkEnd w:id="266"/>
    </w:p>
    <w:p w:rsidR="001431CF" w:rsidRDefault="00EA532C" w:rsidP="001431CF">
      <w:pPr>
        <w:keepNext/>
        <w:jc w:val="center"/>
      </w:pPr>
      <w:r w:rsidRPr="00D40ACA">
        <w:rPr>
          <w:noProof/>
          <w:lang w:val="de-DE" w:eastAsia="de-DE"/>
        </w:rPr>
        <w:drawing>
          <wp:inline distT="0" distB="0" distL="0" distR="0" wp14:anchorId="45AB4A02" wp14:editId="57430FC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267" w:name="_Toc368210615"/>
      <w:r>
        <w:t xml:space="preserve">Figure </w:t>
      </w:r>
      <w:r w:rsidR="00206587">
        <w:fldChar w:fldCharType="begin"/>
      </w:r>
      <w:r w:rsidR="00206587">
        <w:instrText xml:space="preserve"> SEQ Figure \* ARABIC </w:instrText>
      </w:r>
      <w:r w:rsidR="00206587">
        <w:fldChar w:fldCharType="separate"/>
      </w:r>
      <w:r>
        <w:rPr>
          <w:noProof/>
        </w:rPr>
        <w:t>22</w:t>
      </w:r>
      <w:r w:rsidR="00206587">
        <w:rPr>
          <w:noProof/>
        </w:rPr>
        <w:fldChar w:fldCharType="end"/>
      </w:r>
      <w:r w:rsidRPr="007E1F27">
        <w:t>: Example of an Information Reporting exchange.</w:t>
      </w:r>
      <w:bookmarkEnd w:id="267"/>
    </w:p>
    <w:p w:rsidR="006B70D3" w:rsidRPr="008E7BB2" w:rsidRDefault="006B70D3" w:rsidP="00D40ACA">
      <w:pPr>
        <w:pStyle w:val="Heading2"/>
        <w:tabs>
          <w:tab w:val="clear" w:pos="1006"/>
          <w:tab w:val="num" w:pos="851"/>
        </w:tabs>
        <w:rPr>
          <w:lang w:eastAsia="ko-KR"/>
        </w:rPr>
      </w:pPr>
      <w:bookmarkStart w:id="268" w:name="_Toc368212460"/>
      <w:bookmarkStart w:id="269" w:name="_Ref368312891"/>
      <w:bookmarkStart w:id="270" w:name="_Ref368313226"/>
      <w:r w:rsidRPr="008E7BB2">
        <w:rPr>
          <w:lang w:eastAsia="ko-KR"/>
        </w:rPr>
        <w:t>Queue Mode Operation</w:t>
      </w:r>
      <w:bookmarkEnd w:id="268"/>
      <w:bookmarkEnd w:id="269"/>
      <w:bookmarkEnd w:id="270"/>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53452A">
        <w:fldChar w:fldCharType="begin"/>
      </w:r>
      <w:r w:rsidR="0053452A">
        <w:instrText xml:space="preserve"> REF _Ref368312377 \r \h </w:instrText>
      </w:r>
      <w:r w:rsidR="0053452A">
        <w:fldChar w:fldCharType="separate"/>
      </w:r>
      <w:r w:rsidR="0053452A">
        <w:t>5.3</w:t>
      </w:r>
      <w:r w:rsidR="0053452A">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lastRenderedPageBreak/>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42C067EF" wp14:editId="6A600939">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271" w:name="_Toc368210616"/>
      <w:r>
        <w:t xml:space="preserve">Figure </w:t>
      </w:r>
      <w:r w:rsidR="00206587">
        <w:fldChar w:fldCharType="begin"/>
      </w:r>
      <w:r w:rsidR="00206587">
        <w:instrText xml:space="preserve"> SEQ Figure \* ARABIC </w:instrText>
      </w:r>
      <w:r w:rsidR="00206587">
        <w:fldChar w:fldCharType="separate"/>
      </w:r>
      <w:r>
        <w:rPr>
          <w:noProof/>
        </w:rPr>
        <w:t>23</w:t>
      </w:r>
      <w:r w:rsidR="00206587">
        <w:rPr>
          <w:noProof/>
        </w:rPr>
        <w:fldChar w:fldCharType="end"/>
      </w:r>
      <w:r w:rsidRPr="002C57BE">
        <w:t>: Example of Device Management &amp; Service Enablement interface exchanges for Queue Mode.</w:t>
      </w:r>
      <w:bookmarkEnd w:id="271"/>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014EC1E7" wp14:editId="45716780">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272" w:name="_Toc368210617"/>
      <w:r>
        <w:t xml:space="preserve">Figure </w:t>
      </w:r>
      <w:r w:rsidR="00206587">
        <w:fldChar w:fldCharType="begin"/>
      </w:r>
      <w:r w:rsidR="00206587">
        <w:instrText xml:space="preserve"> SEQ Figure \* ARABIC </w:instrText>
      </w:r>
      <w:r w:rsidR="00206587">
        <w:fldChar w:fldCharType="separate"/>
      </w:r>
      <w:r>
        <w:rPr>
          <w:noProof/>
        </w:rPr>
        <w:t>24</w:t>
      </w:r>
      <w:r w:rsidR="00206587">
        <w:rPr>
          <w:noProof/>
        </w:rPr>
        <w:fldChar w:fldCharType="end"/>
      </w:r>
      <w:r w:rsidRPr="004A1E96">
        <w:t>: Example of an Information Reporting exchange for Queue Mode.</w:t>
      </w:r>
      <w:bookmarkEnd w:id="272"/>
    </w:p>
    <w:p w:rsidR="00F73CAB" w:rsidRPr="008E7BB2" w:rsidRDefault="00F73CAB" w:rsidP="00D40ACA">
      <w:pPr>
        <w:pStyle w:val="Heading2"/>
        <w:tabs>
          <w:tab w:val="clear" w:pos="1006"/>
          <w:tab w:val="num" w:pos="864"/>
        </w:tabs>
        <w:rPr>
          <w:lang w:eastAsia="ko-KR"/>
        </w:rPr>
      </w:pPr>
      <w:bookmarkStart w:id="273" w:name="_Toc357001306"/>
      <w:bookmarkStart w:id="274" w:name="_Toc368212461"/>
      <w:bookmarkStart w:id="275" w:name="_Ref368263371"/>
      <w:bookmarkStart w:id="276" w:name="_Ref368263396"/>
      <w:bookmarkStart w:id="277" w:name="_Ref368263412"/>
      <w:bookmarkEnd w:id="273"/>
      <w:r>
        <w:rPr>
          <w:rFonts w:hint="eastAsia"/>
          <w:lang w:eastAsia="ko-KR"/>
        </w:rPr>
        <w:t>Update Trigger Mechanism</w:t>
      </w:r>
      <w:bookmarkEnd w:id="274"/>
      <w:bookmarkEnd w:id="275"/>
      <w:bookmarkEnd w:id="276"/>
      <w:bookmarkEnd w:id="277"/>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53452A">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E.4</w:t>
      </w:r>
      <w:r w:rsidR="0053452A">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2A9C7644" wp14:editId="4F71C8B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278" w:name="_Ref368314198"/>
      <w:bookmarkStart w:id="279" w:name="_Toc368210618"/>
      <w:r>
        <w:t xml:space="preserve">Figure </w:t>
      </w:r>
      <w:r w:rsidR="00206587">
        <w:fldChar w:fldCharType="begin"/>
      </w:r>
      <w:r w:rsidR="00206587">
        <w:instrText xml:space="preserve"> SEQ Figure \* ARABIC </w:instrText>
      </w:r>
      <w:r w:rsidR="00206587">
        <w:fldChar w:fldCharType="separate"/>
      </w:r>
      <w:r>
        <w:rPr>
          <w:noProof/>
        </w:rPr>
        <w:t>25</w:t>
      </w:r>
      <w:r w:rsidR="00206587">
        <w:rPr>
          <w:noProof/>
        </w:rPr>
        <w:fldChar w:fldCharType="end"/>
      </w:r>
      <w:bookmarkEnd w:id="278"/>
      <w:r w:rsidRPr="000E0539">
        <w:t>: Example of Device Management &amp; Service Enablement interface exchanges for Queue Mode with SMS Registration Update Trigger.</w:t>
      </w:r>
      <w:bookmarkEnd w:id="279"/>
    </w:p>
    <w:p w:rsidR="00F33950" w:rsidRPr="008E7BB2" w:rsidRDefault="00F33950" w:rsidP="00D40ACA">
      <w:pPr>
        <w:pStyle w:val="Heading2"/>
        <w:tabs>
          <w:tab w:val="clear" w:pos="1006"/>
          <w:tab w:val="num" w:pos="851"/>
        </w:tabs>
      </w:pPr>
      <w:bookmarkStart w:id="280" w:name="_Toc368212462"/>
      <w:r w:rsidRPr="008E7BB2">
        <w:rPr>
          <w:rFonts w:hint="eastAsia"/>
          <w:lang w:eastAsia="ko-KR"/>
        </w:rPr>
        <w:t xml:space="preserve">Response </w:t>
      </w:r>
      <w:r w:rsidRPr="008E7BB2">
        <w:t>Codes</w:t>
      </w:r>
      <w:bookmarkEnd w:id="28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Write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Delete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A24993" w:rsidP="00EC26D9">
            <w:pPr>
              <w:pStyle w:val="TableRow"/>
            </w:pPr>
            <w:r w:rsidRPr="008E7BB2">
              <w:rPr>
                <w:rFonts w:eastAsia="Malgun Gothic" w:hint="eastAsia"/>
                <w:lang w:eastAsia="ko-KR"/>
              </w:rPr>
              <w:t>Update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Update</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Pr>
                <w:rFonts w:eastAsia="Malgun Gothic" w:hint="eastAsia"/>
                <w:lang w:eastAsia="ko-KR"/>
              </w:rPr>
              <w:t>De-register</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Create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Create</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is not allowed for Create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Read</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Delete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Delete</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Delete</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Execute</w:t>
            </w:r>
            <w:r w:rsidRPr="008E7BB2">
              <w:rPr>
                <w:rFonts w:eastAsia="Malgun Gothic" w:hint="eastAsia"/>
                <w:lang w:eastAsia="ko-KR"/>
              </w:rPr>
              <w:t xml:space="preserve"> operation</w:t>
            </w:r>
          </w:p>
        </w:tc>
      </w:tr>
      <w:tr w:rsidR="008C5DA1" w:rsidRPr="008E7BB2" w:rsidDel="00D4049F" w:rsidTr="00EC1ED7">
        <w:tc>
          <w:tcPr>
            <w:tcW w:w="1985" w:type="dxa"/>
            <w:vMerge w:val="restart"/>
            <w:shd w:val="pct50" w:color="FFFF00" w:fill="FFFFFF"/>
          </w:tcPr>
          <w:p w:rsidR="008C5DA1" w:rsidRPr="007F155B" w:rsidRDefault="008C5DA1" w:rsidP="00EC1ED7">
            <w:pPr>
              <w:pStyle w:val="TableRow"/>
              <w:rPr>
                <w:rFonts w:eastAsia="Malgun Gothic"/>
                <w:lang w:eastAsia="ko-KR"/>
              </w:rPr>
            </w:pPr>
            <w:r w:rsidRPr="009B3434">
              <w:rPr>
                <w:rFonts w:eastAsia="Malgun Gothic" w:hint="eastAsia"/>
                <w:lang w:eastAsia="ko-KR"/>
              </w:rPr>
              <w:lastRenderedPageBreak/>
              <w:t>Write Attribute</w:t>
            </w:r>
          </w:p>
        </w:tc>
        <w:tc>
          <w:tcPr>
            <w:tcW w:w="3260" w:type="dxa"/>
            <w:shd w:val="pct50" w:color="FFFF00" w:fill="FFFFFF"/>
          </w:tcPr>
          <w:p w:rsidR="008C5DA1" w:rsidRPr="008E7BB2" w:rsidRDefault="008C5DA1" w:rsidP="00EC1ED7">
            <w:pPr>
              <w:pStyle w:val="TableRow"/>
            </w:pPr>
            <w:r w:rsidRPr="008E7BB2">
              <w:t>2.04 Changed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Write </w:t>
            </w:r>
            <w:r>
              <w:rPr>
                <w:rFonts w:eastAsia="Malgun Gothic" w:hint="eastAsia"/>
                <w:lang w:eastAsia="ko-KR"/>
              </w:rPr>
              <w:t xml:space="preserve">Attribute </w:t>
            </w:r>
            <w:r w:rsidRPr="008E7BB2">
              <w:rPr>
                <w:rFonts w:eastAsia="Malgun Gothic" w:hint="eastAsia"/>
                <w:lang w:eastAsia="ko-KR"/>
              </w:rPr>
              <w:t>operation is completed successfully</w:t>
            </w:r>
          </w:p>
        </w:tc>
      </w:tr>
      <w:tr w:rsidR="008C5DA1" w:rsidRPr="001D461B"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4.00 Bad Request</w:t>
            </w:r>
          </w:p>
        </w:tc>
        <w:tc>
          <w:tcPr>
            <w:tcW w:w="4394" w:type="dxa"/>
            <w:shd w:val="pct50" w:color="FFFF00" w:fill="FFFFFF"/>
          </w:tcPr>
          <w:p w:rsidR="008C5DA1" w:rsidRPr="001D461B" w:rsidDel="00D4049F"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560086" w:rsidRDefault="008C5DA1" w:rsidP="00EC1ED7">
            <w:pPr>
              <w:pStyle w:val="TableRow"/>
            </w:pPr>
            <w:r w:rsidRPr="008E7BB2">
              <w:t>4.04 Not Found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Write Attribute</w:t>
            </w:r>
            <w:r w:rsidRPr="008E7BB2">
              <w:rPr>
                <w:rFonts w:eastAsia="Malgun Gothic" w:hint="eastAsia"/>
                <w:lang w:eastAsia="ko-KR"/>
              </w:rPr>
              <w:t xml:space="preserve"> operation is not found</w:t>
            </w:r>
          </w:p>
        </w:tc>
      </w:tr>
      <w:tr w:rsidR="008C5DA1" w:rsidRPr="008E7BB2" w:rsidDel="00D4049F"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Del="00D4049F"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val="restart"/>
            <w:shd w:val="pct50" w:color="FFFF00" w:fill="FFFFFF"/>
          </w:tcPr>
          <w:p w:rsidR="008C5DA1" w:rsidRPr="009B3434" w:rsidRDefault="008C5DA1"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8C5DA1" w:rsidRPr="008E7BB2" w:rsidRDefault="008C5DA1" w:rsidP="00EC1ED7">
            <w:pPr>
              <w:pStyle w:val="TableRow"/>
              <w:rPr>
                <w:rFonts w:eastAsia="Malgun Gothic"/>
                <w:lang w:eastAsia="ko-KR"/>
              </w:rPr>
            </w:pPr>
            <w:r w:rsidRPr="008E7BB2">
              <w:t>2.05 Content</w:t>
            </w:r>
          </w:p>
        </w:tc>
        <w:tc>
          <w:tcPr>
            <w:tcW w:w="4394" w:type="dxa"/>
            <w:shd w:val="pct50" w:color="FFFF00" w:fill="FFFFFF"/>
          </w:tcPr>
          <w:p w:rsidR="008C5DA1" w:rsidRPr="008E7BB2" w:rsidRDefault="008C5DA1" w:rsidP="00EC1ED7">
            <w:pPr>
              <w:pStyle w:val="TableRow"/>
              <w:rPr>
                <w:rFonts w:eastAsia="Malgun Gothic"/>
                <w:lang w:eastAsia="ko-KR"/>
              </w:rPr>
            </w:pPr>
            <w:r>
              <w:rPr>
                <w:rFonts w:eastAsia="Malgun Gothic" w:hint="eastAsia"/>
                <w:lang w:eastAsia="ko-KR"/>
              </w:rPr>
              <w:t xml:space="preserve">Discover </w:t>
            </w:r>
            <w:r w:rsidRPr="008E7BB2">
              <w:rPr>
                <w:rFonts w:eastAsia="Malgun Gothic" w:hint="eastAsia"/>
                <w:lang w:eastAsia="ko-KR"/>
              </w:rPr>
              <w:t>operation is completed successfully</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Pr>
                <w:rFonts w:eastAsia="Malgun Gothic" w:hint="eastAsia"/>
                <w:lang w:eastAsia="ko-KR"/>
              </w:rPr>
              <w:t>Discover</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9B3434"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Observe</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D40ACA">
            <w:pPr>
              <w:pStyle w:val="TableRow"/>
              <w:keepNext/>
              <w:rPr>
                <w:rFonts w:eastAsia="Malgun Gothic"/>
                <w:lang w:eastAsia="ko-KR"/>
              </w:rPr>
            </w:pPr>
            <w:r w:rsidRPr="008E7BB2">
              <w:rPr>
                <w:rFonts w:eastAsia="Malgun Gothic" w:hint="eastAsia"/>
                <w:lang w:eastAsia="ko-KR"/>
              </w:rPr>
              <w:t>Notify operation is completed successfully</w:t>
            </w:r>
          </w:p>
        </w:tc>
      </w:tr>
    </w:tbl>
    <w:p w:rsidR="002A3C48" w:rsidRPr="008E7BB2" w:rsidRDefault="00891BBC" w:rsidP="00D40ACA">
      <w:pPr>
        <w:pStyle w:val="Caption"/>
      </w:pPr>
      <w:bookmarkStart w:id="281" w:name="_Toc368211371"/>
      <w:r>
        <w:t xml:space="preserve">Table </w:t>
      </w:r>
      <w:r w:rsidR="00206587">
        <w:fldChar w:fldCharType="begin"/>
      </w:r>
      <w:r w:rsidR="00206587">
        <w:instrText xml:space="preserve"> SEQ Table \* ARABIC </w:instrText>
      </w:r>
      <w:r w:rsidR="00206587">
        <w:fldChar w:fldCharType="separate"/>
      </w:r>
      <w:r>
        <w:rPr>
          <w:noProof/>
        </w:rPr>
        <w:t>22</w:t>
      </w:r>
      <w:r w:rsidR="00206587">
        <w:rPr>
          <w:noProof/>
        </w:rPr>
        <w:fldChar w:fldCharType="end"/>
      </w:r>
      <w:r w:rsidRPr="009372E9">
        <w:t>: Response Codes</w:t>
      </w:r>
      <w:bookmarkEnd w:id="281"/>
    </w:p>
    <w:p w:rsidR="00F2110E" w:rsidRPr="008E7BB2" w:rsidRDefault="00F2110E" w:rsidP="00D40ACA">
      <w:pPr>
        <w:pStyle w:val="Heading2"/>
        <w:tabs>
          <w:tab w:val="clear" w:pos="1006"/>
          <w:tab w:val="num" w:pos="851"/>
        </w:tabs>
      </w:pPr>
      <w:bookmarkStart w:id="282" w:name="_Toc368212463"/>
      <w:r w:rsidRPr="008E7BB2">
        <w:t>Transport Bindings</w:t>
      </w:r>
      <w:bookmarkEnd w:id="282"/>
    </w:p>
    <w:p w:rsidR="00F2110E" w:rsidRPr="008E7BB2" w:rsidRDefault="00F2110E" w:rsidP="00F93B72">
      <w:pPr>
        <w:pStyle w:val="Heading3"/>
      </w:pPr>
      <w:bookmarkStart w:id="283" w:name="_Toc368212464"/>
      <w:r w:rsidRPr="008E7BB2">
        <w:t>UDP Binding</w:t>
      </w:r>
      <w:bookmarkEnd w:id="283"/>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93B72">
      <w:pPr>
        <w:pStyle w:val="Heading3"/>
      </w:pPr>
      <w:bookmarkStart w:id="284" w:name="_Toc368212465"/>
      <w:r w:rsidRPr="008E7BB2">
        <w:t>SMS Binding</w:t>
      </w:r>
      <w:bookmarkEnd w:id="284"/>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285" w:name="_Toc368212466"/>
      <w:r w:rsidRPr="008E7BB2">
        <w:lastRenderedPageBreak/>
        <w:t>Change History</w:t>
      </w:r>
      <w:r w:rsidRPr="008E7BB2">
        <w:tab/>
        <w:t>(Informative)</w:t>
      </w:r>
      <w:bookmarkEnd w:id="285"/>
    </w:p>
    <w:p w:rsidR="006F07A8" w:rsidRPr="008E7BB2" w:rsidRDefault="006F07A8" w:rsidP="006F07A8">
      <w:pPr>
        <w:pStyle w:val="App2"/>
      </w:pPr>
      <w:bookmarkStart w:id="286" w:name="_Toc368212467"/>
      <w:r w:rsidRPr="008E7BB2">
        <w:t>Approved Version History</w:t>
      </w:r>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87" w:name="_Toc368212468"/>
      <w:r w:rsidRPr="008E7BB2">
        <w:t xml:space="preserve">Draft/Candidate Version </w:t>
      </w:r>
      <w:r w:rsidR="00E9271B">
        <w:t>1.0</w:t>
      </w:r>
      <w:r w:rsidRPr="008E7BB2">
        <w:t xml:space="preserve"> History</w:t>
      </w:r>
      <w:bookmarkEnd w:id="2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0071CD" w:rsidRPr="000071CD">
        <w:trPr>
          <w:cantSplit/>
          <w:jc w:val="center"/>
        </w:trPr>
        <w:tc>
          <w:tcPr>
            <w:tcW w:w="2975" w:type="dxa"/>
            <w:vMerge w:val="restart"/>
          </w:tcPr>
          <w:p w:rsidR="000071CD" w:rsidRPr="000071CD" w:rsidRDefault="000071CD" w:rsidP="00BD5CEC">
            <w:pPr>
              <w:pStyle w:val="TableRow"/>
              <w:rPr>
                <w:sz w:val="16"/>
                <w:szCs w:val="16"/>
                <w:lang w:val="sv-SE"/>
              </w:rPr>
            </w:pPr>
            <w:r w:rsidRPr="000071CD">
              <w:rPr>
                <w:sz w:val="16"/>
                <w:szCs w:val="16"/>
                <w:lang w:val="sv-SE"/>
              </w:rPr>
              <w:t>Draft Versions</w:t>
            </w:r>
          </w:p>
          <w:p w:rsidR="000071CD" w:rsidRPr="000071CD" w:rsidDel="000071CD" w:rsidRDefault="000071CD"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0071CD" w:rsidRPr="000071CD" w:rsidRDefault="000071CD">
            <w:pPr>
              <w:pStyle w:val="TableRow"/>
              <w:rPr>
                <w:sz w:val="16"/>
                <w:szCs w:val="16"/>
                <w:lang w:val="sv-SE"/>
              </w:rPr>
            </w:pPr>
          </w:p>
        </w:tc>
        <w:tc>
          <w:tcPr>
            <w:tcW w:w="1170" w:type="dxa"/>
          </w:tcPr>
          <w:p w:rsidR="000071CD" w:rsidRPr="000071CD" w:rsidRDefault="000071CD" w:rsidP="00BD5CEC">
            <w:pPr>
              <w:pStyle w:val="TableRow"/>
              <w:rPr>
                <w:sz w:val="16"/>
                <w:szCs w:val="16"/>
              </w:rPr>
            </w:pPr>
            <w:r w:rsidRPr="000071CD">
              <w:rPr>
                <w:sz w:val="16"/>
                <w:szCs w:val="16"/>
              </w:rPr>
              <w:t>04 Sep 2012</w:t>
            </w:r>
          </w:p>
        </w:tc>
        <w:tc>
          <w:tcPr>
            <w:tcW w:w="1080" w:type="dxa"/>
          </w:tcPr>
          <w:p w:rsidR="000071CD" w:rsidRPr="000071CD" w:rsidRDefault="000071CD"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0071CD" w:rsidRPr="000071CD" w:rsidRDefault="000071CD" w:rsidP="00BD5CEC">
            <w:pPr>
              <w:pStyle w:val="TableRow"/>
              <w:rPr>
                <w:sz w:val="16"/>
                <w:szCs w:val="16"/>
              </w:rPr>
            </w:pPr>
            <w:r w:rsidRPr="000071CD">
              <w:rPr>
                <w:sz w:val="16"/>
                <w:szCs w:val="16"/>
              </w:rPr>
              <w:t>TS baseline agreed as in</w:t>
            </w:r>
          </w:p>
          <w:p w:rsidR="000071CD" w:rsidRPr="000071CD" w:rsidRDefault="000071CD"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18 Sep 2003</w:t>
            </w:r>
          </w:p>
        </w:tc>
        <w:tc>
          <w:tcPr>
            <w:tcW w:w="1080" w:type="dxa"/>
          </w:tcPr>
          <w:p w:rsidR="000071CD" w:rsidRPr="000071CD" w:rsidRDefault="000071CD" w:rsidP="00BD5CEC">
            <w:pPr>
              <w:pStyle w:val="TableRow"/>
              <w:rPr>
                <w:sz w:val="16"/>
                <w:szCs w:val="16"/>
              </w:rPr>
            </w:pPr>
            <w:r w:rsidRPr="000071CD">
              <w:rPr>
                <w:sz w:val="16"/>
                <w:szCs w:val="16"/>
              </w:rPr>
              <w:t>6, 7</w:t>
            </w:r>
          </w:p>
        </w:tc>
        <w:tc>
          <w:tcPr>
            <w:tcW w:w="4864" w:type="dxa"/>
          </w:tcPr>
          <w:p w:rsidR="000071CD" w:rsidRPr="000071CD" w:rsidRDefault="000071CD"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0071CD" w:rsidRPr="000071CD" w:rsidRDefault="000071CD" w:rsidP="00BD5CEC">
            <w:pPr>
              <w:pStyle w:val="TableRow"/>
              <w:rPr>
                <w:color w:val="000000"/>
                <w:sz w:val="16"/>
                <w:szCs w:val="16"/>
              </w:rPr>
            </w:pPr>
            <w:r w:rsidRPr="000071CD">
              <w:rPr>
                <w:color w:val="000000"/>
                <w:sz w:val="16"/>
                <w:szCs w:val="16"/>
              </w:rPr>
              <w:t>OMA-DM-LightweightM2M-2012-0090R02-CR_TS_Resource_Model</w:t>
            </w:r>
          </w:p>
          <w:p w:rsidR="000071CD" w:rsidRPr="000071CD" w:rsidRDefault="000071CD">
            <w:pPr>
              <w:pStyle w:val="TableRow"/>
              <w:rPr>
                <w:sz w:val="16"/>
                <w:szCs w:val="16"/>
              </w:rPr>
            </w:pPr>
            <w:r w:rsidRPr="000071CD">
              <w:rPr>
                <w:color w:val="000000"/>
                <w:sz w:val="16"/>
                <w:szCs w:val="16"/>
              </w:rPr>
              <w:t>OMA-DM-LightweightM2M-2012-0061R04-CR_Interfaces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24 Oct 2012</w:t>
            </w:r>
          </w:p>
        </w:tc>
        <w:tc>
          <w:tcPr>
            <w:tcW w:w="1080" w:type="dxa"/>
          </w:tcPr>
          <w:p w:rsidR="000071CD" w:rsidRPr="000071CD" w:rsidRDefault="000071CD" w:rsidP="00BD5CEC">
            <w:pPr>
              <w:pStyle w:val="TableRow"/>
              <w:rPr>
                <w:sz w:val="16"/>
                <w:szCs w:val="16"/>
              </w:rPr>
            </w:pPr>
            <w:r w:rsidRPr="000071CD">
              <w:rPr>
                <w:sz w:val="16"/>
                <w:szCs w:val="16"/>
              </w:rPr>
              <w:t>6, 7, Appendix A</w:t>
            </w:r>
          </w:p>
        </w:tc>
        <w:tc>
          <w:tcPr>
            <w:tcW w:w="4864" w:type="dxa"/>
          </w:tcPr>
          <w:p w:rsidR="000071CD" w:rsidRPr="000071CD" w:rsidRDefault="000071CD" w:rsidP="00BD5CEC">
            <w:pPr>
              <w:pStyle w:val="TableRow"/>
              <w:rPr>
                <w:sz w:val="16"/>
                <w:szCs w:val="16"/>
              </w:rPr>
            </w:pPr>
            <w:r w:rsidRPr="000071CD">
              <w:rPr>
                <w:color w:val="000000"/>
                <w:sz w:val="16"/>
                <w:szCs w:val="16"/>
              </w:rPr>
              <w:t>OMA-DM-LightweightM2M-2012-0095R01-CR_TS_Interface_and_Resource_Additions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Oct 2012</w:t>
            </w:r>
          </w:p>
        </w:tc>
        <w:tc>
          <w:tcPr>
            <w:tcW w:w="1080" w:type="dxa"/>
          </w:tcPr>
          <w:p w:rsidR="000071CD" w:rsidRPr="000071CD" w:rsidRDefault="000071CD" w:rsidP="00BD5CEC">
            <w:pPr>
              <w:pStyle w:val="TableRow"/>
              <w:rPr>
                <w:sz w:val="16"/>
                <w:szCs w:val="16"/>
              </w:rPr>
            </w:pPr>
            <w:r w:rsidRPr="000071CD">
              <w:rPr>
                <w:sz w:val="16"/>
                <w:szCs w:val="16"/>
              </w:rPr>
              <w:t>7, 8</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OMA-DM-LightweightM2M-2012-0097R01-CR_Identifiers_and_Security_Considerations</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17 Nov 2012</w:t>
            </w:r>
          </w:p>
        </w:tc>
        <w:tc>
          <w:tcPr>
            <w:tcW w:w="1080" w:type="dxa"/>
          </w:tcPr>
          <w:p w:rsidR="000071CD" w:rsidRPr="000071CD" w:rsidRDefault="000071CD" w:rsidP="00BD5CEC">
            <w:pPr>
              <w:pStyle w:val="TableRow"/>
              <w:rPr>
                <w:sz w:val="16"/>
                <w:szCs w:val="16"/>
              </w:rPr>
            </w:pPr>
            <w:r w:rsidRPr="000071CD">
              <w:rPr>
                <w:sz w:val="16"/>
                <w:szCs w:val="16"/>
              </w:rPr>
              <w:t>2, 6, 7, 8, 9, 10</w:t>
            </w: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OMA-DM-LightweightM2M-2012-0088R04-CR_Transfer_Protocol</w:t>
            </w:r>
          </w:p>
          <w:p w:rsidR="000071CD" w:rsidRPr="000071CD" w:rsidRDefault="000071CD" w:rsidP="00BD5CEC">
            <w:pPr>
              <w:pStyle w:val="TableRow"/>
              <w:rPr>
                <w:color w:val="000000"/>
                <w:sz w:val="16"/>
                <w:szCs w:val="16"/>
              </w:rPr>
            </w:pPr>
            <w:r w:rsidRPr="000071CD">
              <w:rPr>
                <w:color w:val="000000"/>
                <w:sz w:val="16"/>
                <w:szCs w:val="16"/>
              </w:rPr>
              <w:t>OMA-DM-LightweightM2M-2012-0098R02-CR_Bootstrap_Information_and_Modes</w:t>
            </w:r>
          </w:p>
          <w:p w:rsidR="000071CD" w:rsidRPr="000071CD" w:rsidRDefault="000071CD" w:rsidP="00BD5CEC">
            <w:pPr>
              <w:pStyle w:val="TableRow"/>
              <w:rPr>
                <w:color w:val="000000"/>
                <w:sz w:val="16"/>
                <w:szCs w:val="16"/>
              </w:rPr>
            </w:pPr>
            <w:r w:rsidRPr="000071CD">
              <w:rPr>
                <w:color w:val="000000"/>
                <w:sz w:val="16"/>
                <w:szCs w:val="16"/>
              </w:rPr>
              <w:t>OMA-DM-LightweightM2M-2012-0099R01-CR_Default_ACL_Entry</w:t>
            </w:r>
          </w:p>
          <w:p w:rsidR="000071CD" w:rsidRPr="000071CD" w:rsidRDefault="000071CD" w:rsidP="00BD5CEC">
            <w:pPr>
              <w:pStyle w:val="TableRow"/>
              <w:rPr>
                <w:color w:val="000000"/>
                <w:sz w:val="16"/>
                <w:szCs w:val="16"/>
              </w:rPr>
            </w:pPr>
            <w:r w:rsidRPr="000071CD">
              <w:rPr>
                <w:color w:val="000000"/>
                <w:sz w:val="16"/>
                <w:szCs w:val="16"/>
              </w:rPr>
              <w:t>OMA-DM-LightweightM2M-2012-0100R02-CR_Authorization_Procedure_and_Error_Code</w:t>
            </w:r>
          </w:p>
          <w:p w:rsidR="000071CD" w:rsidRPr="000071CD" w:rsidRDefault="000071CD" w:rsidP="00BD5CEC">
            <w:pPr>
              <w:pStyle w:val="TableRow"/>
              <w:rPr>
                <w:color w:val="000000"/>
                <w:sz w:val="16"/>
                <w:szCs w:val="16"/>
              </w:rPr>
            </w:pPr>
            <w:r w:rsidRPr="000071CD">
              <w:rPr>
                <w:color w:val="000000"/>
                <w:sz w:val="16"/>
                <w:szCs w:val="16"/>
              </w:rPr>
              <w:t>OMA-DM-LightweightM2M-2012-0104R01-CR_Registration_Interface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30 Nov 2012</w:t>
            </w:r>
          </w:p>
        </w:tc>
        <w:tc>
          <w:tcPr>
            <w:tcW w:w="1080" w:type="dxa"/>
          </w:tcPr>
          <w:p w:rsidR="000071CD" w:rsidRPr="000071CD" w:rsidRDefault="000071CD" w:rsidP="00BD5CEC">
            <w:pPr>
              <w:pStyle w:val="TableRow"/>
              <w:rPr>
                <w:sz w:val="16"/>
                <w:szCs w:val="16"/>
              </w:rPr>
            </w:pPr>
          </w:p>
        </w:tc>
        <w:tc>
          <w:tcPr>
            <w:tcW w:w="4864" w:type="dxa"/>
          </w:tcPr>
          <w:p w:rsidR="000071CD" w:rsidRPr="000071CD" w:rsidRDefault="000071CD" w:rsidP="00BD5CEC">
            <w:pPr>
              <w:pStyle w:val="TableRow"/>
              <w:rPr>
                <w:color w:val="000000"/>
                <w:sz w:val="16"/>
                <w:szCs w:val="16"/>
              </w:rPr>
            </w:pPr>
            <w:r w:rsidRPr="000071CD">
              <w:rPr>
                <w:color w:val="000000"/>
                <w:sz w:val="16"/>
                <w:szCs w:val="16"/>
              </w:rPr>
              <w:t>OMA-DM-LightweightM2M-2012-0107R01-CR_Appendix_for_LWM2M_Objects.</w:t>
            </w:r>
          </w:p>
          <w:p w:rsidR="000071CD" w:rsidRPr="000071CD" w:rsidRDefault="000071CD" w:rsidP="00BD5CEC">
            <w:pPr>
              <w:pStyle w:val="TableRow"/>
              <w:rPr>
                <w:color w:val="000000"/>
                <w:sz w:val="16"/>
                <w:szCs w:val="16"/>
              </w:rPr>
            </w:pPr>
            <w:r w:rsidRPr="000071CD">
              <w:rPr>
                <w:color w:val="000000"/>
                <w:sz w:val="16"/>
                <w:szCs w:val="16"/>
              </w:rPr>
              <w:t>OMA-DM-LightweightM2M-2012-0106R02-CR_Information_Interfaces.</w:t>
            </w:r>
          </w:p>
          <w:p w:rsidR="000071CD" w:rsidRPr="000071CD" w:rsidRDefault="000071CD" w:rsidP="00BD5CEC">
            <w:pPr>
              <w:pStyle w:val="TableRow"/>
              <w:rPr>
                <w:color w:val="000000"/>
                <w:sz w:val="16"/>
                <w:szCs w:val="16"/>
              </w:rPr>
            </w:pPr>
            <w:r w:rsidRPr="000071CD">
              <w:rPr>
                <w:color w:val="000000"/>
                <w:sz w:val="16"/>
                <w:szCs w:val="16"/>
              </w:rPr>
              <w:t>OMA-DM-LightweightM2M-2012-0108R01-CR_LWM2M_Server_Account_Object.</w:t>
            </w:r>
          </w:p>
          <w:p w:rsidR="000071CD" w:rsidRPr="000071CD" w:rsidRDefault="000071CD" w:rsidP="00D40ACA">
            <w:pPr>
              <w:pStyle w:val="TableRow"/>
              <w:rPr>
                <w:color w:val="000000"/>
                <w:sz w:val="16"/>
                <w:szCs w:val="16"/>
              </w:rPr>
            </w:pPr>
            <w:r w:rsidRPr="000071CD">
              <w:rPr>
                <w:color w:val="000000"/>
                <w:sz w:val="16"/>
                <w:szCs w:val="16"/>
              </w:rPr>
              <w:t>OMA-DM-LightweightM2M-2012-0109R01-CR_Authorization_Update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06 Dec 2012</w:t>
            </w:r>
          </w:p>
        </w:tc>
        <w:tc>
          <w:tcPr>
            <w:tcW w:w="1080" w:type="dxa"/>
          </w:tcPr>
          <w:p w:rsidR="000071CD" w:rsidRPr="000071CD" w:rsidRDefault="000071CD" w:rsidP="00BD5CEC">
            <w:pPr>
              <w:pStyle w:val="TableRow"/>
              <w:rPr>
                <w:sz w:val="16"/>
                <w:szCs w:val="16"/>
              </w:rPr>
            </w:pPr>
            <w:r w:rsidRPr="000071CD">
              <w:rPr>
                <w:sz w:val="16"/>
                <w:szCs w:val="16"/>
              </w:rPr>
              <w:t>6</w:t>
            </w:r>
          </w:p>
        </w:tc>
        <w:tc>
          <w:tcPr>
            <w:tcW w:w="4864" w:type="dxa"/>
          </w:tcPr>
          <w:p w:rsidR="000071CD" w:rsidRPr="000071CD" w:rsidRDefault="000071CD" w:rsidP="00BD5CEC">
            <w:pPr>
              <w:pStyle w:val="TableRow"/>
              <w:rPr>
                <w:color w:val="000000"/>
                <w:sz w:val="16"/>
                <w:szCs w:val="16"/>
              </w:rPr>
            </w:pPr>
            <w:r w:rsidRPr="000071CD">
              <w:rPr>
                <w:sz w:val="16"/>
                <w:szCs w:val="16"/>
              </w:rPr>
              <w:t>OMA-DM-LightweightM2M-2012-0110R01-CR_Interfaces_Intro_Update</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19 Dec 2012</w:t>
            </w:r>
          </w:p>
        </w:tc>
        <w:tc>
          <w:tcPr>
            <w:tcW w:w="1080" w:type="dxa"/>
          </w:tcPr>
          <w:p w:rsidR="000071CD" w:rsidRPr="000071CD" w:rsidRDefault="000071CD" w:rsidP="00BD5CEC">
            <w:pPr>
              <w:pStyle w:val="TableRow"/>
              <w:rPr>
                <w:sz w:val="16"/>
                <w:szCs w:val="16"/>
              </w:rPr>
            </w:pPr>
            <w:r w:rsidRPr="000071CD">
              <w:rPr>
                <w:sz w:val="16"/>
                <w:szCs w:val="16"/>
              </w:rPr>
              <w:t>6,7,8,9,</w:t>
            </w:r>
            <w:r w:rsidRPr="000071CD">
              <w:rPr>
                <w:sz w:val="16"/>
                <w:szCs w:val="16"/>
              </w:rPr>
              <w:br/>
              <w:t>Annex</w:t>
            </w:r>
          </w:p>
        </w:tc>
        <w:tc>
          <w:tcPr>
            <w:tcW w:w="4864" w:type="dxa"/>
          </w:tcPr>
          <w:p w:rsidR="000071CD" w:rsidRPr="000071CD" w:rsidRDefault="000071CD" w:rsidP="00BD5CEC">
            <w:pPr>
              <w:pStyle w:val="TableRow"/>
              <w:rPr>
                <w:sz w:val="16"/>
                <w:szCs w:val="16"/>
              </w:rPr>
            </w:pPr>
            <w:r w:rsidRPr="000071CD">
              <w:rPr>
                <w:sz w:val="16"/>
                <w:szCs w:val="16"/>
              </w:rPr>
              <w:t>OMA-DM-LightweightM2M-2012-0111R01-CR_Object_Instance_Introduction</w:t>
            </w:r>
          </w:p>
          <w:p w:rsidR="000071CD" w:rsidRPr="000071CD" w:rsidRDefault="000071CD" w:rsidP="00BD5CEC">
            <w:pPr>
              <w:pStyle w:val="TableRow"/>
              <w:rPr>
                <w:sz w:val="16"/>
                <w:szCs w:val="16"/>
              </w:rPr>
            </w:pPr>
            <w:r w:rsidRPr="000071CD">
              <w:rPr>
                <w:sz w:val="16"/>
                <w:szCs w:val="16"/>
              </w:rPr>
              <w:t>OMA-DM-LightweightM2M-2012-0112-CR_Object_Template_Update</w:t>
            </w:r>
          </w:p>
          <w:p w:rsidR="000071CD" w:rsidRPr="000071CD" w:rsidRDefault="000071CD" w:rsidP="00BD5CEC">
            <w:pPr>
              <w:pStyle w:val="TableRow"/>
              <w:rPr>
                <w:sz w:val="16"/>
                <w:szCs w:val="16"/>
              </w:rPr>
            </w:pPr>
            <w:r w:rsidRPr="000071CD">
              <w:rPr>
                <w:sz w:val="16"/>
                <w:szCs w:val="16"/>
              </w:rPr>
              <w:t>OMA-DM-LightweightM2M-2012-0113R02-CR_Access_Control</w:t>
            </w:r>
          </w:p>
          <w:p w:rsidR="000071CD" w:rsidRPr="000071CD" w:rsidRDefault="000071CD" w:rsidP="00BD5CEC">
            <w:pPr>
              <w:pStyle w:val="TableRow"/>
              <w:rPr>
                <w:sz w:val="16"/>
                <w:szCs w:val="16"/>
              </w:rPr>
            </w:pPr>
            <w:r w:rsidRPr="000071CD">
              <w:rPr>
                <w:sz w:val="16"/>
                <w:szCs w:val="16"/>
              </w:rPr>
              <w:t>OMA-DM-LightweightM2M-2012-0114-CR_Update_Operation_Modification</w:t>
            </w:r>
          </w:p>
          <w:p w:rsidR="000071CD" w:rsidRPr="000071CD" w:rsidRDefault="000071CD" w:rsidP="00BD5CEC">
            <w:pPr>
              <w:pStyle w:val="TableRow"/>
              <w:rPr>
                <w:sz w:val="16"/>
                <w:szCs w:val="16"/>
              </w:rPr>
            </w:pPr>
            <w:r w:rsidRPr="000071CD">
              <w:rPr>
                <w:sz w:val="16"/>
                <w:szCs w:val="16"/>
              </w:rPr>
              <w:t>OMA-DM-LightweightM2M-2012-0115-CR_Connection_Control</w:t>
            </w:r>
          </w:p>
        </w:tc>
      </w:tr>
      <w:tr w:rsidR="000071CD" w:rsidRPr="000071CD">
        <w:trPr>
          <w:cantSplit/>
          <w:jc w:val="center"/>
        </w:trPr>
        <w:tc>
          <w:tcPr>
            <w:tcW w:w="2975" w:type="dxa"/>
            <w:vMerge/>
          </w:tcPr>
          <w:p w:rsidR="000071CD" w:rsidRPr="000071CD" w:rsidRDefault="000071CD" w:rsidP="00353CDE">
            <w:pPr>
              <w:pStyle w:val="TableRow"/>
              <w:rPr>
                <w:sz w:val="16"/>
                <w:szCs w:val="16"/>
              </w:rPr>
            </w:pPr>
          </w:p>
        </w:tc>
        <w:tc>
          <w:tcPr>
            <w:tcW w:w="1170" w:type="dxa"/>
          </w:tcPr>
          <w:p w:rsidR="000071CD" w:rsidRPr="000071CD" w:rsidRDefault="000071CD" w:rsidP="00BD5CEC">
            <w:pPr>
              <w:pStyle w:val="TableRow"/>
              <w:rPr>
                <w:sz w:val="16"/>
                <w:szCs w:val="16"/>
              </w:rPr>
            </w:pPr>
            <w:r w:rsidRPr="000071CD">
              <w:rPr>
                <w:sz w:val="16"/>
                <w:szCs w:val="16"/>
              </w:rPr>
              <w:t>22 Jan 2013</w:t>
            </w:r>
          </w:p>
        </w:tc>
        <w:tc>
          <w:tcPr>
            <w:tcW w:w="1080" w:type="dxa"/>
          </w:tcPr>
          <w:p w:rsidR="000071CD" w:rsidRPr="000071CD" w:rsidRDefault="000071CD" w:rsidP="00BD5CEC">
            <w:pPr>
              <w:pStyle w:val="TableRow"/>
              <w:rPr>
                <w:sz w:val="16"/>
                <w:szCs w:val="16"/>
              </w:rPr>
            </w:pPr>
            <w:r w:rsidRPr="000071CD">
              <w:rPr>
                <w:sz w:val="16"/>
                <w:szCs w:val="16"/>
              </w:rPr>
              <w:t xml:space="preserve">2, 7, 8, 9,  Annex </w:t>
            </w: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OMA-DM-LightweightM2M-2012-0101R03-CR_change_of_the_TLV_data_format </w:t>
            </w:r>
          </w:p>
          <w:p w:rsidR="000071CD" w:rsidRPr="00D40ACA" w:rsidRDefault="000071CD" w:rsidP="00BD5CEC">
            <w:pPr>
              <w:pStyle w:val="TableRow"/>
              <w:rPr>
                <w:color w:val="000000"/>
                <w:sz w:val="16"/>
                <w:szCs w:val="16"/>
              </w:rPr>
            </w:pPr>
            <w:r w:rsidRPr="00D40ACA">
              <w:rPr>
                <w:color w:val="000000"/>
                <w:sz w:val="16"/>
                <w:szCs w:val="16"/>
              </w:rPr>
              <w:t>OMA-DM-LightweightM2M-2012-0117-CR_remove_example_objects_and_resources</w:t>
            </w:r>
          </w:p>
          <w:p w:rsidR="000071CD" w:rsidRPr="00D40ACA" w:rsidRDefault="000071CD" w:rsidP="00BD5CEC">
            <w:pPr>
              <w:pStyle w:val="TableRow"/>
              <w:rPr>
                <w:color w:val="000000"/>
                <w:sz w:val="16"/>
                <w:szCs w:val="16"/>
              </w:rPr>
            </w:pPr>
            <w:r w:rsidRPr="00D40ACA">
              <w:rPr>
                <w:color w:val="000000"/>
                <w:sz w:val="16"/>
                <w:szCs w:val="16"/>
              </w:rPr>
              <w:t xml:space="preserve">OMA-DM-LightweightM2M-2013-0001R04-CR_Firmware_Object </w:t>
            </w:r>
          </w:p>
          <w:p w:rsidR="000071CD" w:rsidRPr="00D40ACA" w:rsidRDefault="000071CD" w:rsidP="00BD5CEC">
            <w:pPr>
              <w:pStyle w:val="TableRow"/>
              <w:rPr>
                <w:color w:val="000000"/>
                <w:sz w:val="16"/>
                <w:szCs w:val="16"/>
              </w:rPr>
            </w:pPr>
            <w:r w:rsidRPr="00D40ACA">
              <w:rPr>
                <w:color w:val="000000"/>
                <w:sz w:val="16"/>
                <w:szCs w:val="16"/>
              </w:rPr>
              <w:t>OMA-DM-LightweightM2M-2013-0003R01-CR_LwM2M_Client_and_Server_Security_Considerations</w:t>
            </w:r>
          </w:p>
          <w:p w:rsidR="000071CD" w:rsidRPr="000071CD" w:rsidRDefault="000071CD">
            <w:pPr>
              <w:pStyle w:val="TableRow"/>
              <w:rPr>
                <w:sz w:val="16"/>
                <w:szCs w:val="16"/>
              </w:rPr>
            </w:pPr>
            <w:r w:rsidRPr="00D40ACA">
              <w:rPr>
                <w:color w:val="000000"/>
                <w:sz w:val="16"/>
                <w:szCs w:val="16"/>
              </w:rPr>
              <w:t>OMA-DM-LightweightM2M-2013-0006-CR_Security_Mode_in_RessourceInfo_Table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6 Feb 2013</w:t>
            </w:r>
          </w:p>
        </w:tc>
        <w:tc>
          <w:tcPr>
            <w:tcW w:w="1080" w:type="dxa"/>
          </w:tcPr>
          <w:p w:rsidR="000071CD" w:rsidRPr="00D40ACA" w:rsidRDefault="000071CD" w:rsidP="00BD5CEC">
            <w:pPr>
              <w:pStyle w:val="TableRow"/>
              <w:rPr>
                <w:sz w:val="16"/>
                <w:szCs w:val="16"/>
              </w:rPr>
            </w:pPr>
          </w:p>
        </w:tc>
        <w:tc>
          <w:tcPr>
            <w:tcW w:w="4864" w:type="dxa"/>
          </w:tcPr>
          <w:p w:rsidR="000071CD" w:rsidRPr="00D40ACA" w:rsidRDefault="000071CD" w:rsidP="00BD5CEC">
            <w:pPr>
              <w:pStyle w:val="TableRow"/>
              <w:rPr>
                <w:color w:val="000000"/>
                <w:sz w:val="16"/>
                <w:szCs w:val="16"/>
              </w:rPr>
            </w:pPr>
            <w:r w:rsidRPr="00D40ACA">
              <w:rPr>
                <w:color w:val="000000"/>
                <w:sz w:val="16"/>
                <w:szCs w:val="16"/>
              </w:rPr>
              <w:t xml:space="preserve">OMA-DM-LightweightM2M-2013-0004R03-CR_SmartCard_Bootstrap </w:t>
            </w:r>
          </w:p>
          <w:p w:rsidR="000071CD" w:rsidRPr="00D40ACA" w:rsidRDefault="000071CD">
            <w:pPr>
              <w:pStyle w:val="TableRow"/>
              <w:rPr>
                <w:sz w:val="16"/>
                <w:szCs w:val="16"/>
              </w:rPr>
            </w:pPr>
            <w:r w:rsidRPr="00D40ACA">
              <w:rPr>
                <w:color w:val="000000"/>
                <w:sz w:val="16"/>
                <w:szCs w:val="16"/>
              </w:rPr>
              <w:t>OMA-DM-LightweightM2M-2013-0005R01-CR_device_object OMA-DM-LightweightM2M-2013-0007-CR_Object_Instance_Modification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26 Feb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OMA-DM-LightweightM2M-2013-0002R04-CR_Adding_Creatable_Object</w:t>
            </w:r>
          </w:p>
          <w:p w:rsidR="000071CD" w:rsidRPr="00D40ACA" w:rsidRDefault="000071CD" w:rsidP="00BD5CEC">
            <w:pPr>
              <w:pStyle w:val="TableRow"/>
              <w:rPr>
                <w:color w:val="000000"/>
                <w:sz w:val="16"/>
                <w:szCs w:val="16"/>
              </w:rPr>
            </w:pPr>
            <w:r w:rsidRPr="00D40ACA">
              <w:rPr>
                <w:color w:val="000000"/>
                <w:sz w:val="16"/>
                <w:szCs w:val="16"/>
              </w:rPr>
              <w:t>OMA-DM-LightweightM2M-2013-0008R02-CR_Improvement_to_the_JSON_format_for_IETF_alignment</w:t>
            </w:r>
          </w:p>
          <w:p w:rsidR="000071CD" w:rsidRPr="00D40ACA" w:rsidRDefault="000071CD" w:rsidP="00BD5CEC">
            <w:pPr>
              <w:pStyle w:val="TableRow"/>
              <w:rPr>
                <w:color w:val="000000"/>
                <w:sz w:val="16"/>
                <w:szCs w:val="16"/>
              </w:rPr>
            </w:pPr>
            <w:r w:rsidRPr="00D40ACA">
              <w:rPr>
                <w:color w:val="000000"/>
                <w:sz w:val="16"/>
                <w:szCs w:val="16"/>
              </w:rPr>
              <w:t>OMA-DM-LightweightM2M-2013-0013R01-CR_LWM2M_Version_CoAP_Option</w:t>
            </w:r>
          </w:p>
          <w:p w:rsidR="000071CD" w:rsidRPr="00D40ACA" w:rsidRDefault="000071CD" w:rsidP="00BD5CEC">
            <w:pPr>
              <w:pStyle w:val="TableRow"/>
              <w:rPr>
                <w:color w:val="000000"/>
                <w:sz w:val="16"/>
                <w:szCs w:val="16"/>
              </w:rPr>
            </w:pPr>
            <w:r w:rsidRPr="00D40ACA">
              <w:rPr>
                <w:color w:val="000000"/>
                <w:sz w:val="16"/>
                <w:szCs w:val="16"/>
              </w:rPr>
              <w:t>OMA-DM-LightweightM2M-2013-0014R01-CR_Data_Format_Negotiation</w:t>
            </w:r>
          </w:p>
          <w:p w:rsidR="000071CD" w:rsidRPr="00D40ACA" w:rsidRDefault="000071CD" w:rsidP="00BD5CEC">
            <w:pPr>
              <w:pStyle w:val="TableRow"/>
              <w:rPr>
                <w:color w:val="000000"/>
                <w:sz w:val="16"/>
                <w:szCs w:val="16"/>
              </w:rPr>
            </w:pPr>
            <w:r w:rsidRPr="00D40ACA">
              <w:rPr>
                <w:color w:val="000000"/>
                <w:sz w:val="16"/>
                <w:szCs w:val="16"/>
              </w:rPr>
              <w:t>OMA-DM-LightweightM2M-2013-0015R02-CR_Notification_Aggregation_and_Reporting</w:t>
            </w:r>
          </w:p>
          <w:p w:rsidR="000071CD" w:rsidRPr="00D40ACA" w:rsidRDefault="000071CD" w:rsidP="00BD5CEC">
            <w:pPr>
              <w:pStyle w:val="TableRow"/>
              <w:rPr>
                <w:color w:val="000000"/>
                <w:sz w:val="16"/>
                <w:szCs w:val="16"/>
              </w:rPr>
            </w:pPr>
            <w:r w:rsidRPr="00D40ACA">
              <w:rPr>
                <w:color w:val="000000"/>
                <w:sz w:val="16"/>
                <w:szCs w:val="16"/>
              </w:rPr>
              <w:t>OMA-DM-LightweightM2M-2013-0016R03-CR_Connectivity</w:t>
            </w:r>
          </w:p>
          <w:p w:rsidR="000071CD" w:rsidRPr="00D40ACA" w:rsidRDefault="000071CD" w:rsidP="00BD5CEC">
            <w:pPr>
              <w:pStyle w:val="TableRow"/>
              <w:rPr>
                <w:color w:val="000000"/>
                <w:sz w:val="16"/>
                <w:szCs w:val="16"/>
              </w:rPr>
            </w:pPr>
            <w:r w:rsidRPr="00D40ACA">
              <w:rPr>
                <w:color w:val="000000"/>
                <w:sz w:val="16"/>
                <w:szCs w:val="16"/>
              </w:rPr>
              <w:t>OMA-DM-LightweightM2M-2013-0019R01-CR_SmartCard_Bootstrap_Appendix</w:t>
            </w:r>
          </w:p>
          <w:p w:rsidR="000071CD" w:rsidRPr="00D40ACA" w:rsidRDefault="000071CD"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01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OMA-DM-LightweightM2M-2013-0011R03-CR_Failure_indication_for_firmware_object</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OMA-DM-LightweightM2M-2013-0022R03-CR_TLV_Tags</w:t>
            </w:r>
          </w:p>
          <w:p w:rsidR="000071CD" w:rsidRPr="00D40ACA" w:rsidRDefault="000071CD" w:rsidP="00BD5CEC">
            <w:pPr>
              <w:pStyle w:val="TableRow"/>
              <w:rPr>
                <w:color w:val="000000"/>
                <w:sz w:val="16"/>
                <w:szCs w:val="16"/>
              </w:rPr>
            </w:pPr>
            <w:r w:rsidRPr="00D40ACA">
              <w:rPr>
                <w:color w:val="000000"/>
                <w:sz w:val="16"/>
                <w:szCs w:val="16"/>
              </w:rPr>
              <w:t>OMA-DM-LightweightM2M-2013-0023R01-CR_location_object</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14 Mar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OMA-DM-LightweightM2M-2012-0116R03-CR_Bootstrap_Interface_Chapter_Modification</w:t>
            </w:r>
          </w:p>
          <w:p w:rsidR="000071CD" w:rsidRPr="00D40ACA" w:rsidRDefault="000071CD" w:rsidP="00BD5CEC">
            <w:pPr>
              <w:pStyle w:val="TableRow"/>
              <w:rPr>
                <w:color w:val="000000"/>
                <w:sz w:val="16"/>
                <w:szCs w:val="16"/>
              </w:rPr>
            </w:pPr>
            <w:r w:rsidRPr="00D40ACA">
              <w:rPr>
                <w:color w:val="000000"/>
                <w:sz w:val="16"/>
                <w:szCs w:val="16"/>
              </w:rPr>
              <w:t>OMA-DM-LightweightM2M-2013-0018R01-CR_Bootstrap_Interface_Transport_Binding</w:t>
            </w:r>
          </w:p>
          <w:p w:rsidR="000071CD" w:rsidRPr="00D40ACA" w:rsidRDefault="000071CD" w:rsidP="00BD5CEC">
            <w:pPr>
              <w:pStyle w:val="TableRow"/>
              <w:rPr>
                <w:color w:val="000000"/>
                <w:sz w:val="16"/>
                <w:szCs w:val="16"/>
              </w:rPr>
            </w:pPr>
            <w:r w:rsidRPr="00D40ACA">
              <w:rPr>
                <w:color w:val="000000"/>
                <w:sz w:val="16"/>
                <w:szCs w:val="16"/>
              </w:rPr>
              <w:t>OMA-DM-LightweightM2M-2013-0024R04-CR_Time_Resource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OMA-DM-LightweightM2M-2013-0026R05-CR_Erro_Code</w:t>
            </w:r>
          </w:p>
          <w:p w:rsidR="000071CD" w:rsidRPr="00D40ACA" w:rsidRDefault="000071CD" w:rsidP="00BD5CEC">
            <w:pPr>
              <w:pStyle w:val="TableRow"/>
              <w:rPr>
                <w:color w:val="000000"/>
                <w:sz w:val="16"/>
                <w:szCs w:val="16"/>
              </w:rPr>
            </w:pPr>
            <w:r w:rsidRPr="00D40ACA">
              <w:rPr>
                <w:color w:val="000000"/>
                <w:sz w:val="16"/>
                <w:szCs w:val="16"/>
              </w:rPr>
              <w:t>OMA-DM-LightweightM2M-2013-0027R01-CR_Delete_Object_Instance</w:t>
            </w:r>
          </w:p>
          <w:p w:rsidR="000071CD" w:rsidRPr="00D40ACA" w:rsidRDefault="000071CD" w:rsidP="00BD5CEC">
            <w:pPr>
              <w:pStyle w:val="TableRow"/>
              <w:rPr>
                <w:color w:val="000000"/>
                <w:sz w:val="16"/>
                <w:szCs w:val="16"/>
              </w:rPr>
            </w:pPr>
            <w:r w:rsidRPr="00D40ACA">
              <w:rPr>
                <w:color w:val="000000"/>
                <w:sz w:val="16"/>
                <w:szCs w:val="16"/>
              </w:rPr>
              <w:t>OMA-DM-LightweightM2M-2013-0028R01-CR_Location_objet_speed_direction</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09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sz w:val="16"/>
                <w:szCs w:val="16"/>
              </w:rPr>
            </w:pPr>
            <w:r w:rsidRPr="00D40ACA">
              <w:rPr>
                <w:sz w:val="16"/>
                <w:szCs w:val="16"/>
              </w:rPr>
              <w:t>OMA-DM-LightweightM2M-2013-0047R02-CR_major_TS_cleanup</w:t>
            </w:r>
          </w:p>
          <w:p w:rsidR="000071CD" w:rsidRPr="00D40ACA" w:rsidRDefault="000071CD" w:rsidP="00BD5CEC">
            <w:pPr>
              <w:pStyle w:val="TableRow"/>
              <w:rPr>
                <w:sz w:val="16"/>
                <w:szCs w:val="16"/>
              </w:rPr>
            </w:pPr>
            <w:r w:rsidRPr="00D40ACA">
              <w:rPr>
                <w:sz w:val="16"/>
                <w:szCs w:val="16"/>
              </w:rPr>
              <w:t>OMA-DM-LightweightM2M-2013-0029R01-CR_Server_Object_Instance_Deletion</w:t>
            </w:r>
          </w:p>
          <w:p w:rsidR="000071CD" w:rsidRPr="00D40ACA" w:rsidRDefault="000071CD" w:rsidP="00BD5CEC">
            <w:pPr>
              <w:pStyle w:val="TableRow"/>
              <w:rPr>
                <w:sz w:val="16"/>
                <w:szCs w:val="16"/>
              </w:rPr>
            </w:pPr>
            <w:r w:rsidRPr="00D40ACA">
              <w:rPr>
                <w:sz w:val="16"/>
                <w:szCs w:val="16"/>
              </w:rPr>
              <w:t>OMA-DM-LightweightM2M-2013-0030R01-CR_Registration_Update</w:t>
            </w:r>
          </w:p>
          <w:p w:rsidR="000071CD" w:rsidRPr="00D40ACA" w:rsidRDefault="000071CD" w:rsidP="00BD5CEC">
            <w:pPr>
              <w:pStyle w:val="TableRow"/>
              <w:rPr>
                <w:sz w:val="16"/>
                <w:szCs w:val="16"/>
              </w:rPr>
            </w:pPr>
            <w:r w:rsidRPr="00D40ACA">
              <w:rPr>
                <w:sz w:val="16"/>
                <w:szCs w:val="16"/>
              </w:rPr>
              <w:t>OMA-DM-LightweightM2M-2013-0032-CR_Read_Operation_Update</w:t>
            </w:r>
          </w:p>
          <w:p w:rsidR="000071CD" w:rsidRPr="00D40ACA" w:rsidRDefault="000071CD" w:rsidP="00BD5CEC">
            <w:pPr>
              <w:pStyle w:val="TableRow"/>
              <w:rPr>
                <w:sz w:val="16"/>
                <w:szCs w:val="16"/>
              </w:rPr>
            </w:pPr>
            <w:r w:rsidRPr="00D40ACA">
              <w:rPr>
                <w:sz w:val="16"/>
                <w:szCs w:val="16"/>
              </w:rPr>
              <w:t>OMA-DM-LightweightM2M-2013-0044R01-CR_Response_Code_Update</w:t>
            </w:r>
          </w:p>
          <w:p w:rsidR="000071CD" w:rsidRPr="00D40ACA" w:rsidRDefault="000071CD" w:rsidP="00BD5CEC">
            <w:pPr>
              <w:pStyle w:val="TableRow"/>
              <w:rPr>
                <w:sz w:val="16"/>
                <w:szCs w:val="16"/>
              </w:rPr>
            </w:pPr>
            <w:r w:rsidRPr="00D40ACA">
              <w:rPr>
                <w:sz w:val="16"/>
                <w:szCs w:val="16"/>
              </w:rPr>
              <w:t>OMA-DM-LightweightM2M-2013-0034R01-CR_Device_Object_Update</w:t>
            </w:r>
          </w:p>
          <w:p w:rsidR="000071CD" w:rsidRPr="00D40ACA" w:rsidRDefault="000071CD" w:rsidP="00BD5CEC">
            <w:pPr>
              <w:pStyle w:val="TableRow"/>
              <w:rPr>
                <w:sz w:val="16"/>
                <w:szCs w:val="16"/>
              </w:rPr>
            </w:pPr>
            <w:r w:rsidRPr="00D40ACA">
              <w:rPr>
                <w:sz w:val="16"/>
                <w:szCs w:val="16"/>
              </w:rPr>
              <w:t>OMA-DM-LightweightM2M-2013-0035R01-CR_Bootstrap_Interface_Update</w:t>
            </w:r>
          </w:p>
          <w:p w:rsidR="000071CD" w:rsidRPr="00D40ACA" w:rsidRDefault="000071CD" w:rsidP="00BD5CEC">
            <w:pPr>
              <w:pStyle w:val="TableRow"/>
              <w:rPr>
                <w:sz w:val="16"/>
                <w:szCs w:val="16"/>
              </w:rPr>
            </w:pPr>
            <w:r w:rsidRPr="00D40ACA">
              <w:rPr>
                <w:sz w:val="16"/>
                <w:szCs w:val="16"/>
              </w:rPr>
              <w:t xml:space="preserve">OMA-DM-LightweightM2M-2013-0037R01-CR_Access_Control_Update  </w:t>
            </w:r>
          </w:p>
          <w:p w:rsidR="000071CD" w:rsidRPr="00D40ACA" w:rsidRDefault="000071CD" w:rsidP="00BD5CEC">
            <w:pPr>
              <w:pStyle w:val="TableRow"/>
              <w:rPr>
                <w:sz w:val="16"/>
                <w:szCs w:val="16"/>
              </w:rPr>
            </w:pPr>
            <w:r w:rsidRPr="00D40ACA">
              <w:rPr>
                <w:sz w:val="16"/>
                <w:szCs w:val="16"/>
              </w:rPr>
              <w:t>OMA-DM-LightweightM2M-2013-0038R02-CR_Firmware_Object_Update</w:t>
            </w:r>
          </w:p>
          <w:p w:rsidR="000071CD" w:rsidRPr="00D40ACA" w:rsidRDefault="000071CD">
            <w:pPr>
              <w:pStyle w:val="TableRow"/>
              <w:rPr>
                <w:color w:val="000000"/>
                <w:sz w:val="16"/>
                <w:szCs w:val="16"/>
              </w:rPr>
            </w:pPr>
            <w:r w:rsidRPr="00D40ACA">
              <w:rPr>
                <w:sz w:val="16"/>
                <w:szCs w:val="16"/>
              </w:rPr>
              <w:t>OMA-DM-LightweightM2M-2013-0039-CR_Moving_Response_Code_Chapter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12 Apr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OMA-DM-LightweightM2M-2013-0054R02-CR_Bootstrap_Process_Update</w:t>
            </w:r>
          </w:p>
          <w:p w:rsidR="000071CD" w:rsidRPr="00D40ACA" w:rsidRDefault="000071CD" w:rsidP="00BD5CEC">
            <w:pPr>
              <w:pStyle w:val="TableRow"/>
              <w:rPr>
                <w:color w:val="000000"/>
                <w:sz w:val="16"/>
                <w:szCs w:val="16"/>
              </w:rPr>
            </w:pPr>
            <w:r w:rsidRPr="00D40ACA">
              <w:rPr>
                <w:color w:val="000000"/>
                <w:sz w:val="16"/>
                <w:szCs w:val="16"/>
              </w:rPr>
              <w:t>OMA-DM-LightweightM2M-2013-0051-CR_certificate_definition</w:t>
            </w:r>
          </w:p>
          <w:p w:rsidR="000071CD" w:rsidRPr="00D40ACA" w:rsidRDefault="000071CD" w:rsidP="00BD5CEC">
            <w:pPr>
              <w:pStyle w:val="TableRow"/>
              <w:rPr>
                <w:color w:val="000000"/>
                <w:sz w:val="16"/>
                <w:szCs w:val="16"/>
              </w:rPr>
            </w:pPr>
            <w:r w:rsidRPr="00D40ACA">
              <w:rPr>
                <w:color w:val="000000"/>
                <w:sz w:val="16"/>
                <w:szCs w:val="16"/>
              </w:rPr>
              <w:t>OMA-DM-LightweightM2M-2013-0052-CR_root_resource</w:t>
            </w:r>
          </w:p>
          <w:p w:rsidR="000071CD" w:rsidRPr="00D40ACA" w:rsidRDefault="000071CD" w:rsidP="00BD5CEC">
            <w:pPr>
              <w:pStyle w:val="TableRow"/>
              <w:rPr>
                <w:color w:val="000000"/>
                <w:sz w:val="16"/>
                <w:szCs w:val="16"/>
              </w:rPr>
            </w:pPr>
            <w:r w:rsidRPr="00D40ACA">
              <w:rPr>
                <w:color w:val="000000"/>
                <w:sz w:val="16"/>
                <w:szCs w:val="16"/>
              </w:rPr>
              <w:t>OMA-DM-LightweightM2M-2013-0053R01-CR_connectivity_object_update</w:t>
            </w:r>
          </w:p>
          <w:p w:rsidR="000071CD" w:rsidRPr="00D40ACA" w:rsidRDefault="000071CD" w:rsidP="00BD5CEC">
            <w:pPr>
              <w:pStyle w:val="TableRow"/>
              <w:rPr>
                <w:color w:val="000000"/>
                <w:sz w:val="16"/>
                <w:szCs w:val="16"/>
              </w:rPr>
            </w:pPr>
            <w:r w:rsidRPr="00D40ACA">
              <w:rPr>
                <w:color w:val="000000"/>
                <w:sz w:val="16"/>
                <w:szCs w:val="16"/>
              </w:rPr>
              <w:t>OMA-DM-LightweightM2M-2013-0050-CR_object_template_and_datatypes</w:t>
            </w:r>
          </w:p>
          <w:p w:rsidR="000071CD" w:rsidRPr="00D40ACA" w:rsidRDefault="000071CD" w:rsidP="00BD5CEC">
            <w:pPr>
              <w:pStyle w:val="TableRow"/>
              <w:rPr>
                <w:color w:val="000000"/>
                <w:sz w:val="16"/>
                <w:szCs w:val="16"/>
              </w:rPr>
            </w:pPr>
            <w:r w:rsidRPr="00D40ACA">
              <w:rPr>
                <w:color w:val="000000"/>
                <w:sz w:val="16"/>
                <w:szCs w:val="16"/>
              </w:rPr>
              <w:t>OMA-DM-LightweightM2M-2013-0036R02-CR_Information_Reporting_Update</w:t>
            </w:r>
          </w:p>
          <w:p w:rsidR="000071CD" w:rsidRPr="00D40ACA" w:rsidRDefault="000071CD" w:rsidP="00BD5CEC">
            <w:pPr>
              <w:pStyle w:val="TableRow"/>
              <w:rPr>
                <w:color w:val="000000"/>
                <w:sz w:val="16"/>
                <w:szCs w:val="16"/>
              </w:rPr>
            </w:pPr>
            <w:r w:rsidRPr="00D40ACA">
              <w:rPr>
                <w:color w:val="000000"/>
                <w:sz w:val="16"/>
                <w:szCs w:val="16"/>
              </w:rPr>
              <w:t>OMA-DM-LightweightM2M-2013-0049R01-CR_queue_mode</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sz w:val="16"/>
                <w:szCs w:val="16"/>
              </w:rPr>
            </w:pPr>
            <w:r w:rsidRPr="00D40ACA">
              <w:rPr>
                <w:sz w:val="16"/>
                <w:szCs w:val="16"/>
              </w:rPr>
              <w:t>22 May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OMA-DM-LightweightM2M-2013-0062R01-CR_TS_Editorial_streamlining</w:t>
            </w:r>
          </w:p>
          <w:p w:rsidR="000071CD" w:rsidRPr="00D40ACA" w:rsidRDefault="000071CD" w:rsidP="00BD5CEC">
            <w:pPr>
              <w:pStyle w:val="TableRow"/>
              <w:rPr>
                <w:color w:val="000000"/>
                <w:sz w:val="16"/>
                <w:szCs w:val="16"/>
              </w:rPr>
            </w:pPr>
            <w:r w:rsidRPr="00D40ACA">
              <w:rPr>
                <w:color w:val="000000"/>
                <w:sz w:val="16"/>
                <w:szCs w:val="16"/>
              </w:rPr>
              <w:t>OMA-DM-LightweightM2M-2013-0041R02-CR_Update_Error_Code</w:t>
            </w:r>
          </w:p>
          <w:p w:rsidR="000071CD" w:rsidRPr="00D40ACA" w:rsidRDefault="000071CD" w:rsidP="00BD5CEC">
            <w:pPr>
              <w:pStyle w:val="TableRow"/>
              <w:rPr>
                <w:color w:val="000000"/>
                <w:sz w:val="16"/>
                <w:szCs w:val="16"/>
              </w:rPr>
            </w:pPr>
            <w:r w:rsidRPr="00D40ACA">
              <w:rPr>
                <w:color w:val="000000"/>
                <w:sz w:val="16"/>
                <w:szCs w:val="16"/>
              </w:rPr>
              <w:t>OMA-DM-LightweightM2M-2013-0048R03-CR_Statistician_Object</w:t>
            </w:r>
          </w:p>
          <w:p w:rsidR="000071CD" w:rsidRPr="00D40ACA" w:rsidRDefault="000071CD" w:rsidP="00BD5CEC">
            <w:pPr>
              <w:pStyle w:val="TableRow"/>
              <w:rPr>
                <w:color w:val="000000"/>
                <w:sz w:val="16"/>
                <w:szCs w:val="16"/>
              </w:rPr>
            </w:pPr>
            <w:r w:rsidRPr="00D40ACA">
              <w:rPr>
                <w:color w:val="000000"/>
                <w:sz w:val="16"/>
                <w:szCs w:val="16"/>
              </w:rPr>
              <w:t>OMA-DM-LightweightM2M-2013-0055R01-CR_Cancel_Observation</w:t>
            </w:r>
          </w:p>
          <w:p w:rsidR="000071CD" w:rsidRPr="00D40ACA" w:rsidRDefault="000071CD" w:rsidP="00BD5CEC">
            <w:pPr>
              <w:pStyle w:val="TableRow"/>
              <w:rPr>
                <w:color w:val="000000"/>
                <w:sz w:val="16"/>
                <w:szCs w:val="16"/>
              </w:rPr>
            </w:pPr>
            <w:r w:rsidRPr="00D40ACA">
              <w:rPr>
                <w:color w:val="000000"/>
                <w:sz w:val="16"/>
                <w:szCs w:val="16"/>
              </w:rPr>
              <w:t>OMA-DM-LightweightM2M-2013-0056R01-CR_TLV_update</w:t>
            </w:r>
          </w:p>
          <w:p w:rsidR="000071CD" w:rsidRPr="00D40ACA" w:rsidRDefault="000071CD" w:rsidP="00BD5CEC">
            <w:pPr>
              <w:pStyle w:val="TableRow"/>
              <w:rPr>
                <w:color w:val="000000"/>
                <w:sz w:val="16"/>
                <w:szCs w:val="16"/>
              </w:rPr>
            </w:pPr>
            <w:r w:rsidRPr="00D40ACA">
              <w:rPr>
                <w:color w:val="000000"/>
                <w:sz w:val="16"/>
                <w:szCs w:val="16"/>
              </w:rPr>
              <w:t>OMA-DM-LightweightM2M-2013-0057-CR_SMS_trigger</w:t>
            </w:r>
          </w:p>
          <w:p w:rsidR="000071CD" w:rsidRPr="00D40ACA" w:rsidRDefault="000071CD" w:rsidP="00BD5CEC">
            <w:pPr>
              <w:pStyle w:val="TableRow"/>
              <w:rPr>
                <w:color w:val="000000"/>
                <w:sz w:val="16"/>
                <w:szCs w:val="16"/>
              </w:rPr>
            </w:pPr>
            <w:r w:rsidRPr="00D40ACA">
              <w:rPr>
                <w:color w:val="000000"/>
                <w:sz w:val="16"/>
                <w:szCs w:val="16"/>
              </w:rPr>
              <w:t>OMA-DM-LightweightM2M-2013-0058R06-CR_Security_key_formats</w:t>
            </w:r>
          </w:p>
          <w:p w:rsidR="000071CD" w:rsidRPr="00D40ACA" w:rsidRDefault="000071CD" w:rsidP="00BD5CEC">
            <w:pPr>
              <w:pStyle w:val="TableRow"/>
              <w:rPr>
                <w:color w:val="000000"/>
                <w:sz w:val="16"/>
                <w:szCs w:val="16"/>
              </w:rPr>
            </w:pPr>
            <w:r w:rsidRPr="00D40ACA">
              <w:rPr>
                <w:color w:val="000000"/>
                <w:sz w:val="16"/>
                <w:szCs w:val="16"/>
              </w:rPr>
              <w:t>OMA-DM-LightweightM2M-2013-0059-CR_Adding_Create_Operation_Example</w:t>
            </w:r>
          </w:p>
          <w:p w:rsidR="000071CD" w:rsidRPr="00D40ACA" w:rsidRDefault="000071CD" w:rsidP="00BD5CEC">
            <w:pPr>
              <w:pStyle w:val="TableRow"/>
              <w:rPr>
                <w:color w:val="000000"/>
                <w:sz w:val="16"/>
                <w:szCs w:val="16"/>
              </w:rPr>
            </w:pPr>
            <w:r w:rsidRPr="00D40ACA">
              <w:rPr>
                <w:color w:val="000000"/>
                <w:sz w:val="16"/>
                <w:szCs w:val="16"/>
              </w:rPr>
              <w:t>OMA-DM-LightweightM2M-2013-0061R01-CR_Adding_Access_Control_Example</w:t>
            </w:r>
          </w:p>
          <w:p w:rsidR="000071CD" w:rsidRPr="00D40ACA" w:rsidRDefault="000071CD" w:rsidP="00BD5CEC">
            <w:pPr>
              <w:pStyle w:val="TableRow"/>
              <w:rPr>
                <w:color w:val="000000"/>
                <w:sz w:val="16"/>
                <w:szCs w:val="16"/>
              </w:rPr>
            </w:pPr>
            <w:r w:rsidRPr="00D40ACA">
              <w:rPr>
                <w:color w:val="000000"/>
                <w:sz w:val="16"/>
                <w:szCs w:val="16"/>
              </w:rPr>
              <w:t>OMA-DM-LightweightM2M-2013-0063R01-CR_Reserved_Resource_ID_Space</w:t>
            </w:r>
          </w:p>
          <w:p w:rsidR="000071CD" w:rsidRPr="00D40ACA" w:rsidRDefault="000071CD" w:rsidP="00BD5CEC">
            <w:pPr>
              <w:pStyle w:val="TableRow"/>
              <w:rPr>
                <w:color w:val="000000"/>
                <w:sz w:val="16"/>
                <w:szCs w:val="16"/>
              </w:rPr>
            </w:pPr>
            <w:r w:rsidRPr="00D40ACA">
              <w:rPr>
                <w:color w:val="000000"/>
                <w:sz w:val="16"/>
                <w:szCs w:val="16"/>
              </w:rPr>
              <w:t>OMA-DM-LightweightM2M-2013-0064-CR_Update_Server_Deletion</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BD5CEC">
            <w:pPr>
              <w:pStyle w:val="TableRow"/>
              <w:rPr>
                <w:color w:val="000000"/>
                <w:sz w:val="16"/>
                <w:szCs w:val="16"/>
              </w:rPr>
            </w:pPr>
            <w:r w:rsidRPr="00D40ACA">
              <w:rPr>
                <w:color w:val="000000"/>
                <w:sz w:val="16"/>
                <w:szCs w:val="16"/>
              </w:rPr>
              <w:t>OMA-DM-LightweightM2M-2013-0070-CR_examples_update</w:t>
            </w:r>
          </w:p>
          <w:p w:rsidR="000071CD" w:rsidRPr="00D40ACA" w:rsidRDefault="000071CD" w:rsidP="00BD5CEC">
            <w:pPr>
              <w:pStyle w:val="TableRow"/>
              <w:rPr>
                <w:color w:val="000000"/>
                <w:sz w:val="16"/>
                <w:szCs w:val="16"/>
              </w:rPr>
            </w:pPr>
            <w:r w:rsidRPr="00D40ACA">
              <w:rPr>
                <w:color w:val="000000"/>
                <w:sz w:val="16"/>
                <w:szCs w:val="16"/>
              </w:rPr>
              <w:t>OMA-DM-LightweightM2M-2013-0066R01-CR_16bit_instance_IDs</w:t>
            </w:r>
          </w:p>
          <w:p w:rsidR="000071CD" w:rsidRPr="00D40ACA" w:rsidRDefault="000071CD" w:rsidP="00BD5CEC">
            <w:pPr>
              <w:pStyle w:val="TableRow"/>
              <w:rPr>
                <w:color w:val="000000"/>
                <w:sz w:val="16"/>
                <w:szCs w:val="16"/>
              </w:rPr>
            </w:pPr>
            <w:r w:rsidRPr="00D40ACA">
              <w:rPr>
                <w:color w:val="000000"/>
                <w:sz w:val="16"/>
                <w:szCs w:val="16"/>
              </w:rPr>
              <w:t>OMA-DM-LightweightM2M-2013-0067-CR_Observe_Operation_Range</w:t>
            </w:r>
          </w:p>
          <w:p w:rsidR="000071CD" w:rsidRPr="00D40ACA" w:rsidRDefault="000071CD" w:rsidP="00BD5CEC">
            <w:pPr>
              <w:pStyle w:val="TableRow"/>
              <w:rPr>
                <w:color w:val="000000"/>
                <w:sz w:val="16"/>
                <w:szCs w:val="16"/>
              </w:rPr>
            </w:pPr>
            <w:r w:rsidRPr="00D40ACA">
              <w:rPr>
                <w:color w:val="000000"/>
                <w:sz w:val="16"/>
                <w:szCs w:val="16"/>
              </w:rPr>
              <w:t>OMA-DM-LightweightM2M-2013-0068-CR_Server_Initiated_Bootstrap_Procedure</w:t>
            </w:r>
          </w:p>
          <w:p w:rsidR="000071CD" w:rsidRPr="00D40ACA" w:rsidRDefault="000071CD" w:rsidP="00BD5CEC">
            <w:pPr>
              <w:pStyle w:val="TableRow"/>
              <w:rPr>
                <w:color w:val="000000"/>
                <w:sz w:val="16"/>
                <w:szCs w:val="16"/>
              </w:rPr>
            </w:pPr>
            <w:r w:rsidRPr="00D40ACA">
              <w:rPr>
                <w:color w:val="000000"/>
                <w:sz w:val="16"/>
                <w:szCs w:val="16"/>
              </w:rPr>
              <w:t>OMA-DM-LightweightM2M-2013-0069R03-CR_observe_read_parameters</w:t>
            </w:r>
          </w:p>
          <w:p w:rsidR="000071CD" w:rsidRPr="00D40ACA" w:rsidRDefault="000071CD" w:rsidP="00BD5CEC">
            <w:pPr>
              <w:pStyle w:val="TableRow"/>
              <w:rPr>
                <w:color w:val="000000"/>
                <w:sz w:val="16"/>
                <w:szCs w:val="16"/>
              </w:rPr>
            </w:pPr>
            <w:r w:rsidRPr="00D40ACA">
              <w:rPr>
                <w:color w:val="000000"/>
                <w:sz w:val="16"/>
                <w:szCs w:val="16"/>
              </w:rPr>
              <w:t>OMA-DM-LightweightM2M-2013-0071R03-CR_Endpoint_Client_Name_–_Type_Attribute</w:t>
            </w:r>
          </w:p>
          <w:p w:rsidR="000071CD" w:rsidRPr="00D40ACA" w:rsidRDefault="000071CD" w:rsidP="00BD5CEC">
            <w:pPr>
              <w:pStyle w:val="TableRow"/>
              <w:rPr>
                <w:color w:val="000000"/>
                <w:sz w:val="16"/>
                <w:szCs w:val="16"/>
              </w:rPr>
            </w:pPr>
            <w:r w:rsidRPr="00D40ACA">
              <w:rPr>
                <w:color w:val="000000"/>
                <w:sz w:val="16"/>
                <w:szCs w:val="16"/>
              </w:rPr>
              <w:t>OMA-DM-LightweightM2M-2013-0072-CR_TS_X509_Validation_Rules</w:t>
            </w:r>
          </w:p>
          <w:p w:rsidR="000071CD" w:rsidRPr="00D40ACA" w:rsidRDefault="000071CD" w:rsidP="00BD5CEC">
            <w:pPr>
              <w:pStyle w:val="TableRow"/>
              <w:rPr>
                <w:color w:val="000000"/>
                <w:sz w:val="16"/>
                <w:szCs w:val="16"/>
              </w:rPr>
            </w:pPr>
            <w:r w:rsidRPr="00D40ACA">
              <w:rPr>
                <w:color w:val="000000"/>
                <w:sz w:val="16"/>
                <w:szCs w:val="16"/>
              </w:rPr>
              <w:t>OMA-DM-LightweightM2M-2013-0073-CR_Security_Section_Update</w:t>
            </w:r>
          </w:p>
          <w:p w:rsidR="000071CD" w:rsidRPr="00D40ACA" w:rsidRDefault="000071CD" w:rsidP="00BD5CEC">
            <w:pPr>
              <w:pStyle w:val="TableRow"/>
              <w:rPr>
                <w:color w:val="000000"/>
                <w:sz w:val="16"/>
                <w:szCs w:val="16"/>
              </w:rPr>
            </w:pPr>
            <w:r w:rsidRPr="00D40ACA">
              <w:rPr>
                <w:color w:val="000000"/>
                <w:sz w:val="16"/>
                <w:szCs w:val="16"/>
              </w:rPr>
              <w:t>OMA-DM-LightweightM2M-2013-0075-CR_Mandatory_Fields_and_Object_Template_Update</w:t>
            </w:r>
          </w:p>
          <w:p w:rsidR="000071CD" w:rsidRPr="00D40ACA" w:rsidRDefault="000071CD" w:rsidP="00BD5CEC">
            <w:pPr>
              <w:pStyle w:val="TableRow"/>
              <w:rPr>
                <w:color w:val="000000"/>
                <w:sz w:val="16"/>
                <w:szCs w:val="16"/>
              </w:rPr>
            </w:pPr>
            <w:r w:rsidRPr="00D40ACA">
              <w:rPr>
                <w:color w:val="000000"/>
                <w:sz w:val="16"/>
                <w:szCs w:val="16"/>
              </w:rPr>
              <w:t>OMA-DM-LightweightM2M-2013-0076R01-CR_Queue_Mode_Clarification</w:t>
            </w:r>
          </w:p>
          <w:p w:rsidR="000071CD" w:rsidRPr="00D40ACA" w:rsidRDefault="000071CD" w:rsidP="00BD5CEC">
            <w:pPr>
              <w:pStyle w:val="TableRow"/>
              <w:rPr>
                <w:color w:val="000000"/>
                <w:sz w:val="16"/>
                <w:szCs w:val="16"/>
              </w:rPr>
            </w:pPr>
            <w:r w:rsidRPr="00D40ACA">
              <w:rPr>
                <w:color w:val="000000"/>
                <w:sz w:val="16"/>
                <w:szCs w:val="16"/>
              </w:rPr>
              <w:t>OMA-DM-LightweightM2M-2013-0078R02-CR_BootstrapInformation___Objects</w:t>
            </w:r>
          </w:p>
          <w:p w:rsidR="000071CD" w:rsidRPr="00D40ACA" w:rsidRDefault="000071CD" w:rsidP="00BD5CEC">
            <w:pPr>
              <w:pStyle w:val="TableRow"/>
              <w:rPr>
                <w:color w:val="000000"/>
                <w:sz w:val="16"/>
                <w:szCs w:val="16"/>
              </w:rPr>
            </w:pPr>
            <w:r w:rsidRPr="00D40ACA">
              <w:rPr>
                <w:color w:val="000000"/>
                <w:sz w:val="16"/>
                <w:szCs w:val="16"/>
              </w:rPr>
              <w:t>OMA-DM-LightweightM2M-2013-0079R01-CR_Appendix_F_upgrade</w:t>
            </w:r>
          </w:p>
          <w:p w:rsidR="000071CD" w:rsidRPr="00D40ACA" w:rsidRDefault="000071CD" w:rsidP="00BD5CEC">
            <w:pPr>
              <w:pStyle w:val="TableRow"/>
              <w:rPr>
                <w:color w:val="000000"/>
                <w:sz w:val="16"/>
                <w:szCs w:val="16"/>
              </w:rPr>
            </w:pPr>
            <w:r w:rsidRPr="00D40ACA">
              <w:rPr>
                <w:color w:val="000000"/>
                <w:sz w:val="16"/>
                <w:szCs w:val="16"/>
              </w:rPr>
              <w:t>OMA-DM-LightweightM2M-2013-0081R02-CR_LWM2M_Security_Implications</w:t>
            </w:r>
          </w:p>
          <w:p w:rsidR="000071CD" w:rsidRPr="00D40ACA" w:rsidRDefault="000071CD" w:rsidP="00BD5CEC">
            <w:pPr>
              <w:pStyle w:val="TableRow"/>
              <w:rPr>
                <w:color w:val="000000"/>
                <w:sz w:val="16"/>
                <w:szCs w:val="16"/>
              </w:rPr>
            </w:pPr>
            <w:r w:rsidRPr="00D40ACA">
              <w:rPr>
                <w:color w:val="000000"/>
                <w:sz w:val="16"/>
                <w:szCs w:val="16"/>
              </w:rPr>
              <w:t>OMA-DM-LightweightM2M-2013-0082-CR_Data_Format_for_Resource_Supporting_Multiple_Instances</w:t>
            </w:r>
          </w:p>
          <w:p w:rsidR="000071CD" w:rsidRPr="00D40ACA" w:rsidRDefault="000071CD" w:rsidP="00BD5CEC">
            <w:pPr>
              <w:pStyle w:val="TableRow"/>
              <w:rPr>
                <w:color w:val="000000"/>
                <w:sz w:val="16"/>
                <w:szCs w:val="16"/>
              </w:rPr>
            </w:pPr>
            <w:r w:rsidRPr="00D40ACA">
              <w:rPr>
                <w:color w:val="000000"/>
                <w:sz w:val="16"/>
                <w:szCs w:val="16"/>
              </w:rPr>
              <w:t>OMA-DM-LightweightM2M-2013-0083R01-CR_no_sec_mode</w:t>
            </w:r>
          </w:p>
          <w:p w:rsidR="000071CD" w:rsidRPr="00D40ACA" w:rsidRDefault="000071CD" w:rsidP="00BD5CEC">
            <w:pPr>
              <w:pStyle w:val="TableRow"/>
              <w:rPr>
                <w:color w:val="000000"/>
                <w:sz w:val="16"/>
                <w:szCs w:val="16"/>
                <w:lang w:val="de-DE"/>
              </w:rPr>
            </w:pPr>
            <w:r w:rsidRPr="00D40ACA">
              <w:rPr>
                <w:color w:val="000000"/>
                <w:sz w:val="16"/>
                <w:szCs w:val="16"/>
                <w:lang w:val="de-DE"/>
              </w:rPr>
              <w:t>OMA-DM-LightweightM2M-2013-0084-CR_firmware_URI</w:t>
            </w:r>
          </w:p>
          <w:p w:rsidR="000071CD" w:rsidRPr="00D40ACA" w:rsidRDefault="000071CD" w:rsidP="00BD5CEC">
            <w:pPr>
              <w:pStyle w:val="TableRow"/>
              <w:rPr>
                <w:color w:val="000000"/>
                <w:sz w:val="16"/>
                <w:szCs w:val="16"/>
              </w:rPr>
            </w:pPr>
            <w:r w:rsidRPr="00D40ACA">
              <w:rPr>
                <w:color w:val="000000"/>
                <w:sz w:val="16"/>
                <w:szCs w:val="16"/>
              </w:rPr>
              <w:t>OMA-DM-LightweightM2M-2013-0085R01-CR_power_info_improvements</w:t>
            </w:r>
          </w:p>
          <w:p w:rsidR="000071CD" w:rsidRPr="00D40ACA" w:rsidRDefault="000071CD" w:rsidP="00BD5CEC">
            <w:pPr>
              <w:pStyle w:val="TableRow"/>
              <w:rPr>
                <w:color w:val="000000"/>
                <w:sz w:val="16"/>
                <w:szCs w:val="16"/>
              </w:rPr>
            </w:pPr>
            <w:r w:rsidRPr="00D40ACA">
              <w:rPr>
                <w:color w:val="000000"/>
                <w:sz w:val="16"/>
                <w:szCs w:val="16"/>
              </w:rPr>
              <w:t>OMA-DM-LightweightM2M-2013-0087R01-CR_Data_Type_Usage_Cleaning</w:t>
            </w:r>
          </w:p>
          <w:p w:rsidR="000071CD" w:rsidRPr="00D40ACA" w:rsidRDefault="000071CD" w:rsidP="00BD5CEC">
            <w:pPr>
              <w:pStyle w:val="TableRow"/>
              <w:rPr>
                <w:color w:val="000000"/>
                <w:sz w:val="16"/>
                <w:szCs w:val="16"/>
              </w:rPr>
            </w:pPr>
          </w:p>
          <w:p w:rsidR="000071CD" w:rsidRPr="00D40ACA" w:rsidRDefault="000071CD" w:rsidP="00BD5CEC">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0071CD" w:rsidRPr="00D40ACA" w:rsidRDefault="000071CD"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0071CD" w:rsidRPr="00D40ACA" w:rsidRDefault="000071CD" w:rsidP="00ED5F87">
            <w:pPr>
              <w:pStyle w:val="TableRow"/>
              <w:rPr>
                <w:rFonts w:eastAsiaTheme="minorEastAsia"/>
                <w:color w:val="000000"/>
                <w:sz w:val="16"/>
                <w:szCs w:val="16"/>
                <w:lang w:eastAsia="ko-KR"/>
              </w:rPr>
            </w:pPr>
          </w:p>
          <w:p w:rsidR="000071CD" w:rsidRPr="00D40ACA" w:rsidRDefault="000071CD"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lang w:val="de-DE"/>
              </w:rPr>
            </w:pPr>
            <w:r w:rsidRPr="00D40ACA">
              <w:rPr>
                <w:color w:val="000000"/>
                <w:sz w:val="16"/>
                <w:szCs w:val="16"/>
                <w:lang w:val="de-DE"/>
              </w:rPr>
              <w:t xml:space="preserve">OMA-DM-LightweightM2M-2013-0100R02-CR_121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0071CD" w:rsidRPr="00D40ACA" w:rsidRDefault="000071CD" w:rsidP="00ED5F87">
            <w:pPr>
              <w:pStyle w:val="TableRow"/>
              <w:rPr>
                <w:color w:val="000000"/>
                <w:sz w:val="16"/>
                <w:szCs w:val="16"/>
              </w:rPr>
            </w:pPr>
            <w:r w:rsidRPr="00D40ACA">
              <w:rPr>
                <w:color w:val="000000"/>
                <w:sz w:val="16"/>
                <w:szCs w:val="16"/>
              </w:rPr>
              <w:t>OMA-DM-LightweightM2M-2013-0102R01-CR_Resolving_Comments_on_Section_5.2</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OMA-DM-LightweightM2M-2013-0108-CR_D.4_Clarification </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OMA-DM-LightweightM2M-2013-0110-CR_Secure_Channel_Fix </w:t>
            </w:r>
          </w:p>
          <w:p w:rsidR="000071CD" w:rsidRPr="000071CD" w:rsidRDefault="000071CD" w:rsidP="00ED5F87">
            <w:pPr>
              <w:pStyle w:val="TableRow"/>
              <w:rPr>
                <w:rFonts w:eastAsiaTheme="minorEastAsia"/>
                <w:sz w:val="16"/>
                <w:szCs w:val="16"/>
                <w:lang w:eastAsia="ko-KR"/>
              </w:rPr>
            </w:pPr>
          </w:p>
          <w:p w:rsidR="000071CD" w:rsidRPr="000071CD" w:rsidRDefault="000071CD"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OMA-DM-LightweightM2M-2013-0104R03-CR_Registration_Binding</w:t>
            </w:r>
          </w:p>
          <w:p w:rsidR="000071CD" w:rsidRPr="00D40ACA" w:rsidRDefault="000071CD"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0071CD" w:rsidRPr="00D40ACA" w:rsidRDefault="000071CD" w:rsidP="00ED5F87">
            <w:pPr>
              <w:pStyle w:val="TableRow"/>
              <w:rPr>
                <w:color w:val="000000"/>
                <w:sz w:val="16"/>
                <w:szCs w:val="16"/>
              </w:rPr>
            </w:pPr>
            <w:r w:rsidRPr="00D40ACA">
              <w:rPr>
                <w:color w:val="000000"/>
                <w:sz w:val="16"/>
                <w:szCs w:val="16"/>
              </w:rPr>
              <w:t>OMA-DM-LightweightM2M-2013-0111R03-CR_Resolving_Comments_on_Section_6</w:t>
            </w:r>
          </w:p>
          <w:p w:rsidR="000071CD" w:rsidRPr="00D40ACA" w:rsidRDefault="000071CD" w:rsidP="00ED5F87">
            <w:pPr>
              <w:pStyle w:val="TableRow"/>
              <w:rPr>
                <w:color w:val="000000"/>
                <w:sz w:val="16"/>
                <w:szCs w:val="16"/>
              </w:rPr>
            </w:pPr>
            <w:r w:rsidRPr="00D40ACA">
              <w:rPr>
                <w:color w:val="000000"/>
                <w:sz w:val="16"/>
                <w:szCs w:val="16"/>
              </w:rPr>
              <w:t>OMA-DM-LightweightM2M-2013-0112-CR_Server_Objects_Modifications</w:t>
            </w:r>
          </w:p>
          <w:p w:rsidR="000071CD" w:rsidRPr="00D40ACA" w:rsidRDefault="000071CD" w:rsidP="00ED5F87">
            <w:pPr>
              <w:pStyle w:val="TableRow"/>
              <w:rPr>
                <w:color w:val="000000"/>
                <w:sz w:val="16"/>
                <w:szCs w:val="16"/>
              </w:rPr>
            </w:pPr>
            <w:r w:rsidRPr="00D40ACA">
              <w:rPr>
                <w:color w:val="000000"/>
                <w:sz w:val="16"/>
                <w:szCs w:val="16"/>
              </w:rPr>
              <w:t>OMA-DM-LightweightM2M-2013-0113-CR_D.2_Clarification</w:t>
            </w:r>
          </w:p>
          <w:p w:rsidR="000071CD" w:rsidRPr="00D40ACA" w:rsidRDefault="000071CD" w:rsidP="00B77922">
            <w:pPr>
              <w:pStyle w:val="TableRow"/>
              <w:rPr>
                <w:color w:val="000000"/>
                <w:sz w:val="16"/>
                <w:szCs w:val="16"/>
              </w:rPr>
            </w:pPr>
            <w:r w:rsidRPr="00D40ACA">
              <w:rPr>
                <w:color w:val="000000"/>
                <w:sz w:val="16"/>
                <w:szCs w:val="16"/>
              </w:rPr>
              <w:t>OMA-DM-LightweightM2M-2013-0116-CR_TLV_Example_Editorial_Fix</w:t>
            </w:r>
          </w:p>
          <w:p w:rsidR="000071CD" w:rsidRPr="00D40ACA" w:rsidRDefault="000071CD" w:rsidP="00B77922">
            <w:pPr>
              <w:pStyle w:val="TableRow"/>
              <w:rPr>
                <w:color w:val="000000"/>
                <w:sz w:val="16"/>
                <w:szCs w:val="16"/>
              </w:rPr>
            </w:pPr>
          </w:p>
          <w:p w:rsidR="000071CD" w:rsidRPr="00D40ACA" w:rsidRDefault="000071CD" w:rsidP="00B77922">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OMA-DM-LightweightM2M-2013-0099R03-CR_Resolving_Comments_on_Section_5.1</w:t>
            </w:r>
          </w:p>
          <w:p w:rsidR="000071CD" w:rsidRPr="00D40ACA" w:rsidRDefault="000071CD" w:rsidP="00ED5F87">
            <w:pPr>
              <w:pStyle w:val="TableRow"/>
              <w:rPr>
                <w:color w:val="000000"/>
                <w:sz w:val="16"/>
                <w:szCs w:val="16"/>
              </w:rPr>
            </w:pPr>
            <w:r w:rsidRPr="00D40ACA">
              <w:rPr>
                <w:color w:val="000000"/>
                <w:sz w:val="16"/>
                <w:szCs w:val="16"/>
              </w:rPr>
              <w:t>OMA-DM-LightweightM2M-2013-0109R05-CR_ACL_Clarification_Proposal_D3</w:t>
            </w:r>
          </w:p>
          <w:p w:rsidR="000071CD" w:rsidRPr="00D40ACA" w:rsidRDefault="000071CD" w:rsidP="00ED5F87">
            <w:pPr>
              <w:pStyle w:val="TableRow"/>
              <w:rPr>
                <w:color w:val="000000"/>
                <w:sz w:val="16"/>
                <w:szCs w:val="16"/>
              </w:rPr>
            </w:pPr>
            <w:r w:rsidRPr="00D40ACA">
              <w:rPr>
                <w:color w:val="000000"/>
                <w:sz w:val="16"/>
                <w:szCs w:val="16"/>
              </w:rPr>
              <w:t>OMA-DM-LightweightM2M-2013-0117R01-CR_security_comments_A114_A117_A120_A124</w:t>
            </w:r>
          </w:p>
          <w:p w:rsidR="000071CD" w:rsidRPr="00D40ACA" w:rsidRDefault="000071CD" w:rsidP="00715D1D">
            <w:pPr>
              <w:pStyle w:val="TableRow"/>
              <w:rPr>
                <w:color w:val="000000"/>
                <w:sz w:val="16"/>
                <w:szCs w:val="16"/>
              </w:rPr>
            </w:pPr>
          </w:p>
          <w:p w:rsidR="000071CD" w:rsidRPr="00D40ACA" w:rsidRDefault="000071CD" w:rsidP="00715D1D">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 xml:space="preserve">OMA-DM-LightweightM2M-2013-0114R01-CR_Comments_Resolving_for_D.3 </w:t>
            </w:r>
          </w:p>
          <w:p w:rsidR="000071CD" w:rsidRPr="00D40ACA" w:rsidRDefault="000071CD" w:rsidP="00ED5F87">
            <w:pPr>
              <w:pStyle w:val="TableRow"/>
              <w:rPr>
                <w:color w:val="000000"/>
                <w:sz w:val="16"/>
                <w:szCs w:val="16"/>
              </w:rPr>
            </w:pPr>
            <w:r w:rsidRPr="00D40ACA">
              <w:rPr>
                <w:color w:val="000000"/>
                <w:sz w:val="16"/>
                <w:szCs w:val="16"/>
              </w:rPr>
              <w:t>OMA-DM-LightweightM2M-2013-0119R01-CR_Example_Client_Fix</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0071CD" w:rsidRPr="00D40ACA" w:rsidRDefault="000071CD"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OMA-DM-LightweightM2M-2013-0124R02-CR_Reserved_ID</w:t>
            </w:r>
          </w:p>
          <w:p w:rsidR="000071CD" w:rsidRPr="00D40ACA" w:rsidRDefault="000071CD"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0071CD" w:rsidRPr="00D40ACA" w:rsidRDefault="000071CD" w:rsidP="00ED5F87">
            <w:pPr>
              <w:pStyle w:val="TableRow"/>
              <w:rPr>
                <w:color w:val="000000"/>
                <w:sz w:val="16"/>
                <w:szCs w:val="16"/>
              </w:rPr>
            </w:pPr>
            <w:r w:rsidRPr="00D40ACA">
              <w:rPr>
                <w:color w:val="000000"/>
                <w:sz w:val="16"/>
                <w:szCs w:val="16"/>
              </w:rPr>
              <w:t>OMA-DM-LightweightM2M-2013-0122R01-CR_Firmware_Object_Fix</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0ACA" w:rsidRDefault="000071CD"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0071CD" w:rsidRPr="00D40ACA" w:rsidRDefault="000071CD" w:rsidP="00BD5CEC">
            <w:pPr>
              <w:pStyle w:val="TableRow"/>
              <w:rPr>
                <w:rFonts w:eastAsiaTheme="minorEastAsia"/>
                <w:sz w:val="16"/>
                <w:szCs w:val="16"/>
                <w:lang w:eastAsia="ko-KR"/>
              </w:rPr>
            </w:pPr>
          </w:p>
        </w:tc>
        <w:tc>
          <w:tcPr>
            <w:tcW w:w="4864" w:type="dxa"/>
          </w:tcPr>
          <w:p w:rsidR="000071CD" w:rsidRPr="00D40ACA" w:rsidRDefault="000071CD" w:rsidP="00ED5F87">
            <w:pPr>
              <w:pStyle w:val="TableRow"/>
              <w:rPr>
                <w:color w:val="000000"/>
                <w:sz w:val="16"/>
                <w:szCs w:val="16"/>
              </w:rPr>
            </w:pPr>
            <w:r w:rsidRPr="00D40ACA">
              <w:rPr>
                <w:color w:val="000000"/>
                <w:sz w:val="16"/>
                <w:szCs w:val="16"/>
              </w:rPr>
              <w:t>OMA-DM-LightweightM2M-2013-0127-CR_Connectivity_Monitoring_Object_comments_A172_A173</w:t>
            </w:r>
          </w:p>
          <w:p w:rsidR="000071CD" w:rsidRPr="00D40ACA" w:rsidRDefault="000071CD" w:rsidP="00ED5F87">
            <w:pPr>
              <w:pStyle w:val="TableRow"/>
              <w:rPr>
                <w:color w:val="000000"/>
                <w:sz w:val="16"/>
                <w:szCs w:val="16"/>
              </w:rPr>
            </w:pPr>
            <w:r w:rsidRPr="00D40ACA">
              <w:rPr>
                <w:color w:val="000000"/>
                <w:sz w:val="16"/>
                <w:szCs w:val="16"/>
              </w:rPr>
              <w:t>OMA-DM-LightweightM2M-2013-0128-CR_TLV_nesting_comment_A106</w:t>
            </w:r>
          </w:p>
          <w:p w:rsidR="000071CD" w:rsidRPr="00D40ACA" w:rsidRDefault="000071CD" w:rsidP="00ED5F87">
            <w:pPr>
              <w:pStyle w:val="TableRow"/>
              <w:rPr>
                <w:color w:val="000000"/>
                <w:sz w:val="16"/>
                <w:szCs w:val="16"/>
              </w:rPr>
            </w:pPr>
          </w:p>
          <w:p w:rsidR="000071CD" w:rsidRPr="00D40ACA" w:rsidRDefault="000071CD" w:rsidP="00ED5F87">
            <w:pPr>
              <w:pStyle w:val="TableRow"/>
              <w:rPr>
                <w:color w:val="000000"/>
                <w:sz w:val="16"/>
                <w:szCs w:val="16"/>
              </w:rPr>
            </w:pPr>
            <w:r w:rsidRPr="00D40ACA">
              <w:rPr>
                <w:color w:val="000000"/>
                <w:sz w:val="16"/>
                <w:szCs w:val="16"/>
              </w:rPr>
              <w:t>Plus editorial changes done by the editor</w:t>
            </w:r>
          </w:p>
        </w:tc>
      </w:tr>
      <w:tr w:rsidR="000071CD" w:rsidRPr="000071CD">
        <w:trPr>
          <w:cantSplit/>
          <w:jc w:val="center"/>
        </w:trPr>
        <w:tc>
          <w:tcPr>
            <w:tcW w:w="2975" w:type="dxa"/>
            <w:vMerge/>
          </w:tcPr>
          <w:p w:rsidR="000071CD" w:rsidRPr="00D40ACA" w:rsidRDefault="000071CD" w:rsidP="00353CDE">
            <w:pPr>
              <w:pStyle w:val="TableRow"/>
              <w:rPr>
                <w:sz w:val="16"/>
                <w:szCs w:val="16"/>
              </w:rPr>
            </w:pPr>
          </w:p>
        </w:tc>
        <w:tc>
          <w:tcPr>
            <w:tcW w:w="1170" w:type="dxa"/>
          </w:tcPr>
          <w:p w:rsidR="000071CD" w:rsidRPr="00D47F60" w:rsidRDefault="000071CD" w:rsidP="005B7A30">
            <w:pPr>
              <w:pStyle w:val="TableRow"/>
              <w:rPr>
                <w:rFonts w:eastAsiaTheme="minorEastAsia"/>
                <w:sz w:val="16"/>
                <w:szCs w:val="16"/>
                <w:lang w:eastAsia="ko-KR"/>
              </w:rPr>
            </w:pPr>
            <w:r>
              <w:rPr>
                <w:rFonts w:eastAsiaTheme="minorEastAsia"/>
                <w:sz w:val="16"/>
                <w:szCs w:val="16"/>
                <w:lang w:eastAsia="ko-KR"/>
              </w:rPr>
              <w:t>29 Sep 2013</w:t>
            </w:r>
          </w:p>
        </w:tc>
        <w:tc>
          <w:tcPr>
            <w:tcW w:w="1080" w:type="dxa"/>
          </w:tcPr>
          <w:p w:rsidR="000071CD" w:rsidRPr="005967F0" w:rsidRDefault="000071CD"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w:t>
            </w:r>
            <w:r w:rsidR="00D47F60" w:rsidRPr="005967F0">
              <w:rPr>
                <w:rFonts w:eastAsiaTheme="minorEastAsia"/>
                <w:sz w:val="16"/>
                <w:szCs w:val="16"/>
                <w:lang w:val="de-DE" w:eastAsia="ko-KR"/>
              </w:rPr>
              <w:t>-E.8, F, G.1, G.2.2</w:t>
            </w:r>
          </w:p>
        </w:tc>
        <w:tc>
          <w:tcPr>
            <w:tcW w:w="4864" w:type="dxa"/>
          </w:tcPr>
          <w:p w:rsidR="000071CD" w:rsidRDefault="00D47F60" w:rsidP="00ED5F87">
            <w:pPr>
              <w:pStyle w:val="TableRow"/>
              <w:rPr>
                <w:color w:val="000000"/>
                <w:sz w:val="16"/>
                <w:szCs w:val="16"/>
              </w:rPr>
            </w:pPr>
            <w:r>
              <w:rPr>
                <w:color w:val="000000"/>
                <w:sz w:val="16"/>
                <w:szCs w:val="16"/>
              </w:rPr>
              <w:t>Incorporated CRs: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D47F60" w:rsidRDefault="00D47F60"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D47F60" w:rsidRDefault="00D47F60"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D47F60" w:rsidRPr="00D47F60" w:rsidRDefault="00D47F60"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288" w:name="_Toc319321637"/>
      <w:bookmarkStart w:id="289" w:name="_Toc339548465"/>
      <w:bookmarkStart w:id="290" w:name="_Toc365994798"/>
      <w:bookmarkStart w:id="291" w:name="_Toc368212469"/>
      <w:bookmarkStart w:id="292" w:name="_Ref368310684"/>
      <w:r w:rsidRPr="00651DE1">
        <w:lastRenderedPageBreak/>
        <w:t>Static Conformance Requirements</w:t>
      </w:r>
      <w:r w:rsidRPr="00651DE1">
        <w:tab/>
        <w:t>(Normative)</w:t>
      </w:r>
      <w:bookmarkEnd w:id="288"/>
      <w:bookmarkEnd w:id="289"/>
      <w:bookmarkEnd w:id="290"/>
      <w:bookmarkEnd w:id="291"/>
      <w:bookmarkEnd w:id="292"/>
    </w:p>
    <w:p w:rsidR="00F73CAB" w:rsidRPr="00651DE1" w:rsidRDefault="00F73CAB" w:rsidP="00F73CAB">
      <w:r w:rsidRPr="00651DE1">
        <w:t xml:space="preserve">The notation used in this appendix is specified in </w:t>
      </w:r>
      <w:r>
        <w:fldChar w:fldCharType="begin"/>
      </w:r>
      <w:r>
        <w:instrText xml:space="preserve"> REF SCRRULES \h </w:instrText>
      </w:r>
      <w:r>
        <w:fldChar w:fldCharType="separate"/>
      </w:r>
      <w:r w:rsidRPr="00DD4809">
        <w:t>[SCRRULES]</w:t>
      </w:r>
      <w:r>
        <w:fldChar w:fldCharType="end"/>
      </w:r>
      <w:r w:rsidRPr="00651DE1">
        <w:t>.</w:t>
      </w:r>
    </w:p>
    <w:p w:rsidR="00F73CAB" w:rsidRDefault="00F73CAB" w:rsidP="00D40ACA">
      <w:pPr>
        <w:pStyle w:val="App2"/>
      </w:pPr>
      <w:bookmarkStart w:id="293" w:name="_Toc319321638"/>
      <w:bookmarkStart w:id="294" w:name="_Toc339548466"/>
      <w:bookmarkStart w:id="295" w:name="_Toc365994799"/>
      <w:bookmarkStart w:id="296" w:name="_Toc368212470"/>
      <w:r w:rsidRPr="00651DE1">
        <w:t xml:space="preserve">SCR for </w:t>
      </w:r>
      <w:r w:rsidRPr="000F417D">
        <w:rPr>
          <w:rFonts w:eastAsia="Malgun Gothic" w:hint="eastAsia"/>
          <w:lang w:eastAsia="ko-KR"/>
        </w:rPr>
        <w:t>LWM2M</w:t>
      </w:r>
      <w:r w:rsidRPr="00651DE1">
        <w:t xml:space="preserve"> Client</w:t>
      </w:r>
      <w:bookmarkEnd w:id="293"/>
      <w:bookmarkEnd w:id="294"/>
      <w:bookmarkEnd w:id="295"/>
      <w:bookmarkEnd w:id="296"/>
    </w:p>
    <w:p w:rsidR="00F73CAB" w:rsidRPr="00510E35" w:rsidRDefault="00F73CAB" w:rsidP="00D40ACA">
      <w:pPr>
        <w:pStyle w:val="App3"/>
      </w:pPr>
      <w:bookmarkStart w:id="297" w:name="_Toc368212471"/>
      <w:bookmarkStart w:id="298" w:name="_Toc319321639"/>
      <w:bookmarkStart w:id="299" w:name="_Toc339548467"/>
      <w:r w:rsidRPr="000F417D">
        <w:rPr>
          <w:rFonts w:eastAsia="Malgun Gothic" w:hint="eastAsia"/>
          <w:lang w:eastAsia="ko-KR"/>
        </w:rPr>
        <w:t>Bootstrap Interface</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53452A">
              <w:rPr>
                <w:lang w:eastAsia="ko-KR"/>
              </w:rPr>
              <w:fldChar w:fldCharType="begin"/>
            </w:r>
            <w:r w:rsidR="0053452A">
              <w:instrText xml:space="preserve"> REF _Ref368312469 \r \h </w:instrText>
            </w:r>
            <w:r w:rsidR="0053452A">
              <w:rPr>
                <w:lang w:eastAsia="ko-KR"/>
              </w:rPr>
            </w:r>
            <w:r w:rsidR="0053452A">
              <w:rPr>
                <w:lang w:eastAsia="ko-KR"/>
              </w:rPr>
              <w:fldChar w:fldCharType="separate"/>
            </w:r>
            <w:r w:rsidR="0053452A">
              <w:t>5.1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_Ref368312475 \r \h </w:instrText>
            </w:r>
            <w:r w:rsidR="0053452A">
              <w:rPr>
                <w:lang w:eastAsia="ko-KR"/>
              </w:rPr>
            </w:r>
            <w:r w:rsidR="0053452A">
              <w:rPr>
                <w:lang w:eastAsia="ko-KR"/>
              </w:rPr>
              <w:fldChar w:fldCharType="separate"/>
            </w:r>
            <w:r w:rsidR="0053452A">
              <w:t>5.1.2.1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_Ref368312481 \r \h </w:instrText>
            </w:r>
            <w:r w:rsidR="0053452A">
              <w:rPr>
                <w:lang w:eastAsia="ko-KR"/>
              </w:rPr>
            </w:r>
            <w:r w:rsidR="0053452A">
              <w:rPr>
                <w:lang w:eastAsia="ko-KR"/>
              </w:rPr>
              <w:fldChar w:fldCharType="separate"/>
            </w:r>
            <w:r w:rsidR="0053452A">
              <w:t>5.1.2.2</w:t>
            </w:r>
            <w:r w:rsidR="0053452A">
              <w:rPr>
                <w:lang w:eastAsia="ko-KR"/>
              </w:rPr>
              <w:fldChar w:fldCharType="end"/>
            </w:r>
            <w:r w:rsidRPr="000F417D">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Appendix F</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_Ref368312513 \r \h </w:instrText>
            </w:r>
            <w:r w:rsidR="0053452A">
              <w:rPr>
                <w:lang w:eastAsia="ko-KR"/>
              </w:rPr>
            </w:r>
            <w:r w:rsidR="0053452A">
              <w:rPr>
                <w:lang w:eastAsia="ko-KR"/>
              </w:rPr>
              <w:fldChar w:fldCharType="separate"/>
            </w:r>
            <w:r w:rsidR="0053452A">
              <w:t>5.1.2.3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53452A">
              <w:rPr>
                <w:lang w:eastAsia="ko-KR"/>
              </w:rPr>
              <w:fldChar w:fldCharType="begin"/>
            </w:r>
            <w:r w:rsidR="0053452A">
              <w:instrText xml:space="preserve"> REF _Ref368312526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53452A">
              <w:rPr>
                <w:lang w:eastAsia="ko-KR"/>
              </w:rPr>
              <w:fldChar w:fldCharType="begin"/>
            </w:r>
            <w:r w:rsidR="0053452A">
              <w:instrText xml:space="preserve"> REF _Ref368312533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_Ref368312539 \r \h </w:instrText>
            </w:r>
            <w:r w:rsidR="0053452A">
              <w:rPr>
                <w:lang w:eastAsia="ko-KR"/>
              </w:rPr>
            </w:r>
            <w:r w:rsidR="0053452A">
              <w:rPr>
                <w:lang w:eastAsia="ko-KR"/>
              </w:rPr>
              <w:fldChar w:fldCharType="separate"/>
            </w:r>
            <w:r w:rsidR="0053452A">
              <w:t>5.1.1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_Ref368312549 \r \h </w:instrText>
            </w:r>
            <w:r w:rsidR="0053452A">
              <w:rPr>
                <w:lang w:eastAsia="ko-KR"/>
              </w:rPr>
            </w:r>
            <w:r w:rsidR="0053452A">
              <w:rPr>
                <w:lang w:eastAsia="ko-KR"/>
              </w:rPr>
              <w:fldChar w:fldCharType="separate"/>
            </w:r>
            <w:r w:rsidR="0053452A">
              <w:t>5.1.3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_Ref368312556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00" w:name="_Toc368212472"/>
      <w:r w:rsidRPr="000F417D">
        <w:rPr>
          <w:rFonts w:eastAsia="Malgun Gothic" w:hint="eastAsia"/>
          <w:lang w:eastAsia="ko-KR"/>
        </w:rPr>
        <w:t>Client Registration</w:t>
      </w:r>
      <w:bookmarkEnd w:id="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D61779" w:rsidRDefault="00F73CAB" w:rsidP="0053452A">
            <w:pPr>
              <w:pStyle w:val="TableRow"/>
            </w:pPr>
            <w:r>
              <w:t xml:space="preserve">Section </w:t>
            </w:r>
            <w:r w:rsidR="0053452A">
              <w:rPr>
                <w:lang w:eastAsia="ko-KR"/>
              </w:rPr>
              <w:fldChar w:fldCharType="begin"/>
            </w:r>
            <w:r w:rsidR="0053452A">
              <w:instrText xml:space="preserve"> REF _Ref368312568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61779" w:rsidRDefault="00F73CAB" w:rsidP="00EC1ED7">
            <w:pPr>
              <w:pStyle w:val="TableRow"/>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0F417D">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0F417D">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_Ref368312577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_Ref368312584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_Ref368312599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_Ref368312613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_Ref368312623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_Ref368312629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01</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_Ref368312634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D61779" w:rsidRDefault="00F73CAB" w:rsidP="00EC1ED7">
            <w:pPr>
              <w:pStyle w:val="TableRow"/>
              <w:rPr>
                <w:rFonts w:eastAsia="Malgun Gothic"/>
              </w:rPr>
            </w:pPr>
          </w:p>
        </w:tc>
      </w:tr>
    </w:tbl>
    <w:p w:rsidR="00F73CAB" w:rsidRPr="00D61779" w:rsidRDefault="00F73CAB" w:rsidP="00D40ACA">
      <w:pPr>
        <w:pStyle w:val="App3"/>
      </w:pPr>
      <w:bookmarkStart w:id="301" w:name="_Toc368212473"/>
      <w:r w:rsidRPr="000F417D">
        <w:rPr>
          <w:rFonts w:eastAsia="Malgun Gothic" w:hint="eastAsia"/>
          <w:lang w:eastAsia="ko-KR"/>
        </w:rPr>
        <w:lastRenderedPageBreak/>
        <w:t>Device Management and Service Enablement Interface</w:t>
      </w:r>
      <w:bookmarkEnd w:id="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_Ref368312644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Pr="000F417D">
              <w:rPr>
                <w:rFonts w:hint="eastAsia"/>
                <w:lang w:eastAsia="ko-KR"/>
              </w:rPr>
              <w:t>Discover</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Pr>
                <w:rFonts w:hint="eastAsia"/>
                <w:lang w:eastAsia="ko-KR"/>
              </w:rPr>
              <w:t>Write</w:t>
            </w:r>
            <w:r w:rsidRPr="00AE3A08">
              <w:rPr>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53452A">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Pr="000F417D">
              <w:rPr>
                <w:rFonts w:hint="eastAsia"/>
                <w:lang w:eastAsia="ko-KR"/>
              </w:rPr>
              <w:t xml:space="preserve">Write Attributes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10</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_Ref368312713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_Ref368312724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_Ref368312731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02" w:name="_Toc368212474"/>
      <w:r w:rsidRPr="000F417D">
        <w:rPr>
          <w:rFonts w:eastAsia="Malgun Gothic" w:hint="eastAsia"/>
          <w:lang w:eastAsia="ko-KR"/>
        </w:rPr>
        <w:t>Information Reporting</w:t>
      </w:r>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_Ref368312739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D61779" w:rsidRDefault="00F73CAB" w:rsidP="0053452A">
            <w:pPr>
              <w:spacing w:before="20" w:after="20"/>
            </w:pPr>
            <w:r>
              <w:t xml:space="preserve">Section </w:t>
            </w:r>
            <w:r w:rsidR="0053452A">
              <w:rPr>
                <w:lang w:eastAsia="ko-KR"/>
              </w:rPr>
              <w:fldChar w:fldCharType="begin"/>
            </w:r>
            <w:r w:rsidR="0053452A">
              <w:instrText xml:space="preserve"> REF _Ref368312750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303" w:name="_Toc368212475"/>
      <w:r w:rsidRPr="000F417D">
        <w:rPr>
          <w:rFonts w:eastAsia="Malgun Gothic" w:hint="eastAsia"/>
          <w:lang w:eastAsia="ko-KR"/>
        </w:rPr>
        <w:t>Data Format</w:t>
      </w:r>
      <w:bookmarkEnd w:id="3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_Ref368312762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_Ref368312773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_Ref368312784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_Ref368312796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04" w:name="_Toc368212476"/>
      <w:r w:rsidRPr="000F417D">
        <w:rPr>
          <w:rFonts w:eastAsia="Malgun Gothic" w:hint="eastAsia"/>
          <w:lang w:eastAsia="ko-KR"/>
        </w:rPr>
        <w:t>Security</w:t>
      </w:r>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_Ref368312810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r>
              <w:t>At least one of LWM2M-SEC-002-C-O, LWM2M-SEC-003-C-O, LWM2M-SEC-004-C-O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53452A">
              <w:rPr>
                <w:rFonts w:eastAsia="Malgun Gothic"/>
                <w:lang w:eastAsia="ko-KR"/>
              </w:rPr>
              <w:fldChar w:fldCharType="begin"/>
            </w:r>
            <w:r w:rsidR="0053452A">
              <w:instrText xml:space="preserve"> REF _Ref368312819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_Ref368312823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_Ref368312828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_Ref368312833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_Ref368312848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_Ref368312852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r w:rsidRPr="000F417D">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Appendix G</w:t>
            </w:r>
            <w:r w:rsidR="0053452A">
              <w:rPr>
                <w:rFonts w:eastAsia="Malgun Gothic"/>
                <w:lang w:eastAsia="ko-KR"/>
              </w:rPr>
              <w:fldChar w:fldCharType="end"/>
            </w:r>
          </w:p>
        </w:tc>
        <w:tc>
          <w:tcPr>
            <w:tcW w:w="3696" w:type="dxa"/>
          </w:tcPr>
          <w:p w:rsidR="00F73CAB" w:rsidRPr="002B0EC7" w:rsidRDefault="00F73CAB" w:rsidP="00EC1ED7">
            <w:pPr>
              <w:pStyle w:val="TableRow"/>
            </w:pP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_Ref368312879 \r \h </w:instrText>
            </w:r>
            <w:r w:rsidR="0053452A">
              <w:rPr>
                <w:lang w:eastAsia="ko-KR"/>
              </w:rPr>
            </w:r>
            <w:r w:rsidR="0053452A">
              <w:rPr>
                <w:lang w:eastAsia="ko-KR"/>
              </w:rPr>
              <w:fldChar w:fldCharType="separate"/>
            </w:r>
            <w:r w:rsidR="0053452A">
              <w:t>7.2</w:t>
            </w:r>
            <w:r w:rsidR="0053452A">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05" w:name="_Toc368212477"/>
      <w:r w:rsidRPr="000F417D">
        <w:rPr>
          <w:rFonts w:eastAsia="Malgun Gothic" w:hint="eastAsia"/>
          <w:lang w:eastAsia="ko-KR"/>
        </w:rPr>
        <w:t>Mechanism</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_Ref368312891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06" w:name="_Toc368212478"/>
      <w:bookmarkStart w:id="307" w:name="_Toc365994807"/>
      <w:r>
        <w:rPr>
          <w:rFonts w:eastAsia="Malgun Gothic" w:hint="eastAsia"/>
          <w:lang w:eastAsia="ko-KR"/>
        </w:rPr>
        <w:t>Objects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308" w:name="_Toc368212479"/>
      <w:bookmarkEnd w:id="298"/>
      <w:bookmarkEnd w:id="299"/>
      <w:bookmarkEnd w:id="307"/>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308"/>
    </w:p>
    <w:p w:rsidR="00F73CAB" w:rsidRPr="00510E35" w:rsidRDefault="00F73CAB" w:rsidP="00D40ACA">
      <w:pPr>
        <w:pStyle w:val="App3"/>
      </w:pPr>
      <w:bookmarkStart w:id="309" w:name="_Toc368212480"/>
      <w:r w:rsidRPr="00276BEE">
        <w:rPr>
          <w:rFonts w:eastAsia="Malgun Gothic" w:hint="eastAsia"/>
          <w:lang w:eastAsia="ko-KR"/>
        </w:rPr>
        <w:t>Bootstrap Interface</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_Ref368312518 \r \h </w:instrText>
            </w:r>
            <w:r w:rsidR="0053452A">
              <w:rPr>
                <w:lang w:eastAsia="ko-KR"/>
              </w:rPr>
            </w:r>
            <w:r w:rsidR="0053452A">
              <w:rPr>
                <w:lang w:eastAsia="ko-KR"/>
              </w:rPr>
              <w:fldChar w:fldCharType="separate"/>
            </w:r>
            <w:r w:rsidR="0053452A">
              <w:t>5.1.2.4</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53452A">
              <w:rPr>
                <w:lang w:eastAsia="ko-KR"/>
              </w:rPr>
              <w:fldChar w:fldCharType="begin"/>
            </w:r>
            <w:r w:rsidR="0053452A">
              <w:instrText xml:space="preserve"> REF _Ref368312983 \r \h </w:instrText>
            </w:r>
            <w:r w:rsidR="0053452A">
              <w:rPr>
                <w:lang w:eastAsia="ko-KR"/>
              </w:rPr>
            </w:r>
            <w:r w:rsidR="0053452A">
              <w:rPr>
                <w:lang w:eastAsia="ko-KR"/>
              </w:rPr>
              <w:fldChar w:fldCharType="separate"/>
            </w:r>
            <w:r w:rsidR="0053452A">
              <w:t>5.1.4</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0" w:name="_Toc368212481"/>
      <w:r w:rsidRPr="00276BEE">
        <w:rPr>
          <w:rFonts w:eastAsia="Malgun Gothic" w:hint="eastAsia"/>
          <w:lang w:eastAsia="ko-KR"/>
        </w:rPr>
        <w:lastRenderedPageBreak/>
        <w:t>Client Registration</w:t>
      </w:r>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Register operation</w:t>
            </w:r>
          </w:p>
        </w:tc>
        <w:tc>
          <w:tcPr>
            <w:tcW w:w="1482" w:type="dxa"/>
          </w:tcPr>
          <w:p w:rsidR="00F73CAB" w:rsidRPr="00276BEE" w:rsidRDefault="00F73CAB" w:rsidP="0053452A">
            <w:pPr>
              <w:pStyle w:val="TableRow"/>
              <w:rPr>
                <w:rFonts w:eastAsia="Malgun Gothic"/>
              </w:rPr>
            </w:pPr>
            <w:r>
              <w:t xml:space="preserve">Section </w:t>
            </w:r>
            <w:r w:rsidR="0053452A">
              <w:rPr>
                <w:lang w:eastAsia="ko-KR"/>
              </w:rPr>
              <w:fldChar w:fldCharType="begin"/>
            </w:r>
            <w:r w:rsidR="0053452A">
              <w:instrText xml:space="preserve"> REF _Ref368312990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276BEE" w:rsidRDefault="00F73CAB" w:rsidP="00EC1ED7">
            <w:pPr>
              <w:pStyle w:val="TableRow"/>
              <w:rPr>
                <w:rFonts w:eastAsia="Malgun Gothic"/>
              </w:rPr>
            </w:pP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02</w:t>
            </w:r>
            <w:r>
              <w:t>-C-</w:t>
            </w:r>
            <w:r w:rsidRPr="003C4027">
              <w:rPr>
                <w:rFonts w:eastAsia="Malgun Gothic" w:hint="eastAsia"/>
                <w:lang w:eastAsia="ko-KR"/>
              </w:rPr>
              <w:t>M</w:t>
            </w:r>
            <w:r>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03</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04</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5</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6</w:t>
            </w:r>
            <w:r>
              <w:t>-C-</w:t>
            </w:r>
            <w:r>
              <w:rPr>
                <w:lang w:eastAsia="ko-KR"/>
              </w:rPr>
              <w:t>M</w:t>
            </w:r>
            <w:r w:rsidRPr="00276BEE">
              <w:rPr>
                <w:rFonts w:eastAsia="Malgun Gothic" w:hint="eastAsia"/>
                <w:lang w:eastAsia="ko-KR"/>
              </w:rPr>
              <w:t xml:space="preserve">, </w:t>
            </w:r>
            <w:r w:rsidRPr="003C4027">
              <w:rPr>
                <w:rFonts w:eastAsia="Malgun Gothic" w:hint="eastAsia"/>
                <w:lang w:eastAsia="ko-KR"/>
              </w:rPr>
              <w:t>LWM2M</w:t>
            </w:r>
            <w:r>
              <w:t>-</w:t>
            </w:r>
            <w:r>
              <w:rPr>
                <w:rFonts w:hint="eastAsia"/>
                <w:lang w:eastAsia="ko-KR"/>
              </w:rPr>
              <w:t>CR</w:t>
            </w:r>
            <w:r>
              <w:t>-0</w:t>
            </w:r>
            <w:r w:rsidRPr="00980D57">
              <w:rPr>
                <w:rFonts w:eastAsia="Malgun Gothic" w:hint="eastAsia"/>
                <w:lang w:eastAsia="ko-KR"/>
              </w:rPr>
              <w:t>0</w:t>
            </w:r>
            <w:r>
              <w:rPr>
                <w:rFonts w:eastAsia="Malgun Gothic" w:hint="eastAsia"/>
                <w:lang w:eastAsia="ko-KR"/>
              </w:rPr>
              <w:t>7</w:t>
            </w:r>
            <w:r>
              <w:t>-C-</w:t>
            </w:r>
            <w:r w:rsidRPr="00276BEE">
              <w:rPr>
                <w:rFonts w:eastAsia="Malgun Gothic" w:hint="eastAsia"/>
                <w:lang w:eastAsia="ko-KR"/>
              </w:rPr>
              <w:t>M</w:t>
            </w: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_Ref368312995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_Ref368313005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_Ref368313011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_Ref368313017 \r \h </w:instrText>
            </w:r>
            <w:r w:rsidR="0053452A">
              <w:rPr>
                <w:lang w:eastAsia="ko-KR"/>
              </w:rPr>
            </w:r>
            <w:r w:rsidR="0053452A">
              <w:rPr>
                <w:lang w:eastAsia="ko-KR"/>
              </w:rPr>
              <w:fldChar w:fldCharType="separate"/>
            </w:r>
            <w:r w:rsidR="0053452A">
              <w:t>5.2.1</w:t>
            </w:r>
            <w:r w:rsidR="0053452A">
              <w:rPr>
                <w:lang w:eastAsia="ko-KR"/>
              </w:rPr>
              <w:fldChar w:fldCharType="end"/>
            </w:r>
            <w:r>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_Ref368313027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_Ref368313032 \r \h </w:instrText>
            </w:r>
            <w:r w:rsidR="0053452A">
              <w:rPr>
                <w:lang w:eastAsia="ko-KR"/>
              </w:rPr>
            </w:r>
            <w:r w:rsidR="0053452A">
              <w:rPr>
                <w:lang w:eastAsia="ko-KR"/>
              </w:rPr>
              <w:fldChar w:fldCharType="separate"/>
            </w:r>
            <w:r w:rsidR="0053452A">
              <w:t>5.2.1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Update operation</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_Ref368313040 \r \h </w:instrText>
            </w:r>
            <w:r w:rsidR="0053452A">
              <w:rPr>
                <w:lang w:eastAsia="ko-KR"/>
              </w:rPr>
            </w:r>
            <w:r w:rsidR="0053452A">
              <w:rPr>
                <w:lang w:eastAsia="ko-KR"/>
              </w:rPr>
              <w:fldChar w:fldCharType="separate"/>
            </w:r>
            <w:r w:rsidR="0053452A">
              <w:t>5.2.2</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De-register</w:t>
            </w:r>
          </w:p>
        </w:tc>
        <w:tc>
          <w:tcPr>
            <w:tcW w:w="1482" w:type="dxa"/>
          </w:tcPr>
          <w:p w:rsidR="00F73CAB" w:rsidRDefault="00F73CAB" w:rsidP="0053452A">
            <w:pPr>
              <w:pStyle w:val="TableRow"/>
            </w:pPr>
            <w:r>
              <w:t xml:space="preserve">Section </w:t>
            </w:r>
            <w:r w:rsidR="0053452A">
              <w:rPr>
                <w:lang w:eastAsia="ko-KR"/>
              </w:rPr>
              <w:fldChar w:fldCharType="begin"/>
            </w:r>
            <w:r w:rsidR="0053452A">
              <w:instrText xml:space="preserve"> REF _Ref368313047 \r \h </w:instrText>
            </w:r>
            <w:r w:rsidR="0053452A">
              <w:rPr>
                <w:lang w:eastAsia="ko-KR"/>
              </w:rPr>
            </w:r>
            <w:r w:rsidR="0053452A">
              <w:rPr>
                <w:lang w:eastAsia="ko-KR"/>
              </w:rPr>
              <w:fldChar w:fldCharType="separate"/>
            </w:r>
            <w:r w:rsidR="0053452A">
              <w:t>5.2.3</w:t>
            </w:r>
            <w:r w:rsidR="0053452A">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311" w:name="_Toc368212482"/>
      <w:r w:rsidRPr="00276BEE">
        <w:rPr>
          <w:rFonts w:eastAsia="Malgun Gothic" w:hint="eastAsia"/>
          <w:lang w:eastAsia="ko-KR"/>
        </w:rPr>
        <w:t>Device Management and Service Enablement Interface</w:t>
      </w:r>
      <w:bookmarkEnd w:id="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Read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_Ref368313054 \r \h </w:instrText>
            </w:r>
            <w:r w:rsidR="0053452A">
              <w:rPr>
                <w:lang w:eastAsia="ko-KR"/>
              </w:rPr>
            </w:r>
            <w:r w:rsidR="0053452A">
              <w:rPr>
                <w:lang w:eastAsia="ko-KR"/>
              </w:rPr>
              <w:fldChar w:fldCharType="separate"/>
            </w:r>
            <w:r w:rsidR="0053452A">
              <w:t>5.3.1</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Pr="00276BEE">
              <w:rPr>
                <w:rFonts w:hint="eastAsia"/>
                <w:lang w:eastAsia="ko-KR"/>
              </w:rPr>
              <w:t>Discover</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5.3.2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Pr>
                <w:rFonts w:hint="eastAsia"/>
                <w:lang w:eastAsia="ko-KR"/>
              </w:rPr>
              <w:t>Write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_Ref368313062 \r \h </w:instrText>
            </w:r>
            <w:r w:rsidR="0053452A">
              <w:rPr>
                <w:lang w:eastAsia="ko-KR"/>
              </w:rPr>
            </w:r>
            <w:r w:rsidR="0053452A">
              <w:rPr>
                <w:lang w:eastAsia="ko-KR"/>
              </w:rPr>
              <w:fldChar w:fldCharType="separate"/>
            </w:r>
            <w:r w:rsidR="0053452A">
              <w:t>5.3.3</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Pr="00276BEE">
              <w:rPr>
                <w:rFonts w:hint="eastAsia"/>
                <w:lang w:eastAsia="ko-KR"/>
              </w:rPr>
              <w:t xml:space="preserve">Write Attributes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_Ref368208659 \r \h </w:instrText>
            </w:r>
            <w:r w:rsidR="0053452A">
              <w:rPr>
                <w:lang w:eastAsia="ko-KR"/>
              </w:rPr>
            </w:r>
            <w:r w:rsidR="0053452A">
              <w:rPr>
                <w:lang w:eastAsia="ko-KR"/>
              </w:rPr>
              <w:fldChar w:fldCharType="separate"/>
            </w:r>
            <w:r w:rsidR="0053452A">
              <w:t>5.3.4</w:t>
            </w:r>
            <w:r w:rsidR="0053452A">
              <w:rPr>
                <w:lang w:eastAsia="ko-KR"/>
              </w:rPr>
              <w:fldChar w:fldCharType="end"/>
            </w:r>
          </w:p>
        </w:tc>
        <w:tc>
          <w:tcPr>
            <w:tcW w:w="3696" w:type="dxa"/>
          </w:tcPr>
          <w:p w:rsidR="00F73CAB" w:rsidRPr="00DD4809" w:rsidRDefault="00F73CAB" w:rsidP="00EC1ED7">
            <w:pPr>
              <w:pStyle w:val="TableRow"/>
            </w:pPr>
            <w:r>
              <w:rPr>
                <w:rFonts w:hint="eastAsia"/>
                <w:lang w:eastAsia="ko-KR"/>
              </w:rPr>
              <w:t>LWM2M</w:t>
            </w:r>
            <w:r>
              <w:t>-</w:t>
            </w:r>
            <w:r>
              <w:rPr>
                <w:rFonts w:hint="eastAsia"/>
                <w:lang w:eastAsia="ko-KR"/>
              </w:rPr>
              <w:t>DMSE</w:t>
            </w:r>
            <w:r>
              <w:t>-00</w:t>
            </w:r>
            <w:r w:rsidRPr="00A507A2">
              <w:rPr>
                <w:rFonts w:eastAsia="Malgun Gothic" w:hint="eastAsia"/>
                <w:lang w:eastAsia="ko-KR"/>
              </w:rPr>
              <w:t>5</w:t>
            </w:r>
            <w:r>
              <w:t>-</w:t>
            </w:r>
            <w:r w:rsidRPr="007E43B6">
              <w:rPr>
                <w:rFonts w:eastAsia="Malgun Gothic" w:hint="eastAsia"/>
                <w:lang w:eastAsia="ko-KR"/>
              </w:rPr>
              <w:t>S</w:t>
            </w:r>
            <w:r>
              <w:t>-</w:t>
            </w:r>
            <w:r>
              <w:rPr>
                <w:rFonts w:eastAsia="Malgun Gothic"/>
                <w:lang w:eastAsia="ko-KR"/>
              </w:rPr>
              <w:t>M</w:t>
            </w:r>
            <w:r w:rsidR="00A741B1">
              <w:rPr>
                <w:rFonts w:eastAsia="Malgun Gothic"/>
                <w:lang w:eastAsia="ko-KR"/>
              </w:rPr>
              <w:t>,</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6</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7</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8</w:t>
            </w:r>
            <w:r>
              <w:t>-</w:t>
            </w:r>
            <w:r w:rsidRPr="007E43B6">
              <w:rPr>
                <w:rFonts w:eastAsia="Malgun Gothic" w:hint="eastAsia"/>
                <w:lang w:eastAsia="ko-KR"/>
              </w:rPr>
              <w:t>S</w:t>
            </w:r>
            <w:r>
              <w:t>-</w:t>
            </w:r>
            <w:r>
              <w:rPr>
                <w:rFonts w:eastAsia="Malgun Gothic"/>
                <w:lang w:eastAsia="ko-KR"/>
              </w:rPr>
              <w:t>M</w:t>
            </w:r>
            <w:r>
              <w:rPr>
                <w:rFonts w:eastAsia="Malgun Gothic" w:hint="eastAsia"/>
                <w:lang w:eastAsia="ko-KR"/>
              </w:rPr>
              <w:t xml:space="preserve">, </w:t>
            </w:r>
            <w:r>
              <w:rPr>
                <w:rFonts w:hint="eastAsia"/>
                <w:lang w:eastAsia="ko-KR"/>
              </w:rPr>
              <w:t>LWM2M</w:t>
            </w:r>
            <w:r>
              <w:t>-</w:t>
            </w:r>
            <w:r>
              <w:rPr>
                <w:rFonts w:hint="eastAsia"/>
                <w:lang w:eastAsia="ko-KR"/>
              </w:rPr>
              <w:t>DMSE</w:t>
            </w:r>
            <w:r>
              <w:t>-00</w:t>
            </w:r>
            <w:r w:rsidRPr="00A507A2">
              <w:rPr>
                <w:rFonts w:eastAsia="Malgun Gothic" w:hint="eastAsia"/>
                <w:lang w:eastAsia="ko-KR"/>
              </w:rPr>
              <w:t>9</w:t>
            </w:r>
            <w:r>
              <w:t>-</w:t>
            </w:r>
            <w:r w:rsidRPr="007E43B6">
              <w:rPr>
                <w:rFonts w:eastAsia="Malgun Gothic" w:hint="eastAsia"/>
                <w:lang w:eastAsia="ko-KR"/>
              </w:rPr>
              <w:t>S</w:t>
            </w:r>
            <w:r>
              <w:t>-</w:t>
            </w:r>
            <w:r>
              <w:rPr>
                <w:rFonts w:eastAsia="Malgun Gothic"/>
                <w:lang w:eastAsia="ko-KR"/>
              </w:rPr>
              <w:t>M</w:t>
            </w: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_Ref368208659 \r \h </w:instrText>
            </w:r>
            <w:r w:rsidR="0053452A">
              <w:rPr>
                <w:rFonts w:eastAsia="Malgun Gothic"/>
                <w:lang w:eastAsia="ko-KR"/>
              </w:rPr>
            </w:r>
            <w:r w:rsidR="0053452A">
              <w:rPr>
                <w:rFonts w:eastAsia="Malgun Gothic"/>
                <w:lang w:eastAsia="ko-KR"/>
              </w:rPr>
              <w:fldChar w:fldCharType="separate"/>
            </w:r>
            <w:r w:rsidR="0053452A">
              <w:t>5.3.4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Execute operation</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_Ref368313104 \r \h </w:instrText>
            </w:r>
            <w:r w:rsidR="0053452A">
              <w:rPr>
                <w:rFonts w:eastAsia="Malgun Gothic"/>
                <w:lang w:eastAsia="ko-KR"/>
              </w:rPr>
            </w:r>
            <w:r w:rsidR="0053452A">
              <w:rPr>
                <w:rFonts w:eastAsia="Malgun Gothic"/>
                <w:lang w:eastAsia="ko-KR"/>
              </w:rPr>
              <w:fldChar w:fldCharType="separate"/>
            </w:r>
            <w:r w:rsidR="0053452A">
              <w:t>5.3.5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Create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_Ref368313109 \r \h </w:instrText>
            </w:r>
            <w:r w:rsidR="0053452A">
              <w:rPr>
                <w:rFonts w:eastAsia="Malgun Gothic"/>
                <w:lang w:eastAsia="ko-KR"/>
              </w:rPr>
            </w:r>
            <w:r w:rsidR="0053452A">
              <w:rPr>
                <w:rFonts w:eastAsia="Malgun Gothic"/>
                <w:lang w:eastAsia="ko-KR"/>
              </w:rPr>
              <w:fldChar w:fldCharType="separate"/>
            </w:r>
            <w:r w:rsidR="0053452A">
              <w:t>5.3.6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Delete operation</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_Ref368313113 \r \h </w:instrText>
            </w:r>
            <w:r w:rsidR="0053452A">
              <w:rPr>
                <w:rFonts w:eastAsia="Malgun Gothic"/>
                <w:lang w:eastAsia="ko-KR"/>
              </w:rPr>
            </w:r>
            <w:r w:rsidR="0053452A">
              <w:rPr>
                <w:rFonts w:eastAsia="Malgun Gothic"/>
                <w:lang w:eastAsia="ko-KR"/>
              </w:rPr>
              <w:fldChar w:fldCharType="separate"/>
            </w:r>
            <w:r w:rsidR="0053452A">
              <w:t>5.3.7</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2" w:name="_Toc368212483"/>
      <w:r w:rsidRPr="00276BEE">
        <w:rPr>
          <w:rFonts w:eastAsia="Malgun Gothic" w:hint="eastAsia"/>
          <w:lang w:eastAsia="ko-KR"/>
        </w:rPr>
        <w:lastRenderedPageBreak/>
        <w:t>Information Reporting</w:t>
      </w:r>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Observe operation</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_Ref368313120 \r \h </w:instrText>
            </w:r>
            <w:r w:rsidR="0053452A">
              <w:rPr>
                <w:rFonts w:eastAsia="Malgun Gothic"/>
                <w:lang w:eastAsia="ko-KR"/>
              </w:rPr>
            </w:r>
            <w:r w:rsidR="0053452A">
              <w:rPr>
                <w:rFonts w:eastAsia="Malgun Gothic"/>
                <w:lang w:eastAsia="ko-KR"/>
              </w:rPr>
              <w:fldChar w:fldCharType="separate"/>
            </w:r>
            <w:r w:rsidR="0053452A">
              <w:t>5.4.1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Notify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53452A">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53452A">
              <w:rPr>
                <w:lang w:eastAsia="ko-KR"/>
              </w:rPr>
            </w:r>
            <w:r w:rsidR="0053452A">
              <w:rPr>
                <w:lang w:eastAsia="ko-KR"/>
              </w:rPr>
              <w:fldChar w:fldCharType="separate"/>
            </w:r>
            <w:r w:rsidR="0053452A">
              <w:rPr>
                <w:lang w:eastAsia="ko-KR"/>
              </w:rPr>
              <w:t>5.4.2</w:t>
            </w:r>
            <w:r w:rsidR="0053452A">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Cancel Observation operation</w:t>
            </w:r>
          </w:p>
        </w:tc>
        <w:tc>
          <w:tcPr>
            <w:tcW w:w="1482" w:type="dxa"/>
          </w:tcPr>
          <w:p w:rsidR="00F73CAB" w:rsidRPr="00276BEE" w:rsidRDefault="00F73CAB" w:rsidP="0053452A">
            <w:pPr>
              <w:spacing w:before="20" w:after="20"/>
              <w:rPr>
                <w:lang w:eastAsia="ko-KR"/>
              </w:rPr>
            </w:pPr>
            <w:r>
              <w:t xml:space="preserve">Section </w:t>
            </w:r>
            <w:r w:rsidR="0053452A">
              <w:rPr>
                <w:lang w:eastAsia="ko-KR"/>
              </w:rPr>
              <w:fldChar w:fldCharType="begin"/>
            </w:r>
            <w:r w:rsidR="0053452A">
              <w:instrText xml:space="preserve"> REF _Ref368313130 \r \h </w:instrText>
            </w:r>
            <w:r w:rsidR="0053452A">
              <w:rPr>
                <w:lang w:eastAsia="ko-KR"/>
              </w:rPr>
            </w:r>
            <w:r w:rsidR="0053452A">
              <w:rPr>
                <w:lang w:eastAsia="ko-KR"/>
              </w:rPr>
              <w:fldChar w:fldCharType="separate"/>
            </w:r>
            <w:r w:rsidR="0053452A">
              <w:t>5.4.3</w:t>
            </w:r>
            <w:r w:rsidR="0053452A">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13" w:name="_Toc368212484"/>
      <w:r w:rsidRPr="00276BEE">
        <w:rPr>
          <w:rFonts w:eastAsia="Malgun Gothic" w:hint="eastAsia"/>
          <w:lang w:eastAsia="ko-KR"/>
        </w:rPr>
        <w:t>Data Format</w:t>
      </w:r>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_Ref368313138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276BEE">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_Ref368313147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_Ref368313155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_Ref368313164 \r \h </w:instrText>
            </w:r>
            <w:r w:rsidR="0053452A">
              <w:rPr>
                <w:rFonts w:eastAsia="Malgun Gothic"/>
                <w:lang w:eastAsia="ko-KR"/>
              </w:rPr>
            </w:r>
            <w:r w:rsidR="0053452A">
              <w:rPr>
                <w:rFonts w:eastAsia="Malgun Gothic"/>
                <w:lang w:eastAsia="ko-KR"/>
              </w:rPr>
              <w:fldChar w:fldCharType="separate"/>
            </w:r>
            <w:r w:rsidR="0053452A">
              <w:t>6.3</w:t>
            </w:r>
            <w:r w:rsidR="0053452A">
              <w:rPr>
                <w:rFonts w:eastAsia="Malgun Gothic"/>
                <w:lang w:eastAsia="ko-KR"/>
              </w:rPr>
              <w:fldChar w:fldCharType="end"/>
            </w:r>
            <w:r w:rsidRPr="00486A26">
              <w:rPr>
                <w:rFonts w:eastAsia="Malgun Gothic" w:hint="eastAsia"/>
                <w:lang w:eastAsia="ko-KR"/>
              </w:rPr>
              <w:t xml:space="preserve">,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6.3.4</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4" w:name="_Toc368212485"/>
      <w:r w:rsidRPr="00276BEE">
        <w:rPr>
          <w:rFonts w:eastAsia="Malgun Gothic" w:hint="eastAsia"/>
          <w:lang w:eastAsia="ko-KR"/>
        </w:rPr>
        <w:t>Security</w:t>
      </w:r>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53452A">
              <w:rPr>
                <w:rFonts w:eastAsia="Malgun Gothic"/>
                <w:lang w:eastAsia="ko-KR"/>
              </w:rPr>
              <w:fldChar w:fldCharType="begin"/>
            </w:r>
            <w:r w:rsidR="0053452A">
              <w:instrText xml:space="preserve"> REF _Ref368313179 \r \h </w:instrText>
            </w:r>
            <w:r w:rsidR="0053452A">
              <w:rPr>
                <w:rFonts w:eastAsia="Malgun Gothic"/>
                <w:lang w:eastAsia="ko-KR"/>
              </w:rPr>
            </w:r>
            <w:r w:rsidR="0053452A">
              <w:rPr>
                <w:rFonts w:eastAsia="Malgun Gothic"/>
                <w:lang w:eastAsia="ko-KR"/>
              </w:rPr>
              <w:fldChar w:fldCharType="separate"/>
            </w:r>
            <w:r w:rsidR="0053452A">
              <w:t>7.1.1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_Ref368313183 \r \h </w:instrText>
            </w:r>
            <w:r w:rsidR="0053452A">
              <w:rPr>
                <w:rFonts w:eastAsia="Malgun Gothic"/>
                <w:lang w:eastAsia="ko-KR"/>
              </w:rPr>
            </w:r>
            <w:r w:rsidR="0053452A">
              <w:rPr>
                <w:rFonts w:eastAsia="Malgun Gothic"/>
                <w:lang w:eastAsia="ko-KR"/>
              </w:rPr>
              <w:fldChar w:fldCharType="separate"/>
            </w:r>
            <w:r w:rsidR="0053452A">
              <w:t>7.1.2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_Ref368313204 \r \h </w:instrText>
            </w:r>
            <w:r w:rsidR="0053452A">
              <w:rPr>
                <w:rFonts w:eastAsia="Malgun Gothic"/>
                <w:lang w:eastAsia="ko-KR"/>
              </w:rPr>
            </w:r>
            <w:r w:rsidR="0053452A">
              <w:rPr>
                <w:rFonts w:eastAsia="Malgun Gothic"/>
                <w:lang w:eastAsia="ko-KR"/>
              </w:rPr>
              <w:fldChar w:fldCharType="separate"/>
            </w:r>
            <w:r w:rsidR="0053452A">
              <w:t>7.1.3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_Ref368313208 \r \h </w:instrText>
            </w:r>
            <w:r w:rsidR="0053452A">
              <w:rPr>
                <w:rFonts w:eastAsia="Malgun Gothic"/>
                <w:lang w:eastAsia="ko-KR"/>
              </w:rPr>
            </w:r>
            <w:r w:rsidR="0053452A">
              <w:rPr>
                <w:rFonts w:eastAsia="Malgun Gothic"/>
                <w:lang w:eastAsia="ko-KR"/>
              </w:rPr>
              <w:fldChar w:fldCharType="separate"/>
            </w:r>
            <w:r w:rsidR="0053452A">
              <w:t>7.1.4</w:t>
            </w:r>
            <w:r w:rsidR="0053452A">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53452A">
              <w:rPr>
                <w:rFonts w:eastAsia="Malgun Gothic"/>
                <w:lang w:eastAsia="ko-KR"/>
              </w:rPr>
              <w:fldChar w:fldCharType="begin"/>
            </w:r>
            <w:r w:rsidR="0053452A">
              <w:instrText xml:space="preserve"> REF _Ref368313214 \r \h </w:instrText>
            </w:r>
            <w:r w:rsidR="0053452A">
              <w:rPr>
                <w:rFonts w:eastAsia="Malgun Gothic"/>
                <w:lang w:eastAsia="ko-KR"/>
              </w:rPr>
            </w:r>
            <w:r w:rsidR="0053452A">
              <w:rPr>
                <w:rFonts w:eastAsia="Malgun Gothic"/>
                <w:lang w:eastAsia="ko-KR"/>
              </w:rPr>
              <w:fldChar w:fldCharType="separate"/>
            </w:r>
            <w:r w:rsidR="0053452A">
              <w:t>7.1</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5" w:name="_Toc368212486"/>
      <w:r w:rsidRPr="00276BEE">
        <w:rPr>
          <w:rFonts w:eastAsia="Malgun Gothic" w:hint="eastAsia"/>
          <w:lang w:eastAsia="ko-KR"/>
        </w:rPr>
        <w:t>Mechanism</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53452A">
              <w:rPr>
                <w:rFonts w:eastAsia="Malgun Gothic"/>
                <w:lang w:eastAsia="ko-KR"/>
              </w:rPr>
              <w:fldChar w:fldCharType="begin"/>
            </w:r>
            <w:r w:rsidR="0053452A">
              <w:instrText xml:space="preserve"> REF _Ref368313226 \r \h </w:instrText>
            </w:r>
            <w:r w:rsidR="0053452A">
              <w:rPr>
                <w:rFonts w:eastAsia="Malgun Gothic"/>
                <w:lang w:eastAsia="ko-KR"/>
              </w:rPr>
            </w:r>
            <w:r w:rsidR="0053452A">
              <w:rPr>
                <w:rFonts w:eastAsia="Malgun Gothic"/>
                <w:lang w:eastAsia="ko-KR"/>
              </w:rPr>
              <w:fldChar w:fldCharType="separate"/>
            </w:r>
            <w:r w:rsidR="0053452A">
              <w:t>8.3</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16" w:name="_Toc368212487"/>
      <w:r>
        <w:rPr>
          <w:rFonts w:eastAsia="Malgun Gothic" w:hint="eastAsia"/>
          <w:lang w:eastAsia="ko-KR"/>
        </w:rPr>
        <w:t>Objects</w:t>
      </w:r>
      <w:bookmarkEnd w:id="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LWM2M Server Access 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E.2</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E.3</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E.4</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E.5</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E.6</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E.7</w:t>
            </w:r>
            <w:r w:rsidR="0053452A">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E.8</w:t>
            </w:r>
            <w:r w:rsidR="0053452A">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317" w:name="_Toc368212488"/>
      <w:r w:rsidRPr="008E7BB2">
        <w:lastRenderedPageBreak/>
        <w:t>Data Types</w:t>
      </w:r>
      <w:r w:rsidR="003C2322">
        <w:tab/>
        <w:t>(Normative)</w:t>
      </w:r>
      <w:bookmarkEnd w:id="3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318" w:name="_Toc368212489"/>
      <w:r w:rsidRPr="008E7BB2">
        <w:lastRenderedPageBreak/>
        <w:t>LWM2M Object Template and Guidelines   (</w:t>
      </w:r>
      <w:r w:rsidR="003C2322">
        <w:t>Normative</w:t>
      </w:r>
      <w:r w:rsidRPr="008E7BB2">
        <w:t>)</w:t>
      </w:r>
      <w:bookmarkEnd w:id="318"/>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319" w:name="_Toc368212490"/>
      <w:bookmarkStart w:id="320" w:name="_Ref368263291"/>
      <w:bookmarkStart w:id="321" w:name="_Ref368263481"/>
      <w:bookmarkStart w:id="322" w:name="_Ref368312905"/>
      <w:r w:rsidRPr="008E7BB2">
        <w:t>Object Template</w:t>
      </w:r>
      <w:bookmarkEnd w:id="319"/>
      <w:bookmarkEnd w:id="320"/>
      <w:bookmarkEnd w:id="321"/>
      <w:bookmarkEnd w:id="322"/>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150738" w:rsidP="00150738">
            <w:pPr>
              <w:pStyle w:val="TableRow"/>
            </w:pPr>
            <w:r w:rsidRPr="000F0597">
              <w:rPr>
                <w:rFonts w:eastAsia="Malgun Gothic" w:hint="eastAsia"/>
                <w:lang w:eastAsia="ko-KR"/>
              </w:rPr>
              <w:t>M/S</w:t>
            </w:r>
          </w:p>
        </w:tc>
        <w:tc>
          <w:tcPr>
            <w:tcW w:w="727" w:type="pct"/>
          </w:tcPr>
          <w:p w:rsidR="00767BC2" w:rsidRPr="008E7BB2" w:rsidRDefault="00150738" w:rsidP="00150738">
            <w:pPr>
              <w:pStyle w:val="TableRow"/>
            </w:pPr>
            <w:r>
              <w:rPr>
                <w:rFonts w:eastAsia="Malgun Gothic" w:hint="eastAsia"/>
                <w:lang w:eastAsia="ko-KR"/>
              </w:rPr>
              <w:t>M/O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can support </w:t>
      </w:r>
      <w:r w:rsidR="003C2322">
        <w:rPr>
          <w:lang w:eastAsia="ko-KR"/>
        </w:rPr>
        <w:t xml:space="preserve">this </w:t>
      </w:r>
      <w:r w:rsidRPr="008E7BB2">
        <w:rPr>
          <w:rFonts w:hint="eastAsia"/>
          <w:lang w:eastAsia="ko-KR"/>
        </w:rPr>
        <w:t xml:space="preserve">Object if </w:t>
      </w:r>
      <w:r w:rsidR="003C2322">
        <w:rPr>
          <w:lang w:eastAsia="ko-KR"/>
        </w:rPr>
        <w:t xml:space="preserve">this </w:t>
      </w:r>
      <w:r w:rsidRPr="008E7BB2">
        <w:rPr>
          <w:rFonts w:hint="eastAsia"/>
          <w:lang w:eastAsia="ko-KR"/>
        </w:rPr>
        <w:t>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5073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65" w:type="pct"/>
          </w:tcPr>
          <w:p w:rsidR="00112B41"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150738">
        <w:rPr>
          <w:rFonts w:hint="eastAsia"/>
          <w:lang w:eastAsia="ko-KR"/>
        </w:rPr>
        <w:t>Write</w:t>
      </w:r>
      <w:proofErr w:type="gramEnd"/>
      <w:r w:rsidR="00150738">
        <w:rPr>
          <w:lang w:eastAsia="ko-KR"/>
        </w:rPr>
        <w:t xml:space="preserve"> </w:t>
      </w:r>
      <w:r w:rsidR="00150738">
        <w:rPr>
          <w:rFonts w:hint="eastAsia"/>
          <w:lang w:eastAsia="ko-KR"/>
        </w:rPr>
        <w:t>Attribute</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323" w:name="_Toc368212491"/>
      <w:bookmarkStart w:id="324" w:name="_Ref368310666"/>
      <w:bookmarkStart w:id="325" w:name="_Ref368312910"/>
      <w:bookmarkStart w:id="326" w:name="_Ref368314129"/>
      <w:bookmarkStart w:id="327" w:name="_Ref368314148"/>
      <w:r>
        <w:t>Open Mobile Naming Authority (</w:t>
      </w:r>
      <w:r w:rsidR="001D3E5F" w:rsidRPr="008E7BB2">
        <w:t>OMNA</w:t>
      </w:r>
      <w:r>
        <w:t>)</w:t>
      </w:r>
      <w:r w:rsidR="001D3E5F" w:rsidRPr="008E7BB2">
        <w:t xml:space="preserve"> </w:t>
      </w:r>
      <w:r w:rsidR="00F2110E" w:rsidRPr="008E7BB2">
        <w:t>Guidelines</w:t>
      </w:r>
      <w:bookmarkEnd w:id="323"/>
      <w:bookmarkEnd w:id="324"/>
      <w:bookmarkEnd w:id="325"/>
      <w:bookmarkEnd w:id="326"/>
      <w:bookmarkEnd w:id="32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328" w:name="_Toc368212492"/>
      <w:r w:rsidRPr="008E7BB2">
        <w:t>Object Registry</w:t>
      </w:r>
      <w:bookmarkEnd w:id="328"/>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329" w:name="_Toc368212493"/>
      <w:r w:rsidRPr="008E7BB2">
        <w:t>Resource Registry</w:t>
      </w:r>
      <w:bookmarkEnd w:id="329"/>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330" w:name="_Toc368212494"/>
      <w:bookmarkStart w:id="331" w:name="_Ref368263337"/>
      <w:bookmarkStart w:id="332" w:name="_Ref368263505"/>
      <w:r w:rsidRPr="008E7BB2">
        <w:lastRenderedPageBreak/>
        <w:t>LWM2M Objects defined by OMA   (Normative)</w:t>
      </w:r>
      <w:bookmarkEnd w:id="330"/>
      <w:bookmarkEnd w:id="331"/>
      <w:bookmarkEnd w:id="332"/>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The following LWM2M objects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LWM2M Server Access 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333" w:name="_Toc368211372"/>
      <w:r>
        <w:t xml:space="preserve">Table </w:t>
      </w:r>
      <w:r w:rsidR="00206587">
        <w:fldChar w:fldCharType="begin"/>
      </w:r>
      <w:r w:rsidR="00206587">
        <w:instrText xml:space="preserve"> SEQ Table \* ARABIC </w:instrText>
      </w:r>
      <w:r w:rsidR="00206587">
        <w:fldChar w:fldCharType="separate"/>
      </w:r>
      <w:r>
        <w:rPr>
          <w:noProof/>
        </w:rPr>
        <w:t>23</w:t>
      </w:r>
      <w:r w:rsidR="00206587">
        <w:rPr>
          <w:noProof/>
        </w:rPr>
        <w:fldChar w:fldCharType="end"/>
      </w:r>
      <w:r w:rsidRPr="008B000B">
        <w:t>: LWM2M Objects defined by OMA LWM2M 1.0</w:t>
      </w:r>
      <w:bookmarkEnd w:id="333"/>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he LWM2M Server MUST support LWM2M Server Access Security, LWM2M Server, and Device Object and SHOULD support Access Control, Device, Connectivity, Firmware Update, Location, and Connectivity Statistics Object.</w:t>
      </w:r>
    </w:p>
    <w:p w:rsidR="004550DC" w:rsidRPr="008E7BB2" w:rsidRDefault="004550DC" w:rsidP="00D92601">
      <w:pPr>
        <w:pStyle w:val="App2"/>
      </w:pPr>
      <w:bookmarkStart w:id="334" w:name="_Toc368212495"/>
      <w:bookmarkStart w:id="335" w:name="_Ref368310888"/>
      <w:bookmarkStart w:id="336" w:name="_Ref368310920"/>
      <w:bookmarkStart w:id="337" w:name="_Ref368311151"/>
      <w:bookmarkStart w:id="338" w:name="_Ref368311227"/>
      <w:bookmarkStart w:id="339" w:name="_Ref368312925"/>
      <w:bookmarkStart w:id="340" w:name="_Ref368313241"/>
      <w:r w:rsidRPr="008E7BB2">
        <w:t>LWM2M Object: LWM2M Server Access Security</w:t>
      </w:r>
      <w:bookmarkEnd w:id="334"/>
      <w:bookmarkEnd w:id="335"/>
      <w:bookmarkEnd w:id="336"/>
      <w:bookmarkEnd w:id="337"/>
      <w:bookmarkEnd w:id="338"/>
      <w:bookmarkEnd w:id="339"/>
      <w:bookmarkEnd w:id="340"/>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B82992" w:rsidRPr="008E7BB2" w:rsidRDefault="00150738" w:rsidP="00150738">
            <w:pPr>
              <w:pStyle w:val="TableRow"/>
            </w:pPr>
            <w:r>
              <w:rPr>
                <w:rFonts w:eastAsia="Malgun Gothic" w:hint="eastAsia"/>
                <w:lang w:eastAsia="ko-KR"/>
              </w:rPr>
              <w:t>Mandatory</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pPr>
            <w:r>
              <w:rPr>
                <w:rFonts w:eastAsia="Malgun Gothic" w:hint="eastAsia"/>
                <w:lang w:eastAsia="ko-KR"/>
              </w:rPr>
              <w:t>Mandatory</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w:t>
            </w:r>
            <w:r w:rsidRPr="008E7BB2">
              <w:rPr>
                <w:rFonts w:eastAsia="Malgun Gothic"/>
                <w:lang w:eastAsia="ko-KR"/>
              </w:rPr>
              <w:lastRenderedPageBreak/>
              <w:t xml:space="preserve">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lastRenderedPageBreak/>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4550DC"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53452A">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_Ref368313401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Certificate (Certificate mode), public key (RPK mode) or PSK Identity (PSK mode). The format is defined in Section</w:t>
            </w:r>
            <w:r w:rsidR="009D7C4E">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_Ref368313409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53452A">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w:t>
            </w:r>
            <w:r w:rsidR="0053452A">
              <w:rPr>
                <w:rFonts w:eastAsia="Malgun Gothic"/>
                <w:lang w:eastAsia="ko-KR"/>
              </w:rPr>
              <w:fldChar w:fldCharType="begin"/>
            </w:r>
            <w:r w:rsidR="0053452A">
              <w:rPr>
                <w:rFonts w:eastAsia="Malgun Gothic"/>
                <w:lang w:eastAsia="ko-KR"/>
              </w:rPr>
              <w:instrText xml:space="preserve"> REF _Ref368313416 \r \h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E.1.1</w:t>
            </w:r>
            <w:r w:rsidR="0053452A">
              <w:rPr>
                <w:rFonts w:eastAsia="Malgun Gothic"/>
                <w:lang w:eastAsia="ko-KR"/>
              </w:rPr>
              <w:fldChar w:fldCharType="end"/>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45EDE" w:rsidRPr="008E7BB2" w:rsidRDefault="00150738" w:rsidP="00150738">
            <w:pPr>
              <w:pStyle w:val="TableRow"/>
            </w:pPr>
            <w:r>
              <w:rPr>
                <w:rFonts w:eastAsia="Malgun Gothic" w:hint="eastAsia"/>
                <w:lang w:eastAsia="ko-KR"/>
              </w:rPr>
              <w:t>Mandatory</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Pr="005B7A30" w:rsidRDefault="00242F0C" w:rsidP="005B7A30">
      <w:pPr>
        <w:pStyle w:val="App3"/>
      </w:pPr>
      <w:bookmarkStart w:id="341" w:name="_Toc368212496"/>
      <w:bookmarkStart w:id="342" w:name="_Ref368310814"/>
      <w:bookmarkStart w:id="343" w:name="_Ref368313401"/>
      <w:bookmarkStart w:id="344" w:name="_Ref368313409"/>
      <w:bookmarkStart w:id="345" w:name="_Ref368313416"/>
      <w:r w:rsidRPr="005B7A30">
        <w:t>Security Key Resource Format</w:t>
      </w:r>
      <w:bookmarkEnd w:id="341"/>
      <w:bookmarkEnd w:id="342"/>
      <w:bookmarkEnd w:id="343"/>
      <w:bookmarkEnd w:id="344"/>
      <w:bookmarkEnd w:id="345"/>
    </w:p>
    <w:p w:rsidR="00242F0C" w:rsidRPr="008E7BB2" w:rsidRDefault="00242F0C" w:rsidP="00242F0C">
      <w:r w:rsidRPr="008E7BB2">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53452A">
        <w:fldChar w:fldCharType="begin"/>
      </w:r>
      <w:r w:rsidR="0053452A">
        <w:instrText xml:space="preserve"> REF _Ref368313437 \r \h </w:instrText>
      </w:r>
      <w:r w:rsidR="0053452A">
        <w:fldChar w:fldCharType="separate"/>
      </w:r>
      <w:r w:rsidR="0053452A">
        <w:t>5.1</w:t>
      </w:r>
      <w:r w:rsidR="0053452A">
        <w:fldChar w:fldCharType="end"/>
      </w:r>
      <w:r w:rsidRPr="008E7BB2">
        <w:t xml:space="preserve">. The use of this keying material for each security mode is defined in Section </w:t>
      </w:r>
      <w:r w:rsidR="0053452A">
        <w:fldChar w:fldCharType="begin"/>
      </w:r>
      <w:r w:rsidR="0053452A">
        <w:instrText xml:space="preserve"> REF _Ref368313446 \r \h </w:instrText>
      </w:r>
      <w:r w:rsidR="0053452A">
        <w:fldChar w:fldCharType="separate"/>
      </w:r>
      <w:r w:rsidR="0053452A">
        <w:t>7.1</w:t>
      </w:r>
      <w:r w:rsidR="0053452A">
        <w:fldChar w:fldCharType="end"/>
      </w:r>
      <w:r w:rsidRPr="008E7BB2">
        <w:t>.</w:t>
      </w:r>
    </w:p>
    <w:p w:rsidR="00242F0C" w:rsidRPr="005B7A30" w:rsidRDefault="00242F0C" w:rsidP="005B7A30">
      <w:pPr>
        <w:pStyle w:val="App4"/>
      </w:pPr>
      <w:r w:rsidRPr="005B7A30">
        <w:lastRenderedPageBreak/>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Pr="005B7A30" w:rsidRDefault="00AB7943" w:rsidP="005B7A30">
      <w:pPr>
        <w:pStyle w:val="App3"/>
      </w:pPr>
      <w:bookmarkStart w:id="346" w:name="_Toc368212497"/>
      <w:proofErr w:type="spellStart"/>
      <w:r w:rsidRPr="005B7A30">
        <w:t>Unbootstrapping</w:t>
      </w:r>
      <w:bookmarkEnd w:id="346"/>
      <w:proofErr w:type="spellEnd"/>
    </w:p>
    <w:p w:rsidR="00AB7943" w:rsidRPr="008E7BB2" w:rsidRDefault="003C2322" w:rsidP="00AB7943">
      <w:pPr>
        <w:rPr>
          <w:lang w:eastAsia="ko-KR"/>
        </w:rPr>
      </w:pPr>
      <w:proofErr w:type="spellStart"/>
      <w:r>
        <w:rPr>
          <w:lang w:eastAsia="ko-KR"/>
        </w:rPr>
        <w:t>Unbootstrapping</w:t>
      </w:r>
      <w:proofErr w:type="spellEnd"/>
      <w:r>
        <w:rPr>
          <w:lang w:eastAsia="ko-KR"/>
        </w:rPr>
        <w:t xml:space="preserve"> is the process of deleting a Server Access Security Object Instance. </w:t>
      </w:r>
      <w:r w:rsidR="00AB7943" w:rsidRPr="008E7BB2">
        <w:rPr>
          <w:lang w:eastAsia="ko-KR"/>
        </w:rPr>
        <w:t>I</w:t>
      </w:r>
      <w:r w:rsidR="00AB7943" w:rsidRPr="008E7BB2">
        <w:rPr>
          <w:rFonts w:hint="eastAsia"/>
          <w:lang w:eastAsia="ko-KR"/>
        </w:rPr>
        <w:t xml:space="preserve">f a Server </w:t>
      </w:r>
      <w:r w:rsidR="00AB7943">
        <w:rPr>
          <w:rFonts w:hint="eastAsia"/>
          <w:lang w:eastAsia="ko-KR"/>
        </w:rPr>
        <w:t xml:space="preserve">Access Security </w:t>
      </w:r>
      <w:r w:rsidR="00AB7943" w:rsidRPr="008E7BB2">
        <w:rPr>
          <w:rFonts w:hint="eastAsia"/>
          <w:lang w:eastAsia="ko-KR"/>
        </w:rPr>
        <w:t xml:space="preserve">Object Instance is to be deleted, </w:t>
      </w:r>
      <w:r>
        <w:rPr>
          <w:lang w:eastAsia="ko-KR"/>
        </w:rPr>
        <w:t>certain</w:t>
      </w:r>
      <w:r w:rsidR="00AB7943" w:rsidRPr="008E7BB2">
        <w:rPr>
          <w:rFonts w:hint="eastAsia"/>
          <w:lang w:eastAsia="ko-KR"/>
        </w:rPr>
        <w:t xml:space="preserve"> related resources and configurations need to be deleted or modified. Therefore</w:t>
      </w:r>
      <w:r>
        <w:rPr>
          <w:lang w:eastAsia="ko-KR"/>
        </w:rPr>
        <w:t>,</w:t>
      </w:r>
      <w:r w:rsidR="00AB7943" w:rsidRPr="008E7BB2">
        <w:rPr>
          <w:rFonts w:hint="eastAsia"/>
          <w:lang w:eastAsia="ko-KR"/>
        </w:rPr>
        <w:t xml:space="preserve"> when </w:t>
      </w:r>
      <w:r>
        <w:rPr>
          <w:lang w:eastAsia="ko-KR"/>
        </w:rPr>
        <w:t xml:space="preserve">the </w:t>
      </w:r>
      <w:r w:rsidR="00AB7943" w:rsidRPr="008E7BB2">
        <w:rPr>
          <w:rFonts w:hint="eastAsia"/>
          <w:lang w:eastAsia="ko-KR"/>
        </w:rPr>
        <w:t xml:space="preserve">Delete operation is sent </w:t>
      </w:r>
      <w:r w:rsidR="00AB7943">
        <w:rPr>
          <w:rFonts w:hint="eastAsia"/>
          <w:lang w:eastAsia="ko-KR"/>
        </w:rPr>
        <w:t>via</w:t>
      </w:r>
      <w:r>
        <w:rPr>
          <w:lang w:eastAsia="ko-KR"/>
        </w:rPr>
        <w:t xml:space="preserve"> the</w:t>
      </w:r>
      <w:r w:rsidR="00AB7943">
        <w:rPr>
          <w:rFonts w:hint="eastAsia"/>
          <w:lang w:eastAsia="ko-KR"/>
        </w:rPr>
        <w:t xml:space="preserve"> Bootstrap Interface</w:t>
      </w:r>
      <w:r w:rsidR="00AB7943" w:rsidRPr="008E7BB2">
        <w:rPr>
          <w:rFonts w:hint="eastAsia"/>
          <w:lang w:eastAsia="ko-KR"/>
        </w:rPr>
        <w:t xml:space="preserve">, the Client MUST </w:t>
      </w:r>
      <w:r>
        <w:rPr>
          <w:lang w:eastAsia="ko-KR"/>
        </w:rPr>
        <w:t>execute the</w:t>
      </w:r>
      <w:r w:rsidR="00AB7943" w:rsidRPr="008E7BB2">
        <w:rPr>
          <w:rFonts w:hint="eastAsia"/>
          <w:lang w:eastAsia="ko-KR"/>
        </w:rPr>
        <w:t xml:space="preserve">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 xml:space="preserve">there is an Object Instance that can be accessed only by a Server of the Server Object Instance (i.e., the Server is Access Control Owner and </w:t>
      </w:r>
      <w:r w:rsidR="00135827">
        <w:rPr>
          <w:rFonts w:eastAsia="Malgun Gothic" w:hint="eastAsia"/>
          <w:lang w:eastAsia="ko-KR"/>
        </w:rPr>
        <w:t xml:space="preserve">the LWM2M Server can access the Object Instance only </w:t>
      </w:r>
      <w:r w:rsidRPr="008E7BB2">
        <w:rPr>
          <w:rFonts w:eastAsia="Malgun Gothic" w:hint="eastAsia"/>
          <w:lang w:eastAsia="ko-KR"/>
        </w:rPr>
        <w:t>in an Access Control Object Instance), the Object Instance and the corresponding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w:t>
      </w:r>
      <w:r w:rsidR="003C2322">
        <w:rPr>
          <w:rFonts w:eastAsia="Malgun Gothic"/>
          <w:lang w:eastAsia="ko-KR"/>
        </w:rPr>
        <w:t xml:space="preserve"> which </w:t>
      </w:r>
      <w:r w:rsidR="003C2322" w:rsidRPr="008E7BB2">
        <w:rPr>
          <w:rFonts w:hint="eastAsia"/>
          <w:lang w:eastAsia="ko-KR"/>
        </w:rPr>
        <w:t xml:space="preserve">Server </w:t>
      </w:r>
      <w:r w:rsidR="003C2322">
        <w:rPr>
          <w:rFonts w:hint="eastAsia"/>
          <w:lang w:eastAsia="ko-KR"/>
        </w:rPr>
        <w:t xml:space="preserve">Access Security </w:t>
      </w:r>
      <w:r w:rsidR="003C2322" w:rsidRPr="008E7BB2">
        <w:rPr>
          <w:rFonts w:hint="eastAsia"/>
          <w:lang w:eastAsia="ko-KR"/>
        </w:rPr>
        <w:t>Object Instance is to be deleted</w:t>
      </w:r>
      <w:r w:rsidRPr="008E7BB2">
        <w:rPr>
          <w:rFonts w:eastAsia="Malgun Gothic" w:hint="eastAsia"/>
          <w:lang w:eastAsia="ko-KR"/>
        </w:rPr>
        <w:t>, then</w:t>
      </w:r>
      <w:r w:rsidR="003C2322">
        <w:rPr>
          <w:rFonts w:eastAsia="Malgun Gothic"/>
          <w:lang w:eastAsia="ko-KR"/>
        </w:rPr>
        <w:t>:</w:t>
      </w:r>
    </w:p>
    <w:p w:rsidR="00AB7943" w:rsidRPr="008E7BB2" w:rsidRDefault="003C2322" w:rsidP="00AB7943">
      <w:pPr>
        <w:pStyle w:val="ListParagraph"/>
        <w:numPr>
          <w:ilvl w:val="1"/>
          <w:numId w:val="32"/>
        </w:numPr>
        <w:ind w:leftChars="0"/>
        <w:rPr>
          <w:rFonts w:eastAsia="Malgun Gothic"/>
          <w:lang w:eastAsia="ko-KR"/>
        </w:rPr>
      </w:pPr>
      <w:r>
        <w:rPr>
          <w:rFonts w:eastAsia="Malgun Gothic"/>
          <w:lang w:eastAsia="ko-KR"/>
        </w:rPr>
        <w:t>The</w:t>
      </w:r>
      <w:r w:rsidR="00AB7943" w:rsidRPr="008E7BB2">
        <w:rPr>
          <w:rFonts w:eastAsia="Malgun Gothic"/>
          <w:lang w:eastAsia="ko-KR"/>
        </w:rPr>
        <w:t xml:space="preserve"> </w:t>
      </w:r>
      <w:r w:rsidR="00AB7943" w:rsidRPr="008E7BB2">
        <w:rPr>
          <w:rFonts w:eastAsia="Malgun Gothic" w:hint="eastAsia"/>
          <w:lang w:eastAsia="ko-KR"/>
        </w:rPr>
        <w:t xml:space="preserve">ACL Resource Instance for the Server in </w:t>
      </w:r>
      <w:r>
        <w:rPr>
          <w:rFonts w:eastAsia="Malgun Gothic"/>
          <w:lang w:eastAsia="ko-KR"/>
        </w:rPr>
        <w:t xml:space="preserve">the </w:t>
      </w:r>
      <w:r w:rsidR="00AB7943" w:rsidRPr="008E7BB2">
        <w:rPr>
          <w:rFonts w:eastAsia="Malgun Gothic" w:hint="eastAsia"/>
          <w:lang w:eastAsia="ko-KR"/>
        </w:rPr>
        <w:t>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 xml:space="preserve">f the Server is </w:t>
      </w:r>
      <w:r w:rsidR="003C2322">
        <w:rPr>
          <w:rFonts w:eastAsia="Malgun Gothic"/>
          <w:lang w:eastAsia="ko-KR"/>
        </w:rPr>
        <w:t xml:space="preserve">the </w:t>
      </w:r>
      <w:r w:rsidRPr="008E7BB2">
        <w:rPr>
          <w:rFonts w:eastAsia="Malgun Gothic" w:hint="eastAsia"/>
          <w:lang w:eastAsia="ko-KR"/>
        </w:rPr>
        <w:t xml:space="preserve">Access Control Owner of the Access Control Object Instance, then the Access Control Owner MUST be changed to another Server according to </w:t>
      </w:r>
      <w:r w:rsidR="003C2322">
        <w:rPr>
          <w:rFonts w:eastAsia="Malgun Gothic"/>
          <w:lang w:eastAsia="ko-KR"/>
        </w:rPr>
        <w:t xml:space="preserve">the </w:t>
      </w:r>
      <w:r w:rsidRPr="008E7BB2">
        <w:rPr>
          <w:rFonts w:eastAsia="Malgun Gothic" w:hint="eastAsia"/>
          <w:lang w:eastAsia="ko-KR"/>
        </w:rPr>
        <w:t>rules</w:t>
      </w:r>
      <w:r w:rsidR="003C2322">
        <w:rPr>
          <w:rFonts w:eastAsia="Malgun Gothic"/>
          <w:lang w:eastAsia="ko-KR"/>
        </w:rPr>
        <w:t xml:space="preserve"> below</w:t>
      </w:r>
      <w:r w:rsidRPr="008E7BB2">
        <w:rPr>
          <w:rFonts w:eastAsia="Malgun Gothic" w:hint="eastAsia"/>
          <w:lang w:eastAsia="ko-KR"/>
        </w:rPr>
        <w:t>:</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 xml:space="preserve">f </w:t>
      </w:r>
      <w:r w:rsidR="003C2322">
        <w:rPr>
          <w:rFonts w:eastAsia="Malgun Gothic"/>
          <w:lang w:eastAsia="ko-KR"/>
        </w:rPr>
        <w:t>two or more</w:t>
      </w:r>
      <w:r w:rsidRPr="008E7BB2">
        <w:rPr>
          <w:rFonts w:eastAsia="Malgun Gothic" w:hint="eastAsia"/>
          <w:lang w:eastAsia="ko-KR"/>
        </w:rPr>
        <w:t xml:space="preserve"> Servers </w:t>
      </w:r>
      <w:r w:rsidR="003C2322">
        <w:rPr>
          <w:rFonts w:eastAsia="Malgun Gothic"/>
          <w:lang w:eastAsia="ko-KR"/>
        </w:rPr>
        <w:t>have the same sum</w:t>
      </w:r>
      <w:r w:rsidRPr="008E7BB2">
        <w:rPr>
          <w:rFonts w:eastAsia="Malgun Gothic" w:hint="eastAsia"/>
          <w:lang w:eastAsia="ko-KR"/>
        </w:rPr>
        <w:t xml:space="preserve">, the Client MUST choose one of them </w:t>
      </w:r>
      <w:r w:rsidR="003C2322">
        <w:rPr>
          <w:rFonts w:eastAsia="Malgun Gothic"/>
          <w:lang w:eastAsia="ko-KR"/>
        </w:rPr>
        <w:t>as</w:t>
      </w:r>
      <w:r w:rsidR="003C2322" w:rsidRPr="008E7BB2">
        <w:rPr>
          <w:rFonts w:eastAsia="Malgun Gothic" w:hint="eastAsia"/>
          <w:lang w:eastAsia="ko-KR"/>
        </w:rPr>
        <w:t xml:space="preserve"> </w:t>
      </w:r>
      <w:r w:rsidRPr="008E7BB2">
        <w:rPr>
          <w:rFonts w:eastAsia="Malgun Gothic" w:hint="eastAsia"/>
          <w:lang w:eastAsia="ko-KR"/>
        </w:rPr>
        <w:t xml:space="preserve">the </w:t>
      </w:r>
      <w:r w:rsidR="003C2322">
        <w:rPr>
          <w:rFonts w:eastAsia="Malgun Gothic"/>
          <w:lang w:eastAsia="ko-KR"/>
        </w:rPr>
        <w:t xml:space="preserve">new </w:t>
      </w:r>
      <w:r w:rsidRPr="008E7BB2">
        <w:rPr>
          <w:rFonts w:eastAsia="Malgun Gothic" w:hint="eastAsia"/>
          <w:lang w:eastAsia="ko-KR"/>
        </w:rPr>
        <w:t>Access Control Owner</w:t>
      </w:r>
      <w:r w:rsidR="00D81379">
        <w:rPr>
          <w:rFonts w:eastAsia="Malgun Gothic"/>
          <w:lang w:eastAsia="ko-KR"/>
        </w:rPr>
        <w:t>.</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Observation </w:t>
      </w:r>
      <w:r w:rsidR="00D81379">
        <w:rPr>
          <w:rFonts w:eastAsia="Malgun Gothic"/>
          <w:lang w:eastAsia="ko-KR"/>
        </w:rPr>
        <w:t xml:space="preserve">operations </w:t>
      </w:r>
      <w:r w:rsidRPr="008E7BB2">
        <w:rPr>
          <w:rFonts w:eastAsia="Malgun Gothic" w:hint="eastAsia"/>
          <w:lang w:eastAsia="ko-KR"/>
        </w:rPr>
        <w:t>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 xml:space="preserve">Client </w:t>
      </w:r>
      <w:r w:rsidR="00135827">
        <w:rPr>
          <w:rFonts w:eastAsia="Malgun Gothic" w:hint="eastAsia"/>
          <w:lang w:eastAsia="ko-KR"/>
        </w:rPr>
        <w:t>MAY</w:t>
      </w:r>
      <w:r w:rsidRPr="008E7BB2">
        <w:rPr>
          <w:rFonts w:eastAsia="Malgun Gothic" w:hint="eastAsia"/>
          <w:lang w:eastAsia="ko-KR"/>
        </w:rPr>
        <w:t xml:space="preserve"> send </w:t>
      </w:r>
      <w:r w:rsidR="00135827">
        <w:rPr>
          <w:rFonts w:eastAsia="Malgun Gothic"/>
          <w:lang w:eastAsia="ko-KR"/>
        </w:rPr>
        <w:t>“</w:t>
      </w:r>
      <w:r w:rsidR="00135827">
        <w:rPr>
          <w:rFonts w:eastAsia="Malgun Gothic" w:hint="eastAsia"/>
          <w:lang w:eastAsia="ko-KR"/>
        </w:rPr>
        <w:t>De-register</w:t>
      </w:r>
      <w:r w:rsidR="00135827">
        <w:rPr>
          <w:rFonts w:eastAsia="Malgun Gothic"/>
          <w:lang w:eastAsia="ko-KR"/>
        </w:rPr>
        <w:t>”</w:t>
      </w:r>
      <w:r w:rsidR="00135827">
        <w:rPr>
          <w:rFonts w:eastAsia="Malgun Gothic" w:hint="eastAsia"/>
          <w:lang w:eastAsia="ko-KR"/>
        </w:rPr>
        <w:t xml:space="preserve"> logical operation </w:t>
      </w:r>
      <w:r w:rsidRPr="008E7BB2">
        <w:rPr>
          <w:rFonts w:eastAsia="Malgun Gothic" w:hint="eastAsia"/>
          <w:lang w:eastAsia="ko-KR"/>
        </w:rPr>
        <w:t>to the Server</w:t>
      </w:r>
    </w:p>
    <w:p w:rsidR="00157D3D" w:rsidRDefault="00AB7943" w:rsidP="00D40ACA">
      <w:pPr>
        <w:rPr>
          <w:rFonts w:ascii="Arial" w:hAnsi="Arial" w:cs="Arial"/>
          <w:b/>
          <w:sz w:val="32"/>
        </w:rPr>
      </w:pPr>
      <w:r w:rsidRPr="008E7BB2">
        <w:rPr>
          <w:rFonts w:hint="eastAsia"/>
          <w:lang w:eastAsia="ko-KR"/>
        </w:rPr>
        <w:t xml:space="preserve">Note: To monitor the change of </w:t>
      </w:r>
      <w:r w:rsidR="00D81379">
        <w:rPr>
          <w:lang w:eastAsia="ko-KR"/>
        </w:rPr>
        <w:t xml:space="preserve">the </w:t>
      </w:r>
      <w:r w:rsidRPr="008E7BB2">
        <w:rPr>
          <w:rFonts w:hint="eastAsia"/>
          <w:lang w:eastAsia="ko-KR"/>
        </w:rPr>
        <w:t>Access Control Owner, the Server MAY observe Access Control Owner Resource.</w:t>
      </w:r>
    </w:p>
    <w:p w:rsidR="00F2110E" w:rsidRPr="008E7BB2" w:rsidRDefault="00F2110E" w:rsidP="00C44555">
      <w:pPr>
        <w:pStyle w:val="App2"/>
      </w:pPr>
      <w:bookmarkStart w:id="347" w:name="_Toc368212498"/>
      <w:bookmarkStart w:id="348" w:name="_Ref368312933"/>
      <w:bookmarkStart w:id="349" w:name="_Ref368313249"/>
      <w:r w:rsidRPr="008E7BB2">
        <w:t>LWM2M Object: LWM2M Server</w:t>
      </w:r>
      <w:bookmarkEnd w:id="347"/>
      <w:bookmarkEnd w:id="348"/>
      <w:bookmarkEnd w:id="349"/>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lastRenderedPageBreak/>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A02BB" w:rsidRPr="008E7BB2" w:rsidRDefault="00150738" w:rsidP="00150738">
            <w:pPr>
              <w:pStyle w:val="TableRow"/>
            </w:pPr>
            <w:r w:rsidRPr="000F0597">
              <w:rPr>
                <w:rFonts w:eastAsia="Malgun Gothic" w:hint="eastAsia"/>
                <w:lang w:eastAsia="ko-KR"/>
              </w:rPr>
              <w:t>M</w:t>
            </w:r>
            <w:r>
              <w:rPr>
                <w:rFonts w:eastAsia="Malgun Gothic" w:hint="eastAsia"/>
                <w:lang w:eastAsia="ko-KR"/>
              </w:rPr>
              <w:t>andatory</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4630E4" w:rsidRPr="008E7BB2" w:rsidRDefault="00150738" w:rsidP="00150738">
            <w:pPr>
              <w:pStyle w:val="TableRow"/>
            </w:pPr>
            <w:r>
              <w:rPr>
                <w:rFonts w:eastAsia="Malgun Gothic" w:hint="eastAsia"/>
                <w:lang w:eastAsia="ko-KR"/>
              </w:rPr>
              <w:t>Mandatory</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Optional</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150738" w:rsidP="00150738">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D2530"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w:t>
            </w:r>
            <w:r w:rsidRPr="008E7BB2">
              <w:rPr>
                <w:rFonts w:eastAsia="Malgun Gothic"/>
                <w:lang w:eastAsia="ko-KR"/>
              </w:rPr>
              <w:lastRenderedPageBreak/>
              <w:t xml:space="preserve">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lastRenderedPageBreak/>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B70D3"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53452A">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possible values of Resource are listed in </w:t>
            </w:r>
            <w:r w:rsidR="0053452A">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53452A">
              <w:rPr>
                <w:rFonts w:eastAsia="Malgun Gothic"/>
                <w:lang w:eastAsia="ko-KR"/>
              </w:rPr>
            </w:r>
            <w:r w:rsidR="0053452A">
              <w:rPr>
                <w:rFonts w:eastAsia="Malgun Gothic"/>
                <w:lang w:eastAsia="ko-KR"/>
              </w:rPr>
              <w:fldChar w:fldCharType="separate"/>
            </w:r>
            <w:r w:rsidR="0053452A">
              <w:rPr>
                <w:rFonts w:eastAsia="Malgun Gothic"/>
                <w:lang w:eastAsia="ko-KR"/>
              </w:rPr>
              <w:t>5.2.1.1</w:t>
            </w:r>
            <w:r w:rsidR="0053452A">
              <w:rPr>
                <w:rFonts w:eastAsia="Malgun Gothic"/>
                <w:lang w:eastAsia="ko-KR"/>
              </w:rPr>
              <w:fldChar w:fldCharType="end"/>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150738" w:rsidP="00150738">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3A517E" w:rsidRPr="008E7BB2" w:rsidRDefault="00150738" w:rsidP="00150738">
            <w:pPr>
              <w:pStyle w:val="TableRow"/>
              <w:rPr>
                <w:rFonts w:eastAsia="Malgun Gothic"/>
                <w:lang w:eastAsia="ko-KR"/>
              </w:rPr>
            </w:pPr>
            <w:r>
              <w:rPr>
                <w:rFonts w:eastAsia="Malgun Gothic" w:hint="eastAsia"/>
                <w:lang w:eastAsia="ko-KR"/>
              </w:rPr>
              <w:t>Mandatory</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Pr>
        <w:pStyle w:val="App2"/>
      </w:pPr>
      <w:bookmarkStart w:id="350" w:name="_Toc368212499"/>
      <w:bookmarkStart w:id="351" w:name="_Ref368311870"/>
      <w:bookmarkStart w:id="352" w:name="_Ref368312937"/>
      <w:bookmarkStart w:id="353" w:name="_Ref368313253"/>
      <w:r w:rsidRPr="008E7BB2">
        <w:t>LWM2M Object: Access Control</w:t>
      </w:r>
      <w:bookmarkEnd w:id="350"/>
      <w:bookmarkEnd w:id="351"/>
      <w:bookmarkEnd w:id="352"/>
      <w:bookmarkEnd w:id="353"/>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w:t>
      </w:r>
      <w:r w:rsidR="00E44250" w:rsidRPr="00E44250">
        <w:rPr>
          <w:lang w:eastAsia="ko-KR"/>
        </w:rPr>
        <w:t xml:space="preserve"> </w:t>
      </w:r>
      <w:r w:rsidR="00E44250">
        <w:rPr>
          <w:lang w:eastAsia="ko-KR"/>
        </w:rPr>
        <w:t>logical</w:t>
      </w:r>
      <w:r w:rsidRPr="008E7BB2">
        <w:rPr>
          <w:lang w:eastAsia="ko-KR"/>
        </w:rPr>
        <w:t xml:space="preserve"> operation.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758" w:type="pct"/>
          </w:tcPr>
          <w:p w:rsidR="00864D24" w:rsidRPr="008E7BB2" w:rsidRDefault="00722B3B" w:rsidP="00722B3B">
            <w:pPr>
              <w:pStyle w:val="TableRow"/>
            </w:pPr>
            <w:r>
              <w:rPr>
                <w:rFonts w:eastAsia="Malgun Gothic" w:hint="eastAsia"/>
                <w:lang w:eastAsia="ko-KR"/>
              </w:rPr>
              <w:t>Optional</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r w:rsidR="001D7962">
              <w:rPr>
                <w:rFonts w:eastAsia="Malgun Gothic"/>
                <w:lang w:eastAsia="ko-KR"/>
              </w:rPr>
              <w:t>4</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r>
              <w:rPr>
                <w:rFonts w:eastAsia="Malgun Gothic"/>
                <w:lang w:eastAsia="ko-KR"/>
              </w:rPr>
              <w:t>0</w:t>
            </w:r>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53452A">
            <w:pPr>
              <w:pStyle w:val="TableRow"/>
              <w:rPr>
                <w:rFonts w:eastAsia="Malgun Gothic"/>
                <w:lang w:eastAsia="ko-KR"/>
              </w:rPr>
            </w:pPr>
            <w:r w:rsidRPr="008E7BB2">
              <w:rPr>
                <w:rFonts w:eastAsia="Malgun Gothic"/>
                <w:lang w:eastAsia="ko-KR"/>
              </w:rPr>
              <w:t xml:space="preserve">See </w:t>
            </w:r>
            <w:r w:rsidR="0053452A">
              <w:rPr>
                <w:rFonts w:eastAsia="Malgun Gothic"/>
                <w:lang w:eastAsia="ko-KR"/>
              </w:rPr>
              <w:fldChar w:fldCharType="begin"/>
            </w:r>
            <w:r w:rsidR="0053452A">
              <w:rPr>
                <w:rFonts w:eastAsia="Malgun Gothic"/>
                <w:lang w:eastAsia="ko-KR"/>
              </w:rPr>
              <w:instrText xml:space="preserve"> REF _Ref368313535 \h </w:instrText>
            </w:r>
            <w:r w:rsidR="0053452A">
              <w:rPr>
                <w:rFonts w:eastAsia="Malgun Gothic"/>
                <w:lang w:eastAsia="ko-KR"/>
              </w:rPr>
            </w:r>
            <w:r w:rsidR="0053452A">
              <w:rPr>
                <w:rFonts w:eastAsia="Malgun Gothic"/>
                <w:lang w:eastAsia="ko-KR"/>
              </w:rPr>
              <w:fldChar w:fldCharType="separate"/>
            </w:r>
            <w:r w:rsidR="0053452A">
              <w:t xml:space="preserve">Table </w:t>
            </w:r>
            <w:r w:rsidR="0053452A">
              <w:rPr>
                <w:noProof/>
              </w:rPr>
              <w:t>14</w:t>
            </w:r>
            <w:r w:rsidR="0053452A">
              <w:rPr>
                <w:rFonts w:eastAsia="Malgun Gothic"/>
                <w:lang w:eastAsia="ko-KR"/>
              </w:rPr>
              <w:fldChar w:fldCharType="end"/>
            </w:r>
            <w:r w:rsidR="00536907">
              <w:rPr>
                <w:rFonts w:eastAsia="Malgun Gothic" w:hint="eastAsia"/>
                <w:lang w:eastAsia="ko-KR"/>
              </w:rPr>
              <w:t>: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722B3B" w:rsidP="00722B3B">
            <w:pPr>
              <w:pStyle w:val="TableRow"/>
              <w:rPr>
                <w:rFonts w:eastAsia="Malgun Gothic"/>
                <w:lang w:eastAsia="ko-KR"/>
              </w:rPr>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Optio</w:t>
            </w:r>
            <w:r>
              <w:rPr>
                <w:rFonts w:eastAsia="Malgun Gothic" w:hint="eastAsia"/>
                <w:lang w:eastAsia="ko-KR"/>
              </w:rPr>
              <w:lastRenderedPageBreak/>
              <w:t>nal</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lastRenderedPageBreak/>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lastRenderedPageBreak/>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r w:rsidR="001D7962">
              <w:rPr>
                <w:rFonts w:eastAsia="Malgun Gothic"/>
                <w:lang w:eastAsia="ko-KR"/>
              </w:rPr>
              <w:t>, W</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t xml:space="preserve">Value </w:t>
            </w:r>
            <w:r w:rsidR="001D7962">
              <w:rPr>
                <w:rFonts w:eastAsia="Malgun Gothic"/>
                <w:lang w:eastAsia="ko-KR"/>
              </w:rPr>
              <w:t xml:space="preserve">MAX_ID=65535 </w:t>
            </w:r>
            <w:r w:rsidR="00C40931">
              <w:rPr>
                <w:rFonts w:eastAsia="Malgun Gothic"/>
                <w:lang w:eastAsia="ko-KR"/>
              </w:rPr>
              <w:t>is reserved for the Access Control Object Instances created during Bootstrap procedure.</w:t>
            </w:r>
          </w:p>
        </w:tc>
      </w:tr>
    </w:tbl>
    <w:p w:rsidR="005430E6" w:rsidRPr="00C1370D" w:rsidRDefault="005430E6" w:rsidP="00C1370D">
      <w:pPr>
        <w:pStyle w:val="App3"/>
      </w:pPr>
      <w:bookmarkStart w:id="354" w:name="_Toc368212500"/>
      <w:r w:rsidRPr="00C1370D">
        <w:t>Object Instance Configurations</w:t>
      </w:r>
      <w:bookmarkEnd w:id="354"/>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Pr="008E7BB2" w:rsidRDefault="005430E6" w:rsidP="00D40ACA">
      <w:pPr>
        <w:numPr>
          <w:ilvl w:val="0"/>
          <w:numId w:val="49"/>
        </w:numPr>
        <w:spacing w:after="0"/>
      </w:pPr>
      <w:r>
        <w:rPr>
          <w:lang w:eastAsia="ko-KR"/>
        </w:rPr>
        <w:t>P</w:t>
      </w:r>
      <w:r>
        <w:rPr>
          <w:rFonts w:hint="eastAsia"/>
          <w:lang w:eastAsia="ko-KR"/>
        </w:rPr>
        <w:t>reviously existing LWM2M Server MUST have full access right</w:t>
      </w:r>
    </w:p>
    <w:p w:rsidR="00F2110E" w:rsidRPr="008E7BB2" w:rsidRDefault="00F2110E" w:rsidP="00F2110E">
      <w:pPr>
        <w:pStyle w:val="App2"/>
      </w:pPr>
      <w:bookmarkStart w:id="355" w:name="_Toc361854649"/>
      <w:bookmarkStart w:id="356" w:name="_Toc361855373"/>
      <w:bookmarkStart w:id="357" w:name="_Toc368212501"/>
      <w:bookmarkStart w:id="358" w:name="_Ref368312414"/>
      <w:bookmarkStart w:id="359" w:name="_Ref368312942"/>
      <w:bookmarkStart w:id="360" w:name="_Ref368313257"/>
      <w:bookmarkEnd w:id="355"/>
      <w:bookmarkEnd w:id="356"/>
      <w:r w:rsidRPr="008E7BB2">
        <w:t>LWM2M Object: Device</w:t>
      </w:r>
      <w:bookmarkEnd w:id="357"/>
      <w:bookmarkEnd w:id="358"/>
      <w:bookmarkEnd w:id="359"/>
      <w:bookmarkEnd w:id="360"/>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A20BA6" w:rsidRPr="008E7BB2" w:rsidRDefault="00722B3B" w:rsidP="00722B3B">
            <w:pPr>
              <w:pStyle w:val="TableRow"/>
            </w:pPr>
            <w:r>
              <w:rPr>
                <w:rFonts w:eastAsia="Malgun Gothic" w:hint="eastAsia"/>
                <w:lang w:eastAsia="ko-KR"/>
              </w:rPr>
              <w:t>Mandatory</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lastRenderedPageBreak/>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sidRPr="000F0597">
              <w:rPr>
                <w:rFonts w:eastAsia="Malgun Gothic" w:hint="eastAsia"/>
                <w:lang w:eastAsia="ko-KR"/>
              </w:rPr>
              <w:t>M</w:t>
            </w:r>
            <w:r>
              <w:rPr>
                <w:rFonts w:eastAsia="Malgun Gothic" w:hint="eastAsia"/>
                <w:lang w:eastAsia="ko-KR"/>
              </w:rPr>
              <w:t>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722B3B" w:rsidP="00722B3B">
            <w:pPr>
              <w:pStyle w:val="TableRow"/>
            </w:pPr>
            <w:r>
              <w:rPr>
                <w:rFonts w:eastAsia="Malgun Gothic" w:hint="eastAsia"/>
                <w:lang w:eastAsia="ko-KR"/>
              </w:rPr>
              <w:t>Multiple</w:t>
            </w:r>
          </w:p>
        </w:tc>
        <w:tc>
          <w:tcPr>
            <w:tcW w:w="350" w:type="pct"/>
          </w:tcPr>
          <w:p w:rsidR="00D47C8D"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Pr>
                <w:rFonts w:eastAsia="Malgun Gothic" w:hint="eastAsia"/>
                <w:lang w:eastAsia="ko-KR"/>
              </w:rPr>
              <w:t>Mandatory</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lastRenderedPageBreak/>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722B3B" w:rsidP="00722B3B">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53452A" w:rsidRDefault="00111719" w:rsidP="003C6197">
            <w:pPr>
              <w:pStyle w:val="TableRow"/>
            </w:pPr>
            <w:r w:rsidRPr="00D40ACA">
              <w:rPr>
                <w:iCs/>
                <w:lang w:val="en-AU"/>
              </w:rPr>
              <w:t>Indicates the UTC offset currently in effect for this LWM2M Device. UTC+X [ISO 8601]</w:t>
            </w:r>
            <w:r w:rsidR="006A1C5C" w:rsidRPr="00D40ACA">
              <w:rPr>
                <w:iCs/>
                <w:lang w:val="en-AU"/>
              </w:rPr>
              <w:t>.</w:t>
            </w:r>
          </w:p>
        </w:tc>
      </w:tr>
      <w:tr w:rsidR="00111719" w:rsidRPr="008A6237" w:rsidTr="00322507">
        <w:tc>
          <w:tcPr>
            <w:tcW w:w="500" w:type="pct"/>
            <w:tcBorders>
              <w:top w:val="single" w:sz="4" w:space="0" w:color="auto"/>
              <w:left w:val="single" w:sz="4" w:space="0" w:color="auto"/>
              <w:bottom w:val="single" w:sz="4" w:space="0" w:color="auto"/>
              <w:right w:val="single" w:sz="4" w:space="0" w:color="auto"/>
            </w:tcBorders>
          </w:tcPr>
          <w:p w:rsidR="00111719" w:rsidRPr="00521C18" w:rsidRDefault="00111719" w:rsidP="00322507">
            <w:pPr>
              <w:pStyle w:val="TableRow"/>
              <w:rPr>
                <w:rFonts w:eastAsia="Malgun Gothic"/>
                <w:b/>
                <w:lang w:eastAsia="ko-KR"/>
              </w:rPr>
            </w:pPr>
            <w:proofErr w:type="spellStart"/>
            <w:r>
              <w:rPr>
                <w:rFonts w:eastAsia="Malgun Gothic"/>
                <w:b/>
                <w:lang w:eastAsia="ko-KR"/>
              </w:rPr>
              <w:t>Timezone</w:t>
            </w:r>
            <w:proofErr w:type="spellEnd"/>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R, W</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rPr>
                <w:rFonts w:eastAsia="Malgun Gothic"/>
                <w:lang w:eastAsia="ko-KR"/>
              </w:rPr>
            </w:pPr>
            <w:r>
              <w:rPr>
                <w:rFonts w:eastAsia="Malgun Gothic"/>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300" w:type="pct"/>
            <w:tcBorders>
              <w:top w:val="single" w:sz="4" w:space="0" w:color="auto"/>
              <w:left w:val="single" w:sz="4" w:space="0" w:color="auto"/>
              <w:bottom w:val="single" w:sz="4" w:space="0" w:color="auto"/>
              <w:right w:val="single" w:sz="4" w:space="0" w:color="auto"/>
            </w:tcBorders>
          </w:tcPr>
          <w:p w:rsidR="00111719" w:rsidRPr="008E7BB2" w:rsidRDefault="00111719" w:rsidP="00322507">
            <w:pPr>
              <w:pStyle w:val="TableRow"/>
            </w:pPr>
          </w:p>
        </w:tc>
        <w:tc>
          <w:tcPr>
            <w:tcW w:w="1700" w:type="pct"/>
            <w:tcBorders>
              <w:top w:val="single" w:sz="4" w:space="0" w:color="auto"/>
              <w:left w:val="single" w:sz="4" w:space="0" w:color="auto"/>
              <w:bottom w:val="single" w:sz="4" w:space="0" w:color="auto"/>
              <w:right w:val="single" w:sz="4" w:space="0" w:color="auto"/>
            </w:tcBorders>
          </w:tcPr>
          <w:p w:rsidR="00111719" w:rsidRPr="0053452A" w:rsidRDefault="00111719" w:rsidP="00322507">
            <w:pPr>
              <w:rPr>
                <w:rFonts w:eastAsia="Malgun Gothic"/>
                <w:lang w:val="en-AU" w:eastAsia="ko-KR"/>
              </w:rPr>
            </w:pPr>
            <w:r w:rsidRPr="00D40ACA">
              <w:rPr>
                <w:iCs/>
                <w:lang w:val="en-AU"/>
              </w:rPr>
              <w:t xml:space="preserve">Indicates in which time zone the LWM2M Device is located, in IANA </w:t>
            </w:r>
            <w:proofErr w:type="spellStart"/>
            <w:r w:rsidRPr="00D40ACA">
              <w:rPr>
                <w:iCs/>
                <w:lang w:val="en-AU"/>
              </w:rPr>
              <w:t>Timezone</w:t>
            </w:r>
            <w:proofErr w:type="spellEnd"/>
            <w:r w:rsidRPr="00D40ACA">
              <w:rPr>
                <w:iCs/>
                <w:lang w:val="en-AU"/>
              </w:rPr>
              <w:t xml:space="preserve"> (TZ) database format.</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111719">
            <w:pPr>
              <w:pStyle w:val="TableRow"/>
              <w:rPr>
                <w:rFonts w:eastAsia="Malgun Gothic"/>
                <w:lang w:eastAsia="ko-KR"/>
              </w:rPr>
            </w:pPr>
            <w:r w:rsidRPr="008E7BB2">
              <w:rPr>
                <w:rFonts w:eastAsia="Malgun Gothic"/>
                <w:lang w:eastAsia="ko-KR"/>
              </w:rPr>
              <w:t>1</w:t>
            </w:r>
            <w:r w:rsidR="00111719">
              <w:rPr>
                <w:rFonts w:eastAsia="Malgun Gothic"/>
                <w:lang w:eastAsia="ko-KR"/>
              </w:rPr>
              <w:t>6</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722B3B" w:rsidP="00722B3B">
            <w:pPr>
              <w:pStyle w:val="TableRow"/>
            </w:pPr>
            <w:r>
              <w:rPr>
                <w:rFonts w:eastAsia="Malgun Gothic" w:hint="eastAsia"/>
                <w:lang w:eastAsia="ko-KR"/>
              </w:rPr>
              <w:t>Mandatory</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Pr>
        <w:pStyle w:val="App2"/>
      </w:pPr>
      <w:bookmarkStart w:id="361" w:name="_Toc368212502"/>
      <w:bookmarkStart w:id="362" w:name="_Ref368312946"/>
      <w:bookmarkStart w:id="363" w:name="_Ref368313264"/>
      <w:r w:rsidRPr="008E7BB2">
        <w:t>LWM2M Object: Connectivity</w:t>
      </w:r>
      <w:r w:rsidR="00306BDE" w:rsidRPr="008E7BB2">
        <w:t xml:space="preserve"> Monitoring</w:t>
      </w:r>
      <w:bookmarkEnd w:id="361"/>
      <w:bookmarkEnd w:id="362"/>
      <w:bookmarkEnd w:id="363"/>
    </w:p>
    <w:p w:rsidR="00F2110E" w:rsidRPr="008E7BB2" w:rsidRDefault="00F2110E" w:rsidP="00F2110E">
      <w:r w:rsidRPr="008E7BB2">
        <w:t xml:space="preserve">Description: This LWM2M </w:t>
      </w:r>
      <w:r w:rsidR="005A63F1">
        <w:t>O</w:t>
      </w:r>
      <w:r w:rsidRPr="008E7BB2">
        <w:t xml:space="preserve">bject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w:t>
      </w:r>
      <w:r w:rsidR="005A63F1">
        <w:t>c</w:t>
      </w:r>
      <w:r w:rsidRPr="008E7BB2">
        <w:t xml:space="preserve">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w:t>
      </w:r>
      <w:r w:rsidR="005A63F1">
        <w:t>C</w:t>
      </w:r>
      <w:r w:rsidRPr="008E7BB2">
        <w:t xml:space="preserve">onnectivity </w:t>
      </w:r>
      <w:r w:rsidR="005A63F1">
        <w:t>Monitoring O</w:t>
      </w:r>
      <w:r w:rsidRPr="008E7BB2">
        <w:t xml:space="preserve">bject is to carry information reflecting the more up to date values of the current connection for monitoring purposes. Resources such as </w:t>
      </w:r>
      <w:r w:rsidR="005A63F1">
        <w:t>Link</w:t>
      </w:r>
      <w:r w:rsidR="005A63F1" w:rsidRPr="008E7BB2">
        <w:t xml:space="preserve"> </w:t>
      </w:r>
      <w:r w:rsidR="005A63F1">
        <w:t>Q</w:t>
      </w:r>
      <w:r w:rsidRPr="008E7BB2">
        <w:t xml:space="preserve">uality, </w:t>
      </w:r>
      <w:r w:rsidR="005A63F1">
        <w:t xml:space="preserve">Radio Signal </w:t>
      </w:r>
      <w:proofErr w:type="spellStart"/>
      <w:r w:rsidR="005A63F1">
        <w:t>Strenght</w:t>
      </w:r>
      <w:proofErr w:type="spellEnd"/>
      <w:r w:rsidR="005A63F1">
        <w:t>,</w:t>
      </w:r>
      <w:r w:rsidRPr="008E7BB2">
        <w:t xml:space="preserve"> </w:t>
      </w:r>
      <w:proofErr w:type="gramStart"/>
      <w:r w:rsidR="005A63F1">
        <w:t>C</w:t>
      </w:r>
      <w:r w:rsidRPr="008E7BB2">
        <w:t>ell</w:t>
      </w:r>
      <w:proofErr w:type="gramEnd"/>
      <w:r w:rsidRPr="008E7BB2">
        <w:t xml:space="preserve"> </w:t>
      </w:r>
      <w:r w:rsidR="005A63F1">
        <w:t>ID</w:t>
      </w:r>
      <w:r w:rsidRPr="008E7BB2">
        <w:t xml:space="preserve">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768D5" w:rsidRPr="008E7BB2" w:rsidRDefault="00722B3B" w:rsidP="00722B3B">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network bearer </w:t>
            </w:r>
            <w:r w:rsidR="005A63F1">
              <w:rPr>
                <w:rFonts w:eastAsia="Malgun Gothic"/>
                <w:lang w:eastAsia="ko-KR"/>
              </w:rPr>
              <w:t xml:space="preserve">used for the current LWM2M communication session </w:t>
            </w:r>
            <w:r w:rsidR="0031689C">
              <w:rPr>
                <w:rFonts w:eastAsia="Malgun Gothic"/>
                <w:lang w:eastAsia="ko-KR"/>
              </w:rPr>
              <w:t>from</w:t>
            </w:r>
            <w:r w:rsidRPr="008E7BB2">
              <w:rPr>
                <w:rFonts w:eastAsia="Malgun Gothic"/>
                <w:lang w:eastAsia="ko-KR"/>
              </w:rPr>
              <w:t xml:space="preserve">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31689C" w:rsidRDefault="00E074A9" w:rsidP="0031689C">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5A63F1">
            <w:pPr>
              <w:pStyle w:val="TableRow"/>
            </w:pPr>
            <w:r w:rsidRPr="008E7BB2">
              <w:rPr>
                <w:rFonts w:eastAsia="Malgun Gothic"/>
                <w:lang w:eastAsia="ko-KR"/>
              </w:rPr>
              <w:t xml:space="preserve">Indicates list of current available network bearer. Each Resource Instance has </w:t>
            </w:r>
            <w:r w:rsidR="005A63F1">
              <w:rPr>
                <w:rFonts w:eastAsia="Malgun Gothic"/>
                <w:lang w:eastAsia="ko-KR"/>
              </w:rPr>
              <w:t>a</w:t>
            </w:r>
            <w:r w:rsidR="0031689C">
              <w:rPr>
                <w:rFonts w:eastAsia="Malgun Gothic"/>
                <w:lang w:eastAsia="ko-KR"/>
              </w:rPr>
              <w:t xml:space="preserve"> </w:t>
            </w:r>
            <w:r w:rsidRPr="008E7BB2">
              <w:rPr>
                <w:rFonts w:eastAsia="Malgun Gothic"/>
                <w:lang w:eastAsia="ko-KR"/>
              </w:rPr>
              <w:t xml:space="preserve">value </w:t>
            </w:r>
            <w:r w:rsidR="005A63F1">
              <w:rPr>
                <w:rFonts w:eastAsia="Malgun Gothic"/>
                <w:lang w:eastAsia="ko-KR"/>
              </w:rPr>
              <w:t>from</w:t>
            </w:r>
            <w:r w:rsidR="005A63F1" w:rsidRPr="008E7BB2">
              <w:rPr>
                <w:rFonts w:eastAsia="Malgun Gothic"/>
                <w:lang w:eastAsia="ko-KR"/>
              </w:rPr>
              <w:t xml:space="preserve"> </w:t>
            </w:r>
            <w:r w:rsidRPr="008E7BB2">
              <w:rPr>
                <w:rFonts w:eastAsia="Malgun Gothic"/>
                <w:lang w:eastAsia="ko-KR"/>
              </w:rPr>
              <w:t>the network bearer list.</w:t>
            </w:r>
          </w:p>
        </w:tc>
      </w:tr>
      <w:tr w:rsidR="00E074A9" w:rsidRPr="008E7BB2" w:rsidTr="00521C18">
        <w:tc>
          <w:tcPr>
            <w:tcW w:w="500" w:type="pct"/>
          </w:tcPr>
          <w:p w:rsidR="00E074A9" w:rsidRPr="00521C18" w:rsidRDefault="00E074A9" w:rsidP="00EB580C">
            <w:pPr>
              <w:pStyle w:val="TableRow"/>
              <w:rPr>
                <w:rFonts w:eastAsia="Malgun Gothic"/>
                <w:b/>
                <w:lang w:eastAsia="ko-KR"/>
              </w:rPr>
            </w:pPr>
            <w:r w:rsidRPr="00521C18">
              <w:rPr>
                <w:rFonts w:eastAsia="Malgun Gothic"/>
                <w:b/>
                <w:lang w:eastAsia="ko-KR"/>
              </w:rPr>
              <w:t xml:space="preserve">Radio </w:t>
            </w:r>
            <w:r w:rsidR="00EB580C">
              <w:rPr>
                <w:rFonts w:eastAsia="Malgun Gothic"/>
                <w:b/>
                <w:lang w:eastAsia="ko-KR"/>
              </w:rPr>
              <w:t>S</w:t>
            </w:r>
            <w:r w:rsidRPr="00521C18">
              <w:rPr>
                <w:rFonts w:eastAsia="Malgun Gothic"/>
                <w:b/>
                <w:lang w:eastAsia="ko-KR"/>
              </w:rPr>
              <w:t xml:space="preserve">ignal </w:t>
            </w:r>
            <w:r w:rsidR="00EB580C">
              <w:rPr>
                <w:rFonts w:eastAsia="Malgun Gothic"/>
                <w:b/>
                <w:lang w:eastAsia="ko-KR"/>
              </w:rPr>
              <w:t>S</w:t>
            </w:r>
            <w:r w:rsidRPr="00521C18">
              <w:rPr>
                <w:rFonts w:eastAsia="Malgun Gothic"/>
                <w:b/>
                <w:lang w:eastAsia="ko-KR"/>
              </w:rPr>
              <w:t>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w:t>
            </w:r>
            <w:r w:rsidR="00EB580C">
              <w:rPr>
                <w:rFonts w:eastAsia="Malgun Gothic"/>
                <w:lang w:eastAsia="ko-KR"/>
              </w:rPr>
              <w:t xml:space="preserve"> the</w:t>
            </w:r>
            <w:r w:rsidRPr="008E7BB2">
              <w:rPr>
                <w:rFonts w:eastAsia="Malgun Gothic"/>
                <w:lang w:eastAsia="ko-KR"/>
              </w:rPr>
              <w:t xml:space="preserve">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 xml:space="preserve">esource </w:t>
            </w:r>
            <w:r w:rsidR="00EB580C">
              <w:rPr>
                <w:rFonts w:eastAsia="Malgun Gothic"/>
                <w:lang w:eastAsia="ko-KR"/>
              </w:rPr>
              <w:t>indicates a</w:t>
            </w:r>
            <w:r w:rsidR="00EB580C" w:rsidRPr="008E7BB2">
              <w:rPr>
                <w:rFonts w:eastAsia="Malgun Gothic"/>
                <w:lang w:eastAsia="ko-KR"/>
              </w:rPr>
              <w:t xml:space="preserve"> </w:t>
            </w:r>
            <w:r w:rsidRPr="008E7BB2">
              <w:rPr>
                <w:rFonts w:eastAsia="Malgun Gothic"/>
                <w:lang w:eastAsia="ko-KR"/>
              </w:rPr>
              <w:t>Cellular Network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EB580C">
            <w:pPr>
              <w:pStyle w:val="TableRow"/>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 xml:space="preserve">018] for more details on Network Measurement Report encoding and [3GPP 45.008] or </w:t>
            </w:r>
            <w:r w:rsidR="00EB580C">
              <w:rPr>
                <w:rFonts w:eastAsia="Malgun Gothic"/>
                <w:lang w:eastAsia="ko-KR"/>
              </w:rPr>
              <w:t xml:space="preserve">for </w:t>
            </w:r>
            <w:r w:rsidRPr="008E7BB2">
              <w:rPr>
                <w:rFonts w:eastAsia="Malgun Gothic"/>
                <w:lang w:eastAsia="ko-KR"/>
              </w:rPr>
              <w:lastRenderedPageBreak/>
              <w:t>Wireless Network</w:t>
            </w:r>
            <w:r w:rsidR="00EB580C">
              <w:rPr>
                <w:rFonts w:eastAsia="Malgun Gothic"/>
                <w:lang w:eastAsia="ko-KR"/>
              </w:rPr>
              <w:t>s</w:t>
            </w:r>
            <w:r w:rsidRPr="008E7BB2">
              <w:rPr>
                <w:rFonts w:eastAsia="Malgun Gothic"/>
                <w:lang w:eastAsia="ko-KR"/>
              </w:rPr>
              <w:t xml:space="preserve"> refer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722B3B" w:rsidP="00722B3B">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722B3B" w:rsidP="00722B3B">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w:t>
            </w:r>
            <w:r w:rsidR="00EB580C">
              <w:rPr>
                <w:rFonts w:eastAsia="Malgun Gothic"/>
                <w:lang w:eastAsia="ko-KR"/>
              </w:rPr>
              <w:t>.</w:t>
            </w:r>
            <w:r w:rsidRPr="008E7BB2">
              <w:rPr>
                <w:rFonts w:eastAsia="Malgun Gothic"/>
                <w:lang w:eastAsia="ko-KR"/>
              </w:rPr>
              <w:t xml:space="preserve"> </w:t>
            </w:r>
          </w:p>
          <w:p w:rsidR="00E074A9" w:rsidRPr="008E7BB2" w:rsidRDefault="00E074A9" w:rsidP="00EB580C">
            <w:pPr>
              <w:pStyle w:val="TableRow"/>
              <w:rPr>
                <w:rFonts w:eastAsia="Malgun Gothic"/>
                <w:lang w:eastAsia="ko-KR"/>
              </w:rPr>
            </w:pPr>
            <w:r w:rsidRPr="008E7BB2">
              <w:rPr>
                <w:rFonts w:eastAsia="Malgun Gothic"/>
                <w:lang w:eastAsia="ko-KR"/>
              </w:rPr>
              <w:t>Refer to [3GPP</w:t>
            </w:r>
            <w:r w:rsidR="00EB580C">
              <w:rPr>
                <w:rFonts w:eastAsia="Malgun Gothic"/>
                <w:lang w:eastAsia="ko-KR"/>
              </w:rPr>
              <w:t xml:space="preserve"> </w:t>
            </w:r>
            <w:r w:rsidRPr="008E7BB2">
              <w:rPr>
                <w:rFonts w:eastAsia="Malgun Gothic"/>
                <w:lang w:eastAsia="ko-KR"/>
              </w:rPr>
              <w:t>44</w:t>
            </w:r>
            <w:r w:rsidR="00EB580C">
              <w:rPr>
                <w:rFonts w:eastAsia="Malgun Gothic"/>
                <w:lang w:eastAsia="ko-KR"/>
              </w:rPr>
              <w:t>.</w:t>
            </w:r>
            <w:r w:rsidRPr="008E7BB2">
              <w:rPr>
                <w:rFonts w:eastAsia="Malgun Gothic"/>
                <w:lang w:eastAsia="ko-KR"/>
              </w:rPr>
              <w:t>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722B3B" w:rsidP="00722B3B">
            <w:pPr>
              <w:pStyle w:val="TableRow"/>
            </w:pPr>
            <w:r>
              <w:rPr>
                <w:rFonts w:eastAsia="Malgun Gothic" w:hint="eastAsia"/>
                <w:lang w:eastAsia="ko-KR"/>
              </w:rPr>
              <w:t>Multiple</w:t>
            </w:r>
          </w:p>
        </w:tc>
        <w:tc>
          <w:tcPr>
            <w:tcW w:w="350" w:type="pct"/>
          </w:tcPr>
          <w:p w:rsidR="00E074A9" w:rsidRPr="008E7BB2" w:rsidRDefault="00722B3B" w:rsidP="00722B3B">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r w:rsidRPr="008E7BB2">
              <w:rPr>
                <w:rFonts w:eastAsia="Malgun Gothic"/>
                <w:lang w:val="fr-FR" w:eastAsia="ko-KR"/>
              </w:rPr>
              <w:t>e.g</w:t>
            </w:r>
            <w:proofErr w:type="spellEnd"/>
            <w:r w:rsidRPr="008E7BB2">
              <w:rPr>
                <w:rFonts w:eastAsia="Malgun Gothic"/>
                <w:lang w:val="fr-FR" w:eastAsia="ko-KR"/>
              </w:rPr>
              <w:t>. IPv4, IPv6, etc.)</w:t>
            </w:r>
          </w:p>
        </w:tc>
      </w:tr>
      <w:tr w:rsidR="00E074A9" w:rsidRPr="008E7BB2" w:rsidTr="00521C18">
        <w:tc>
          <w:tcPr>
            <w:tcW w:w="500" w:type="pct"/>
          </w:tcPr>
          <w:p w:rsidR="00E074A9" w:rsidRPr="00521C18" w:rsidRDefault="00EB580C" w:rsidP="006C5437">
            <w:pPr>
              <w:pStyle w:val="TableRow"/>
              <w:rPr>
                <w:rFonts w:eastAsia="Malgun Gothic"/>
                <w:b/>
                <w:lang w:eastAsia="ko-KR"/>
              </w:rPr>
            </w:pPr>
            <w:r>
              <w:rPr>
                <w:rFonts w:eastAsia="Malgun Gothic"/>
                <w:b/>
                <w:lang w:eastAsia="ko-KR"/>
              </w:rPr>
              <w:t>Router</w:t>
            </w:r>
            <w:r w:rsidR="00E074A9" w:rsidRPr="00521C18">
              <w:rPr>
                <w:rFonts w:eastAsia="Malgun Gothic"/>
                <w:b/>
                <w:lang w:eastAsia="ko-KR"/>
              </w:rPr>
              <w:t xml:space="preserve"> IP </w:t>
            </w:r>
            <w:proofErr w:type="spellStart"/>
            <w:r w:rsidR="00E074A9" w:rsidRPr="00521C18">
              <w:rPr>
                <w:rFonts w:eastAsia="Malgun Gothic"/>
                <w:b/>
                <w:lang w:eastAsia="ko-KR"/>
              </w:rPr>
              <w:t>Addresse</w:t>
            </w:r>
            <w:proofErr w:type="spellEnd"/>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0031689C">
              <w:rPr>
                <w:rFonts w:eastAsia="Malgun Gothic"/>
                <w:lang w:eastAsia="ko-KR"/>
              </w:rPr>
              <w:t>.</w:t>
            </w:r>
          </w:p>
          <w:p w:rsidR="00E074A9" w:rsidRPr="008E7BB2" w:rsidRDefault="00E074A9" w:rsidP="00EB580C">
            <w:pPr>
              <w:pStyle w:val="TableRow"/>
            </w:pPr>
            <w:r w:rsidRPr="008E7BB2">
              <w:rPr>
                <w:rFonts w:eastAsia="Malgun Gothic"/>
                <w:lang w:eastAsia="ko-KR"/>
              </w:rPr>
              <w:t xml:space="preserve">Note: </w:t>
            </w:r>
            <w:r w:rsidR="00EB580C">
              <w:rPr>
                <w:rFonts w:eastAsia="Malgun Gothic"/>
                <w:lang w:eastAsia="ko-KR"/>
              </w:rPr>
              <w:t>This</w:t>
            </w:r>
            <w:r w:rsidRPr="008E7BB2">
              <w:rPr>
                <w:rFonts w:eastAsia="Malgun Gothic"/>
                <w:lang w:eastAsia="ko-KR"/>
              </w:rPr>
              <w:t xml:space="preserve"> IP Address doesn’t indicate the Server IP address</w:t>
            </w:r>
            <w:r w:rsidR="00EB580C">
              <w:rPr>
                <w:rFonts w:eastAsia="Malgun Gothic"/>
                <w:lang w:eastAsia="ko-KR"/>
              </w:rPr>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2B0FC1">
            <w:pPr>
              <w:pStyle w:val="TableRow"/>
            </w:pPr>
            <w:r w:rsidRPr="008E7BB2">
              <w:t xml:space="preserve">The average utilization of the link to the next-hop IP router in </w:t>
            </w:r>
            <w:proofErr w:type="gramStart"/>
            <w:r w:rsidRPr="008E7BB2">
              <w:t>%</w:t>
            </w:r>
            <w:r w:rsidRPr="008E7BB2">
              <w:rPr>
                <w:rFonts w:eastAsia="Malgun Gothic"/>
                <w:lang w:eastAsia="ko-KR"/>
              </w:rPr>
              <w:t xml:space="preserve"> </w:t>
            </w:r>
            <w:r w:rsidR="002B0FC1">
              <w:rPr>
                <w:rFonts w:eastAsia="Malgun Gothic"/>
                <w:lang w:eastAsia="ko-KR"/>
              </w:rPr>
              <w:t>.</w:t>
            </w:r>
            <w:proofErr w:type="gramEnd"/>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C1ED7" w:rsidP="00EC1ED7">
            <w:pPr>
              <w:pStyle w:val="TableRow"/>
            </w:pPr>
            <w:r>
              <w:rPr>
                <w:rFonts w:eastAsia="Malgun Gothic" w:hint="eastAsia"/>
                <w:lang w:eastAsia="ko-KR"/>
              </w:rPr>
              <w:t>Multiple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 xml:space="preserve">UTRAN Cell ID </w:t>
            </w:r>
            <w:r w:rsidR="002B0FC1">
              <w:rPr>
                <w:rFonts w:eastAsia="Malgun Gothic"/>
                <w:lang w:eastAsia="ko-KR"/>
              </w:rPr>
              <w:t>has a length 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w:t>
            </w:r>
            <w:r w:rsidR="002B0FC1">
              <w:rPr>
                <w:rFonts w:eastAsia="Malgun Gothic"/>
                <w:lang w:eastAsia="ko-KR"/>
              </w:rPr>
              <w:t xml:space="preserve"> has a l</w:t>
            </w:r>
            <w:r w:rsidRPr="008E7BB2">
              <w:rPr>
                <w:rFonts w:eastAsia="Malgun Gothic"/>
                <w:lang w:eastAsia="ko-KR"/>
              </w:rPr>
              <w:t xml:space="preserve">ength </w:t>
            </w:r>
            <w:r w:rsidR="002B0FC1">
              <w:rPr>
                <w:rFonts w:eastAsia="Malgun Gothic"/>
                <w:lang w:eastAsia="ko-KR"/>
              </w:rPr>
              <w:t>of</w:t>
            </w:r>
            <w:r w:rsidRPr="008E7BB2">
              <w:rPr>
                <w:rFonts w:eastAsia="Malgun Gothic"/>
                <w:lang w:eastAsia="ko-KR"/>
              </w:rPr>
              <w:t xml:space="preserve"> 28 bits</w:t>
            </w:r>
            <w:r w:rsidR="002B0FC1">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w:t>
            </w:r>
            <w:r w:rsidR="002B0FC1">
              <w:rPr>
                <w:rFonts w:eastAsia="Malgun Gothic"/>
                <w:lang w:eastAsia="ko-KR"/>
              </w:rPr>
              <w:t xml:space="preserve"> </w:t>
            </w:r>
            <w:r w:rsidR="00E074A9" w:rsidRPr="008E7BB2">
              <w:rPr>
                <w:rFonts w:eastAsia="Malgun Gothic"/>
                <w:lang w:eastAsia="ko-KR"/>
              </w:rPr>
              <w:t>(cellular network). Range (0…999)</w:t>
            </w:r>
            <w:r w:rsidR="002B0FC1">
              <w:rPr>
                <w:rFonts w:eastAsia="Malgun Gothic"/>
                <w:lang w:eastAsia="ko-KR"/>
              </w:rPr>
              <w:t>.</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364" w:name="_Toc361854653"/>
      <w:bookmarkStart w:id="365" w:name="_Toc361855377"/>
      <w:bookmarkStart w:id="366" w:name="_Toc361854654"/>
      <w:bookmarkStart w:id="367" w:name="_Toc361855378"/>
      <w:bookmarkStart w:id="368" w:name="_Toc361854655"/>
      <w:bookmarkStart w:id="369" w:name="_Toc361855379"/>
      <w:bookmarkStart w:id="370" w:name="_Toc368212503"/>
      <w:bookmarkStart w:id="371" w:name="_Ref368312952"/>
      <w:bookmarkStart w:id="372" w:name="_Ref368313270"/>
      <w:bookmarkEnd w:id="364"/>
      <w:bookmarkEnd w:id="365"/>
      <w:bookmarkEnd w:id="366"/>
      <w:bookmarkEnd w:id="367"/>
      <w:bookmarkEnd w:id="368"/>
      <w:bookmarkEnd w:id="369"/>
      <w:r w:rsidRPr="008E7BB2">
        <w:t xml:space="preserve">LWM2M Object: </w:t>
      </w:r>
      <w:r w:rsidR="00F2110E" w:rsidRPr="008E7BB2">
        <w:t>Firmware</w:t>
      </w:r>
      <w:r w:rsidR="009C48B4">
        <w:t xml:space="preserve"> Update</w:t>
      </w:r>
      <w:bookmarkEnd w:id="370"/>
      <w:bookmarkEnd w:id="371"/>
      <w:bookmarkEnd w:id="372"/>
    </w:p>
    <w:p w:rsidR="00F2110E" w:rsidRPr="008E7BB2" w:rsidRDefault="00F2110E" w:rsidP="00F2110E">
      <w:r w:rsidRPr="008E7BB2">
        <w:t xml:space="preserve">Description: This LWM2M </w:t>
      </w:r>
      <w:r w:rsidR="009C2410" w:rsidRPr="008E7BB2">
        <w:t>O</w:t>
      </w:r>
      <w:r w:rsidRPr="008E7BB2">
        <w:t xml:space="preserve">bject enables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r w:rsidR="009C48B4">
        <w:rPr>
          <w:lang w:eastAsia="ko-KR"/>
        </w:rPr>
        <w:t>.</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lastRenderedPageBreak/>
              <w:t>Firmware</w:t>
            </w:r>
            <w:r w:rsidR="009C48B4">
              <w:rPr>
                <w:b/>
              </w:rPr>
              <w:t xml:space="preserve"> Update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1D0ED0"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F409A9" w:rsidP="00F2110E">
            <w:pPr>
              <w:pStyle w:val="TableRow"/>
              <w:rPr>
                <w:rFonts w:eastAsia="Malgun Gothic"/>
                <w:lang w:eastAsia="ko-KR"/>
              </w:rPr>
            </w:pPr>
            <w:r>
              <w:rPr>
                <w:rFonts w:eastAsia="Malgun Gothic"/>
                <w:lang w:eastAsia="ko-KR"/>
              </w:rPr>
              <w:t>0</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Pr>
                <w:rFonts w:eastAsia="Malgun Gothic" w:hint="eastAsia"/>
                <w:lang w:eastAsia="ko-KR"/>
              </w:rPr>
              <w:t>Mandatory</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AE00F4" w:rsidRPr="008E7BB2" w:rsidRDefault="00EC1ED7" w:rsidP="00F2110E">
            <w:pPr>
              <w:pStyle w:val="TableRow"/>
              <w:rPr>
                <w:rFonts w:eastAsia="Malgun Gothic"/>
                <w:lang w:eastAsia="ko-KR"/>
              </w:rPr>
            </w:pPr>
            <w:r>
              <w:rPr>
                <w:rFonts w:eastAsia="Malgun Gothic" w:hint="eastAsia"/>
                <w:lang w:eastAsia="ko-KR"/>
              </w:rPr>
              <w:t>Mandatory</w:t>
            </w: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r w:rsidR="009C48B4">
              <w:rPr>
                <w:rFonts w:eastAsia="Malgun Gothic" w:hint="eastAsia"/>
                <w:lang w:eastAsia="ko-KR"/>
              </w:rPr>
              <w:t xml:space="preserve"> or </w:t>
            </w:r>
            <w:r w:rsidR="009C48B4" w:rsidRPr="00224881">
              <w:rPr>
                <w:lang w:eastAsia="ko-KR"/>
              </w:rPr>
              <w:t xml:space="preserve">writing an empty string to </w:t>
            </w:r>
            <w:r w:rsidR="009C48B4" w:rsidRPr="00D40ACA">
              <w:rPr>
                <w:lang w:eastAsia="ko-KR"/>
              </w:rPr>
              <w:t>Package URI</w:t>
            </w:r>
            <w:r w:rsidR="009C48B4" w:rsidRPr="00D40ACA">
              <w:rPr>
                <w:rFonts w:eastAsia="Malgun Gothic"/>
                <w:lang w:eastAsia="ko-KR"/>
              </w:rPr>
              <w:t xml:space="preserve"> is done</w:t>
            </w:r>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r w:rsidR="00DF1BB7">
              <w:rPr>
                <w:rFonts w:eastAsia="Malgun Gothic"/>
                <w:b/>
                <w:lang w:eastAsia="ko-KR"/>
              </w:rPr>
              <w:t xml:space="preserve"> </w:t>
            </w:r>
            <w:r w:rsidRPr="008E7BB2">
              <w:rPr>
                <w:rFonts w:eastAsia="Malgun Gothic"/>
                <w:b/>
                <w:lang w:eastAsia="ko-KR"/>
              </w:rPr>
              <w:t>Supported</w:t>
            </w:r>
            <w:r w:rsidR="00DF1BB7">
              <w:rPr>
                <w:rFonts w:eastAsia="Malgun Gothic"/>
                <w:b/>
                <w:lang w:eastAsia="ko-KR"/>
              </w:rPr>
              <w:t xml:space="preserve"> </w:t>
            </w:r>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w:t>
            </w:r>
            <w:r w:rsidRPr="008E7BB2">
              <w:rPr>
                <w:rFonts w:eastAsia="Malgun Gothic"/>
                <w:lang w:eastAsia="ko-KR"/>
              </w:rPr>
              <w:lastRenderedPageBreak/>
              <w:t>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lastRenderedPageBreak/>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C1ED7" w:rsidP="00EC1ED7">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C1ED7">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rFonts w:eastAsia="Malgun Gothic"/>
                <w:lang w:eastAsia="ko-KR"/>
              </w:rPr>
            </w:pPr>
            <w:r w:rsidRPr="00282F5D">
              <w:rPr>
                <w:rFonts w:eastAsia="Malgun Gothic" w:hint="eastAsia"/>
                <w:lang w:eastAsia="ko-KR"/>
              </w:rPr>
              <w:t>Contains the result of downloading or updating the firmware</w:t>
            </w:r>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B20DA8" w:rsidRPr="008E7BB2" w:rsidRDefault="00B20DA8" w:rsidP="007869D6">
      <w:pPr>
        <w:pStyle w:val="App3"/>
        <w:rPr>
          <w:lang w:eastAsia="ko-KR"/>
        </w:rPr>
      </w:pPr>
      <w:bookmarkStart w:id="373" w:name="_Toc368212504"/>
      <w:r w:rsidRPr="008E7BB2">
        <w:rPr>
          <w:rFonts w:eastAsia="Malgun Gothic" w:hint="eastAsia"/>
          <w:lang w:eastAsia="ko-KR"/>
        </w:rPr>
        <w:t xml:space="preserve">Firmware Update </w:t>
      </w:r>
      <w:r w:rsidRPr="008E7BB2">
        <w:rPr>
          <w:rFonts w:hint="eastAsia"/>
        </w:rPr>
        <w:t>Consideration</w:t>
      </w:r>
      <w:bookmarkEnd w:id="37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374" w:name="_Toc361854658"/>
      <w:bookmarkStart w:id="375" w:name="_Toc361855382"/>
      <w:bookmarkStart w:id="376" w:name="_Toc361854659"/>
      <w:bookmarkStart w:id="377" w:name="_Toc361855383"/>
      <w:bookmarkStart w:id="378" w:name="_Toc361854660"/>
      <w:bookmarkStart w:id="379" w:name="_Toc361855384"/>
      <w:bookmarkStart w:id="380" w:name="_Toc347941175"/>
      <w:bookmarkStart w:id="381" w:name="_Toc368212505"/>
      <w:bookmarkStart w:id="382" w:name="_Ref368312958"/>
      <w:bookmarkStart w:id="383" w:name="_Ref368313273"/>
      <w:bookmarkEnd w:id="374"/>
      <w:bookmarkEnd w:id="375"/>
      <w:bookmarkEnd w:id="376"/>
      <w:bookmarkEnd w:id="377"/>
      <w:bookmarkEnd w:id="378"/>
      <w:bookmarkEnd w:id="379"/>
      <w:r w:rsidRPr="008E7BB2">
        <w:lastRenderedPageBreak/>
        <w:t xml:space="preserve">LWM2M Object: </w:t>
      </w:r>
      <w:bookmarkEnd w:id="380"/>
      <w:r w:rsidRPr="008E7BB2">
        <w:t>Location</w:t>
      </w:r>
      <w:bookmarkEnd w:id="381"/>
      <w:bookmarkEnd w:id="382"/>
      <w:bookmarkEnd w:id="383"/>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FA0697" w:rsidRPr="008E7BB2" w:rsidRDefault="00EC1ED7" w:rsidP="00EC1ED7">
            <w:pPr>
              <w:pStyle w:val="TableRow"/>
            </w:pPr>
            <w:r w:rsidRPr="000F0597">
              <w:rPr>
                <w:rFonts w:eastAsia="Malgun Gothic" w:hint="eastAsia"/>
                <w:lang w:eastAsia="ko-KR"/>
              </w:rPr>
              <w:t>O</w:t>
            </w:r>
            <w:r>
              <w:rPr>
                <w:rFonts w:eastAsia="Malgun Gothic" w:hint="eastAsia"/>
                <w:lang w:eastAsia="ko-KR"/>
              </w:rPr>
              <w:t>ptional</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EC1ED7">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C1ED7" w:rsidP="00974FED">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C1ED7" w:rsidP="00E46193">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E46193">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C1ED7" w:rsidP="00974FED">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E074A9" w:rsidRPr="008E7BB2" w:rsidRDefault="00EC1ED7" w:rsidP="00974FED">
            <w:pPr>
              <w:pStyle w:val="TableRow"/>
              <w:rPr>
                <w:rFonts w:eastAsia="Malgun Gothic"/>
                <w:lang w:eastAsia="ko-KR"/>
              </w:rPr>
            </w:pPr>
            <w:r w:rsidRPr="000F0597">
              <w:rPr>
                <w:rFonts w:eastAsia="Malgun Gothic" w:hint="eastAsia"/>
                <w:lang w:eastAsia="ko-KR"/>
              </w:rPr>
              <w:t>M</w:t>
            </w:r>
            <w:r>
              <w:rPr>
                <w:rFonts w:eastAsia="Malgun Gothic" w:hint="eastAsia"/>
                <w:lang w:eastAsia="ko-KR"/>
              </w:rPr>
              <w:t>andatory</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992498" w:rsidRPr="008E7BB2" w:rsidRDefault="00992498" w:rsidP="001667BB">
      <w:pPr>
        <w:pStyle w:val="App2"/>
      </w:pPr>
      <w:bookmarkStart w:id="384" w:name="_Toc368212506"/>
      <w:bookmarkStart w:id="385" w:name="_Ref368312961"/>
      <w:bookmarkStart w:id="386" w:name="_Ref368313279"/>
      <w:bookmarkStart w:id="387" w:name="_Toc351033860"/>
      <w:r w:rsidRPr="008E7BB2">
        <w:t>LWM2M Object: Connectivity Statistics</w:t>
      </w:r>
      <w:bookmarkEnd w:id="384"/>
      <w:bookmarkEnd w:id="385"/>
      <w:bookmarkEnd w:id="386"/>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EC1ED7" w:rsidP="00157D3D">
            <w:pPr>
              <w:pStyle w:val="TableRow"/>
            </w:pPr>
            <w:r w:rsidRPr="000F0597">
              <w:rPr>
                <w:rFonts w:eastAsia="Malgun Gothic" w:hint="eastAsia"/>
                <w:lang w:eastAsia="ko-KR"/>
              </w:rPr>
              <w:t>S</w:t>
            </w:r>
            <w:r>
              <w:rPr>
                <w:rFonts w:eastAsia="Malgun Gothic" w:hint="eastAsia"/>
                <w:lang w:eastAsia="ko-KR"/>
              </w:rPr>
              <w:t>ingle</w:t>
            </w:r>
          </w:p>
        </w:tc>
        <w:tc>
          <w:tcPr>
            <w:tcW w:w="758" w:type="pct"/>
          </w:tcPr>
          <w:p w:rsidR="00C60BFC" w:rsidRPr="008E7BB2" w:rsidRDefault="00EC1ED7" w:rsidP="00157D3D">
            <w:pPr>
              <w:pStyle w:val="TableRow"/>
            </w:pPr>
            <w:r w:rsidRPr="000F0597">
              <w:rPr>
                <w:rFonts w:eastAsia="Malgun Gothic" w:hint="eastAsia"/>
                <w:lang w:eastAsia="ko-KR"/>
              </w:rPr>
              <w:t>O</w:t>
            </w:r>
            <w:r>
              <w:rPr>
                <w:rFonts w:eastAsia="Malgun Gothic" w:hint="eastAsia"/>
                <w:lang w:eastAsia="ko-KR"/>
              </w:rPr>
              <w:t>ptional</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lastRenderedPageBreak/>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EC1ED7" w:rsidP="00372FAC">
            <w:pPr>
              <w:pStyle w:val="TableRow"/>
              <w:rPr>
                <w:rFonts w:eastAsia="Malgun Gothic"/>
                <w:lang w:eastAsia="ko-KR"/>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rFonts w:eastAsia="Malgun Gothic"/>
                <w:lang w:eastAsia="ko-KR"/>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EC1ED7" w:rsidP="00372FAC">
            <w:pPr>
              <w:pStyle w:val="TableRow"/>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O</w:t>
            </w:r>
            <w:r>
              <w:rPr>
                <w:rFonts w:eastAsia="Malgun Gothic" w:hint="eastAsia"/>
                <w:lang w:eastAsia="ko-KR"/>
              </w:rPr>
              <w:t>ptional</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EC1ED7" w:rsidP="00372FAC">
            <w:pPr>
              <w:pStyle w:val="TableRow"/>
              <w:rPr>
                <w:lang w:eastAsia="zh-CN"/>
              </w:rPr>
            </w:pPr>
            <w:r w:rsidRPr="000F0597">
              <w:rPr>
                <w:rFonts w:eastAsia="Malgun Gothic" w:hint="eastAsia"/>
                <w:lang w:eastAsia="ko-KR"/>
              </w:rPr>
              <w:t>S</w:t>
            </w:r>
            <w:r>
              <w:rPr>
                <w:rFonts w:eastAsia="Malgun Gothic" w:hint="eastAsia"/>
                <w:lang w:eastAsia="ko-KR"/>
              </w:rPr>
              <w:t>ingle</w:t>
            </w:r>
          </w:p>
        </w:tc>
        <w:tc>
          <w:tcPr>
            <w:tcW w:w="350" w:type="pct"/>
          </w:tcPr>
          <w:p w:rsidR="00660FC7" w:rsidRPr="008E7BB2" w:rsidRDefault="00EC1ED7" w:rsidP="00372FAC">
            <w:pPr>
              <w:pStyle w:val="TableRow"/>
              <w:rPr>
                <w:lang w:eastAsia="zh-CN"/>
              </w:rPr>
            </w:pPr>
            <w:r w:rsidRPr="000F0597">
              <w:rPr>
                <w:rFonts w:eastAsia="Malgun Gothic" w:hint="eastAsia"/>
                <w:lang w:eastAsia="ko-KR"/>
              </w:rPr>
              <w:t>M</w:t>
            </w:r>
            <w:r>
              <w:rPr>
                <w:rFonts w:eastAsia="Malgun Gothic" w:hint="eastAsia"/>
                <w:lang w:eastAsia="ko-KR"/>
              </w:rPr>
              <w:t>andatory</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tbl>
    <w:p w:rsidR="00D9352F" w:rsidRPr="008E7BB2" w:rsidRDefault="00D9352F" w:rsidP="001667BB">
      <w:pPr>
        <w:pStyle w:val="App1"/>
      </w:pPr>
      <w:bookmarkStart w:id="388" w:name="_Ref231282105"/>
      <w:bookmarkStart w:id="389" w:name="_Ref231283174"/>
      <w:bookmarkStart w:id="390" w:name="_Toc368212507"/>
      <w:bookmarkEnd w:id="387"/>
      <w:r w:rsidRPr="008E7BB2">
        <w:lastRenderedPageBreak/>
        <w:t>Example LWM2M Client</w:t>
      </w:r>
      <w:r w:rsidR="001C169C" w:rsidRPr="008E7BB2">
        <w:t xml:space="preserve"> (Informative)</w:t>
      </w:r>
      <w:bookmarkEnd w:id="388"/>
      <w:bookmarkEnd w:id="389"/>
      <w:bookmarkEnd w:id="390"/>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391" w:name="_Toc368211373"/>
      <w:r>
        <w:t xml:space="preserve">Table </w:t>
      </w:r>
      <w:r w:rsidR="00206587">
        <w:fldChar w:fldCharType="begin"/>
      </w:r>
      <w:r w:rsidR="00206587">
        <w:instrText xml:space="preserve"> SEQ Table \* ARABIC </w:instrText>
      </w:r>
      <w:r w:rsidR="00206587">
        <w:fldChar w:fldCharType="separate"/>
      </w:r>
      <w:r>
        <w:rPr>
          <w:noProof/>
        </w:rPr>
        <w:t>24</w:t>
      </w:r>
      <w:r w:rsidR="00206587">
        <w:rPr>
          <w:noProof/>
        </w:rPr>
        <w:fldChar w:fldCharType="end"/>
      </w:r>
      <w:r w:rsidRPr="00E97216">
        <w:t>: Object instances of the example</w:t>
      </w:r>
      <w:bookmarkEnd w:id="3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392" w:name="_Toc368211374"/>
      <w:r>
        <w:t xml:space="preserve">Table </w:t>
      </w:r>
      <w:r w:rsidR="00206587">
        <w:fldChar w:fldCharType="begin"/>
      </w:r>
      <w:r w:rsidR="00206587">
        <w:instrText xml:space="preserve"> SEQ Table \* ARABIC </w:instrText>
      </w:r>
      <w:r w:rsidR="00206587">
        <w:fldChar w:fldCharType="separate"/>
      </w:r>
      <w:r>
        <w:rPr>
          <w:noProof/>
        </w:rPr>
        <w:t>25</w:t>
      </w:r>
      <w:r w:rsidR="00206587">
        <w:rPr>
          <w:noProof/>
        </w:rPr>
        <w:fldChar w:fldCharType="end"/>
      </w:r>
      <w:r w:rsidRPr="002145C5">
        <w:t>: LWM2M Server Access Security Object [0]</w:t>
      </w:r>
      <w:bookmarkEnd w:id="3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393" w:name="_Toc368211375"/>
      <w:r>
        <w:t xml:space="preserve">Table </w:t>
      </w:r>
      <w:r w:rsidR="00206587">
        <w:fldChar w:fldCharType="begin"/>
      </w:r>
      <w:r w:rsidR="00206587">
        <w:instrText xml:space="preserve"> SEQ Table \* ARABIC </w:instrText>
      </w:r>
      <w:r w:rsidR="00206587">
        <w:fldChar w:fldCharType="separate"/>
      </w:r>
      <w:r>
        <w:rPr>
          <w:noProof/>
        </w:rPr>
        <w:t>26</w:t>
      </w:r>
      <w:r w:rsidR="00206587">
        <w:rPr>
          <w:noProof/>
        </w:rPr>
        <w:fldChar w:fldCharType="end"/>
      </w:r>
      <w:r w:rsidRPr="00974EF6">
        <w:t>: LWM2M Server Access Security Object [1]</w:t>
      </w:r>
      <w:bookmarkEnd w:id="393"/>
    </w:p>
    <w:p w:rsidR="00E9271B" w:rsidRDefault="00E9271B" w:rsidP="00671852">
      <w:pPr>
        <w:pStyle w:val="TableRow"/>
        <w:jc w:val="center"/>
        <w:rPr>
          <w:b/>
          <w:sz w:val="18"/>
        </w:rPr>
        <w:sectPr w:rsidR="00E9271B"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397" w:name="_Toc368211376"/>
      <w:r>
        <w:t xml:space="preserve">Table </w:t>
      </w:r>
      <w:r w:rsidR="00206587">
        <w:fldChar w:fldCharType="begin"/>
      </w:r>
      <w:r w:rsidR="00206587">
        <w:instrText xml:space="preserve"> SEQ Table \* ARABIC </w:instrText>
      </w:r>
      <w:r w:rsidR="00206587">
        <w:fldChar w:fldCharType="separate"/>
      </w:r>
      <w:r>
        <w:rPr>
          <w:noProof/>
        </w:rPr>
        <w:t>27</w:t>
      </w:r>
      <w:r w:rsidR="00206587">
        <w:rPr>
          <w:noProof/>
        </w:rPr>
        <w:fldChar w:fldCharType="end"/>
      </w:r>
      <w:r w:rsidRPr="009A0A1D">
        <w:t>: LWM2M Server Access Security Object [2]</w:t>
      </w:r>
      <w:bookmarkEnd w:id="39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398" w:name="_Toc368211377"/>
      <w:r>
        <w:t xml:space="preserve">Table </w:t>
      </w:r>
      <w:r w:rsidR="00206587">
        <w:fldChar w:fldCharType="begin"/>
      </w:r>
      <w:r w:rsidR="00206587">
        <w:instrText xml:space="preserve"> SEQ Table \* ARABIC </w:instrText>
      </w:r>
      <w:r w:rsidR="00206587">
        <w:fldChar w:fldCharType="separate"/>
      </w:r>
      <w:r>
        <w:rPr>
          <w:noProof/>
        </w:rPr>
        <w:t>28</w:t>
      </w:r>
      <w:r w:rsidR="00206587">
        <w:rPr>
          <w:noProof/>
        </w:rPr>
        <w:fldChar w:fldCharType="end"/>
      </w:r>
      <w:r w:rsidRPr="008C2D18">
        <w:t>: LWM2M Server Object [1]</w:t>
      </w:r>
      <w:bookmarkEnd w:id="39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Pr="008E7BB2" w:rsidRDefault="00891BBC" w:rsidP="00D40ACA">
      <w:pPr>
        <w:pStyle w:val="Caption"/>
        <w:rPr>
          <w:sz w:val="18"/>
        </w:rPr>
      </w:pPr>
      <w:bookmarkStart w:id="399" w:name="_Toc368211378"/>
      <w:r>
        <w:t xml:space="preserve">Table </w:t>
      </w:r>
      <w:r w:rsidR="00206587">
        <w:fldChar w:fldCharType="begin"/>
      </w:r>
      <w:r w:rsidR="00206587">
        <w:instrText xml:space="preserve"> SEQ Table \* ARABIC </w:instrText>
      </w:r>
      <w:r w:rsidR="00206587">
        <w:fldChar w:fldCharType="separate"/>
      </w:r>
      <w:r>
        <w:rPr>
          <w:noProof/>
        </w:rPr>
        <w:t>29</w:t>
      </w:r>
      <w:r w:rsidR="00206587">
        <w:rPr>
          <w:noProof/>
        </w:rPr>
        <w:fldChar w:fldCharType="end"/>
      </w:r>
      <w:r w:rsidRPr="00772954">
        <w:t>: LWM2M Server Object [2]</w:t>
      </w:r>
      <w:bookmarkEnd w:id="399"/>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D9352F" w:rsidRPr="008E7BB2" w:rsidRDefault="00891BBC" w:rsidP="00D40ACA">
      <w:pPr>
        <w:pStyle w:val="Caption"/>
        <w:rPr>
          <w:sz w:val="18"/>
        </w:rPr>
      </w:pPr>
      <w:bookmarkStart w:id="400" w:name="_Toc368211379"/>
      <w:r>
        <w:t xml:space="preserve">Table </w:t>
      </w:r>
      <w:r w:rsidR="00206587">
        <w:fldChar w:fldCharType="begin"/>
      </w:r>
      <w:r w:rsidR="00206587">
        <w:instrText xml:space="preserve"> SEQ Table \* ARABIC </w:instrText>
      </w:r>
      <w:r w:rsidR="00206587">
        <w:fldChar w:fldCharType="separate"/>
      </w:r>
      <w:r>
        <w:rPr>
          <w:noProof/>
        </w:rPr>
        <w:t>30</w:t>
      </w:r>
      <w:r w:rsidR="00206587">
        <w:rPr>
          <w:noProof/>
        </w:rPr>
        <w:fldChar w:fldCharType="end"/>
      </w:r>
      <w:r w:rsidRPr="002865C5">
        <w:t>: Access Control Object [0] (for the Device Object)</w:t>
      </w:r>
      <w:bookmarkEnd w:id="400"/>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Server 1 controls this Object’s access rights.</w:t>
            </w:r>
          </w:p>
        </w:tc>
      </w:tr>
    </w:tbl>
    <w:p w:rsidR="00413F16" w:rsidRPr="008E7BB2" w:rsidRDefault="00891BBC" w:rsidP="00D40ACA">
      <w:pPr>
        <w:pStyle w:val="Caption"/>
        <w:rPr>
          <w:sz w:val="18"/>
        </w:rPr>
      </w:pPr>
      <w:bookmarkStart w:id="401" w:name="_Toc368211380"/>
      <w:r>
        <w:t xml:space="preserve">Table </w:t>
      </w:r>
      <w:r w:rsidR="00206587">
        <w:fldChar w:fldCharType="begin"/>
      </w:r>
      <w:r w:rsidR="00206587">
        <w:instrText xml:space="preserve"> SEQ Table \* ARABIC </w:instrText>
      </w:r>
      <w:r w:rsidR="00206587">
        <w:fldChar w:fldCharType="separate"/>
      </w:r>
      <w:r>
        <w:rPr>
          <w:noProof/>
        </w:rPr>
        <w:t>31</w:t>
      </w:r>
      <w:r w:rsidR="00206587">
        <w:rPr>
          <w:noProof/>
        </w:rPr>
        <w:fldChar w:fldCharType="end"/>
      </w:r>
      <w:r w:rsidRPr="00B82F86">
        <w:t>: Access Control Object [1] (for the Connectivity Monitoring Object)</w:t>
      </w:r>
      <w:bookmarkEnd w:id="40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D40ACA">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8E7BB2" w:rsidRDefault="00891BBC" w:rsidP="00D40ACA">
      <w:pPr>
        <w:pStyle w:val="Caption"/>
        <w:rPr>
          <w:sz w:val="18"/>
        </w:rPr>
      </w:pPr>
      <w:bookmarkStart w:id="402" w:name="_Toc368211381"/>
      <w:r>
        <w:t xml:space="preserve">Table </w:t>
      </w:r>
      <w:r w:rsidR="00206587">
        <w:fldChar w:fldCharType="begin"/>
      </w:r>
      <w:r w:rsidR="00206587">
        <w:instrText xml:space="preserve"> SEQ Table \* ARABIC </w:instrText>
      </w:r>
      <w:r w:rsidR="00206587">
        <w:fldChar w:fldCharType="separate"/>
      </w:r>
      <w:r>
        <w:rPr>
          <w:noProof/>
        </w:rPr>
        <w:t>32</w:t>
      </w:r>
      <w:r w:rsidR="00206587">
        <w:rPr>
          <w:noProof/>
        </w:rPr>
        <w:fldChar w:fldCharType="end"/>
      </w:r>
      <w:r w:rsidRPr="00D51EF7">
        <w:t>: Access Control Object [2] (for the Firmware Update Object)</w:t>
      </w:r>
      <w:bookmarkEnd w:id="40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lastRenderedPageBreak/>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D40ACA">
            <w:pPr>
              <w:pStyle w:val="TableRow"/>
              <w:keepNext/>
              <w:rPr>
                <w:rFonts w:eastAsia="Malgun Gothic"/>
              </w:rPr>
            </w:pPr>
            <w:r>
              <w:rPr>
                <w:rFonts w:eastAsia="Malgun Gothic"/>
              </w:rPr>
              <w:t>UDP binding</w:t>
            </w:r>
          </w:p>
        </w:tc>
      </w:tr>
    </w:tbl>
    <w:p w:rsidR="00D9352F" w:rsidRPr="008E7BB2" w:rsidRDefault="00891BBC" w:rsidP="00D40ACA">
      <w:pPr>
        <w:pStyle w:val="Caption"/>
        <w:rPr>
          <w:sz w:val="18"/>
        </w:rPr>
      </w:pPr>
      <w:bookmarkStart w:id="403" w:name="_Toc368211382"/>
      <w:r>
        <w:t xml:space="preserve">Table </w:t>
      </w:r>
      <w:r w:rsidR="00206587">
        <w:fldChar w:fldCharType="begin"/>
      </w:r>
      <w:r w:rsidR="00206587">
        <w:instrText xml:space="preserve"> SEQ Table \* ARABIC </w:instrText>
      </w:r>
      <w:r w:rsidR="00206587">
        <w:fldChar w:fldCharType="separate"/>
      </w:r>
      <w:r>
        <w:rPr>
          <w:noProof/>
        </w:rPr>
        <w:t>33</w:t>
      </w:r>
      <w:r w:rsidR="00206587">
        <w:rPr>
          <w:noProof/>
        </w:rPr>
        <w:fldChar w:fldCharType="end"/>
      </w:r>
      <w:r w:rsidRPr="00156558">
        <w:t>: Device Object</w:t>
      </w:r>
      <w:bookmarkEnd w:id="403"/>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snapToGrid w:val="0"/>
              <w:rPr>
                <w:rFonts w:eastAsia="Malgun Gothic"/>
              </w:rPr>
            </w:pPr>
          </w:p>
        </w:tc>
      </w:tr>
    </w:tbl>
    <w:p w:rsidR="00992498" w:rsidRPr="008E7BB2" w:rsidRDefault="00891BBC" w:rsidP="00D40ACA">
      <w:pPr>
        <w:pStyle w:val="Caption"/>
        <w:rPr>
          <w:lang w:eastAsia="ko-KR"/>
        </w:rPr>
      </w:pPr>
      <w:bookmarkStart w:id="404" w:name="_Toc368211383"/>
      <w:r>
        <w:t xml:space="preserve">Table </w:t>
      </w:r>
      <w:r w:rsidR="00206587">
        <w:fldChar w:fldCharType="begin"/>
      </w:r>
      <w:r w:rsidR="00206587">
        <w:instrText xml:space="preserve"> SEQ Table \* ARABIC </w:instrText>
      </w:r>
      <w:r w:rsidR="00206587">
        <w:fldChar w:fldCharType="separate"/>
      </w:r>
      <w:r>
        <w:rPr>
          <w:noProof/>
        </w:rPr>
        <w:t>34</w:t>
      </w:r>
      <w:r w:rsidR="00206587">
        <w:rPr>
          <w:noProof/>
        </w:rPr>
        <w:fldChar w:fldCharType="end"/>
      </w:r>
      <w:r w:rsidRPr="004714F2">
        <w:t>: Connectivity Monitoring Object</w:t>
      </w:r>
      <w:bookmarkEnd w:id="404"/>
    </w:p>
    <w:p w:rsidR="00C44AF8" w:rsidRPr="008E7BB2" w:rsidRDefault="00C44AF8" w:rsidP="00C44AF8">
      <w:pPr>
        <w:pStyle w:val="App1"/>
      </w:pPr>
      <w:bookmarkStart w:id="405" w:name="_Ref303177048"/>
      <w:bookmarkStart w:id="406" w:name="_Toc314837644"/>
      <w:bookmarkStart w:id="407" w:name="_Toc336982053"/>
      <w:bookmarkStart w:id="408" w:name="_Toc368212508"/>
      <w:bookmarkStart w:id="409" w:name="_Ref368263092"/>
      <w:bookmarkStart w:id="410" w:name="_Ref368310755"/>
      <w:bookmarkStart w:id="411" w:name="_Ref36831286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405"/>
      <w:bookmarkEnd w:id="406"/>
      <w:bookmarkEnd w:id="407"/>
      <w:r w:rsidR="006C5437" w:rsidRPr="008E7BB2">
        <w:t xml:space="preserve"> (Normative)</w:t>
      </w:r>
      <w:bookmarkEnd w:id="408"/>
      <w:bookmarkEnd w:id="409"/>
      <w:bookmarkEnd w:id="410"/>
      <w:bookmarkEnd w:id="41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412" w:name="_Toc314837645"/>
      <w:bookmarkStart w:id="413" w:name="_Toc336982054"/>
      <w:bookmarkStart w:id="414" w:name="_Toc368212509"/>
      <w:r w:rsidRPr="008E7BB2">
        <w:t>File structure</w:t>
      </w:r>
      <w:bookmarkEnd w:id="412"/>
      <w:bookmarkEnd w:id="413"/>
      <w:bookmarkEnd w:id="41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53452A">
        <w:fldChar w:fldCharType="begin"/>
      </w:r>
      <w:r w:rsidR="0053452A">
        <w:instrText xml:space="preserve"> REF _Ref10622547 \r \h </w:instrText>
      </w:r>
      <w:r w:rsidR="0053452A">
        <w:fldChar w:fldCharType="separate"/>
      </w:r>
      <w:r w:rsidR="0053452A">
        <w:t>G.3.1</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53452A">
        <w:fldChar w:fldCharType="begin"/>
      </w:r>
      <w:r w:rsidR="0053452A">
        <w:instrText xml:space="preserve"> REF _Ref368313748 \r \h </w:instrText>
      </w:r>
      <w:r w:rsidR="0053452A">
        <w:fldChar w:fldCharType="separate"/>
      </w:r>
      <w:r w:rsidR="0053452A">
        <w:t>G.3.2</w:t>
      </w:r>
      <w:r w:rsidR="0053452A">
        <w:fldChar w:fldCharType="end"/>
      </w:r>
      <w:r w:rsidRPr="008E7BB2">
        <w:t xml:space="preserve">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415" w:name="_Object_Directory_File,"/>
      <w:bookmarkEnd w:id="41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53452A">
        <w:fldChar w:fldCharType="begin"/>
      </w:r>
      <w:r w:rsidR="0053452A">
        <w:instrText xml:space="preserve"> REF _Ref368313790 \r \h </w:instrText>
      </w:r>
      <w:r w:rsidR="0053452A">
        <w:fldChar w:fldCharType="separate"/>
      </w:r>
      <w:r w:rsidR="0053452A">
        <w:t>G.2</w:t>
      </w:r>
      <w:r w:rsidR="0053452A">
        <w:fldChar w:fldCharType="end"/>
      </w:r>
      <w:r w:rsidRPr="008E7BB2">
        <w:t xml:space="preserve">. </w:t>
      </w:r>
    </w:p>
    <w:p w:rsidR="00840DB7" w:rsidRPr="008E7BB2" w:rsidRDefault="00E9271B" w:rsidP="00D40ACA">
      <w:pPr>
        <w:pStyle w:val="App2"/>
        <w:tabs>
          <w:tab w:val="clear" w:pos="864"/>
        </w:tabs>
        <w:ind w:left="900" w:hanging="900"/>
      </w:pPr>
      <w:bookmarkStart w:id="416" w:name="_Access_Method_1"/>
      <w:bookmarkStart w:id="417" w:name="_Toc368212511"/>
      <w:bookmarkStart w:id="418" w:name="_Ref368313790"/>
      <w:bookmarkEnd w:id="416"/>
      <w:r w:rsidRPr="008E7BB2">
        <w:t>Bootstrap Information on UICC (Activated in 3G Mode)</w:t>
      </w:r>
      <w:bookmarkEnd w:id="417"/>
      <w:bookmarkEnd w:id="418"/>
    </w:p>
    <w:p w:rsidR="00840DB7" w:rsidRPr="008E7BB2" w:rsidRDefault="00840DB7" w:rsidP="00840DB7">
      <w:pPr>
        <w:pStyle w:val="App3"/>
        <w:tabs>
          <w:tab w:val="clear" w:pos="1080"/>
        </w:tabs>
      </w:pPr>
      <w:bookmarkStart w:id="419" w:name="_WAP_provisioning_data_2"/>
      <w:bookmarkStart w:id="420" w:name="_Toc314837653"/>
      <w:bookmarkStart w:id="421" w:name="_Ref315802566"/>
      <w:bookmarkStart w:id="422" w:name="_Toc336982062"/>
      <w:bookmarkStart w:id="423" w:name="_Toc368212512"/>
      <w:bookmarkEnd w:id="419"/>
      <w:r w:rsidRPr="008E7BB2">
        <w:t>Access to the file structure</w:t>
      </w:r>
      <w:bookmarkEnd w:id="420"/>
      <w:bookmarkEnd w:id="421"/>
      <w:bookmarkEnd w:id="422"/>
      <w:bookmarkEnd w:id="423"/>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424" w:name="_Toc314837654"/>
      <w:bookmarkStart w:id="425" w:name="_Toc336982063"/>
      <w:bookmarkStart w:id="426" w:name="_Toc368212513"/>
      <w:r w:rsidRPr="008E7BB2">
        <w:lastRenderedPageBreak/>
        <w:t>Files Overview</w:t>
      </w:r>
      <w:bookmarkEnd w:id="424"/>
      <w:bookmarkEnd w:id="425"/>
      <w:bookmarkEnd w:id="426"/>
    </w:p>
    <w:bookmarkStart w:id="427" w:name="_MON_1087799825"/>
    <w:bookmarkStart w:id="428" w:name="_MON_1167825016"/>
    <w:bookmarkStart w:id="429" w:name="_MON_1167828479"/>
    <w:bookmarkStart w:id="430" w:name="_MON_1167830013"/>
    <w:bookmarkStart w:id="431" w:name="_MON_1168665178"/>
    <w:bookmarkStart w:id="432" w:name="_MON_1168665427"/>
    <w:bookmarkStart w:id="433" w:name="_MON_1168665445"/>
    <w:bookmarkStart w:id="434" w:name="_MON_1087732557"/>
    <w:bookmarkStart w:id="435" w:name="_MON_1087732739"/>
    <w:bookmarkStart w:id="436" w:name="_MON_1087735992"/>
    <w:bookmarkEnd w:id="427"/>
    <w:bookmarkEnd w:id="428"/>
    <w:bookmarkEnd w:id="429"/>
    <w:bookmarkEnd w:id="430"/>
    <w:bookmarkEnd w:id="431"/>
    <w:bookmarkEnd w:id="432"/>
    <w:bookmarkEnd w:id="433"/>
    <w:bookmarkEnd w:id="434"/>
    <w:bookmarkEnd w:id="435"/>
    <w:bookmarkEnd w:id="436"/>
    <w:bookmarkStart w:id="437" w:name="_MON_1087737213"/>
    <w:bookmarkEnd w:id="437"/>
    <w:p w:rsidR="001431CF" w:rsidRDefault="00840DB7" w:rsidP="001431CF">
      <w:pPr>
        <w:keepNext/>
        <w:jc w:val="center"/>
      </w:pPr>
      <w:r w:rsidRPr="008E7BB2">
        <w:object w:dxaOrig="6642" w:dyaOrig="4215">
          <v:shape id="_x0000_i1026" type="#_x0000_t75" style="width:332.4pt;height:209.4pt" o:ole="" fillcolor="window">
            <v:imagedata r:id="rId52" o:title=""/>
          </v:shape>
          <o:OLEObject Type="Embed" ProgID="Word.Picture.8" ShapeID="_x0000_i1026" DrawAspect="Content" ObjectID="_1442564477" r:id="rId53"/>
        </w:object>
      </w:r>
    </w:p>
    <w:p w:rsidR="00840DB7" w:rsidRPr="008E7BB2" w:rsidRDefault="001431CF" w:rsidP="00D40ACA">
      <w:pPr>
        <w:pStyle w:val="Caption"/>
      </w:pPr>
      <w:bookmarkStart w:id="438" w:name="_Toc368210619"/>
      <w:r>
        <w:t xml:space="preserve">Figure </w:t>
      </w:r>
      <w:r w:rsidR="00206587">
        <w:fldChar w:fldCharType="begin"/>
      </w:r>
      <w:r w:rsidR="00206587">
        <w:instrText xml:space="preserve"> SEQ Figure \* ARABIC </w:instrText>
      </w:r>
      <w:r w:rsidR="00206587">
        <w:fldChar w:fldCharType="separate"/>
      </w:r>
      <w:r>
        <w:rPr>
          <w:noProof/>
        </w:rPr>
        <w:t>26</w:t>
      </w:r>
      <w:r w:rsidR="00206587">
        <w:rPr>
          <w:noProof/>
        </w:rPr>
        <w:fldChar w:fldCharType="end"/>
      </w:r>
      <w:r w:rsidRPr="0064207F">
        <w:t>: 3G UICC File Structure and Bootstrap data location</w:t>
      </w:r>
      <w:bookmarkEnd w:id="438"/>
    </w:p>
    <w:p w:rsidR="00840DB7" w:rsidRPr="008E7BB2" w:rsidRDefault="00840DB7" w:rsidP="00840DB7">
      <w:pPr>
        <w:pStyle w:val="App3"/>
        <w:tabs>
          <w:tab w:val="clear" w:pos="1080"/>
        </w:tabs>
      </w:pPr>
      <w:bookmarkStart w:id="439" w:name="_Access_Method_2"/>
      <w:bookmarkStart w:id="440" w:name="_Toc314837655"/>
      <w:bookmarkStart w:id="441" w:name="_Toc336982064"/>
      <w:bookmarkStart w:id="442" w:name="_Toc368212514"/>
      <w:bookmarkEnd w:id="439"/>
      <w:r w:rsidRPr="008E7BB2">
        <w:t>Access Method</w:t>
      </w:r>
      <w:bookmarkEnd w:id="440"/>
      <w:bookmarkEnd w:id="441"/>
      <w:bookmarkEnd w:id="442"/>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pStyle w:val="App3"/>
        <w:tabs>
          <w:tab w:val="clear" w:pos="1080"/>
        </w:tabs>
      </w:pPr>
      <w:bookmarkStart w:id="443" w:name="_Toc314837656"/>
      <w:bookmarkStart w:id="444" w:name="_Toc336982065"/>
      <w:bookmarkStart w:id="445" w:name="_Toc368212515"/>
      <w:r w:rsidRPr="008E7BB2">
        <w:t>Access Conditions</w:t>
      </w:r>
      <w:bookmarkStart w:id="446" w:name="_Ref14062026"/>
      <w:bookmarkStart w:id="447" w:name="_Toc14064519"/>
      <w:bookmarkStart w:id="448" w:name="_Ref18840974"/>
      <w:bookmarkStart w:id="449" w:name="_Toc20227479"/>
      <w:bookmarkStart w:id="450" w:name="_Toc314837657"/>
      <w:bookmarkStart w:id="451" w:name="_Toc336982066"/>
      <w:bookmarkEnd w:id="443"/>
      <w:bookmarkEnd w:id="444"/>
      <w:bookmarkEnd w:id="445"/>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452" w:name="_Toc368212516"/>
      <w:r w:rsidRPr="008E7BB2">
        <w:t>Requirements on the</w:t>
      </w:r>
      <w:bookmarkEnd w:id="446"/>
      <w:bookmarkEnd w:id="447"/>
      <w:r w:rsidRPr="008E7BB2">
        <w:t xml:space="preserve"> 3G UICC</w:t>
      </w:r>
      <w:bookmarkEnd w:id="448"/>
      <w:bookmarkEnd w:id="449"/>
      <w:bookmarkEnd w:id="450"/>
      <w:bookmarkEnd w:id="451"/>
      <w:bookmarkEnd w:id="452"/>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453" w:name="_Toc470597947"/>
      <w:bookmarkStart w:id="454" w:name="_Toc14064508"/>
      <w:bookmarkStart w:id="455" w:name="_Ref18816318"/>
      <w:bookmarkStart w:id="456" w:name="_Ref18826404"/>
      <w:bookmarkStart w:id="457" w:name="_Ref18838600"/>
      <w:bookmarkStart w:id="458" w:name="_Toc20227468"/>
      <w:bookmarkStart w:id="459" w:name="_Toc314837658"/>
      <w:bookmarkStart w:id="460" w:name="_Toc336982067"/>
      <w:bookmarkStart w:id="461" w:name="_Toc368212517"/>
      <w:r w:rsidRPr="008E7BB2">
        <w:t>Files Description</w:t>
      </w:r>
      <w:bookmarkEnd w:id="453"/>
      <w:bookmarkEnd w:id="454"/>
      <w:bookmarkEnd w:id="455"/>
      <w:bookmarkEnd w:id="456"/>
      <w:bookmarkEnd w:id="457"/>
      <w:bookmarkEnd w:id="458"/>
      <w:bookmarkEnd w:id="459"/>
      <w:bookmarkEnd w:id="460"/>
      <w:bookmarkEnd w:id="461"/>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462" w:name="_EF_ODF"/>
      <w:bookmarkStart w:id="463" w:name="_Ref10622547"/>
      <w:bookmarkStart w:id="464" w:name="_Ref10622835"/>
      <w:bookmarkStart w:id="465" w:name="_Ref10623302"/>
      <w:bookmarkStart w:id="466" w:name="_Ref10624530"/>
      <w:bookmarkStart w:id="467" w:name="_Ref14003395"/>
      <w:bookmarkStart w:id="468" w:name="_Ref14057598"/>
      <w:bookmarkStart w:id="469" w:name="_Toc14064509"/>
      <w:bookmarkStart w:id="470" w:name="_Toc20227469"/>
      <w:bookmarkStart w:id="471" w:name="_Toc314837659"/>
      <w:bookmarkStart w:id="472" w:name="_Toc336982068"/>
      <w:bookmarkStart w:id="473" w:name="_Toc368212518"/>
      <w:bookmarkEnd w:id="462"/>
      <w:r w:rsidRPr="008E7BB2">
        <w:t>Object Directory File, EF ODF</w:t>
      </w:r>
      <w:bookmarkEnd w:id="463"/>
      <w:bookmarkEnd w:id="464"/>
      <w:bookmarkEnd w:id="465"/>
      <w:bookmarkEnd w:id="466"/>
      <w:bookmarkEnd w:id="467"/>
      <w:bookmarkEnd w:id="468"/>
      <w:bookmarkEnd w:id="469"/>
      <w:bookmarkEnd w:id="470"/>
      <w:bookmarkEnd w:id="471"/>
      <w:bookmarkEnd w:id="472"/>
      <w:bookmarkEnd w:id="473"/>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pPr>
      <w:bookmarkStart w:id="474" w:name="_EF_CDF"/>
      <w:bookmarkStart w:id="475" w:name="_EF_DODF-prov"/>
      <w:bookmarkStart w:id="476" w:name="_Ref10622536"/>
      <w:bookmarkStart w:id="477" w:name="_Ref10622827"/>
      <w:bookmarkStart w:id="478" w:name="_Ref10623388"/>
      <w:bookmarkStart w:id="479" w:name="_Ref14003639"/>
      <w:bookmarkStart w:id="480" w:name="_Ref14057660"/>
      <w:bookmarkStart w:id="481" w:name="_Toc14064489"/>
      <w:bookmarkStart w:id="482" w:name="_Toc20227449"/>
      <w:bookmarkStart w:id="483" w:name="_Ref10622526"/>
      <w:bookmarkStart w:id="484" w:name="_Ref10622813"/>
      <w:bookmarkStart w:id="485" w:name="_Ref10623369"/>
      <w:bookmarkStart w:id="486" w:name="_Ref14003650"/>
      <w:bookmarkStart w:id="487" w:name="_Ref14057671"/>
      <w:bookmarkStart w:id="488" w:name="_Toc14064511"/>
      <w:bookmarkStart w:id="489" w:name="_Toc20227471"/>
      <w:bookmarkStart w:id="490" w:name="_Toc314837660"/>
      <w:bookmarkStart w:id="491" w:name="_Toc336982069"/>
      <w:bookmarkStart w:id="492" w:name="_Toc368212519"/>
      <w:bookmarkStart w:id="493" w:name="_Ref368313748"/>
      <w:bookmarkEnd w:id="474"/>
      <w:bookmarkEnd w:id="475"/>
      <w:r w:rsidRPr="008E7BB2">
        <w:t xml:space="preserve">Bootstrap Data Object Directory File, </w:t>
      </w:r>
      <w:bookmarkEnd w:id="476"/>
      <w:bookmarkEnd w:id="477"/>
      <w:bookmarkEnd w:id="478"/>
      <w:bookmarkEnd w:id="479"/>
      <w:bookmarkEnd w:id="480"/>
      <w:bookmarkEnd w:id="481"/>
      <w:bookmarkEnd w:id="482"/>
      <w:r w:rsidRPr="008E7BB2">
        <w:t>EF DODF-</w:t>
      </w:r>
      <w:bookmarkEnd w:id="483"/>
      <w:bookmarkEnd w:id="484"/>
      <w:bookmarkEnd w:id="485"/>
      <w:bookmarkEnd w:id="486"/>
      <w:bookmarkEnd w:id="487"/>
      <w:bookmarkEnd w:id="488"/>
      <w:bookmarkEnd w:id="489"/>
      <w:r w:rsidRPr="008E7BB2">
        <w:t>bootstrap</w:t>
      </w:r>
      <w:bookmarkEnd w:id="490"/>
      <w:bookmarkEnd w:id="491"/>
      <w:bookmarkEnd w:id="492"/>
      <w:bookmarkEnd w:id="493"/>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53452A">
              <w:fldChar w:fldCharType="begin"/>
            </w:r>
            <w:r w:rsidR="0053452A">
              <w:instrText xml:space="preserve"> REF _Ref368314129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494" w:name="_EF_Bootstrap"/>
      <w:bookmarkStart w:id="495" w:name="_Toc470597948"/>
      <w:bookmarkStart w:id="496" w:name="_Ref10622506"/>
      <w:bookmarkStart w:id="497" w:name="_Ref10622772"/>
      <w:bookmarkStart w:id="498" w:name="_Ref10623422"/>
      <w:bookmarkStart w:id="499" w:name="_Ref14056801"/>
      <w:bookmarkStart w:id="500" w:name="_Ref14057709"/>
      <w:bookmarkStart w:id="501" w:name="_Toc14064512"/>
      <w:bookmarkStart w:id="502" w:name="_Toc20227472"/>
      <w:bookmarkStart w:id="503" w:name="_Toc314837661"/>
      <w:bookmarkStart w:id="504" w:name="_Toc336982070"/>
      <w:bookmarkStart w:id="505" w:name="_Toc368212520"/>
      <w:bookmarkEnd w:id="494"/>
      <w:r w:rsidRPr="008E7BB2">
        <w:t>EF  LWM2M_Bootstrap</w:t>
      </w:r>
      <w:bookmarkEnd w:id="495"/>
      <w:bookmarkEnd w:id="496"/>
      <w:bookmarkEnd w:id="497"/>
      <w:bookmarkEnd w:id="498"/>
      <w:bookmarkEnd w:id="499"/>
      <w:bookmarkEnd w:id="500"/>
      <w:bookmarkEnd w:id="501"/>
      <w:bookmarkEnd w:id="502"/>
      <w:bookmarkEnd w:id="503"/>
      <w:bookmarkEnd w:id="504"/>
      <w:bookmarkEnd w:id="505"/>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53452A">
              <w:fldChar w:fldCharType="begin"/>
            </w:r>
            <w:r w:rsidR="0053452A">
              <w:instrText xml:space="preserve"> REF _Ref368314148 \r \h </w:instrText>
            </w:r>
            <w:r w:rsidR="0053452A">
              <w:fldChar w:fldCharType="separate"/>
            </w:r>
            <w:r w:rsidR="0053452A">
              <w:t>D.2</w:t>
            </w:r>
            <w:r w:rsidR="0053452A">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w:t>
      </w:r>
      <w:r w:rsidR="0053452A">
        <w:fldChar w:fldCharType="begin"/>
      </w:r>
      <w:r w:rsidR="0053452A">
        <w:instrText xml:space="preserve"> REF _Ref368314167 \r \h </w:instrText>
      </w:r>
      <w:r w:rsidR="0053452A">
        <w:fldChar w:fldCharType="separate"/>
      </w:r>
      <w:r w:rsidR="0053452A">
        <w:t>6.3.3</w:t>
      </w:r>
      <w:r w:rsidR="0053452A">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506" w:name="_Toc368212521"/>
      <w:r>
        <w:lastRenderedPageBreak/>
        <w:t xml:space="preserve">Secure channel between Smartcard and LWM2M Device </w:t>
      </w:r>
      <w:r w:rsidRPr="008E7BB2">
        <w:t xml:space="preserve">Storage </w:t>
      </w:r>
      <w:r>
        <w:t xml:space="preserve">for secure Bootstrap Data provisioning </w:t>
      </w:r>
      <w:r w:rsidR="008C55E7">
        <w:t>(Normative)</w:t>
      </w:r>
      <w:bookmarkEnd w:id="506"/>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w:t>
      </w:r>
      <w:r w:rsidR="0054200B" w:rsidRPr="0053452A">
        <w:rPr>
          <w:u w:val="single"/>
        </w:rPr>
        <w:t>(</w:t>
      </w:r>
      <w:r w:rsidR="0053452A" w:rsidRPr="0053452A">
        <w:rPr>
          <w:u w:val="single"/>
        </w:rPr>
        <w:fldChar w:fldCharType="begin"/>
      </w:r>
      <w:r w:rsidR="0053452A" w:rsidRPr="0053452A">
        <w:rPr>
          <w:u w:val="single"/>
        </w:rPr>
        <w:instrText xml:space="preserve"> REF _Ref368314198 \h </w:instrText>
      </w:r>
      <w:r w:rsidR="0053452A" w:rsidRPr="0053452A">
        <w:rPr>
          <w:u w:val="single"/>
        </w:rPr>
      </w:r>
      <w:r w:rsidR="0053452A" w:rsidRPr="0053452A">
        <w:rPr>
          <w:u w:val="single"/>
        </w:rPr>
        <w:fldChar w:fldCharType="separate"/>
      </w:r>
      <w:r w:rsidR="0053452A" w:rsidRPr="00D40ACA">
        <w:rPr>
          <w:u w:val="single"/>
        </w:rPr>
        <w:t xml:space="preserve">Figure </w:t>
      </w:r>
      <w:r w:rsidR="0053452A" w:rsidRPr="00D40ACA">
        <w:rPr>
          <w:noProof/>
          <w:u w:val="single"/>
        </w:rPr>
        <w:t>25</w:t>
      </w:r>
      <w:r w:rsidR="0053452A" w:rsidRPr="0053452A">
        <w:rPr>
          <w:u w:val="single"/>
        </w:rPr>
        <w:fldChar w:fldCharType="end"/>
      </w:r>
      <w:r w:rsidRPr="0053452A">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1431CF" w:rsidRDefault="00D53276" w:rsidP="001431CF">
      <w:pPr>
        <w:keepNext/>
      </w:pPr>
      <w:r>
        <w:object w:dxaOrig="10155" w:dyaOrig="7665">
          <v:shape id="_x0000_i1027" type="#_x0000_t75" style="width:7in;height:380.4pt" o:ole="">
            <v:imagedata r:id="rId54" o:title=""/>
          </v:shape>
          <o:OLEObject Type="Embed" ProgID="Visio.DrawingConvertable.15" ShapeID="_x0000_i1027" DrawAspect="Content" ObjectID="_1442564478" r:id="rId55"/>
        </w:object>
      </w:r>
    </w:p>
    <w:p w:rsidR="00D53276" w:rsidRDefault="001431CF" w:rsidP="00D40ACA">
      <w:pPr>
        <w:pStyle w:val="Caption"/>
      </w:pPr>
      <w:bookmarkStart w:id="507" w:name="_Toc368210620"/>
      <w:r>
        <w:t xml:space="preserve">Figure </w:t>
      </w:r>
      <w:r w:rsidR="00206587">
        <w:fldChar w:fldCharType="begin"/>
      </w:r>
      <w:r w:rsidR="00206587">
        <w:instrText xml:space="preserve"> SEQ Figure \* ARABIC </w:instrText>
      </w:r>
      <w:r w:rsidR="00206587">
        <w:fldChar w:fldCharType="separate"/>
      </w:r>
      <w:r>
        <w:rPr>
          <w:noProof/>
        </w:rPr>
        <w:t>27</w:t>
      </w:r>
      <w:r w:rsidR="00206587">
        <w:rPr>
          <w:noProof/>
        </w:rPr>
        <w:fldChar w:fldCharType="end"/>
      </w:r>
      <w:r w:rsidRPr="003016E9">
        <w:t xml:space="preserve">: Bootstrap </w:t>
      </w:r>
      <w:proofErr w:type="spellStart"/>
      <w:r w:rsidRPr="003016E9">
        <w:t>Infromation</w:t>
      </w:r>
      <w:proofErr w:type="spellEnd"/>
      <w:r w:rsidRPr="003016E9">
        <w:t xml:space="preserve"> transfer from Smartcard to LWM2M Device using Secure channel according to [GLOBALPLATFORM] [GP SCP03] [GP AMD_A]</w:t>
      </w:r>
      <w:bookmarkEnd w:id="507"/>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F2110E" w:rsidRPr="008E7BB2" w:rsidRDefault="00F2110E">
      <w:pPr>
        <w:pStyle w:val="App1"/>
      </w:pPr>
      <w:bookmarkStart w:id="508" w:name="_Toc84123007"/>
      <w:bookmarkStart w:id="509" w:name="_Toc368212522"/>
      <w:bookmarkStart w:id="510" w:name="_Toc51147390"/>
      <w:bookmarkStart w:id="511" w:name="_Toc51149244"/>
      <w:bookmarkEnd w:id="249"/>
      <w:bookmarkEnd w:id="250"/>
      <w:r w:rsidRPr="008E7BB2">
        <w:lastRenderedPageBreak/>
        <w:t>Static Conformance Requirements</w:t>
      </w:r>
      <w:r w:rsidRPr="008E7BB2">
        <w:tab/>
        <w:t>(Normative)</w:t>
      </w:r>
      <w:bookmarkEnd w:id="508"/>
      <w:bookmarkEnd w:id="509"/>
    </w:p>
    <w:p w:rsidR="00F2110E" w:rsidRPr="008E7BB2" w:rsidRDefault="00F2110E">
      <w:r w:rsidRPr="008E7BB2">
        <w:t>The notation used in this appendix is specified in [IOPPROC].</w:t>
      </w:r>
    </w:p>
    <w:p w:rsidR="00F2110E" w:rsidRPr="008E7BB2" w:rsidRDefault="00D92B8C">
      <w:pPr>
        <w:pStyle w:val="App2"/>
      </w:pPr>
      <w:bookmarkStart w:id="512" w:name="_Toc84123008"/>
      <w:bookmarkStart w:id="513" w:name="_Toc368212523"/>
      <w:r>
        <w:t>SCR for LWM2M</w:t>
      </w:r>
      <w:r w:rsidR="00F2110E" w:rsidRPr="008E7BB2">
        <w:t xml:space="preserve"> Client</w:t>
      </w:r>
      <w:bookmarkEnd w:id="512"/>
      <w:bookmarkEnd w:id="5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514" w:name="_Toc84123009"/>
      <w:bookmarkStart w:id="515" w:name="_Toc368212524"/>
      <w:r>
        <w:t>SCR for LWM2M</w:t>
      </w:r>
      <w:r w:rsidR="00F2110E" w:rsidRPr="008E7BB2">
        <w:t xml:space="preserve"> Server</w:t>
      </w:r>
      <w:bookmarkEnd w:id="514"/>
      <w:bookmarkEnd w:id="5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510"/>
      <w:bookmarkEnd w:id="511"/>
    </w:tbl>
    <w:p w:rsidR="00F2110E" w:rsidRDefault="00F2110E"/>
    <w:sectPr w:rsidR="00F2110E"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6587" w:rsidRDefault="00206587">
      <w:r>
        <w:separator/>
      </w:r>
    </w:p>
  </w:endnote>
  <w:endnote w:type="continuationSeparator" w:id="0">
    <w:p w:rsidR="00206587" w:rsidRDefault="002065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Default="007E4C9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Default="007E4C90">
    <w:pPr>
      <w:pStyle w:val="Footer"/>
      <w:pBdr>
        <w:top w:val="single" w:sz="4" w:space="1" w:color="auto"/>
      </w:pBdr>
      <w:tabs>
        <w:tab w:val="right" w:pos="10080"/>
      </w:tabs>
      <w:spacing w:before="120"/>
      <w:rPr>
        <w:bCs/>
        <w:color w:val="969696"/>
        <w:sz w:val="10"/>
      </w:rPr>
    </w:pPr>
    <w:bookmarkStart w:id="394" w:name="FootText1"/>
    <w:r>
      <w:rPr>
        <w:bCs/>
        <w:color w:val="000000"/>
      </w:rPr>
      <w:sym w:font="Symbol" w:char="F0D3"/>
    </w:r>
    <w:r>
      <w:rPr>
        <w:bCs/>
        <w:color w:val="000000"/>
      </w:rPr>
      <w:t xml:space="preserve"> 2013 Open Mobile Alliance Ltd.  All Rights Reserved.</w:t>
    </w:r>
    <w:bookmarkEnd w:id="394"/>
    <w:r>
      <w:rPr>
        <w:bCs/>
        <w:color w:val="000000"/>
        <w:sz w:val="16"/>
      </w:rPr>
      <w:br/>
    </w:r>
    <w:bookmarkStart w:id="395"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96" w:name="TemplateName"/>
    <w:r>
      <w:rPr>
        <w:rFonts w:cs="Arial"/>
        <w:color w:val="969696"/>
        <w:sz w:val="10"/>
      </w:rPr>
      <w:t>[OMA-Template-Spec-20130101-I]</w:t>
    </w:r>
    <w:bookmarkEnd w:id="395"/>
    <w:bookmarkEnd w:id="39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6587" w:rsidRDefault="00206587">
      <w:r>
        <w:separator/>
      </w:r>
    </w:p>
  </w:footnote>
  <w:footnote w:type="continuationSeparator" w:id="0">
    <w:p w:rsidR="00206587" w:rsidRDefault="002065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4C90" w:rsidRPr="00831F96" w:rsidRDefault="002E67BF">
    <w:pPr>
      <w:pStyle w:val="Header"/>
      <w:pBdr>
        <w:bottom w:val="single" w:sz="4" w:space="1" w:color="auto"/>
      </w:pBdr>
      <w:tabs>
        <w:tab w:val="clear" w:pos="4320"/>
        <w:tab w:val="clear" w:pos="8640"/>
        <w:tab w:val="right" w:pos="10080"/>
      </w:tabs>
      <w:spacing w:after="60"/>
      <w:rPr>
        <w:lang w:val="en-US"/>
      </w:rPr>
    </w:pPr>
    <w:fldSimple w:instr=" STYLEREF ZDID \* MERGEFORMAT ">
      <w:r w:rsidR="00D020B1" w:rsidRPr="00D020B1">
        <w:rPr>
          <w:noProof/>
          <w:lang w:val="en-US"/>
        </w:rPr>
        <w:t>OMA-TS-LightweightM2M-V1_0-20131006-D</w:t>
      </w:r>
    </w:fldSimple>
    <w:r w:rsidR="007E4C90" w:rsidRPr="00831F96">
      <w:rPr>
        <w:lang w:val="en-US"/>
      </w:rPr>
      <w:tab/>
      <w:t xml:space="preserve">Page </w:t>
    </w:r>
    <w:r w:rsidR="007E4C90">
      <w:rPr>
        <w:lang w:val="en-US"/>
      </w:rPr>
      <w:fldChar w:fldCharType="begin"/>
    </w:r>
    <w:r w:rsidR="007E4C90" w:rsidRPr="00831F96">
      <w:rPr>
        <w:lang w:val="en-US"/>
      </w:rPr>
      <w:instrText xml:space="preserve"> PAGE </w:instrText>
    </w:r>
    <w:r w:rsidR="007E4C90">
      <w:rPr>
        <w:lang w:val="en-US"/>
      </w:rPr>
      <w:fldChar w:fldCharType="separate"/>
    </w:r>
    <w:r w:rsidR="00D020B1">
      <w:rPr>
        <w:noProof/>
        <w:lang w:val="en-US"/>
      </w:rPr>
      <w:t>2</w:t>
    </w:r>
    <w:r w:rsidR="007E4C90">
      <w:rPr>
        <w:lang w:val="en-US"/>
      </w:rPr>
      <w:fldChar w:fldCharType="end"/>
    </w:r>
    <w:r w:rsidR="007E4C90" w:rsidRPr="00831F96">
      <w:rPr>
        <w:lang w:val="en-US"/>
      </w:rPr>
      <w:t xml:space="preserve"> </w:t>
    </w:r>
    <w:r w:rsidR="007E4C90">
      <w:fldChar w:fldCharType="begin"/>
    </w:r>
    <w:r w:rsidR="007E4C90" w:rsidRPr="00831F96">
      <w:rPr>
        <w:lang w:val="en-US"/>
      </w:rPr>
      <w:instrText xml:space="preserve">2AGE </w:instrText>
    </w:r>
    <w:r w:rsidR="007E4C90">
      <w:fldChar w:fldCharType="separate"/>
    </w:r>
    <w:r w:rsidR="007E4C90" w:rsidRPr="00831F96">
      <w:rPr>
        <w:lang w:val="en-US"/>
      </w:rPr>
      <w:t xml:space="preserve"> V</w:t>
    </w:r>
    <w:r w:rsidR="007E4C90">
      <w:fldChar w:fldCharType="end"/>
    </w:r>
    <w:r w:rsidR="007E4C90" w:rsidRPr="00831F96">
      <w:rPr>
        <w:lang w:val="en-US"/>
      </w:rPr>
      <w:t>(</w:t>
    </w:r>
    <w:r w:rsidR="007E4C90">
      <w:fldChar w:fldCharType="begin"/>
    </w:r>
    <w:r w:rsidR="007E4C90" w:rsidRPr="00831F96">
      <w:rPr>
        <w:lang w:val="en-US"/>
      </w:rPr>
      <w:instrText xml:space="preserve"> NUMPAGES </w:instrText>
    </w:r>
    <w:r w:rsidR="007E4C90">
      <w:fldChar w:fldCharType="separate"/>
    </w:r>
    <w:r w:rsidR="00D020B1">
      <w:rPr>
        <w:noProof/>
        <w:lang w:val="en-US"/>
      </w:rPr>
      <w:t>100</w:t>
    </w:r>
    <w:r w:rsidR="007E4C90">
      <w:fldChar w:fldCharType="end"/>
    </w:r>
    <w:r w:rsidR="007E4C90"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1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1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0">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31">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34">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37">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9">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356D4CA2"/>
    <w:multiLevelType w:val="singleLevel"/>
    <w:tmpl w:val="340030F8"/>
    <w:lvl w:ilvl="0">
      <w:numFmt w:val="bullet"/>
      <w:lvlText w:val="-"/>
      <w:lvlJc w:val="left"/>
      <w:pPr>
        <w:tabs>
          <w:tab w:val="num" w:pos="360"/>
        </w:tabs>
        <w:ind w:left="360" w:hanging="360"/>
      </w:pPr>
      <w:rPr>
        <w:rFonts w:hint="default"/>
      </w:rPr>
    </w:lvl>
  </w:abstractNum>
  <w:abstractNum w:abstractNumId="4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7">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5">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7">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62">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7">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0">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74">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5">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0">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91">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4">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95">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55"/>
  </w:num>
  <w:num w:numId="3">
    <w:abstractNumId w:val="96"/>
  </w:num>
  <w:num w:numId="4">
    <w:abstractNumId w:val="90"/>
  </w:num>
  <w:num w:numId="5">
    <w:abstractNumId w:val="26"/>
  </w:num>
  <w:num w:numId="6">
    <w:abstractNumId w:val="59"/>
  </w:num>
  <w:num w:numId="7">
    <w:abstractNumId w:val="56"/>
  </w:num>
  <w:num w:numId="8">
    <w:abstractNumId w:val="33"/>
  </w:num>
  <w:num w:numId="9">
    <w:abstractNumId w:val="78"/>
  </w:num>
  <w:num w:numId="10">
    <w:abstractNumId w:val="77"/>
  </w:num>
  <w:num w:numId="11">
    <w:abstractNumId w:val="38"/>
  </w:num>
  <w:num w:numId="12">
    <w:abstractNumId w:val="36"/>
  </w:num>
  <w:num w:numId="13">
    <w:abstractNumId w:val="54"/>
  </w:num>
  <w:num w:numId="14">
    <w:abstractNumId w:val="44"/>
  </w:num>
  <w:num w:numId="15">
    <w:abstractNumId w:val="19"/>
  </w:num>
  <w:num w:numId="16">
    <w:abstractNumId w:val="64"/>
  </w:num>
  <w:num w:numId="17">
    <w:abstractNumId w:val="52"/>
  </w:num>
  <w:num w:numId="18">
    <w:abstractNumId w:val="35"/>
  </w:num>
  <w:num w:numId="19">
    <w:abstractNumId w:val="69"/>
  </w:num>
  <w:num w:numId="20">
    <w:abstractNumId w:val="98"/>
  </w:num>
  <w:num w:numId="21">
    <w:abstractNumId w:val="57"/>
  </w:num>
  <w:num w:numId="22">
    <w:abstractNumId w:val="8"/>
  </w:num>
  <w:num w:numId="23">
    <w:abstractNumId w:val="28"/>
  </w:num>
  <w:num w:numId="24">
    <w:abstractNumId w:val="1"/>
  </w:num>
  <w:num w:numId="25">
    <w:abstractNumId w:val="11"/>
  </w:num>
  <w:num w:numId="26">
    <w:abstractNumId w:val="66"/>
  </w:num>
  <w:num w:numId="27">
    <w:abstractNumId w:val="45"/>
  </w:num>
  <w:num w:numId="28">
    <w:abstractNumId w:val="9"/>
  </w:num>
  <w:num w:numId="29">
    <w:abstractNumId w:val="30"/>
  </w:num>
  <w:num w:numId="30">
    <w:abstractNumId w:val="5"/>
  </w:num>
  <w:num w:numId="31">
    <w:abstractNumId w:val="29"/>
  </w:num>
  <w:num w:numId="32">
    <w:abstractNumId w:val="60"/>
  </w:num>
  <w:num w:numId="33">
    <w:abstractNumId w:val="87"/>
  </w:num>
  <w:num w:numId="34">
    <w:abstractNumId w:val="61"/>
  </w:num>
  <w:num w:numId="35">
    <w:abstractNumId w:val="4"/>
  </w:num>
  <w:num w:numId="36">
    <w:abstractNumId w:val="100"/>
  </w:num>
  <w:num w:numId="37">
    <w:abstractNumId w:val="46"/>
  </w:num>
  <w:num w:numId="38">
    <w:abstractNumId w:val="41"/>
  </w:num>
  <w:num w:numId="39">
    <w:abstractNumId w:val="15"/>
  </w:num>
  <w:num w:numId="40">
    <w:abstractNumId w:val="7"/>
  </w:num>
  <w:num w:numId="41">
    <w:abstractNumId w:val="43"/>
  </w:num>
  <w:num w:numId="42">
    <w:abstractNumId w:val="95"/>
  </w:num>
  <w:num w:numId="43">
    <w:abstractNumId w:val="86"/>
  </w:num>
  <w:num w:numId="44">
    <w:abstractNumId w:val="62"/>
  </w:num>
  <w:num w:numId="45">
    <w:abstractNumId w:val="17"/>
  </w:num>
  <w:num w:numId="46">
    <w:abstractNumId w:val="12"/>
  </w:num>
  <w:num w:numId="47">
    <w:abstractNumId w:val="14"/>
  </w:num>
  <w:num w:numId="48">
    <w:abstractNumId w:val="18"/>
  </w:num>
  <w:num w:numId="49">
    <w:abstractNumId w:val="82"/>
  </w:num>
  <w:num w:numId="50">
    <w:abstractNumId w:val="99"/>
  </w:num>
  <w:num w:numId="51">
    <w:abstractNumId w:val="55"/>
  </w:num>
  <w:num w:numId="52">
    <w:abstractNumId w:val="79"/>
  </w:num>
  <w:num w:numId="53">
    <w:abstractNumId w:val="20"/>
  </w:num>
  <w:num w:numId="54">
    <w:abstractNumId w:val="83"/>
  </w:num>
  <w:num w:numId="55">
    <w:abstractNumId w:val="97"/>
  </w:num>
  <w:num w:numId="56">
    <w:abstractNumId w:val="16"/>
  </w:num>
  <w:num w:numId="57">
    <w:abstractNumId w:val="72"/>
  </w:num>
  <w:num w:numId="58">
    <w:abstractNumId w:val="24"/>
  </w:num>
  <w:num w:numId="59">
    <w:abstractNumId w:val="76"/>
  </w:num>
  <w:num w:numId="60">
    <w:abstractNumId w:val="75"/>
  </w:num>
  <w:num w:numId="61">
    <w:abstractNumId w:val="3"/>
  </w:num>
  <w:num w:numId="62">
    <w:abstractNumId w:val="22"/>
  </w:num>
  <w:num w:numId="63">
    <w:abstractNumId w:val="21"/>
  </w:num>
  <w:num w:numId="64">
    <w:abstractNumId w:val="40"/>
  </w:num>
  <w:num w:numId="65">
    <w:abstractNumId w:val="68"/>
  </w:num>
  <w:num w:numId="66">
    <w:abstractNumId w:val="6"/>
  </w:num>
  <w:num w:numId="67">
    <w:abstractNumId w:val="25"/>
  </w:num>
  <w:num w:numId="68">
    <w:abstractNumId w:val="84"/>
  </w:num>
  <w:num w:numId="69">
    <w:abstractNumId w:val="73"/>
  </w:num>
  <w:num w:numId="70">
    <w:abstractNumId w:val="32"/>
  </w:num>
  <w:num w:numId="71">
    <w:abstractNumId w:val="88"/>
  </w:num>
  <w:num w:numId="72">
    <w:abstractNumId w:val="91"/>
  </w:num>
  <w:num w:numId="73">
    <w:abstractNumId w:val="89"/>
  </w:num>
  <w:num w:numId="74">
    <w:abstractNumId w:val="65"/>
  </w:num>
  <w:num w:numId="75">
    <w:abstractNumId w:val="49"/>
  </w:num>
  <w:num w:numId="76">
    <w:abstractNumId w:val="48"/>
  </w:num>
  <w:num w:numId="77">
    <w:abstractNumId w:val="10"/>
  </w:num>
  <w:num w:numId="78">
    <w:abstractNumId w:val="53"/>
  </w:num>
  <w:num w:numId="79">
    <w:abstractNumId w:val="34"/>
  </w:num>
  <w:num w:numId="80">
    <w:abstractNumId w:val="42"/>
  </w:num>
  <w:num w:numId="81">
    <w:abstractNumId w:val="27"/>
  </w:num>
  <w:num w:numId="82">
    <w:abstractNumId w:val="31"/>
  </w:num>
  <w:num w:numId="83">
    <w:abstractNumId w:val="58"/>
  </w:num>
  <w:num w:numId="84">
    <w:abstractNumId w:val="80"/>
  </w:num>
  <w:num w:numId="85">
    <w:abstractNumId w:val="92"/>
  </w:num>
  <w:num w:numId="86">
    <w:abstractNumId w:val="13"/>
  </w:num>
  <w:num w:numId="87">
    <w:abstractNumId w:val="81"/>
  </w:num>
  <w:num w:numId="88">
    <w:abstractNumId w:val="71"/>
  </w:num>
  <w:num w:numId="89">
    <w:abstractNumId w:val="50"/>
  </w:num>
  <w:num w:numId="90">
    <w:abstractNumId w:val="74"/>
  </w:num>
  <w:num w:numId="91">
    <w:abstractNumId w:val="63"/>
  </w:num>
  <w:num w:numId="92">
    <w:abstractNumId w:val="101"/>
  </w:num>
  <w:num w:numId="93">
    <w:abstractNumId w:val="39"/>
  </w:num>
  <w:num w:numId="94">
    <w:abstractNumId w:val="85"/>
  </w:num>
  <w:num w:numId="95">
    <w:abstractNumId w:val="47"/>
  </w:num>
  <w:num w:numId="96">
    <w:abstractNumId w:val="96"/>
  </w:num>
  <w:num w:numId="97">
    <w:abstractNumId w:val="96"/>
  </w:num>
  <w:num w:numId="98">
    <w:abstractNumId w:val="96"/>
  </w:num>
  <w:num w:numId="99">
    <w:abstractNumId w:val="96"/>
  </w:num>
  <w:num w:numId="100">
    <w:abstractNumId w:val="96"/>
  </w:num>
  <w:num w:numId="101">
    <w:abstractNumId w:val="96"/>
  </w:num>
  <w:num w:numId="102">
    <w:abstractNumId w:val="96"/>
  </w:num>
  <w:num w:numId="103">
    <w:abstractNumId w:val="96"/>
  </w:num>
  <w:num w:numId="104">
    <w:abstractNumId w:val="96"/>
  </w:num>
  <w:num w:numId="105">
    <w:abstractNumId w:val="96"/>
  </w:num>
  <w:num w:numId="106">
    <w:abstractNumId w:val="96"/>
  </w:num>
  <w:num w:numId="107">
    <w:abstractNumId w:val="96"/>
  </w:num>
  <w:num w:numId="108">
    <w:abstractNumId w:val="96"/>
  </w:num>
  <w:num w:numId="109">
    <w:abstractNumId w:val="96"/>
  </w:num>
  <w:num w:numId="110">
    <w:abstractNumId w:val="96"/>
  </w:num>
  <w:num w:numId="111">
    <w:abstractNumId w:val="96"/>
  </w:num>
  <w:num w:numId="112">
    <w:abstractNumId w:val="96"/>
  </w:num>
  <w:num w:numId="113">
    <w:abstractNumId w:val="96"/>
  </w:num>
  <w:num w:numId="114">
    <w:abstractNumId w:val="96"/>
  </w:num>
  <w:num w:numId="115">
    <w:abstractNumId w:val="96"/>
  </w:num>
  <w:num w:numId="116">
    <w:abstractNumId w:val="51"/>
  </w:num>
  <w:num w:numId="117">
    <w:abstractNumId w:val="94"/>
  </w:num>
  <w:num w:numId="118">
    <w:abstractNumId w:val="93"/>
  </w:num>
  <w:num w:numId="119">
    <w:abstractNumId w:val="67"/>
  </w:num>
  <w:num w:numId="120">
    <w:abstractNumId w:val="37"/>
  </w:num>
  <w:num w:numId="121">
    <w:abstractNumId w:val="7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13A"/>
    <w:rsid w:val="003F3AB1"/>
    <w:rsid w:val="003F7286"/>
    <w:rsid w:val="00405086"/>
    <w:rsid w:val="004053E3"/>
    <w:rsid w:val="00406E6C"/>
    <w:rsid w:val="00410F89"/>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F5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F05"/>
    <w:rsid w:val="00876580"/>
    <w:rsid w:val="008765C6"/>
    <w:rsid w:val="00880F90"/>
    <w:rsid w:val="008815F3"/>
    <w:rsid w:val="00882F04"/>
    <w:rsid w:val="008831AC"/>
    <w:rsid w:val="00885249"/>
    <w:rsid w:val="008853EE"/>
    <w:rsid w:val="00885DCC"/>
    <w:rsid w:val="008864F4"/>
    <w:rsid w:val="00887CD5"/>
    <w:rsid w:val="00891BBC"/>
    <w:rsid w:val="00892C2B"/>
    <w:rsid w:val="008975DD"/>
    <w:rsid w:val="008A02BB"/>
    <w:rsid w:val="008A0913"/>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7AB3"/>
    <w:rsid w:val="00CB7BAC"/>
    <w:rsid w:val="00CB7C85"/>
    <w:rsid w:val="00CC005C"/>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5F8C"/>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1BB7"/>
    <w:rsid w:val="00DF29C7"/>
    <w:rsid w:val="00DF5B39"/>
    <w:rsid w:val="00DF6D35"/>
    <w:rsid w:val="00E0033E"/>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914"/>
    <w:rsid w:val="00EB3C39"/>
    <w:rsid w:val="00EB42A2"/>
    <w:rsid w:val="00EB580C"/>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680A"/>
    <w:rsid w:val="00F17722"/>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rsid w:val="00CA7DE0"/>
    <w:pPr>
      <w:spacing w:before="0" w:after="0"/>
      <w:ind w:left="600"/>
    </w:pPr>
    <w:rPr>
      <w:i/>
      <w:sz w:val="18"/>
    </w:rPr>
  </w:style>
  <w:style w:type="paragraph" w:styleId="TOC5">
    <w:name w:val="toc 5"/>
    <w:basedOn w:val="Normal"/>
    <w:next w:val="Normal"/>
    <w:rsid w:val="00CA7DE0"/>
    <w:pPr>
      <w:spacing w:before="0" w:after="0"/>
      <w:ind w:left="800"/>
    </w:pPr>
    <w:rPr>
      <w:sz w:val="18"/>
    </w:rPr>
  </w:style>
  <w:style w:type="paragraph" w:styleId="TOC6">
    <w:name w:val="toc 6"/>
    <w:basedOn w:val="Normal"/>
    <w:next w:val="Normal"/>
    <w:rsid w:val="00CA7DE0"/>
    <w:pPr>
      <w:spacing w:before="0" w:after="0"/>
      <w:ind w:left="1000"/>
    </w:pPr>
    <w:rPr>
      <w:sz w:val="18"/>
    </w:rPr>
  </w:style>
  <w:style w:type="paragraph" w:styleId="TOC7">
    <w:name w:val="toc 7"/>
    <w:basedOn w:val="Normal"/>
    <w:next w:val="Normal"/>
    <w:rsid w:val="00CA7DE0"/>
    <w:pPr>
      <w:spacing w:before="0" w:after="0"/>
      <w:ind w:left="1200"/>
    </w:pPr>
    <w:rPr>
      <w:sz w:val="18"/>
    </w:rPr>
  </w:style>
  <w:style w:type="paragraph" w:styleId="TOC8">
    <w:name w:val="toc 8"/>
    <w:basedOn w:val="Normal"/>
    <w:next w:val="Normal"/>
    <w:rsid w:val="00CA7DE0"/>
    <w:pPr>
      <w:spacing w:before="0" w:after="0"/>
      <w:ind w:left="1400"/>
    </w:pPr>
    <w:rPr>
      <w:sz w:val="18"/>
    </w:rPr>
  </w:style>
  <w:style w:type="paragraph" w:styleId="TOC9">
    <w:name w:val="toc 9"/>
    <w:basedOn w:val="Normal"/>
    <w:next w:val="Normal"/>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55"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image" Target="media/image27.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E05B99-6864-466E-9FF1-1F6157B2B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28422</Words>
  <Characters>179063</Characters>
  <Application>Microsoft Office Word</Application>
  <DocSecurity>0</DocSecurity>
  <Lines>1492</Lines>
  <Paragraphs>414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207071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2013-10-06T09:27:00Z</dcterms:created>
  <dcterms:modified xsi:type="dcterms:W3CDTF">2013-10-06T09:35:00Z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