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CF2F47">
              <w:rPr>
                <w:rStyle w:val="ZDONTMODIFY"/>
                <w:rFonts w:eastAsiaTheme="minorEastAsia"/>
                <w:lang w:eastAsia="ko-KR"/>
              </w:rPr>
              <w:t>17</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CF2F47">
              <w:rPr>
                <w:rStyle w:val="ZMODIFY"/>
                <w:rFonts w:eastAsiaTheme="minorEastAsia"/>
                <w:lang w:eastAsia="ko-KR"/>
              </w:rPr>
              <w:t>17</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656AC" w:rsidRPr="00DB42C8" w:rsidRDefault="0030098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C656AC">
        <w:rPr>
          <w:noProof/>
        </w:rPr>
        <w:t>1.</w:t>
      </w:r>
      <w:r w:rsidR="00C656AC" w:rsidRPr="00DB42C8">
        <w:rPr>
          <w:rFonts w:asciiTheme="minorHAnsi" w:eastAsiaTheme="minorEastAsia" w:hAnsiTheme="minorHAnsi" w:cstheme="minorBidi"/>
          <w:b w:val="0"/>
          <w:caps w:val="0"/>
          <w:noProof/>
          <w:sz w:val="22"/>
          <w:szCs w:val="22"/>
          <w:lang w:val="en-US" w:eastAsia="de-DE"/>
        </w:rPr>
        <w:tab/>
      </w:r>
      <w:r w:rsidR="00C656AC">
        <w:rPr>
          <w:noProof/>
        </w:rPr>
        <w:t>Scope</w:t>
      </w:r>
      <w:r w:rsidR="00C656AC">
        <w:rPr>
          <w:noProof/>
        </w:rPr>
        <w:tab/>
      </w:r>
      <w:r w:rsidR="00C656AC">
        <w:rPr>
          <w:noProof/>
        </w:rPr>
        <w:fldChar w:fldCharType="begin"/>
      </w:r>
      <w:r w:rsidR="00C656AC">
        <w:rPr>
          <w:noProof/>
        </w:rPr>
        <w:instrText xml:space="preserve"> PAGEREF _Toc369782610 \h </w:instrText>
      </w:r>
      <w:r w:rsidR="00C656AC">
        <w:rPr>
          <w:noProof/>
        </w:rPr>
      </w:r>
      <w:r w:rsidR="00C656AC">
        <w:rPr>
          <w:noProof/>
        </w:rPr>
        <w:fldChar w:fldCharType="separate"/>
      </w:r>
      <w:r w:rsidR="00C656AC">
        <w:rPr>
          <w:noProof/>
        </w:rPr>
        <w:t>10</w:t>
      </w:r>
      <w:r w:rsidR="00C656AC">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2.</w:t>
      </w:r>
      <w:r w:rsidRPr="00DB42C8">
        <w:rPr>
          <w:rFonts w:asciiTheme="minorHAnsi" w:eastAsiaTheme="minorEastAsia" w:hAnsiTheme="minorHAnsi" w:cstheme="minorBidi"/>
          <w:b w:val="0"/>
          <w:caps w:val="0"/>
          <w:noProof/>
          <w:sz w:val="22"/>
          <w:szCs w:val="22"/>
          <w:lang w:val="en-US" w:eastAsia="de-DE"/>
        </w:rPr>
        <w:tab/>
      </w:r>
      <w:r>
        <w:rPr>
          <w:noProof/>
        </w:rPr>
        <w:t>References</w:t>
      </w:r>
      <w:r>
        <w:rPr>
          <w:noProof/>
        </w:rPr>
        <w:tab/>
      </w:r>
      <w:r>
        <w:rPr>
          <w:noProof/>
        </w:rPr>
        <w:fldChar w:fldCharType="begin"/>
      </w:r>
      <w:r>
        <w:rPr>
          <w:noProof/>
        </w:rPr>
        <w:instrText xml:space="preserve"> PAGEREF _Toc369782611 \h </w:instrText>
      </w:r>
      <w:r>
        <w:rPr>
          <w:noProof/>
        </w:rPr>
      </w:r>
      <w:r>
        <w:rPr>
          <w:noProof/>
        </w:rPr>
        <w:fldChar w:fldCharType="separate"/>
      </w:r>
      <w:r>
        <w:rPr>
          <w:noProof/>
        </w:rPr>
        <w:t>11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2.1</w:t>
      </w:r>
      <w:r w:rsidRPr="00DB42C8">
        <w:rPr>
          <w:rFonts w:asciiTheme="minorHAnsi" w:eastAsiaTheme="minorEastAsia" w:hAnsiTheme="minorHAnsi" w:cstheme="minorBidi"/>
          <w:b w:val="0"/>
          <w:smallCaps w:val="0"/>
          <w:noProof/>
          <w:sz w:val="22"/>
          <w:szCs w:val="22"/>
          <w:lang w:val="en-US" w:eastAsia="de-DE"/>
        </w:rPr>
        <w:tab/>
      </w:r>
      <w:r>
        <w:rPr>
          <w:noProof/>
        </w:rPr>
        <w:t>Normative References</w:t>
      </w:r>
      <w:r>
        <w:rPr>
          <w:noProof/>
        </w:rPr>
        <w:tab/>
      </w:r>
      <w:r>
        <w:rPr>
          <w:noProof/>
        </w:rPr>
        <w:fldChar w:fldCharType="begin"/>
      </w:r>
      <w:r>
        <w:rPr>
          <w:noProof/>
        </w:rPr>
        <w:instrText xml:space="preserve"> PAGEREF _Toc369782612 \h </w:instrText>
      </w:r>
      <w:r>
        <w:rPr>
          <w:noProof/>
        </w:rPr>
      </w:r>
      <w:r>
        <w:rPr>
          <w:noProof/>
        </w:rPr>
        <w:fldChar w:fldCharType="separate"/>
      </w:r>
      <w:r>
        <w:rPr>
          <w:noProof/>
        </w:rPr>
        <w:t>11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2.2</w:t>
      </w:r>
      <w:r w:rsidRPr="00DB42C8">
        <w:rPr>
          <w:rFonts w:asciiTheme="minorHAnsi" w:eastAsiaTheme="minorEastAsia" w:hAnsiTheme="minorHAnsi" w:cstheme="minorBidi"/>
          <w:b w:val="0"/>
          <w:smallCaps w:val="0"/>
          <w:noProof/>
          <w:sz w:val="22"/>
          <w:szCs w:val="22"/>
          <w:lang w:val="en-US" w:eastAsia="de-DE"/>
        </w:rPr>
        <w:tab/>
      </w:r>
      <w:r>
        <w:rPr>
          <w:noProof/>
        </w:rPr>
        <w:t>Informative References</w:t>
      </w:r>
      <w:r>
        <w:rPr>
          <w:noProof/>
        </w:rPr>
        <w:tab/>
      </w:r>
      <w:r>
        <w:rPr>
          <w:noProof/>
        </w:rPr>
        <w:fldChar w:fldCharType="begin"/>
      </w:r>
      <w:r>
        <w:rPr>
          <w:noProof/>
        </w:rPr>
        <w:instrText xml:space="preserve"> PAGEREF _Toc369782613 \h </w:instrText>
      </w:r>
      <w:r>
        <w:rPr>
          <w:noProof/>
        </w:rPr>
      </w:r>
      <w:r>
        <w:rPr>
          <w:noProof/>
        </w:rPr>
        <w:fldChar w:fldCharType="separate"/>
      </w:r>
      <w:r>
        <w:rPr>
          <w:noProof/>
        </w:rPr>
        <w:t>11</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3.</w:t>
      </w:r>
      <w:r w:rsidRPr="00DB42C8">
        <w:rPr>
          <w:rFonts w:asciiTheme="minorHAnsi" w:eastAsiaTheme="minorEastAsia" w:hAnsiTheme="minorHAnsi" w:cstheme="minorBidi"/>
          <w:b w:val="0"/>
          <w:caps w:val="0"/>
          <w:noProof/>
          <w:sz w:val="22"/>
          <w:szCs w:val="22"/>
          <w:lang w:val="en-US" w:eastAsia="de-DE"/>
        </w:rPr>
        <w:tab/>
      </w:r>
      <w:r>
        <w:rPr>
          <w:noProof/>
        </w:rPr>
        <w:t>Terminology and Conventions</w:t>
      </w:r>
      <w:r>
        <w:rPr>
          <w:noProof/>
        </w:rPr>
        <w:tab/>
      </w:r>
      <w:r>
        <w:rPr>
          <w:noProof/>
        </w:rPr>
        <w:fldChar w:fldCharType="begin"/>
      </w:r>
      <w:r>
        <w:rPr>
          <w:noProof/>
        </w:rPr>
        <w:instrText xml:space="preserve"> PAGEREF _Toc369782614 \h </w:instrText>
      </w:r>
      <w:r>
        <w:rPr>
          <w:noProof/>
        </w:rPr>
      </w:r>
      <w:r>
        <w:rPr>
          <w:noProof/>
        </w:rPr>
        <w:fldChar w:fldCharType="separate"/>
      </w:r>
      <w:r>
        <w:rPr>
          <w:noProof/>
        </w:rPr>
        <w:t>13</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3.1</w:t>
      </w:r>
      <w:r w:rsidRPr="00DB42C8">
        <w:rPr>
          <w:rFonts w:asciiTheme="minorHAnsi" w:eastAsiaTheme="minorEastAsia" w:hAnsiTheme="minorHAnsi" w:cstheme="minorBidi"/>
          <w:b w:val="0"/>
          <w:smallCaps w:val="0"/>
          <w:noProof/>
          <w:sz w:val="22"/>
          <w:szCs w:val="22"/>
          <w:lang w:val="en-US" w:eastAsia="de-DE"/>
        </w:rPr>
        <w:tab/>
      </w:r>
      <w:r>
        <w:rPr>
          <w:noProof/>
        </w:rPr>
        <w:t>Conventions</w:t>
      </w:r>
      <w:r>
        <w:rPr>
          <w:noProof/>
        </w:rPr>
        <w:tab/>
      </w:r>
      <w:r>
        <w:rPr>
          <w:noProof/>
        </w:rPr>
        <w:fldChar w:fldCharType="begin"/>
      </w:r>
      <w:r>
        <w:rPr>
          <w:noProof/>
        </w:rPr>
        <w:instrText xml:space="preserve"> PAGEREF _Toc369782615 \h </w:instrText>
      </w:r>
      <w:r>
        <w:rPr>
          <w:noProof/>
        </w:rPr>
      </w:r>
      <w:r>
        <w:rPr>
          <w:noProof/>
        </w:rPr>
        <w:fldChar w:fldCharType="separate"/>
      </w:r>
      <w:r>
        <w:rPr>
          <w:noProof/>
        </w:rPr>
        <w:t>13</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3.2</w:t>
      </w:r>
      <w:r w:rsidRPr="00DB42C8">
        <w:rPr>
          <w:rFonts w:asciiTheme="minorHAnsi" w:eastAsiaTheme="minorEastAsia" w:hAnsiTheme="minorHAnsi" w:cstheme="minorBidi"/>
          <w:b w:val="0"/>
          <w:smallCaps w:val="0"/>
          <w:noProof/>
          <w:sz w:val="22"/>
          <w:szCs w:val="22"/>
          <w:lang w:val="en-US" w:eastAsia="de-DE"/>
        </w:rPr>
        <w:tab/>
      </w:r>
      <w:r>
        <w:rPr>
          <w:noProof/>
        </w:rPr>
        <w:t>Definitions</w:t>
      </w:r>
      <w:r>
        <w:rPr>
          <w:noProof/>
        </w:rPr>
        <w:tab/>
      </w:r>
      <w:r>
        <w:rPr>
          <w:noProof/>
        </w:rPr>
        <w:fldChar w:fldCharType="begin"/>
      </w:r>
      <w:r>
        <w:rPr>
          <w:noProof/>
        </w:rPr>
        <w:instrText xml:space="preserve"> PAGEREF _Toc369782616 \h </w:instrText>
      </w:r>
      <w:r>
        <w:rPr>
          <w:noProof/>
        </w:rPr>
      </w:r>
      <w:r>
        <w:rPr>
          <w:noProof/>
        </w:rPr>
        <w:fldChar w:fldCharType="separate"/>
      </w:r>
      <w:r>
        <w:rPr>
          <w:noProof/>
        </w:rPr>
        <w:t>13</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3.3</w:t>
      </w:r>
      <w:r w:rsidRPr="00DB42C8">
        <w:rPr>
          <w:rFonts w:asciiTheme="minorHAnsi" w:eastAsiaTheme="minorEastAsia" w:hAnsiTheme="minorHAnsi" w:cstheme="minorBidi"/>
          <w:b w:val="0"/>
          <w:smallCaps w:val="0"/>
          <w:noProof/>
          <w:sz w:val="22"/>
          <w:szCs w:val="22"/>
          <w:lang w:val="en-US" w:eastAsia="de-DE"/>
        </w:rPr>
        <w:tab/>
      </w:r>
      <w:r>
        <w:rPr>
          <w:noProof/>
        </w:rPr>
        <w:t>Abbreviations</w:t>
      </w:r>
      <w:r>
        <w:rPr>
          <w:noProof/>
        </w:rPr>
        <w:tab/>
      </w:r>
      <w:r>
        <w:rPr>
          <w:noProof/>
        </w:rPr>
        <w:fldChar w:fldCharType="begin"/>
      </w:r>
      <w:r>
        <w:rPr>
          <w:noProof/>
        </w:rPr>
        <w:instrText xml:space="preserve"> PAGEREF _Toc369782617 \h </w:instrText>
      </w:r>
      <w:r>
        <w:rPr>
          <w:noProof/>
        </w:rPr>
      </w:r>
      <w:r>
        <w:rPr>
          <w:noProof/>
        </w:rPr>
        <w:fldChar w:fldCharType="separate"/>
      </w:r>
      <w:r>
        <w:rPr>
          <w:noProof/>
        </w:rPr>
        <w:t>13</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4.</w:t>
      </w:r>
      <w:r w:rsidRPr="00DB42C8">
        <w:rPr>
          <w:rFonts w:asciiTheme="minorHAnsi" w:eastAsiaTheme="minorEastAsia" w:hAnsiTheme="minorHAnsi" w:cstheme="minorBidi"/>
          <w:b w:val="0"/>
          <w:caps w:val="0"/>
          <w:noProof/>
          <w:sz w:val="22"/>
          <w:szCs w:val="22"/>
          <w:lang w:val="en-US" w:eastAsia="de-DE"/>
        </w:rPr>
        <w:tab/>
      </w:r>
      <w:r>
        <w:rPr>
          <w:noProof/>
        </w:rPr>
        <w:t>Introduction</w:t>
      </w:r>
      <w:r>
        <w:rPr>
          <w:noProof/>
        </w:rPr>
        <w:tab/>
      </w:r>
      <w:r>
        <w:rPr>
          <w:noProof/>
        </w:rPr>
        <w:fldChar w:fldCharType="begin"/>
      </w:r>
      <w:r>
        <w:rPr>
          <w:noProof/>
        </w:rPr>
        <w:instrText xml:space="preserve"> PAGEREF _Toc369782618 \h </w:instrText>
      </w:r>
      <w:r>
        <w:rPr>
          <w:noProof/>
        </w:rPr>
      </w:r>
      <w:r>
        <w:rPr>
          <w:noProof/>
        </w:rPr>
        <w:fldChar w:fldCharType="separate"/>
      </w:r>
      <w:r>
        <w:rPr>
          <w:noProof/>
        </w:rPr>
        <w:t>14</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4.1</w:t>
      </w:r>
      <w:r w:rsidRPr="00DB42C8">
        <w:rPr>
          <w:rFonts w:asciiTheme="minorHAnsi" w:eastAsiaTheme="minorEastAsia" w:hAnsiTheme="minorHAnsi" w:cstheme="minorBidi"/>
          <w:b w:val="0"/>
          <w:smallCaps w:val="0"/>
          <w:noProof/>
          <w:sz w:val="22"/>
          <w:szCs w:val="22"/>
          <w:lang w:val="en-US" w:eastAsia="de-DE"/>
        </w:rPr>
        <w:tab/>
      </w:r>
      <w:r>
        <w:rPr>
          <w:noProof/>
        </w:rPr>
        <w:t>Version 1.0</w:t>
      </w:r>
      <w:r>
        <w:rPr>
          <w:noProof/>
        </w:rPr>
        <w:tab/>
      </w:r>
      <w:r>
        <w:rPr>
          <w:noProof/>
        </w:rPr>
        <w:fldChar w:fldCharType="begin"/>
      </w:r>
      <w:r>
        <w:rPr>
          <w:noProof/>
        </w:rPr>
        <w:instrText xml:space="preserve"> PAGEREF _Toc369782619 \h </w:instrText>
      </w:r>
      <w:r>
        <w:rPr>
          <w:noProof/>
        </w:rPr>
      </w:r>
      <w:r>
        <w:rPr>
          <w:noProof/>
        </w:rPr>
        <w:fldChar w:fldCharType="separate"/>
      </w:r>
      <w:r>
        <w:rPr>
          <w:noProof/>
        </w:rPr>
        <w:t>15</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FC1E5B">
        <w:rPr>
          <w:rFonts w:eastAsia="Malgun Gothic"/>
          <w:noProof/>
          <w:lang w:eastAsia="ko-KR"/>
        </w:rPr>
        <w:t>5.</w:t>
      </w:r>
      <w:r w:rsidRPr="00DB42C8">
        <w:rPr>
          <w:rFonts w:asciiTheme="minorHAnsi" w:eastAsiaTheme="minorEastAsia" w:hAnsiTheme="minorHAnsi" w:cstheme="minorBidi"/>
          <w:b w:val="0"/>
          <w:caps w:val="0"/>
          <w:noProof/>
          <w:sz w:val="22"/>
          <w:szCs w:val="22"/>
          <w:lang w:val="en-US" w:eastAsia="de-DE"/>
        </w:rPr>
        <w:tab/>
      </w:r>
      <w:r>
        <w:rPr>
          <w:noProof/>
          <w:lang w:eastAsia="zh-CN"/>
        </w:rPr>
        <w:t>Interfaces</w:t>
      </w:r>
      <w:r>
        <w:rPr>
          <w:noProof/>
        </w:rPr>
        <w:tab/>
      </w:r>
      <w:r>
        <w:rPr>
          <w:noProof/>
        </w:rPr>
        <w:fldChar w:fldCharType="begin"/>
      </w:r>
      <w:r>
        <w:rPr>
          <w:noProof/>
        </w:rPr>
        <w:instrText xml:space="preserve"> PAGEREF _Toc369782620 \h </w:instrText>
      </w:r>
      <w:r>
        <w:rPr>
          <w:noProof/>
        </w:rPr>
      </w:r>
      <w:r>
        <w:rPr>
          <w:noProof/>
        </w:rPr>
        <w:fldChar w:fldCharType="separate"/>
      </w:r>
      <w:r>
        <w:rPr>
          <w:noProof/>
        </w:rPr>
        <w:t>16</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5.1</w:t>
      </w:r>
      <w:r w:rsidRPr="00DB42C8">
        <w:rPr>
          <w:rFonts w:asciiTheme="minorHAnsi" w:eastAsiaTheme="minorEastAsia" w:hAnsiTheme="minorHAnsi" w:cstheme="minorBidi"/>
          <w:b w:val="0"/>
          <w:smallCaps w:val="0"/>
          <w:noProof/>
          <w:sz w:val="22"/>
          <w:szCs w:val="22"/>
          <w:lang w:val="en-US" w:eastAsia="de-DE"/>
        </w:rPr>
        <w:tab/>
      </w:r>
      <w:r>
        <w:rPr>
          <w:noProof/>
        </w:rPr>
        <w:t>Bootstrap Interface</w:t>
      </w:r>
      <w:r>
        <w:rPr>
          <w:noProof/>
        </w:rPr>
        <w:tab/>
      </w:r>
      <w:r>
        <w:rPr>
          <w:noProof/>
        </w:rPr>
        <w:fldChar w:fldCharType="begin"/>
      </w:r>
      <w:r>
        <w:rPr>
          <w:noProof/>
        </w:rPr>
        <w:instrText xml:space="preserve"> PAGEREF _Toc369782621 \h </w:instrText>
      </w:r>
      <w:r>
        <w:rPr>
          <w:noProof/>
        </w:rPr>
      </w:r>
      <w:r>
        <w:rPr>
          <w:noProof/>
        </w:rPr>
        <w:fldChar w:fldCharType="separate"/>
      </w:r>
      <w:r>
        <w:rPr>
          <w:noProof/>
        </w:rPr>
        <w:t>17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5.1.1</w:t>
      </w:r>
      <w:r w:rsidRPr="00DB42C8">
        <w:rPr>
          <w:rFonts w:asciiTheme="minorHAnsi" w:eastAsiaTheme="minorEastAsia" w:hAnsiTheme="minorHAnsi" w:cstheme="minorBidi"/>
          <w:noProof/>
          <w:sz w:val="22"/>
          <w:szCs w:val="22"/>
          <w:lang w:val="en-US" w:eastAsia="de-DE"/>
        </w:rPr>
        <w:tab/>
      </w:r>
      <w:r>
        <w:rPr>
          <w:noProof/>
        </w:rPr>
        <w:t>Bootstrap Information</w:t>
      </w:r>
      <w:r>
        <w:rPr>
          <w:noProof/>
        </w:rPr>
        <w:tab/>
      </w:r>
      <w:r>
        <w:rPr>
          <w:noProof/>
        </w:rPr>
        <w:fldChar w:fldCharType="begin"/>
      </w:r>
      <w:r>
        <w:rPr>
          <w:noProof/>
        </w:rPr>
        <w:instrText xml:space="preserve"> PAGEREF _Toc369782622 \h </w:instrText>
      </w:r>
      <w:r>
        <w:rPr>
          <w:noProof/>
        </w:rPr>
      </w:r>
      <w:r>
        <w:rPr>
          <w:noProof/>
        </w:rPr>
        <w:fldChar w:fldCharType="separate"/>
      </w:r>
      <w:r>
        <w:rPr>
          <w:noProof/>
        </w:rPr>
        <w:t>17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5.1.2</w:t>
      </w:r>
      <w:r w:rsidRPr="00DB42C8">
        <w:rPr>
          <w:rFonts w:asciiTheme="minorHAnsi" w:eastAsiaTheme="minorEastAsia" w:hAnsiTheme="minorHAnsi" w:cstheme="minorBidi"/>
          <w:noProof/>
          <w:sz w:val="22"/>
          <w:szCs w:val="22"/>
          <w:lang w:val="en-US" w:eastAsia="de-DE"/>
        </w:rPr>
        <w:tab/>
      </w:r>
      <w:r>
        <w:rPr>
          <w:noProof/>
        </w:rPr>
        <w:t>Bootstrap Modes</w:t>
      </w:r>
      <w:r>
        <w:rPr>
          <w:noProof/>
        </w:rPr>
        <w:tab/>
      </w:r>
      <w:r>
        <w:rPr>
          <w:noProof/>
        </w:rPr>
        <w:fldChar w:fldCharType="begin"/>
      </w:r>
      <w:r>
        <w:rPr>
          <w:noProof/>
        </w:rPr>
        <w:instrText xml:space="preserve"> PAGEREF _Toc369782623 \h </w:instrText>
      </w:r>
      <w:r>
        <w:rPr>
          <w:noProof/>
        </w:rPr>
      </w:r>
      <w:r>
        <w:rPr>
          <w:noProof/>
        </w:rPr>
        <w:fldChar w:fldCharType="separate"/>
      </w:r>
      <w:r>
        <w:rPr>
          <w:noProof/>
        </w:rPr>
        <w:t>18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5.1.3</w:t>
      </w:r>
      <w:r w:rsidRPr="00DB42C8">
        <w:rPr>
          <w:rFonts w:asciiTheme="minorHAnsi" w:eastAsiaTheme="minorEastAsia" w:hAnsiTheme="minorHAnsi" w:cstheme="minorBidi"/>
          <w:noProof/>
          <w:sz w:val="22"/>
          <w:szCs w:val="22"/>
          <w:lang w:val="en-US" w:eastAsia="de-DE"/>
        </w:rPr>
        <w:tab/>
      </w:r>
      <w:r>
        <w:rPr>
          <w:noProof/>
        </w:rPr>
        <w:t>Bootstrap Sequence</w:t>
      </w:r>
      <w:r>
        <w:rPr>
          <w:noProof/>
        </w:rPr>
        <w:tab/>
      </w:r>
      <w:r>
        <w:rPr>
          <w:noProof/>
        </w:rPr>
        <w:fldChar w:fldCharType="begin"/>
      </w:r>
      <w:r>
        <w:rPr>
          <w:noProof/>
        </w:rPr>
        <w:instrText xml:space="preserve"> PAGEREF _Toc369782624 \h </w:instrText>
      </w:r>
      <w:r>
        <w:rPr>
          <w:noProof/>
        </w:rPr>
      </w:r>
      <w:r>
        <w:rPr>
          <w:noProof/>
        </w:rPr>
        <w:fldChar w:fldCharType="separate"/>
      </w:r>
      <w:r>
        <w:rPr>
          <w:noProof/>
        </w:rPr>
        <w:t>20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5.1.4</w:t>
      </w:r>
      <w:r w:rsidRPr="00DB42C8">
        <w:rPr>
          <w:rFonts w:asciiTheme="minorHAnsi" w:eastAsiaTheme="minorEastAsia" w:hAnsiTheme="minorHAnsi" w:cstheme="minorBidi"/>
          <w:noProof/>
          <w:sz w:val="22"/>
          <w:szCs w:val="22"/>
          <w:lang w:val="en-US" w:eastAsia="de-DE"/>
        </w:rPr>
        <w:tab/>
      </w:r>
      <w:r>
        <w:rPr>
          <w:noProof/>
        </w:rPr>
        <w:t>Bootstrap Security</w:t>
      </w:r>
      <w:r>
        <w:rPr>
          <w:noProof/>
        </w:rPr>
        <w:tab/>
      </w:r>
      <w:r>
        <w:rPr>
          <w:noProof/>
        </w:rPr>
        <w:fldChar w:fldCharType="begin"/>
      </w:r>
      <w:r>
        <w:rPr>
          <w:noProof/>
        </w:rPr>
        <w:instrText xml:space="preserve"> PAGEREF _Toc369782625 \h </w:instrText>
      </w:r>
      <w:r>
        <w:rPr>
          <w:noProof/>
        </w:rPr>
      </w:r>
      <w:r>
        <w:rPr>
          <w:noProof/>
        </w:rPr>
        <w:fldChar w:fldCharType="separate"/>
      </w:r>
      <w:r>
        <w:rPr>
          <w:noProof/>
        </w:rPr>
        <w:t>20</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5.2</w:t>
      </w:r>
      <w:r w:rsidRPr="00DB42C8">
        <w:rPr>
          <w:rFonts w:asciiTheme="minorHAnsi" w:eastAsiaTheme="minorEastAsia" w:hAnsiTheme="minorHAnsi" w:cstheme="minorBidi"/>
          <w:b w:val="0"/>
          <w:smallCaps w:val="0"/>
          <w:noProof/>
          <w:sz w:val="22"/>
          <w:szCs w:val="22"/>
          <w:lang w:val="en-US" w:eastAsia="de-DE"/>
        </w:rPr>
        <w:tab/>
      </w:r>
      <w:r w:rsidRPr="00FC1E5B">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_Toc369782626 \h </w:instrText>
      </w:r>
      <w:r>
        <w:rPr>
          <w:noProof/>
        </w:rPr>
      </w:r>
      <w:r>
        <w:rPr>
          <w:noProof/>
        </w:rPr>
        <w:fldChar w:fldCharType="separate"/>
      </w:r>
      <w:r>
        <w:rPr>
          <w:noProof/>
        </w:rPr>
        <w:t>22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5.2.1</w:t>
      </w:r>
      <w:r w:rsidRPr="00DB42C8">
        <w:rPr>
          <w:rFonts w:asciiTheme="minorHAnsi" w:eastAsiaTheme="minorEastAsia" w:hAnsiTheme="minorHAnsi" w:cstheme="minorBidi"/>
          <w:noProof/>
          <w:sz w:val="22"/>
          <w:szCs w:val="22"/>
          <w:lang w:val="en-US" w:eastAsia="de-DE"/>
        </w:rPr>
        <w:tab/>
      </w:r>
      <w:r>
        <w:rPr>
          <w:noProof/>
        </w:rPr>
        <w:t>Register</w:t>
      </w:r>
      <w:r>
        <w:rPr>
          <w:noProof/>
        </w:rPr>
        <w:tab/>
      </w:r>
      <w:r>
        <w:rPr>
          <w:noProof/>
        </w:rPr>
        <w:fldChar w:fldCharType="begin"/>
      </w:r>
      <w:r>
        <w:rPr>
          <w:noProof/>
        </w:rPr>
        <w:instrText xml:space="preserve"> PAGEREF _Toc369782627 \h </w:instrText>
      </w:r>
      <w:r>
        <w:rPr>
          <w:noProof/>
        </w:rPr>
      </w:r>
      <w:r>
        <w:rPr>
          <w:noProof/>
        </w:rPr>
        <w:fldChar w:fldCharType="separate"/>
      </w:r>
      <w:r>
        <w:rPr>
          <w:noProof/>
        </w:rPr>
        <w:t>22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5.2.2</w:t>
      </w:r>
      <w:r w:rsidRPr="00DB42C8">
        <w:rPr>
          <w:rFonts w:asciiTheme="minorHAnsi" w:eastAsiaTheme="minorEastAsia" w:hAnsiTheme="minorHAnsi" w:cstheme="minorBidi"/>
          <w:noProof/>
          <w:sz w:val="22"/>
          <w:szCs w:val="22"/>
          <w:lang w:val="en-US" w:eastAsia="de-DE"/>
        </w:rPr>
        <w:tab/>
      </w:r>
      <w:r>
        <w:rPr>
          <w:noProof/>
        </w:rPr>
        <w:t>Update</w:t>
      </w:r>
      <w:r>
        <w:rPr>
          <w:noProof/>
        </w:rPr>
        <w:tab/>
      </w:r>
      <w:r>
        <w:rPr>
          <w:noProof/>
        </w:rPr>
        <w:fldChar w:fldCharType="begin"/>
      </w:r>
      <w:r>
        <w:rPr>
          <w:noProof/>
        </w:rPr>
        <w:instrText xml:space="preserve"> PAGEREF _Toc369782628 \h </w:instrText>
      </w:r>
      <w:r>
        <w:rPr>
          <w:noProof/>
        </w:rPr>
      </w:r>
      <w:r>
        <w:rPr>
          <w:noProof/>
        </w:rPr>
        <w:fldChar w:fldCharType="separate"/>
      </w:r>
      <w:r>
        <w:rPr>
          <w:noProof/>
        </w:rPr>
        <w:t>25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5.2.3</w:t>
      </w:r>
      <w:r w:rsidRPr="00DB42C8">
        <w:rPr>
          <w:rFonts w:asciiTheme="minorHAnsi" w:eastAsiaTheme="minorEastAsia" w:hAnsiTheme="minorHAnsi" w:cstheme="minorBidi"/>
          <w:noProof/>
          <w:sz w:val="22"/>
          <w:szCs w:val="22"/>
          <w:lang w:val="en-US" w:eastAsia="de-DE"/>
        </w:rPr>
        <w:tab/>
      </w:r>
      <w:r>
        <w:rPr>
          <w:noProof/>
        </w:rPr>
        <w:t>De-register</w:t>
      </w:r>
      <w:r>
        <w:rPr>
          <w:noProof/>
        </w:rPr>
        <w:tab/>
      </w:r>
      <w:r>
        <w:rPr>
          <w:noProof/>
        </w:rPr>
        <w:fldChar w:fldCharType="begin"/>
      </w:r>
      <w:r>
        <w:rPr>
          <w:noProof/>
        </w:rPr>
        <w:instrText xml:space="preserve"> PAGEREF _Toc369782629 \h </w:instrText>
      </w:r>
      <w:r>
        <w:rPr>
          <w:noProof/>
        </w:rPr>
      </w:r>
      <w:r>
        <w:rPr>
          <w:noProof/>
        </w:rPr>
        <w:fldChar w:fldCharType="separate"/>
      </w:r>
      <w:r>
        <w:rPr>
          <w:noProof/>
        </w:rPr>
        <w:t>25</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5.3</w:t>
      </w:r>
      <w:r w:rsidRPr="00DB42C8">
        <w:rPr>
          <w:rFonts w:asciiTheme="minorHAnsi" w:eastAsiaTheme="minorEastAsia" w:hAnsiTheme="minorHAnsi" w:cstheme="minorBidi"/>
          <w:b w:val="0"/>
          <w:smallCaps w:val="0"/>
          <w:noProof/>
          <w:sz w:val="22"/>
          <w:szCs w:val="22"/>
          <w:lang w:val="en-US" w:eastAsia="de-DE"/>
        </w:rPr>
        <w:tab/>
      </w:r>
      <w:r w:rsidRPr="00FC1E5B">
        <w:rPr>
          <w:rFonts w:eastAsia="Malgun Gothic"/>
          <w:noProof/>
          <w:lang w:eastAsia="ko-KR"/>
        </w:rPr>
        <w:t xml:space="preserve">Device </w:t>
      </w:r>
      <w:r>
        <w:rPr>
          <w:noProof/>
        </w:rPr>
        <w:t xml:space="preserve">Management &amp; Service </w:t>
      </w:r>
      <w:r w:rsidRPr="00FC1E5B">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_Toc369782630 \h </w:instrText>
      </w:r>
      <w:r>
        <w:rPr>
          <w:noProof/>
        </w:rPr>
      </w:r>
      <w:r>
        <w:rPr>
          <w:noProof/>
        </w:rPr>
        <w:fldChar w:fldCharType="separate"/>
      </w:r>
      <w:r>
        <w:rPr>
          <w:noProof/>
        </w:rPr>
        <w:t>25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5.3.1</w:t>
      </w:r>
      <w:r w:rsidRPr="00DB42C8">
        <w:rPr>
          <w:rFonts w:asciiTheme="minorHAnsi" w:eastAsiaTheme="minorEastAsia" w:hAnsiTheme="minorHAnsi" w:cstheme="minorBidi"/>
          <w:noProof/>
          <w:sz w:val="22"/>
          <w:szCs w:val="22"/>
          <w:lang w:val="en-US" w:eastAsia="de-DE"/>
        </w:rPr>
        <w:tab/>
      </w:r>
      <w:r>
        <w:rPr>
          <w:noProof/>
        </w:rPr>
        <w:t>Read</w:t>
      </w:r>
      <w:r>
        <w:rPr>
          <w:noProof/>
        </w:rPr>
        <w:tab/>
      </w:r>
      <w:r>
        <w:rPr>
          <w:noProof/>
        </w:rPr>
        <w:fldChar w:fldCharType="begin"/>
      </w:r>
      <w:r>
        <w:rPr>
          <w:noProof/>
        </w:rPr>
        <w:instrText xml:space="preserve"> PAGEREF _Toc369782631 \h </w:instrText>
      </w:r>
      <w:r>
        <w:rPr>
          <w:noProof/>
        </w:rPr>
      </w:r>
      <w:r>
        <w:rPr>
          <w:noProof/>
        </w:rPr>
        <w:fldChar w:fldCharType="separate"/>
      </w:r>
      <w:r>
        <w:rPr>
          <w:noProof/>
        </w:rPr>
        <w:t>27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5.3.2</w:t>
      </w:r>
      <w:r w:rsidRPr="00DB42C8">
        <w:rPr>
          <w:rFonts w:asciiTheme="minorHAnsi" w:eastAsiaTheme="minorEastAsia" w:hAnsiTheme="minorHAnsi" w:cstheme="minorBidi"/>
          <w:noProof/>
          <w:sz w:val="22"/>
          <w:szCs w:val="22"/>
          <w:lang w:val="en-US" w:eastAsia="de-DE"/>
        </w:rPr>
        <w:tab/>
      </w:r>
      <w:r>
        <w:rPr>
          <w:noProof/>
        </w:rPr>
        <w:t>Discover</w:t>
      </w:r>
      <w:r>
        <w:rPr>
          <w:noProof/>
        </w:rPr>
        <w:tab/>
      </w:r>
      <w:r>
        <w:rPr>
          <w:noProof/>
        </w:rPr>
        <w:fldChar w:fldCharType="begin"/>
      </w:r>
      <w:r>
        <w:rPr>
          <w:noProof/>
        </w:rPr>
        <w:instrText xml:space="preserve"> PAGEREF _Toc369782632 \h </w:instrText>
      </w:r>
      <w:r>
        <w:rPr>
          <w:noProof/>
        </w:rPr>
      </w:r>
      <w:r>
        <w:rPr>
          <w:noProof/>
        </w:rPr>
        <w:fldChar w:fldCharType="separate"/>
      </w:r>
      <w:r>
        <w:rPr>
          <w:noProof/>
        </w:rPr>
        <w:t>27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5.3.3</w:t>
      </w:r>
      <w:r w:rsidRPr="00DB42C8">
        <w:rPr>
          <w:rFonts w:asciiTheme="minorHAnsi" w:eastAsiaTheme="minorEastAsia" w:hAnsiTheme="minorHAnsi" w:cstheme="minorBidi"/>
          <w:noProof/>
          <w:sz w:val="22"/>
          <w:szCs w:val="22"/>
          <w:lang w:val="en-US" w:eastAsia="de-DE"/>
        </w:rPr>
        <w:tab/>
      </w:r>
      <w:r>
        <w:rPr>
          <w:noProof/>
        </w:rPr>
        <w:t>Write</w:t>
      </w:r>
      <w:r>
        <w:rPr>
          <w:noProof/>
        </w:rPr>
        <w:tab/>
      </w:r>
      <w:r>
        <w:rPr>
          <w:noProof/>
        </w:rPr>
        <w:fldChar w:fldCharType="begin"/>
      </w:r>
      <w:r>
        <w:rPr>
          <w:noProof/>
        </w:rPr>
        <w:instrText xml:space="preserve"> PAGEREF _Toc369782633 \h </w:instrText>
      </w:r>
      <w:r>
        <w:rPr>
          <w:noProof/>
        </w:rPr>
      </w:r>
      <w:r>
        <w:rPr>
          <w:noProof/>
        </w:rPr>
        <w:fldChar w:fldCharType="separate"/>
      </w:r>
      <w:r>
        <w:rPr>
          <w:noProof/>
        </w:rPr>
        <w:t>28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5.3.4</w:t>
      </w:r>
      <w:r w:rsidRPr="00DB42C8">
        <w:rPr>
          <w:rFonts w:asciiTheme="minorHAnsi" w:eastAsiaTheme="minorEastAsia" w:hAnsiTheme="minorHAnsi" w:cstheme="minorBidi"/>
          <w:noProof/>
          <w:sz w:val="22"/>
          <w:szCs w:val="22"/>
          <w:lang w:val="en-US" w:eastAsia="de-DE"/>
        </w:rPr>
        <w:tab/>
      </w:r>
      <w:r>
        <w:rPr>
          <w:noProof/>
        </w:rPr>
        <w:t>Write Attributes</w:t>
      </w:r>
      <w:r>
        <w:rPr>
          <w:noProof/>
        </w:rPr>
        <w:tab/>
      </w:r>
      <w:r>
        <w:rPr>
          <w:noProof/>
        </w:rPr>
        <w:fldChar w:fldCharType="begin"/>
      </w:r>
      <w:r>
        <w:rPr>
          <w:noProof/>
        </w:rPr>
        <w:instrText xml:space="preserve"> PAGEREF _Toc369782634 \h </w:instrText>
      </w:r>
      <w:r>
        <w:rPr>
          <w:noProof/>
        </w:rPr>
      </w:r>
      <w:r>
        <w:rPr>
          <w:noProof/>
        </w:rPr>
        <w:fldChar w:fldCharType="separate"/>
      </w:r>
      <w:r>
        <w:rPr>
          <w:noProof/>
        </w:rPr>
        <w:t>28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5.3.5</w:t>
      </w:r>
      <w:r w:rsidRPr="00DB42C8">
        <w:rPr>
          <w:rFonts w:asciiTheme="minorHAnsi" w:eastAsiaTheme="minorEastAsia" w:hAnsiTheme="minorHAnsi" w:cstheme="minorBidi"/>
          <w:noProof/>
          <w:sz w:val="22"/>
          <w:szCs w:val="22"/>
          <w:lang w:val="en-US" w:eastAsia="de-DE"/>
        </w:rPr>
        <w:tab/>
      </w:r>
      <w:r>
        <w:rPr>
          <w:noProof/>
        </w:rPr>
        <w:t>Execute</w:t>
      </w:r>
      <w:r>
        <w:rPr>
          <w:noProof/>
        </w:rPr>
        <w:tab/>
      </w:r>
      <w:r>
        <w:rPr>
          <w:noProof/>
        </w:rPr>
        <w:fldChar w:fldCharType="begin"/>
      </w:r>
      <w:r>
        <w:rPr>
          <w:noProof/>
        </w:rPr>
        <w:instrText xml:space="preserve"> PAGEREF _Toc369782635 \h </w:instrText>
      </w:r>
      <w:r>
        <w:rPr>
          <w:noProof/>
        </w:rPr>
      </w:r>
      <w:r>
        <w:rPr>
          <w:noProof/>
        </w:rPr>
        <w:fldChar w:fldCharType="separate"/>
      </w:r>
      <w:r>
        <w:rPr>
          <w:noProof/>
        </w:rPr>
        <w:t>29</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5.3.6</w:t>
      </w:r>
      <w:r w:rsidRPr="00DB42C8">
        <w:rPr>
          <w:rFonts w:asciiTheme="minorHAnsi" w:eastAsiaTheme="minorEastAsia" w:hAnsiTheme="minorHAnsi" w:cstheme="minorBidi"/>
          <w:noProof/>
          <w:sz w:val="22"/>
          <w:szCs w:val="22"/>
          <w:lang w:val="en-US" w:eastAsia="de-DE"/>
        </w:rPr>
        <w:tab/>
      </w:r>
      <w:r>
        <w:rPr>
          <w:noProof/>
        </w:rPr>
        <w:t>Create</w:t>
      </w:r>
      <w:r>
        <w:rPr>
          <w:noProof/>
        </w:rPr>
        <w:tab/>
      </w:r>
      <w:r>
        <w:rPr>
          <w:noProof/>
        </w:rPr>
        <w:fldChar w:fldCharType="begin"/>
      </w:r>
      <w:r>
        <w:rPr>
          <w:noProof/>
        </w:rPr>
        <w:instrText xml:space="preserve"> PAGEREF _Toc369782636 \h </w:instrText>
      </w:r>
      <w:r>
        <w:rPr>
          <w:noProof/>
        </w:rPr>
      </w:r>
      <w:r>
        <w:rPr>
          <w:noProof/>
        </w:rPr>
        <w:fldChar w:fldCharType="separate"/>
      </w:r>
      <w:r>
        <w:rPr>
          <w:noProof/>
        </w:rPr>
        <w:t>30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5.3.7</w:t>
      </w:r>
      <w:r w:rsidRPr="00DB42C8">
        <w:rPr>
          <w:rFonts w:asciiTheme="minorHAnsi" w:eastAsiaTheme="minorEastAsia" w:hAnsiTheme="minorHAnsi" w:cstheme="minorBidi"/>
          <w:noProof/>
          <w:sz w:val="22"/>
          <w:szCs w:val="22"/>
          <w:lang w:val="en-US" w:eastAsia="de-DE"/>
        </w:rPr>
        <w:tab/>
      </w:r>
      <w:r>
        <w:rPr>
          <w:noProof/>
        </w:rPr>
        <w:t>Delete</w:t>
      </w:r>
      <w:r>
        <w:rPr>
          <w:noProof/>
        </w:rPr>
        <w:tab/>
      </w:r>
      <w:r>
        <w:rPr>
          <w:noProof/>
        </w:rPr>
        <w:fldChar w:fldCharType="begin"/>
      </w:r>
      <w:r>
        <w:rPr>
          <w:noProof/>
        </w:rPr>
        <w:instrText xml:space="preserve"> PAGEREF _Toc369782637 \h </w:instrText>
      </w:r>
      <w:r>
        <w:rPr>
          <w:noProof/>
        </w:rPr>
      </w:r>
      <w:r>
        <w:rPr>
          <w:noProof/>
        </w:rPr>
        <w:fldChar w:fldCharType="separate"/>
      </w:r>
      <w:r>
        <w:rPr>
          <w:noProof/>
        </w:rPr>
        <w:t>30</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5.4</w:t>
      </w:r>
      <w:r w:rsidRPr="00DB42C8">
        <w:rPr>
          <w:rFonts w:asciiTheme="minorHAnsi" w:eastAsiaTheme="minorEastAsia" w:hAnsiTheme="minorHAnsi" w:cstheme="minorBidi"/>
          <w:b w:val="0"/>
          <w:smallCaps w:val="0"/>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_Toc369782638 \h </w:instrText>
      </w:r>
      <w:r>
        <w:rPr>
          <w:noProof/>
        </w:rPr>
      </w:r>
      <w:r>
        <w:rPr>
          <w:noProof/>
        </w:rPr>
        <w:fldChar w:fldCharType="separate"/>
      </w:r>
      <w:r>
        <w:rPr>
          <w:noProof/>
        </w:rPr>
        <w:t>30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5.4.1</w:t>
      </w:r>
      <w:r w:rsidRPr="00DB42C8">
        <w:rPr>
          <w:rFonts w:asciiTheme="minorHAnsi" w:eastAsiaTheme="minorEastAsia" w:hAnsiTheme="minorHAnsi" w:cstheme="minorBidi"/>
          <w:noProof/>
          <w:sz w:val="22"/>
          <w:szCs w:val="22"/>
          <w:lang w:val="en-US" w:eastAsia="de-DE"/>
        </w:rPr>
        <w:tab/>
      </w:r>
      <w:r>
        <w:rPr>
          <w:noProof/>
        </w:rPr>
        <w:t>Observe</w:t>
      </w:r>
      <w:r>
        <w:rPr>
          <w:noProof/>
        </w:rPr>
        <w:tab/>
      </w:r>
      <w:r>
        <w:rPr>
          <w:noProof/>
        </w:rPr>
        <w:fldChar w:fldCharType="begin"/>
      </w:r>
      <w:r>
        <w:rPr>
          <w:noProof/>
        </w:rPr>
        <w:instrText xml:space="preserve"> PAGEREF _Toc369782639 \h </w:instrText>
      </w:r>
      <w:r>
        <w:rPr>
          <w:noProof/>
        </w:rPr>
      </w:r>
      <w:r>
        <w:rPr>
          <w:noProof/>
        </w:rPr>
        <w:fldChar w:fldCharType="separate"/>
      </w:r>
      <w:r>
        <w:rPr>
          <w:noProof/>
        </w:rPr>
        <w:t>31</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5.4.2</w:t>
      </w:r>
      <w:r w:rsidRPr="00DB42C8">
        <w:rPr>
          <w:rFonts w:asciiTheme="minorHAnsi" w:eastAsiaTheme="minorEastAsia" w:hAnsiTheme="minorHAnsi" w:cstheme="minorBidi"/>
          <w:noProof/>
          <w:sz w:val="22"/>
          <w:szCs w:val="22"/>
          <w:lang w:val="en-US" w:eastAsia="de-DE"/>
        </w:rPr>
        <w:tab/>
      </w:r>
      <w:r>
        <w:rPr>
          <w:noProof/>
        </w:rPr>
        <w:t>Notify</w:t>
      </w:r>
      <w:r>
        <w:rPr>
          <w:noProof/>
        </w:rPr>
        <w:tab/>
      </w:r>
      <w:r>
        <w:rPr>
          <w:noProof/>
        </w:rPr>
        <w:fldChar w:fldCharType="begin"/>
      </w:r>
      <w:r>
        <w:rPr>
          <w:noProof/>
        </w:rPr>
        <w:instrText xml:space="preserve"> PAGEREF _Toc369782640 \h </w:instrText>
      </w:r>
      <w:r>
        <w:rPr>
          <w:noProof/>
        </w:rPr>
      </w:r>
      <w:r>
        <w:rPr>
          <w:noProof/>
        </w:rPr>
        <w:fldChar w:fldCharType="separate"/>
      </w:r>
      <w:r>
        <w:rPr>
          <w:noProof/>
        </w:rPr>
        <w:t>31</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5.4.3</w:t>
      </w:r>
      <w:r w:rsidRPr="00DB42C8">
        <w:rPr>
          <w:rFonts w:asciiTheme="minorHAnsi" w:eastAsiaTheme="minorEastAsia" w:hAnsiTheme="minorHAnsi" w:cstheme="minorBidi"/>
          <w:noProof/>
          <w:sz w:val="22"/>
          <w:szCs w:val="22"/>
          <w:lang w:val="en-US" w:eastAsia="de-DE"/>
        </w:rPr>
        <w:tab/>
      </w:r>
      <w:r>
        <w:rPr>
          <w:noProof/>
        </w:rPr>
        <w:t>Cancel Observation</w:t>
      </w:r>
      <w:r>
        <w:rPr>
          <w:noProof/>
        </w:rPr>
        <w:tab/>
      </w:r>
      <w:r>
        <w:rPr>
          <w:noProof/>
        </w:rPr>
        <w:fldChar w:fldCharType="begin"/>
      </w:r>
      <w:r>
        <w:rPr>
          <w:noProof/>
        </w:rPr>
        <w:instrText xml:space="preserve"> PAGEREF _Toc369782641 \h </w:instrText>
      </w:r>
      <w:r>
        <w:rPr>
          <w:noProof/>
        </w:rPr>
      </w:r>
      <w:r>
        <w:rPr>
          <w:noProof/>
        </w:rPr>
        <w:fldChar w:fldCharType="separate"/>
      </w:r>
      <w:r>
        <w:rPr>
          <w:noProof/>
        </w:rPr>
        <w:t>33</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lang w:eastAsia="ko-KR"/>
        </w:rPr>
        <w:t>6.</w:t>
      </w:r>
      <w:r w:rsidRPr="00DB42C8">
        <w:rPr>
          <w:rFonts w:asciiTheme="minorHAnsi" w:eastAsiaTheme="minorEastAsia" w:hAnsiTheme="minorHAnsi" w:cstheme="minorBidi"/>
          <w:b w:val="0"/>
          <w:caps w:val="0"/>
          <w:noProof/>
          <w:sz w:val="22"/>
          <w:szCs w:val="22"/>
          <w:lang w:val="en-US" w:eastAsia="de-DE"/>
        </w:rPr>
        <w:tab/>
      </w:r>
      <w:r>
        <w:rPr>
          <w:noProof/>
          <w:lang w:eastAsia="ko-KR"/>
        </w:rPr>
        <w:t>Identifiers and Resources</w:t>
      </w:r>
      <w:r>
        <w:rPr>
          <w:noProof/>
        </w:rPr>
        <w:tab/>
      </w:r>
      <w:r>
        <w:rPr>
          <w:noProof/>
        </w:rPr>
        <w:fldChar w:fldCharType="begin"/>
      </w:r>
      <w:r>
        <w:rPr>
          <w:noProof/>
        </w:rPr>
        <w:instrText xml:space="preserve"> PAGEREF _Toc369782642 \h </w:instrText>
      </w:r>
      <w:r>
        <w:rPr>
          <w:noProof/>
        </w:rPr>
      </w:r>
      <w:r>
        <w:rPr>
          <w:noProof/>
        </w:rPr>
        <w:fldChar w:fldCharType="separate"/>
      </w:r>
      <w:r>
        <w:rPr>
          <w:noProof/>
        </w:rPr>
        <w:t>34</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6.1</w:t>
      </w:r>
      <w:r w:rsidRPr="00DB42C8">
        <w:rPr>
          <w:rFonts w:asciiTheme="minorHAnsi" w:eastAsiaTheme="minorEastAsia" w:hAnsiTheme="minorHAnsi" w:cstheme="minorBidi"/>
          <w:b w:val="0"/>
          <w:smallCaps w:val="0"/>
          <w:noProof/>
          <w:sz w:val="22"/>
          <w:szCs w:val="22"/>
          <w:lang w:val="en-US" w:eastAsia="de-DE"/>
        </w:rPr>
        <w:tab/>
      </w:r>
      <w:r>
        <w:rPr>
          <w:noProof/>
        </w:rPr>
        <w:t>Resource Model</w:t>
      </w:r>
      <w:r>
        <w:rPr>
          <w:noProof/>
        </w:rPr>
        <w:tab/>
      </w:r>
      <w:r>
        <w:rPr>
          <w:noProof/>
        </w:rPr>
        <w:fldChar w:fldCharType="begin"/>
      </w:r>
      <w:r>
        <w:rPr>
          <w:noProof/>
        </w:rPr>
        <w:instrText xml:space="preserve"> PAGEREF _Toc369782643 \h </w:instrText>
      </w:r>
      <w:r>
        <w:rPr>
          <w:noProof/>
        </w:rPr>
      </w:r>
      <w:r>
        <w:rPr>
          <w:noProof/>
        </w:rPr>
        <w:fldChar w:fldCharType="separate"/>
      </w:r>
      <w:r>
        <w:rPr>
          <w:noProof/>
        </w:rPr>
        <w:t>34</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6.2</w:t>
      </w:r>
      <w:r w:rsidRPr="00DB42C8">
        <w:rPr>
          <w:rFonts w:asciiTheme="minorHAnsi" w:eastAsiaTheme="minorEastAsia" w:hAnsiTheme="minorHAnsi" w:cstheme="minorBidi"/>
          <w:b w:val="0"/>
          <w:smallCaps w:val="0"/>
          <w:noProof/>
          <w:sz w:val="22"/>
          <w:szCs w:val="22"/>
          <w:lang w:val="en-US" w:eastAsia="de-DE"/>
        </w:rPr>
        <w:tab/>
      </w:r>
      <w:r>
        <w:rPr>
          <w:noProof/>
        </w:rPr>
        <w:t>Identifiers</w:t>
      </w:r>
      <w:r>
        <w:rPr>
          <w:noProof/>
        </w:rPr>
        <w:tab/>
      </w:r>
      <w:r>
        <w:rPr>
          <w:noProof/>
        </w:rPr>
        <w:fldChar w:fldCharType="begin"/>
      </w:r>
      <w:r>
        <w:rPr>
          <w:noProof/>
        </w:rPr>
        <w:instrText xml:space="preserve"> PAGEREF _Toc369782644 \h </w:instrText>
      </w:r>
      <w:r>
        <w:rPr>
          <w:noProof/>
        </w:rPr>
      </w:r>
      <w:r>
        <w:rPr>
          <w:noProof/>
        </w:rPr>
        <w:fldChar w:fldCharType="separate"/>
      </w:r>
      <w:r>
        <w:rPr>
          <w:noProof/>
        </w:rPr>
        <w:t>35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6.2.1</w:t>
      </w:r>
      <w:r w:rsidRPr="00DB42C8">
        <w:rPr>
          <w:rFonts w:asciiTheme="minorHAnsi" w:eastAsiaTheme="minorEastAsia" w:hAnsiTheme="minorHAnsi" w:cstheme="minorBidi"/>
          <w:noProof/>
          <w:sz w:val="22"/>
          <w:szCs w:val="22"/>
          <w:lang w:val="en-US" w:eastAsia="de-DE"/>
        </w:rPr>
        <w:tab/>
      </w:r>
      <w:r>
        <w:rPr>
          <w:noProof/>
        </w:rPr>
        <w:t xml:space="preserve">Endpoint </w:t>
      </w:r>
      <w:r w:rsidRPr="00FC1E5B">
        <w:rPr>
          <w:rFonts w:eastAsia="Malgun Gothic"/>
          <w:noProof/>
        </w:rPr>
        <w:t xml:space="preserve">Client </w:t>
      </w:r>
      <w:r>
        <w:rPr>
          <w:noProof/>
        </w:rPr>
        <w:t>Name</w:t>
      </w:r>
      <w:r>
        <w:rPr>
          <w:noProof/>
        </w:rPr>
        <w:tab/>
      </w:r>
      <w:r>
        <w:rPr>
          <w:noProof/>
        </w:rPr>
        <w:fldChar w:fldCharType="begin"/>
      </w:r>
      <w:r>
        <w:rPr>
          <w:noProof/>
        </w:rPr>
        <w:instrText xml:space="preserve"> PAGEREF _Toc369782645 \h </w:instrText>
      </w:r>
      <w:r>
        <w:rPr>
          <w:noProof/>
        </w:rPr>
      </w:r>
      <w:r>
        <w:rPr>
          <w:noProof/>
        </w:rPr>
        <w:fldChar w:fldCharType="separate"/>
      </w:r>
      <w:r>
        <w:rPr>
          <w:noProof/>
        </w:rPr>
        <w:t>36</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6.2.2</w:t>
      </w:r>
      <w:r w:rsidRPr="00DB42C8">
        <w:rPr>
          <w:rFonts w:asciiTheme="minorHAnsi" w:eastAsiaTheme="minorEastAsia" w:hAnsiTheme="minorHAnsi" w:cstheme="minorBidi"/>
          <w:noProof/>
          <w:sz w:val="22"/>
          <w:szCs w:val="22"/>
          <w:lang w:val="en-US" w:eastAsia="de-DE"/>
        </w:rPr>
        <w:tab/>
      </w:r>
      <w:r>
        <w:rPr>
          <w:noProof/>
        </w:rPr>
        <w:t>Reusable Resources</w:t>
      </w:r>
      <w:r>
        <w:rPr>
          <w:noProof/>
        </w:rPr>
        <w:tab/>
      </w:r>
      <w:r>
        <w:rPr>
          <w:noProof/>
        </w:rPr>
        <w:fldChar w:fldCharType="begin"/>
      </w:r>
      <w:r>
        <w:rPr>
          <w:noProof/>
        </w:rPr>
        <w:instrText xml:space="preserve"> PAGEREF _Toc369782646 \h </w:instrText>
      </w:r>
      <w:r>
        <w:rPr>
          <w:noProof/>
        </w:rPr>
      </w:r>
      <w:r>
        <w:rPr>
          <w:noProof/>
        </w:rPr>
        <w:fldChar w:fldCharType="separate"/>
      </w:r>
      <w:r>
        <w:rPr>
          <w:noProof/>
        </w:rPr>
        <w:t>37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6.3</w:t>
      </w:r>
      <w:r w:rsidRPr="00DB42C8">
        <w:rPr>
          <w:rFonts w:asciiTheme="minorHAnsi" w:eastAsiaTheme="minorEastAsia" w:hAnsiTheme="minorHAnsi" w:cstheme="minorBidi"/>
          <w:b w:val="0"/>
          <w:smallCaps w:val="0"/>
          <w:noProof/>
          <w:sz w:val="22"/>
          <w:szCs w:val="22"/>
          <w:lang w:val="en-US" w:eastAsia="de-DE"/>
        </w:rPr>
        <w:tab/>
      </w:r>
      <w:r>
        <w:rPr>
          <w:noProof/>
        </w:rPr>
        <w:t>Data Format</w:t>
      </w:r>
      <w:r w:rsidRPr="00FC1E5B">
        <w:rPr>
          <w:rFonts w:eastAsia="Malgun Gothic"/>
          <w:noProof/>
          <w:lang w:eastAsia="ko-KR"/>
        </w:rPr>
        <w:t>s for Transferring Resource Information</w:t>
      </w:r>
      <w:r>
        <w:rPr>
          <w:noProof/>
        </w:rPr>
        <w:tab/>
      </w:r>
      <w:r>
        <w:rPr>
          <w:noProof/>
        </w:rPr>
        <w:fldChar w:fldCharType="begin"/>
      </w:r>
      <w:r>
        <w:rPr>
          <w:noProof/>
        </w:rPr>
        <w:instrText xml:space="preserve"> PAGEREF _Toc369782647 \h </w:instrText>
      </w:r>
      <w:r>
        <w:rPr>
          <w:noProof/>
        </w:rPr>
      </w:r>
      <w:r>
        <w:rPr>
          <w:noProof/>
        </w:rPr>
        <w:fldChar w:fldCharType="separate"/>
      </w:r>
      <w:r>
        <w:rPr>
          <w:noProof/>
        </w:rPr>
        <w:t>37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6.3.1</w:t>
      </w:r>
      <w:r w:rsidRPr="00DB42C8">
        <w:rPr>
          <w:rFonts w:asciiTheme="minorHAnsi" w:eastAsiaTheme="minorEastAsia" w:hAnsiTheme="minorHAnsi" w:cstheme="minorBidi"/>
          <w:noProof/>
          <w:sz w:val="22"/>
          <w:szCs w:val="22"/>
          <w:lang w:val="en-US" w:eastAsia="de-DE"/>
        </w:rPr>
        <w:tab/>
      </w:r>
      <w:r>
        <w:rPr>
          <w:noProof/>
        </w:rPr>
        <w:t>Plain Text</w:t>
      </w:r>
      <w:r>
        <w:rPr>
          <w:noProof/>
        </w:rPr>
        <w:tab/>
      </w:r>
      <w:r>
        <w:rPr>
          <w:noProof/>
        </w:rPr>
        <w:fldChar w:fldCharType="begin"/>
      </w:r>
      <w:r>
        <w:rPr>
          <w:noProof/>
        </w:rPr>
        <w:instrText xml:space="preserve"> PAGEREF _Toc369782648 \h </w:instrText>
      </w:r>
      <w:r>
        <w:rPr>
          <w:noProof/>
        </w:rPr>
      </w:r>
      <w:r>
        <w:rPr>
          <w:noProof/>
        </w:rPr>
        <w:fldChar w:fldCharType="separate"/>
      </w:r>
      <w:r>
        <w:rPr>
          <w:noProof/>
        </w:rPr>
        <w:t>37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6.3.2</w:t>
      </w:r>
      <w:r w:rsidRPr="00DB42C8">
        <w:rPr>
          <w:rFonts w:asciiTheme="minorHAnsi" w:eastAsiaTheme="minorEastAsia" w:hAnsiTheme="minorHAnsi" w:cstheme="minorBidi"/>
          <w:noProof/>
          <w:sz w:val="22"/>
          <w:szCs w:val="22"/>
          <w:lang w:val="en-US" w:eastAsia="de-DE"/>
        </w:rPr>
        <w:tab/>
      </w:r>
      <w:r>
        <w:rPr>
          <w:noProof/>
        </w:rPr>
        <w:t>Opaque</w:t>
      </w:r>
      <w:r>
        <w:rPr>
          <w:noProof/>
        </w:rPr>
        <w:tab/>
      </w:r>
      <w:r>
        <w:rPr>
          <w:noProof/>
        </w:rPr>
        <w:fldChar w:fldCharType="begin"/>
      </w:r>
      <w:r>
        <w:rPr>
          <w:noProof/>
        </w:rPr>
        <w:instrText xml:space="preserve"> PAGEREF _Toc369782649 \h </w:instrText>
      </w:r>
      <w:r>
        <w:rPr>
          <w:noProof/>
        </w:rPr>
      </w:r>
      <w:r>
        <w:rPr>
          <w:noProof/>
        </w:rPr>
        <w:fldChar w:fldCharType="separate"/>
      </w:r>
      <w:r>
        <w:rPr>
          <w:noProof/>
        </w:rPr>
        <w:t>37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6.3.3</w:t>
      </w:r>
      <w:r w:rsidRPr="00DB42C8">
        <w:rPr>
          <w:rFonts w:asciiTheme="minorHAnsi" w:eastAsiaTheme="minorEastAsia" w:hAnsiTheme="minorHAnsi" w:cstheme="minorBidi"/>
          <w:noProof/>
          <w:sz w:val="22"/>
          <w:szCs w:val="22"/>
          <w:lang w:val="en-US" w:eastAsia="de-DE"/>
        </w:rPr>
        <w:tab/>
      </w:r>
      <w:r>
        <w:rPr>
          <w:noProof/>
        </w:rPr>
        <w:t>TLV</w:t>
      </w:r>
      <w:r>
        <w:rPr>
          <w:noProof/>
        </w:rPr>
        <w:tab/>
      </w:r>
      <w:r>
        <w:rPr>
          <w:noProof/>
        </w:rPr>
        <w:fldChar w:fldCharType="begin"/>
      </w:r>
      <w:r>
        <w:rPr>
          <w:noProof/>
        </w:rPr>
        <w:instrText xml:space="preserve"> PAGEREF _Toc369782650 \h </w:instrText>
      </w:r>
      <w:r>
        <w:rPr>
          <w:noProof/>
        </w:rPr>
      </w:r>
      <w:r>
        <w:rPr>
          <w:noProof/>
        </w:rPr>
        <w:fldChar w:fldCharType="separate"/>
      </w:r>
      <w:r>
        <w:rPr>
          <w:noProof/>
        </w:rPr>
        <w:t>37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6.3.4</w:t>
      </w:r>
      <w:r w:rsidRPr="00DB42C8">
        <w:rPr>
          <w:rFonts w:asciiTheme="minorHAnsi" w:eastAsiaTheme="minorEastAsia" w:hAnsiTheme="minorHAnsi" w:cstheme="minorBidi"/>
          <w:noProof/>
          <w:sz w:val="22"/>
          <w:szCs w:val="22"/>
          <w:lang w:val="en-US" w:eastAsia="de-DE"/>
        </w:rPr>
        <w:tab/>
      </w:r>
      <w:r>
        <w:rPr>
          <w:noProof/>
        </w:rPr>
        <w:t>JSON</w:t>
      </w:r>
      <w:r>
        <w:rPr>
          <w:noProof/>
        </w:rPr>
        <w:tab/>
      </w:r>
      <w:r>
        <w:rPr>
          <w:noProof/>
        </w:rPr>
        <w:fldChar w:fldCharType="begin"/>
      </w:r>
      <w:r>
        <w:rPr>
          <w:noProof/>
        </w:rPr>
        <w:instrText xml:space="preserve"> PAGEREF _Toc369782651 \h </w:instrText>
      </w:r>
      <w:r>
        <w:rPr>
          <w:noProof/>
        </w:rPr>
      </w:r>
      <w:r>
        <w:rPr>
          <w:noProof/>
        </w:rPr>
        <w:fldChar w:fldCharType="separate"/>
      </w:r>
      <w:r>
        <w:rPr>
          <w:noProof/>
        </w:rPr>
        <w:t>41</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FC1E5B">
        <w:rPr>
          <w:rFonts w:eastAsia="Malgun Gothic"/>
          <w:noProof/>
          <w:lang w:eastAsia="ko-KR"/>
        </w:rPr>
        <w:t>7.</w:t>
      </w:r>
      <w:r w:rsidRPr="00DB42C8">
        <w:rPr>
          <w:rFonts w:asciiTheme="minorHAnsi" w:eastAsiaTheme="minorEastAsia" w:hAnsiTheme="minorHAnsi" w:cstheme="minorBidi"/>
          <w:b w:val="0"/>
          <w:caps w:val="0"/>
          <w:noProof/>
          <w:sz w:val="22"/>
          <w:szCs w:val="22"/>
          <w:lang w:val="en-US" w:eastAsia="de-DE"/>
        </w:rPr>
        <w:tab/>
      </w:r>
      <w:r w:rsidRPr="00FC1E5B">
        <w:rPr>
          <w:rFonts w:eastAsia="Malgun Gothic"/>
          <w:noProof/>
          <w:lang w:eastAsia="ko-KR"/>
        </w:rPr>
        <w:t>Security</w:t>
      </w:r>
      <w:r>
        <w:rPr>
          <w:noProof/>
        </w:rPr>
        <w:tab/>
      </w:r>
      <w:r>
        <w:rPr>
          <w:noProof/>
        </w:rPr>
        <w:fldChar w:fldCharType="begin"/>
      </w:r>
      <w:r>
        <w:rPr>
          <w:noProof/>
        </w:rPr>
        <w:instrText xml:space="preserve"> PAGEREF _Toc369782652 \h </w:instrText>
      </w:r>
      <w:r>
        <w:rPr>
          <w:noProof/>
        </w:rPr>
      </w:r>
      <w:r>
        <w:rPr>
          <w:noProof/>
        </w:rPr>
        <w:fldChar w:fldCharType="separate"/>
      </w:r>
      <w:r>
        <w:rPr>
          <w:noProof/>
        </w:rPr>
        <w:t>43</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sidRPr="00FC1E5B">
        <w:rPr>
          <w:rFonts w:eastAsia="Malgun Gothic"/>
          <w:noProof/>
          <w:lang w:eastAsia="ko-KR"/>
        </w:rPr>
        <w:t>7.1</w:t>
      </w:r>
      <w:r w:rsidRPr="00DB42C8">
        <w:rPr>
          <w:rFonts w:asciiTheme="minorHAnsi" w:eastAsiaTheme="minorEastAsia" w:hAnsiTheme="minorHAnsi" w:cstheme="minorBidi"/>
          <w:b w:val="0"/>
          <w:smallCaps w:val="0"/>
          <w:noProof/>
          <w:sz w:val="22"/>
          <w:szCs w:val="22"/>
          <w:lang w:val="en-US" w:eastAsia="de-DE"/>
        </w:rPr>
        <w:tab/>
      </w:r>
      <w:r w:rsidRPr="00FC1E5B">
        <w:rPr>
          <w:rFonts w:eastAsia="Malgun Gothic"/>
          <w:noProof/>
          <w:lang w:eastAsia="ko-KR"/>
        </w:rPr>
        <w:t>UDP Channel Security</w:t>
      </w:r>
      <w:r>
        <w:rPr>
          <w:noProof/>
        </w:rPr>
        <w:tab/>
      </w:r>
      <w:r>
        <w:rPr>
          <w:noProof/>
        </w:rPr>
        <w:fldChar w:fldCharType="begin"/>
      </w:r>
      <w:r>
        <w:rPr>
          <w:noProof/>
        </w:rPr>
        <w:instrText xml:space="preserve"> PAGEREF _Toc369782653 \h </w:instrText>
      </w:r>
      <w:r>
        <w:rPr>
          <w:noProof/>
        </w:rPr>
      </w:r>
      <w:r>
        <w:rPr>
          <w:noProof/>
        </w:rPr>
        <w:fldChar w:fldCharType="separate"/>
      </w:r>
      <w:r>
        <w:rPr>
          <w:noProof/>
        </w:rPr>
        <w:t>43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7.1.1</w:t>
      </w:r>
      <w:r w:rsidRPr="00DB42C8">
        <w:rPr>
          <w:rFonts w:asciiTheme="minorHAnsi" w:eastAsiaTheme="minorEastAsia" w:hAnsiTheme="minorHAnsi" w:cstheme="minorBidi"/>
          <w:noProof/>
          <w:sz w:val="22"/>
          <w:szCs w:val="22"/>
          <w:lang w:val="en-US" w:eastAsia="de-DE"/>
        </w:rPr>
        <w:tab/>
      </w:r>
      <w:r>
        <w:rPr>
          <w:noProof/>
        </w:rPr>
        <w:t>Pre-Shared Keys</w:t>
      </w:r>
      <w:r>
        <w:rPr>
          <w:noProof/>
        </w:rPr>
        <w:tab/>
      </w:r>
      <w:r>
        <w:rPr>
          <w:noProof/>
        </w:rPr>
        <w:fldChar w:fldCharType="begin"/>
      </w:r>
      <w:r>
        <w:rPr>
          <w:noProof/>
        </w:rPr>
        <w:instrText xml:space="preserve"> PAGEREF _Toc369782654 \h </w:instrText>
      </w:r>
      <w:r>
        <w:rPr>
          <w:noProof/>
        </w:rPr>
      </w:r>
      <w:r>
        <w:rPr>
          <w:noProof/>
        </w:rPr>
        <w:fldChar w:fldCharType="separate"/>
      </w:r>
      <w:r>
        <w:rPr>
          <w:noProof/>
        </w:rPr>
        <w:t>44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7.1.2</w:t>
      </w:r>
      <w:r w:rsidRPr="00DB42C8">
        <w:rPr>
          <w:rFonts w:asciiTheme="minorHAnsi" w:eastAsiaTheme="minorEastAsia" w:hAnsiTheme="minorHAnsi" w:cstheme="minorBidi"/>
          <w:noProof/>
          <w:sz w:val="22"/>
          <w:szCs w:val="22"/>
          <w:lang w:val="en-US" w:eastAsia="de-DE"/>
        </w:rPr>
        <w:tab/>
      </w:r>
      <w:r>
        <w:rPr>
          <w:noProof/>
        </w:rPr>
        <w:t>Raw Public Key Certificates</w:t>
      </w:r>
      <w:r>
        <w:rPr>
          <w:noProof/>
        </w:rPr>
        <w:tab/>
      </w:r>
      <w:r>
        <w:rPr>
          <w:noProof/>
        </w:rPr>
        <w:fldChar w:fldCharType="begin"/>
      </w:r>
      <w:r>
        <w:rPr>
          <w:noProof/>
        </w:rPr>
        <w:instrText xml:space="preserve"> PAGEREF _Toc369782655 \h </w:instrText>
      </w:r>
      <w:r>
        <w:rPr>
          <w:noProof/>
        </w:rPr>
      </w:r>
      <w:r>
        <w:rPr>
          <w:noProof/>
        </w:rPr>
        <w:fldChar w:fldCharType="separate"/>
      </w:r>
      <w:r>
        <w:rPr>
          <w:noProof/>
        </w:rPr>
        <w:t>44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7.1.3</w:t>
      </w:r>
      <w:r w:rsidRPr="00DB42C8">
        <w:rPr>
          <w:rFonts w:asciiTheme="minorHAnsi" w:eastAsiaTheme="minorEastAsia" w:hAnsiTheme="minorHAnsi" w:cstheme="minorBidi"/>
          <w:noProof/>
          <w:sz w:val="22"/>
          <w:szCs w:val="22"/>
          <w:lang w:val="en-US" w:eastAsia="de-DE"/>
        </w:rPr>
        <w:tab/>
      </w:r>
      <w:r>
        <w:rPr>
          <w:noProof/>
        </w:rPr>
        <w:t>X.509 Certificates</w:t>
      </w:r>
      <w:r>
        <w:rPr>
          <w:noProof/>
        </w:rPr>
        <w:tab/>
      </w:r>
      <w:r>
        <w:rPr>
          <w:noProof/>
        </w:rPr>
        <w:fldChar w:fldCharType="begin"/>
      </w:r>
      <w:r>
        <w:rPr>
          <w:noProof/>
        </w:rPr>
        <w:instrText xml:space="preserve"> PAGEREF _Toc369782656 \h </w:instrText>
      </w:r>
      <w:r>
        <w:rPr>
          <w:noProof/>
        </w:rPr>
      </w:r>
      <w:r>
        <w:rPr>
          <w:noProof/>
        </w:rPr>
        <w:fldChar w:fldCharType="separate"/>
      </w:r>
      <w:r>
        <w:rPr>
          <w:noProof/>
        </w:rPr>
        <w:t>45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7.1.4</w:t>
      </w:r>
      <w:r w:rsidRPr="00DB42C8">
        <w:rPr>
          <w:rFonts w:asciiTheme="minorHAnsi" w:eastAsiaTheme="minorEastAsia" w:hAnsiTheme="minorHAnsi" w:cstheme="minorBidi"/>
          <w:noProof/>
          <w:sz w:val="22"/>
          <w:szCs w:val="22"/>
          <w:lang w:val="en-US" w:eastAsia="de-DE"/>
        </w:rPr>
        <w:tab/>
      </w:r>
      <w:r>
        <w:rPr>
          <w:noProof/>
        </w:rPr>
        <w:t>“NoSec” mode</w:t>
      </w:r>
      <w:r>
        <w:rPr>
          <w:noProof/>
        </w:rPr>
        <w:tab/>
      </w:r>
      <w:r>
        <w:rPr>
          <w:noProof/>
        </w:rPr>
        <w:fldChar w:fldCharType="begin"/>
      </w:r>
      <w:r>
        <w:rPr>
          <w:noProof/>
        </w:rPr>
        <w:instrText xml:space="preserve"> PAGEREF _Toc369782657 \h </w:instrText>
      </w:r>
      <w:r>
        <w:rPr>
          <w:noProof/>
        </w:rPr>
      </w:r>
      <w:r>
        <w:rPr>
          <w:noProof/>
        </w:rPr>
        <w:fldChar w:fldCharType="separate"/>
      </w:r>
      <w:r>
        <w:rPr>
          <w:noProof/>
        </w:rPr>
        <w:t>46</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7.2</w:t>
      </w:r>
      <w:r w:rsidRPr="00DB42C8">
        <w:rPr>
          <w:rFonts w:asciiTheme="minorHAnsi" w:eastAsiaTheme="minorEastAsia" w:hAnsiTheme="minorHAnsi" w:cstheme="minorBidi"/>
          <w:b w:val="0"/>
          <w:smallCaps w:val="0"/>
          <w:noProof/>
          <w:sz w:val="22"/>
          <w:szCs w:val="22"/>
          <w:lang w:val="en-US" w:eastAsia="de-DE"/>
        </w:rPr>
        <w:tab/>
      </w:r>
      <w:r>
        <w:rPr>
          <w:noProof/>
          <w:lang w:eastAsia="ko-KR"/>
        </w:rPr>
        <w:t>Access Control</w:t>
      </w:r>
      <w:r>
        <w:rPr>
          <w:noProof/>
        </w:rPr>
        <w:tab/>
      </w:r>
      <w:r>
        <w:rPr>
          <w:noProof/>
        </w:rPr>
        <w:fldChar w:fldCharType="begin"/>
      </w:r>
      <w:r>
        <w:rPr>
          <w:noProof/>
        </w:rPr>
        <w:instrText xml:space="preserve"> PAGEREF _Toc369782658 \h </w:instrText>
      </w:r>
      <w:r>
        <w:rPr>
          <w:noProof/>
        </w:rPr>
      </w:r>
      <w:r>
        <w:rPr>
          <w:noProof/>
        </w:rPr>
        <w:fldChar w:fldCharType="separate"/>
      </w:r>
      <w:r>
        <w:rPr>
          <w:noProof/>
        </w:rPr>
        <w:t>46</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7.2.1</w:t>
      </w:r>
      <w:r w:rsidRPr="00DB42C8">
        <w:rPr>
          <w:rFonts w:asciiTheme="minorHAnsi" w:eastAsiaTheme="minorEastAsia" w:hAnsiTheme="minorHAnsi" w:cstheme="minorBidi"/>
          <w:noProof/>
          <w:sz w:val="22"/>
          <w:szCs w:val="22"/>
          <w:lang w:val="en-US" w:eastAsia="de-DE"/>
        </w:rPr>
        <w:tab/>
      </w:r>
      <w:r w:rsidRPr="00FC1E5B">
        <w:rPr>
          <w:rFonts w:eastAsiaTheme="minorEastAsia"/>
          <w:noProof/>
        </w:rPr>
        <w:t>Access Control Object</w:t>
      </w:r>
      <w:r>
        <w:rPr>
          <w:noProof/>
        </w:rPr>
        <w:tab/>
      </w:r>
      <w:r>
        <w:rPr>
          <w:noProof/>
        </w:rPr>
        <w:fldChar w:fldCharType="begin"/>
      </w:r>
      <w:r>
        <w:rPr>
          <w:noProof/>
        </w:rPr>
        <w:instrText xml:space="preserve"> PAGEREF _Toc369782659 \h </w:instrText>
      </w:r>
      <w:r>
        <w:rPr>
          <w:noProof/>
        </w:rPr>
      </w:r>
      <w:r>
        <w:rPr>
          <w:noProof/>
        </w:rPr>
        <w:fldChar w:fldCharType="separate"/>
      </w:r>
      <w:r>
        <w:rPr>
          <w:noProof/>
        </w:rPr>
        <w:t>46</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7.2.2</w:t>
      </w:r>
      <w:r w:rsidRPr="00DB42C8">
        <w:rPr>
          <w:rFonts w:asciiTheme="minorHAnsi" w:eastAsiaTheme="minorEastAsia" w:hAnsiTheme="minorHAnsi" w:cstheme="minorBidi"/>
          <w:noProof/>
          <w:sz w:val="22"/>
          <w:szCs w:val="22"/>
          <w:lang w:val="en-US" w:eastAsia="de-DE"/>
        </w:rPr>
        <w:tab/>
      </w:r>
      <w:r>
        <w:rPr>
          <w:noProof/>
        </w:rPr>
        <w:t>Authorization</w:t>
      </w:r>
      <w:r>
        <w:rPr>
          <w:noProof/>
        </w:rPr>
        <w:tab/>
      </w:r>
      <w:r>
        <w:rPr>
          <w:noProof/>
        </w:rPr>
        <w:fldChar w:fldCharType="begin"/>
      </w:r>
      <w:r>
        <w:rPr>
          <w:noProof/>
        </w:rPr>
        <w:instrText xml:space="preserve"> PAGEREF _Toc369782660 \h </w:instrText>
      </w:r>
      <w:r>
        <w:rPr>
          <w:noProof/>
        </w:rPr>
      </w:r>
      <w:r>
        <w:rPr>
          <w:noProof/>
        </w:rPr>
        <w:fldChar w:fldCharType="separate"/>
      </w:r>
      <w:r>
        <w:rPr>
          <w:noProof/>
        </w:rPr>
        <w:t>49</w:t>
      </w:r>
      <w:r>
        <w:rPr>
          <w:noProof/>
        </w:rPr>
        <w:fldChar w:fldCharType="end"/>
      </w:r>
    </w:p>
    <w:p w:rsidR="00C656AC" w:rsidRPr="00DB42C8" w:rsidRDefault="00C656AC">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FC1E5B">
        <w:rPr>
          <w:rFonts w:eastAsia="Malgun Gothic"/>
          <w:noProof/>
          <w:lang w:eastAsia="ko-KR"/>
        </w:rPr>
        <w:lastRenderedPageBreak/>
        <w:t>8.</w:t>
      </w:r>
      <w:r w:rsidRPr="00DB42C8">
        <w:rPr>
          <w:rFonts w:asciiTheme="minorHAnsi" w:eastAsiaTheme="minorEastAsia" w:hAnsiTheme="minorHAnsi" w:cstheme="minorBidi"/>
          <w:b w:val="0"/>
          <w:caps w:val="0"/>
          <w:noProof/>
          <w:sz w:val="22"/>
          <w:szCs w:val="22"/>
          <w:lang w:val="en-US" w:eastAsia="de-DE"/>
        </w:rPr>
        <w:tab/>
      </w:r>
      <w:r w:rsidRPr="00FC1E5B">
        <w:rPr>
          <w:rFonts w:eastAsia="Malgun Gothic"/>
          <w:noProof/>
          <w:lang w:eastAsia="ko-KR"/>
        </w:rPr>
        <w:t>Transport Layer Binding and Encodings</w:t>
      </w:r>
      <w:r>
        <w:rPr>
          <w:noProof/>
        </w:rPr>
        <w:tab/>
      </w:r>
      <w:r>
        <w:rPr>
          <w:noProof/>
        </w:rPr>
        <w:fldChar w:fldCharType="begin"/>
      </w:r>
      <w:r>
        <w:rPr>
          <w:noProof/>
        </w:rPr>
        <w:instrText xml:space="preserve"> PAGEREF _Toc369782661 \h </w:instrText>
      </w:r>
      <w:r>
        <w:rPr>
          <w:noProof/>
        </w:rPr>
      </w:r>
      <w:r>
        <w:rPr>
          <w:noProof/>
        </w:rPr>
        <w:fldChar w:fldCharType="separate"/>
      </w:r>
      <w:r>
        <w:rPr>
          <w:noProof/>
        </w:rPr>
        <w:t>52</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8.1</w:t>
      </w:r>
      <w:r w:rsidRPr="00DB42C8">
        <w:rPr>
          <w:rFonts w:asciiTheme="minorHAnsi" w:eastAsiaTheme="minorEastAsia" w:hAnsiTheme="minorHAnsi" w:cstheme="minorBidi"/>
          <w:b w:val="0"/>
          <w:smallCaps w:val="0"/>
          <w:noProof/>
          <w:sz w:val="22"/>
          <w:szCs w:val="22"/>
          <w:lang w:val="en-US" w:eastAsia="de-DE"/>
        </w:rPr>
        <w:tab/>
      </w:r>
      <w:r>
        <w:rPr>
          <w:noProof/>
        </w:rPr>
        <w:t>Required Features</w:t>
      </w:r>
      <w:r>
        <w:rPr>
          <w:noProof/>
        </w:rPr>
        <w:tab/>
      </w:r>
      <w:r>
        <w:rPr>
          <w:noProof/>
        </w:rPr>
        <w:fldChar w:fldCharType="begin"/>
      </w:r>
      <w:r>
        <w:rPr>
          <w:noProof/>
        </w:rPr>
        <w:instrText xml:space="preserve"> PAGEREF _Toc369782662 \h </w:instrText>
      </w:r>
      <w:r>
        <w:rPr>
          <w:noProof/>
        </w:rPr>
      </w:r>
      <w:r>
        <w:rPr>
          <w:noProof/>
        </w:rPr>
        <w:fldChar w:fldCharType="separate"/>
      </w:r>
      <w:r>
        <w:rPr>
          <w:noProof/>
        </w:rPr>
        <w:t>52</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8.2</w:t>
      </w:r>
      <w:r w:rsidRPr="00DB42C8">
        <w:rPr>
          <w:rFonts w:asciiTheme="minorHAnsi" w:eastAsiaTheme="minorEastAsia" w:hAnsiTheme="minorHAnsi" w:cstheme="minorBidi"/>
          <w:b w:val="0"/>
          <w:smallCaps w:val="0"/>
          <w:noProof/>
          <w:sz w:val="22"/>
          <w:szCs w:val="22"/>
          <w:lang w:val="en-US" w:eastAsia="de-DE"/>
        </w:rPr>
        <w:tab/>
      </w:r>
      <w:r>
        <w:rPr>
          <w:noProof/>
        </w:rPr>
        <w:t>URI Identifier &amp; Operation Mapping</w:t>
      </w:r>
      <w:r>
        <w:rPr>
          <w:noProof/>
        </w:rPr>
        <w:tab/>
      </w:r>
      <w:r>
        <w:rPr>
          <w:noProof/>
        </w:rPr>
        <w:fldChar w:fldCharType="begin"/>
      </w:r>
      <w:r>
        <w:rPr>
          <w:noProof/>
        </w:rPr>
        <w:instrText xml:space="preserve"> PAGEREF _Toc369782663 \h </w:instrText>
      </w:r>
      <w:r>
        <w:rPr>
          <w:noProof/>
        </w:rPr>
      </w:r>
      <w:r>
        <w:rPr>
          <w:noProof/>
        </w:rPr>
        <w:fldChar w:fldCharType="separate"/>
      </w:r>
      <w:r>
        <w:rPr>
          <w:noProof/>
        </w:rPr>
        <w:t>52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8.2.1</w:t>
      </w:r>
      <w:r w:rsidRPr="00DB42C8">
        <w:rPr>
          <w:rFonts w:asciiTheme="minorHAnsi" w:eastAsiaTheme="minorEastAsia" w:hAnsiTheme="minorHAnsi" w:cstheme="minorBidi"/>
          <w:noProof/>
          <w:sz w:val="22"/>
          <w:szCs w:val="22"/>
          <w:lang w:val="en-US" w:eastAsia="de-DE"/>
        </w:rPr>
        <w:tab/>
      </w:r>
      <w:r>
        <w:rPr>
          <w:noProof/>
        </w:rPr>
        <w:t>Firewall/NAT</w:t>
      </w:r>
      <w:r>
        <w:rPr>
          <w:noProof/>
        </w:rPr>
        <w:tab/>
      </w:r>
      <w:r>
        <w:rPr>
          <w:noProof/>
        </w:rPr>
        <w:fldChar w:fldCharType="begin"/>
      </w:r>
      <w:r>
        <w:rPr>
          <w:noProof/>
        </w:rPr>
        <w:instrText xml:space="preserve"> PAGEREF _Toc369782664 \h </w:instrText>
      </w:r>
      <w:r>
        <w:rPr>
          <w:noProof/>
        </w:rPr>
      </w:r>
      <w:r>
        <w:rPr>
          <w:noProof/>
        </w:rPr>
        <w:fldChar w:fldCharType="separate"/>
      </w:r>
      <w:r>
        <w:rPr>
          <w:noProof/>
        </w:rPr>
        <w:t>52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8.2.2</w:t>
      </w:r>
      <w:r w:rsidRPr="00DB42C8">
        <w:rPr>
          <w:rFonts w:asciiTheme="minorHAnsi" w:eastAsiaTheme="minorEastAsia" w:hAnsiTheme="minorHAnsi" w:cstheme="minorBidi"/>
          <w:noProof/>
          <w:sz w:val="22"/>
          <w:szCs w:val="22"/>
          <w:lang w:val="en-US" w:eastAsia="de-DE"/>
        </w:rPr>
        <w:tab/>
      </w:r>
      <w:r>
        <w:rPr>
          <w:noProof/>
        </w:rPr>
        <w:t>Bootstrap Interface</w:t>
      </w:r>
      <w:r>
        <w:rPr>
          <w:noProof/>
        </w:rPr>
        <w:tab/>
      </w:r>
      <w:r>
        <w:rPr>
          <w:noProof/>
        </w:rPr>
        <w:fldChar w:fldCharType="begin"/>
      </w:r>
      <w:r>
        <w:rPr>
          <w:noProof/>
        </w:rPr>
        <w:instrText xml:space="preserve"> PAGEREF _Toc369782665 \h </w:instrText>
      </w:r>
      <w:r>
        <w:rPr>
          <w:noProof/>
        </w:rPr>
      </w:r>
      <w:r>
        <w:rPr>
          <w:noProof/>
        </w:rPr>
        <w:fldChar w:fldCharType="separate"/>
      </w:r>
      <w:r>
        <w:rPr>
          <w:noProof/>
        </w:rPr>
        <w:t>53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8.2.3</w:t>
      </w:r>
      <w:r w:rsidRPr="00DB42C8">
        <w:rPr>
          <w:rFonts w:asciiTheme="minorHAnsi" w:eastAsiaTheme="minorEastAsia" w:hAnsiTheme="minorHAnsi" w:cstheme="minorBidi"/>
          <w:noProof/>
          <w:sz w:val="22"/>
          <w:szCs w:val="22"/>
          <w:lang w:val="en-US" w:eastAsia="de-DE"/>
        </w:rPr>
        <w:tab/>
      </w:r>
      <w:r>
        <w:rPr>
          <w:noProof/>
        </w:rPr>
        <w:t>Registration Interface</w:t>
      </w:r>
      <w:r>
        <w:rPr>
          <w:noProof/>
        </w:rPr>
        <w:tab/>
      </w:r>
      <w:r>
        <w:rPr>
          <w:noProof/>
        </w:rPr>
        <w:fldChar w:fldCharType="begin"/>
      </w:r>
      <w:r>
        <w:rPr>
          <w:noProof/>
        </w:rPr>
        <w:instrText xml:space="preserve"> PAGEREF _Toc369782666 \h </w:instrText>
      </w:r>
      <w:r>
        <w:rPr>
          <w:noProof/>
        </w:rPr>
      </w:r>
      <w:r>
        <w:rPr>
          <w:noProof/>
        </w:rPr>
        <w:fldChar w:fldCharType="separate"/>
      </w:r>
      <w:r>
        <w:rPr>
          <w:noProof/>
        </w:rPr>
        <w:t>54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8.2.4</w:t>
      </w:r>
      <w:r w:rsidRPr="00DB42C8">
        <w:rPr>
          <w:rFonts w:asciiTheme="minorHAnsi" w:eastAsiaTheme="minorEastAsia" w:hAnsiTheme="minorHAnsi" w:cstheme="minorBidi"/>
          <w:noProof/>
          <w:sz w:val="22"/>
          <w:szCs w:val="22"/>
          <w:lang w:val="en-US" w:eastAsia="de-DE"/>
        </w:rPr>
        <w:tab/>
      </w:r>
      <w:r>
        <w:rPr>
          <w:noProof/>
        </w:rPr>
        <w:t>Device Management &amp; Service Enablement Interface</w:t>
      </w:r>
      <w:r>
        <w:rPr>
          <w:noProof/>
        </w:rPr>
        <w:tab/>
      </w:r>
      <w:r>
        <w:rPr>
          <w:noProof/>
        </w:rPr>
        <w:fldChar w:fldCharType="begin"/>
      </w:r>
      <w:r>
        <w:rPr>
          <w:noProof/>
        </w:rPr>
        <w:instrText xml:space="preserve"> PAGEREF _Toc369782667 \h </w:instrText>
      </w:r>
      <w:r>
        <w:rPr>
          <w:noProof/>
        </w:rPr>
      </w:r>
      <w:r>
        <w:rPr>
          <w:noProof/>
        </w:rPr>
        <w:fldChar w:fldCharType="separate"/>
      </w:r>
      <w:r>
        <w:rPr>
          <w:noProof/>
        </w:rPr>
        <w:t>55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8.2.5</w:t>
      </w:r>
      <w:r w:rsidRPr="00DB42C8">
        <w:rPr>
          <w:rFonts w:asciiTheme="minorHAnsi" w:eastAsiaTheme="minorEastAsia" w:hAnsiTheme="minorHAnsi" w:cstheme="minorBidi"/>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_Toc369782668 \h </w:instrText>
      </w:r>
      <w:r>
        <w:rPr>
          <w:noProof/>
        </w:rPr>
      </w:r>
      <w:r>
        <w:rPr>
          <w:noProof/>
        </w:rPr>
        <w:fldChar w:fldCharType="separate"/>
      </w:r>
      <w:r>
        <w:rPr>
          <w:noProof/>
        </w:rPr>
        <w:t>57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8.3</w:t>
      </w:r>
      <w:r w:rsidRPr="00DB42C8">
        <w:rPr>
          <w:rFonts w:asciiTheme="minorHAnsi" w:eastAsiaTheme="minorEastAsia" w:hAnsiTheme="minorHAnsi" w:cstheme="minorBidi"/>
          <w:b w:val="0"/>
          <w:smallCaps w:val="0"/>
          <w:noProof/>
          <w:sz w:val="22"/>
          <w:szCs w:val="22"/>
          <w:lang w:val="en-US" w:eastAsia="de-DE"/>
        </w:rPr>
        <w:tab/>
      </w:r>
      <w:r>
        <w:rPr>
          <w:noProof/>
          <w:lang w:eastAsia="ko-KR"/>
        </w:rPr>
        <w:t>Queue Mode Operation</w:t>
      </w:r>
      <w:r>
        <w:rPr>
          <w:noProof/>
        </w:rPr>
        <w:tab/>
      </w:r>
      <w:r>
        <w:rPr>
          <w:noProof/>
        </w:rPr>
        <w:fldChar w:fldCharType="begin"/>
      </w:r>
      <w:r>
        <w:rPr>
          <w:noProof/>
        </w:rPr>
        <w:instrText xml:space="preserve"> PAGEREF _Toc369782669 \h </w:instrText>
      </w:r>
      <w:r>
        <w:rPr>
          <w:noProof/>
        </w:rPr>
      </w:r>
      <w:r>
        <w:rPr>
          <w:noProof/>
        </w:rPr>
        <w:fldChar w:fldCharType="separate"/>
      </w:r>
      <w:r>
        <w:rPr>
          <w:noProof/>
        </w:rPr>
        <w:t>58</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8.4</w:t>
      </w:r>
      <w:r w:rsidRPr="00DB42C8">
        <w:rPr>
          <w:rFonts w:asciiTheme="minorHAnsi" w:eastAsiaTheme="minorEastAsia" w:hAnsiTheme="minorHAnsi" w:cstheme="minorBidi"/>
          <w:b w:val="0"/>
          <w:smallCaps w:val="0"/>
          <w:noProof/>
          <w:sz w:val="22"/>
          <w:szCs w:val="22"/>
          <w:lang w:val="en-US" w:eastAsia="de-DE"/>
        </w:rPr>
        <w:tab/>
      </w:r>
      <w:r>
        <w:rPr>
          <w:noProof/>
          <w:lang w:eastAsia="ko-KR"/>
        </w:rPr>
        <w:t>Update Trigger Mechanism</w:t>
      </w:r>
      <w:r>
        <w:rPr>
          <w:noProof/>
        </w:rPr>
        <w:tab/>
      </w:r>
      <w:r>
        <w:rPr>
          <w:noProof/>
        </w:rPr>
        <w:fldChar w:fldCharType="begin"/>
      </w:r>
      <w:r>
        <w:rPr>
          <w:noProof/>
        </w:rPr>
        <w:instrText xml:space="preserve"> PAGEREF _Toc369782670 \h </w:instrText>
      </w:r>
      <w:r>
        <w:rPr>
          <w:noProof/>
        </w:rPr>
      </w:r>
      <w:r>
        <w:rPr>
          <w:noProof/>
        </w:rPr>
        <w:fldChar w:fldCharType="separate"/>
      </w:r>
      <w:r>
        <w:rPr>
          <w:noProof/>
        </w:rPr>
        <w:t>61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8.5</w:t>
      </w:r>
      <w:r w:rsidRPr="00DB42C8">
        <w:rPr>
          <w:rFonts w:asciiTheme="minorHAnsi" w:eastAsiaTheme="minorEastAsia" w:hAnsiTheme="minorHAnsi" w:cstheme="minorBidi"/>
          <w:b w:val="0"/>
          <w:smallCaps w:val="0"/>
          <w:noProof/>
          <w:sz w:val="22"/>
          <w:szCs w:val="22"/>
          <w:lang w:val="en-US" w:eastAsia="de-DE"/>
        </w:rPr>
        <w:tab/>
      </w:r>
      <w:r>
        <w:rPr>
          <w:noProof/>
          <w:lang w:eastAsia="ko-KR"/>
        </w:rPr>
        <w:t xml:space="preserve">Response </w:t>
      </w:r>
      <w:r>
        <w:rPr>
          <w:noProof/>
        </w:rPr>
        <w:t>Codes</w:t>
      </w:r>
      <w:r>
        <w:rPr>
          <w:noProof/>
        </w:rPr>
        <w:tab/>
      </w:r>
      <w:r>
        <w:rPr>
          <w:noProof/>
        </w:rPr>
        <w:fldChar w:fldCharType="begin"/>
      </w:r>
      <w:r>
        <w:rPr>
          <w:noProof/>
        </w:rPr>
        <w:instrText xml:space="preserve"> PAGEREF _Toc369782671 \h </w:instrText>
      </w:r>
      <w:r>
        <w:rPr>
          <w:noProof/>
        </w:rPr>
      </w:r>
      <w:r>
        <w:rPr>
          <w:noProof/>
        </w:rPr>
        <w:fldChar w:fldCharType="separate"/>
      </w:r>
      <w:r>
        <w:rPr>
          <w:noProof/>
        </w:rPr>
        <w:t>62</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8.6</w:t>
      </w:r>
      <w:r w:rsidRPr="00DB42C8">
        <w:rPr>
          <w:rFonts w:asciiTheme="minorHAnsi" w:eastAsiaTheme="minorEastAsia" w:hAnsiTheme="minorHAnsi" w:cstheme="minorBidi"/>
          <w:b w:val="0"/>
          <w:smallCaps w:val="0"/>
          <w:noProof/>
          <w:sz w:val="22"/>
          <w:szCs w:val="22"/>
          <w:lang w:val="en-US" w:eastAsia="de-DE"/>
        </w:rPr>
        <w:tab/>
      </w:r>
      <w:r>
        <w:rPr>
          <w:noProof/>
        </w:rPr>
        <w:t>Transport Bindings</w:t>
      </w:r>
      <w:r>
        <w:rPr>
          <w:noProof/>
        </w:rPr>
        <w:tab/>
      </w:r>
      <w:r>
        <w:rPr>
          <w:noProof/>
        </w:rPr>
        <w:fldChar w:fldCharType="begin"/>
      </w:r>
      <w:r>
        <w:rPr>
          <w:noProof/>
        </w:rPr>
        <w:instrText xml:space="preserve"> PAGEREF _Toc369782672 \h </w:instrText>
      </w:r>
      <w:r>
        <w:rPr>
          <w:noProof/>
        </w:rPr>
      </w:r>
      <w:r>
        <w:rPr>
          <w:noProof/>
        </w:rPr>
        <w:fldChar w:fldCharType="separate"/>
      </w:r>
      <w:r>
        <w:rPr>
          <w:noProof/>
        </w:rPr>
        <w:t>64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8.6.1</w:t>
      </w:r>
      <w:r w:rsidRPr="00DB42C8">
        <w:rPr>
          <w:rFonts w:asciiTheme="minorHAnsi" w:eastAsiaTheme="minorEastAsia" w:hAnsiTheme="minorHAnsi" w:cstheme="minorBidi"/>
          <w:noProof/>
          <w:sz w:val="22"/>
          <w:szCs w:val="22"/>
          <w:lang w:val="en-US" w:eastAsia="de-DE"/>
        </w:rPr>
        <w:tab/>
      </w:r>
      <w:r>
        <w:rPr>
          <w:noProof/>
        </w:rPr>
        <w:t>UDP Binding</w:t>
      </w:r>
      <w:r>
        <w:rPr>
          <w:noProof/>
        </w:rPr>
        <w:tab/>
      </w:r>
      <w:r>
        <w:rPr>
          <w:noProof/>
        </w:rPr>
        <w:fldChar w:fldCharType="begin"/>
      </w:r>
      <w:r>
        <w:rPr>
          <w:noProof/>
        </w:rPr>
        <w:instrText xml:space="preserve"> PAGEREF _Toc369782673 \h </w:instrText>
      </w:r>
      <w:r>
        <w:rPr>
          <w:noProof/>
        </w:rPr>
      </w:r>
      <w:r>
        <w:rPr>
          <w:noProof/>
        </w:rPr>
        <w:fldChar w:fldCharType="separate"/>
      </w:r>
      <w:r>
        <w:rPr>
          <w:noProof/>
        </w:rPr>
        <w:t>64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noProof/>
          <w:color w:val="000000"/>
          <w:lang w:val="en-US"/>
        </w:rPr>
        <w:t>8.6.2</w:t>
      </w:r>
      <w:r w:rsidRPr="00DB42C8">
        <w:rPr>
          <w:rFonts w:asciiTheme="minorHAnsi" w:eastAsiaTheme="minorEastAsia" w:hAnsiTheme="minorHAnsi" w:cstheme="minorBidi"/>
          <w:noProof/>
          <w:sz w:val="22"/>
          <w:szCs w:val="22"/>
          <w:lang w:val="en-US" w:eastAsia="de-DE"/>
        </w:rPr>
        <w:tab/>
      </w:r>
      <w:r>
        <w:rPr>
          <w:noProof/>
        </w:rPr>
        <w:t>SMS Binding</w:t>
      </w:r>
      <w:r>
        <w:rPr>
          <w:noProof/>
        </w:rPr>
        <w:tab/>
      </w:r>
      <w:r>
        <w:rPr>
          <w:noProof/>
        </w:rPr>
        <w:fldChar w:fldCharType="begin"/>
      </w:r>
      <w:r>
        <w:rPr>
          <w:noProof/>
        </w:rPr>
        <w:instrText xml:space="preserve"> PAGEREF _Toc369782674 \h </w:instrText>
      </w:r>
      <w:r>
        <w:rPr>
          <w:noProof/>
        </w:rPr>
      </w:r>
      <w:r>
        <w:rPr>
          <w:noProof/>
        </w:rPr>
        <w:fldChar w:fldCharType="separate"/>
      </w:r>
      <w:r>
        <w:rPr>
          <w:noProof/>
        </w:rPr>
        <w:t>64</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A.</w:t>
      </w:r>
      <w:r w:rsidRPr="00DB42C8">
        <w:rPr>
          <w:rFonts w:asciiTheme="minorHAnsi" w:eastAsiaTheme="minorEastAsia" w:hAnsiTheme="minorHAnsi" w:cstheme="minorBidi"/>
          <w:b w:val="0"/>
          <w:caps w:val="0"/>
          <w:noProof/>
          <w:sz w:val="22"/>
          <w:szCs w:val="22"/>
          <w:lang w:val="en-US" w:eastAsia="de-DE"/>
        </w:rPr>
        <w:tab/>
      </w:r>
      <w:r>
        <w:rPr>
          <w:noProof/>
        </w:rPr>
        <w:t>Change History (Informative)</w:t>
      </w:r>
      <w:r>
        <w:rPr>
          <w:noProof/>
        </w:rPr>
        <w:tab/>
      </w:r>
      <w:r>
        <w:rPr>
          <w:noProof/>
        </w:rPr>
        <w:fldChar w:fldCharType="begin"/>
      </w:r>
      <w:r>
        <w:rPr>
          <w:noProof/>
        </w:rPr>
        <w:instrText xml:space="preserve"> PAGEREF _Toc369782675 \h </w:instrText>
      </w:r>
      <w:r>
        <w:rPr>
          <w:noProof/>
        </w:rPr>
      </w:r>
      <w:r>
        <w:rPr>
          <w:noProof/>
        </w:rPr>
        <w:fldChar w:fldCharType="separate"/>
      </w:r>
      <w:r>
        <w:rPr>
          <w:noProof/>
        </w:rPr>
        <w:t>65</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A.1</w:t>
      </w:r>
      <w:r w:rsidRPr="00DB42C8">
        <w:rPr>
          <w:rFonts w:asciiTheme="minorHAnsi" w:eastAsiaTheme="minorEastAsia" w:hAnsiTheme="minorHAnsi" w:cstheme="minorBidi"/>
          <w:b w:val="0"/>
          <w:smallCaps w:val="0"/>
          <w:noProof/>
          <w:sz w:val="22"/>
          <w:szCs w:val="22"/>
          <w:lang w:val="en-US" w:eastAsia="de-DE"/>
        </w:rPr>
        <w:tab/>
      </w:r>
      <w:r>
        <w:rPr>
          <w:noProof/>
        </w:rPr>
        <w:t>Approved Version History</w:t>
      </w:r>
      <w:r>
        <w:rPr>
          <w:noProof/>
        </w:rPr>
        <w:tab/>
      </w:r>
      <w:r>
        <w:rPr>
          <w:noProof/>
        </w:rPr>
        <w:fldChar w:fldCharType="begin"/>
      </w:r>
      <w:r>
        <w:rPr>
          <w:noProof/>
        </w:rPr>
        <w:instrText xml:space="preserve"> PAGEREF _Toc369782676 \h </w:instrText>
      </w:r>
      <w:r>
        <w:rPr>
          <w:noProof/>
        </w:rPr>
      </w:r>
      <w:r>
        <w:rPr>
          <w:noProof/>
        </w:rPr>
        <w:fldChar w:fldCharType="separate"/>
      </w:r>
      <w:r>
        <w:rPr>
          <w:noProof/>
        </w:rPr>
        <w:t>65</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A.2</w:t>
      </w:r>
      <w:r w:rsidRPr="00DB42C8">
        <w:rPr>
          <w:rFonts w:asciiTheme="minorHAnsi" w:eastAsiaTheme="minorEastAsia" w:hAnsiTheme="minorHAnsi" w:cstheme="minorBidi"/>
          <w:b w:val="0"/>
          <w:smallCaps w:val="0"/>
          <w:noProof/>
          <w:sz w:val="22"/>
          <w:szCs w:val="22"/>
          <w:lang w:val="en-US" w:eastAsia="de-DE"/>
        </w:rPr>
        <w:tab/>
      </w:r>
      <w:r>
        <w:rPr>
          <w:noProof/>
        </w:rPr>
        <w:t>Draft/Candidate Version 1.0 History</w:t>
      </w:r>
      <w:r>
        <w:rPr>
          <w:noProof/>
        </w:rPr>
        <w:tab/>
      </w:r>
      <w:r>
        <w:rPr>
          <w:noProof/>
        </w:rPr>
        <w:fldChar w:fldCharType="begin"/>
      </w:r>
      <w:r>
        <w:rPr>
          <w:noProof/>
        </w:rPr>
        <w:instrText xml:space="preserve"> PAGEREF _Toc369782677 \h </w:instrText>
      </w:r>
      <w:r>
        <w:rPr>
          <w:noProof/>
        </w:rPr>
      </w:r>
      <w:r>
        <w:rPr>
          <w:noProof/>
        </w:rPr>
        <w:fldChar w:fldCharType="separate"/>
      </w:r>
      <w:r>
        <w:rPr>
          <w:noProof/>
        </w:rPr>
        <w:t>65</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B.</w:t>
      </w:r>
      <w:r w:rsidRPr="00DB42C8">
        <w:rPr>
          <w:rFonts w:asciiTheme="minorHAnsi" w:eastAsiaTheme="minorEastAsia" w:hAnsiTheme="minorHAnsi" w:cstheme="minorBidi"/>
          <w:b w:val="0"/>
          <w:caps w:val="0"/>
          <w:noProof/>
          <w:sz w:val="22"/>
          <w:szCs w:val="22"/>
          <w:lang w:val="en-US" w:eastAsia="de-DE"/>
        </w:rPr>
        <w:tab/>
      </w:r>
      <w:r>
        <w:rPr>
          <w:noProof/>
        </w:rPr>
        <w:t>Static Conformance Requirements (Normative)</w:t>
      </w:r>
      <w:r>
        <w:rPr>
          <w:noProof/>
        </w:rPr>
        <w:tab/>
      </w:r>
      <w:r>
        <w:rPr>
          <w:noProof/>
        </w:rPr>
        <w:fldChar w:fldCharType="begin"/>
      </w:r>
      <w:r>
        <w:rPr>
          <w:noProof/>
        </w:rPr>
        <w:instrText xml:space="preserve"> PAGEREF _Toc369782678 \h </w:instrText>
      </w:r>
      <w:r>
        <w:rPr>
          <w:noProof/>
        </w:rPr>
      </w:r>
      <w:r>
        <w:rPr>
          <w:noProof/>
        </w:rPr>
        <w:fldChar w:fldCharType="separate"/>
      </w:r>
      <w:r>
        <w:rPr>
          <w:noProof/>
        </w:rPr>
        <w:t>70</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B.1</w:t>
      </w:r>
      <w:r w:rsidRPr="00DB42C8">
        <w:rPr>
          <w:rFonts w:asciiTheme="minorHAnsi" w:eastAsiaTheme="minorEastAsia" w:hAnsiTheme="minorHAnsi" w:cstheme="minorBidi"/>
          <w:b w:val="0"/>
          <w:smallCaps w:val="0"/>
          <w:noProof/>
          <w:sz w:val="22"/>
          <w:szCs w:val="22"/>
          <w:lang w:val="en-US" w:eastAsia="de-DE"/>
        </w:rPr>
        <w:tab/>
      </w:r>
      <w:r>
        <w:rPr>
          <w:noProof/>
        </w:rPr>
        <w:t xml:space="preserve">SCR for </w:t>
      </w:r>
      <w:r w:rsidRPr="00FC1E5B">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_Toc369782679 \h </w:instrText>
      </w:r>
      <w:r>
        <w:rPr>
          <w:noProof/>
        </w:rPr>
      </w:r>
      <w:r>
        <w:rPr>
          <w:noProof/>
        </w:rPr>
        <w:fldChar w:fldCharType="separate"/>
      </w:r>
      <w:r>
        <w:rPr>
          <w:noProof/>
        </w:rPr>
        <w:t>70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B.1.1</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Bootstrap Interface</w:t>
      </w:r>
      <w:r>
        <w:rPr>
          <w:noProof/>
        </w:rPr>
        <w:tab/>
      </w:r>
      <w:r>
        <w:rPr>
          <w:noProof/>
        </w:rPr>
        <w:fldChar w:fldCharType="begin"/>
      </w:r>
      <w:r>
        <w:rPr>
          <w:noProof/>
        </w:rPr>
        <w:instrText xml:space="preserve"> PAGEREF _Toc369782680 \h </w:instrText>
      </w:r>
      <w:r>
        <w:rPr>
          <w:noProof/>
        </w:rPr>
      </w:r>
      <w:r>
        <w:rPr>
          <w:noProof/>
        </w:rPr>
        <w:fldChar w:fldCharType="separate"/>
      </w:r>
      <w:r>
        <w:rPr>
          <w:noProof/>
        </w:rPr>
        <w:t>70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B.1.2</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Client Registration</w:t>
      </w:r>
      <w:r>
        <w:rPr>
          <w:noProof/>
        </w:rPr>
        <w:tab/>
      </w:r>
      <w:r>
        <w:rPr>
          <w:noProof/>
        </w:rPr>
        <w:fldChar w:fldCharType="begin"/>
      </w:r>
      <w:r>
        <w:rPr>
          <w:noProof/>
        </w:rPr>
        <w:instrText xml:space="preserve"> PAGEREF _Toc369782681 \h </w:instrText>
      </w:r>
      <w:r>
        <w:rPr>
          <w:noProof/>
        </w:rPr>
      </w:r>
      <w:r>
        <w:rPr>
          <w:noProof/>
        </w:rPr>
        <w:fldChar w:fldCharType="separate"/>
      </w:r>
      <w:r>
        <w:rPr>
          <w:noProof/>
        </w:rPr>
        <w:t>70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B.1.3</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Device Management and Service Enablement Interface</w:t>
      </w:r>
      <w:r>
        <w:rPr>
          <w:noProof/>
        </w:rPr>
        <w:tab/>
      </w:r>
      <w:r>
        <w:rPr>
          <w:noProof/>
        </w:rPr>
        <w:fldChar w:fldCharType="begin"/>
      </w:r>
      <w:r>
        <w:rPr>
          <w:noProof/>
        </w:rPr>
        <w:instrText xml:space="preserve"> PAGEREF _Toc369782682 \h </w:instrText>
      </w:r>
      <w:r>
        <w:rPr>
          <w:noProof/>
        </w:rPr>
      </w:r>
      <w:r>
        <w:rPr>
          <w:noProof/>
        </w:rPr>
        <w:fldChar w:fldCharType="separate"/>
      </w:r>
      <w:r>
        <w:rPr>
          <w:noProof/>
        </w:rPr>
        <w:t>71</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B.1.4</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Information Reporting</w:t>
      </w:r>
      <w:r>
        <w:rPr>
          <w:noProof/>
        </w:rPr>
        <w:tab/>
      </w:r>
      <w:r>
        <w:rPr>
          <w:noProof/>
        </w:rPr>
        <w:fldChar w:fldCharType="begin"/>
      </w:r>
      <w:r>
        <w:rPr>
          <w:noProof/>
        </w:rPr>
        <w:instrText xml:space="preserve"> PAGEREF _Toc369782683 \h </w:instrText>
      </w:r>
      <w:r>
        <w:rPr>
          <w:noProof/>
        </w:rPr>
      </w:r>
      <w:r>
        <w:rPr>
          <w:noProof/>
        </w:rPr>
        <w:fldChar w:fldCharType="separate"/>
      </w:r>
      <w:r>
        <w:rPr>
          <w:noProof/>
        </w:rPr>
        <w:t>71</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B.1.5</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Data Format</w:t>
      </w:r>
      <w:r>
        <w:rPr>
          <w:noProof/>
        </w:rPr>
        <w:tab/>
      </w:r>
      <w:r>
        <w:rPr>
          <w:noProof/>
        </w:rPr>
        <w:fldChar w:fldCharType="begin"/>
      </w:r>
      <w:r>
        <w:rPr>
          <w:noProof/>
        </w:rPr>
        <w:instrText xml:space="preserve"> PAGEREF _Toc369782684 \h </w:instrText>
      </w:r>
      <w:r>
        <w:rPr>
          <w:noProof/>
        </w:rPr>
      </w:r>
      <w:r>
        <w:rPr>
          <w:noProof/>
        </w:rPr>
        <w:fldChar w:fldCharType="separate"/>
      </w:r>
      <w:r>
        <w:rPr>
          <w:noProof/>
        </w:rPr>
        <w:t>72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B.1.6</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Security</w:t>
      </w:r>
      <w:r>
        <w:rPr>
          <w:noProof/>
        </w:rPr>
        <w:tab/>
      </w:r>
      <w:r>
        <w:rPr>
          <w:noProof/>
        </w:rPr>
        <w:fldChar w:fldCharType="begin"/>
      </w:r>
      <w:r>
        <w:rPr>
          <w:noProof/>
        </w:rPr>
        <w:instrText xml:space="preserve"> PAGEREF _Toc369782685 \h </w:instrText>
      </w:r>
      <w:r>
        <w:rPr>
          <w:noProof/>
        </w:rPr>
      </w:r>
      <w:r>
        <w:rPr>
          <w:noProof/>
        </w:rPr>
        <w:fldChar w:fldCharType="separate"/>
      </w:r>
      <w:r>
        <w:rPr>
          <w:noProof/>
        </w:rPr>
        <w:t>72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B.1.7</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Mechanism</w:t>
      </w:r>
      <w:r>
        <w:rPr>
          <w:noProof/>
        </w:rPr>
        <w:tab/>
      </w:r>
      <w:r>
        <w:rPr>
          <w:noProof/>
        </w:rPr>
        <w:fldChar w:fldCharType="begin"/>
      </w:r>
      <w:r>
        <w:rPr>
          <w:noProof/>
        </w:rPr>
        <w:instrText xml:space="preserve"> PAGEREF _Toc369782686 \h </w:instrText>
      </w:r>
      <w:r>
        <w:rPr>
          <w:noProof/>
        </w:rPr>
      </w:r>
      <w:r>
        <w:rPr>
          <w:noProof/>
        </w:rPr>
        <w:fldChar w:fldCharType="separate"/>
      </w:r>
      <w:r>
        <w:rPr>
          <w:noProof/>
        </w:rPr>
        <w:t>72</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B.1.8</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Objects</w:t>
      </w:r>
      <w:r>
        <w:rPr>
          <w:noProof/>
        </w:rPr>
        <w:tab/>
      </w:r>
      <w:r>
        <w:rPr>
          <w:noProof/>
        </w:rPr>
        <w:fldChar w:fldCharType="begin"/>
      </w:r>
      <w:r>
        <w:rPr>
          <w:noProof/>
        </w:rPr>
        <w:instrText xml:space="preserve"> PAGEREF _Toc369782687 \h </w:instrText>
      </w:r>
      <w:r>
        <w:rPr>
          <w:noProof/>
        </w:rPr>
      </w:r>
      <w:r>
        <w:rPr>
          <w:noProof/>
        </w:rPr>
        <w:fldChar w:fldCharType="separate"/>
      </w:r>
      <w:r>
        <w:rPr>
          <w:noProof/>
        </w:rPr>
        <w:t>72</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B.2</w:t>
      </w:r>
      <w:r w:rsidRPr="00DB42C8">
        <w:rPr>
          <w:rFonts w:asciiTheme="minorHAnsi" w:eastAsiaTheme="minorEastAsia" w:hAnsiTheme="minorHAnsi" w:cstheme="minorBidi"/>
          <w:b w:val="0"/>
          <w:smallCaps w:val="0"/>
          <w:noProof/>
          <w:sz w:val="22"/>
          <w:szCs w:val="22"/>
          <w:lang w:val="en-US" w:eastAsia="de-DE"/>
        </w:rPr>
        <w:tab/>
      </w:r>
      <w:r>
        <w:rPr>
          <w:noProof/>
        </w:rPr>
        <w:t xml:space="preserve">SCR for </w:t>
      </w:r>
      <w:r w:rsidRPr="00FC1E5B">
        <w:rPr>
          <w:rFonts w:eastAsia="Malgun Gothic"/>
          <w:noProof/>
          <w:lang w:eastAsia="ko-KR"/>
        </w:rPr>
        <w:t>LWM2M</w:t>
      </w:r>
      <w:r>
        <w:rPr>
          <w:noProof/>
        </w:rPr>
        <w:t xml:space="preserve"> </w:t>
      </w:r>
      <w:r w:rsidRPr="00FC1E5B">
        <w:rPr>
          <w:rFonts w:eastAsia="Malgun Gothic"/>
          <w:noProof/>
          <w:lang w:eastAsia="ko-KR"/>
        </w:rPr>
        <w:t>Server</w:t>
      </w:r>
      <w:r>
        <w:rPr>
          <w:noProof/>
        </w:rPr>
        <w:tab/>
      </w:r>
      <w:r>
        <w:rPr>
          <w:noProof/>
        </w:rPr>
        <w:fldChar w:fldCharType="begin"/>
      </w:r>
      <w:r>
        <w:rPr>
          <w:noProof/>
        </w:rPr>
        <w:instrText xml:space="preserve"> PAGEREF _Toc369782688 \h </w:instrText>
      </w:r>
      <w:r>
        <w:rPr>
          <w:noProof/>
        </w:rPr>
      </w:r>
      <w:r>
        <w:rPr>
          <w:noProof/>
        </w:rPr>
        <w:fldChar w:fldCharType="separate"/>
      </w:r>
      <w:r>
        <w:rPr>
          <w:noProof/>
        </w:rPr>
        <w:t>73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B.2.1</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Bootstrap Interface</w:t>
      </w:r>
      <w:r>
        <w:rPr>
          <w:noProof/>
        </w:rPr>
        <w:tab/>
      </w:r>
      <w:r>
        <w:rPr>
          <w:noProof/>
        </w:rPr>
        <w:fldChar w:fldCharType="begin"/>
      </w:r>
      <w:r>
        <w:rPr>
          <w:noProof/>
        </w:rPr>
        <w:instrText xml:space="preserve"> PAGEREF _Toc369782689 \h </w:instrText>
      </w:r>
      <w:r>
        <w:rPr>
          <w:noProof/>
        </w:rPr>
      </w:r>
      <w:r>
        <w:rPr>
          <w:noProof/>
        </w:rPr>
        <w:fldChar w:fldCharType="separate"/>
      </w:r>
      <w:r>
        <w:rPr>
          <w:noProof/>
        </w:rPr>
        <w:t>73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rFonts w:eastAsia="Malgun Gothic"/>
          <w:noProof/>
          <w:lang w:eastAsia="ko-KR"/>
        </w:rPr>
        <w:t>B.2.2</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Client Registration</w:t>
      </w:r>
      <w:r>
        <w:rPr>
          <w:noProof/>
        </w:rPr>
        <w:tab/>
      </w:r>
      <w:r>
        <w:rPr>
          <w:noProof/>
        </w:rPr>
        <w:fldChar w:fldCharType="begin"/>
      </w:r>
      <w:r>
        <w:rPr>
          <w:noProof/>
        </w:rPr>
        <w:instrText xml:space="preserve"> PAGEREF _Toc369782690 \h </w:instrText>
      </w:r>
      <w:r>
        <w:rPr>
          <w:noProof/>
        </w:rPr>
      </w:r>
      <w:r>
        <w:rPr>
          <w:noProof/>
        </w:rPr>
        <w:fldChar w:fldCharType="separate"/>
      </w:r>
      <w:r>
        <w:rPr>
          <w:noProof/>
        </w:rPr>
        <w:t>73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rFonts w:eastAsia="Malgun Gothic"/>
          <w:noProof/>
          <w:lang w:eastAsia="ko-KR"/>
        </w:rPr>
        <w:t>B.2.3</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Device Management and Service Enablement Interface</w:t>
      </w:r>
      <w:r>
        <w:rPr>
          <w:noProof/>
        </w:rPr>
        <w:tab/>
      </w:r>
      <w:r>
        <w:rPr>
          <w:noProof/>
        </w:rPr>
        <w:fldChar w:fldCharType="begin"/>
      </w:r>
      <w:r>
        <w:rPr>
          <w:noProof/>
        </w:rPr>
        <w:instrText xml:space="preserve"> PAGEREF _Toc369782691 \h </w:instrText>
      </w:r>
      <w:r>
        <w:rPr>
          <w:noProof/>
        </w:rPr>
      </w:r>
      <w:r>
        <w:rPr>
          <w:noProof/>
        </w:rPr>
        <w:fldChar w:fldCharType="separate"/>
      </w:r>
      <w:r>
        <w:rPr>
          <w:noProof/>
        </w:rPr>
        <w:t>73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rFonts w:eastAsia="Malgun Gothic"/>
          <w:noProof/>
          <w:lang w:eastAsia="ko-KR"/>
        </w:rPr>
        <w:t>B.2.4</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Information Reporting</w:t>
      </w:r>
      <w:r>
        <w:rPr>
          <w:noProof/>
        </w:rPr>
        <w:tab/>
      </w:r>
      <w:r>
        <w:rPr>
          <w:noProof/>
        </w:rPr>
        <w:fldChar w:fldCharType="begin"/>
      </w:r>
      <w:r>
        <w:rPr>
          <w:noProof/>
        </w:rPr>
        <w:instrText xml:space="preserve"> PAGEREF _Toc369782692 \h </w:instrText>
      </w:r>
      <w:r>
        <w:rPr>
          <w:noProof/>
        </w:rPr>
      </w:r>
      <w:r>
        <w:rPr>
          <w:noProof/>
        </w:rPr>
        <w:fldChar w:fldCharType="separate"/>
      </w:r>
      <w:r>
        <w:rPr>
          <w:noProof/>
        </w:rPr>
        <w:t>74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FC1E5B">
        <w:rPr>
          <w:rFonts w:eastAsia="Malgun Gothic"/>
          <w:noProof/>
          <w:lang w:eastAsia="ko-KR"/>
        </w:rPr>
        <w:t>B.2.5</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Data Format</w:t>
      </w:r>
      <w:r>
        <w:rPr>
          <w:noProof/>
        </w:rPr>
        <w:tab/>
      </w:r>
      <w:r>
        <w:rPr>
          <w:noProof/>
        </w:rPr>
        <w:fldChar w:fldCharType="begin"/>
      </w:r>
      <w:r>
        <w:rPr>
          <w:noProof/>
        </w:rPr>
        <w:instrText xml:space="preserve"> PAGEREF _Toc369782693 \h </w:instrText>
      </w:r>
      <w:r>
        <w:rPr>
          <w:noProof/>
        </w:rPr>
      </w:r>
      <w:r>
        <w:rPr>
          <w:noProof/>
        </w:rPr>
        <w:fldChar w:fldCharType="separate"/>
      </w:r>
      <w:r>
        <w:rPr>
          <w:noProof/>
        </w:rPr>
        <w:t>74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B.2.6</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Security</w:t>
      </w:r>
      <w:r>
        <w:rPr>
          <w:noProof/>
        </w:rPr>
        <w:tab/>
      </w:r>
      <w:r>
        <w:rPr>
          <w:noProof/>
        </w:rPr>
        <w:fldChar w:fldCharType="begin"/>
      </w:r>
      <w:r>
        <w:rPr>
          <w:noProof/>
        </w:rPr>
        <w:instrText xml:space="preserve"> PAGEREF _Toc369782694 \h </w:instrText>
      </w:r>
      <w:r>
        <w:rPr>
          <w:noProof/>
        </w:rPr>
      </w:r>
      <w:r>
        <w:rPr>
          <w:noProof/>
        </w:rPr>
        <w:fldChar w:fldCharType="separate"/>
      </w:r>
      <w:r>
        <w:rPr>
          <w:noProof/>
        </w:rPr>
        <w:t>74</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B.2.7</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Mechanism</w:t>
      </w:r>
      <w:r>
        <w:rPr>
          <w:noProof/>
        </w:rPr>
        <w:tab/>
      </w:r>
      <w:r>
        <w:rPr>
          <w:noProof/>
        </w:rPr>
        <w:fldChar w:fldCharType="begin"/>
      </w:r>
      <w:r>
        <w:rPr>
          <w:noProof/>
        </w:rPr>
        <w:instrText xml:space="preserve"> PAGEREF _Toc369782695 \h </w:instrText>
      </w:r>
      <w:r>
        <w:rPr>
          <w:noProof/>
        </w:rPr>
      </w:r>
      <w:r>
        <w:rPr>
          <w:noProof/>
        </w:rPr>
        <w:fldChar w:fldCharType="separate"/>
      </w:r>
      <w:r>
        <w:rPr>
          <w:noProof/>
        </w:rPr>
        <w:t>75</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B.2.8</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Objects</w:t>
      </w:r>
      <w:r>
        <w:rPr>
          <w:noProof/>
        </w:rPr>
        <w:tab/>
      </w:r>
      <w:r>
        <w:rPr>
          <w:noProof/>
        </w:rPr>
        <w:fldChar w:fldCharType="begin"/>
      </w:r>
      <w:r>
        <w:rPr>
          <w:noProof/>
        </w:rPr>
        <w:instrText xml:space="preserve"> PAGEREF _Toc369782696 \h </w:instrText>
      </w:r>
      <w:r>
        <w:rPr>
          <w:noProof/>
        </w:rPr>
      </w:r>
      <w:r>
        <w:rPr>
          <w:noProof/>
        </w:rPr>
        <w:fldChar w:fldCharType="separate"/>
      </w:r>
      <w:r>
        <w:rPr>
          <w:noProof/>
        </w:rPr>
        <w:t>75</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C.</w:t>
      </w:r>
      <w:r w:rsidRPr="00DB42C8">
        <w:rPr>
          <w:rFonts w:asciiTheme="minorHAnsi" w:eastAsiaTheme="minorEastAsia" w:hAnsiTheme="minorHAnsi" w:cstheme="minorBidi"/>
          <w:b w:val="0"/>
          <w:caps w:val="0"/>
          <w:noProof/>
          <w:sz w:val="22"/>
          <w:szCs w:val="22"/>
          <w:lang w:val="en-US" w:eastAsia="de-DE"/>
        </w:rPr>
        <w:tab/>
      </w:r>
      <w:r>
        <w:rPr>
          <w:noProof/>
        </w:rPr>
        <w:t>Data Types (Normative)</w:t>
      </w:r>
      <w:r>
        <w:rPr>
          <w:noProof/>
        </w:rPr>
        <w:tab/>
      </w:r>
      <w:r>
        <w:rPr>
          <w:noProof/>
        </w:rPr>
        <w:fldChar w:fldCharType="begin"/>
      </w:r>
      <w:r>
        <w:rPr>
          <w:noProof/>
        </w:rPr>
        <w:instrText xml:space="preserve"> PAGEREF _Toc369782697 \h </w:instrText>
      </w:r>
      <w:r>
        <w:rPr>
          <w:noProof/>
        </w:rPr>
      </w:r>
      <w:r>
        <w:rPr>
          <w:noProof/>
        </w:rPr>
        <w:fldChar w:fldCharType="separate"/>
      </w:r>
      <w:r>
        <w:rPr>
          <w:noProof/>
        </w:rPr>
        <w:t>76</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D.</w:t>
      </w:r>
      <w:r w:rsidRPr="00DB42C8">
        <w:rPr>
          <w:rFonts w:asciiTheme="minorHAnsi" w:eastAsiaTheme="minorEastAsia" w:hAnsiTheme="minorHAnsi" w:cstheme="minorBidi"/>
          <w:b w:val="0"/>
          <w:caps w:val="0"/>
          <w:noProof/>
          <w:sz w:val="22"/>
          <w:szCs w:val="22"/>
          <w:lang w:val="en-US" w:eastAsia="de-DE"/>
        </w:rPr>
        <w:tab/>
      </w:r>
      <w:r>
        <w:rPr>
          <w:noProof/>
        </w:rPr>
        <w:t>LWM2M Object Template and Guidelines   (Normative)</w:t>
      </w:r>
      <w:r>
        <w:rPr>
          <w:noProof/>
        </w:rPr>
        <w:tab/>
      </w:r>
      <w:r>
        <w:rPr>
          <w:noProof/>
        </w:rPr>
        <w:fldChar w:fldCharType="begin"/>
      </w:r>
      <w:r>
        <w:rPr>
          <w:noProof/>
        </w:rPr>
        <w:instrText xml:space="preserve"> PAGEREF _Toc369782698 \h </w:instrText>
      </w:r>
      <w:r>
        <w:rPr>
          <w:noProof/>
        </w:rPr>
      </w:r>
      <w:r>
        <w:rPr>
          <w:noProof/>
        </w:rPr>
        <w:fldChar w:fldCharType="separate"/>
      </w:r>
      <w:r>
        <w:rPr>
          <w:noProof/>
        </w:rPr>
        <w:t>77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D.1</w:t>
      </w:r>
      <w:r w:rsidRPr="00DB42C8">
        <w:rPr>
          <w:rFonts w:asciiTheme="minorHAnsi" w:eastAsiaTheme="minorEastAsia" w:hAnsiTheme="minorHAnsi" w:cstheme="minorBidi"/>
          <w:b w:val="0"/>
          <w:smallCaps w:val="0"/>
          <w:noProof/>
          <w:sz w:val="22"/>
          <w:szCs w:val="22"/>
          <w:lang w:val="en-US" w:eastAsia="de-DE"/>
        </w:rPr>
        <w:tab/>
      </w:r>
      <w:r>
        <w:rPr>
          <w:noProof/>
        </w:rPr>
        <w:t>Object Template</w:t>
      </w:r>
      <w:r>
        <w:rPr>
          <w:noProof/>
        </w:rPr>
        <w:tab/>
      </w:r>
      <w:r>
        <w:rPr>
          <w:noProof/>
        </w:rPr>
        <w:fldChar w:fldCharType="begin"/>
      </w:r>
      <w:r>
        <w:rPr>
          <w:noProof/>
        </w:rPr>
        <w:instrText xml:space="preserve"> PAGEREF _Toc369782699 \h </w:instrText>
      </w:r>
      <w:r>
        <w:rPr>
          <w:noProof/>
        </w:rPr>
      </w:r>
      <w:r>
        <w:rPr>
          <w:noProof/>
        </w:rPr>
        <w:fldChar w:fldCharType="separate"/>
      </w:r>
      <w:r>
        <w:rPr>
          <w:noProof/>
        </w:rPr>
        <w:t>77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D.2</w:t>
      </w:r>
      <w:r w:rsidRPr="00DB42C8">
        <w:rPr>
          <w:rFonts w:asciiTheme="minorHAnsi" w:eastAsiaTheme="minorEastAsia" w:hAnsiTheme="minorHAnsi" w:cstheme="minorBidi"/>
          <w:b w:val="0"/>
          <w:smallCaps w:val="0"/>
          <w:noProof/>
          <w:sz w:val="22"/>
          <w:szCs w:val="22"/>
          <w:lang w:val="en-US" w:eastAsia="de-DE"/>
        </w:rPr>
        <w:tab/>
      </w:r>
      <w:r>
        <w:rPr>
          <w:noProof/>
        </w:rPr>
        <w:t>Open Mobile Naming Authority (OMNA) Guidelines</w:t>
      </w:r>
      <w:r>
        <w:rPr>
          <w:noProof/>
        </w:rPr>
        <w:tab/>
      </w:r>
      <w:r>
        <w:rPr>
          <w:noProof/>
        </w:rPr>
        <w:fldChar w:fldCharType="begin"/>
      </w:r>
      <w:r>
        <w:rPr>
          <w:noProof/>
        </w:rPr>
        <w:instrText xml:space="preserve"> PAGEREF _Toc369782700 \h </w:instrText>
      </w:r>
      <w:r>
        <w:rPr>
          <w:noProof/>
        </w:rPr>
      </w:r>
      <w:r>
        <w:rPr>
          <w:noProof/>
        </w:rPr>
        <w:fldChar w:fldCharType="separate"/>
      </w:r>
      <w:r>
        <w:rPr>
          <w:noProof/>
        </w:rPr>
        <w:t>78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D.2.1</w:t>
      </w:r>
      <w:r w:rsidRPr="00DB42C8">
        <w:rPr>
          <w:rFonts w:asciiTheme="minorHAnsi" w:eastAsiaTheme="minorEastAsia" w:hAnsiTheme="minorHAnsi" w:cstheme="minorBidi"/>
          <w:noProof/>
          <w:sz w:val="22"/>
          <w:szCs w:val="22"/>
          <w:lang w:val="en-US" w:eastAsia="de-DE"/>
        </w:rPr>
        <w:tab/>
      </w:r>
      <w:r>
        <w:rPr>
          <w:noProof/>
        </w:rPr>
        <w:t>Object Registry</w:t>
      </w:r>
      <w:r>
        <w:rPr>
          <w:noProof/>
        </w:rPr>
        <w:tab/>
      </w:r>
      <w:r>
        <w:rPr>
          <w:noProof/>
        </w:rPr>
        <w:fldChar w:fldCharType="begin"/>
      </w:r>
      <w:r>
        <w:rPr>
          <w:noProof/>
        </w:rPr>
        <w:instrText xml:space="preserve"> PAGEREF _Toc369782701 \h </w:instrText>
      </w:r>
      <w:r>
        <w:rPr>
          <w:noProof/>
        </w:rPr>
      </w:r>
      <w:r>
        <w:rPr>
          <w:noProof/>
        </w:rPr>
        <w:fldChar w:fldCharType="separate"/>
      </w:r>
      <w:r>
        <w:rPr>
          <w:noProof/>
        </w:rPr>
        <w:t>78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D.2.2</w:t>
      </w:r>
      <w:r w:rsidRPr="00DB42C8">
        <w:rPr>
          <w:rFonts w:asciiTheme="minorHAnsi" w:eastAsiaTheme="minorEastAsia" w:hAnsiTheme="minorHAnsi" w:cstheme="minorBidi"/>
          <w:noProof/>
          <w:sz w:val="22"/>
          <w:szCs w:val="22"/>
          <w:lang w:val="en-US" w:eastAsia="de-DE"/>
        </w:rPr>
        <w:tab/>
      </w:r>
      <w:r>
        <w:rPr>
          <w:noProof/>
        </w:rPr>
        <w:t>Resource Registry</w:t>
      </w:r>
      <w:r>
        <w:rPr>
          <w:noProof/>
        </w:rPr>
        <w:tab/>
      </w:r>
      <w:r>
        <w:rPr>
          <w:noProof/>
        </w:rPr>
        <w:fldChar w:fldCharType="begin"/>
      </w:r>
      <w:r>
        <w:rPr>
          <w:noProof/>
        </w:rPr>
        <w:instrText xml:space="preserve"> PAGEREF _Toc369782702 \h </w:instrText>
      </w:r>
      <w:r>
        <w:rPr>
          <w:noProof/>
        </w:rPr>
      </w:r>
      <w:r>
        <w:rPr>
          <w:noProof/>
        </w:rPr>
        <w:fldChar w:fldCharType="separate"/>
      </w:r>
      <w:r>
        <w:rPr>
          <w:noProof/>
        </w:rPr>
        <w:t>78</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E.</w:t>
      </w:r>
      <w:r w:rsidRPr="00DB42C8">
        <w:rPr>
          <w:rFonts w:asciiTheme="minorHAnsi" w:eastAsiaTheme="minorEastAsia" w:hAnsiTheme="minorHAnsi" w:cstheme="minorBidi"/>
          <w:b w:val="0"/>
          <w:caps w:val="0"/>
          <w:noProof/>
          <w:sz w:val="22"/>
          <w:szCs w:val="22"/>
          <w:lang w:val="en-US" w:eastAsia="de-DE"/>
        </w:rPr>
        <w:tab/>
      </w:r>
      <w:r>
        <w:rPr>
          <w:noProof/>
        </w:rPr>
        <w:t>LWM2M Objects defined by OMA   (Normative)</w:t>
      </w:r>
      <w:r>
        <w:rPr>
          <w:noProof/>
        </w:rPr>
        <w:tab/>
      </w:r>
      <w:r>
        <w:rPr>
          <w:noProof/>
        </w:rPr>
        <w:fldChar w:fldCharType="begin"/>
      </w:r>
      <w:r>
        <w:rPr>
          <w:noProof/>
        </w:rPr>
        <w:instrText xml:space="preserve"> PAGEREF _Toc369782703 \h </w:instrText>
      </w:r>
      <w:r>
        <w:rPr>
          <w:noProof/>
        </w:rPr>
      </w:r>
      <w:r>
        <w:rPr>
          <w:noProof/>
        </w:rPr>
        <w:fldChar w:fldCharType="separate"/>
      </w:r>
      <w:r>
        <w:rPr>
          <w:noProof/>
        </w:rPr>
        <w:t>79</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E.1</w:t>
      </w:r>
      <w:r w:rsidRPr="00DB42C8">
        <w:rPr>
          <w:rFonts w:asciiTheme="minorHAnsi" w:eastAsiaTheme="minorEastAsia" w:hAnsiTheme="minorHAnsi" w:cstheme="minorBidi"/>
          <w:b w:val="0"/>
          <w:smallCaps w:val="0"/>
          <w:noProof/>
          <w:sz w:val="22"/>
          <w:szCs w:val="22"/>
          <w:lang w:val="en-US" w:eastAsia="de-DE"/>
        </w:rPr>
        <w:tab/>
      </w:r>
      <w:r>
        <w:rPr>
          <w:noProof/>
        </w:rPr>
        <w:t>LWM2M Object: LWM2M Security</w:t>
      </w:r>
      <w:r>
        <w:rPr>
          <w:noProof/>
        </w:rPr>
        <w:tab/>
      </w:r>
      <w:r>
        <w:rPr>
          <w:noProof/>
        </w:rPr>
        <w:fldChar w:fldCharType="begin"/>
      </w:r>
      <w:r>
        <w:rPr>
          <w:noProof/>
        </w:rPr>
        <w:instrText xml:space="preserve"> PAGEREF _Toc369782704 \h </w:instrText>
      </w:r>
      <w:r>
        <w:rPr>
          <w:noProof/>
        </w:rPr>
      </w:r>
      <w:r>
        <w:rPr>
          <w:noProof/>
        </w:rPr>
        <w:fldChar w:fldCharType="separate"/>
      </w:r>
      <w:r>
        <w:rPr>
          <w:noProof/>
        </w:rPr>
        <w:t>79</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E.1.1</w:t>
      </w:r>
      <w:r w:rsidRPr="00DB42C8">
        <w:rPr>
          <w:rFonts w:asciiTheme="minorHAnsi" w:eastAsiaTheme="minorEastAsia" w:hAnsiTheme="minorHAnsi" w:cstheme="minorBidi"/>
          <w:noProof/>
          <w:sz w:val="22"/>
          <w:szCs w:val="22"/>
          <w:lang w:val="en-US" w:eastAsia="de-DE"/>
        </w:rPr>
        <w:tab/>
      </w:r>
      <w:r>
        <w:rPr>
          <w:noProof/>
        </w:rPr>
        <w:t>Security Key Resource Format</w:t>
      </w:r>
      <w:r>
        <w:rPr>
          <w:noProof/>
        </w:rPr>
        <w:tab/>
      </w:r>
      <w:r>
        <w:rPr>
          <w:noProof/>
        </w:rPr>
        <w:fldChar w:fldCharType="begin"/>
      </w:r>
      <w:r>
        <w:rPr>
          <w:noProof/>
        </w:rPr>
        <w:instrText xml:space="preserve"> PAGEREF _Toc369782705 \h </w:instrText>
      </w:r>
      <w:r>
        <w:rPr>
          <w:noProof/>
        </w:rPr>
      </w:r>
      <w:r>
        <w:rPr>
          <w:noProof/>
        </w:rPr>
        <w:fldChar w:fldCharType="separate"/>
      </w:r>
      <w:r>
        <w:rPr>
          <w:noProof/>
        </w:rPr>
        <w:t>80</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E.1.2</w:t>
      </w:r>
      <w:r w:rsidRPr="00DB42C8">
        <w:rPr>
          <w:rFonts w:asciiTheme="minorHAnsi" w:eastAsiaTheme="minorEastAsia" w:hAnsiTheme="minorHAnsi" w:cstheme="minorBidi"/>
          <w:noProof/>
          <w:sz w:val="22"/>
          <w:szCs w:val="22"/>
          <w:lang w:val="en-US" w:eastAsia="de-DE"/>
        </w:rPr>
        <w:tab/>
      </w:r>
      <w:r>
        <w:rPr>
          <w:noProof/>
        </w:rPr>
        <w:t>Unbootstrapping</w:t>
      </w:r>
      <w:r>
        <w:rPr>
          <w:noProof/>
        </w:rPr>
        <w:tab/>
      </w:r>
      <w:r>
        <w:rPr>
          <w:noProof/>
        </w:rPr>
        <w:fldChar w:fldCharType="begin"/>
      </w:r>
      <w:r>
        <w:rPr>
          <w:noProof/>
        </w:rPr>
        <w:instrText xml:space="preserve"> PAGEREF _Toc369782706 \h </w:instrText>
      </w:r>
      <w:r>
        <w:rPr>
          <w:noProof/>
        </w:rPr>
      </w:r>
      <w:r>
        <w:rPr>
          <w:noProof/>
        </w:rPr>
        <w:fldChar w:fldCharType="separate"/>
      </w:r>
      <w:r>
        <w:rPr>
          <w:noProof/>
        </w:rPr>
        <w:t>81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E.2</w:t>
      </w:r>
      <w:r w:rsidRPr="00DB42C8">
        <w:rPr>
          <w:rFonts w:asciiTheme="minorHAnsi" w:eastAsiaTheme="minorEastAsia" w:hAnsiTheme="minorHAnsi" w:cstheme="minorBidi"/>
          <w:b w:val="0"/>
          <w:smallCaps w:val="0"/>
          <w:noProof/>
          <w:sz w:val="22"/>
          <w:szCs w:val="22"/>
          <w:lang w:val="en-US" w:eastAsia="de-DE"/>
        </w:rPr>
        <w:tab/>
      </w:r>
      <w:r>
        <w:rPr>
          <w:noProof/>
        </w:rPr>
        <w:t>LWM2M Object: LWM2M Server</w:t>
      </w:r>
      <w:r>
        <w:rPr>
          <w:noProof/>
        </w:rPr>
        <w:tab/>
      </w:r>
      <w:r>
        <w:rPr>
          <w:noProof/>
        </w:rPr>
        <w:fldChar w:fldCharType="begin"/>
      </w:r>
      <w:r>
        <w:rPr>
          <w:noProof/>
        </w:rPr>
        <w:instrText xml:space="preserve"> PAGEREF _Toc369782707 \h </w:instrText>
      </w:r>
      <w:r>
        <w:rPr>
          <w:noProof/>
        </w:rPr>
      </w:r>
      <w:r>
        <w:rPr>
          <w:noProof/>
        </w:rPr>
        <w:fldChar w:fldCharType="separate"/>
      </w:r>
      <w:r>
        <w:rPr>
          <w:noProof/>
        </w:rPr>
        <w:t>81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E.3</w:t>
      </w:r>
      <w:r w:rsidRPr="00DB42C8">
        <w:rPr>
          <w:rFonts w:asciiTheme="minorHAnsi" w:eastAsiaTheme="minorEastAsia" w:hAnsiTheme="minorHAnsi" w:cstheme="minorBidi"/>
          <w:b w:val="0"/>
          <w:smallCaps w:val="0"/>
          <w:noProof/>
          <w:sz w:val="22"/>
          <w:szCs w:val="22"/>
          <w:lang w:val="en-US" w:eastAsia="de-DE"/>
        </w:rPr>
        <w:tab/>
      </w:r>
      <w:r>
        <w:rPr>
          <w:noProof/>
        </w:rPr>
        <w:t>LWM2M Object: Access Control</w:t>
      </w:r>
      <w:r>
        <w:rPr>
          <w:noProof/>
        </w:rPr>
        <w:tab/>
      </w:r>
      <w:r>
        <w:rPr>
          <w:noProof/>
        </w:rPr>
        <w:fldChar w:fldCharType="begin"/>
      </w:r>
      <w:r>
        <w:rPr>
          <w:noProof/>
        </w:rPr>
        <w:instrText xml:space="preserve"> PAGEREF _Toc369782708 \h </w:instrText>
      </w:r>
      <w:r>
        <w:rPr>
          <w:noProof/>
        </w:rPr>
      </w:r>
      <w:r>
        <w:rPr>
          <w:noProof/>
        </w:rPr>
        <w:fldChar w:fldCharType="separate"/>
      </w:r>
      <w:r>
        <w:rPr>
          <w:noProof/>
        </w:rPr>
        <w:t>83</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E.3.1</w:t>
      </w:r>
      <w:r w:rsidRPr="00DB42C8">
        <w:rPr>
          <w:rFonts w:asciiTheme="minorHAnsi" w:eastAsiaTheme="minorEastAsia" w:hAnsiTheme="minorHAnsi" w:cstheme="minorBidi"/>
          <w:noProof/>
          <w:sz w:val="22"/>
          <w:szCs w:val="22"/>
          <w:lang w:val="en-US" w:eastAsia="de-DE"/>
        </w:rPr>
        <w:tab/>
      </w:r>
      <w:r>
        <w:rPr>
          <w:noProof/>
        </w:rPr>
        <w:t>Object Instance Configurations</w:t>
      </w:r>
      <w:r>
        <w:rPr>
          <w:noProof/>
        </w:rPr>
        <w:tab/>
      </w:r>
      <w:r>
        <w:rPr>
          <w:noProof/>
        </w:rPr>
        <w:fldChar w:fldCharType="begin"/>
      </w:r>
      <w:r>
        <w:rPr>
          <w:noProof/>
        </w:rPr>
        <w:instrText xml:space="preserve"> PAGEREF _Toc369782709 \h </w:instrText>
      </w:r>
      <w:r>
        <w:rPr>
          <w:noProof/>
        </w:rPr>
      </w:r>
      <w:r>
        <w:rPr>
          <w:noProof/>
        </w:rPr>
        <w:fldChar w:fldCharType="separate"/>
      </w:r>
      <w:r>
        <w:rPr>
          <w:noProof/>
        </w:rPr>
        <w:t>84</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E.4</w:t>
      </w:r>
      <w:r w:rsidRPr="00DB42C8">
        <w:rPr>
          <w:rFonts w:asciiTheme="minorHAnsi" w:eastAsiaTheme="minorEastAsia" w:hAnsiTheme="minorHAnsi" w:cstheme="minorBidi"/>
          <w:b w:val="0"/>
          <w:smallCaps w:val="0"/>
          <w:noProof/>
          <w:sz w:val="22"/>
          <w:szCs w:val="22"/>
          <w:lang w:val="en-US" w:eastAsia="de-DE"/>
        </w:rPr>
        <w:tab/>
      </w:r>
      <w:r>
        <w:rPr>
          <w:noProof/>
        </w:rPr>
        <w:t>LWM2M Object: Device</w:t>
      </w:r>
      <w:r>
        <w:rPr>
          <w:noProof/>
        </w:rPr>
        <w:tab/>
      </w:r>
      <w:r>
        <w:rPr>
          <w:noProof/>
        </w:rPr>
        <w:fldChar w:fldCharType="begin"/>
      </w:r>
      <w:r>
        <w:rPr>
          <w:noProof/>
        </w:rPr>
        <w:instrText xml:space="preserve"> PAGEREF _Toc369782710 \h </w:instrText>
      </w:r>
      <w:r>
        <w:rPr>
          <w:noProof/>
        </w:rPr>
      </w:r>
      <w:r>
        <w:rPr>
          <w:noProof/>
        </w:rPr>
        <w:fldChar w:fldCharType="separate"/>
      </w:r>
      <w:r>
        <w:rPr>
          <w:noProof/>
        </w:rPr>
        <w:t>84</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E.5</w:t>
      </w:r>
      <w:r w:rsidRPr="00DB42C8">
        <w:rPr>
          <w:rFonts w:asciiTheme="minorHAnsi" w:eastAsiaTheme="minorEastAsia" w:hAnsiTheme="minorHAnsi" w:cstheme="minorBidi"/>
          <w:b w:val="0"/>
          <w:smallCaps w:val="0"/>
          <w:noProof/>
          <w:sz w:val="22"/>
          <w:szCs w:val="22"/>
          <w:lang w:val="en-US" w:eastAsia="de-DE"/>
        </w:rPr>
        <w:tab/>
      </w:r>
      <w:r>
        <w:rPr>
          <w:noProof/>
        </w:rPr>
        <w:t>LWM2M Object: Connectivity Monitoring</w:t>
      </w:r>
      <w:r>
        <w:rPr>
          <w:noProof/>
        </w:rPr>
        <w:tab/>
      </w:r>
      <w:r>
        <w:rPr>
          <w:noProof/>
        </w:rPr>
        <w:fldChar w:fldCharType="begin"/>
      </w:r>
      <w:r>
        <w:rPr>
          <w:noProof/>
        </w:rPr>
        <w:instrText xml:space="preserve"> PAGEREF _Toc369782711 \h </w:instrText>
      </w:r>
      <w:r>
        <w:rPr>
          <w:noProof/>
        </w:rPr>
      </w:r>
      <w:r>
        <w:rPr>
          <w:noProof/>
        </w:rPr>
        <w:fldChar w:fldCharType="separate"/>
      </w:r>
      <w:r>
        <w:rPr>
          <w:noProof/>
        </w:rPr>
        <w:t>87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E.6</w:t>
      </w:r>
      <w:r w:rsidRPr="00DB42C8">
        <w:rPr>
          <w:rFonts w:asciiTheme="minorHAnsi" w:eastAsiaTheme="minorEastAsia" w:hAnsiTheme="minorHAnsi" w:cstheme="minorBidi"/>
          <w:b w:val="0"/>
          <w:smallCaps w:val="0"/>
          <w:noProof/>
          <w:sz w:val="22"/>
          <w:szCs w:val="22"/>
          <w:lang w:val="en-US" w:eastAsia="de-DE"/>
        </w:rPr>
        <w:tab/>
      </w:r>
      <w:r>
        <w:rPr>
          <w:noProof/>
        </w:rPr>
        <w:t>LWM2M Object: Firmware Update</w:t>
      </w:r>
      <w:r>
        <w:rPr>
          <w:noProof/>
        </w:rPr>
        <w:tab/>
      </w:r>
      <w:r>
        <w:rPr>
          <w:noProof/>
        </w:rPr>
        <w:fldChar w:fldCharType="begin"/>
      </w:r>
      <w:r>
        <w:rPr>
          <w:noProof/>
        </w:rPr>
        <w:instrText xml:space="preserve"> PAGEREF _Toc369782712 \h </w:instrText>
      </w:r>
      <w:r>
        <w:rPr>
          <w:noProof/>
        </w:rPr>
      </w:r>
      <w:r>
        <w:rPr>
          <w:noProof/>
        </w:rPr>
        <w:fldChar w:fldCharType="separate"/>
      </w:r>
      <w:r>
        <w:rPr>
          <w:noProof/>
        </w:rPr>
        <w:t>89</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lang w:eastAsia="ko-KR"/>
        </w:rPr>
        <w:t>E.6.1</w:t>
      </w:r>
      <w:r w:rsidRPr="00DB42C8">
        <w:rPr>
          <w:rFonts w:asciiTheme="minorHAnsi" w:eastAsiaTheme="minorEastAsia" w:hAnsiTheme="minorHAnsi" w:cstheme="minorBidi"/>
          <w:noProof/>
          <w:sz w:val="22"/>
          <w:szCs w:val="22"/>
          <w:lang w:val="en-US" w:eastAsia="de-DE"/>
        </w:rPr>
        <w:tab/>
      </w:r>
      <w:r w:rsidRPr="00FC1E5B">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_Toc369782713 \h </w:instrText>
      </w:r>
      <w:r>
        <w:rPr>
          <w:noProof/>
        </w:rPr>
      </w:r>
      <w:r>
        <w:rPr>
          <w:noProof/>
        </w:rPr>
        <w:fldChar w:fldCharType="separate"/>
      </w:r>
      <w:r>
        <w:rPr>
          <w:noProof/>
        </w:rPr>
        <w:t>90</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E.7</w:t>
      </w:r>
      <w:r w:rsidRPr="00DB42C8">
        <w:rPr>
          <w:rFonts w:asciiTheme="minorHAnsi" w:eastAsiaTheme="minorEastAsia" w:hAnsiTheme="minorHAnsi" w:cstheme="minorBidi"/>
          <w:b w:val="0"/>
          <w:smallCaps w:val="0"/>
          <w:noProof/>
          <w:sz w:val="22"/>
          <w:szCs w:val="22"/>
          <w:lang w:val="en-US" w:eastAsia="de-DE"/>
        </w:rPr>
        <w:tab/>
      </w:r>
      <w:r>
        <w:rPr>
          <w:noProof/>
        </w:rPr>
        <w:t>LWM2M Object: Location</w:t>
      </w:r>
      <w:r>
        <w:rPr>
          <w:noProof/>
        </w:rPr>
        <w:tab/>
      </w:r>
      <w:r>
        <w:rPr>
          <w:noProof/>
        </w:rPr>
        <w:fldChar w:fldCharType="begin"/>
      </w:r>
      <w:r>
        <w:rPr>
          <w:noProof/>
        </w:rPr>
        <w:instrText xml:space="preserve"> PAGEREF _Toc369782714 \h </w:instrText>
      </w:r>
      <w:r>
        <w:rPr>
          <w:noProof/>
        </w:rPr>
      </w:r>
      <w:r>
        <w:rPr>
          <w:noProof/>
        </w:rPr>
        <w:fldChar w:fldCharType="separate"/>
      </w:r>
      <w:r>
        <w:rPr>
          <w:noProof/>
        </w:rPr>
        <w:t>91</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lastRenderedPageBreak/>
        <w:t>E.8</w:t>
      </w:r>
      <w:r w:rsidRPr="00DB42C8">
        <w:rPr>
          <w:rFonts w:asciiTheme="minorHAnsi" w:eastAsiaTheme="minorEastAsia" w:hAnsiTheme="minorHAnsi" w:cstheme="minorBidi"/>
          <w:b w:val="0"/>
          <w:smallCaps w:val="0"/>
          <w:noProof/>
          <w:sz w:val="22"/>
          <w:szCs w:val="22"/>
          <w:lang w:val="en-US" w:eastAsia="de-DE"/>
        </w:rPr>
        <w:tab/>
      </w:r>
      <w:r>
        <w:rPr>
          <w:noProof/>
        </w:rPr>
        <w:t>LWM2M Object: Connectivity Statistics</w:t>
      </w:r>
      <w:r>
        <w:rPr>
          <w:noProof/>
        </w:rPr>
        <w:tab/>
      </w:r>
      <w:r>
        <w:rPr>
          <w:noProof/>
        </w:rPr>
        <w:fldChar w:fldCharType="begin"/>
      </w:r>
      <w:r>
        <w:rPr>
          <w:noProof/>
        </w:rPr>
        <w:instrText xml:space="preserve"> PAGEREF _Toc369782715 \h </w:instrText>
      </w:r>
      <w:r>
        <w:rPr>
          <w:noProof/>
        </w:rPr>
      </w:r>
      <w:r>
        <w:rPr>
          <w:noProof/>
        </w:rPr>
        <w:fldChar w:fldCharType="separate"/>
      </w:r>
      <w:r>
        <w:rPr>
          <w:noProof/>
        </w:rPr>
        <w:t>91</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F.</w:t>
      </w:r>
      <w:r w:rsidRPr="00DB42C8">
        <w:rPr>
          <w:rFonts w:asciiTheme="minorHAnsi" w:eastAsiaTheme="minorEastAsia" w:hAnsiTheme="minorHAnsi" w:cstheme="minorBidi"/>
          <w:b w:val="0"/>
          <w:caps w:val="0"/>
          <w:noProof/>
          <w:sz w:val="22"/>
          <w:szCs w:val="22"/>
          <w:lang w:val="en-US" w:eastAsia="de-DE"/>
        </w:rPr>
        <w:tab/>
      </w:r>
      <w:r>
        <w:rPr>
          <w:noProof/>
        </w:rPr>
        <w:t>Example LWM2M Client (Informative)</w:t>
      </w:r>
      <w:r>
        <w:rPr>
          <w:noProof/>
        </w:rPr>
        <w:tab/>
      </w:r>
      <w:r>
        <w:rPr>
          <w:noProof/>
        </w:rPr>
        <w:fldChar w:fldCharType="begin"/>
      </w:r>
      <w:r>
        <w:rPr>
          <w:noProof/>
        </w:rPr>
        <w:instrText xml:space="preserve"> PAGEREF _Toc369782716 \h </w:instrText>
      </w:r>
      <w:r>
        <w:rPr>
          <w:noProof/>
        </w:rPr>
      </w:r>
      <w:r>
        <w:rPr>
          <w:noProof/>
        </w:rPr>
        <w:fldChar w:fldCharType="separate"/>
      </w:r>
      <w:r>
        <w:rPr>
          <w:noProof/>
        </w:rPr>
        <w:t>93</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G.</w:t>
      </w:r>
      <w:r w:rsidRPr="00DB42C8">
        <w:rPr>
          <w:rFonts w:asciiTheme="minorHAnsi" w:eastAsiaTheme="minorEastAsia" w:hAnsiTheme="minorHAnsi" w:cstheme="minorBidi"/>
          <w:b w:val="0"/>
          <w:caps w:val="0"/>
          <w:noProof/>
          <w:sz w:val="22"/>
          <w:szCs w:val="22"/>
          <w:lang w:val="en-US" w:eastAsia="de-DE"/>
        </w:rPr>
        <w:tab/>
      </w:r>
      <w:r>
        <w:rPr>
          <w:noProof/>
        </w:rPr>
        <w:t>Storage of LWM2M Bootstrap Information on the Smartcard (Normative)</w:t>
      </w:r>
      <w:r>
        <w:rPr>
          <w:noProof/>
        </w:rPr>
        <w:tab/>
      </w:r>
      <w:r>
        <w:rPr>
          <w:noProof/>
        </w:rPr>
        <w:fldChar w:fldCharType="begin"/>
      </w:r>
      <w:r>
        <w:rPr>
          <w:noProof/>
        </w:rPr>
        <w:instrText xml:space="preserve"> PAGEREF _Toc369782717 \h </w:instrText>
      </w:r>
      <w:r>
        <w:rPr>
          <w:noProof/>
        </w:rPr>
      </w:r>
      <w:r>
        <w:rPr>
          <w:noProof/>
        </w:rPr>
        <w:fldChar w:fldCharType="separate"/>
      </w:r>
      <w:r>
        <w:rPr>
          <w:noProof/>
        </w:rPr>
        <w:t>97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G.1</w:t>
      </w:r>
      <w:r w:rsidRPr="00DB42C8">
        <w:rPr>
          <w:rFonts w:asciiTheme="minorHAnsi" w:eastAsiaTheme="minorEastAsia" w:hAnsiTheme="minorHAnsi" w:cstheme="minorBidi"/>
          <w:b w:val="0"/>
          <w:smallCaps w:val="0"/>
          <w:noProof/>
          <w:sz w:val="22"/>
          <w:szCs w:val="22"/>
          <w:lang w:val="en-US" w:eastAsia="de-DE"/>
        </w:rPr>
        <w:tab/>
      </w:r>
      <w:r>
        <w:rPr>
          <w:noProof/>
        </w:rPr>
        <w:t>File structure</w:t>
      </w:r>
      <w:r>
        <w:rPr>
          <w:noProof/>
        </w:rPr>
        <w:tab/>
      </w:r>
      <w:r>
        <w:rPr>
          <w:noProof/>
        </w:rPr>
        <w:fldChar w:fldCharType="begin"/>
      </w:r>
      <w:r>
        <w:rPr>
          <w:noProof/>
        </w:rPr>
        <w:instrText xml:space="preserve"> PAGEREF _Toc369782718 \h </w:instrText>
      </w:r>
      <w:r>
        <w:rPr>
          <w:noProof/>
        </w:rPr>
      </w:r>
      <w:r>
        <w:rPr>
          <w:noProof/>
        </w:rPr>
        <w:fldChar w:fldCharType="separate"/>
      </w:r>
      <w:r>
        <w:rPr>
          <w:noProof/>
        </w:rPr>
        <w:t>97</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G.2</w:t>
      </w:r>
      <w:r w:rsidRPr="00DB42C8">
        <w:rPr>
          <w:rFonts w:asciiTheme="minorHAnsi" w:eastAsiaTheme="minorEastAsia" w:hAnsiTheme="minorHAnsi" w:cstheme="minorBidi"/>
          <w:b w:val="0"/>
          <w:smallCaps w:val="0"/>
          <w:noProof/>
          <w:sz w:val="22"/>
          <w:szCs w:val="22"/>
          <w:lang w:val="en-US" w:eastAsia="de-DE"/>
        </w:rPr>
        <w:tab/>
      </w:r>
      <w:r>
        <w:rPr>
          <w:noProof/>
        </w:rPr>
        <w:t>Bootstrap Information on UICC (Activated in 3G Mode)</w:t>
      </w:r>
      <w:r>
        <w:rPr>
          <w:noProof/>
        </w:rPr>
        <w:tab/>
      </w:r>
      <w:r>
        <w:rPr>
          <w:noProof/>
        </w:rPr>
        <w:fldChar w:fldCharType="begin"/>
      </w:r>
      <w:r>
        <w:rPr>
          <w:noProof/>
        </w:rPr>
        <w:instrText xml:space="preserve"> PAGEREF _Toc369782719 \h </w:instrText>
      </w:r>
      <w:r>
        <w:rPr>
          <w:noProof/>
        </w:rPr>
      </w:r>
      <w:r>
        <w:rPr>
          <w:noProof/>
        </w:rPr>
        <w:fldChar w:fldCharType="separate"/>
      </w:r>
      <w:r>
        <w:rPr>
          <w:noProof/>
        </w:rPr>
        <w:t>97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G.2.1</w:t>
      </w:r>
      <w:r w:rsidRPr="00DB42C8">
        <w:rPr>
          <w:rFonts w:asciiTheme="minorHAnsi" w:eastAsiaTheme="minorEastAsia" w:hAnsiTheme="minorHAnsi" w:cstheme="minorBidi"/>
          <w:noProof/>
          <w:sz w:val="22"/>
          <w:szCs w:val="22"/>
          <w:lang w:val="en-US" w:eastAsia="de-DE"/>
        </w:rPr>
        <w:tab/>
      </w:r>
      <w:r>
        <w:rPr>
          <w:noProof/>
        </w:rPr>
        <w:t>Access to the file structure</w:t>
      </w:r>
      <w:r>
        <w:rPr>
          <w:noProof/>
        </w:rPr>
        <w:tab/>
      </w:r>
      <w:r>
        <w:rPr>
          <w:noProof/>
        </w:rPr>
        <w:fldChar w:fldCharType="begin"/>
      </w:r>
      <w:r>
        <w:rPr>
          <w:noProof/>
        </w:rPr>
        <w:instrText xml:space="preserve"> PAGEREF _Toc369782720 \h </w:instrText>
      </w:r>
      <w:r>
        <w:rPr>
          <w:noProof/>
        </w:rPr>
      </w:r>
      <w:r>
        <w:rPr>
          <w:noProof/>
        </w:rPr>
        <w:fldChar w:fldCharType="separate"/>
      </w:r>
      <w:r>
        <w:rPr>
          <w:noProof/>
        </w:rPr>
        <w:t>97</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G.2.2</w:t>
      </w:r>
      <w:r w:rsidRPr="00DB42C8">
        <w:rPr>
          <w:rFonts w:asciiTheme="minorHAnsi" w:eastAsiaTheme="minorEastAsia" w:hAnsiTheme="minorHAnsi" w:cstheme="minorBidi"/>
          <w:noProof/>
          <w:sz w:val="22"/>
          <w:szCs w:val="22"/>
          <w:lang w:val="en-US" w:eastAsia="de-DE"/>
        </w:rPr>
        <w:tab/>
      </w:r>
      <w:r>
        <w:rPr>
          <w:noProof/>
        </w:rPr>
        <w:t>Files Overview</w:t>
      </w:r>
      <w:r>
        <w:rPr>
          <w:noProof/>
        </w:rPr>
        <w:tab/>
      </w:r>
      <w:r>
        <w:rPr>
          <w:noProof/>
        </w:rPr>
        <w:fldChar w:fldCharType="begin"/>
      </w:r>
      <w:r>
        <w:rPr>
          <w:noProof/>
        </w:rPr>
        <w:instrText xml:space="preserve"> PAGEREF _Toc369782721 \h </w:instrText>
      </w:r>
      <w:r>
        <w:rPr>
          <w:noProof/>
        </w:rPr>
      </w:r>
      <w:r>
        <w:rPr>
          <w:noProof/>
        </w:rPr>
        <w:fldChar w:fldCharType="separate"/>
      </w:r>
      <w:r>
        <w:rPr>
          <w:noProof/>
        </w:rPr>
        <w:t>98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G.2.3</w:t>
      </w:r>
      <w:r w:rsidRPr="00DB42C8">
        <w:rPr>
          <w:rFonts w:asciiTheme="minorHAnsi" w:eastAsiaTheme="minorEastAsia" w:hAnsiTheme="minorHAnsi" w:cstheme="minorBidi"/>
          <w:noProof/>
          <w:sz w:val="22"/>
          <w:szCs w:val="22"/>
          <w:lang w:val="en-US" w:eastAsia="de-DE"/>
        </w:rPr>
        <w:tab/>
      </w:r>
      <w:r>
        <w:rPr>
          <w:noProof/>
        </w:rPr>
        <w:t>Access Method</w:t>
      </w:r>
      <w:r>
        <w:rPr>
          <w:noProof/>
        </w:rPr>
        <w:tab/>
      </w:r>
      <w:r>
        <w:rPr>
          <w:noProof/>
        </w:rPr>
        <w:fldChar w:fldCharType="begin"/>
      </w:r>
      <w:r>
        <w:rPr>
          <w:noProof/>
        </w:rPr>
        <w:instrText xml:space="preserve"> PAGEREF _Toc369782722 \h </w:instrText>
      </w:r>
      <w:r>
        <w:rPr>
          <w:noProof/>
        </w:rPr>
      </w:r>
      <w:r>
        <w:rPr>
          <w:noProof/>
        </w:rPr>
        <w:fldChar w:fldCharType="separate"/>
      </w:r>
      <w:r>
        <w:rPr>
          <w:noProof/>
        </w:rPr>
        <w:t>98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G.2.4</w:t>
      </w:r>
      <w:r w:rsidRPr="00DB42C8">
        <w:rPr>
          <w:rFonts w:asciiTheme="minorHAnsi" w:eastAsiaTheme="minorEastAsia" w:hAnsiTheme="minorHAnsi" w:cstheme="minorBidi"/>
          <w:noProof/>
          <w:sz w:val="22"/>
          <w:szCs w:val="22"/>
          <w:lang w:val="en-US" w:eastAsia="de-DE"/>
        </w:rPr>
        <w:tab/>
      </w:r>
      <w:r>
        <w:rPr>
          <w:noProof/>
        </w:rPr>
        <w:t>Access Conditions</w:t>
      </w:r>
      <w:r>
        <w:rPr>
          <w:noProof/>
        </w:rPr>
        <w:tab/>
      </w:r>
      <w:r>
        <w:rPr>
          <w:noProof/>
        </w:rPr>
        <w:fldChar w:fldCharType="begin"/>
      </w:r>
      <w:r>
        <w:rPr>
          <w:noProof/>
        </w:rPr>
        <w:instrText xml:space="preserve"> PAGEREF _Toc369782723 \h </w:instrText>
      </w:r>
      <w:r>
        <w:rPr>
          <w:noProof/>
        </w:rPr>
      </w:r>
      <w:r>
        <w:rPr>
          <w:noProof/>
        </w:rPr>
        <w:fldChar w:fldCharType="separate"/>
      </w:r>
      <w:r>
        <w:rPr>
          <w:noProof/>
        </w:rPr>
        <w:t>98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G.2.5</w:t>
      </w:r>
      <w:r w:rsidRPr="00DB42C8">
        <w:rPr>
          <w:rFonts w:asciiTheme="minorHAnsi" w:eastAsiaTheme="minorEastAsia" w:hAnsiTheme="minorHAnsi" w:cstheme="minorBidi"/>
          <w:noProof/>
          <w:sz w:val="22"/>
          <w:szCs w:val="22"/>
          <w:lang w:val="en-US" w:eastAsia="de-DE"/>
        </w:rPr>
        <w:tab/>
      </w:r>
      <w:r>
        <w:rPr>
          <w:noProof/>
        </w:rPr>
        <w:t>Requirements on the 3G UICC</w:t>
      </w:r>
      <w:r>
        <w:rPr>
          <w:noProof/>
        </w:rPr>
        <w:tab/>
      </w:r>
      <w:r>
        <w:rPr>
          <w:noProof/>
        </w:rPr>
        <w:fldChar w:fldCharType="begin"/>
      </w:r>
      <w:r>
        <w:rPr>
          <w:noProof/>
        </w:rPr>
        <w:instrText xml:space="preserve"> PAGEREF _Toc369782724 \h </w:instrText>
      </w:r>
      <w:r>
        <w:rPr>
          <w:noProof/>
        </w:rPr>
      </w:r>
      <w:r>
        <w:rPr>
          <w:noProof/>
        </w:rPr>
        <w:fldChar w:fldCharType="separate"/>
      </w:r>
      <w:r>
        <w:rPr>
          <w:noProof/>
        </w:rPr>
        <w:t>98</w:t>
      </w:r>
      <w:r>
        <w:rPr>
          <w:noProof/>
        </w:rPr>
        <w:fldChar w:fldCharType="end"/>
      </w:r>
    </w:p>
    <w:p w:rsidR="00C656AC" w:rsidRPr="00DB42C8" w:rsidRDefault="00C656AC">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G.3</w:t>
      </w:r>
      <w:r w:rsidRPr="00DB42C8">
        <w:rPr>
          <w:rFonts w:asciiTheme="minorHAnsi" w:eastAsiaTheme="minorEastAsia" w:hAnsiTheme="minorHAnsi" w:cstheme="minorBidi"/>
          <w:b w:val="0"/>
          <w:smallCaps w:val="0"/>
          <w:noProof/>
          <w:sz w:val="22"/>
          <w:szCs w:val="22"/>
          <w:lang w:val="en-US" w:eastAsia="de-DE"/>
        </w:rPr>
        <w:tab/>
      </w:r>
      <w:r>
        <w:rPr>
          <w:noProof/>
        </w:rPr>
        <w:t>Files Description</w:t>
      </w:r>
      <w:r>
        <w:rPr>
          <w:noProof/>
        </w:rPr>
        <w:tab/>
      </w:r>
      <w:r>
        <w:rPr>
          <w:noProof/>
        </w:rPr>
        <w:fldChar w:fldCharType="begin"/>
      </w:r>
      <w:r>
        <w:rPr>
          <w:noProof/>
        </w:rPr>
        <w:instrText xml:space="preserve"> PAGEREF _Toc369782725 \h </w:instrText>
      </w:r>
      <w:r>
        <w:rPr>
          <w:noProof/>
        </w:rPr>
      </w:r>
      <w:r>
        <w:rPr>
          <w:noProof/>
        </w:rPr>
        <w:fldChar w:fldCharType="separate"/>
      </w:r>
      <w:r>
        <w:rPr>
          <w:noProof/>
        </w:rPr>
        <w:t>98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G.3.1</w:t>
      </w:r>
      <w:r w:rsidRPr="00DB42C8">
        <w:rPr>
          <w:rFonts w:asciiTheme="minorHAnsi" w:eastAsiaTheme="minorEastAsia" w:hAnsiTheme="minorHAnsi" w:cstheme="minorBidi"/>
          <w:noProof/>
          <w:sz w:val="22"/>
          <w:szCs w:val="22"/>
          <w:lang w:val="en-US" w:eastAsia="de-DE"/>
        </w:rPr>
        <w:tab/>
      </w:r>
      <w:r>
        <w:rPr>
          <w:noProof/>
        </w:rPr>
        <w:t>Object Directory File, EF ODF</w:t>
      </w:r>
      <w:r>
        <w:rPr>
          <w:noProof/>
        </w:rPr>
        <w:tab/>
      </w:r>
      <w:r>
        <w:rPr>
          <w:noProof/>
        </w:rPr>
        <w:fldChar w:fldCharType="begin"/>
      </w:r>
      <w:r>
        <w:rPr>
          <w:noProof/>
        </w:rPr>
        <w:instrText xml:space="preserve"> PAGEREF _Toc369782726 \h </w:instrText>
      </w:r>
      <w:r>
        <w:rPr>
          <w:noProof/>
        </w:rPr>
      </w:r>
      <w:r>
        <w:rPr>
          <w:noProof/>
        </w:rPr>
        <w:fldChar w:fldCharType="separate"/>
      </w:r>
      <w:r>
        <w:rPr>
          <w:noProof/>
        </w:rPr>
        <w:t>98</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G.3.2</w:t>
      </w:r>
      <w:r w:rsidRPr="00DB42C8">
        <w:rPr>
          <w:rFonts w:asciiTheme="minorHAnsi" w:eastAsiaTheme="minorEastAsia" w:hAnsiTheme="minorHAnsi" w:cstheme="minorBidi"/>
          <w:noProof/>
          <w:sz w:val="22"/>
          <w:szCs w:val="22"/>
          <w:lang w:val="en-US" w:eastAsia="de-DE"/>
        </w:rPr>
        <w:tab/>
      </w:r>
      <w:r>
        <w:rPr>
          <w:noProof/>
        </w:rPr>
        <w:t>Bootstrap Data Object Directory File, EF DODF-bootstrap</w:t>
      </w:r>
      <w:r>
        <w:rPr>
          <w:noProof/>
        </w:rPr>
        <w:tab/>
      </w:r>
      <w:r>
        <w:rPr>
          <w:noProof/>
        </w:rPr>
        <w:fldChar w:fldCharType="begin"/>
      </w:r>
      <w:r>
        <w:rPr>
          <w:noProof/>
        </w:rPr>
        <w:instrText xml:space="preserve"> PAGEREF _Toc369782727 \h </w:instrText>
      </w:r>
      <w:r>
        <w:rPr>
          <w:noProof/>
        </w:rPr>
      </w:r>
      <w:r>
        <w:rPr>
          <w:noProof/>
        </w:rPr>
        <w:fldChar w:fldCharType="separate"/>
      </w:r>
      <w:r>
        <w:rPr>
          <w:noProof/>
        </w:rPr>
        <w:t>99</w:t>
      </w:r>
      <w:r>
        <w:rPr>
          <w:noProof/>
        </w:rPr>
        <w:fldChar w:fldCharType="end"/>
      </w:r>
    </w:p>
    <w:p w:rsidR="00C656AC" w:rsidRPr="00DB42C8" w:rsidRDefault="00C656AC">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G.3.3</w:t>
      </w:r>
      <w:r w:rsidRPr="00DB42C8">
        <w:rPr>
          <w:rFonts w:asciiTheme="minorHAnsi" w:eastAsiaTheme="minorEastAsia" w:hAnsiTheme="minorHAnsi" w:cstheme="minorBidi"/>
          <w:noProof/>
          <w:sz w:val="22"/>
          <w:szCs w:val="22"/>
          <w:lang w:val="en-US" w:eastAsia="de-DE"/>
        </w:rPr>
        <w:tab/>
      </w:r>
      <w:r>
        <w:rPr>
          <w:noProof/>
        </w:rPr>
        <w:t>EF  LWM2M_Bootstrap</w:t>
      </w:r>
      <w:r>
        <w:rPr>
          <w:noProof/>
        </w:rPr>
        <w:tab/>
      </w:r>
      <w:r>
        <w:rPr>
          <w:noProof/>
        </w:rPr>
        <w:fldChar w:fldCharType="begin"/>
      </w:r>
      <w:r>
        <w:rPr>
          <w:noProof/>
        </w:rPr>
        <w:instrText xml:space="preserve"> PAGEREF _Toc369782728 \h </w:instrText>
      </w:r>
      <w:r>
        <w:rPr>
          <w:noProof/>
        </w:rPr>
      </w:r>
      <w:r>
        <w:rPr>
          <w:noProof/>
        </w:rPr>
        <w:fldChar w:fldCharType="separate"/>
      </w:r>
      <w:r>
        <w:rPr>
          <w:noProof/>
        </w:rPr>
        <w:t>100</w:t>
      </w:r>
      <w:r>
        <w:rPr>
          <w:noProof/>
        </w:rPr>
        <w:fldChar w:fldCharType="end"/>
      </w:r>
    </w:p>
    <w:p w:rsidR="00C656AC" w:rsidRPr="00DB42C8" w:rsidRDefault="00C656AC">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H.</w:t>
      </w:r>
      <w:r w:rsidRPr="00DB42C8">
        <w:rPr>
          <w:rFonts w:asciiTheme="minorHAnsi" w:eastAsiaTheme="minorEastAsia" w:hAnsiTheme="minorHAnsi" w:cstheme="minorBidi"/>
          <w:b w:val="0"/>
          <w:caps w:val="0"/>
          <w:noProof/>
          <w:sz w:val="22"/>
          <w:szCs w:val="22"/>
          <w:lang w:val="en-US" w:eastAsia="de-DE"/>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_Toc369782729 \h </w:instrText>
      </w:r>
      <w:r>
        <w:rPr>
          <w:noProof/>
        </w:rPr>
      </w:r>
      <w:r>
        <w:rPr>
          <w:noProof/>
        </w:rPr>
        <w:fldChar w:fldCharType="separate"/>
      </w:r>
      <w:r>
        <w:rPr>
          <w:noProof/>
        </w:rPr>
        <w:t>101</w:t>
      </w:r>
      <w:r>
        <w:rPr>
          <w:noProof/>
        </w:rPr>
        <w:fldChar w:fldCharType="end"/>
      </w:r>
    </w:p>
    <w:p w:rsidR="00C656AC" w:rsidRPr="00A86A6B" w:rsidRDefault="00C656AC" w:rsidP="00A86A6B">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bookmarkStart w:id="0" w:name="_GoBack"/>
      <w:bookmarkEnd w:id="0"/>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C656AC" w:rsidRDefault="0030098C">
      <w:pPr>
        <w:pStyle w:val="TableofFigures"/>
        <w:rPr>
          <w:rFonts w:asciiTheme="minorHAnsi" w:eastAsiaTheme="minorEastAsia" w:hAnsiTheme="minorHAnsi" w:cstheme="minorBidi"/>
          <w:b w:val="0"/>
          <w:bCs w:val="0"/>
          <w:sz w:val="22"/>
          <w:szCs w:val="22"/>
          <w:lang w:val="de-DE" w:eastAsia="de-DE"/>
        </w:rPr>
      </w:pPr>
      <w:r w:rsidRPr="008E7BB2">
        <w:fldChar w:fldCharType="begin"/>
      </w:r>
      <w:r w:rsidR="00F2110E" w:rsidRPr="008E7BB2">
        <w:instrText xml:space="preserve"> TOC \h \z \c "Figure" </w:instrText>
      </w:r>
      <w:r w:rsidRPr="008E7BB2">
        <w:fldChar w:fldCharType="separate"/>
      </w:r>
      <w:hyperlink w:anchor="_Toc369782733" w:history="1">
        <w:r w:rsidR="00C656AC" w:rsidRPr="00F40971">
          <w:rPr>
            <w:rStyle w:val="Hyperlink"/>
          </w:rPr>
          <w:t>Figure 1: The overall architecture of the LWM2M Enabler.</w:t>
        </w:r>
        <w:r w:rsidR="00C656AC">
          <w:rPr>
            <w:webHidden/>
          </w:rPr>
          <w:tab/>
        </w:r>
        <w:r w:rsidR="00C656AC">
          <w:rPr>
            <w:webHidden/>
          </w:rPr>
          <w:fldChar w:fldCharType="begin"/>
        </w:r>
        <w:r w:rsidR="00C656AC">
          <w:rPr>
            <w:webHidden/>
          </w:rPr>
          <w:instrText xml:space="preserve"> PAGEREF _Toc369782733 \h </w:instrText>
        </w:r>
        <w:r w:rsidR="00C656AC">
          <w:rPr>
            <w:webHidden/>
          </w:rPr>
        </w:r>
        <w:r w:rsidR="00C656AC">
          <w:rPr>
            <w:webHidden/>
          </w:rPr>
          <w:fldChar w:fldCharType="separate"/>
        </w:r>
        <w:r w:rsidR="00C656AC">
          <w:rPr>
            <w:webHidden/>
          </w:rPr>
          <w:t>15</w:t>
        </w:r>
        <w:r w:rsidR="00C656AC">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4" w:history="1">
        <w:r w:rsidRPr="00F40971">
          <w:rPr>
            <w:rStyle w:val="Hyperlink"/>
          </w:rPr>
          <w:t>Figure 2: The protocol stack of the LWM2M Enabler.</w:t>
        </w:r>
        <w:r>
          <w:rPr>
            <w:webHidden/>
          </w:rPr>
          <w:tab/>
        </w:r>
        <w:r>
          <w:rPr>
            <w:webHidden/>
          </w:rPr>
          <w:fldChar w:fldCharType="begin"/>
        </w:r>
        <w:r>
          <w:rPr>
            <w:webHidden/>
          </w:rPr>
          <w:instrText xml:space="preserve"> PAGEREF _Toc369782734 \h </w:instrText>
        </w:r>
        <w:r>
          <w:rPr>
            <w:webHidden/>
          </w:rPr>
        </w:r>
        <w:r>
          <w:rPr>
            <w:webHidden/>
          </w:rPr>
          <w:fldChar w:fldCharType="separate"/>
        </w:r>
        <w:r>
          <w:rPr>
            <w:webHidden/>
          </w:rPr>
          <w:t>16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5" w:history="1">
        <w:r w:rsidRPr="00F40971">
          <w:rPr>
            <w:rStyle w:val="Hyperlink"/>
          </w:rPr>
          <w:t>Figure 3: Bootstrap</w:t>
        </w:r>
        <w:r>
          <w:rPr>
            <w:webHidden/>
          </w:rPr>
          <w:tab/>
        </w:r>
        <w:r>
          <w:rPr>
            <w:webHidden/>
          </w:rPr>
          <w:fldChar w:fldCharType="begin"/>
        </w:r>
        <w:r>
          <w:rPr>
            <w:webHidden/>
          </w:rPr>
          <w:instrText xml:space="preserve"> PAGEREF _Toc369782735 \h </w:instrText>
        </w:r>
        <w:r>
          <w:rPr>
            <w:webHidden/>
          </w:rPr>
        </w:r>
        <w:r>
          <w:rPr>
            <w:webHidden/>
          </w:rPr>
          <w:fldChar w:fldCharType="separate"/>
        </w:r>
        <w:r>
          <w:rPr>
            <w:webHidden/>
          </w:rPr>
          <w:t>17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6" w:history="1">
        <w:r w:rsidRPr="00F40971">
          <w:rPr>
            <w:rStyle w:val="Hyperlink"/>
          </w:rPr>
          <w:t>Figure 4: Client Registration</w:t>
        </w:r>
        <w:r>
          <w:rPr>
            <w:webHidden/>
          </w:rPr>
          <w:tab/>
        </w:r>
        <w:r>
          <w:rPr>
            <w:webHidden/>
          </w:rPr>
          <w:fldChar w:fldCharType="begin"/>
        </w:r>
        <w:r>
          <w:rPr>
            <w:webHidden/>
          </w:rPr>
          <w:instrText xml:space="preserve"> PAGEREF _Toc369782736 \h </w:instrText>
        </w:r>
        <w:r>
          <w:rPr>
            <w:webHidden/>
          </w:rPr>
        </w:r>
        <w:r>
          <w:rPr>
            <w:webHidden/>
          </w:rPr>
          <w:fldChar w:fldCharType="separate"/>
        </w:r>
        <w:r>
          <w:rPr>
            <w:webHidden/>
          </w:rPr>
          <w:t>17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7" w:history="1">
        <w:r w:rsidRPr="00F40971">
          <w:rPr>
            <w:rStyle w:val="Hyperlink"/>
          </w:rPr>
          <w:t>Figure 5: Device Management and Service Enablement</w:t>
        </w:r>
        <w:r>
          <w:rPr>
            <w:webHidden/>
          </w:rPr>
          <w:tab/>
        </w:r>
        <w:r>
          <w:rPr>
            <w:webHidden/>
          </w:rPr>
          <w:fldChar w:fldCharType="begin"/>
        </w:r>
        <w:r>
          <w:rPr>
            <w:webHidden/>
          </w:rPr>
          <w:instrText xml:space="preserve"> PAGEREF _Toc369782737 \h </w:instrText>
        </w:r>
        <w:r>
          <w:rPr>
            <w:webHidden/>
          </w:rPr>
        </w:r>
        <w:r>
          <w:rPr>
            <w:webHidden/>
          </w:rPr>
          <w:fldChar w:fldCharType="separate"/>
        </w:r>
        <w:r>
          <w:rPr>
            <w:webHidden/>
          </w:rPr>
          <w:t>17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8" w:history="1">
        <w:r w:rsidRPr="00F40971">
          <w:rPr>
            <w:rStyle w:val="Hyperlink"/>
          </w:rPr>
          <w:t>Figure 6: Information Reporting</w:t>
        </w:r>
        <w:r>
          <w:rPr>
            <w:webHidden/>
          </w:rPr>
          <w:tab/>
        </w:r>
        <w:r>
          <w:rPr>
            <w:webHidden/>
          </w:rPr>
          <w:fldChar w:fldCharType="begin"/>
        </w:r>
        <w:r>
          <w:rPr>
            <w:webHidden/>
          </w:rPr>
          <w:instrText xml:space="preserve"> PAGEREF _Toc369782738 \h </w:instrText>
        </w:r>
        <w:r>
          <w:rPr>
            <w:webHidden/>
          </w:rPr>
        </w:r>
        <w:r>
          <w:rPr>
            <w:webHidden/>
          </w:rPr>
          <w:fldChar w:fldCharType="separate"/>
        </w:r>
        <w:r>
          <w:rPr>
            <w:webHidden/>
          </w:rPr>
          <w:t>18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39" w:history="1">
        <w:r w:rsidRPr="00F40971">
          <w:rPr>
            <w:rStyle w:val="Hyperlink"/>
          </w:rPr>
          <w:t>Figure 7</w:t>
        </w:r>
        <w:r w:rsidRPr="00F40971">
          <w:rPr>
            <w:rStyle w:val="Hyperlink"/>
            <w:lang w:eastAsia="ko-KR"/>
          </w:rPr>
          <w:t>: Procedure of Client Initiated Bootstrap</w:t>
        </w:r>
        <w:r>
          <w:rPr>
            <w:webHidden/>
          </w:rPr>
          <w:tab/>
        </w:r>
        <w:r>
          <w:rPr>
            <w:webHidden/>
          </w:rPr>
          <w:fldChar w:fldCharType="begin"/>
        </w:r>
        <w:r>
          <w:rPr>
            <w:webHidden/>
          </w:rPr>
          <w:instrText xml:space="preserve"> PAGEREF _Toc369782739 \h </w:instrText>
        </w:r>
        <w:r>
          <w:rPr>
            <w:webHidden/>
          </w:rPr>
        </w:r>
        <w:r>
          <w:rPr>
            <w:webHidden/>
          </w:rPr>
          <w:fldChar w:fldCharType="separate"/>
        </w:r>
        <w:r>
          <w:rPr>
            <w:webHidden/>
          </w:rPr>
          <w:t>20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0" w:history="1">
        <w:r w:rsidRPr="00F40971">
          <w:rPr>
            <w:rStyle w:val="Hyperlink"/>
          </w:rPr>
          <w:t xml:space="preserve">Figure </w:t>
        </w:r>
        <w:r w:rsidRPr="00F40971">
          <w:rPr>
            <w:rStyle w:val="Hyperlink"/>
            <w:rFonts w:eastAsia="Malgun Gothic"/>
            <w:lang w:eastAsia="ko-KR"/>
          </w:rPr>
          <w:t>8</w:t>
        </w:r>
        <w:r w:rsidRPr="00F40971">
          <w:rPr>
            <w:rStyle w:val="Hyperlink"/>
            <w:lang w:eastAsia="ko-KR"/>
          </w:rPr>
          <w:t>: Procedure of Server Initiated Bootstrap</w:t>
        </w:r>
        <w:r>
          <w:rPr>
            <w:webHidden/>
          </w:rPr>
          <w:tab/>
        </w:r>
        <w:r>
          <w:rPr>
            <w:webHidden/>
          </w:rPr>
          <w:fldChar w:fldCharType="begin"/>
        </w:r>
        <w:r>
          <w:rPr>
            <w:webHidden/>
          </w:rPr>
          <w:instrText xml:space="preserve"> PAGEREF _Toc369782740 \h </w:instrText>
        </w:r>
        <w:r>
          <w:rPr>
            <w:webHidden/>
          </w:rPr>
        </w:r>
        <w:r>
          <w:rPr>
            <w:webHidden/>
          </w:rPr>
          <w:fldChar w:fldCharType="separate"/>
        </w:r>
        <w:r>
          <w:rPr>
            <w:webHidden/>
          </w:rPr>
          <w:t>21</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1" w:history="1">
        <w:r w:rsidRPr="00F40971">
          <w:rPr>
            <w:rStyle w:val="Hyperlink"/>
          </w:rPr>
          <w:t xml:space="preserve">Figure 9: </w:t>
        </w:r>
        <w:r w:rsidRPr="00F40971">
          <w:rPr>
            <w:rStyle w:val="Hyperlink"/>
            <w:lang w:eastAsia="ko-KR"/>
          </w:rPr>
          <w:t>Client</w:t>
        </w:r>
        <w:r w:rsidRPr="00F40971">
          <w:rPr>
            <w:rStyle w:val="Hyperlink"/>
          </w:rPr>
          <w:t xml:space="preserve"> Registration Interface example flows.</w:t>
        </w:r>
        <w:r>
          <w:rPr>
            <w:webHidden/>
          </w:rPr>
          <w:tab/>
        </w:r>
        <w:r>
          <w:rPr>
            <w:webHidden/>
          </w:rPr>
          <w:fldChar w:fldCharType="begin"/>
        </w:r>
        <w:r>
          <w:rPr>
            <w:webHidden/>
          </w:rPr>
          <w:instrText xml:space="preserve"> PAGEREF _Toc369782741 \h </w:instrText>
        </w:r>
        <w:r>
          <w:rPr>
            <w:webHidden/>
          </w:rPr>
        </w:r>
        <w:r>
          <w:rPr>
            <w:webHidden/>
          </w:rPr>
          <w:fldChar w:fldCharType="separate"/>
        </w:r>
        <w:r>
          <w:rPr>
            <w:webHidden/>
          </w:rPr>
          <w:t>23</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2" w:history="1">
        <w:r w:rsidRPr="00F40971">
          <w:rPr>
            <w:rStyle w:val="Hyperlink"/>
          </w:rPr>
          <w:t xml:space="preserve">Figure </w:t>
        </w:r>
        <w:r w:rsidRPr="00F40971">
          <w:rPr>
            <w:rStyle w:val="Hyperlink"/>
            <w:rFonts w:eastAsia="Malgun Gothic"/>
            <w:lang w:eastAsia="ko-KR"/>
          </w:rPr>
          <w:t>10</w:t>
        </w:r>
        <w:r w:rsidRPr="00F40971">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_Toc369782742 \h </w:instrText>
        </w:r>
        <w:r>
          <w:rPr>
            <w:webHidden/>
          </w:rPr>
        </w:r>
        <w:r>
          <w:rPr>
            <w:webHidden/>
          </w:rPr>
          <w:fldChar w:fldCharType="separate"/>
        </w:r>
        <w:r>
          <w:rPr>
            <w:webHidden/>
          </w:rPr>
          <w:t>28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3" w:history="1">
        <w:r w:rsidRPr="00F40971">
          <w:rPr>
            <w:rStyle w:val="Hyperlink"/>
          </w:rPr>
          <w:t>Figure 11:</w:t>
        </w:r>
        <w:r w:rsidRPr="00F40971">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_Toc369782743 \h </w:instrText>
        </w:r>
        <w:r>
          <w:rPr>
            <w:webHidden/>
          </w:rPr>
        </w:r>
        <w:r>
          <w:rPr>
            <w:webHidden/>
          </w:rPr>
          <w:fldChar w:fldCharType="separate"/>
        </w:r>
        <w:r>
          <w:rPr>
            <w:webHidden/>
          </w:rPr>
          <w:t>32</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4" w:history="1">
        <w:r w:rsidRPr="00F40971">
          <w:rPr>
            <w:rStyle w:val="Hyperlink"/>
          </w:rPr>
          <w:t>Figure 12: Example of Minimum and Maximum periods in an Observation.</w:t>
        </w:r>
        <w:r>
          <w:rPr>
            <w:webHidden/>
          </w:rPr>
          <w:tab/>
        </w:r>
        <w:r>
          <w:rPr>
            <w:webHidden/>
          </w:rPr>
          <w:fldChar w:fldCharType="begin"/>
        </w:r>
        <w:r>
          <w:rPr>
            <w:webHidden/>
          </w:rPr>
          <w:instrText xml:space="preserve"> PAGEREF _Toc369782744 \h </w:instrText>
        </w:r>
        <w:r>
          <w:rPr>
            <w:webHidden/>
          </w:rPr>
        </w:r>
        <w:r>
          <w:rPr>
            <w:webHidden/>
          </w:rPr>
          <w:fldChar w:fldCharType="separate"/>
        </w:r>
        <w:r>
          <w:rPr>
            <w:webHidden/>
          </w:rPr>
          <w:t>33</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5" w:history="1">
        <w:r w:rsidRPr="00F40971">
          <w:rPr>
            <w:rStyle w:val="Hyperlink"/>
          </w:rPr>
          <w:t>Figure 13: Relationship between LWM2M Client, Object, and Resources</w:t>
        </w:r>
        <w:r>
          <w:rPr>
            <w:webHidden/>
          </w:rPr>
          <w:tab/>
        </w:r>
        <w:r>
          <w:rPr>
            <w:webHidden/>
          </w:rPr>
          <w:fldChar w:fldCharType="begin"/>
        </w:r>
        <w:r>
          <w:rPr>
            <w:webHidden/>
          </w:rPr>
          <w:instrText xml:space="preserve"> PAGEREF _Toc369782745 \h </w:instrText>
        </w:r>
        <w:r>
          <w:rPr>
            <w:webHidden/>
          </w:rPr>
        </w:r>
        <w:r>
          <w:rPr>
            <w:webHidden/>
          </w:rPr>
          <w:fldChar w:fldCharType="separate"/>
        </w:r>
        <w:r>
          <w:rPr>
            <w:webHidden/>
          </w:rPr>
          <w:t>35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6" w:history="1">
        <w:r w:rsidRPr="00F40971">
          <w:rPr>
            <w:rStyle w:val="Hyperlink"/>
          </w:rPr>
          <w:t>Figure 14: Example of Supported operations and Associated Access Control Object Instance</w:t>
        </w:r>
        <w:r>
          <w:rPr>
            <w:webHidden/>
          </w:rPr>
          <w:tab/>
        </w:r>
        <w:r>
          <w:rPr>
            <w:webHidden/>
          </w:rPr>
          <w:fldChar w:fldCharType="begin"/>
        </w:r>
        <w:r>
          <w:rPr>
            <w:webHidden/>
          </w:rPr>
          <w:instrText xml:space="preserve"> PAGEREF _Toc369782746 \h </w:instrText>
        </w:r>
        <w:r>
          <w:rPr>
            <w:webHidden/>
          </w:rPr>
        </w:r>
        <w:r>
          <w:rPr>
            <w:webHidden/>
          </w:rPr>
          <w:fldChar w:fldCharType="separate"/>
        </w:r>
        <w:r>
          <w:rPr>
            <w:webHidden/>
          </w:rPr>
          <w:t>36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7" w:history="1">
        <w:r w:rsidRPr="00F40971">
          <w:rPr>
            <w:rStyle w:val="Hyperlink"/>
          </w:rPr>
          <w:t>Figure 15: TLV nesting</w:t>
        </w:r>
        <w:r>
          <w:rPr>
            <w:webHidden/>
          </w:rPr>
          <w:tab/>
        </w:r>
        <w:r>
          <w:rPr>
            <w:webHidden/>
          </w:rPr>
          <w:fldChar w:fldCharType="begin"/>
        </w:r>
        <w:r>
          <w:rPr>
            <w:webHidden/>
          </w:rPr>
          <w:instrText xml:space="preserve"> PAGEREF _Toc369782747 \h </w:instrText>
        </w:r>
        <w:r>
          <w:rPr>
            <w:webHidden/>
          </w:rPr>
        </w:r>
        <w:r>
          <w:rPr>
            <w:webHidden/>
          </w:rPr>
          <w:fldChar w:fldCharType="separate"/>
        </w:r>
        <w:r>
          <w:rPr>
            <w:webHidden/>
          </w:rPr>
          <w:t>40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8" w:history="1">
        <w:r w:rsidRPr="00F40971">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_Toc369782748 \h </w:instrText>
        </w:r>
        <w:r>
          <w:rPr>
            <w:webHidden/>
          </w:rPr>
        </w:r>
        <w:r>
          <w:rPr>
            <w:webHidden/>
          </w:rPr>
          <w:fldChar w:fldCharType="separate"/>
        </w:r>
        <w:r>
          <w:rPr>
            <w:webHidden/>
          </w:rPr>
          <w:t>48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49" w:history="1">
        <w:r w:rsidRPr="00F40971">
          <w:rPr>
            <w:rStyle w:val="Hyperlink"/>
          </w:rPr>
          <w:t>Figure 17: Example of Client initiated Bootstrap exchange.</w:t>
        </w:r>
        <w:r>
          <w:rPr>
            <w:webHidden/>
          </w:rPr>
          <w:tab/>
        </w:r>
        <w:r>
          <w:rPr>
            <w:webHidden/>
          </w:rPr>
          <w:fldChar w:fldCharType="begin"/>
        </w:r>
        <w:r>
          <w:rPr>
            <w:webHidden/>
          </w:rPr>
          <w:instrText xml:space="preserve"> PAGEREF _Toc369782749 \h </w:instrText>
        </w:r>
        <w:r>
          <w:rPr>
            <w:webHidden/>
          </w:rPr>
        </w:r>
        <w:r>
          <w:rPr>
            <w:webHidden/>
          </w:rPr>
          <w:fldChar w:fldCharType="separate"/>
        </w:r>
        <w:r>
          <w:rPr>
            <w:webHidden/>
          </w:rPr>
          <w:t>54</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0" w:history="1">
        <w:r w:rsidRPr="00F40971">
          <w:rPr>
            <w:rStyle w:val="Hyperlink"/>
          </w:rPr>
          <w:t>Figure 18: Example of Server initiated Bootstrap exchange.</w:t>
        </w:r>
        <w:r>
          <w:rPr>
            <w:webHidden/>
          </w:rPr>
          <w:tab/>
        </w:r>
        <w:r>
          <w:rPr>
            <w:webHidden/>
          </w:rPr>
          <w:fldChar w:fldCharType="begin"/>
        </w:r>
        <w:r>
          <w:rPr>
            <w:webHidden/>
          </w:rPr>
          <w:instrText xml:space="preserve"> PAGEREF _Toc369782750 \h </w:instrText>
        </w:r>
        <w:r>
          <w:rPr>
            <w:webHidden/>
          </w:rPr>
        </w:r>
        <w:r>
          <w:rPr>
            <w:webHidden/>
          </w:rPr>
          <w:fldChar w:fldCharType="separate"/>
        </w:r>
        <w:r>
          <w:rPr>
            <w:webHidden/>
          </w:rPr>
          <w:t>55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1" w:history="1">
        <w:r w:rsidRPr="00F40971">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_Toc369782751 \h </w:instrText>
        </w:r>
        <w:r>
          <w:rPr>
            <w:webHidden/>
          </w:rPr>
        </w:r>
        <w:r>
          <w:rPr>
            <w:webHidden/>
          </w:rPr>
          <w:fldChar w:fldCharType="separate"/>
        </w:r>
        <w:r>
          <w:rPr>
            <w:webHidden/>
          </w:rPr>
          <w:t>56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2" w:history="1">
        <w:r w:rsidRPr="00F40971">
          <w:rPr>
            <w:rStyle w:val="Hyperlink"/>
          </w:rPr>
          <w:t>Figure 20: Example of Device Management &amp; Service Enablement interface exchanges.</w:t>
        </w:r>
        <w:r>
          <w:rPr>
            <w:webHidden/>
          </w:rPr>
          <w:tab/>
        </w:r>
        <w:r>
          <w:rPr>
            <w:webHidden/>
          </w:rPr>
          <w:fldChar w:fldCharType="begin"/>
        </w:r>
        <w:r>
          <w:rPr>
            <w:webHidden/>
          </w:rPr>
          <w:instrText xml:space="preserve"> PAGEREF _Toc369782752 \h </w:instrText>
        </w:r>
        <w:r>
          <w:rPr>
            <w:webHidden/>
          </w:rPr>
        </w:r>
        <w:r>
          <w:rPr>
            <w:webHidden/>
          </w:rPr>
          <w:fldChar w:fldCharType="separate"/>
        </w:r>
        <w:r>
          <w:rPr>
            <w:webHidden/>
          </w:rPr>
          <w:t>58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3" w:history="1">
        <w:r w:rsidRPr="00F40971">
          <w:rPr>
            <w:rStyle w:val="Hyperlink"/>
          </w:rPr>
          <w:t>Figure 21:  Example of Object Creation and Deletion.</w:t>
        </w:r>
        <w:r>
          <w:rPr>
            <w:webHidden/>
          </w:rPr>
          <w:tab/>
        </w:r>
        <w:r>
          <w:rPr>
            <w:webHidden/>
          </w:rPr>
          <w:fldChar w:fldCharType="begin"/>
        </w:r>
        <w:r>
          <w:rPr>
            <w:webHidden/>
          </w:rPr>
          <w:instrText xml:space="preserve"> PAGEREF _Toc369782753 \h </w:instrText>
        </w:r>
        <w:r>
          <w:rPr>
            <w:webHidden/>
          </w:rPr>
        </w:r>
        <w:r>
          <w:rPr>
            <w:webHidden/>
          </w:rPr>
          <w:fldChar w:fldCharType="separate"/>
        </w:r>
        <w:r>
          <w:rPr>
            <w:webHidden/>
          </w:rPr>
          <w:t>58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4" w:history="1">
        <w:r w:rsidRPr="00F40971">
          <w:rPr>
            <w:rStyle w:val="Hyperlink"/>
          </w:rPr>
          <w:t>Figure 22: Example of an Information Reporting exchange.</w:t>
        </w:r>
        <w:r>
          <w:rPr>
            <w:webHidden/>
          </w:rPr>
          <w:tab/>
        </w:r>
        <w:r>
          <w:rPr>
            <w:webHidden/>
          </w:rPr>
          <w:fldChar w:fldCharType="begin"/>
        </w:r>
        <w:r>
          <w:rPr>
            <w:webHidden/>
          </w:rPr>
          <w:instrText xml:space="preserve"> PAGEREF _Toc369782754 \h </w:instrText>
        </w:r>
        <w:r>
          <w:rPr>
            <w:webHidden/>
          </w:rPr>
        </w:r>
        <w:r>
          <w:rPr>
            <w:webHidden/>
          </w:rPr>
          <w:fldChar w:fldCharType="separate"/>
        </w:r>
        <w:r>
          <w:rPr>
            <w:webHidden/>
          </w:rPr>
          <w:t>59</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5" w:history="1">
        <w:r w:rsidRPr="00F40971">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_Toc369782755 \h </w:instrText>
        </w:r>
        <w:r>
          <w:rPr>
            <w:webHidden/>
          </w:rPr>
        </w:r>
        <w:r>
          <w:rPr>
            <w:webHidden/>
          </w:rPr>
          <w:fldChar w:fldCharType="separate"/>
        </w:r>
        <w:r>
          <w:rPr>
            <w:webHidden/>
          </w:rPr>
          <w:t>61</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6" w:history="1">
        <w:r w:rsidRPr="00F40971">
          <w:rPr>
            <w:rStyle w:val="Hyperlink"/>
          </w:rPr>
          <w:t>Figure 24: Example of an Information Reporting exchange for Queue Mode.</w:t>
        </w:r>
        <w:r>
          <w:rPr>
            <w:webHidden/>
          </w:rPr>
          <w:tab/>
        </w:r>
        <w:r>
          <w:rPr>
            <w:webHidden/>
          </w:rPr>
          <w:fldChar w:fldCharType="begin"/>
        </w:r>
        <w:r>
          <w:rPr>
            <w:webHidden/>
          </w:rPr>
          <w:instrText xml:space="preserve"> PAGEREF _Toc369782756 \h </w:instrText>
        </w:r>
        <w:r>
          <w:rPr>
            <w:webHidden/>
          </w:rPr>
        </w:r>
        <w:r>
          <w:rPr>
            <w:webHidden/>
          </w:rPr>
          <w:fldChar w:fldCharType="separate"/>
        </w:r>
        <w:r>
          <w:rPr>
            <w:webHidden/>
          </w:rPr>
          <w:t>62</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7" w:history="1">
        <w:r w:rsidRPr="00F40971">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_Toc369782757 \h </w:instrText>
        </w:r>
        <w:r>
          <w:rPr>
            <w:webHidden/>
          </w:rPr>
        </w:r>
        <w:r>
          <w:rPr>
            <w:webHidden/>
          </w:rPr>
          <w:fldChar w:fldCharType="separate"/>
        </w:r>
        <w:r>
          <w:rPr>
            <w:webHidden/>
          </w:rPr>
          <w:t>63</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8" w:history="1">
        <w:r w:rsidRPr="00F40971">
          <w:rPr>
            <w:rStyle w:val="Hyperlink"/>
          </w:rPr>
          <w:t>Figure 26: 3G UICC File Structure and Bootstrap data location</w:t>
        </w:r>
        <w:r>
          <w:rPr>
            <w:webHidden/>
          </w:rPr>
          <w:tab/>
        </w:r>
        <w:r>
          <w:rPr>
            <w:webHidden/>
          </w:rPr>
          <w:fldChar w:fldCharType="begin"/>
        </w:r>
        <w:r>
          <w:rPr>
            <w:webHidden/>
          </w:rPr>
          <w:instrText xml:space="preserve"> PAGEREF _Toc369782758 \h </w:instrText>
        </w:r>
        <w:r>
          <w:rPr>
            <w:webHidden/>
          </w:rPr>
        </w:r>
        <w:r>
          <w:rPr>
            <w:webHidden/>
          </w:rPr>
          <w:fldChar w:fldCharType="separate"/>
        </w:r>
        <w:r>
          <w:rPr>
            <w:webHidden/>
          </w:rPr>
          <w:t>99</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59" w:history="1">
        <w:r w:rsidRPr="00F40971">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_Toc369782759 \h </w:instrText>
        </w:r>
        <w:r>
          <w:rPr>
            <w:webHidden/>
          </w:rPr>
        </w:r>
        <w:r>
          <w:rPr>
            <w:webHidden/>
          </w:rPr>
          <w:fldChar w:fldCharType="separate"/>
        </w:r>
        <w:r>
          <w:rPr>
            <w:webHidden/>
          </w:rPr>
          <w:t>103</w:t>
        </w:r>
        <w:r>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C656AC" w:rsidRDefault="0030098C">
      <w:pPr>
        <w:pStyle w:val="TableofFigures"/>
        <w:rPr>
          <w:rFonts w:asciiTheme="minorHAnsi" w:eastAsiaTheme="minorEastAsia" w:hAnsiTheme="minorHAnsi" w:cstheme="minorBidi"/>
          <w:b w:val="0"/>
          <w:bCs w:val="0"/>
          <w:sz w:val="22"/>
          <w:szCs w:val="22"/>
          <w:lang w:val="de-DE" w:eastAsia="de-DE"/>
        </w:rPr>
      </w:pPr>
      <w:r w:rsidRPr="008E7BB2">
        <w:fldChar w:fldCharType="begin"/>
      </w:r>
      <w:r w:rsidR="00F2110E" w:rsidRPr="008E7BB2">
        <w:instrText xml:space="preserve"> TOC \h \z \c "Table" </w:instrText>
      </w:r>
      <w:r w:rsidRPr="008E7BB2">
        <w:fldChar w:fldCharType="separate"/>
      </w:r>
      <w:hyperlink w:anchor="_Toc369782760" w:history="1">
        <w:r w:rsidR="00C656AC" w:rsidRPr="00710A26">
          <w:rPr>
            <w:rStyle w:val="Hyperlink"/>
          </w:rPr>
          <w:t>Table 1: Relationship of operations and interfaces</w:t>
        </w:r>
        <w:r w:rsidR="00C656AC">
          <w:rPr>
            <w:webHidden/>
          </w:rPr>
          <w:tab/>
        </w:r>
        <w:r w:rsidR="00C656AC">
          <w:rPr>
            <w:webHidden/>
          </w:rPr>
          <w:fldChar w:fldCharType="begin"/>
        </w:r>
        <w:r w:rsidR="00C656AC">
          <w:rPr>
            <w:webHidden/>
          </w:rPr>
          <w:instrText xml:space="preserve"> PAGEREF _Toc369782760 \h </w:instrText>
        </w:r>
        <w:r w:rsidR="00C656AC">
          <w:rPr>
            <w:webHidden/>
          </w:rPr>
        </w:r>
        <w:r w:rsidR="00C656AC">
          <w:rPr>
            <w:webHidden/>
          </w:rPr>
          <w:fldChar w:fldCharType="separate"/>
        </w:r>
        <w:r w:rsidR="00C656AC">
          <w:rPr>
            <w:webHidden/>
          </w:rPr>
          <w:t>19</w:t>
        </w:r>
        <w:r w:rsidR="00C656AC">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1" w:history="1">
        <w:r w:rsidRPr="00710A26">
          <w:rPr>
            <w:rStyle w:val="Hyperlink"/>
          </w:rPr>
          <w:t>Table 2: Bootstrap Information List</w:t>
        </w:r>
        <w:r>
          <w:rPr>
            <w:webHidden/>
          </w:rPr>
          <w:tab/>
        </w:r>
        <w:r>
          <w:rPr>
            <w:webHidden/>
          </w:rPr>
          <w:fldChar w:fldCharType="begin"/>
        </w:r>
        <w:r>
          <w:rPr>
            <w:webHidden/>
          </w:rPr>
          <w:instrText xml:space="preserve"> PAGEREF _Toc369782761 \h </w:instrText>
        </w:r>
        <w:r>
          <w:rPr>
            <w:webHidden/>
          </w:rPr>
        </w:r>
        <w:r>
          <w:rPr>
            <w:webHidden/>
          </w:rPr>
          <w:fldChar w:fldCharType="separate"/>
        </w:r>
        <w:r>
          <w:rPr>
            <w:webHidden/>
          </w:rPr>
          <w:t>20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2" w:history="1">
        <w:r w:rsidRPr="00710A26">
          <w:rPr>
            <w:rStyle w:val="Hyperlink"/>
          </w:rPr>
          <w:t>Table 3: Registration parameters</w:t>
        </w:r>
        <w:r>
          <w:rPr>
            <w:webHidden/>
          </w:rPr>
          <w:tab/>
        </w:r>
        <w:r>
          <w:rPr>
            <w:webHidden/>
          </w:rPr>
          <w:fldChar w:fldCharType="begin"/>
        </w:r>
        <w:r>
          <w:rPr>
            <w:webHidden/>
          </w:rPr>
          <w:instrText xml:space="preserve"> PAGEREF _Toc369782762 \h </w:instrText>
        </w:r>
        <w:r>
          <w:rPr>
            <w:webHidden/>
          </w:rPr>
        </w:r>
        <w:r>
          <w:rPr>
            <w:webHidden/>
          </w:rPr>
          <w:fldChar w:fldCharType="separate"/>
        </w:r>
        <w:r>
          <w:rPr>
            <w:webHidden/>
          </w:rPr>
          <w:t>25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3" w:history="1">
        <w:r w:rsidRPr="00710A26">
          <w:rPr>
            <w:rStyle w:val="Hyperlink"/>
          </w:rPr>
          <w:t>Table 4: Behaviour with Current Transport Binding and Mode</w:t>
        </w:r>
        <w:r>
          <w:rPr>
            <w:webHidden/>
          </w:rPr>
          <w:tab/>
        </w:r>
        <w:r>
          <w:rPr>
            <w:webHidden/>
          </w:rPr>
          <w:fldChar w:fldCharType="begin"/>
        </w:r>
        <w:r>
          <w:rPr>
            <w:webHidden/>
          </w:rPr>
          <w:instrText xml:space="preserve"> PAGEREF _Toc369782763 \h </w:instrText>
        </w:r>
        <w:r>
          <w:rPr>
            <w:webHidden/>
          </w:rPr>
        </w:r>
        <w:r>
          <w:rPr>
            <w:webHidden/>
          </w:rPr>
          <w:fldChar w:fldCharType="separate"/>
        </w:r>
        <w:r>
          <w:rPr>
            <w:webHidden/>
          </w:rPr>
          <w:t>27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4" w:history="1">
        <w:r w:rsidRPr="00710A26">
          <w:rPr>
            <w:rStyle w:val="Hyperlink"/>
          </w:rPr>
          <w:t>Table 5: Update parameters</w:t>
        </w:r>
        <w:r>
          <w:rPr>
            <w:webHidden/>
          </w:rPr>
          <w:tab/>
        </w:r>
        <w:r>
          <w:rPr>
            <w:webHidden/>
          </w:rPr>
          <w:fldChar w:fldCharType="begin"/>
        </w:r>
        <w:r>
          <w:rPr>
            <w:webHidden/>
          </w:rPr>
          <w:instrText xml:space="preserve"> PAGEREF _Toc369782764 \h </w:instrText>
        </w:r>
        <w:r>
          <w:rPr>
            <w:webHidden/>
          </w:rPr>
        </w:r>
        <w:r>
          <w:rPr>
            <w:webHidden/>
          </w:rPr>
          <w:fldChar w:fldCharType="separate"/>
        </w:r>
        <w:r>
          <w:rPr>
            <w:webHidden/>
          </w:rPr>
          <w:t>27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5" w:history="1">
        <w:r w:rsidRPr="00710A26">
          <w:rPr>
            <w:rStyle w:val="Hyperlink"/>
          </w:rPr>
          <w:t>Table 6: Read parameters</w:t>
        </w:r>
        <w:r>
          <w:rPr>
            <w:webHidden/>
          </w:rPr>
          <w:tab/>
        </w:r>
        <w:r>
          <w:rPr>
            <w:webHidden/>
          </w:rPr>
          <w:fldChar w:fldCharType="begin"/>
        </w:r>
        <w:r>
          <w:rPr>
            <w:webHidden/>
          </w:rPr>
          <w:instrText xml:space="preserve"> PAGEREF _Toc369782765 \h </w:instrText>
        </w:r>
        <w:r>
          <w:rPr>
            <w:webHidden/>
          </w:rPr>
        </w:r>
        <w:r>
          <w:rPr>
            <w:webHidden/>
          </w:rPr>
          <w:fldChar w:fldCharType="separate"/>
        </w:r>
        <w:r>
          <w:rPr>
            <w:webHidden/>
          </w:rPr>
          <w:t>29</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6" w:history="1">
        <w:r w:rsidRPr="00710A26">
          <w:rPr>
            <w:rStyle w:val="Hyperlink"/>
          </w:rPr>
          <w:t>Table 7: Discover parameters</w:t>
        </w:r>
        <w:r>
          <w:rPr>
            <w:webHidden/>
          </w:rPr>
          <w:tab/>
        </w:r>
        <w:r>
          <w:rPr>
            <w:webHidden/>
          </w:rPr>
          <w:fldChar w:fldCharType="begin"/>
        </w:r>
        <w:r>
          <w:rPr>
            <w:webHidden/>
          </w:rPr>
          <w:instrText xml:space="preserve"> PAGEREF _Toc369782766 \h </w:instrText>
        </w:r>
        <w:r>
          <w:rPr>
            <w:webHidden/>
          </w:rPr>
        </w:r>
        <w:r>
          <w:rPr>
            <w:webHidden/>
          </w:rPr>
          <w:fldChar w:fldCharType="separate"/>
        </w:r>
        <w:r>
          <w:rPr>
            <w:webHidden/>
          </w:rPr>
          <w:t>29</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7" w:history="1">
        <w:r w:rsidRPr="00710A26">
          <w:rPr>
            <w:rStyle w:val="Hyperlink"/>
          </w:rPr>
          <w:t>Table 8: Write parameters</w:t>
        </w:r>
        <w:r>
          <w:rPr>
            <w:webHidden/>
          </w:rPr>
          <w:tab/>
        </w:r>
        <w:r>
          <w:rPr>
            <w:webHidden/>
          </w:rPr>
          <w:fldChar w:fldCharType="begin"/>
        </w:r>
        <w:r>
          <w:rPr>
            <w:webHidden/>
          </w:rPr>
          <w:instrText xml:space="preserve"> PAGEREF _Toc369782767 \h </w:instrText>
        </w:r>
        <w:r>
          <w:rPr>
            <w:webHidden/>
          </w:rPr>
        </w:r>
        <w:r>
          <w:rPr>
            <w:webHidden/>
          </w:rPr>
          <w:fldChar w:fldCharType="separate"/>
        </w:r>
        <w:r>
          <w:rPr>
            <w:webHidden/>
          </w:rPr>
          <w:t>30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8" w:history="1">
        <w:r w:rsidRPr="00710A26">
          <w:rPr>
            <w:rStyle w:val="Hyperlink"/>
          </w:rPr>
          <w:t>Table 9: Write Attributes parameters</w:t>
        </w:r>
        <w:r>
          <w:rPr>
            <w:webHidden/>
          </w:rPr>
          <w:tab/>
        </w:r>
        <w:r>
          <w:rPr>
            <w:webHidden/>
          </w:rPr>
          <w:fldChar w:fldCharType="begin"/>
        </w:r>
        <w:r>
          <w:rPr>
            <w:webHidden/>
          </w:rPr>
          <w:instrText xml:space="preserve"> PAGEREF _Toc369782768 \h </w:instrText>
        </w:r>
        <w:r>
          <w:rPr>
            <w:webHidden/>
          </w:rPr>
        </w:r>
        <w:r>
          <w:rPr>
            <w:webHidden/>
          </w:rPr>
          <w:fldChar w:fldCharType="separate"/>
        </w:r>
        <w:r>
          <w:rPr>
            <w:webHidden/>
          </w:rPr>
          <w:t>31</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69" w:history="1">
        <w:r w:rsidRPr="00710A26">
          <w:rPr>
            <w:rStyle w:val="Hyperlink"/>
          </w:rPr>
          <w:t>Table 10: Execute parameters</w:t>
        </w:r>
        <w:r>
          <w:rPr>
            <w:webHidden/>
          </w:rPr>
          <w:tab/>
        </w:r>
        <w:r>
          <w:rPr>
            <w:webHidden/>
          </w:rPr>
          <w:fldChar w:fldCharType="begin"/>
        </w:r>
        <w:r>
          <w:rPr>
            <w:webHidden/>
          </w:rPr>
          <w:instrText xml:space="preserve"> PAGEREF _Toc369782769 \h </w:instrText>
        </w:r>
        <w:r>
          <w:rPr>
            <w:webHidden/>
          </w:rPr>
        </w:r>
        <w:r>
          <w:rPr>
            <w:webHidden/>
          </w:rPr>
          <w:fldChar w:fldCharType="separate"/>
        </w:r>
        <w:r>
          <w:rPr>
            <w:webHidden/>
          </w:rPr>
          <w:t>31</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0" w:history="1">
        <w:r w:rsidRPr="00710A26">
          <w:rPr>
            <w:rStyle w:val="Hyperlink"/>
          </w:rPr>
          <w:t>Table 11: Create parameters</w:t>
        </w:r>
        <w:r>
          <w:rPr>
            <w:webHidden/>
          </w:rPr>
          <w:tab/>
        </w:r>
        <w:r>
          <w:rPr>
            <w:webHidden/>
          </w:rPr>
          <w:fldChar w:fldCharType="begin"/>
        </w:r>
        <w:r>
          <w:rPr>
            <w:webHidden/>
          </w:rPr>
          <w:instrText xml:space="preserve"> PAGEREF _Toc369782770 \h </w:instrText>
        </w:r>
        <w:r>
          <w:rPr>
            <w:webHidden/>
          </w:rPr>
        </w:r>
        <w:r>
          <w:rPr>
            <w:webHidden/>
          </w:rPr>
          <w:fldChar w:fldCharType="separate"/>
        </w:r>
        <w:r>
          <w:rPr>
            <w:webHidden/>
          </w:rPr>
          <w:t>32</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1" w:history="1">
        <w:r w:rsidRPr="00710A26">
          <w:rPr>
            <w:rStyle w:val="Hyperlink"/>
          </w:rPr>
          <w:t>Table 12: Delete parameters</w:t>
        </w:r>
        <w:r>
          <w:rPr>
            <w:webHidden/>
          </w:rPr>
          <w:tab/>
        </w:r>
        <w:r>
          <w:rPr>
            <w:webHidden/>
          </w:rPr>
          <w:fldChar w:fldCharType="begin"/>
        </w:r>
        <w:r>
          <w:rPr>
            <w:webHidden/>
          </w:rPr>
          <w:instrText xml:space="preserve"> PAGEREF _Toc369782771 \h </w:instrText>
        </w:r>
        <w:r>
          <w:rPr>
            <w:webHidden/>
          </w:rPr>
        </w:r>
        <w:r>
          <w:rPr>
            <w:webHidden/>
          </w:rPr>
          <w:fldChar w:fldCharType="separate"/>
        </w:r>
        <w:r>
          <w:rPr>
            <w:webHidden/>
          </w:rPr>
          <w:t>32</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2" w:history="1">
        <w:r w:rsidRPr="00710A26">
          <w:rPr>
            <w:rStyle w:val="Hyperlink"/>
          </w:rPr>
          <w:t>Table 13: Observe parameters</w:t>
        </w:r>
        <w:r>
          <w:rPr>
            <w:webHidden/>
          </w:rPr>
          <w:tab/>
        </w:r>
        <w:r>
          <w:rPr>
            <w:webHidden/>
          </w:rPr>
          <w:fldChar w:fldCharType="begin"/>
        </w:r>
        <w:r>
          <w:rPr>
            <w:webHidden/>
          </w:rPr>
          <w:instrText xml:space="preserve"> PAGEREF _Toc369782772 \h </w:instrText>
        </w:r>
        <w:r>
          <w:rPr>
            <w:webHidden/>
          </w:rPr>
        </w:r>
        <w:r>
          <w:rPr>
            <w:webHidden/>
          </w:rPr>
          <w:fldChar w:fldCharType="separate"/>
        </w:r>
        <w:r>
          <w:rPr>
            <w:webHidden/>
          </w:rPr>
          <w:t>33</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3" w:history="1">
        <w:r w:rsidRPr="00710A26">
          <w:rPr>
            <w:rStyle w:val="Hyperlink"/>
          </w:rPr>
          <w:t>Table 14: Notify parameters</w:t>
        </w:r>
        <w:r>
          <w:rPr>
            <w:webHidden/>
          </w:rPr>
          <w:tab/>
        </w:r>
        <w:r>
          <w:rPr>
            <w:webHidden/>
          </w:rPr>
          <w:fldChar w:fldCharType="begin"/>
        </w:r>
        <w:r>
          <w:rPr>
            <w:webHidden/>
          </w:rPr>
          <w:instrText xml:space="preserve"> PAGEREF _Toc369782773 \h </w:instrText>
        </w:r>
        <w:r>
          <w:rPr>
            <w:webHidden/>
          </w:rPr>
        </w:r>
        <w:r>
          <w:rPr>
            <w:webHidden/>
          </w:rPr>
          <w:fldChar w:fldCharType="separate"/>
        </w:r>
        <w:r>
          <w:rPr>
            <w:webHidden/>
          </w:rPr>
          <w:t>34</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4" w:history="1">
        <w:r w:rsidRPr="00710A26">
          <w:rPr>
            <w:rStyle w:val="Hyperlink"/>
          </w:rPr>
          <w:t>Table 15: LWM2M Identifiers</w:t>
        </w:r>
        <w:r>
          <w:rPr>
            <w:webHidden/>
          </w:rPr>
          <w:tab/>
        </w:r>
        <w:r>
          <w:rPr>
            <w:webHidden/>
          </w:rPr>
          <w:fldChar w:fldCharType="begin"/>
        </w:r>
        <w:r>
          <w:rPr>
            <w:webHidden/>
          </w:rPr>
          <w:instrText xml:space="preserve"> PAGEREF _Toc369782774 \h </w:instrText>
        </w:r>
        <w:r>
          <w:rPr>
            <w:webHidden/>
          </w:rPr>
        </w:r>
        <w:r>
          <w:rPr>
            <w:webHidden/>
          </w:rPr>
          <w:fldChar w:fldCharType="separate"/>
        </w:r>
        <w:r>
          <w:rPr>
            <w:webHidden/>
          </w:rPr>
          <w:t>38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5" w:history="1">
        <w:r w:rsidRPr="00710A26">
          <w:rPr>
            <w:rStyle w:val="Hyperlink"/>
          </w:rPr>
          <w:t>Table 16: TLV format and description</w:t>
        </w:r>
        <w:r>
          <w:rPr>
            <w:webHidden/>
          </w:rPr>
          <w:tab/>
        </w:r>
        <w:r>
          <w:rPr>
            <w:webHidden/>
          </w:rPr>
          <w:fldChar w:fldCharType="begin"/>
        </w:r>
        <w:r>
          <w:rPr>
            <w:webHidden/>
          </w:rPr>
          <w:instrText xml:space="preserve"> PAGEREF _Toc369782775 \h </w:instrText>
        </w:r>
        <w:r>
          <w:rPr>
            <w:webHidden/>
          </w:rPr>
        </w:r>
        <w:r>
          <w:rPr>
            <w:webHidden/>
          </w:rPr>
          <w:fldChar w:fldCharType="separate"/>
        </w:r>
        <w:r>
          <w:rPr>
            <w:webHidden/>
          </w:rPr>
          <w:t>40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6" w:history="1">
        <w:r w:rsidRPr="00710A26">
          <w:rPr>
            <w:rStyle w:val="Hyperlink"/>
          </w:rPr>
          <w:t>Table 17: JSON format and description</w:t>
        </w:r>
        <w:r>
          <w:rPr>
            <w:webHidden/>
          </w:rPr>
          <w:tab/>
        </w:r>
        <w:r>
          <w:rPr>
            <w:webHidden/>
          </w:rPr>
          <w:fldChar w:fldCharType="begin"/>
        </w:r>
        <w:r>
          <w:rPr>
            <w:webHidden/>
          </w:rPr>
          <w:instrText xml:space="preserve"> PAGEREF _Toc369782776 \h </w:instrText>
        </w:r>
        <w:r>
          <w:rPr>
            <w:webHidden/>
          </w:rPr>
        </w:r>
        <w:r>
          <w:rPr>
            <w:webHidden/>
          </w:rPr>
          <w:fldChar w:fldCharType="separate"/>
        </w:r>
        <w:r>
          <w:rPr>
            <w:webHidden/>
          </w:rPr>
          <w:t>44</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7" w:history="1">
        <w:r w:rsidRPr="00710A26">
          <w:rPr>
            <w:rStyle w:val="Hyperlink"/>
          </w:rPr>
          <w:t>Table 18: Operation to Method and URI Mapping</w:t>
        </w:r>
        <w:r>
          <w:rPr>
            <w:webHidden/>
          </w:rPr>
          <w:tab/>
        </w:r>
        <w:r>
          <w:rPr>
            <w:webHidden/>
          </w:rPr>
          <w:fldChar w:fldCharType="begin"/>
        </w:r>
        <w:r>
          <w:rPr>
            <w:webHidden/>
          </w:rPr>
          <w:instrText xml:space="preserve"> PAGEREF _Toc369782777 \h </w:instrText>
        </w:r>
        <w:r>
          <w:rPr>
            <w:webHidden/>
          </w:rPr>
        </w:r>
        <w:r>
          <w:rPr>
            <w:webHidden/>
          </w:rPr>
          <w:fldChar w:fldCharType="separate"/>
        </w:r>
        <w:r>
          <w:rPr>
            <w:webHidden/>
          </w:rPr>
          <w:t>55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8" w:history="1">
        <w:r w:rsidRPr="00710A26">
          <w:rPr>
            <w:rStyle w:val="Hyperlink"/>
          </w:rPr>
          <w:t>Table 19: Operation to Method and URI Mapping</w:t>
        </w:r>
        <w:r>
          <w:rPr>
            <w:webHidden/>
          </w:rPr>
          <w:tab/>
        </w:r>
        <w:r>
          <w:rPr>
            <w:webHidden/>
          </w:rPr>
          <w:fldChar w:fldCharType="begin"/>
        </w:r>
        <w:r>
          <w:rPr>
            <w:webHidden/>
          </w:rPr>
          <w:instrText xml:space="preserve"> PAGEREF _Toc369782778 \h </w:instrText>
        </w:r>
        <w:r>
          <w:rPr>
            <w:webHidden/>
          </w:rPr>
        </w:r>
        <w:r>
          <w:rPr>
            <w:webHidden/>
          </w:rPr>
          <w:fldChar w:fldCharType="separate"/>
        </w:r>
        <w:r>
          <w:rPr>
            <w:webHidden/>
          </w:rPr>
          <w:t>56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79" w:history="1">
        <w:r w:rsidRPr="00710A26">
          <w:rPr>
            <w:rStyle w:val="Hyperlink"/>
          </w:rPr>
          <w:t>Table 20:  Operation to Method Mapping</w:t>
        </w:r>
        <w:r>
          <w:rPr>
            <w:webHidden/>
          </w:rPr>
          <w:tab/>
        </w:r>
        <w:r>
          <w:rPr>
            <w:webHidden/>
          </w:rPr>
          <w:fldChar w:fldCharType="begin"/>
        </w:r>
        <w:r>
          <w:rPr>
            <w:webHidden/>
          </w:rPr>
          <w:instrText xml:space="preserve"> PAGEREF _Toc369782779 \h </w:instrText>
        </w:r>
        <w:r>
          <w:rPr>
            <w:webHidden/>
          </w:rPr>
        </w:r>
        <w:r>
          <w:rPr>
            <w:webHidden/>
          </w:rPr>
          <w:fldChar w:fldCharType="separate"/>
        </w:r>
        <w:r>
          <w:rPr>
            <w:webHidden/>
          </w:rPr>
          <w:t>58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0" w:history="1">
        <w:r w:rsidRPr="00710A26">
          <w:rPr>
            <w:rStyle w:val="Hyperlink"/>
          </w:rPr>
          <w:t>Table 21: Operation to Method Mapping</w:t>
        </w:r>
        <w:r>
          <w:rPr>
            <w:webHidden/>
          </w:rPr>
          <w:tab/>
        </w:r>
        <w:r>
          <w:rPr>
            <w:webHidden/>
          </w:rPr>
          <w:fldChar w:fldCharType="begin"/>
        </w:r>
        <w:r>
          <w:rPr>
            <w:webHidden/>
          </w:rPr>
          <w:instrText xml:space="preserve"> PAGEREF _Toc369782780 \h </w:instrText>
        </w:r>
        <w:r>
          <w:rPr>
            <w:webHidden/>
          </w:rPr>
        </w:r>
        <w:r>
          <w:rPr>
            <w:webHidden/>
          </w:rPr>
          <w:fldChar w:fldCharType="separate"/>
        </w:r>
        <w:r>
          <w:rPr>
            <w:webHidden/>
          </w:rPr>
          <w:t>60</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1" w:history="1">
        <w:r w:rsidRPr="00710A26">
          <w:rPr>
            <w:rStyle w:val="Hyperlink"/>
          </w:rPr>
          <w:t>Table 22: Response Codes</w:t>
        </w:r>
        <w:r>
          <w:rPr>
            <w:webHidden/>
          </w:rPr>
          <w:tab/>
        </w:r>
        <w:r>
          <w:rPr>
            <w:webHidden/>
          </w:rPr>
          <w:fldChar w:fldCharType="begin"/>
        </w:r>
        <w:r>
          <w:rPr>
            <w:webHidden/>
          </w:rPr>
          <w:instrText xml:space="preserve"> PAGEREF _Toc369782781 \h </w:instrText>
        </w:r>
        <w:r>
          <w:rPr>
            <w:webHidden/>
          </w:rPr>
        </w:r>
        <w:r>
          <w:rPr>
            <w:webHidden/>
          </w:rPr>
          <w:fldChar w:fldCharType="separate"/>
        </w:r>
        <w:r>
          <w:rPr>
            <w:webHidden/>
          </w:rPr>
          <w:t>66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2" w:history="1">
        <w:r w:rsidRPr="00710A26">
          <w:rPr>
            <w:rStyle w:val="Hyperlink"/>
          </w:rPr>
          <w:t>Table 23: LWM2M Objects defined by OMA LWM2M 1.0</w:t>
        </w:r>
        <w:r>
          <w:rPr>
            <w:webHidden/>
          </w:rPr>
          <w:tab/>
        </w:r>
        <w:r>
          <w:rPr>
            <w:webHidden/>
          </w:rPr>
          <w:fldChar w:fldCharType="begin"/>
        </w:r>
        <w:r>
          <w:rPr>
            <w:webHidden/>
          </w:rPr>
          <w:instrText xml:space="preserve"> PAGEREF _Toc369782782 \h </w:instrText>
        </w:r>
        <w:r>
          <w:rPr>
            <w:webHidden/>
          </w:rPr>
        </w:r>
        <w:r>
          <w:rPr>
            <w:webHidden/>
          </w:rPr>
          <w:fldChar w:fldCharType="separate"/>
        </w:r>
        <w:r>
          <w:rPr>
            <w:webHidden/>
          </w:rPr>
          <w:t>81</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3" w:history="1">
        <w:r w:rsidRPr="00710A26">
          <w:rPr>
            <w:rStyle w:val="Hyperlink"/>
          </w:rPr>
          <w:t>Table 24: Object Instances of the example</w:t>
        </w:r>
        <w:r>
          <w:rPr>
            <w:webHidden/>
          </w:rPr>
          <w:tab/>
        </w:r>
        <w:r>
          <w:rPr>
            <w:webHidden/>
          </w:rPr>
          <w:fldChar w:fldCharType="begin"/>
        </w:r>
        <w:r>
          <w:rPr>
            <w:webHidden/>
          </w:rPr>
          <w:instrText xml:space="preserve"> PAGEREF _Toc369782783 \h </w:instrText>
        </w:r>
        <w:r>
          <w:rPr>
            <w:webHidden/>
          </w:rPr>
        </w:r>
        <w:r>
          <w:rPr>
            <w:webHidden/>
          </w:rPr>
          <w:fldChar w:fldCharType="separate"/>
        </w:r>
        <w:r>
          <w:rPr>
            <w:webHidden/>
          </w:rPr>
          <w:t>95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4" w:history="1">
        <w:r w:rsidRPr="00710A26">
          <w:rPr>
            <w:rStyle w:val="Hyperlink"/>
          </w:rPr>
          <w:t>Table 25: LWM2M Security Object [0]</w:t>
        </w:r>
        <w:r>
          <w:rPr>
            <w:webHidden/>
          </w:rPr>
          <w:tab/>
        </w:r>
        <w:r>
          <w:rPr>
            <w:webHidden/>
          </w:rPr>
          <w:fldChar w:fldCharType="begin"/>
        </w:r>
        <w:r>
          <w:rPr>
            <w:webHidden/>
          </w:rPr>
          <w:instrText xml:space="preserve"> PAGEREF _Toc369782784 \h </w:instrText>
        </w:r>
        <w:r>
          <w:rPr>
            <w:webHidden/>
          </w:rPr>
        </w:r>
        <w:r>
          <w:rPr>
            <w:webHidden/>
          </w:rPr>
          <w:fldChar w:fldCharType="separate"/>
        </w:r>
        <w:r>
          <w:rPr>
            <w:webHidden/>
          </w:rPr>
          <w:t>95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5" w:history="1">
        <w:r w:rsidRPr="00710A26">
          <w:rPr>
            <w:rStyle w:val="Hyperlink"/>
          </w:rPr>
          <w:t>Table 26: LWM2M Security Object [1]</w:t>
        </w:r>
        <w:r>
          <w:rPr>
            <w:webHidden/>
          </w:rPr>
          <w:tab/>
        </w:r>
        <w:r>
          <w:rPr>
            <w:webHidden/>
          </w:rPr>
          <w:fldChar w:fldCharType="begin"/>
        </w:r>
        <w:r>
          <w:rPr>
            <w:webHidden/>
          </w:rPr>
          <w:instrText xml:space="preserve"> PAGEREF _Toc369782785 \h </w:instrText>
        </w:r>
        <w:r>
          <w:rPr>
            <w:webHidden/>
          </w:rPr>
        </w:r>
        <w:r>
          <w:rPr>
            <w:webHidden/>
          </w:rPr>
          <w:fldChar w:fldCharType="separate"/>
        </w:r>
        <w:r>
          <w:rPr>
            <w:webHidden/>
          </w:rPr>
          <w:t>95</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6" w:history="1">
        <w:r w:rsidRPr="00710A26">
          <w:rPr>
            <w:rStyle w:val="Hyperlink"/>
          </w:rPr>
          <w:t>Table 27: LWM2M Security Object [2]</w:t>
        </w:r>
        <w:r>
          <w:rPr>
            <w:webHidden/>
          </w:rPr>
          <w:tab/>
        </w:r>
        <w:r>
          <w:rPr>
            <w:webHidden/>
          </w:rPr>
          <w:fldChar w:fldCharType="begin"/>
        </w:r>
        <w:r>
          <w:rPr>
            <w:webHidden/>
          </w:rPr>
          <w:instrText xml:space="preserve"> PAGEREF _Toc369782786 \h </w:instrText>
        </w:r>
        <w:r>
          <w:rPr>
            <w:webHidden/>
          </w:rPr>
        </w:r>
        <w:r>
          <w:rPr>
            <w:webHidden/>
          </w:rPr>
          <w:fldChar w:fldCharType="separate"/>
        </w:r>
        <w:r>
          <w:rPr>
            <w:webHidden/>
          </w:rPr>
          <w:t>96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7" w:history="1">
        <w:r w:rsidRPr="00710A26">
          <w:rPr>
            <w:rStyle w:val="Hyperlink"/>
          </w:rPr>
          <w:t>Table 28: LWM2M Server Object [1]</w:t>
        </w:r>
        <w:r>
          <w:rPr>
            <w:webHidden/>
          </w:rPr>
          <w:tab/>
        </w:r>
        <w:r>
          <w:rPr>
            <w:webHidden/>
          </w:rPr>
          <w:fldChar w:fldCharType="begin"/>
        </w:r>
        <w:r>
          <w:rPr>
            <w:webHidden/>
          </w:rPr>
          <w:instrText xml:space="preserve"> PAGEREF _Toc369782787 \h </w:instrText>
        </w:r>
        <w:r>
          <w:rPr>
            <w:webHidden/>
          </w:rPr>
        </w:r>
        <w:r>
          <w:rPr>
            <w:webHidden/>
          </w:rPr>
          <w:fldChar w:fldCharType="separate"/>
        </w:r>
        <w:r>
          <w:rPr>
            <w:webHidden/>
          </w:rPr>
          <w:t>96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8" w:history="1">
        <w:r w:rsidRPr="00710A26">
          <w:rPr>
            <w:rStyle w:val="Hyperlink"/>
          </w:rPr>
          <w:t>Table 29: LWM2M Server Object [2]</w:t>
        </w:r>
        <w:r>
          <w:rPr>
            <w:webHidden/>
          </w:rPr>
          <w:tab/>
        </w:r>
        <w:r>
          <w:rPr>
            <w:webHidden/>
          </w:rPr>
          <w:fldChar w:fldCharType="begin"/>
        </w:r>
        <w:r>
          <w:rPr>
            <w:webHidden/>
          </w:rPr>
          <w:instrText xml:space="preserve"> PAGEREF _Toc369782788 \h </w:instrText>
        </w:r>
        <w:r>
          <w:rPr>
            <w:webHidden/>
          </w:rPr>
        </w:r>
        <w:r>
          <w:rPr>
            <w:webHidden/>
          </w:rPr>
          <w:fldChar w:fldCharType="separate"/>
        </w:r>
        <w:r>
          <w:rPr>
            <w:webHidden/>
          </w:rPr>
          <w:t>96</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89" w:history="1">
        <w:r w:rsidRPr="00710A26">
          <w:rPr>
            <w:rStyle w:val="Hyperlink"/>
          </w:rPr>
          <w:t>Table 30: Access Control Object [0] (for the Device Object)</w:t>
        </w:r>
        <w:r>
          <w:rPr>
            <w:webHidden/>
          </w:rPr>
          <w:tab/>
        </w:r>
        <w:r>
          <w:rPr>
            <w:webHidden/>
          </w:rPr>
          <w:fldChar w:fldCharType="begin"/>
        </w:r>
        <w:r>
          <w:rPr>
            <w:webHidden/>
          </w:rPr>
          <w:instrText xml:space="preserve"> PAGEREF _Toc369782789 \h </w:instrText>
        </w:r>
        <w:r>
          <w:rPr>
            <w:webHidden/>
          </w:rPr>
        </w:r>
        <w:r>
          <w:rPr>
            <w:webHidden/>
          </w:rPr>
          <w:fldChar w:fldCharType="separate"/>
        </w:r>
        <w:r>
          <w:rPr>
            <w:webHidden/>
          </w:rPr>
          <w:t>97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90" w:history="1">
        <w:r w:rsidRPr="00710A26">
          <w:rPr>
            <w:rStyle w:val="Hyperlink"/>
          </w:rPr>
          <w:t>Table 31: Access Control Object [1] (for the Connectivity Monitoring Object)</w:t>
        </w:r>
        <w:r>
          <w:rPr>
            <w:webHidden/>
          </w:rPr>
          <w:tab/>
        </w:r>
        <w:r>
          <w:rPr>
            <w:webHidden/>
          </w:rPr>
          <w:fldChar w:fldCharType="begin"/>
        </w:r>
        <w:r>
          <w:rPr>
            <w:webHidden/>
          </w:rPr>
          <w:instrText xml:space="preserve"> PAGEREF _Toc369782790 \h </w:instrText>
        </w:r>
        <w:r>
          <w:rPr>
            <w:webHidden/>
          </w:rPr>
        </w:r>
        <w:r>
          <w:rPr>
            <w:webHidden/>
          </w:rPr>
          <w:fldChar w:fldCharType="separate"/>
        </w:r>
        <w:r>
          <w:rPr>
            <w:webHidden/>
          </w:rPr>
          <w:t>97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91" w:history="1">
        <w:r w:rsidRPr="00710A26">
          <w:rPr>
            <w:rStyle w:val="Hyperlink"/>
          </w:rPr>
          <w:t>Table 32: Access Control Object [2] (for the Firmware Update Object)</w:t>
        </w:r>
        <w:r>
          <w:rPr>
            <w:webHidden/>
          </w:rPr>
          <w:tab/>
        </w:r>
        <w:r>
          <w:rPr>
            <w:webHidden/>
          </w:rPr>
          <w:fldChar w:fldCharType="begin"/>
        </w:r>
        <w:r>
          <w:rPr>
            <w:webHidden/>
          </w:rPr>
          <w:instrText xml:space="preserve"> PAGEREF _Toc369782791 \h </w:instrText>
        </w:r>
        <w:r>
          <w:rPr>
            <w:webHidden/>
          </w:rPr>
        </w:r>
        <w:r>
          <w:rPr>
            <w:webHidden/>
          </w:rPr>
          <w:fldChar w:fldCharType="separate"/>
        </w:r>
        <w:r>
          <w:rPr>
            <w:webHidden/>
          </w:rPr>
          <w:t>97</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92" w:history="1">
        <w:r w:rsidRPr="00710A26">
          <w:rPr>
            <w:rStyle w:val="Hyperlink"/>
          </w:rPr>
          <w:t>Table 33: Device Object</w:t>
        </w:r>
        <w:r>
          <w:rPr>
            <w:webHidden/>
          </w:rPr>
          <w:tab/>
        </w:r>
        <w:r>
          <w:rPr>
            <w:webHidden/>
          </w:rPr>
          <w:fldChar w:fldCharType="begin"/>
        </w:r>
        <w:r>
          <w:rPr>
            <w:webHidden/>
          </w:rPr>
          <w:instrText xml:space="preserve"> PAGEREF _Toc369782792 \h </w:instrText>
        </w:r>
        <w:r>
          <w:rPr>
            <w:webHidden/>
          </w:rPr>
        </w:r>
        <w:r>
          <w:rPr>
            <w:webHidden/>
          </w:rPr>
          <w:fldChar w:fldCharType="separate"/>
        </w:r>
        <w:r>
          <w:rPr>
            <w:webHidden/>
          </w:rPr>
          <w:t>98</w:t>
        </w:r>
        <w:r>
          <w:rPr>
            <w:webHidden/>
          </w:rPr>
          <w:fldChar w:fldCharType="end"/>
        </w:r>
      </w:hyperlink>
    </w:p>
    <w:p w:rsidR="00C656AC" w:rsidRDefault="00C656AC">
      <w:pPr>
        <w:pStyle w:val="TableofFigures"/>
        <w:rPr>
          <w:rFonts w:asciiTheme="minorHAnsi" w:eastAsiaTheme="minorEastAsia" w:hAnsiTheme="minorHAnsi" w:cstheme="minorBidi"/>
          <w:b w:val="0"/>
          <w:bCs w:val="0"/>
          <w:sz w:val="22"/>
          <w:szCs w:val="22"/>
          <w:lang w:val="de-DE" w:eastAsia="de-DE"/>
        </w:rPr>
      </w:pPr>
      <w:hyperlink w:anchor="_Toc369782793" w:history="1">
        <w:r w:rsidRPr="00710A26">
          <w:rPr>
            <w:rStyle w:val="Hyperlink"/>
          </w:rPr>
          <w:t>Table 34: Connectivity Monitoring Object</w:t>
        </w:r>
        <w:r>
          <w:rPr>
            <w:webHidden/>
          </w:rPr>
          <w:tab/>
        </w:r>
        <w:r>
          <w:rPr>
            <w:webHidden/>
          </w:rPr>
          <w:fldChar w:fldCharType="begin"/>
        </w:r>
        <w:r>
          <w:rPr>
            <w:webHidden/>
          </w:rPr>
          <w:instrText xml:space="preserve"> PAGEREF _Toc369782793 \h </w:instrText>
        </w:r>
        <w:r>
          <w:rPr>
            <w:webHidden/>
          </w:rPr>
        </w:r>
        <w:r>
          <w:rPr>
            <w:webHidden/>
          </w:rPr>
          <w:fldChar w:fldCharType="separate"/>
        </w:r>
        <w:r>
          <w:rPr>
            <w:webHidden/>
          </w:rPr>
          <w:t>98</w:t>
        </w:r>
        <w:r>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69782610"/>
      <w:r w:rsidRPr="008E7BB2">
        <w:lastRenderedPageBreak/>
        <w:t>Scope</w:t>
      </w:r>
      <w:bookmarkEnd w:id="1"/>
      <w:bookmarkEnd w:id="2"/>
      <w:bookmarkEnd w:id="3"/>
    </w:p>
    <w:p w:rsidR="00F2110E" w:rsidRPr="008E7BB2" w:rsidRDefault="004800FD">
      <w:bookmarkStart w:id="4"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5" w:name="_Toc369782611"/>
      <w:r w:rsidRPr="008E7BB2">
        <w:lastRenderedPageBreak/>
        <w:t>References</w:t>
      </w:r>
      <w:bookmarkEnd w:id="4"/>
      <w:bookmarkEnd w:id="5"/>
    </w:p>
    <w:p w:rsidR="00F2110E" w:rsidRPr="008E7BB2" w:rsidRDefault="00F2110E" w:rsidP="00D40ACA">
      <w:pPr>
        <w:pStyle w:val="Heading2"/>
        <w:tabs>
          <w:tab w:val="clear" w:pos="1006"/>
          <w:tab w:val="num" w:pos="851"/>
        </w:tabs>
      </w:pPr>
      <w:bookmarkStart w:id="6" w:name="_Toc51147377"/>
      <w:bookmarkStart w:id="7" w:name="_Toc51149235"/>
      <w:bookmarkStart w:id="8" w:name="_Toc369782612"/>
      <w:r w:rsidRPr="008E7BB2">
        <w:t>Normative References</w:t>
      </w:r>
      <w:bookmarkEnd w:id="6"/>
      <w:bookmarkEnd w:id="8"/>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[CoAP]</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Shelby, Z., Hartke, K., Bormann, C., and B. Frank, "Constrained Application Protocol (CoAP)",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IEEE Computer Society (August 29, 2008). IEEE Standard for Floating-Point Arithmetic. IEEE. doi:10.1109/IEEESTD.2008.4610935. ISBN 978-0-7381-5753-5. IEEE Std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r w:rsidRPr="00D40ACA">
              <w:rPr>
                <w:sz w:val="18"/>
                <w:szCs w:val="18"/>
              </w:rPr>
              <w:t>GlobalPlatform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r w:rsidRPr="00D40ACA">
              <w:rPr>
                <w:sz w:val="18"/>
                <w:szCs w:val="18"/>
              </w:rPr>
              <w:t>GlobalPlatform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IEEE Computer Society (August 29, 2008). IEEE Standard for Floating-Point Arithmetic. IEEE. doi:10.1109/IEEESTD.2008.4610935. ISBN 978-0-7381-5753-5. IEEE Std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Malgun Gothic"/>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Malgun Gothic"/>
                <w:sz w:val="18"/>
                <w:szCs w:val="18"/>
                <w:lang w:eastAsia="ko-KR"/>
              </w:rPr>
              <w:t>Lightweight Machine to Machine Architecture</w:t>
            </w:r>
            <w:r w:rsidRPr="00D40ACA">
              <w:rPr>
                <w:sz w:val="18"/>
                <w:szCs w:val="18"/>
              </w:rPr>
              <w:t>”, Open Mobile Alliance™, OMA-</w:t>
            </w:r>
            <w:r w:rsidRPr="00D40ACA">
              <w:rPr>
                <w:rFonts w:eastAsia="Malgun Gothic"/>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Malgun Gothic"/>
                <w:sz w:val="18"/>
                <w:szCs w:val="18"/>
                <w:lang w:eastAsia="ko-KR"/>
              </w:rPr>
              <w:t xml:space="preserve"> </w:t>
            </w:r>
            <w:hyperlink r:id="rId14"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r w:rsidRPr="00D40ACA">
              <w:rPr>
                <w:sz w:val="18"/>
                <w:szCs w:val="18"/>
              </w:rPr>
              <w:t>Hartke, K. “Observing Resources in CoAP”,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5"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Bradner, March 1997, </w:t>
            </w:r>
            <w:hyperlink r:id="rId16"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Overell. November 1997, </w:t>
            </w:r>
            <w:hyperlink r:id="rId17"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r w:rsidRPr="00D40ACA">
              <w:rPr>
                <w:rFonts w:ascii="Times New Roman" w:hAnsi="Times New Roman" w:cs="Times New Roman"/>
                <w:sz w:val="18"/>
                <w:szCs w:val="18"/>
              </w:rPr>
              <w:t xml:space="preserve">Rescorla, E. and N. Modadugu, "Datagram Transport Layer Security Version 1.2", </w:t>
            </w:r>
            <w:hyperlink r:id="rId19"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Shelby, Z. “Constrained RESTful Environments (CoRE)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C. Jennings, Z. Shelby, J. Arkko,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9" w:name="_Toc51147378"/>
      <w:bookmarkStart w:id="10" w:name="_Toc369782613"/>
      <w:r w:rsidRPr="008E7BB2">
        <w:t>Informative References</w:t>
      </w:r>
      <w:bookmarkEnd w:id="9"/>
      <w:bookmarkEnd w:id="10"/>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Malgun Gothic"/>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Device Management Representation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Malgun Gothic"/>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Malgun Gothic"/>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Hyperlink"/>
                  <w:sz w:val="18"/>
                  <w:szCs w:val="18"/>
                  <w:lang w:val="en-GB"/>
                </w:rPr>
                <w:t>URL:http://www.openmobilealliance.org/</w:t>
              </w:r>
            </w:hyperlink>
          </w:p>
        </w:tc>
      </w:tr>
    </w:tbl>
    <w:p w:rsidR="00F2110E" w:rsidRPr="008E7BB2" w:rsidRDefault="00F2110E">
      <w:pPr>
        <w:pStyle w:val="Heading1"/>
      </w:pPr>
      <w:bookmarkStart w:id="11" w:name="_Toc369782614"/>
      <w:r w:rsidRPr="008E7BB2">
        <w:lastRenderedPageBreak/>
        <w:t>Terminology and Conventions</w:t>
      </w:r>
      <w:bookmarkEnd w:id="7"/>
      <w:bookmarkEnd w:id="11"/>
    </w:p>
    <w:p w:rsidR="00F2110E" w:rsidRPr="008E7BB2" w:rsidRDefault="00F2110E" w:rsidP="00D40ACA">
      <w:pPr>
        <w:pStyle w:val="Heading2"/>
        <w:tabs>
          <w:tab w:val="clear" w:pos="1006"/>
          <w:tab w:val="num" w:pos="851"/>
        </w:tabs>
      </w:pPr>
      <w:bookmarkStart w:id="12" w:name="_Toc51147380"/>
      <w:bookmarkStart w:id="13" w:name="_Ref511812783"/>
      <w:bookmarkStart w:id="14" w:name="_Toc51149239"/>
      <w:bookmarkStart w:id="15" w:name="_Toc369782615"/>
      <w:r w:rsidRPr="008E7BB2">
        <w:t>Conventions</w:t>
      </w:r>
      <w:bookmarkEnd w:id="12"/>
      <w:bookmarkEnd w:id="15"/>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6" w:name="_Toc51147381"/>
      <w:bookmarkStart w:id="17" w:name="_Toc369782616"/>
      <w:r w:rsidRPr="008E7BB2">
        <w:t>Definitions</w:t>
      </w:r>
      <w:bookmarkEnd w:id="16"/>
      <w:bookmarkEnd w:id="17"/>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8" w:name="_Toc51147382"/>
      <w:bookmarkStart w:id="19" w:name="_Toc369782617"/>
      <w:r w:rsidRPr="008E7BB2">
        <w:t>Abbreviations</w:t>
      </w:r>
      <w:bookmarkEnd w:id="18"/>
      <w:bookmarkEnd w:id="19"/>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20" w:name="_Toc369782618"/>
      <w:r w:rsidRPr="008E7BB2">
        <w:lastRenderedPageBreak/>
        <w:t>Introduction</w:t>
      </w:r>
      <w:bookmarkEnd w:id="13"/>
      <w:bookmarkEnd w:id="14"/>
      <w:bookmarkEnd w:id="2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69649E84" wp14:editId="5422107C">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21" w:name="_Ref368262649"/>
      <w:bookmarkStart w:id="22" w:name="_Toc369782733"/>
      <w:r>
        <w:t xml:space="preserve">Figure </w:t>
      </w:r>
      <w:fldSimple w:instr=" SEQ Figure \* ARABIC ">
        <w:r>
          <w:rPr>
            <w:noProof/>
          </w:rPr>
          <w:t>1</w:t>
        </w:r>
      </w:fldSimple>
      <w:bookmarkEnd w:id="21"/>
      <w:r w:rsidRPr="00010059">
        <w:t>: The overall architecture of the LWM2M Enabler.</w:t>
      </w:r>
      <w:bookmarkEnd w:id="22"/>
    </w:p>
    <w:p w:rsidR="001431CF" w:rsidRDefault="0076683F" w:rsidP="00D40ACA">
      <w:pPr>
        <w:pStyle w:val="Caption"/>
      </w:pPr>
      <w:r w:rsidRPr="00D40ACA">
        <w:rPr>
          <w:noProof/>
          <w:lang w:val="de-DE" w:eastAsia="de-DE"/>
        </w:rPr>
        <w:lastRenderedPageBreak/>
        <w:drawing>
          <wp:inline distT="0" distB="0" distL="0" distR="0" wp14:anchorId="65FC63D7" wp14:editId="1E8F29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23" w:name="_Ref368262674"/>
      <w:bookmarkStart w:id="24" w:name="_Toc369782734"/>
      <w:r>
        <w:t xml:space="preserve">Figure </w:t>
      </w:r>
      <w:fldSimple w:instr=" SEQ Figure \* ARABIC ">
        <w:r>
          <w:rPr>
            <w:noProof/>
          </w:rPr>
          <w:t>2</w:t>
        </w:r>
      </w:fldSimple>
      <w:bookmarkEnd w:id="23"/>
      <w:r>
        <w:t xml:space="preserve">: </w:t>
      </w:r>
      <w:r w:rsidRPr="00D13F3B">
        <w:t>The protocol stack of the LWM2M Enabler.</w:t>
      </w:r>
      <w:bookmarkEnd w:id="2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25" w:name="_Toc160850338"/>
      <w:bookmarkStart w:id="26" w:name="_Ref161456245"/>
      <w:bookmarkStart w:id="27" w:name="_Toc341770967"/>
      <w:bookmarkStart w:id="28" w:name="_Toc369782619"/>
      <w:r w:rsidRPr="008E7BB2">
        <w:t>Version 1.0</w:t>
      </w:r>
      <w:bookmarkEnd w:id="25"/>
      <w:bookmarkEnd w:id="26"/>
      <w:bookmarkEnd w:id="27"/>
      <w:bookmarkEnd w:id="28"/>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29" w:name="_Toc51149240"/>
    </w:p>
    <w:p w:rsidR="00F2110E" w:rsidRPr="008E7BB2" w:rsidRDefault="00F2110E" w:rsidP="00910262">
      <w:pPr>
        <w:pStyle w:val="Heading1"/>
        <w:rPr>
          <w:rFonts w:eastAsia="Malgun Gothic"/>
          <w:lang w:eastAsia="ko-KR"/>
        </w:rPr>
      </w:pPr>
      <w:bookmarkStart w:id="30" w:name="_Ref368309975"/>
      <w:bookmarkStart w:id="31" w:name="_Toc369782620"/>
      <w:r w:rsidRPr="008E7BB2">
        <w:rPr>
          <w:lang w:eastAsia="zh-CN"/>
        </w:rPr>
        <w:lastRenderedPageBreak/>
        <w:t>Interfaces</w:t>
      </w:r>
      <w:bookmarkEnd w:id="30"/>
      <w:bookmarkEnd w:id="31"/>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F8B25AB" wp14:editId="783100B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32" w:name="_Ref368262769"/>
      <w:bookmarkStart w:id="33" w:name="_Toc369782735"/>
      <w:r>
        <w:t xml:space="preserve">Figure </w:t>
      </w:r>
      <w:fldSimple w:instr=" SEQ Figure \* ARABIC ">
        <w:r>
          <w:rPr>
            <w:noProof/>
          </w:rPr>
          <w:t>3</w:t>
        </w:r>
      </w:fldSimple>
      <w:bookmarkEnd w:id="32"/>
      <w:r w:rsidRPr="001853AA">
        <w:t>: Bootstrap</w:t>
      </w:r>
      <w:bookmarkEnd w:id="33"/>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3E6DD35" wp14:editId="5AC1148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34" w:name="_Ref368262803"/>
      <w:bookmarkStart w:id="35" w:name="_Toc369782736"/>
      <w:r>
        <w:t xml:space="preserve">Figure </w:t>
      </w:r>
      <w:fldSimple w:instr=" SEQ Figure \* ARABIC ">
        <w:r>
          <w:rPr>
            <w:noProof/>
          </w:rPr>
          <w:t>4</w:t>
        </w:r>
      </w:fldSimple>
      <w:bookmarkEnd w:id="34"/>
      <w:r>
        <w:t xml:space="preserve">: </w:t>
      </w:r>
      <w:r w:rsidRPr="00EF6FAB">
        <w:t>Client Registration</w:t>
      </w:r>
      <w:bookmarkEnd w:id="35"/>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36" w:name="_Toc245116548"/>
      <w:r w:rsidRPr="00D40ACA">
        <w:rPr>
          <w:noProof/>
          <w:lang w:val="de-DE" w:eastAsia="de-DE"/>
        </w:rPr>
        <w:drawing>
          <wp:inline distT="0" distB="0" distL="0" distR="0" wp14:anchorId="37374149" wp14:editId="5DD06A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37" w:name="_Ref368262824"/>
      <w:bookmarkStart w:id="38" w:name="_Toc369782737"/>
      <w:r>
        <w:t xml:space="preserve">Figure </w:t>
      </w:r>
      <w:fldSimple w:instr=" SEQ Figure \* ARABIC ">
        <w:r>
          <w:rPr>
            <w:noProof/>
          </w:rPr>
          <w:t>5</w:t>
        </w:r>
      </w:fldSimple>
      <w:bookmarkEnd w:id="37"/>
      <w:r w:rsidRPr="00430B09">
        <w:t>: Device Management and Service Enablement</w:t>
      </w:r>
      <w:bookmarkEnd w:id="38"/>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075848EB" wp14:editId="60F20A4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39" w:name="_Ref368262840"/>
      <w:bookmarkStart w:id="40" w:name="_Toc369782738"/>
      <w:r>
        <w:t xml:space="preserve">Figure </w:t>
      </w:r>
      <w:fldSimple w:instr=" SEQ Figure \* ARABIC ">
        <w:r>
          <w:rPr>
            <w:noProof/>
          </w:rPr>
          <w:t>6</w:t>
        </w:r>
      </w:fldSimple>
      <w:bookmarkEnd w:id="39"/>
      <w:r w:rsidRPr="00A90CDA">
        <w:t>: Information Reporting</w:t>
      </w:r>
      <w:bookmarkEnd w:id="40"/>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41" w:name="_Ref368262857"/>
      <w:bookmarkStart w:id="42" w:name="_Toc369782760"/>
      <w:bookmarkEnd w:id="36"/>
      <w:r>
        <w:t xml:space="preserve">Table </w:t>
      </w:r>
      <w:fldSimple w:instr=" SEQ Table \* ARABIC ">
        <w:r>
          <w:rPr>
            <w:noProof/>
          </w:rPr>
          <w:t>1</w:t>
        </w:r>
      </w:fldSimple>
      <w:bookmarkEnd w:id="41"/>
      <w:r w:rsidRPr="00C94CB3">
        <w:t>: Relationship of operations and interfaces</w:t>
      </w:r>
      <w:bookmarkEnd w:id="42"/>
    </w:p>
    <w:p w:rsidR="00F2110E" w:rsidRPr="008E7BB2" w:rsidRDefault="00F2110E" w:rsidP="00D40ACA">
      <w:pPr>
        <w:pStyle w:val="Heading2"/>
        <w:tabs>
          <w:tab w:val="clear" w:pos="1006"/>
          <w:tab w:val="num" w:pos="851"/>
        </w:tabs>
      </w:pPr>
      <w:bookmarkStart w:id="43" w:name="_Ref368312469"/>
      <w:bookmarkStart w:id="44" w:name="_Ref368313437"/>
      <w:bookmarkStart w:id="45" w:name="_Toc369782621"/>
      <w:r w:rsidRPr="008E7BB2">
        <w:t>Bootstrap Interface</w:t>
      </w:r>
      <w:bookmarkEnd w:id="43"/>
      <w:bookmarkEnd w:id="44"/>
      <w:bookmarkEnd w:id="45"/>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46" w:name="_Ref339619648"/>
    </w:p>
    <w:p w:rsidR="00F2110E" w:rsidRPr="008E7BB2" w:rsidRDefault="00F2110E" w:rsidP="00910262">
      <w:pPr>
        <w:pStyle w:val="Heading3"/>
      </w:pPr>
      <w:bookmarkStart w:id="47" w:name="_Ref368312526"/>
      <w:bookmarkStart w:id="48" w:name="_Ref368312533"/>
      <w:bookmarkStart w:id="49" w:name="_Ref368312539"/>
      <w:bookmarkStart w:id="50" w:name="_Toc369782622"/>
      <w:r w:rsidRPr="008E7BB2">
        <w:t>Bootstrap Information</w:t>
      </w:r>
      <w:bookmarkEnd w:id="46"/>
      <w:bookmarkEnd w:id="47"/>
      <w:bookmarkEnd w:id="48"/>
      <w:bookmarkEnd w:id="49"/>
      <w:bookmarkEnd w:id="50"/>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51" w:name="_Toc369782761"/>
      <w:r>
        <w:t xml:space="preserve">Table </w:t>
      </w:r>
      <w:fldSimple w:instr=" SEQ Table \* ARABIC ">
        <w:r>
          <w:rPr>
            <w:noProof/>
          </w:rPr>
          <w:t>2</w:t>
        </w:r>
      </w:fldSimple>
      <w:r w:rsidRPr="00AB1606">
        <w:t>: Bootstrap Information List</w:t>
      </w:r>
      <w:bookmarkEnd w:id="51"/>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Heading3"/>
      </w:pPr>
      <w:bookmarkStart w:id="52" w:name="_Ref368310772"/>
      <w:bookmarkStart w:id="53" w:name="_Toc369782623"/>
      <w:r w:rsidRPr="008E7BB2">
        <w:t>Bootstrap Modes</w:t>
      </w:r>
      <w:bookmarkEnd w:id="52"/>
      <w:bookmarkEnd w:id="5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54" w:name="_Ref368312475"/>
      <w:r>
        <w:t>Factory Bootstrap</w:t>
      </w:r>
      <w:bookmarkEnd w:id="5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55" w:name="_Ref368312481"/>
      <w:r>
        <w:t>Bootstrap from Smartcard</w:t>
      </w:r>
      <w:bookmarkEnd w:id="5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56" w:name="_Ref368312513"/>
      <w:r w:rsidRPr="008E7BB2">
        <w:t xml:space="preserve">Client </w:t>
      </w:r>
      <w:r w:rsidR="00D04964" w:rsidRPr="008E7BB2">
        <w:t xml:space="preserve">Initiated </w:t>
      </w:r>
      <w:r w:rsidRPr="008E7BB2">
        <w:t>Bootstrap</w:t>
      </w:r>
      <w:bookmarkEnd w:id="56"/>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40822F3F" wp14:editId="5D5B66B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7" w:name="_Toc369782739"/>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4D14D2" w:rsidRPr="008E7BB2" w:rsidRDefault="00A839C5" w:rsidP="00910262">
      <w:pPr>
        <w:pStyle w:val="Heading4"/>
      </w:pPr>
      <w:bookmarkStart w:id="58" w:name="_Ref368312518"/>
      <w:r w:rsidRPr="008E7BB2">
        <w:t>Server</w:t>
      </w:r>
      <w:r w:rsidR="009E0D5A" w:rsidRPr="008E7BB2">
        <w:t xml:space="preserve"> </w:t>
      </w:r>
      <w:r w:rsidR="00C44AF8" w:rsidRPr="008E7BB2">
        <w:t>Initiated Bootstrap</w:t>
      </w:r>
      <w:bookmarkEnd w:id="5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6806ABA" wp14:editId="578B18C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59" w:name="_Toc369782740"/>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5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60" w:name="_Ref368262983"/>
      <w:bookmarkStart w:id="61" w:name="_Ref368262998"/>
      <w:bookmarkStart w:id="62" w:name="_Ref368263021"/>
      <w:bookmarkStart w:id="63" w:name="_Ref368263132"/>
      <w:bookmarkStart w:id="64" w:name="_Ref368312549"/>
      <w:bookmarkStart w:id="65" w:name="_Toc369782624"/>
      <w:r w:rsidRPr="008E7BB2">
        <w:rPr>
          <w:rFonts w:hint="eastAsia"/>
        </w:rPr>
        <w:t>Bootstrap Sequence</w:t>
      </w:r>
      <w:bookmarkEnd w:id="60"/>
      <w:bookmarkEnd w:id="61"/>
      <w:bookmarkEnd w:id="62"/>
      <w:bookmarkEnd w:id="63"/>
      <w:bookmarkEnd w:id="64"/>
      <w:bookmarkEnd w:id="65"/>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66" w:name="_Toc355616250"/>
      <w:bookmarkStart w:id="67" w:name="_Toc355616817"/>
      <w:bookmarkStart w:id="68" w:name="_Toc355617116"/>
      <w:bookmarkStart w:id="69" w:name="_Toc355617312"/>
      <w:bookmarkStart w:id="70" w:name="_Toc355675043"/>
      <w:bookmarkStart w:id="71" w:name="_Toc355687972"/>
      <w:bookmarkStart w:id="72" w:name="_Toc355876289"/>
      <w:bookmarkStart w:id="73" w:name="_Toc357001259"/>
      <w:bookmarkStart w:id="74" w:name="_Toc355616251"/>
      <w:bookmarkStart w:id="75" w:name="_Toc355616818"/>
      <w:bookmarkStart w:id="76" w:name="_Toc355617117"/>
      <w:bookmarkStart w:id="77" w:name="_Toc355617313"/>
      <w:bookmarkStart w:id="78" w:name="_Toc355675044"/>
      <w:bookmarkStart w:id="79" w:name="_Toc355687973"/>
      <w:bookmarkStart w:id="80" w:name="_Toc355876290"/>
      <w:bookmarkStart w:id="81" w:name="_Toc357001260"/>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rsidR="00774BE6" w:rsidRPr="008E7BB2" w:rsidRDefault="004E69AC" w:rsidP="00910262">
      <w:pPr>
        <w:pStyle w:val="Heading3"/>
      </w:pPr>
      <w:bookmarkStart w:id="82" w:name="_Ref368263112"/>
      <w:bookmarkStart w:id="83" w:name="_Ref368312556"/>
      <w:bookmarkStart w:id="84" w:name="_Ref368312983"/>
      <w:bookmarkStart w:id="85" w:name="_Toc369782625"/>
      <w:r w:rsidRPr="008E7BB2">
        <w:t>Bootstrap Security</w:t>
      </w:r>
      <w:bookmarkEnd w:id="82"/>
      <w:bookmarkEnd w:id="83"/>
      <w:bookmarkEnd w:id="84"/>
      <w:bookmarkEnd w:id="85"/>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86" w:name="_Toc369782626"/>
      <w:r>
        <w:rPr>
          <w:rFonts w:eastAsiaTheme="minorEastAsia" w:hint="eastAsia"/>
          <w:lang w:eastAsia="ko-KR"/>
        </w:rPr>
        <w:lastRenderedPageBreak/>
        <w:t>Client</w:t>
      </w:r>
      <w:r w:rsidR="00EC26D9" w:rsidRPr="008E7BB2">
        <w:rPr>
          <w:lang w:eastAsia="ko-KR"/>
        </w:rPr>
        <w:t xml:space="preserve"> Registration Interface</w:t>
      </w:r>
      <w:bookmarkEnd w:id="86"/>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E42F891" wp14:editId="3A469DD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87" w:name="_Ref368309943"/>
      <w:bookmarkStart w:id="88" w:name="_Toc369782741"/>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87"/>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88"/>
    </w:p>
    <w:p w:rsidR="00EC26D9" w:rsidRPr="008E7BB2" w:rsidRDefault="00EC26D9" w:rsidP="00F93B72">
      <w:pPr>
        <w:pStyle w:val="Heading3"/>
      </w:pPr>
      <w:bookmarkStart w:id="89" w:name="_Ref368312173"/>
      <w:bookmarkStart w:id="90" w:name="_Ref368312568"/>
      <w:bookmarkStart w:id="91" w:name="_Ref368312577"/>
      <w:bookmarkStart w:id="92" w:name="_Ref368312584"/>
      <w:bookmarkStart w:id="93" w:name="_Ref368312592"/>
      <w:bookmarkStart w:id="94" w:name="_Ref368312599"/>
      <w:bookmarkStart w:id="95" w:name="_Ref368312613"/>
      <w:bookmarkStart w:id="96" w:name="_Ref368312623"/>
      <w:bookmarkStart w:id="97" w:name="_Ref368312990"/>
      <w:bookmarkStart w:id="98" w:name="_Ref368312995"/>
      <w:bookmarkStart w:id="99" w:name="_Ref368313005"/>
      <w:bookmarkStart w:id="100" w:name="_Ref368313011"/>
      <w:bookmarkStart w:id="101" w:name="_Ref368313017"/>
      <w:bookmarkStart w:id="102" w:name="_Ref368313027"/>
      <w:bookmarkStart w:id="103" w:name="_Ref368313032"/>
      <w:bookmarkStart w:id="104" w:name="_Toc369782627"/>
      <w:r w:rsidRPr="008E7BB2">
        <w:t>Regist</w:t>
      </w:r>
      <w:r w:rsidR="007B3140">
        <w:t>er</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087224">
              <w:rPr>
                <w:rFonts w:eastAsia="Malgun Gothic"/>
                <w:lang w:eastAsia="ko-KR"/>
              </w:rPr>
              <w:fldChar w:fldCharType="begin"/>
            </w:r>
            <w:r w:rsidR="00087224">
              <w:rPr>
                <w:rFonts w:eastAsia="Malgun Gothic"/>
                <w:lang w:eastAsia="ko-KR"/>
              </w:rPr>
              <w:instrText xml:space="preserve"> REF _Ref368263291 \r \h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D.1</w:t>
            </w:r>
            <w:r w:rsidR="00087224">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087224">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5.2.1.1</w:t>
            </w:r>
            <w:r w:rsidR="00087224">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05" w:name="_Ref368263227"/>
      <w:bookmarkStart w:id="106" w:name="_Toc369782762"/>
      <w:r>
        <w:t xml:space="preserve">Table </w:t>
      </w:r>
      <w:fldSimple w:instr=" SEQ Table \* ARABIC ">
        <w:r>
          <w:rPr>
            <w:noProof/>
          </w:rPr>
          <w:t>3</w:t>
        </w:r>
      </w:fldSimple>
      <w:bookmarkEnd w:id="105"/>
      <w:r w:rsidRPr="00230FD7">
        <w:t>: Registration parameters</w:t>
      </w:r>
      <w:bookmarkEnd w:id="106"/>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07" w:name="_Ref368263306"/>
      <w:r w:rsidRPr="008E7BB2">
        <w:rPr>
          <w:rFonts w:hint="eastAsia"/>
          <w:lang w:val="fr-FR"/>
        </w:rPr>
        <w:t>Behavior with Current Transport Binding and Mode</w:t>
      </w:r>
      <w:bookmarkEnd w:id="107"/>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08" w:name="_Toc369782763"/>
      <w:r>
        <w:lastRenderedPageBreak/>
        <w:t xml:space="preserve">Table </w:t>
      </w:r>
      <w:fldSimple w:instr=" SEQ Table \* ARABIC ">
        <w:r>
          <w:rPr>
            <w:noProof/>
          </w:rPr>
          <w:t>4</w:t>
        </w:r>
      </w:fldSimple>
      <w:r w:rsidRPr="00F86880">
        <w:t>: Behaviour with Current Transport Binding and Mode</w:t>
      </w:r>
      <w:bookmarkEnd w:id="10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09" w:name="_Ref368312629"/>
      <w:bookmarkStart w:id="110" w:name="_Ref368313040"/>
      <w:bookmarkStart w:id="111" w:name="_Toc369782628"/>
      <w:r w:rsidRPr="008E7BB2">
        <w:t>Update</w:t>
      </w:r>
      <w:bookmarkEnd w:id="109"/>
      <w:bookmarkEnd w:id="110"/>
      <w:bookmarkEnd w:id="11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6206C9" w:rsidRPr="008E7BB2">
        <w:t>”Update” operation</w:t>
      </w:r>
      <w:r w:rsidRPr="008E7BB2">
        <w:t xml:space="preserve"> MUST contain only </w:t>
      </w:r>
      <w:r w:rsidR="00A00EE6">
        <w:t xml:space="preserve">the parameters </w:t>
      </w:r>
      <w:r w:rsidR="00A00EE6" w:rsidRPr="008E7BB2">
        <w:t xml:space="preserve"> </w:t>
      </w:r>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12" w:name="_Ref368263443"/>
      <w:bookmarkStart w:id="113" w:name="_Toc369782764"/>
      <w:r>
        <w:t xml:space="preserve">Table </w:t>
      </w:r>
      <w:fldSimple w:instr=" SEQ Table \* ARABIC ">
        <w:r>
          <w:rPr>
            <w:noProof/>
          </w:rPr>
          <w:t>5</w:t>
        </w:r>
      </w:fldSimple>
      <w:bookmarkEnd w:id="112"/>
      <w:r w:rsidRPr="00AD6EEE">
        <w:t>: Update parameters</w:t>
      </w:r>
      <w:bookmarkEnd w:id="113"/>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14" w:name="_Ref368312634"/>
      <w:bookmarkStart w:id="115" w:name="_Ref368313047"/>
      <w:bookmarkStart w:id="116" w:name="_Toc369782629"/>
      <w:r w:rsidRPr="008E7BB2">
        <w:t>De-regist</w:t>
      </w:r>
      <w:r w:rsidR="007B3140">
        <w:t>er</w:t>
      </w:r>
      <w:bookmarkEnd w:id="114"/>
      <w:bookmarkEnd w:id="115"/>
      <w:bookmarkEnd w:id="116"/>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17" w:name="_Toc339381132"/>
      <w:bookmarkStart w:id="118" w:name="_Ref368312377"/>
      <w:bookmarkStart w:id="119" w:name="_Toc36978263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17"/>
      <w:bookmarkEnd w:id="118"/>
      <w:bookmarkEnd w:id="119"/>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001C7788">
        <w:t>operation</w:t>
      </w:r>
      <w:r w:rsidR="00F2110E" w:rsidRPr="008E7BB2">
        <w:t xml:space="preserve">s. The </w:t>
      </w:r>
      <w:r w:rsidR="001C7788">
        <w:t>operation</w:t>
      </w:r>
      <w:r w:rsidR="00F2110E" w:rsidRPr="008E7BB2">
        <w:t xml:space="preserve">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4221AEF9" wp14:editId="214261F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0" w:name="_Toc369782742"/>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0"/>
    </w:p>
    <w:p w:rsidR="00F2110E" w:rsidRPr="008E7BB2" w:rsidRDefault="00F2110E" w:rsidP="00F93B72">
      <w:pPr>
        <w:pStyle w:val="Heading3"/>
      </w:pPr>
      <w:bookmarkStart w:id="121" w:name="_Toc339381133"/>
      <w:bookmarkStart w:id="122" w:name="_Ref368312644"/>
      <w:bookmarkStart w:id="123" w:name="_Ref368313054"/>
      <w:bookmarkStart w:id="124" w:name="_Toc369782631"/>
      <w:r w:rsidRPr="008E7BB2">
        <w:lastRenderedPageBreak/>
        <w:t>Read</w:t>
      </w:r>
      <w:bookmarkEnd w:id="121"/>
      <w:bookmarkEnd w:id="122"/>
      <w:bookmarkEnd w:id="123"/>
      <w:bookmarkEnd w:id="124"/>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5" w:name="_Toc369782765"/>
      <w:r>
        <w:t xml:space="preserve">Table </w:t>
      </w:r>
      <w:fldSimple w:instr=" SEQ Table \* ARABIC ">
        <w:r>
          <w:rPr>
            <w:noProof/>
          </w:rPr>
          <w:t>6</w:t>
        </w:r>
      </w:fldSimple>
      <w:r w:rsidRPr="004A5A36">
        <w:t>: Read parameters</w:t>
      </w:r>
      <w:bookmarkEnd w:id="125"/>
    </w:p>
    <w:p w:rsidR="009D7533" w:rsidRPr="008E7BB2" w:rsidRDefault="009D7533" w:rsidP="009D7533">
      <w:pPr>
        <w:pStyle w:val="Heading3"/>
      </w:pPr>
      <w:bookmarkStart w:id="126" w:name="_Ref368312650"/>
      <w:bookmarkStart w:id="127" w:name="_Ref368313058"/>
      <w:bookmarkStart w:id="128" w:name="_Toc369782632"/>
      <w:r w:rsidRPr="008E7BB2">
        <w:t>Discover</w:t>
      </w:r>
      <w:bookmarkEnd w:id="126"/>
      <w:bookmarkEnd w:id="127"/>
      <w:bookmarkEnd w:id="128"/>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9" w:name="_Toc369782766"/>
      <w:r>
        <w:t xml:space="preserve">Table </w:t>
      </w:r>
      <w:fldSimple w:instr=" SEQ Table \* ARABIC ">
        <w:r>
          <w:rPr>
            <w:noProof/>
          </w:rPr>
          <w:t>7</w:t>
        </w:r>
      </w:fldSimple>
      <w:r w:rsidRPr="00A55051">
        <w:t>: Discover parameters</w:t>
      </w:r>
      <w:bookmarkEnd w:id="129"/>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&lt;/3/2/1&gt;;ep=1;pmin=10;pmax=60;lt=42.2,</w:t>
      </w:r>
      <w:r w:rsidRPr="008E7BB2">
        <w:br/>
        <w:t>&lt;/3/2/1&gt;;ep=2;pmax=300</w:t>
      </w:r>
    </w:p>
    <w:p w:rsidR="00F2110E" w:rsidRPr="008E7BB2" w:rsidRDefault="00F2110E" w:rsidP="00F93B72">
      <w:pPr>
        <w:pStyle w:val="Heading3"/>
      </w:pPr>
      <w:bookmarkStart w:id="130" w:name="_Toc339381134"/>
      <w:bookmarkStart w:id="131" w:name="_Ref368208008"/>
      <w:bookmarkStart w:id="132" w:name="_Ref368312191"/>
      <w:bookmarkStart w:id="133" w:name="_Ref368312655"/>
      <w:bookmarkStart w:id="134" w:name="_Ref368313062"/>
      <w:bookmarkStart w:id="135" w:name="_Toc369782633"/>
      <w:r w:rsidRPr="008E7BB2">
        <w:lastRenderedPageBreak/>
        <w:t>Write</w:t>
      </w:r>
      <w:bookmarkEnd w:id="130"/>
      <w:bookmarkEnd w:id="131"/>
      <w:bookmarkEnd w:id="132"/>
      <w:bookmarkEnd w:id="133"/>
      <w:bookmarkEnd w:id="134"/>
      <w:bookmarkEnd w:id="135"/>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6" w:name="_Toc369782767"/>
      <w:r>
        <w:t xml:space="preserve">Table </w:t>
      </w:r>
      <w:fldSimple w:instr=" SEQ Table \* ARABIC ">
        <w:r>
          <w:rPr>
            <w:noProof/>
          </w:rPr>
          <w:t>8</w:t>
        </w:r>
      </w:fldSimple>
      <w:r w:rsidRPr="00400ACB">
        <w:t>: Write parameters</w:t>
      </w:r>
      <w:bookmarkEnd w:id="136"/>
    </w:p>
    <w:p w:rsidR="009D7533" w:rsidRPr="008E7BB2" w:rsidRDefault="009D7533" w:rsidP="009D7533">
      <w:pPr>
        <w:pStyle w:val="Heading3"/>
      </w:pPr>
      <w:bookmarkStart w:id="137" w:name="_Ref368208659"/>
      <w:bookmarkStart w:id="138" w:name="_Ref368210162"/>
      <w:bookmarkStart w:id="139" w:name="_Toc369782634"/>
      <w:r w:rsidRPr="008E7BB2">
        <w:t>Write Attributes</w:t>
      </w:r>
      <w:bookmarkEnd w:id="137"/>
      <w:bookmarkEnd w:id="138"/>
      <w:bookmarkEnd w:id="139"/>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 or multiple Resources </w:t>
      </w:r>
      <w:r w:rsidR="00D86B59">
        <w:t>of</w:t>
      </w:r>
      <w:r w:rsidR="00D86B59" w:rsidRPr="008E7BB2">
        <w:t xml:space="preserve"> </w:t>
      </w:r>
      <w:r w:rsidRPr="008E7BB2">
        <w:t xml:space="preserve">an </w:t>
      </w:r>
      <w:r w:rsidRPr="008E7BB2">
        <w:rPr>
          <w:rFonts w:eastAsia="Malgun Gothic"/>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Malgun Gothic"/>
                <w:lang w:eastAsia="ko-KR"/>
              </w:rPr>
              <w:t xml:space="preserve">value for </w:t>
            </w:r>
            <w:r w:rsidR="00D86B59" w:rsidRPr="008E7BB2">
              <w:rPr>
                <w:rFonts w:eastAsia="Malgun Gothic"/>
                <w:lang w:eastAsia="ko-KR"/>
              </w:rPr>
              <w:t>th</w:t>
            </w:r>
            <w:r w:rsidR="00D86B59">
              <w:rPr>
                <w:rFonts w:eastAsia="Malgun Gothic"/>
                <w:lang w:eastAsia="ko-KR"/>
              </w:rPr>
              <w:t>at</w:t>
            </w:r>
            <w:r w:rsidRPr="008E7BB2">
              <w:rPr>
                <w:rFonts w:eastAsia="Malgun Gothic"/>
                <w:lang w:eastAsia="ko-KR"/>
              </w:rPr>
              <w:t xml:space="preserve"> </w:t>
            </w:r>
            <w:r w:rsidRPr="008E7BB2">
              <w:t>Resource.</w:t>
            </w:r>
          </w:p>
          <w:p w:rsidR="009D7533" w:rsidRPr="008E7BB2" w:rsidRDefault="009D7533" w:rsidP="00D86B59">
            <w:pPr>
              <w:pStyle w:val="TableRow"/>
            </w:pPr>
            <w:r w:rsidRPr="008E7BB2">
              <w:rPr>
                <w:rFonts w:eastAsia="Malgun Gothic"/>
                <w:lang w:eastAsia="ko-KR"/>
              </w:rPr>
              <w:t xml:space="preserve">If no Resource ID is indicated, then the included payload </w:t>
            </w:r>
            <w:r w:rsidR="00D86B59">
              <w:rPr>
                <w:rFonts w:eastAsia="Malgun Gothic"/>
                <w:lang w:eastAsia="ko-KR"/>
              </w:rPr>
              <w:t>contains all attributes of the</w:t>
            </w:r>
            <w:r w:rsidR="00D86B59" w:rsidRPr="008E7BB2">
              <w:rPr>
                <w:rFonts w:eastAsia="Malgun Gothic"/>
                <w:lang w:eastAsia="ko-KR"/>
              </w:rPr>
              <w:t xml:space="preserve"> </w:t>
            </w:r>
            <w:r w:rsidRPr="008E7BB2">
              <w:rPr>
                <w:rFonts w:eastAsia="Malgun Gothic"/>
                <w:lang w:eastAsia="ko-KR"/>
              </w:rPr>
              <w:t>Object Instance</w:t>
            </w:r>
            <w:r w:rsidR="00D86B59">
              <w:rPr>
                <w:rFonts w:eastAsia="Malgun Gothic"/>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 xml:space="preserve">from the time when sending the last </w:t>
            </w:r>
            <w:r w:rsidRPr="008E7BB2">
              <w:rPr>
                <w:rFonts w:hint="eastAsia"/>
              </w:rPr>
              <w:lastRenderedPageBreak/>
              <w:t>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40" w:name="_Ref368263594"/>
      <w:bookmarkStart w:id="141" w:name="_Toc369782768"/>
      <w:r>
        <w:t xml:space="preserve">Table </w:t>
      </w:r>
      <w:fldSimple w:instr=" SEQ Table \* ARABIC ">
        <w:r>
          <w:rPr>
            <w:noProof/>
          </w:rPr>
          <w:t>9</w:t>
        </w:r>
      </w:fldSimple>
      <w:bookmarkEnd w:id="140"/>
      <w:r w:rsidRPr="00F82E61">
        <w:t xml:space="preserve">: </w:t>
      </w:r>
      <w:r w:rsidR="00595E95">
        <w:t>Write Attributes</w:t>
      </w:r>
      <w:r w:rsidRPr="00F82E61">
        <w:t xml:space="preserve"> parameters</w:t>
      </w:r>
      <w:bookmarkEnd w:id="141"/>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42" w:name="_Toc339381135"/>
      <w:bookmarkStart w:id="143" w:name="_Ref368312713"/>
      <w:bookmarkStart w:id="144" w:name="_Ref368313104"/>
      <w:bookmarkStart w:id="145" w:name="_Toc369782635"/>
      <w:r w:rsidRPr="008E7BB2">
        <w:t>Execute</w:t>
      </w:r>
      <w:bookmarkEnd w:id="142"/>
      <w:bookmarkEnd w:id="143"/>
      <w:bookmarkEnd w:id="144"/>
      <w:bookmarkEnd w:id="145"/>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46" w:name="_Toc369782769"/>
      <w:r>
        <w:t xml:space="preserve">Table </w:t>
      </w:r>
      <w:fldSimple w:instr=" SEQ Table \* ARABIC ">
        <w:r>
          <w:rPr>
            <w:noProof/>
          </w:rPr>
          <w:t>10</w:t>
        </w:r>
      </w:fldSimple>
      <w:r w:rsidRPr="00D03289">
        <w:t>: Execute parameters</w:t>
      </w:r>
      <w:bookmarkEnd w:id="146"/>
    </w:p>
    <w:p w:rsidR="00D34AEB" w:rsidRPr="008E7BB2" w:rsidRDefault="00D34AEB" w:rsidP="00F93B72">
      <w:pPr>
        <w:pStyle w:val="Heading3"/>
      </w:pPr>
      <w:bookmarkStart w:id="147" w:name="_Ref368312724"/>
      <w:bookmarkStart w:id="148" w:name="_Ref368313109"/>
      <w:bookmarkStart w:id="149" w:name="_Toc369782636"/>
      <w:r w:rsidRPr="008E7BB2">
        <w:t>Create</w:t>
      </w:r>
      <w:bookmarkEnd w:id="147"/>
      <w:bookmarkEnd w:id="148"/>
      <w:bookmarkEnd w:id="149"/>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lastRenderedPageBreak/>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50" w:name="_Toc369782770"/>
      <w:r>
        <w:t xml:space="preserve">Table </w:t>
      </w:r>
      <w:fldSimple w:instr=" SEQ Table \* ARABIC ">
        <w:r>
          <w:rPr>
            <w:noProof/>
          </w:rPr>
          <w:t>11</w:t>
        </w:r>
      </w:fldSimple>
      <w:r w:rsidRPr="00C2697B">
        <w:t>: Create parameters</w:t>
      </w:r>
      <w:bookmarkEnd w:id="150"/>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51" w:name="_Ref368312731"/>
      <w:bookmarkStart w:id="152" w:name="_Ref368313113"/>
      <w:bookmarkStart w:id="153" w:name="_Toc369782637"/>
      <w:r w:rsidRPr="008E7BB2">
        <w:t>Delete</w:t>
      </w:r>
      <w:bookmarkEnd w:id="151"/>
      <w:bookmarkEnd w:id="152"/>
      <w:bookmarkEnd w:id="153"/>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54" w:name="_Toc369782771"/>
      <w:r>
        <w:t xml:space="preserve">Table </w:t>
      </w:r>
      <w:fldSimple w:instr=" SEQ Table \* ARABIC ">
        <w:r>
          <w:rPr>
            <w:noProof/>
          </w:rPr>
          <w:t>12</w:t>
        </w:r>
      </w:fldSimple>
      <w:r w:rsidRPr="002739F3">
        <w:t>: Delete parameters</w:t>
      </w:r>
      <w:bookmarkEnd w:id="154"/>
    </w:p>
    <w:p w:rsidR="00F2110E" w:rsidRPr="008E7BB2" w:rsidRDefault="00F2110E" w:rsidP="00D40ACA">
      <w:pPr>
        <w:pStyle w:val="Heading2"/>
        <w:tabs>
          <w:tab w:val="clear" w:pos="1006"/>
          <w:tab w:val="num" w:pos="851"/>
        </w:tabs>
      </w:pPr>
      <w:bookmarkStart w:id="155" w:name="_Toc369782638"/>
      <w:r w:rsidRPr="008E7BB2">
        <w:t>Information Reporting Interface</w:t>
      </w:r>
      <w:bookmarkEnd w:id="155"/>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0EE7618C" wp14:editId="5D9602D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56" w:name="_Toc369782743"/>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56"/>
    </w:p>
    <w:p w:rsidR="00F2110E" w:rsidRPr="008E7BB2" w:rsidRDefault="00F2110E" w:rsidP="00910262">
      <w:pPr>
        <w:pStyle w:val="Heading3"/>
      </w:pPr>
      <w:bookmarkStart w:id="157" w:name="_Ref368312739"/>
      <w:bookmarkStart w:id="158" w:name="_Ref368313120"/>
      <w:bookmarkStart w:id="159" w:name="_Toc369782639"/>
      <w:r w:rsidRPr="008E7BB2">
        <w:t>Observe</w:t>
      </w:r>
      <w:bookmarkEnd w:id="157"/>
      <w:bookmarkEnd w:id="158"/>
      <w:bookmarkEnd w:id="159"/>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60" w:name="_Toc369782772"/>
      <w:r>
        <w:t xml:space="preserve">Table </w:t>
      </w:r>
      <w:fldSimple w:instr=" SEQ Table \* ARABIC ">
        <w:r>
          <w:rPr>
            <w:noProof/>
          </w:rPr>
          <w:t>13</w:t>
        </w:r>
      </w:fldSimple>
      <w:r w:rsidRPr="00A70C42">
        <w:t>: Observe parameters</w:t>
      </w:r>
      <w:bookmarkEnd w:id="160"/>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61" w:name="_Ref368312744"/>
      <w:bookmarkStart w:id="162" w:name="_Ref368313126"/>
      <w:bookmarkStart w:id="163" w:name="_Toc369782640"/>
      <w:r w:rsidRPr="008E7BB2">
        <w:t>Notify</w:t>
      </w:r>
      <w:bookmarkEnd w:id="161"/>
      <w:bookmarkEnd w:id="162"/>
      <w:bookmarkEnd w:id="163"/>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64" w:name="_Ref368313535"/>
      <w:bookmarkStart w:id="165" w:name="_Toc369782773"/>
      <w:r>
        <w:t xml:space="preserve">Table </w:t>
      </w:r>
      <w:fldSimple w:instr=" SEQ Table \* ARABIC ">
        <w:r>
          <w:rPr>
            <w:noProof/>
          </w:rPr>
          <w:t>14</w:t>
        </w:r>
      </w:fldSimple>
      <w:bookmarkEnd w:id="164"/>
      <w:r w:rsidRPr="00FA4560">
        <w:t>: Notify parameters</w:t>
      </w:r>
      <w:bookmarkEnd w:id="165"/>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de-DE" w:eastAsia="de-DE"/>
        </w:rPr>
        <w:drawing>
          <wp:inline distT="0" distB="0" distL="0" distR="0" wp14:anchorId="5EF8AB4E" wp14:editId="04D0B31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66" w:name="_Toc369782744"/>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66"/>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67" w:name="_Ref368312750"/>
      <w:bookmarkStart w:id="168" w:name="_Ref368313130"/>
      <w:bookmarkStart w:id="169" w:name="_Toc369782641"/>
      <w:r w:rsidRPr="008E7BB2">
        <w:lastRenderedPageBreak/>
        <w:t>Cancel Observation</w:t>
      </w:r>
      <w:bookmarkEnd w:id="167"/>
      <w:bookmarkEnd w:id="168"/>
      <w:bookmarkEnd w:id="169"/>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70" w:name="_Ref211139396"/>
      <w:bookmarkStart w:id="171" w:name="_Toc369782642"/>
      <w:r w:rsidRPr="008E7BB2">
        <w:rPr>
          <w:lang w:eastAsia="ko-KR"/>
        </w:rPr>
        <w:lastRenderedPageBreak/>
        <w:t>Identifiers and Resources</w:t>
      </w:r>
      <w:bookmarkEnd w:id="170"/>
      <w:bookmarkEnd w:id="171"/>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72" w:name="_Toc369782643"/>
      <w:r w:rsidRPr="008E7BB2">
        <w:t>Resource Model</w:t>
      </w:r>
      <w:bookmarkEnd w:id="172"/>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557263F3" wp14:editId="207133C7">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73" w:name="_Toc369782745"/>
      <w:r>
        <w:t xml:space="preserve">Figure </w:t>
      </w:r>
      <w:fldSimple w:instr=" SEQ Figure \* ARABIC ">
        <w:r>
          <w:rPr>
            <w:noProof/>
          </w:rPr>
          <w:t>13</w:t>
        </w:r>
      </w:fldSimple>
      <w:r w:rsidRPr="00D1438E">
        <w:t>: Relationship between LWM2M Client, Object, and Resources</w:t>
      </w:r>
      <w:bookmarkEnd w:id="173"/>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_Ref368309975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5</w:t>
      </w:r>
      <w:r w:rsidR="007E4C90">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_Ref368309988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8</w:t>
      </w:r>
      <w:r w:rsidR="007E4C90">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31DC0C3F" wp14:editId="61CE94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74" w:name="_Ref368310434"/>
      <w:bookmarkStart w:id="175" w:name="_Toc369782746"/>
      <w:r>
        <w:t xml:space="preserve">Figure </w:t>
      </w:r>
      <w:fldSimple w:instr=" SEQ Figure \* ARABIC ">
        <w:r>
          <w:rPr>
            <w:noProof/>
          </w:rPr>
          <w:t>14</w:t>
        </w:r>
      </w:fldSimple>
      <w:bookmarkEnd w:id="174"/>
      <w:r w:rsidRPr="00310AA4">
        <w:t>: Example of Supported operations and Associated Access Control Object Instance</w:t>
      </w:r>
      <w:bookmarkEnd w:id="175"/>
    </w:p>
    <w:p w:rsidR="00F2110E" w:rsidRPr="008E7BB2" w:rsidRDefault="00F2110E" w:rsidP="00D40ACA">
      <w:pPr>
        <w:pStyle w:val="Heading2"/>
        <w:tabs>
          <w:tab w:val="clear" w:pos="1006"/>
          <w:tab w:val="num" w:pos="851"/>
        </w:tabs>
      </w:pPr>
      <w:bookmarkStart w:id="176" w:name="_Ref368263266"/>
      <w:bookmarkStart w:id="177" w:name="_Toc369782644"/>
      <w:r w:rsidRPr="008E7BB2">
        <w:t>Identifiers</w:t>
      </w:r>
      <w:bookmarkEnd w:id="176"/>
      <w:bookmarkEnd w:id="17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78" w:name="_Toc369782774"/>
      <w:r>
        <w:t xml:space="preserve">Table </w:t>
      </w:r>
      <w:fldSimple w:instr=" SEQ Table \* ARABIC ">
        <w:r>
          <w:rPr>
            <w:noProof/>
          </w:rPr>
          <w:t>15</w:t>
        </w:r>
      </w:fldSimple>
      <w:r w:rsidRPr="005E2CC3">
        <w:t>: LWM2M Identifiers</w:t>
      </w:r>
      <w:bookmarkEnd w:id="178"/>
    </w:p>
    <w:p w:rsidR="00511EE4" w:rsidRPr="008E7BB2" w:rsidRDefault="00511EE4" w:rsidP="00511EE4">
      <w:pPr>
        <w:pStyle w:val="Heading3"/>
        <w:suppressAutoHyphens/>
      </w:pPr>
      <w:bookmarkStart w:id="179" w:name="_Ref368310502"/>
      <w:bookmarkStart w:id="180" w:name="_Toc369782645"/>
      <w:r w:rsidRPr="008E7BB2">
        <w:t xml:space="preserve">Endpoint </w:t>
      </w:r>
      <w:r w:rsidRPr="008E7BB2">
        <w:rPr>
          <w:rFonts w:eastAsia="Malgun Gothic"/>
        </w:rPr>
        <w:t xml:space="preserve">Client </w:t>
      </w:r>
      <w:r w:rsidRPr="008E7BB2">
        <w:t>Name</w:t>
      </w:r>
      <w:bookmarkEnd w:id="179"/>
      <w:bookmarkEnd w:id="180"/>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81" w:name="_Toc369782646"/>
      <w:r w:rsidRPr="008E7BB2">
        <w:lastRenderedPageBreak/>
        <w:t>Reusable Resources</w:t>
      </w:r>
      <w:bookmarkEnd w:id="181"/>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82" w:name="_Ref368312762"/>
      <w:bookmarkStart w:id="183" w:name="_Ref368312773"/>
      <w:bookmarkStart w:id="184" w:name="_Ref368312784"/>
      <w:bookmarkStart w:id="185" w:name="_Ref368312796"/>
      <w:bookmarkStart w:id="186" w:name="_Ref368313138"/>
      <w:bookmarkStart w:id="187" w:name="_Ref368313147"/>
      <w:bookmarkStart w:id="188" w:name="_Ref368313155"/>
      <w:bookmarkStart w:id="189" w:name="_Ref368313164"/>
      <w:bookmarkStart w:id="190" w:name="_Toc369782647"/>
      <w:r w:rsidRPr="008E7BB2">
        <w:t>Data Format</w:t>
      </w:r>
      <w:r w:rsidRPr="008E7BB2">
        <w:rPr>
          <w:rFonts w:eastAsia="Malgun Gothic"/>
          <w:lang w:eastAsia="ko-KR"/>
        </w:rPr>
        <w:t>s for Transferring Resource Information</w:t>
      </w:r>
      <w:bookmarkEnd w:id="182"/>
      <w:bookmarkEnd w:id="183"/>
      <w:bookmarkEnd w:id="184"/>
      <w:bookmarkEnd w:id="185"/>
      <w:bookmarkEnd w:id="186"/>
      <w:bookmarkEnd w:id="187"/>
      <w:bookmarkEnd w:id="188"/>
      <w:bookmarkEnd w:id="189"/>
      <w:bookmarkEnd w:id="19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91" w:name="_Ref368312768"/>
      <w:bookmarkStart w:id="192" w:name="_Ref368313143"/>
      <w:bookmarkStart w:id="193" w:name="_Toc369782648"/>
      <w:r w:rsidRPr="008E7BB2">
        <w:t>Plain Text</w:t>
      </w:r>
      <w:bookmarkEnd w:id="191"/>
      <w:bookmarkEnd w:id="192"/>
      <w:bookmarkEnd w:id="193"/>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94" w:name="_Ref368312778"/>
      <w:bookmarkStart w:id="195" w:name="_Ref368313151"/>
      <w:bookmarkStart w:id="196" w:name="_Toc369782649"/>
      <w:r w:rsidRPr="008E7BB2">
        <w:t>Opaque</w:t>
      </w:r>
      <w:bookmarkEnd w:id="194"/>
      <w:bookmarkEnd w:id="195"/>
      <w:bookmarkEnd w:id="196"/>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97" w:name="_Ref368312790"/>
      <w:bookmarkStart w:id="198" w:name="_Ref368313159"/>
      <w:bookmarkStart w:id="199" w:name="_Ref368314167"/>
      <w:bookmarkStart w:id="200" w:name="_Toc369782650"/>
      <w:r w:rsidRPr="008E7BB2">
        <w:t>TLV</w:t>
      </w:r>
      <w:bookmarkEnd w:id="197"/>
      <w:bookmarkEnd w:id="198"/>
      <w:bookmarkEnd w:id="199"/>
      <w:bookmarkEnd w:id="20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01" w:name="_Ref368310482"/>
      <w:bookmarkStart w:id="202" w:name="_Toc369782775"/>
      <w:r>
        <w:t xml:space="preserve">Table </w:t>
      </w:r>
      <w:fldSimple w:instr=" SEQ Table \* ARABIC ">
        <w:r>
          <w:rPr>
            <w:noProof/>
          </w:rPr>
          <w:t>16</w:t>
        </w:r>
      </w:fldSimple>
      <w:bookmarkEnd w:id="201"/>
      <w:r w:rsidRPr="001215D0">
        <w:t>: TLV format and description</w:t>
      </w:r>
      <w:bookmarkEnd w:id="202"/>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4D161F51" wp14:editId="64BC3207">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03" w:name="_Ref368311280"/>
      <w:bookmarkStart w:id="204" w:name="_Toc369782747"/>
      <w:r>
        <w:t xml:space="preserve">Figure </w:t>
      </w:r>
      <w:fldSimple w:instr=" SEQ Figure \* ARABIC ">
        <w:r>
          <w:rPr>
            <w:noProof/>
          </w:rPr>
          <w:t>15</w:t>
        </w:r>
      </w:fldSimple>
      <w:bookmarkEnd w:id="203"/>
      <w:r w:rsidRPr="00216B04">
        <w:t>: TLV nesting</w:t>
      </w:r>
      <w:bookmarkEnd w:id="204"/>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05" w:name="_Ref368312801"/>
      <w:bookmarkStart w:id="206" w:name="_Ref368313172"/>
      <w:bookmarkStart w:id="207" w:name="_Toc369782651"/>
      <w:r w:rsidRPr="008E7BB2">
        <w:t>JSON</w:t>
      </w:r>
      <w:bookmarkEnd w:id="205"/>
      <w:bookmarkEnd w:id="206"/>
      <w:bookmarkEnd w:id="20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08" w:name="_Ref368310645"/>
      <w:bookmarkStart w:id="209" w:name="_Toc369782776"/>
      <w:r>
        <w:t xml:space="preserve">Table </w:t>
      </w:r>
      <w:fldSimple w:instr=" SEQ Table \* ARABIC ">
        <w:r>
          <w:rPr>
            <w:noProof/>
          </w:rPr>
          <w:t>17</w:t>
        </w:r>
      </w:fldSimple>
      <w:bookmarkEnd w:id="208"/>
      <w:r w:rsidRPr="004C6C8C">
        <w:t>: JSON format and description</w:t>
      </w:r>
      <w:bookmarkEnd w:id="20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10" w:name="_Toc369782652"/>
      <w:r w:rsidRPr="008E7BB2">
        <w:rPr>
          <w:rFonts w:eastAsia="Malgun Gothic"/>
          <w:lang w:eastAsia="ko-KR"/>
        </w:rPr>
        <w:lastRenderedPageBreak/>
        <w:t>Security</w:t>
      </w:r>
      <w:bookmarkEnd w:id="21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11" w:name="_Ref368312810"/>
      <w:bookmarkStart w:id="212" w:name="_Ref368312848"/>
      <w:bookmarkStart w:id="213" w:name="_Ref368312852"/>
      <w:bookmarkStart w:id="214" w:name="_Ref368313214"/>
      <w:bookmarkStart w:id="215" w:name="_Ref368313446"/>
      <w:bookmarkStart w:id="216" w:name="_Toc369782653"/>
      <w:r w:rsidRPr="008E7BB2">
        <w:rPr>
          <w:rFonts w:eastAsia="Malgun Gothic"/>
          <w:lang w:eastAsia="ko-KR"/>
        </w:rPr>
        <w:t xml:space="preserve">UDP </w:t>
      </w:r>
      <w:r w:rsidR="00F2110E" w:rsidRPr="008E7BB2">
        <w:rPr>
          <w:rFonts w:eastAsia="Malgun Gothic"/>
          <w:lang w:eastAsia="ko-KR"/>
        </w:rPr>
        <w:t>Channel Security</w:t>
      </w:r>
      <w:bookmarkEnd w:id="211"/>
      <w:bookmarkEnd w:id="212"/>
      <w:bookmarkEnd w:id="213"/>
      <w:bookmarkEnd w:id="214"/>
      <w:bookmarkEnd w:id="215"/>
      <w:bookmarkEnd w:id="216"/>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2110E" w:rsidRPr="008E7BB2" w:rsidRDefault="00F2110E" w:rsidP="00910262">
      <w:pPr>
        <w:pStyle w:val="Heading3"/>
      </w:pPr>
      <w:bookmarkStart w:id="217" w:name="_Ref368310837"/>
      <w:bookmarkStart w:id="218" w:name="_Ref368312819"/>
      <w:bookmarkStart w:id="219" w:name="_Ref368313179"/>
      <w:bookmarkStart w:id="220" w:name="_Toc369782654"/>
      <w:r w:rsidRPr="008E7BB2">
        <w:t>Pre-Shared Keys</w:t>
      </w:r>
      <w:bookmarkEnd w:id="217"/>
      <w:bookmarkEnd w:id="218"/>
      <w:bookmarkEnd w:id="219"/>
      <w:bookmarkEnd w:id="220"/>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21" w:name="_Ref368310846"/>
      <w:bookmarkStart w:id="222" w:name="_Ref368312823"/>
      <w:bookmarkStart w:id="223" w:name="_Ref368313183"/>
      <w:bookmarkStart w:id="224" w:name="_Toc369782655"/>
      <w:r w:rsidRPr="008E7BB2">
        <w:t>Raw Public Key Certificates</w:t>
      </w:r>
      <w:bookmarkEnd w:id="221"/>
      <w:bookmarkEnd w:id="222"/>
      <w:bookmarkEnd w:id="223"/>
      <w:bookmarkEnd w:id="22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lastRenderedPageBreak/>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25" w:name="_Ref368310852"/>
      <w:bookmarkStart w:id="226" w:name="_Ref368312828"/>
      <w:bookmarkStart w:id="227" w:name="_Ref368313204"/>
      <w:bookmarkStart w:id="228" w:name="_Toc369782656"/>
      <w:r w:rsidRPr="008E7BB2">
        <w:t>X</w:t>
      </w:r>
      <w:r w:rsidR="00C52A26" w:rsidRPr="008E7BB2">
        <w:t>.</w:t>
      </w:r>
      <w:r w:rsidRPr="008E7BB2">
        <w:t>509 Certificates</w:t>
      </w:r>
      <w:bookmarkEnd w:id="225"/>
      <w:bookmarkEnd w:id="226"/>
      <w:bookmarkEnd w:id="227"/>
      <w:bookmarkEnd w:id="2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w:t>
      </w:r>
      <w:r w:rsidRPr="001F2838">
        <w:lastRenderedPageBreak/>
        <w:t xml:space="preserve">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229" w:name="_Ref368312833"/>
      <w:bookmarkStart w:id="230" w:name="_Ref368313208"/>
      <w:bookmarkStart w:id="231" w:name="_Toc369782657"/>
      <w:r w:rsidRPr="008E7BB2">
        <w:t>“NoSec” mode</w:t>
      </w:r>
      <w:bookmarkEnd w:id="229"/>
      <w:bookmarkEnd w:id="230"/>
      <w:bookmarkEnd w:id="231"/>
    </w:p>
    <w:p w:rsidR="00F2110E" w:rsidRPr="008E7BB2" w:rsidRDefault="00DE447B" w:rsidP="00F2110E">
      <w:pPr>
        <w:rPr>
          <w:rFonts w:eastAsia="Malgun Gothic"/>
          <w:lang w:eastAsia="ko-KR"/>
        </w:rPr>
      </w:pPr>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F2110E" w:rsidRPr="008E7BB2" w:rsidRDefault="00F2110E" w:rsidP="00D40ACA">
      <w:pPr>
        <w:pStyle w:val="Heading2"/>
        <w:tabs>
          <w:tab w:val="clear" w:pos="1006"/>
          <w:tab w:val="num" w:pos="851"/>
        </w:tabs>
        <w:rPr>
          <w:lang w:eastAsia="ko-KR"/>
        </w:rPr>
      </w:pPr>
      <w:bookmarkStart w:id="232" w:name="_Ref368310468"/>
      <w:bookmarkStart w:id="233" w:name="_Ref368312879"/>
      <w:bookmarkStart w:id="234" w:name="_Toc369782658"/>
      <w:r w:rsidRPr="008E7BB2">
        <w:rPr>
          <w:lang w:eastAsia="ko-KR"/>
        </w:rPr>
        <w:t>Access Control</w:t>
      </w:r>
      <w:bookmarkEnd w:id="232"/>
      <w:bookmarkEnd w:id="233"/>
      <w:bookmarkEnd w:id="234"/>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Malgun Gothic"/>
          <w:lang w:eastAsia="ko-KR"/>
        </w:rPr>
        <w:fldChar w:fldCharType="begin"/>
      </w:r>
      <w:r w:rsidR="007E4C90">
        <w:rPr>
          <w:rFonts w:eastAsia="Malgun Gothic"/>
          <w:lang w:eastAsia="ko-KR"/>
        </w:rPr>
        <w:instrText xml:space="preserve"> REF _Ref368311261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7.2.1</w:t>
      </w:r>
      <w:r w:rsidR="007E4C90">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235" w:name="_Ref368311261"/>
      <w:bookmarkStart w:id="236" w:name="_Toc369782659"/>
      <w:r w:rsidRPr="008E7BB2">
        <w:rPr>
          <w:rFonts w:eastAsiaTheme="minorEastAsia" w:hint="eastAsia"/>
        </w:rPr>
        <w:t>Access Control Object</w:t>
      </w:r>
      <w:bookmarkEnd w:id="235"/>
      <w:bookmarkEnd w:id="236"/>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7E4C90">
        <w:rPr>
          <w:rFonts w:eastAsia="Malgun Gothic"/>
          <w:lang w:eastAsia="ko-KR"/>
        </w:rPr>
        <w:fldChar w:fldCharType="begin"/>
      </w:r>
      <w:r w:rsidR="007E4C90">
        <w:rPr>
          <w:rFonts w:eastAsia="Malgun Gothic"/>
          <w:lang w:eastAsia="ko-KR"/>
        </w:rPr>
        <w:instrText xml:space="preserve"> REF _Ref368311280 \h </w:instrText>
      </w:r>
      <w:r w:rsidR="007E4C90">
        <w:rPr>
          <w:rFonts w:eastAsia="Malgun Gothic"/>
          <w:lang w:eastAsia="ko-KR"/>
        </w:rPr>
      </w:r>
      <w:r w:rsidR="007E4C90">
        <w:rPr>
          <w:rFonts w:eastAsia="Malgun Gothic"/>
          <w:lang w:eastAsia="ko-KR"/>
        </w:rPr>
        <w:fldChar w:fldCharType="separate"/>
      </w:r>
      <w:r w:rsidR="007E4C90">
        <w:t xml:space="preserve">Figure </w:t>
      </w:r>
      <w:r w:rsidR="007E4C90">
        <w:rPr>
          <w:noProof/>
        </w:rPr>
        <w:t>15</w:t>
      </w:r>
      <w:r w:rsidR="007E4C90">
        <w:rPr>
          <w:rFonts w:eastAsia="Malgun Gothic"/>
          <w:lang w:eastAsia="ko-KR"/>
        </w:rPr>
        <w:fldChar w:fldCharType="end"/>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lastRenderedPageBreak/>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6E33DF">
        <w:rPr>
          <w:rFonts w:eastAsia="Malgun Gothic"/>
          <w:lang w:eastAsia="ko-KR"/>
        </w:rPr>
        <w:t xml:space="preserve"> </w:t>
      </w:r>
      <w:r w:rsidR="00C40931" w:rsidRPr="007E4C90">
        <w:rPr>
          <w:rFonts w:ascii="Wingdings 2" w:hAnsi="Wingdings 2" w:cs="Wingdings 2"/>
          <w:color w:val="000000"/>
          <w:sz w:val="28"/>
          <w:szCs w:val="28"/>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53452A">
        <w:rPr>
          <w:rFonts w:eastAsia="Malgun Gothic"/>
          <w:lang w:eastAsia="ko-KR"/>
        </w:rPr>
        <w:fldChar w:fldCharType="begin"/>
      </w:r>
      <w:r w:rsidR="0053452A">
        <w:rPr>
          <w:rFonts w:eastAsia="Malgun Gothic"/>
          <w:lang w:eastAsia="ko-KR"/>
        </w:rPr>
        <w:instrText xml:space="preserve"> REF _Ref368311870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F</w:t>
      </w:r>
      <w:r w:rsidR="0053452A">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5pt;height:361.5pt" o:ole="">
            <v:imagedata r:id="rId38" o:title=""/>
          </v:shape>
          <o:OLEObject Type="Embed" ProgID="Visio.Drawing.15" ShapeID="_x0000_i1025" DrawAspect="Content" ObjectID="_1443525345" r:id="rId39"/>
        </w:object>
      </w:r>
    </w:p>
    <w:p w:rsidR="00C40931" w:rsidRDefault="001431CF" w:rsidP="00D40ACA">
      <w:pPr>
        <w:pStyle w:val="Caption"/>
      </w:pPr>
      <w:bookmarkStart w:id="237" w:name="_Toc369782748"/>
      <w:r>
        <w:t xml:space="preserve">Figure </w:t>
      </w:r>
      <w:fldSimple w:instr=" SEQ Figure \* ARABIC ">
        <w:r>
          <w:rPr>
            <w:noProof/>
          </w:rPr>
          <w:t>16</w:t>
        </w:r>
      </w:fldSimple>
      <w:r w:rsidRPr="00364167">
        <w:t xml:space="preserve">: Illustration of the relations between the LWM2M Access Control Object and the other LWM2M </w:t>
      </w:r>
      <w:r w:rsidR="00A753CE">
        <w:t>Object</w:t>
      </w:r>
      <w:r w:rsidRPr="00364167">
        <w:t>s</w:t>
      </w:r>
      <w:bookmarkEnd w:id="237"/>
    </w:p>
    <w:p w:rsidR="006E33DF" w:rsidRDefault="00C40931" w:rsidP="006E33DF">
      <w:pPr>
        <w:pStyle w:val="Heading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C40931" w:rsidP="00D40ACA">
      <w:pPr>
        <w:pStyle w:val="ListParagraph"/>
        <w:numPr>
          <w:ilvl w:val="0"/>
          <w:numId w:val="117"/>
        </w:numPr>
        <w:ind w:leftChars="0" w:left="1843" w:hanging="425"/>
        <w:rPr>
          <w:lang w:val="en-US"/>
        </w:rPr>
      </w:pPr>
      <w:r w:rsidRPr="006D58B1">
        <w:rPr>
          <w:lang w:val="en-US"/>
        </w:rPr>
        <w:t>during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Pr="006D58B1">
        <w:rPr>
          <w:lang w:val="en-US"/>
        </w:rPr>
        <w:t xml:space="preserve"> which Object</w:t>
      </w:r>
      <w:r w:rsidR="00131B3B" w:rsidRPr="006D58B1">
        <w:rPr>
          <w:lang w:val="en-US"/>
        </w:rPr>
        <w:t>.</w:t>
      </w:r>
    </w:p>
    <w:p w:rsidR="00C40931" w:rsidRDefault="00C40931" w:rsidP="00D40ACA">
      <w:pPr>
        <w:pStyle w:val="ListParagraph"/>
        <w:numPr>
          <w:ilvl w:val="0"/>
          <w:numId w:val="117"/>
        </w:numPr>
        <w:ind w:leftChars="0" w:left="1843" w:hanging="425"/>
        <w:rPr>
          <w:lang w:val="en-US"/>
        </w:rPr>
      </w:pPr>
      <w:r>
        <w:rPr>
          <w:lang w:val="en-US"/>
        </w:rPr>
        <w:lastRenderedPageBreak/>
        <w:t xml:space="preserve">when a LWM2M Server </w:t>
      </w:r>
      <w:r w:rsidR="000B7420">
        <w:rPr>
          <w:lang w:val="en-US"/>
        </w:rPr>
        <w:t>sends</w:t>
      </w:r>
      <w:r>
        <w:rPr>
          <w:lang w:val="en-US"/>
        </w:rPr>
        <w:t xml:space="preserve"> </w:t>
      </w:r>
      <w:r w:rsidR="000B7420">
        <w:rPr>
          <w:lang w:val="en-US"/>
        </w:rPr>
        <w:t>“</w:t>
      </w:r>
      <w:r>
        <w:rPr>
          <w:lang w:val="en-US"/>
        </w:rPr>
        <w:t>Create</w:t>
      </w:r>
      <w:r w:rsidR="00E44D93">
        <w:rPr>
          <w:lang w:val="en-US"/>
        </w:rPr>
        <w:t>”</w:t>
      </w:r>
      <w:r>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238" w:name="_Toc358709843"/>
      <w:bookmarkEnd w:id="23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 :</w:t>
      </w:r>
    </w:p>
    <w:p w:rsidR="006D58B1" w:rsidRDefault="006D58B1" w:rsidP="00D40ACA">
      <w:pPr>
        <w:numPr>
          <w:ilvl w:val="0"/>
          <w:numId w:val="118"/>
        </w:numPr>
        <w:spacing w:after="0"/>
        <w:rPr>
          <w:lang w:val="en-US"/>
        </w:rPr>
      </w:pPr>
      <w:r>
        <w:rPr>
          <w:lang w:val="en-US"/>
        </w:rPr>
        <w:t xml:space="preserve">when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6D58B1" w:rsidP="00D40ACA">
      <w:pPr>
        <w:numPr>
          <w:ilvl w:val="0"/>
          <w:numId w:val="118"/>
        </w:numPr>
        <w:spacing w:after="0"/>
        <w:rPr>
          <w:lang w:val="en-US"/>
        </w:rPr>
      </w:pPr>
      <w:r w:rsidRPr="00095577">
        <w:rPr>
          <w:lang w:val="en-US"/>
        </w:rPr>
        <w:t>when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2110E" w:rsidRPr="008E7BB2" w:rsidRDefault="00F2110E" w:rsidP="00F93B72">
      <w:pPr>
        <w:pStyle w:val="Heading3"/>
      </w:pPr>
      <w:bookmarkStart w:id="239" w:name="_Ref368059324"/>
      <w:bookmarkStart w:id="240" w:name="_Toc369782660"/>
      <w:r w:rsidRPr="008E7BB2">
        <w:lastRenderedPageBreak/>
        <w:t>Authorization</w:t>
      </w:r>
      <w:bookmarkEnd w:id="239"/>
      <w:bookmarkEnd w:id="240"/>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53452A">
        <w:rPr>
          <w:rFonts w:eastAsia="Malgun Gothic"/>
          <w:lang w:eastAsia="ko-KR"/>
        </w:rPr>
        <w:fldChar w:fldCharType="begin"/>
      </w:r>
      <w:r w:rsidR="0053452A">
        <w:rPr>
          <w:rFonts w:eastAsia="Malgun Gothic"/>
          <w:lang w:eastAsia="ko-KR"/>
        </w:rPr>
        <w:instrText xml:space="preserve"> REF _Ref368059269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7.2.2.1</w:t>
      </w:r>
      <w:r w:rsidR="0053452A">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 xml:space="preserve">Server requested operation </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53452A">
        <w:rPr>
          <w:rFonts w:eastAsia="Malgun Gothic"/>
          <w:lang w:eastAsia="ko-KR"/>
        </w:rPr>
        <w:fldChar w:fldCharType="begin"/>
      </w:r>
      <w:r w:rsidR="0053452A">
        <w:rPr>
          <w:rFonts w:eastAsia="Malgun Gothic"/>
          <w:lang w:eastAsia="ko-KR"/>
        </w:rPr>
        <w:instrText xml:space="preserve"> REF _Ref338172719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7.2.2.2</w:t>
      </w:r>
      <w:r w:rsidR="0053452A">
        <w:rPr>
          <w:rFonts w:eastAsia="Malgun Gothic"/>
          <w:lang w:eastAsia="ko-KR"/>
        </w:rPr>
        <w:fldChar w:fldCharType="end"/>
      </w:r>
      <w:r w:rsidR="006D58B1">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006D58B1">
        <w:rPr>
          <w:rFonts w:eastAsia="Malgun Gothic"/>
          <w:lang w:eastAsia="ko-KR"/>
        </w:rPr>
        <w:t xml:space="preserve">, and </w:t>
      </w:r>
      <w:r w:rsidR="0053452A">
        <w:rPr>
          <w:rFonts w:eastAsia="Malgun Gothic"/>
          <w:lang w:eastAsia="ko-KR"/>
        </w:rPr>
        <w:fldChar w:fldCharType="begin"/>
      </w:r>
      <w:r w:rsidR="0053452A">
        <w:rPr>
          <w:rFonts w:eastAsia="Malgun Gothic"/>
          <w:lang w:eastAsia="ko-KR"/>
        </w:rPr>
        <w:instrText xml:space="preserve"> REF _Ref368059306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7.2.2.4</w:t>
      </w:r>
      <w:r w:rsidR="0053452A">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241" w:name="_Ref368059269"/>
      <w:r w:rsidRPr="00797EE5">
        <w:t>Obtaining Access Right</w:t>
      </w:r>
      <w:bookmarkEnd w:id="241"/>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6D58B1" w:rsidP="00D40ACA">
      <w:pPr>
        <w:numPr>
          <w:ilvl w:val="0"/>
          <w:numId w:val="119"/>
        </w:numPr>
        <w:spacing w:after="0"/>
        <w:rPr>
          <w:lang w:val="en-US" w:eastAsia="ko-KR"/>
        </w:rPr>
      </w:pPr>
      <w:r>
        <w:rPr>
          <w:lang w:val="en-US" w:eastAsia="ko-KR"/>
        </w:rPr>
        <w:t>if this LWM2M Server is the only LWM2M Server Account declared in the LWM2M Client (ie single Server environment) , the LWM2M Server has full access right</w:t>
      </w:r>
      <w:r w:rsidR="00D045CB">
        <w:rPr>
          <w:lang w:val="en-US" w:eastAsia="ko-KR"/>
        </w:rPr>
        <w:t>.</w:t>
      </w:r>
    </w:p>
    <w:p w:rsidR="006D58B1" w:rsidRDefault="006D58B1" w:rsidP="00D40ACA">
      <w:pPr>
        <w:numPr>
          <w:ilvl w:val="0"/>
          <w:numId w:val="119"/>
        </w:numPr>
        <w:spacing w:after="0"/>
        <w:rPr>
          <w:lang w:val="en-US" w:eastAsia="ko-KR"/>
        </w:rPr>
      </w:pPr>
      <w:r>
        <w:rPr>
          <w:lang w:val="en-US" w:eastAsia="ko-KR"/>
        </w:rPr>
        <w:t xml:space="preserve">if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B82887">
        <w:rPr>
          <w:lang w:val="en-US" w:eastAsia="ko-KR"/>
        </w:rPr>
        <w:t>A</w:t>
      </w:r>
      <w:r w:rsidRPr="008E7BB2">
        <w:rPr>
          <w:lang w:val="en-US" w:eastAsia="ko-KR"/>
        </w:rPr>
        <w:t xml:space="preserve">ccess </w:t>
      </w:r>
      <w:r w:rsidR="00B82887">
        <w:rPr>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B82887">
        <w:rPr>
          <w:lang w:val="en-US" w:eastAsia="ko-KR"/>
        </w:rPr>
        <w:t>A</w:t>
      </w:r>
      <w:r w:rsidRPr="00D000F0">
        <w:rPr>
          <w:lang w:val="en-US" w:eastAsia="ko-KR"/>
        </w:rPr>
        <w:t xml:space="preserve">ccess </w:t>
      </w:r>
      <w:r w:rsidR="00B82887">
        <w:rPr>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242" w:name="_Ref338172719"/>
      <w:r w:rsidRPr="008E7BB2">
        <w:t>Operation on Resource</w:t>
      </w:r>
      <w:bookmarkEnd w:id="242"/>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243" w:name="_Ref368059297"/>
      <w:r w:rsidRPr="008E7BB2">
        <w:lastRenderedPageBreak/>
        <w:t>Operation on Object Instance</w:t>
      </w:r>
      <w:bookmarkEnd w:id="243"/>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action </w:t>
      </w:r>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Resource if this Resource doesn’t support the requested operation (for instance modification of a not “readable” Resource of an “Observed” Object Instance, will  trigger no Client’s Notify operation)</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244" w:name="_Ref368059306"/>
      <w:r>
        <w:t>Operation on Object</w:t>
      </w:r>
      <w:bookmarkEnd w:id="244"/>
      <w:r>
        <w:t xml:space="preserve">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r>
        <w:rPr>
          <w:lang w:eastAsia="ko-KR"/>
        </w:rPr>
        <w:t>Write,</w:t>
      </w:r>
      <w:r w:rsidR="00595E95">
        <w:rPr>
          <w:lang w:eastAsia="ko-KR"/>
        </w:rPr>
        <w:t>Write Attributes</w:t>
      </w:r>
      <w:r>
        <w:rPr>
          <w:lang w:eastAsia="ko-KR"/>
        </w:rPr>
        <w:t xml:space="preserv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w:t>
      </w:r>
      <w:r w:rsidR="0053452A">
        <w:rPr>
          <w:lang w:val="en-US"/>
        </w:rPr>
        <w:fldChar w:fldCharType="begin"/>
      </w:r>
      <w:r w:rsidR="0053452A">
        <w:rPr>
          <w:lang w:val="en-US"/>
        </w:rPr>
        <w:instrText xml:space="preserve"> REF _Ref368059297 \r \h </w:instrText>
      </w:r>
      <w:r w:rsidR="0053452A">
        <w:rPr>
          <w:lang w:val="en-US"/>
        </w:rPr>
      </w:r>
      <w:r w:rsidR="0053452A">
        <w:rPr>
          <w:lang w:val="en-US"/>
        </w:rPr>
        <w:fldChar w:fldCharType="separate"/>
      </w:r>
      <w:r w:rsidR="0053452A">
        <w:rPr>
          <w:lang w:val="en-US"/>
        </w:rPr>
        <w:t>7.2.2.3</w:t>
      </w:r>
      <w:r w:rsidR="0053452A">
        <w:rPr>
          <w:lang w:val="en-US"/>
        </w:rPr>
        <w:fldChar w:fldCharType="end"/>
      </w:r>
      <w:r>
        <w:rPr>
          <w:lang w:val="en-US"/>
        </w:rPr>
        <w:t xml:space="preserve">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Pr>
          <w:lang w:eastAsia="ko-KR"/>
        </w:rPr>
        <w:t xml:space="preserve">.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8E7BB2" w:rsidRDefault="00C40931" w:rsidP="00D40ACA">
      <w:pPr>
        <w:pStyle w:val="ListParagraph"/>
        <w:numPr>
          <w:ilvl w:val="1"/>
          <w:numId w:val="23"/>
        </w:numPr>
        <w:ind w:leftChars="0" w:left="1800"/>
        <w:rPr>
          <w:lang w:eastAsia="ko-KR"/>
        </w:rPr>
      </w:pPr>
      <w:r w:rsidRPr="008E7BB2">
        <w:rPr>
          <w:lang w:eastAsia="ko-KR"/>
        </w:rPr>
        <w:lastRenderedPageBreak/>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245" w:name="_Ref368262730"/>
      <w:bookmarkStart w:id="246" w:name="_Ref368262747"/>
      <w:bookmarkStart w:id="247" w:name="_Ref368309988"/>
      <w:bookmarkStart w:id="248" w:name="_Toc36978266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45"/>
      <w:bookmarkEnd w:id="246"/>
      <w:bookmarkEnd w:id="247"/>
      <w:bookmarkEnd w:id="248"/>
    </w:p>
    <w:p w:rsidR="00F2110E" w:rsidRPr="008E7BB2" w:rsidRDefault="00F2110E" w:rsidP="00F2110E">
      <w:bookmarkStart w:id="249" w:name="_Toc51147387"/>
      <w:bookmarkStart w:id="250" w:name="_Toc51149241"/>
      <w:bookmarkEnd w:id="29"/>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Heading2"/>
        <w:tabs>
          <w:tab w:val="clear" w:pos="1006"/>
          <w:tab w:val="num" w:pos="851"/>
        </w:tabs>
      </w:pPr>
      <w:bookmarkStart w:id="251" w:name="_Toc369782662"/>
      <w:r w:rsidRPr="008E7BB2">
        <w:t>Required Features</w:t>
      </w:r>
      <w:bookmarkEnd w:id="25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252" w:name="_Toc369782663"/>
      <w:r w:rsidRPr="008E7BB2">
        <w:t>URI Identifier &amp; Operation Mapping</w:t>
      </w:r>
      <w:bookmarkEnd w:id="252"/>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253" w:name="_Toc369782664"/>
      <w:r w:rsidRPr="008E7BB2">
        <w:t>Firewall/NAT</w:t>
      </w:r>
      <w:bookmarkEnd w:id="25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254" w:name="_Toc369782665"/>
      <w:r w:rsidRPr="008E7BB2">
        <w:lastRenderedPageBreak/>
        <w:t>Bootstrap Interface</w:t>
      </w:r>
      <w:bookmarkEnd w:id="254"/>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Client MUST write 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255" w:name="_Toc369782777"/>
      <w:r>
        <w:t xml:space="preserve">Table </w:t>
      </w:r>
      <w:fldSimple w:instr=" SEQ Table \* ARABIC ">
        <w:r>
          <w:rPr>
            <w:noProof/>
          </w:rPr>
          <w:t>18</w:t>
        </w:r>
      </w:fldSimple>
      <w:r w:rsidRPr="00251E94">
        <w:t>: Operation to Method and URI Mapping</w:t>
      </w:r>
      <w:bookmarkEnd w:id="255"/>
    </w:p>
    <w:p w:rsidR="001431CF" w:rsidRDefault="008C5DA1" w:rsidP="001431CF">
      <w:pPr>
        <w:pStyle w:val="AltNormal"/>
        <w:keepNext/>
        <w:jc w:val="center"/>
      </w:pPr>
      <w:r w:rsidRPr="00D40ACA">
        <w:rPr>
          <w:noProof/>
          <w:lang w:val="de-DE" w:eastAsia="de-DE"/>
        </w:rPr>
        <w:drawing>
          <wp:inline distT="0" distB="0" distL="0" distR="0" wp14:anchorId="15F8E160" wp14:editId="07EAD0F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256" w:name="_Toc369782749"/>
      <w:r>
        <w:t xml:space="preserve">Figure </w:t>
      </w:r>
      <w:fldSimple w:instr=" SEQ Figure \* ARABIC ">
        <w:r>
          <w:rPr>
            <w:noProof/>
          </w:rPr>
          <w:t>17</w:t>
        </w:r>
      </w:fldSimple>
      <w:r w:rsidRPr="00082D70">
        <w:t>: Example of Client initiated Bootstrap exchange.</w:t>
      </w:r>
      <w:bookmarkEnd w:id="256"/>
    </w:p>
    <w:p w:rsidR="001431CF" w:rsidRDefault="008C5DA1" w:rsidP="001431CF">
      <w:pPr>
        <w:keepNext/>
        <w:jc w:val="center"/>
      </w:pPr>
      <w:r w:rsidRPr="00D40ACA">
        <w:rPr>
          <w:noProof/>
          <w:lang w:val="de-DE" w:eastAsia="de-DE"/>
        </w:rPr>
        <w:lastRenderedPageBreak/>
        <w:drawing>
          <wp:inline distT="0" distB="0" distL="0" distR="0" wp14:anchorId="565EF981" wp14:editId="1496B40A">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257" w:name="_Toc369782750"/>
      <w:r>
        <w:t xml:space="preserve">Figure </w:t>
      </w:r>
      <w:fldSimple w:instr=" SEQ Figure \* ARABIC ">
        <w:r>
          <w:rPr>
            <w:noProof/>
          </w:rPr>
          <w:t>18</w:t>
        </w:r>
      </w:fldSimple>
      <w:r w:rsidRPr="004B4E04">
        <w:t>: Example of Server initiated Bootstrap exchange.</w:t>
      </w:r>
      <w:bookmarkEnd w:id="257"/>
    </w:p>
    <w:p w:rsidR="00F2110E" w:rsidRPr="008E7BB2" w:rsidRDefault="00F2110E" w:rsidP="008C5DA1">
      <w:pPr>
        <w:pStyle w:val="Heading3"/>
      </w:pPr>
      <w:bookmarkStart w:id="258" w:name="_Toc369782666"/>
      <w:r w:rsidRPr="008E7BB2">
        <w:t>Registration Interface</w:t>
      </w:r>
      <w:bookmarkEnd w:id="258"/>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259" w:name="_Toc369782778"/>
      <w:r>
        <w:t xml:space="preserve">Table </w:t>
      </w:r>
      <w:fldSimple w:instr=" SEQ Table \* ARABIC ">
        <w:r>
          <w:rPr>
            <w:noProof/>
          </w:rPr>
          <w:t>19</w:t>
        </w:r>
      </w:fldSimple>
      <w:r w:rsidRPr="00615CCD">
        <w:t>: Operation to Method and URI Mapping</w:t>
      </w:r>
      <w:bookmarkEnd w:id="259"/>
    </w:p>
    <w:p w:rsidR="001431CF" w:rsidRDefault="00830844" w:rsidP="001431CF">
      <w:pPr>
        <w:keepNext/>
        <w:jc w:val="center"/>
      </w:pPr>
      <w:r w:rsidRPr="008E7BB2">
        <w:rPr>
          <w:noProof/>
          <w:lang w:val="de-DE" w:eastAsia="de-DE"/>
        </w:rPr>
        <w:lastRenderedPageBreak/>
        <w:drawing>
          <wp:inline distT="0" distB="0" distL="0" distR="0" wp14:anchorId="7485A5DE" wp14:editId="4639255E">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260" w:name="_Toc369782751"/>
      <w:r>
        <w:t xml:space="preserve">Figure </w:t>
      </w:r>
      <w:fldSimple w:instr=" SEQ Figure \* ARABIC ">
        <w:r>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260"/>
    </w:p>
    <w:p w:rsidR="00F2110E" w:rsidRPr="008E7BB2" w:rsidRDefault="00F2110E" w:rsidP="00F93B72">
      <w:pPr>
        <w:pStyle w:val="Heading3"/>
      </w:pPr>
      <w:bookmarkStart w:id="261" w:name="_Toc369782667"/>
      <w:r w:rsidRPr="008E7BB2">
        <w:t>Device Management &amp; Service Enablement Interface</w:t>
      </w:r>
      <w:bookmarkEnd w:id="26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6D357C">
        <w:rPr>
          <w:lang w:eastAsia="ko-KR"/>
        </w:rPr>
        <w:t>„Write“ operation</w:t>
      </w:r>
      <w:r>
        <w:rPr>
          <w:lang w:eastAsia="ko-KR"/>
        </w:rPr>
        <w:t xml:space="preserve">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a new value of the Resource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 xml:space="preserve">4.00 Bad Request,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C5DA1" w:rsidP="008C5DA1">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262" w:name="_Toc369782779"/>
      <w:r>
        <w:t xml:space="preserve">Table </w:t>
      </w:r>
      <w:fldSimple w:instr=" SEQ Table \* ARABIC ">
        <w:r>
          <w:rPr>
            <w:noProof/>
          </w:rPr>
          <w:t>20</w:t>
        </w:r>
      </w:fldSimple>
      <w:r w:rsidRPr="00BA13A9">
        <w:t>:  Operation to Method Mapping</w:t>
      </w:r>
      <w:bookmarkEnd w:id="262"/>
    </w:p>
    <w:p w:rsidR="001431CF" w:rsidRDefault="00CA63AC" w:rsidP="001431CF">
      <w:pPr>
        <w:keepNext/>
        <w:jc w:val="center"/>
      </w:pPr>
      <w:r w:rsidRPr="00D40ACA">
        <w:rPr>
          <w:noProof/>
          <w:lang w:val="de-DE" w:eastAsia="de-DE"/>
        </w:rPr>
        <w:lastRenderedPageBreak/>
        <w:drawing>
          <wp:inline distT="0" distB="0" distL="0" distR="0" wp14:anchorId="195B5A65" wp14:editId="60A7A6F6">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263" w:name="_Toc369782752"/>
      <w:r>
        <w:t xml:space="preserve">Figure </w:t>
      </w:r>
      <w:fldSimple w:instr=" SEQ Figure \* ARABIC ">
        <w:r>
          <w:rPr>
            <w:noProof/>
          </w:rPr>
          <w:t>20</w:t>
        </w:r>
      </w:fldSimple>
      <w:r w:rsidRPr="00D87D39">
        <w:t>: Example of Device Management &amp; Service Enablement interface exchanges.</w:t>
      </w:r>
      <w:bookmarkEnd w:id="263"/>
    </w:p>
    <w:p w:rsidR="001431CF" w:rsidRDefault="00CA63AC" w:rsidP="001431CF">
      <w:pPr>
        <w:keepNext/>
        <w:jc w:val="center"/>
      </w:pPr>
      <w:r w:rsidRPr="00D40ACA">
        <w:rPr>
          <w:noProof/>
          <w:lang w:val="de-DE" w:eastAsia="de-DE"/>
        </w:rPr>
        <w:drawing>
          <wp:inline distT="0" distB="0" distL="0" distR="0" wp14:anchorId="1ABD1625" wp14:editId="630736B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264" w:name="_Toc369782753"/>
      <w:r>
        <w:t xml:space="preserve">Figure </w:t>
      </w:r>
      <w:fldSimple w:instr=" SEQ Figure \* ARABIC ">
        <w:r>
          <w:rPr>
            <w:noProof/>
          </w:rPr>
          <w:t>21</w:t>
        </w:r>
      </w:fldSimple>
      <w:r w:rsidRPr="00001C53">
        <w:t>:  Example of Object Creation and Deletion.</w:t>
      </w:r>
      <w:bookmarkEnd w:id="264"/>
    </w:p>
    <w:p w:rsidR="00F2110E" w:rsidRPr="008E7BB2" w:rsidRDefault="00F2110E" w:rsidP="00F93B72">
      <w:pPr>
        <w:pStyle w:val="Heading3"/>
      </w:pPr>
      <w:bookmarkStart w:id="265" w:name="_Toc369782668"/>
      <w:r w:rsidRPr="008E7BB2">
        <w:t>Information Reporting Interface</w:t>
      </w:r>
      <w:bookmarkEnd w:id="26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266" w:name="_Toc369782780"/>
      <w:r>
        <w:t xml:space="preserve">Table </w:t>
      </w:r>
      <w:fldSimple w:instr=" SEQ Table \* ARABIC ">
        <w:r>
          <w:rPr>
            <w:noProof/>
          </w:rPr>
          <w:t>21</w:t>
        </w:r>
      </w:fldSimple>
      <w:r w:rsidRPr="001A1749">
        <w:t>: Operation to Method Mapping</w:t>
      </w:r>
      <w:bookmarkEnd w:id="266"/>
    </w:p>
    <w:p w:rsidR="001431CF" w:rsidRDefault="00EA532C" w:rsidP="001431CF">
      <w:pPr>
        <w:keepNext/>
        <w:jc w:val="center"/>
      </w:pPr>
      <w:r w:rsidRPr="00D40ACA">
        <w:rPr>
          <w:noProof/>
          <w:lang w:val="de-DE" w:eastAsia="de-DE"/>
        </w:rPr>
        <w:drawing>
          <wp:inline distT="0" distB="0" distL="0" distR="0" wp14:anchorId="26CA3FC7" wp14:editId="37FD8B76">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267" w:name="_Toc369782754"/>
      <w:r>
        <w:t xml:space="preserve">Figure </w:t>
      </w:r>
      <w:fldSimple w:instr=" SEQ Figure \* ARABIC ">
        <w:r>
          <w:rPr>
            <w:noProof/>
          </w:rPr>
          <w:t>22</w:t>
        </w:r>
      </w:fldSimple>
      <w:r w:rsidRPr="007E1F27">
        <w:t>: Example of an Information Reporting exchange.</w:t>
      </w:r>
      <w:bookmarkEnd w:id="267"/>
    </w:p>
    <w:p w:rsidR="006B70D3" w:rsidRPr="008E7BB2" w:rsidRDefault="006B70D3" w:rsidP="00D40ACA">
      <w:pPr>
        <w:pStyle w:val="Heading2"/>
        <w:tabs>
          <w:tab w:val="clear" w:pos="1006"/>
          <w:tab w:val="num" w:pos="851"/>
        </w:tabs>
        <w:rPr>
          <w:lang w:eastAsia="ko-KR"/>
        </w:rPr>
      </w:pPr>
      <w:bookmarkStart w:id="268" w:name="_Ref368312891"/>
      <w:bookmarkStart w:id="269" w:name="_Ref368313226"/>
      <w:bookmarkStart w:id="270" w:name="_Toc369782669"/>
      <w:r w:rsidRPr="008E7BB2">
        <w:rPr>
          <w:lang w:eastAsia="ko-KR"/>
        </w:rPr>
        <w:t>Queue Mode Operation</w:t>
      </w:r>
      <w:bookmarkEnd w:id="268"/>
      <w:bookmarkEnd w:id="269"/>
      <w:bookmarkEnd w:id="270"/>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14DC035D" wp14:editId="5779C3ED">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271" w:name="_Toc369782755"/>
      <w:r>
        <w:t xml:space="preserve">Figure </w:t>
      </w:r>
      <w:fldSimple w:instr=" SEQ Figure \* ARABIC ">
        <w:r>
          <w:rPr>
            <w:noProof/>
          </w:rPr>
          <w:t>23</w:t>
        </w:r>
      </w:fldSimple>
      <w:r w:rsidRPr="002C57BE">
        <w:t>: Example of Device Management &amp; Service Enablement interface exchanges for Queue Mode.</w:t>
      </w:r>
      <w:bookmarkEnd w:id="271"/>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755E3D53" wp14:editId="3B639E6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272" w:name="_Toc369782756"/>
      <w:r>
        <w:t xml:space="preserve">Figure </w:t>
      </w:r>
      <w:fldSimple w:instr=" SEQ Figure \* ARABIC ">
        <w:r>
          <w:rPr>
            <w:noProof/>
          </w:rPr>
          <w:t>24</w:t>
        </w:r>
      </w:fldSimple>
      <w:r w:rsidRPr="004A1E96">
        <w:t>: Example of an Information Reporting exchange for Queue Mode.</w:t>
      </w:r>
      <w:bookmarkEnd w:id="272"/>
    </w:p>
    <w:p w:rsidR="00F73CAB" w:rsidRPr="008E7BB2" w:rsidRDefault="00F73CAB" w:rsidP="00D40ACA">
      <w:pPr>
        <w:pStyle w:val="Heading2"/>
        <w:tabs>
          <w:tab w:val="clear" w:pos="1006"/>
          <w:tab w:val="num" w:pos="864"/>
        </w:tabs>
        <w:rPr>
          <w:lang w:eastAsia="ko-KR"/>
        </w:rPr>
      </w:pPr>
      <w:bookmarkStart w:id="273" w:name="_Toc357001306"/>
      <w:bookmarkStart w:id="274" w:name="_Ref368263371"/>
      <w:bookmarkStart w:id="275" w:name="_Ref368263396"/>
      <w:bookmarkStart w:id="276" w:name="_Ref368263412"/>
      <w:bookmarkStart w:id="277" w:name="_Toc369782670"/>
      <w:bookmarkEnd w:id="273"/>
      <w:r>
        <w:rPr>
          <w:rFonts w:hint="eastAsia"/>
          <w:lang w:eastAsia="ko-KR"/>
        </w:rPr>
        <w:t>Update Trigger Mechanism</w:t>
      </w:r>
      <w:bookmarkEnd w:id="274"/>
      <w:bookmarkEnd w:id="275"/>
      <w:bookmarkEnd w:id="276"/>
      <w:bookmarkEnd w:id="277"/>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77BFA110" wp14:editId="0D92DB00">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278" w:name="_Ref368314198"/>
      <w:bookmarkStart w:id="279" w:name="_Toc369782757"/>
      <w:r>
        <w:t xml:space="preserve">Figure </w:t>
      </w:r>
      <w:fldSimple w:instr=" SEQ Figure \* ARABIC ">
        <w:r>
          <w:rPr>
            <w:noProof/>
          </w:rPr>
          <w:t>25</w:t>
        </w:r>
      </w:fldSimple>
      <w:bookmarkEnd w:id="278"/>
      <w:r w:rsidRPr="000E0539">
        <w:t>: Example of Device Management &amp; Service Enablement interface exchanges for Queue Mode with SMS Registration Update Trigger.</w:t>
      </w:r>
      <w:bookmarkEnd w:id="279"/>
    </w:p>
    <w:p w:rsidR="00F33950" w:rsidRPr="008E7BB2" w:rsidRDefault="00F33950" w:rsidP="00D40ACA">
      <w:pPr>
        <w:pStyle w:val="Heading2"/>
        <w:tabs>
          <w:tab w:val="clear" w:pos="1006"/>
          <w:tab w:val="num" w:pos="851"/>
        </w:tabs>
      </w:pPr>
      <w:bookmarkStart w:id="280" w:name="_Toc369782671"/>
      <w:r w:rsidRPr="008E7BB2">
        <w:rPr>
          <w:rFonts w:hint="eastAsia"/>
          <w:lang w:eastAsia="ko-KR"/>
        </w:rPr>
        <w:t xml:space="preserve">Response </w:t>
      </w:r>
      <w:r w:rsidRPr="008E7BB2">
        <w:t>Codes</w:t>
      </w:r>
      <w:bookmarkEnd w:id="28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 xml:space="preserve">arget (i.e., Object, Object Instance) is not allowed for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8C5DA1" w:rsidRPr="008E7BB2" w:rsidDel="00D4049F" w:rsidTr="00EC1ED7">
        <w:tc>
          <w:tcPr>
            <w:tcW w:w="1985" w:type="dxa"/>
            <w:vMerge w:val="restart"/>
            <w:shd w:val="pct50" w:color="FFFF00" w:fill="FFFFFF"/>
          </w:tcPr>
          <w:p w:rsidR="008C5DA1" w:rsidRPr="007F155B" w:rsidRDefault="00595E95"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8C5DA1" w:rsidRPr="008E7BB2" w:rsidRDefault="008C5DA1" w:rsidP="00EC1ED7">
            <w:pPr>
              <w:pStyle w:val="TableRow"/>
            </w:pPr>
            <w:r w:rsidRPr="008E7BB2">
              <w:t>2.04 Changed</w:t>
            </w:r>
          </w:p>
        </w:tc>
        <w:tc>
          <w:tcPr>
            <w:tcW w:w="4394" w:type="dxa"/>
            <w:shd w:val="pct50" w:color="FFFF00" w:fill="FFFFFF"/>
          </w:tcPr>
          <w:p w:rsidR="008C5DA1" w:rsidRPr="008E7BB2" w:rsidDel="00D4049F" w:rsidRDefault="006D357C" w:rsidP="00EC1ED7">
            <w:pPr>
              <w:pStyle w:val="TableRow"/>
              <w:rPr>
                <w:rFonts w:eastAsia="Malgun Gothic"/>
                <w:lang w:eastAsia="ko-KR"/>
              </w:rPr>
            </w:pPr>
            <w:r>
              <w:rPr>
                <w:rFonts w:eastAsia="Malgun Gothic"/>
                <w:lang w:eastAsia="ko-KR"/>
              </w:rPr>
              <w:t>“</w:t>
            </w:r>
            <w:r w:rsidR="008C5DA1" w:rsidRPr="008E7BB2">
              <w:rPr>
                <w:rFonts w:eastAsia="Malgun Gothic" w:hint="eastAsia"/>
                <w:lang w:eastAsia="ko-KR"/>
              </w:rPr>
              <w:t xml:space="preserve">Write </w:t>
            </w:r>
            <w:r w:rsidR="008C5DA1">
              <w:rPr>
                <w:rFonts w:eastAsia="Malgun Gothic" w:hint="eastAsia"/>
                <w:lang w:eastAsia="ko-KR"/>
              </w:rPr>
              <w:t>Attribute</w:t>
            </w:r>
            <w:r>
              <w:rPr>
                <w:rFonts w:eastAsia="Malgun Gothic"/>
                <w:lang w:eastAsia="ko-KR"/>
              </w:rPr>
              <w:t>s”</w:t>
            </w:r>
            <w:r w:rsidR="008C5DA1">
              <w:rPr>
                <w:rFonts w:eastAsia="Malgun Gothic" w:hint="eastAsia"/>
                <w:lang w:eastAsia="ko-KR"/>
              </w:rPr>
              <w:t xml:space="preserve"> </w:t>
            </w:r>
            <w:r w:rsidR="008C5DA1" w:rsidRPr="008E7BB2">
              <w:rPr>
                <w:rFonts w:eastAsia="Malgun Gothic" w:hint="eastAsia"/>
                <w:lang w:eastAsia="ko-KR"/>
              </w:rPr>
              <w:t>operation is completed successfully</w:t>
            </w:r>
          </w:p>
        </w:tc>
      </w:tr>
      <w:tr w:rsidR="008C5DA1" w:rsidRPr="001D461B"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4.00 Bad Request</w:t>
            </w:r>
          </w:p>
        </w:tc>
        <w:tc>
          <w:tcPr>
            <w:tcW w:w="4394" w:type="dxa"/>
            <w:shd w:val="pct50" w:color="FFFF00" w:fill="FFFFFF"/>
          </w:tcPr>
          <w:p w:rsidR="008C5DA1" w:rsidRPr="001D461B" w:rsidDel="00D4049F"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4.04 Not Found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Write Attribute</w:t>
            </w:r>
            <w:r w:rsidR="006D357C">
              <w:rPr>
                <w:rFonts w:eastAsia="Malgun Gothic"/>
                <w:lang w:eastAsia="ko-KR"/>
              </w:rPr>
              <w:t>s”</w:t>
            </w:r>
            <w:r w:rsidRPr="008E7BB2">
              <w:rPr>
                <w:rFonts w:eastAsia="Malgun Gothic" w:hint="eastAsia"/>
                <w:lang w:eastAsia="ko-KR"/>
              </w:rPr>
              <w:t xml:space="preserve"> operation is not found</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val="restart"/>
            <w:shd w:val="pct50" w:color="FFFF00" w:fill="FFFFFF"/>
          </w:tcPr>
          <w:p w:rsidR="008C5DA1" w:rsidRPr="009B3434" w:rsidRDefault="008C5DA1"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8C5DA1" w:rsidRPr="008E7BB2" w:rsidRDefault="008C5DA1" w:rsidP="00EC1ED7">
            <w:pPr>
              <w:pStyle w:val="TableRow"/>
              <w:rPr>
                <w:rFonts w:eastAsia="Malgun Gothic"/>
                <w:lang w:eastAsia="ko-KR"/>
              </w:rPr>
            </w:pPr>
            <w:r w:rsidRPr="008E7BB2">
              <w:t>2.05 Content</w:t>
            </w:r>
          </w:p>
        </w:tc>
        <w:tc>
          <w:tcPr>
            <w:tcW w:w="4394" w:type="dxa"/>
            <w:shd w:val="pct50" w:color="FFFF00" w:fill="FFFFFF"/>
          </w:tcPr>
          <w:p w:rsidR="008C5DA1" w:rsidRPr="008E7BB2" w:rsidRDefault="006D357C" w:rsidP="00EC1ED7">
            <w:pPr>
              <w:pStyle w:val="TableRow"/>
              <w:rPr>
                <w:rFonts w:eastAsia="Malgun Gothic"/>
                <w:lang w:eastAsia="ko-KR"/>
              </w:rPr>
            </w:pPr>
            <w:r>
              <w:rPr>
                <w:rFonts w:eastAsia="Malgun Gothic"/>
                <w:lang w:eastAsia="ko-KR"/>
              </w:rPr>
              <w:t>“</w:t>
            </w:r>
            <w:r w:rsidR="008C5DA1">
              <w:rPr>
                <w:rFonts w:eastAsia="Malgun Gothic" w:hint="eastAsia"/>
                <w:lang w:eastAsia="ko-KR"/>
              </w:rPr>
              <w:t>Discover</w:t>
            </w:r>
            <w:r>
              <w:rPr>
                <w:rFonts w:eastAsia="Malgun Gothic"/>
                <w:lang w:eastAsia="ko-KR"/>
              </w:rPr>
              <w:t>”</w:t>
            </w:r>
            <w:r w:rsidR="008C5DA1">
              <w:rPr>
                <w:rFonts w:eastAsia="Malgun Gothic" w:hint="eastAsia"/>
                <w:lang w:eastAsia="ko-KR"/>
              </w:rPr>
              <w:t xml:space="preserve"> </w:t>
            </w:r>
            <w:r w:rsidR="008C5DA1" w:rsidRPr="008E7BB2">
              <w:rPr>
                <w:rFonts w:eastAsia="Malgun Gothic" w:hint="eastAsia"/>
                <w:lang w:eastAsia="ko-KR"/>
              </w:rPr>
              <w:t>operation is completed successfully</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Discover</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281" w:name="_Toc369782781"/>
      <w:r>
        <w:t xml:space="preserve">Table </w:t>
      </w:r>
      <w:fldSimple w:instr=" SEQ Table \* ARABIC ">
        <w:r>
          <w:rPr>
            <w:noProof/>
          </w:rPr>
          <w:t>22</w:t>
        </w:r>
      </w:fldSimple>
      <w:r w:rsidRPr="009372E9">
        <w:t>: Response Codes</w:t>
      </w:r>
      <w:bookmarkEnd w:id="281"/>
    </w:p>
    <w:p w:rsidR="00F2110E" w:rsidRPr="008E7BB2" w:rsidRDefault="00F2110E" w:rsidP="00D40ACA">
      <w:pPr>
        <w:pStyle w:val="Heading2"/>
        <w:tabs>
          <w:tab w:val="clear" w:pos="1006"/>
          <w:tab w:val="num" w:pos="851"/>
        </w:tabs>
      </w:pPr>
      <w:bookmarkStart w:id="282" w:name="_Toc369782672"/>
      <w:r w:rsidRPr="008E7BB2">
        <w:t>Transport Bindings</w:t>
      </w:r>
      <w:bookmarkEnd w:id="282"/>
    </w:p>
    <w:p w:rsidR="00F2110E" w:rsidRPr="008E7BB2" w:rsidRDefault="00F2110E" w:rsidP="00F93B72">
      <w:pPr>
        <w:pStyle w:val="Heading3"/>
      </w:pPr>
      <w:bookmarkStart w:id="283" w:name="_Toc369782673"/>
      <w:r w:rsidRPr="008E7BB2">
        <w:t>UDP Binding</w:t>
      </w:r>
      <w:bookmarkEnd w:id="283"/>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Heading3"/>
      </w:pPr>
      <w:bookmarkStart w:id="284" w:name="_Toc369782674"/>
      <w:r w:rsidRPr="008E7BB2">
        <w:t>SMS Binding</w:t>
      </w:r>
      <w:bookmarkEnd w:id="284"/>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285" w:name="_Toc369782675"/>
      <w:r w:rsidRPr="008E7BB2">
        <w:lastRenderedPageBreak/>
        <w:t>Change History</w:t>
      </w:r>
      <w:r w:rsidRPr="008E7BB2">
        <w:tab/>
        <w:t>(Informative)</w:t>
      </w:r>
      <w:bookmarkEnd w:id="285"/>
    </w:p>
    <w:p w:rsidR="006F07A8" w:rsidRPr="008E7BB2" w:rsidRDefault="006F07A8" w:rsidP="006F07A8">
      <w:pPr>
        <w:pStyle w:val="App2"/>
      </w:pPr>
      <w:bookmarkStart w:id="286" w:name="_Toc369782676"/>
      <w:r w:rsidRPr="008E7BB2">
        <w:t>Approved Version History</w:t>
      </w:r>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87" w:name="_Toc369782677"/>
      <w:r w:rsidRPr="008E7BB2">
        <w:t xml:space="preserve">Draft/Candidate Version </w:t>
      </w:r>
      <w:r w:rsidR="00E9271B">
        <w:t>1.0</w:t>
      </w:r>
      <w:r w:rsidRPr="008E7BB2">
        <w:t xml:space="preserve"> History</w:t>
      </w:r>
      <w:bookmarkEnd w:id="2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3F7F20" w:rsidP="005B7A30">
            <w:pPr>
              <w:pStyle w:val="TableRow"/>
              <w:rPr>
                <w:rFonts w:eastAsiaTheme="minorEastAsia"/>
                <w:sz w:val="16"/>
                <w:szCs w:val="16"/>
                <w:lang w:eastAsia="ko-KR"/>
              </w:rPr>
            </w:pPr>
            <w:r>
              <w:rPr>
                <w:rFonts w:eastAsiaTheme="minorEastAsia"/>
                <w:sz w:val="16"/>
                <w:szCs w:val="16"/>
                <w:lang w:eastAsia="ko-KR"/>
              </w:rPr>
              <w:t>06 Oct</w:t>
            </w:r>
            <w:r w:rsidR="000071CD">
              <w:rPr>
                <w:rFonts w:eastAsiaTheme="minorEastAsia"/>
                <w:sz w:val="16"/>
                <w:szCs w:val="16"/>
                <w:lang w:eastAsia="ko-KR"/>
              </w:rPr>
              <w:t xml:space="preserve">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r w:rsidR="003F7F20" w:rsidRPr="000071CD">
        <w:trPr>
          <w:cantSplit/>
          <w:jc w:val="center"/>
        </w:trPr>
        <w:tc>
          <w:tcPr>
            <w:tcW w:w="2975" w:type="dxa"/>
          </w:tcPr>
          <w:p w:rsidR="003F7F20" w:rsidRPr="00D40ACA" w:rsidRDefault="003F7F20" w:rsidP="00353CDE">
            <w:pPr>
              <w:pStyle w:val="TableRow"/>
              <w:rPr>
                <w:sz w:val="16"/>
                <w:szCs w:val="16"/>
              </w:rPr>
            </w:pPr>
          </w:p>
        </w:tc>
        <w:tc>
          <w:tcPr>
            <w:tcW w:w="1170" w:type="dxa"/>
          </w:tcPr>
          <w:p w:rsidR="003F7F20" w:rsidRDefault="003F7F20"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3F7F20" w:rsidRPr="005967F0" w:rsidRDefault="00920AA6"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3F7F20" w:rsidRDefault="003F7F20" w:rsidP="00ED5F87">
            <w:pPr>
              <w:pStyle w:val="TableRow"/>
              <w:rPr>
                <w:rFonts w:ascii="Arial" w:hAnsi="Arial" w:cs="Arial"/>
                <w:color w:val="000000"/>
                <w:sz w:val="14"/>
                <w:szCs w:val="14"/>
              </w:rPr>
            </w:pPr>
            <w:r>
              <w:rPr>
                <w:rFonts w:ascii="Arial" w:hAnsi="Arial" w:cs="Arial"/>
                <w:color w:val="000000"/>
                <w:sz w:val="14"/>
                <w:szCs w:val="14"/>
              </w:rPr>
              <w:t>OMA-DM-LightweightM2M-2013-0154-CR_SCR_Table_UpdateSC</w:t>
            </w:r>
          </w:p>
          <w:p w:rsidR="003F7F20" w:rsidRDefault="003F7F20" w:rsidP="00ED5F87">
            <w:pPr>
              <w:pStyle w:val="TableRow"/>
              <w:rPr>
                <w:rFonts w:ascii="Arial" w:hAnsi="Arial" w:cs="Arial"/>
                <w:color w:val="000000"/>
                <w:sz w:val="14"/>
                <w:szCs w:val="14"/>
              </w:rPr>
            </w:pPr>
          </w:p>
          <w:p w:rsidR="003F7F20" w:rsidRDefault="00330DDE" w:rsidP="00ED5F87">
            <w:pPr>
              <w:pStyle w:val="TableRow"/>
              <w:rPr>
                <w:color w:val="000000"/>
                <w:sz w:val="16"/>
                <w:szCs w:val="16"/>
              </w:rPr>
            </w:pPr>
            <w:r w:rsidRPr="00D40ACA">
              <w:rPr>
                <w:color w:val="000000"/>
                <w:sz w:val="16"/>
                <w:szCs w:val="16"/>
              </w:rPr>
              <w:t>Plus editorial changes done by the editor</w:t>
            </w:r>
            <w:r>
              <w:rPr>
                <w:color w:val="000000"/>
                <w:sz w:val="16"/>
                <w:szCs w:val="16"/>
              </w:rPr>
              <w:t>.</w:t>
            </w:r>
          </w:p>
        </w:tc>
      </w:tr>
    </w:tbl>
    <w:p w:rsidR="00F73CAB" w:rsidRPr="00651DE1" w:rsidRDefault="00F73CAB" w:rsidP="00F73CAB">
      <w:pPr>
        <w:pStyle w:val="App1"/>
      </w:pPr>
      <w:bookmarkStart w:id="288" w:name="_Toc319321637"/>
      <w:bookmarkStart w:id="289" w:name="_Toc339548465"/>
      <w:bookmarkStart w:id="290" w:name="_Toc365994798"/>
      <w:bookmarkStart w:id="291" w:name="_Ref368310684"/>
      <w:bookmarkStart w:id="292" w:name="_Toc369782678"/>
      <w:r w:rsidRPr="00651DE1">
        <w:lastRenderedPageBreak/>
        <w:t>Static Conformance Requirements</w:t>
      </w:r>
      <w:r w:rsidRPr="00651DE1">
        <w:tab/>
        <w:t>(Normative)</w:t>
      </w:r>
      <w:bookmarkEnd w:id="288"/>
      <w:bookmarkEnd w:id="289"/>
      <w:bookmarkEnd w:id="290"/>
      <w:bookmarkEnd w:id="291"/>
      <w:bookmarkEnd w:id="292"/>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293" w:name="_Toc319321638"/>
      <w:bookmarkStart w:id="294" w:name="_Toc339548466"/>
      <w:bookmarkStart w:id="295" w:name="_Toc365994799"/>
      <w:bookmarkStart w:id="296" w:name="_Toc369782679"/>
      <w:r w:rsidRPr="00651DE1">
        <w:t xml:space="preserve">SCR for </w:t>
      </w:r>
      <w:r w:rsidRPr="000F417D">
        <w:rPr>
          <w:rFonts w:eastAsia="Malgun Gothic" w:hint="eastAsia"/>
          <w:lang w:eastAsia="ko-KR"/>
        </w:rPr>
        <w:t>LWM2M</w:t>
      </w:r>
      <w:r w:rsidRPr="00651DE1">
        <w:t xml:space="preserve"> Client</w:t>
      </w:r>
      <w:bookmarkEnd w:id="293"/>
      <w:bookmarkEnd w:id="294"/>
      <w:bookmarkEnd w:id="295"/>
      <w:bookmarkEnd w:id="296"/>
    </w:p>
    <w:p w:rsidR="00F73CAB" w:rsidRPr="00510E35" w:rsidRDefault="00F73CAB" w:rsidP="00D40ACA">
      <w:pPr>
        <w:pStyle w:val="App3"/>
      </w:pPr>
      <w:bookmarkStart w:id="297" w:name="_Toc319321639"/>
      <w:bookmarkStart w:id="298" w:name="_Toc339548467"/>
      <w:bookmarkStart w:id="299" w:name="_Toc369782680"/>
      <w:r w:rsidRPr="000F417D">
        <w:rPr>
          <w:rFonts w:eastAsia="Malgun Gothic" w:hint="eastAsia"/>
          <w:lang w:eastAsia="ko-KR"/>
        </w:rPr>
        <w:t>Bootstrap Interface</w:t>
      </w:r>
      <w:bookmarkEnd w:id="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hint="eastAsia"/>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hint="eastAsia"/>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rFonts w:hint="eastAsia"/>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300" w:name="_Toc369782681"/>
      <w:r w:rsidRPr="000F417D">
        <w:rPr>
          <w:rFonts w:eastAsia="Malgun Gothic" w:hint="eastAsia"/>
          <w:lang w:eastAsia="ko-KR"/>
        </w:rPr>
        <w:t>Client Registration</w:t>
      </w:r>
      <w:bookmarkEnd w:id="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0F417D">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0F417D">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rFonts w:hint="eastAsia"/>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301" w:name="_Toc369782682"/>
      <w:r w:rsidRPr="000F417D">
        <w:rPr>
          <w:rFonts w:eastAsia="Malgun Gothic" w:hint="eastAsia"/>
          <w:lang w:eastAsia="ko-KR"/>
        </w:rPr>
        <w:t>Device Management and Service Enablement Interface</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_Ref368312713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_Ref368312724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_Ref368312731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02" w:name="_Toc369782683"/>
      <w:r w:rsidRPr="000F417D">
        <w:rPr>
          <w:rFonts w:eastAsia="Malgun Gothic" w:hint="eastAsia"/>
          <w:lang w:eastAsia="ko-KR"/>
        </w:rPr>
        <w:t>Information Reporting</w:t>
      </w:r>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_Ref368312739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303" w:name="_Toc369782684"/>
      <w:r w:rsidRPr="000F417D">
        <w:rPr>
          <w:rFonts w:eastAsia="Malgun Gothic" w:hint="eastAsia"/>
          <w:lang w:eastAsia="ko-KR"/>
        </w:rPr>
        <w:t>Data Format</w:t>
      </w:r>
      <w:bookmarkEnd w:id="3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_Ref368312762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_Ref368312773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_Ref368312784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_Ref368312796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04" w:name="_Toc369782685"/>
      <w:r w:rsidRPr="000F417D">
        <w:rPr>
          <w:rFonts w:eastAsia="Malgun Gothic" w:hint="eastAsia"/>
          <w:lang w:eastAsia="ko-KR"/>
        </w:rPr>
        <w:t>Security</w:t>
      </w:r>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_Ref368312810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r>
              <w:t>At least one of LWM2M-SEC-002-C-O, LWM2M-SEC-003-C-O, LWM2M-SEC-004-C-O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_Ref368312819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_Ref368312823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_Ref368312828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_Ref368312833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_Ref368312848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_Ref368312852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G</w:t>
            </w:r>
            <w:r w:rsidR="0053452A">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rFonts w:hint="eastAsia"/>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305" w:name="_Toc369782686"/>
      <w:r w:rsidRPr="000F417D">
        <w:rPr>
          <w:rFonts w:eastAsia="Malgun Gothic" w:hint="eastAsia"/>
          <w:lang w:eastAsia="ko-KR"/>
        </w:rPr>
        <w:t>Mechanism</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_Ref368312891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06" w:name="_Toc365994807"/>
      <w:bookmarkStart w:id="307" w:name="_Toc369782687"/>
      <w:r>
        <w:rPr>
          <w:rFonts w:eastAsia="Malgun Gothic" w:hint="eastAsia"/>
          <w:lang w:eastAsia="ko-KR"/>
        </w:rPr>
        <w:t>Objects</w:t>
      </w:r>
      <w:bookmarkEnd w:id="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308" w:name="_Toc369782688"/>
      <w:bookmarkEnd w:id="297"/>
      <w:bookmarkEnd w:id="298"/>
      <w:bookmarkEnd w:id="306"/>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308"/>
    </w:p>
    <w:p w:rsidR="00F73CAB" w:rsidRPr="00510E35" w:rsidRDefault="00F73CAB" w:rsidP="00D40ACA">
      <w:pPr>
        <w:pStyle w:val="App3"/>
      </w:pPr>
      <w:bookmarkStart w:id="309" w:name="_Toc369782689"/>
      <w:r w:rsidRPr="00276BEE">
        <w:rPr>
          <w:rFonts w:eastAsia="Malgun Gothic" w:hint="eastAsia"/>
          <w:lang w:eastAsia="ko-KR"/>
        </w:rPr>
        <w:t>Bootstrap Interface</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0" w:name="_Toc369782690"/>
      <w:r w:rsidRPr="00276BEE">
        <w:rPr>
          <w:rFonts w:eastAsia="Malgun Gothic" w:hint="eastAsia"/>
          <w:lang w:eastAsia="ko-KR"/>
        </w:rPr>
        <w:t>Client Registration</w:t>
      </w:r>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Malgun Gothic"/>
              </w:rPr>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03</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04</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5</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6</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276BEE">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311" w:name="_Toc369782691"/>
      <w:r w:rsidRPr="00276BEE">
        <w:rPr>
          <w:rFonts w:eastAsia="Malgun Gothic" w:hint="eastAsia"/>
          <w:lang w:eastAsia="ko-KR"/>
        </w:rPr>
        <w:t>Device Management and Service Enablement Interface</w:t>
      </w:r>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w:t>
            </w:r>
            <w:r>
              <w:lastRenderedPageBreak/>
              <w:t>S-M</w:t>
            </w:r>
          </w:p>
        </w:tc>
        <w:tc>
          <w:tcPr>
            <w:tcW w:w="2250" w:type="dxa"/>
          </w:tcPr>
          <w:p w:rsidR="00F73CAB" w:rsidRDefault="00F73CAB" w:rsidP="00EC1ED7">
            <w:pPr>
              <w:spacing w:before="20" w:after="20"/>
            </w:pPr>
            <w:r>
              <w:lastRenderedPageBreak/>
              <w:t xml:space="preserve">Support </w:t>
            </w:r>
            <w:r>
              <w:lastRenderedPageBreak/>
              <w:t xml:space="preserve">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lastRenderedPageBreak/>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r>
              <w:rPr>
                <w:rFonts w:hint="eastAsia"/>
                <w:lang w:eastAsia="ko-KR"/>
              </w:rPr>
              <w:t>LWM2M</w:t>
            </w:r>
            <w:r>
              <w:t>-</w:t>
            </w:r>
            <w:r>
              <w:rPr>
                <w:rFonts w:hint="eastAsia"/>
                <w:lang w:eastAsia="ko-KR"/>
              </w:rPr>
              <w:t>DMSE</w:t>
            </w:r>
            <w:r>
              <w:t>-00</w:t>
            </w:r>
            <w:r w:rsidRPr="00A507A2">
              <w:rPr>
                <w:rFonts w:eastAsia="Malgun Gothic" w:hint="eastAsia"/>
                <w:lang w:eastAsia="ko-KR"/>
              </w:rPr>
              <w:t>5</w:t>
            </w:r>
            <w:r>
              <w:t>-</w:t>
            </w:r>
            <w:r w:rsidRPr="007E43B6">
              <w:rPr>
                <w:rFonts w:eastAsia="Malgun Gothic" w:hint="eastAsia"/>
                <w:lang w:eastAsia="ko-KR"/>
              </w:rPr>
              <w:t>S</w:t>
            </w:r>
            <w:r>
              <w:t>-</w:t>
            </w:r>
            <w:r>
              <w:rPr>
                <w:rFonts w:eastAsia="Malgun Gothic"/>
                <w:lang w:eastAsia="ko-KR"/>
              </w:rPr>
              <w:t>M</w:t>
            </w:r>
            <w:r w:rsidR="00A741B1">
              <w:rPr>
                <w:rFonts w:eastAsia="Malgun Gothic"/>
                <w:lang w:eastAsia="ko-KR"/>
              </w:rPr>
              <w:t>,</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6</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7</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8</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9</w:t>
            </w:r>
            <w:r>
              <w:t>-</w:t>
            </w:r>
            <w:r w:rsidRPr="007E43B6">
              <w:rPr>
                <w:rFonts w:eastAsia="Malgun Gothic" w:hint="eastAsia"/>
                <w:lang w:eastAsia="ko-KR"/>
              </w:rPr>
              <w:t>S</w:t>
            </w:r>
            <w:r>
              <w:t>-</w:t>
            </w:r>
            <w:r>
              <w:rPr>
                <w:rFonts w:eastAsia="Malgun Gothic"/>
                <w:lang w:eastAsia="ko-KR"/>
              </w:rPr>
              <w:t>M</w:t>
            </w: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_Ref368313104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_Ref368313109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_Ref368313113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2" w:name="_Toc369782692"/>
      <w:r w:rsidRPr="00276BEE">
        <w:rPr>
          <w:rFonts w:eastAsia="Malgun Gothic" w:hint="eastAsia"/>
          <w:lang w:eastAsia="ko-KR"/>
        </w:rPr>
        <w:t>Information Reporting</w:t>
      </w:r>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_Ref368313120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3" w:name="_Toc369782693"/>
      <w:r w:rsidRPr="00276BEE">
        <w:rPr>
          <w:rFonts w:eastAsia="Malgun Gothic" w:hint="eastAsia"/>
          <w:lang w:eastAsia="ko-KR"/>
        </w:rPr>
        <w:t>Data Format</w:t>
      </w:r>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_Ref368313138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276BEE">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_Ref368313147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_Ref368313155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_Ref368313164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4" w:name="_Toc369782694"/>
      <w:r w:rsidRPr="00276BEE">
        <w:rPr>
          <w:rFonts w:eastAsia="Malgun Gothic" w:hint="eastAsia"/>
          <w:lang w:eastAsia="ko-KR"/>
        </w:rPr>
        <w:t>Security</w:t>
      </w:r>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_Ref368313179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_Ref368313183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_Ref368313204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lastRenderedPageBreak/>
              <w:t>M</w:t>
            </w:r>
          </w:p>
        </w:tc>
        <w:tc>
          <w:tcPr>
            <w:tcW w:w="2250" w:type="dxa"/>
          </w:tcPr>
          <w:p w:rsidR="00F73CAB" w:rsidRPr="00276BEE" w:rsidRDefault="00F73CAB" w:rsidP="00EC1ED7">
            <w:pPr>
              <w:spacing w:before="20" w:after="20"/>
              <w:rPr>
                <w:lang w:eastAsia="ko-KR"/>
              </w:rPr>
            </w:pPr>
            <w:r>
              <w:lastRenderedPageBreak/>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_Ref368313208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_Ref368313214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5" w:name="_Toc369782695"/>
      <w:r w:rsidRPr="00276BEE">
        <w:rPr>
          <w:rFonts w:eastAsia="Malgun Gothic" w:hint="eastAsia"/>
          <w:lang w:eastAsia="ko-KR"/>
        </w:rPr>
        <w:t>Mechanism</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_Ref368313226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6" w:name="_Toc369782696"/>
      <w:r>
        <w:rPr>
          <w:rFonts w:eastAsia="Malgun Gothic" w:hint="eastAsia"/>
          <w:lang w:eastAsia="ko-KR"/>
        </w:rPr>
        <w:t>Objects</w:t>
      </w:r>
      <w:bookmarkEnd w:id="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317" w:name="_Toc369782697"/>
      <w:r w:rsidRPr="008E7BB2">
        <w:lastRenderedPageBreak/>
        <w:t>Data Types</w:t>
      </w:r>
      <w:r w:rsidR="003C2322">
        <w:tab/>
        <w:t>(Normative)</w:t>
      </w:r>
      <w:bookmarkEnd w:id="3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318" w:name="_Toc369782698"/>
      <w:r w:rsidRPr="008E7BB2">
        <w:lastRenderedPageBreak/>
        <w:t>LWM2M Object Template and Guidelines   (</w:t>
      </w:r>
      <w:r w:rsidR="003C2322">
        <w:t>Normative</w:t>
      </w:r>
      <w:r w:rsidRPr="008E7BB2">
        <w:t>)</w:t>
      </w:r>
      <w:bookmarkEnd w:id="318"/>
    </w:p>
    <w:p w:rsidR="00F2110E" w:rsidRPr="008E7BB2"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F2110E" w:rsidRPr="008E7BB2" w:rsidRDefault="00F2110E" w:rsidP="00F2110E">
      <w:pPr>
        <w:pStyle w:val="App2"/>
      </w:pPr>
      <w:bookmarkStart w:id="319" w:name="_Ref368263291"/>
      <w:bookmarkStart w:id="320" w:name="_Ref368263481"/>
      <w:bookmarkStart w:id="321" w:name="_Ref368312905"/>
      <w:bookmarkStart w:id="322" w:name="_Toc369782699"/>
      <w:r w:rsidRPr="008E7BB2">
        <w:t>Object Template</w:t>
      </w:r>
      <w:bookmarkEnd w:id="319"/>
      <w:bookmarkEnd w:id="320"/>
      <w:bookmarkEnd w:id="321"/>
      <w:bookmarkEnd w:id="322"/>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150738" w:rsidP="00150738">
            <w:pPr>
              <w:pStyle w:val="TableRow"/>
            </w:pPr>
            <w:r w:rsidRPr="000F0597">
              <w:rPr>
                <w:rFonts w:eastAsia="Malgun Gothic" w:hint="eastAsia"/>
                <w:lang w:eastAsia="ko-KR"/>
              </w:rPr>
              <w:t>M/S</w:t>
            </w:r>
          </w:p>
        </w:tc>
        <w:tc>
          <w:tcPr>
            <w:tcW w:w="727" w:type="pct"/>
          </w:tcPr>
          <w:p w:rsidR="00767BC2" w:rsidRPr="008E7BB2" w:rsidRDefault="00150738" w:rsidP="00150738">
            <w:pPr>
              <w:pStyle w:val="TableRow"/>
            </w:pPr>
            <w:r>
              <w:rPr>
                <w:rFonts w:eastAsia="Malgun Gothic"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323" w:name="_Ref368310666"/>
      <w:bookmarkStart w:id="324" w:name="_Ref368312910"/>
      <w:bookmarkStart w:id="325" w:name="_Ref368314129"/>
      <w:bookmarkStart w:id="326" w:name="_Ref368314148"/>
      <w:bookmarkStart w:id="327" w:name="_Toc369782700"/>
      <w:r>
        <w:t>Open Mobile Naming Authority (</w:t>
      </w:r>
      <w:r w:rsidR="001D3E5F" w:rsidRPr="008E7BB2">
        <w:t>OMNA</w:t>
      </w:r>
      <w:r>
        <w:t>)</w:t>
      </w:r>
      <w:r w:rsidR="001D3E5F" w:rsidRPr="008E7BB2">
        <w:t xml:space="preserve"> </w:t>
      </w:r>
      <w:r w:rsidR="00F2110E" w:rsidRPr="008E7BB2">
        <w:t>Guidelines</w:t>
      </w:r>
      <w:bookmarkEnd w:id="323"/>
      <w:bookmarkEnd w:id="324"/>
      <w:bookmarkEnd w:id="325"/>
      <w:bookmarkEnd w:id="326"/>
      <w:bookmarkEnd w:id="32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328" w:name="_Toc369782701"/>
      <w:r w:rsidRPr="008E7BB2">
        <w:t>Object Registry</w:t>
      </w:r>
      <w:bookmarkEnd w:id="32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329" w:name="_Toc369782702"/>
      <w:r w:rsidRPr="008E7BB2">
        <w:t>Resource Registry</w:t>
      </w:r>
      <w:bookmarkEnd w:id="32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330" w:name="_Ref368263337"/>
      <w:bookmarkStart w:id="331" w:name="_Ref368263505"/>
      <w:bookmarkStart w:id="332" w:name="_Toc369782703"/>
      <w:r w:rsidRPr="008E7BB2">
        <w:lastRenderedPageBreak/>
        <w:t>LWM2M Objects defined by OMA   (Normative)</w:t>
      </w:r>
      <w:bookmarkEnd w:id="330"/>
      <w:bookmarkEnd w:id="331"/>
      <w:bookmarkEnd w:id="332"/>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333" w:name="_Toc369782782"/>
      <w:r>
        <w:t xml:space="preserve">Table </w:t>
      </w:r>
      <w:fldSimple w:instr=" SEQ Table \* ARABIC ">
        <w:r>
          <w:rPr>
            <w:noProof/>
          </w:rPr>
          <w:t>23</w:t>
        </w:r>
      </w:fldSimple>
      <w:r w:rsidRPr="008B000B">
        <w:t>: LWM2M Objects defined by OMA LWM2M 1.0</w:t>
      </w:r>
      <w:bookmarkEnd w:id="333"/>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334" w:name="_Ref368310888"/>
      <w:bookmarkStart w:id="335" w:name="_Ref368310920"/>
      <w:bookmarkStart w:id="336" w:name="_Ref368311151"/>
      <w:bookmarkStart w:id="337" w:name="_Ref368311227"/>
      <w:bookmarkStart w:id="338" w:name="_Ref368312925"/>
      <w:bookmarkStart w:id="339" w:name="_Ref368313241"/>
      <w:bookmarkStart w:id="340" w:name="_Toc369782704"/>
      <w:r w:rsidRPr="008E7BB2">
        <w:t xml:space="preserve">LWM2M Object: LWM2M </w:t>
      </w:r>
      <w:bookmarkEnd w:id="334"/>
      <w:bookmarkEnd w:id="335"/>
      <w:bookmarkEnd w:id="336"/>
      <w:bookmarkEnd w:id="337"/>
      <w:bookmarkEnd w:id="338"/>
      <w:bookmarkEnd w:id="339"/>
      <w:r w:rsidR="00C656AC">
        <w:t>Security</w:t>
      </w:r>
      <w:bookmarkEnd w:id="340"/>
    </w:p>
    <w:p w:rsidR="004550DC" w:rsidRPr="008E7BB2" w:rsidRDefault="004550DC" w:rsidP="004550DC">
      <w:r w:rsidRPr="008E7BB2">
        <w:t xml:space="preserve">Description: This LWM2M </w:t>
      </w:r>
      <w:r w:rsidR="00A753CE">
        <w:t>Object</w:t>
      </w:r>
      <w:r w:rsidRPr="008E7BB2">
        <w:t xml:space="preserve">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w:t>
      </w:r>
      <w:r w:rsidR="00A753CE">
        <w:rPr>
          <w:rFonts w:eastAsia="Malgun Gothic"/>
          <w:lang w:eastAsia="ko-KR"/>
        </w:rPr>
        <w:t>Object</w:t>
      </w:r>
      <w:r w:rsidRPr="008E7BB2">
        <w:rPr>
          <w:rFonts w:eastAsia="Malgun Gothic"/>
          <w:lang w:eastAsia="ko-KR"/>
        </w:rPr>
        <w:t xml:space="preserve"> </w:t>
      </w:r>
      <w:r w:rsidR="008755A3">
        <w:rPr>
          <w:rFonts w:eastAsia="Malgun Gothic"/>
          <w:lang w:eastAsia="ko-KR"/>
        </w:rPr>
        <w:t>Resource</w:t>
      </w:r>
      <w:r w:rsidRPr="008E7BB2">
        <w:rPr>
          <w:rFonts w:eastAsia="Malgun Gothic"/>
          <w:lang w:eastAsia="ko-KR"/>
        </w:rPr>
        <w:t xml:space="preserv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r w:rsidR="00570E42">
        <w:rPr>
          <w:rFonts w:eastAsia="Malgun Gothic"/>
          <w:lang w:eastAsia="ko-KR"/>
        </w:rPr>
        <w:t>Smartcard</w:t>
      </w:r>
      <w:r w:rsidR="008E7BB2" w:rsidRPr="008E7BB2">
        <w:rPr>
          <w:rFonts w:eastAsia="Malgun Gothic"/>
          <w:lang w:eastAsia="ko-KR"/>
        </w:rPr>
        <w:t xml:space="preserve">and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 xml:space="preserve">LWM2M </w:t>
            </w:r>
            <w:r w:rsidR="00C656AC">
              <w:rPr>
                <w:b/>
              </w:rPr>
              <w:t>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B82992" w:rsidRPr="008E7BB2" w:rsidRDefault="00150738" w:rsidP="00150738">
            <w:pPr>
              <w:pStyle w:val="TableRow"/>
            </w:pPr>
            <w:r>
              <w:rPr>
                <w:rFonts w:eastAsia="Malgun Gothic"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pPr>
            <w:r>
              <w:rPr>
                <w:rFonts w:eastAsia="Malgun Gothic"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w:t>
            </w:r>
            <w:r w:rsidRPr="008E7BB2">
              <w:rPr>
                <w:rFonts w:eastAsia="Malgun Gothic"/>
                <w:lang w:eastAsia="ko-KR"/>
              </w:rPr>
              <w:lastRenderedPageBreak/>
              <w:t xml:space="preserve">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53452A">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_Ref368313401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 in  Section</w:t>
            </w:r>
            <w:r>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_Ref368313416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 xml:space="preserve">. This </w:t>
            </w:r>
            <w:r w:rsidR="008755A3">
              <w:rPr>
                <w:rFonts w:eastAsia="Malgun Gothic"/>
                <w:lang w:eastAsia="ko-KR"/>
              </w:rPr>
              <w:t>Resource</w:t>
            </w:r>
            <w:r w:rsidRPr="008E7BB2">
              <w:rPr>
                <w:rFonts w:eastAsia="Malgun Gothic"/>
                <w:lang w:eastAsia="ko-KR"/>
              </w:rPr>
              <w:t xml:space="preserve"> MUST only be changed by a bootstrap server and MUST NOT be 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 xml:space="preserve">This </w:t>
            </w:r>
            <w:r w:rsidR="008755A3">
              <w:t>Resource</w:t>
            </w:r>
            <w:r>
              <w:t xml:space="preserve"> MUST be set when the Bootstrap Server </w:t>
            </w:r>
            <w:r w:rsidR="008755A3">
              <w:t>Resource</w:t>
            </w:r>
            <w:r>
              <w:t xml:space="preserv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341" w:name="_Ref368310814"/>
      <w:bookmarkStart w:id="342" w:name="_Ref368313401"/>
      <w:bookmarkStart w:id="343" w:name="_Ref368313409"/>
      <w:bookmarkStart w:id="344" w:name="_Ref368313416"/>
      <w:bookmarkStart w:id="345" w:name="_Toc369782705"/>
      <w:r w:rsidRPr="005B7A30">
        <w:t>Security Key Resource Format</w:t>
      </w:r>
      <w:bookmarkEnd w:id="341"/>
      <w:bookmarkEnd w:id="342"/>
      <w:bookmarkEnd w:id="343"/>
      <w:bookmarkEnd w:id="344"/>
      <w:bookmarkEnd w:id="345"/>
    </w:p>
    <w:p w:rsidR="00242F0C" w:rsidRPr="008E7BB2" w:rsidRDefault="00242F0C" w:rsidP="00242F0C">
      <w:r w:rsidRPr="008E7BB2">
        <w:t xml:space="preserve">This section defines the format of the Secret Key and Public Key and Identity </w:t>
      </w:r>
      <w:r w:rsidR="008755A3">
        <w:t>Resource</w:t>
      </w:r>
      <w:r w:rsidRPr="008E7BB2">
        <w:t xml:space="preserve">s of the LWM2M Server and LWM2M Bootstrap Objects. These </w:t>
      </w:r>
      <w:r w:rsidR="008755A3">
        <w:t>Resource</w:t>
      </w:r>
      <w:r w:rsidRPr="008E7BB2">
        <w:t xml:space="preserv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w:t>
      </w:r>
      <w:r w:rsidR="008755A3">
        <w:t>Resource</w:t>
      </w:r>
      <w:r w:rsidRPr="008E7BB2">
        <w:t xml:space="preserve">. The default PSK Cipher Suites defined in this specification use a 128-bit AES key. Thus this key would be represented in 16 bytes in the Secret Key Resource. </w:t>
      </w:r>
    </w:p>
    <w:p w:rsidR="00242F0C" w:rsidRPr="008E7BB2" w:rsidRDefault="00242F0C" w:rsidP="00242F0C">
      <w:r w:rsidRPr="008E7BB2">
        <w:t xml:space="preserve">The corresponding PSK Identity for this PSK is stored in the Public Key or Identity </w:t>
      </w:r>
      <w:r w:rsidR="008755A3">
        <w:t>Resource</w:t>
      </w:r>
      <w:r w:rsidRPr="008E7BB2">
        <w:t>.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346" w:name="_Toc369782706"/>
      <w:r w:rsidRPr="005B7A30">
        <w:t>Unbootstrapping</w:t>
      </w:r>
      <w:bookmarkEnd w:id="346"/>
    </w:p>
    <w:p w:rsidR="00AB7943" w:rsidRPr="008E7BB2" w:rsidRDefault="003C2322" w:rsidP="00AB7943">
      <w:pPr>
        <w:rPr>
          <w:lang w:eastAsia="ko-KR"/>
        </w:rPr>
      </w:pPr>
      <w:r>
        <w:rPr>
          <w:lang w:eastAsia="ko-KR"/>
        </w:rPr>
        <w:t xml:space="preserve">Unbootstrapping is the process of deleting a </w:t>
      </w:r>
      <w:r w:rsidR="00C656AC">
        <w:rPr>
          <w:lang w:eastAsia="ko-KR"/>
        </w:rPr>
        <w:t>Security</w:t>
      </w:r>
      <w:r>
        <w:rPr>
          <w:lang w:eastAsia="ko-KR"/>
        </w:rPr>
        <w:t xml:space="preserve"> Object Instance. </w:t>
      </w:r>
      <w:r w:rsidR="00AB7943" w:rsidRPr="008E7BB2">
        <w:rPr>
          <w:lang w:eastAsia="ko-KR"/>
        </w:rPr>
        <w:t>I</w:t>
      </w:r>
      <w:r w:rsidR="00AB7943" w:rsidRPr="008E7BB2">
        <w:rPr>
          <w:rFonts w:hint="eastAsia"/>
          <w:lang w:eastAsia="ko-KR"/>
        </w:rPr>
        <w:t xml:space="preserve">f a </w:t>
      </w:r>
      <w:r w:rsidR="00C656AC">
        <w:rPr>
          <w:rFonts w:hint="eastAsia"/>
          <w:lang w:eastAsia="ko-KR"/>
        </w:rPr>
        <w:t>Security</w:t>
      </w:r>
      <w:r w:rsidR="00AB7943">
        <w:rPr>
          <w:rFonts w:hint="eastAsia"/>
          <w:lang w:eastAsia="ko-KR"/>
        </w:rPr>
        <w:t xml:space="preserve">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w:t>
      </w:r>
      <w:r w:rsidR="00135827">
        <w:rPr>
          <w:rFonts w:eastAsia="Malgun Gothic" w:hint="eastAsia"/>
          <w:lang w:eastAsia="ko-KR"/>
        </w:rPr>
        <w:t xml:space="preserve">the LWM2M Server can access the Object Instance only </w:t>
      </w:r>
      <w:r w:rsidRPr="008E7BB2">
        <w:rPr>
          <w:rFonts w:eastAsia="Malgun Gothic" w:hint="eastAsia"/>
          <w:lang w:eastAsia="ko-KR"/>
        </w:rPr>
        <w:t>in an Access Control Object Instance), the Object Instance and the corresponding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w:t>
      </w:r>
      <w:r w:rsidR="003C2322">
        <w:rPr>
          <w:rFonts w:eastAsia="Malgun Gothic"/>
          <w:lang w:eastAsia="ko-KR"/>
        </w:rPr>
        <w:t xml:space="preserve"> which </w:t>
      </w:r>
      <w:r w:rsidR="00C656AC">
        <w:rPr>
          <w:rFonts w:hint="eastAsia"/>
          <w:lang w:eastAsia="ko-KR"/>
        </w:rPr>
        <w:t>Security</w:t>
      </w:r>
      <w:r w:rsidR="003C2322">
        <w:rPr>
          <w:rFonts w:hint="eastAsia"/>
          <w:lang w:eastAsia="ko-KR"/>
        </w:rPr>
        <w:t xml:space="preserve"> </w:t>
      </w:r>
      <w:r w:rsidR="003C2322" w:rsidRPr="008E7BB2">
        <w:rPr>
          <w:rFonts w:hint="eastAsia"/>
          <w:lang w:eastAsia="ko-KR"/>
        </w:rPr>
        <w:t>Object Instance is to be deleted</w:t>
      </w:r>
      <w:r w:rsidRPr="008E7BB2">
        <w:rPr>
          <w:rFonts w:eastAsia="Malgun Gothic" w:hint="eastAsia"/>
          <w:lang w:eastAsia="ko-KR"/>
        </w:rPr>
        <w:t>, then</w:t>
      </w:r>
      <w:r w:rsidR="003C2322">
        <w:rPr>
          <w:rFonts w:eastAsia="Malgun Gothic"/>
          <w:lang w:eastAsia="ko-KR"/>
        </w:rPr>
        <w:t>:</w:t>
      </w:r>
    </w:p>
    <w:p w:rsidR="00AB7943" w:rsidRPr="008E7BB2" w:rsidRDefault="003C2322" w:rsidP="00AB7943">
      <w:pPr>
        <w:pStyle w:val="ListParagraph"/>
        <w:numPr>
          <w:ilvl w:val="1"/>
          <w:numId w:val="32"/>
        </w:numPr>
        <w:ind w:leftChars="0"/>
        <w:rPr>
          <w:rFonts w:eastAsia="Malgun Gothic"/>
          <w:lang w:eastAsia="ko-KR"/>
        </w:rPr>
      </w:pPr>
      <w:r>
        <w:rPr>
          <w:rFonts w:eastAsia="Malgun Gothic"/>
          <w:lang w:eastAsia="ko-KR"/>
        </w:rPr>
        <w:t>The</w:t>
      </w:r>
      <w:r w:rsidR="00AB7943" w:rsidRPr="008E7BB2">
        <w:rPr>
          <w:rFonts w:eastAsia="Malgun Gothic"/>
          <w:lang w:eastAsia="ko-KR"/>
        </w:rPr>
        <w:t xml:space="preserve"> </w:t>
      </w:r>
      <w:r w:rsidR="00AB7943" w:rsidRPr="008E7BB2">
        <w:rPr>
          <w:rFonts w:eastAsia="Malgun Gothic" w:hint="eastAsia"/>
          <w:lang w:eastAsia="ko-KR"/>
        </w:rPr>
        <w:t xml:space="preserve">ACL Resource Instance for the Server in </w:t>
      </w:r>
      <w:r>
        <w:rPr>
          <w:rFonts w:eastAsia="Malgun Gothic"/>
          <w:lang w:eastAsia="ko-KR"/>
        </w:rPr>
        <w:t xml:space="preserve">the </w:t>
      </w:r>
      <w:r w:rsidR="00AB7943" w:rsidRPr="008E7BB2">
        <w:rPr>
          <w:rFonts w:eastAsia="Malgun Gothic"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 xml:space="preserve">f the Server is </w:t>
      </w:r>
      <w:r w:rsidR="003C2322">
        <w:rPr>
          <w:rFonts w:eastAsia="Malgun Gothic"/>
          <w:lang w:eastAsia="ko-KR"/>
        </w:rPr>
        <w:t xml:space="preserve">the </w:t>
      </w:r>
      <w:r w:rsidRPr="008E7BB2">
        <w:rPr>
          <w:rFonts w:eastAsia="Malgun Gothic" w:hint="eastAsia"/>
          <w:lang w:eastAsia="ko-KR"/>
        </w:rPr>
        <w:t xml:space="preserve">Access Control Owner of the Access Control Object Instance, then the Access Control Owner MUST be changed to another Server according to </w:t>
      </w:r>
      <w:r w:rsidR="003C2322">
        <w:rPr>
          <w:rFonts w:eastAsia="Malgun Gothic"/>
          <w:lang w:eastAsia="ko-KR"/>
        </w:rPr>
        <w:t xml:space="preserve">the </w:t>
      </w:r>
      <w:r w:rsidRPr="008E7BB2">
        <w:rPr>
          <w:rFonts w:eastAsia="Malgun Gothic" w:hint="eastAsia"/>
          <w:lang w:eastAsia="ko-KR"/>
        </w:rPr>
        <w:t>rules</w:t>
      </w:r>
      <w:r w:rsidR="003C2322">
        <w:rPr>
          <w:rFonts w:eastAsia="Malgun Gothic"/>
          <w:lang w:eastAsia="ko-KR"/>
        </w:rPr>
        <w:t xml:space="preserve"> below</w:t>
      </w:r>
      <w:r w:rsidRPr="008E7BB2">
        <w:rPr>
          <w:rFonts w:eastAsia="Malgun Gothic" w:hint="eastAsia"/>
          <w:lang w:eastAsia="ko-KR"/>
        </w:rPr>
        <w:t>:</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 xml:space="preserve">f </w:t>
      </w:r>
      <w:r w:rsidR="003C2322">
        <w:rPr>
          <w:rFonts w:eastAsia="Malgun Gothic"/>
          <w:lang w:eastAsia="ko-KR"/>
        </w:rPr>
        <w:t>two or more</w:t>
      </w:r>
      <w:r w:rsidRPr="008E7BB2">
        <w:rPr>
          <w:rFonts w:eastAsia="Malgun Gothic" w:hint="eastAsia"/>
          <w:lang w:eastAsia="ko-KR"/>
        </w:rPr>
        <w:t xml:space="preserve"> Servers </w:t>
      </w:r>
      <w:r w:rsidR="003C2322">
        <w:rPr>
          <w:rFonts w:eastAsia="Malgun Gothic"/>
          <w:lang w:eastAsia="ko-KR"/>
        </w:rPr>
        <w:t>have the same sum</w:t>
      </w:r>
      <w:r w:rsidRPr="008E7BB2">
        <w:rPr>
          <w:rFonts w:eastAsia="Malgun Gothic" w:hint="eastAsia"/>
          <w:lang w:eastAsia="ko-KR"/>
        </w:rPr>
        <w:t xml:space="preserve">, the Client MUST choose one of them </w:t>
      </w:r>
      <w:r w:rsidR="003C2322">
        <w:rPr>
          <w:rFonts w:eastAsia="Malgun Gothic"/>
          <w:lang w:eastAsia="ko-KR"/>
        </w:rPr>
        <w:t>as</w:t>
      </w:r>
      <w:r w:rsidR="003C2322" w:rsidRPr="008E7BB2">
        <w:rPr>
          <w:rFonts w:eastAsia="Malgun Gothic" w:hint="eastAsia"/>
          <w:lang w:eastAsia="ko-KR"/>
        </w:rPr>
        <w:t xml:space="preserve"> </w:t>
      </w:r>
      <w:r w:rsidRPr="008E7BB2">
        <w:rPr>
          <w:rFonts w:eastAsia="Malgun Gothic" w:hint="eastAsia"/>
          <w:lang w:eastAsia="ko-KR"/>
        </w:rPr>
        <w:t xml:space="preserve">the </w:t>
      </w:r>
      <w:r w:rsidR="003C2322">
        <w:rPr>
          <w:rFonts w:eastAsia="Malgun Gothic"/>
          <w:lang w:eastAsia="ko-KR"/>
        </w:rPr>
        <w:t xml:space="preserve">new </w:t>
      </w:r>
      <w:r w:rsidRPr="008E7BB2">
        <w:rPr>
          <w:rFonts w:eastAsia="Malgun Gothic" w:hint="eastAsia"/>
          <w:lang w:eastAsia="ko-KR"/>
        </w:rPr>
        <w:t>Access Control Owner</w:t>
      </w:r>
      <w:r w:rsidR="00D81379">
        <w:rPr>
          <w:rFonts w:eastAsia="Malgun Gothic"/>
          <w:lang w:eastAsia="ko-KR"/>
        </w:rPr>
        <w:t>.</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Observation </w:t>
      </w:r>
      <w:r w:rsidR="00D81379">
        <w:rPr>
          <w:rFonts w:eastAsia="Malgun Gothic"/>
          <w:lang w:eastAsia="ko-KR"/>
        </w:rPr>
        <w:t xml:space="preserve">operations </w:t>
      </w:r>
      <w:r w:rsidRPr="008E7BB2">
        <w:rPr>
          <w:rFonts w:eastAsia="Malgun Gothic" w:hint="eastAsia"/>
          <w:lang w:eastAsia="ko-KR"/>
        </w:rPr>
        <w:t>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Client </w:t>
      </w:r>
      <w:r w:rsidR="00135827">
        <w:rPr>
          <w:rFonts w:eastAsia="Malgun Gothic" w:hint="eastAsia"/>
          <w:lang w:eastAsia="ko-KR"/>
        </w:rPr>
        <w:t>MAY</w:t>
      </w:r>
      <w:r w:rsidRPr="008E7BB2">
        <w:rPr>
          <w:rFonts w:eastAsia="Malgun Gothic" w:hint="eastAsia"/>
          <w:lang w:eastAsia="ko-KR"/>
        </w:rPr>
        <w:t xml:space="preserve"> send </w:t>
      </w:r>
      <w:r w:rsidR="00135827">
        <w:rPr>
          <w:rFonts w:eastAsia="Malgun Gothic"/>
          <w:lang w:eastAsia="ko-KR"/>
        </w:rPr>
        <w:t>“</w:t>
      </w:r>
      <w:r w:rsidR="00135827">
        <w:rPr>
          <w:rFonts w:eastAsia="Malgun Gothic" w:hint="eastAsia"/>
          <w:lang w:eastAsia="ko-KR"/>
        </w:rPr>
        <w:t>De-register</w:t>
      </w:r>
      <w:r w:rsidR="00135827">
        <w:rPr>
          <w:rFonts w:eastAsia="Malgun Gothic"/>
          <w:lang w:eastAsia="ko-KR"/>
        </w:rPr>
        <w:t>”</w:t>
      </w:r>
      <w:r w:rsidR="00135827">
        <w:rPr>
          <w:rFonts w:eastAsia="Malgun Gothic" w:hint="eastAsia"/>
          <w:lang w:eastAsia="ko-KR"/>
        </w:rPr>
        <w:t xml:space="preserve"> </w:t>
      </w:r>
      <w:r w:rsidR="001C7788">
        <w:rPr>
          <w:rFonts w:eastAsia="Malgun Gothic" w:hint="eastAsia"/>
          <w:lang w:eastAsia="ko-KR"/>
        </w:rPr>
        <w:t>operation</w:t>
      </w:r>
      <w:r w:rsidR="00135827">
        <w:rPr>
          <w:rFonts w:eastAsia="Malgun Gothic" w:hint="eastAsia"/>
          <w:lang w:eastAsia="ko-KR"/>
        </w:rPr>
        <w:t xml:space="preserve"> </w:t>
      </w:r>
      <w:r w:rsidRPr="008E7BB2">
        <w:rPr>
          <w:rFonts w:eastAsia="Malgun Gothic"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347" w:name="_Ref368312933"/>
      <w:bookmarkStart w:id="348" w:name="_Ref368313249"/>
      <w:bookmarkStart w:id="349" w:name="_Toc369782707"/>
      <w:r w:rsidRPr="008E7BB2">
        <w:t>LWM2M Object: LWM2M Server</w:t>
      </w:r>
      <w:bookmarkEnd w:id="347"/>
      <w:bookmarkEnd w:id="348"/>
      <w:bookmarkEnd w:id="349"/>
    </w:p>
    <w:p w:rsidR="00F2110E" w:rsidRPr="008E7BB2" w:rsidRDefault="00F2110E" w:rsidP="00F2110E">
      <w:pPr>
        <w:rPr>
          <w:rFonts w:eastAsia="Malgun Gothic"/>
          <w:b/>
        </w:rPr>
      </w:pPr>
      <w:r w:rsidRPr="008E7BB2">
        <w:t xml:space="preserve">Description: This LWM2M </w:t>
      </w:r>
      <w:r w:rsidR="00A753CE">
        <w:t>Object</w:t>
      </w:r>
      <w:r w:rsidRPr="008E7BB2">
        <w:t xml:space="preserve">s provides the data related to a LWM2M </w:t>
      </w:r>
      <w:r w:rsidR="00DA11F8">
        <w:rPr>
          <w:rFonts w:eastAsiaTheme="minorEastAsia" w:hint="eastAsia"/>
          <w:lang w:eastAsia="ko-KR"/>
        </w:rPr>
        <w:t>S</w:t>
      </w:r>
      <w:r w:rsidRPr="008E7BB2">
        <w:t>erver</w:t>
      </w:r>
      <w:r w:rsidR="002D2450" w:rsidRPr="008E7BB2">
        <w:t xml:space="preserve">. A Bootstrap Server has no such an </w:t>
      </w:r>
      <w:r w:rsidR="00A753CE">
        <w:t>Object</w:t>
      </w:r>
      <w:r w:rsidR="002D2450" w:rsidRPr="008E7BB2">
        <w:t xml:space="preserve"> </w:t>
      </w:r>
      <w:r w:rsidR="00CB47FC">
        <w:t>Instance</w:t>
      </w:r>
      <w:r w:rsidR="002D2450" w:rsidRPr="008E7BB2">
        <w:t xml:space="preserv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630E4" w:rsidRPr="008E7BB2" w:rsidRDefault="00150738" w:rsidP="00150738">
            <w:pPr>
              <w:pStyle w:val="TableRow"/>
            </w:pPr>
            <w:r>
              <w:rPr>
                <w:rFonts w:eastAsia="Malgun Gothic"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 xml:space="preserve">Used as link to associate server </w:t>
            </w:r>
            <w:r w:rsidR="00A753CE">
              <w:t>Object</w:t>
            </w:r>
            <w:r w:rsidRPr="008E7BB2">
              <w:t xml:space="preserve"> </w:t>
            </w:r>
            <w:r w:rsidR="00CB47FC">
              <w:t>Instance</w:t>
            </w:r>
            <w:r w:rsidRPr="008E7BB2">
              <w:t>.</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 xml:space="preserve">The default value the </w:t>
            </w:r>
            <w:r w:rsidR="00E46A16">
              <w:t>LWM2M Client</w:t>
            </w:r>
            <w:r w:rsidRPr="008E7BB2">
              <w:t xml:space="preserve">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 xml:space="preserve">The default value the </w:t>
            </w:r>
            <w:r w:rsidR="00E46A16">
              <w:t>LWM2M Client</w:t>
            </w:r>
            <w:r w:rsidRPr="008E7BB2">
              <w:t xml:space="preserve">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F17A79">
              <w:rPr>
                <w:rFonts w:eastAsia="Malgun Gothic"/>
                <w:lang w:eastAsia="ko-KR"/>
              </w:rPr>
              <w:t>E</w:t>
            </w:r>
            <w:r w:rsidR="00AB7943">
              <w:rPr>
                <w:rFonts w:eastAsia="Malgun Gothic" w:hint="eastAsia"/>
                <w:lang w:eastAsia="ko-KR"/>
              </w:rPr>
              <w:t>xecute</w:t>
            </w:r>
            <w:r w:rsidR="00AB7943">
              <w:rPr>
                <w:rFonts w:eastAsia="Malgun Gothic"/>
                <w:lang w:eastAsia="ko-KR"/>
              </w:rPr>
              <w:t>”</w:t>
            </w:r>
            <w:r w:rsidR="00AB7943">
              <w:rPr>
                <w:rFonts w:eastAsia="Malgun Gothic" w:hint="eastAsia"/>
                <w:lang w:eastAsia="ko-KR"/>
              </w:rPr>
              <w:t xml:space="preserve"> </w:t>
            </w:r>
            <w:r w:rsidR="001C7788">
              <w:rPr>
                <w:rFonts w:eastAsia="Malgun Gothic" w:hint="eastAsia"/>
                <w:lang w:eastAsia="ko-KR"/>
              </w:rPr>
              <w:t>operation</w:t>
            </w:r>
            <w:r w:rsidRPr="008E7BB2">
              <w:rPr>
                <w:rFonts w:eastAsia="Malgun Gothic"/>
                <w:lang w:eastAsia="ko-KR"/>
              </w:rPr>
              <w:t xml:space="preserve">, </w:t>
            </w:r>
            <w:r w:rsidR="00E46A16">
              <w:rPr>
                <w:rFonts w:eastAsia="Malgun Gothic"/>
                <w:lang w:eastAsia="ko-KR"/>
              </w:rPr>
              <w:t>LWM2M Client</w:t>
            </w:r>
            <w:r w:rsidRPr="008E7BB2">
              <w:rPr>
                <w:rFonts w:eastAsia="Malgun Gothic"/>
                <w:lang w:eastAsia="ko-KR"/>
              </w:rPr>
              <w:t xml:space="preserve">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send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 xml:space="preserve">Notification Storing When Disabled </w:t>
            </w:r>
            <w:r w:rsidRPr="008E7BB2">
              <w:rPr>
                <w:rFonts w:eastAsia="Malgun Gothic"/>
                <w:b/>
                <w:lang w:eastAsia="ko-KR"/>
              </w:rPr>
              <w:lastRenderedPageBreak/>
              <w:t>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lastRenderedPageBreak/>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r w:rsidR="001C7788">
              <w:rPr>
                <w:rFonts w:eastAsia="Malgun Gothic" w:hint="eastAsia"/>
                <w:lang w:eastAsia="ko-KR"/>
              </w:rPr>
              <w:t>operation</w:t>
            </w:r>
            <w:r w:rsidR="00AB7943">
              <w:rPr>
                <w:rFonts w:eastAsia="Malgun Gothic" w:hint="eastAsia"/>
                <w:lang w:eastAsia="ko-KR"/>
              </w:rPr>
              <w:t>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w:t>
            </w:r>
            <w:r w:rsidR="00E46A16">
              <w:rPr>
                <w:rFonts w:eastAsia="Malgun Gothic"/>
                <w:lang w:eastAsia="ko-KR"/>
              </w:rPr>
              <w:t>LWM2M Client</w:t>
            </w:r>
            <w:r w:rsidRPr="008E7BB2">
              <w:rPr>
                <w:rFonts w:eastAsia="Malgun Gothic"/>
                <w:lang w:eastAsia="ko-KR"/>
              </w:rPr>
              <w:t xml:space="preserve"> is offline. After the LWM2M </w:t>
            </w:r>
            <w:r w:rsidRPr="008E7BB2">
              <w:rPr>
                <w:rFonts w:eastAsia="Malgun Gothic"/>
                <w:lang w:eastAsia="ko-KR"/>
              </w:rPr>
              <w:lastRenderedPageBreak/>
              <w:t xml:space="preserve">Server account is enabled or the </w:t>
            </w:r>
            <w:r w:rsidR="00E46A16">
              <w:rPr>
                <w:rFonts w:eastAsia="Malgun Gothic"/>
                <w:lang w:eastAsia="ko-KR"/>
              </w:rPr>
              <w:t>LWM2M Client</w:t>
            </w:r>
            <w:r w:rsidRPr="008E7BB2">
              <w:rPr>
                <w:rFonts w:eastAsia="Malgun Gothic"/>
                <w:lang w:eastAsia="ko-KR"/>
              </w:rPr>
              <w:t xml:space="preserve">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r w:rsidR="001C7788">
              <w:rPr>
                <w:rFonts w:eastAsia="Malgun Gothic" w:hint="eastAsia"/>
                <w:lang w:eastAsia="ko-KR"/>
              </w:rPr>
              <w:t>operation</w:t>
            </w:r>
            <w:r w:rsidR="00AB7943">
              <w:rPr>
                <w:rFonts w:eastAsia="Malgun Gothic" w:hint="eastAsia"/>
                <w:lang w:eastAsia="ko-KR"/>
              </w:rPr>
              <w:t>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w:t>
            </w:r>
            <w:r w:rsidR="001C7788">
              <w:rPr>
                <w:rFonts w:eastAsia="Malgun Gothic" w:hint="eastAsia"/>
                <w:lang w:eastAsia="ko-KR"/>
              </w:rPr>
              <w:t>operation</w:t>
            </w:r>
            <w:r w:rsidR="00AB7943">
              <w:rPr>
                <w:rFonts w:eastAsia="Malgun Gothic" w:hint="eastAsia"/>
                <w:lang w:eastAsia="ko-KR"/>
              </w:rPr>
              <w:t>s</w:t>
            </w:r>
            <w:r w:rsidRPr="008E7BB2">
              <w:rPr>
                <w:rFonts w:eastAsia="Malgun Gothic"/>
                <w:lang w:eastAsia="ko-KR"/>
              </w:rPr>
              <w:t xml:space="preserve">or temporally disables the Observe function while the LWM2M Server is disabled or the </w:t>
            </w:r>
            <w:r w:rsidR="00E46A16">
              <w:rPr>
                <w:rFonts w:eastAsia="Malgun Gothic"/>
                <w:lang w:eastAsia="ko-KR"/>
              </w:rPr>
              <w:t>LWM2M Client</w:t>
            </w:r>
            <w:r w:rsidRPr="008E7BB2">
              <w:rPr>
                <w:rFonts w:eastAsia="Malgun Gothic"/>
                <w:lang w:eastAsia="ko-KR"/>
              </w:rPr>
              <w:t xml:space="preserve">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lastRenderedPageBreak/>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B70D3"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53452A">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possible values of Resource are listed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 xml:space="preserve">binding configured for the </w:t>
            </w:r>
            <w:r w:rsidR="00E46A16">
              <w:rPr>
                <w:rFonts w:eastAsia="Malgun Gothic"/>
                <w:lang w:eastAsia="ko-KR"/>
              </w:rPr>
              <w:t>LWM2M Client</w:t>
            </w:r>
            <w:r w:rsidR="005767ED" w:rsidRPr="008E7BB2">
              <w:rPr>
                <w:rFonts w:eastAsia="Malgun Gothic"/>
                <w:lang w:eastAsia="ko-KR"/>
              </w:rPr>
              <w: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w:t>
            </w:r>
            <w:r w:rsidR="00E46A16">
              <w:rPr>
                <w:rFonts w:eastAsia="Malgun Gothic" w:hint="eastAsia"/>
                <w:lang w:eastAsia="ko-KR"/>
              </w:rPr>
              <w:t>LWM2M Client</w:t>
            </w:r>
            <w:r w:rsidRPr="008E7BB2">
              <w:rPr>
                <w:rFonts w:eastAsia="Malgun Gothic" w:hint="eastAsia"/>
                <w:lang w:eastAsia="ko-KR"/>
              </w:rPr>
              <w:t xml:space="preserve"> supports the binding specified in this Resource, the </w:t>
            </w:r>
            <w:r w:rsidR="00E46A16">
              <w:rPr>
                <w:rFonts w:eastAsia="Malgun Gothic" w:hint="eastAsia"/>
                <w:lang w:eastAsia="ko-KR"/>
              </w:rPr>
              <w:t>LWM2M Client</w:t>
            </w:r>
            <w:r w:rsidRPr="008E7BB2">
              <w:rPr>
                <w:rFonts w:eastAsia="Malgun Gothic" w:hint="eastAsia"/>
                <w:lang w:eastAsia="ko-KR"/>
              </w:rPr>
              <w:t xml:space="preserve">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3A517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 xml:space="preserve">esource is executed the LWM2M Client </w:t>
            </w:r>
            <w:r w:rsidR="0040306C">
              <w:rPr>
                <w:rFonts w:eastAsia="Malgun Gothic"/>
                <w:lang w:eastAsia="ko-KR"/>
              </w:rPr>
              <w:t>MUST</w:t>
            </w:r>
            <w:r w:rsidRPr="008E7BB2">
              <w:rPr>
                <w:rFonts w:eastAsia="Malgun Gothic"/>
                <w:lang w:eastAsia="ko-KR"/>
              </w:rPr>
              <w:t xml:space="preserve">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w:t>
            </w:r>
            <w:r w:rsidR="001C7788">
              <w:rPr>
                <w:rFonts w:eastAsia="Malgun Gothic"/>
                <w:lang w:eastAsia="ko-KR"/>
              </w:rPr>
              <w:t>operation</w:t>
            </w:r>
            <w:r w:rsidR="005767ED" w:rsidRPr="008E7BB2">
              <w:rPr>
                <w:rFonts w:eastAsia="Malgun Gothic"/>
                <w:lang w:eastAsia="ko-KR"/>
              </w:rPr>
              <w:t xml:space="preserve">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Pr>
        <w:pStyle w:val="App2"/>
      </w:pPr>
      <w:bookmarkStart w:id="350" w:name="_Ref368311870"/>
      <w:bookmarkStart w:id="351" w:name="_Ref368312937"/>
      <w:bookmarkStart w:id="352" w:name="_Ref368313253"/>
      <w:bookmarkStart w:id="353" w:name="_Toc369782708"/>
      <w:r w:rsidRPr="008E7BB2">
        <w:t>LWM2M Object: Access Control</w:t>
      </w:r>
      <w:bookmarkEnd w:id="350"/>
      <w:bookmarkEnd w:id="351"/>
      <w:bookmarkEnd w:id="352"/>
      <w:bookmarkEnd w:id="353"/>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1C7788">
        <w:rPr>
          <w:lang w:eastAsia="ko-KR"/>
        </w:rPr>
        <w:t>operation</w:t>
      </w:r>
      <w:r w:rsidRPr="008E7BB2">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64D24" w:rsidRPr="008E7BB2" w:rsidRDefault="00722B3B" w:rsidP="00722B3B">
            <w:pPr>
              <w:pStyle w:val="TableRow"/>
            </w:pPr>
            <w:r>
              <w:rPr>
                <w:rFonts w:eastAsia="Malgun Gothic" w:hint="eastAsia"/>
                <w:lang w:eastAsia="ko-KR"/>
              </w:rPr>
              <w:t>Optional</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53452A">
            <w:pPr>
              <w:pStyle w:val="TableRow"/>
              <w:rPr>
                <w:rFonts w:eastAsia="Malgun Gothic"/>
                <w:lang w:eastAsia="ko-KR"/>
              </w:rPr>
            </w:pPr>
            <w:r w:rsidRPr="008E7BB2">
              <w:rPr>
                <w:rFonts w:eastAsia="Malgun Gothic"/>
                <w:lang w:eastAsia="ko-KR"/>
              </w:rPr>
              <w:t xml:space="preserve">See </w:t>
            </w:r>
            <w:r w:rsidR="0053452A">
              <w:rPr>
                <w:rFonts w:eastAsia="Malgun Gothic"/>
                <w:lang w:eastAsia="ko-KR"/>
              </w:rPr>
              <w:fldChar w:fldCharType="begin"/>
            </w:r>
            <w:r w:rsidR="0053452A">
              <w:rPr>
                <w:rFonts w:eastAsia="Malgun Gothic"/>
                <w:lang w:eastAsia="ko-KR"/>
              </w:rPr>
              <w:instrText xml:space="preserve"> REF _Ref368313535 \h </w:instrText>
            </w:r>
            <w:r w:rsidR="0053452A">
              <w:rPr>
                <w:rFonts w:eastAsia="Malgun Gothic"/>
                <w:lang w:eastAsia="ko-KR"/>
              </w:rPr>
            </w:r>
            <w:r w:rsidR="0053452A">
              <w:rPr>
                <w:rFonts w:eastAsia="Malgun Gothic"/>
                <w:lang w:eastAsia="ko-KR"/>
              </w:rPr>
              <w:fldChar w:fldCharType="separate"/>
            </w:r>
            <w:r w:rsidR="0053452A">
              <w:t xml:space="preserve">Table </w:t>
            </w:r>
            <w:r w:rsidR="0053452A">
              <w:rPr>
                <w:noProof/>
              </w:rPr>
              <w:t>14</w:t>
            </w:r>
            <w:r w:rsidR="0053452A">
              <w:rPr>
                <w:rFonts w:eastAsia="Malgun Gothic"/>
                <w:lang w:eastAsia="ko-KR"/>
              </w:rPr>
              <w:fldChar w:fldCharType="end"/>
            </w:r>
            <w:r w:rsidR="00536907">
              <w:rPr>
                <w:rFonts w:eastAsia="Malgun Gothic" w:hint="eastAsia"/>
                <w:lang w:eastAsia="ko-KR"/>
              </w:rPr>
              <w:t>: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722B3B" w:rsidP="00722B3B">
            <w:pPr>
              <w:pStyle w:val="TableRow"/>
              <w:rPr>
                <w:rFonts w:eastAsia="Malgun Gothic"/>
                <w:lang w:eastAsia="ko-KR"/>
              </w:rPr>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Optional</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be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w:t>
            </w:r>
            <w:r w:rsidR="001C7788">
              <w:rPr>
                <w:rFonts w:eastAsia="Malgun Gothic" w:hint="eastAsia"/>
                <w:lang w:eastAsia="ko-KR"/>
              </w:rPr>
              <w:t>operation</w:t>
            </w:r>
            <w:r w:rsidR="005430E6">
              <w:rPr>
                <w:rFonts w:eastAsia="Malgun Gothic" w:hint="eastAsia"/>
                <w:lang w:eastAsia="ko-KR"/>
              </w:rPr>
              <w:t xml:space="preserve">. </w:t>
            </w:r>
            <w:r w:rsidR="005430E6">
              <w:rPr>
                <w:rFonts w:eastAsia="Malgun Gothic"/>
                <w:lang w:eastAsia="ko-KR"/>
              </w:rPr>
              <w:t>T</w:t>
            </w:r>
            <w:r w:rsidR="005430E6">
              <w:rPr>
                <w:rFonts w:eastAsia="Malgun Gothic" w:hint="eastAsia"/>
                <w:lang w:eastAsia="ko-KR"/>
              </w:rPr>
              <w:t>he bit order is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r w:rsidR="00C40931">
              <w:rPr>
                <w:rFonts w:hint="eastAsia"/>
                <w:lang w:eastAsia="ko-KR"/>
              </w:rPr>
              <w:t xml:space="preserve">, Observe, Discover, </w:t>
            </w:r>
            <w:r w:rsidR="00595E95">
              <w:rPr>
                <w:rFonts w:hint="eastAsia"/>
                <w:lang w:eastAsia="ko-KR"/>
              </w:rPr>
              <w:t>Write Attributes</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5430E6" w:rsidRPr="00C1370D" w:rsidRDefault="005430E6" w:rsidP="00C1370D">
      <w:pPr>
        <w:pStyle w:val="App3"/>
      </w:pPr>
      <w:bookmarkStart w:id="354" w:name="_Toc369782709"/>
      <w:r w:rsidRPr="00C1370D">
        <w:t>Object Instance Configurations</w:t>
      </w:r>
      <w:bookmarkEnd w:id="354"/>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w:t>
      </w:r>
      <w:r w:rsidR="00C656AC">
        <w:rPr>
          <w:rFonts w:hint="eastAsia"/>
          <w:lang w:eastAsia="ko-KR"/>
        </w:rPr>
        <w:t>Security</w:t>
      </w:r>
      <w:r>
        <w:rPr>
          <w:rFonts w:hint="eastAsia"/>
          <w:lang w:eastAsia="ko-KR"/>
        </w:rPr>
        <w:t xml:space="preserve">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355" w:name="_Toc361854649"/>
      <w:bookmarkStart w:id="356" w:name="_Toc361855373"/>
      <w:bookmarkStart w:id="357" w:name="_Ref368312414"/>
      <w:bookmarkStart w:id="358" w:name="_Ref368312942"/>
      <w:bookmarkStart w:id="359" w:name="_Ref368313257"/>
      <w:bookmarkStart w:id="360" w:name="_Toc369782710"/>
      <w:bookmarkEnd w:id="355"/>
      <w:bookmarkEnd w:id="356"/>
      <w:r w:rsidRPr="008E7BB2">
        <w:t>LWM2M Object: Device</w:t>
      </w:r>
      <w:bookmarkEnd w:id="357"/>
      <w:bookmarkEnd w:id="358"/>
      <w:bookmarkEnd w:id="359"/>
      <w:bookmarkEnd w:id="360"/>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A20BA6" w:rsidRPr="008E7BB2" w:rsidRDefault="00722B3B" w:rsidP="00722B3B">
            <w:pPr>
              <w:pStyle w:val="TableRow"/>
            </w:pPr>
            <w:r>
              <w:rPr>
                <w:rFonts w:eastAsia="Malgun Gothic" w:hint="eastAsia"/>
                <w:lang w:eastAsia="ko-KR"/>
              </w:rPr>
              <w:t>Mandatory</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1C7788">
              <w:rPr>
                <w:lang w:eastAsia="ko-KR"/>
              </w:rPr>
              <w:t>operation</w:t>
            </w:r>
            <w:r w:rsidR="008404C0">
              <w:rPr>
                <w:lang w:eastAsia="ko-KR"/>
              </w:rPr>
              <w:t xml:space="preserve">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Pr>
                <w:rFonts w:eastAsia="Malgun Gothic"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lastRenderedPageBreak/>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w:t>
            </w:r>
            <w:r w:rsidR="00CB47FC">
              <w:rPr>
                <w:lang w:eastAsia="zh-CN"/>
              </w:rPr>
              <w:t>Instance</w:t>
            </w:r>
            <w:r w:rsidRPr="008E7BB2">
              <w:rPr>
                <w:lang w:eastAsia="zh-CN"/>
              </w:rPr>
              <w:t xml:space="preserve"> to any non-zero value to indicate the error type. When any other error happens, a new error code </w:t>
            </w:r>
            <w:r w:rsidR="00C469CF" w:rsidRPr="008E7BB2">
              <w:rPr>
                <w:lang w:eastAsia="zh-CN"/>
              </w:rPr>
              <w:t>R</w:t>
            </w:r>
            <w:r w:rsidRPr="008E7BB2">
              <w:rPr>
                <w:lang w:eastAsia="zh-CN"/>
              </w:rPr>
              <w:t xml:space="preserve">esource </w:t>
            </w:r>
            <w:r w:rsidR="00CB47FC">
              <w:rPr>
                <w:lang w:eastAsia="zh-CN"/>
              </w:rPr>
              <w:t>Instance</w:t>
            </w:r>
            <w:r w:rsidRPr="008E7BB2">
              <w:rPr>
                <w:lang w:eastAsia="zh-CN"/>
              </w:rPr>
              <w:t xml:space="preserv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w:t>
            </w:r>
            <w:r w:rsidR="00785EE0">
              <w:rPr>
                <w:lang w:eastAsia="zh-CN"/>
              </w:rPr>
              <w:t>S</w:t>
            </w:r>
            <w:r w:rsidRPr="008E7BB2">
              <w:rPr>
                <w:lang w:eastAsia="zh-CN"/>
              </w:rPr>
              <w:t xml:space="preserve">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00CB47FC">
              <w:rPr>
                <w:lang w:eastAsia="zh-CN"/>
              </w:rPr>
              <w:t>Instance</w:t>
            </w:r>
            <w:r w:rsidRPr="008E7BB2">
              <w:rPr>
                <w:lang w:eastAsia="zh-CN"/>
              </w:rPr>
              <w:t xml:space="preserv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Malgun Gothic"/>
                <w:b/>
                <w:lang w:eastAsia="ko-KR"/>
              </w:rPr>
            </w:pPr>
            <w:r>
              <w:rPr>
                <w:rFonts w:eastAsia="Malgun Gothic"/>
                <w:b/>
                <w:lang w:eastAsia="ko-KR"/>
              </w:rPr>
              <w:t>Timezone</w:t>
            </w: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Malgun Gothic"/>
                <w:lang w:val="en-AU" w:eastAsia="ko-KR"/>
              </w:rPr>
            </w:pPr>
            <w:r w:rsidRPr="00D40ACA">
              <w:rPr>
                <w:iCs/>
                <w:lang w:val="en-AU"/>
              </w:rPr>
              <w:t>Indicates in which time zone the LWM2M Device is located, in IANA Timezone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Malgun Gothic"/>
                <w:lang w:eastAsia="ko-KR"/>
              </w:rPr>
            </w:pPr>
            <w:r w:rsidRPr="008E7BB2">
              <w:rPr>
                <w:rFonts w:eastAsia="Malgun Gothic"/>
                <w:lang w:eastAsia="ko-KR"/>
              </w:rPr>
              <w:t>1</w:t>
            </w:r>
            <w:r w:rsidR="00111719">
              <w:rPr>
                <w:rFonts w:eastAsia="Malgun Gothic"/>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Malgun Gothic"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Pr>
        <w:pStyle w:val="App2"/>
      </w:pPr>
      <w:bookmarkStart w:id="361" w:name="_Ref368312946"/>
      <w:bookmarkStart w:id="362" w:name="_Ref368313264"/>
      <w:bookmarkStart w:id="363" w:name="_Toc369782711"/>
      <w:r w:rsidRPr="008E7BB2">
        <w:t>LWM2M Object: Connectivity</w:t>
      </w:r>
      <w:r w:rsidR="00306BDE" w:rsidRPr="008E7BB2">
        <w:t xml:space="preserve"> Monitoring</w:t>
      </w:r>
      <w:bookmarkEnd w:id="361"/>
      <w:bookmarkEnd w:id="362"/>
      <w:bookmarkEnd w:id="363"/>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lastRenderedPageBreak/>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Radio Signal Strenght,</w:t>
      </w:r>
      <w:r w:rsidRPr="008E7BB2">
        <w:t xml:space="preserve"> </w:t>
      </w:r>
      <w:r w:rsidR="005A63F1">
        <w:t>C</w:t>
      </w:r>
      <w:r w:rsidRPr="008E7BB2">
        <w:t xml:space="preserve">ell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768D5"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network bearer </w:t>
            </w:r>
            <w:r w:rsidR="005A63F1">
              <w:rPr>
                <w:rFonts w:eastAsia="Malgun Gothic"/>
                <w:lang w:eastAsia="ko-KR"/>
              </w:rPr>
              <w:t xml:space="preserve">used for the current LWM2M communication session </w:t>
            </w:r>
            <w:r w:rsidR="0031689C">
              <w:rPr>
                <w:rFonts w:eastAsia="Malgun Gothic"/>
                <w:lang w:eastAsia="ko-KR"/>
              </w:rPr>
              <w:t>from</w:t>
            </w:r>
            <w:r w:rsidRPr="008E7BB2">
              <w:rPr>
                <w:rFonts w:eastAsia="Malgun Gothic"/>
                <w:lang w:eastAsia="ko-KR"/>
              </w:rPr>
              <w:t xml:space="preserve">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31689C" w:rsidRDefault="00E074A9" w:rsidP="0031689C">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has </w:t>
            </w:r>
            <w:r w:rsidR="005A63F1">
              <w:rPr>
                <w:rFonts w:eastAsia="Malgun Gothic"/>
                <w:lang w:eastAsia="ko-KR"/>
              </w:rPr>
              <w:t>a</w:t>
            </w:r>
            <w:r w:rsidR="0031689C">
              <w:rPr>
                <w:rFonts w:eastAsia="Malgun Gothic"/>
                <w:lang w:eastAsia="ko-KR"/>
              </w:rPr>
              <w:t xml:space="preserve"> </w:t>
            </w:r>
            <w:r w:rsidRPr="008E7BB2">
              <w:rPr>
                <w:rFonts w:eastAsia="Malgun Gothic"/>
                <w:lang w:eastAsia="ko-KR"/>
              </w:rPr>
              <w:t xml:space="preserve">value </w:t>
            </w:r>
            <w:r w:rsidR="005A63F1">
              <w:rPr>
                <w:rFonts w:eastAsia="Malgun Gothic"/>
                <w:lang w:eastAsia="ko-KR"/>
              </w:rPr>
              <w:t>from</w:t>
            </w:r>
            <w:r w:rsidR="005A63F1" w:rsidRPr="008E7BB2">
              <w:rPr>
                <w:rFonts w:eastAsia="Malgun Gothic"/>
                <w:lang w:eastAsia="ko-KR"/>
              </w:rPr>
              <w:t xml:space="preserve"> </w:t>
            </w:r>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t xml:space="preserve">Radio </w:t>
            </w:r>
            <w:r w:rsidR="00EB580C">
              <w:rPr>
                <w:rFonts w:eastAsia="Malgun Gothic"/>
                <w:b/>
                <w:lang w:eastAsia="ko-KR"/>
              </w:rPr>
              <w:t>S</w:t>
            </w:r>
            <w:r w:rsidRPr="00521C18">
              <w:rPr>
                <w:rFonts w:eastAsia="Malgun Gothic"/>
                <w:b/>
                <w:lang w:eastAsia="ko-KR"/>
              </w:rPr>
              <w:t xml:space="preserve">ignal </w:t>
            </w:r>
            <w:r w:rsidR="00EB580C">
              <w:rPr>
                <w:rFonts w:eastAsia="Malgun Gothic"/>
                <w:b/>
                <w:lang w:eastAsia="ko-KR"/>
              </w:rPr>
              <w:t>S</w:t>
            </w:r>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r w:rsidR="00EB580C">
              <w:rPr>
                <w:rFonts w:eastAsia="Malgun Gothic"/>
                <w:lang w:eastAsia="ko-KR"/>
              </w:rPr>
              <w:t xml:space="preserve"> the</w:t>
            </w:r>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r w:rsidR="00EB580C">
              <w:rPr>
                <w:rFonts w:eastAsia="Malgun Gothic"/>
                <w:lang w:eastAsia="ko-KR"/>
              </w:rPr>
              <w:t>indicates a</w:t>
            </w:r>
            <w:r w:rsidR="00EB580C" w:rsidRPr="008E7BB2">
              <w:rPr>
                <w:rFonts w:eastAsia="Malgun Gothic"/>
                <w:lang w:eastAsia="ko-KR"/>
              </w:rPr>
              <w:t xml:space="preserve"> </w:t>
            </w:r>
            <w:r w:rsidRPr="008E7BB2">
              <w:rPr>
                <w:rFonts w:eastAsia="Malgun Gothic"/>
                <w:lang w:eastAsia="ko-KR"/>
              </w:rPr>
              <w:t>Cellular Network (</w:t>
            </w:r>
            <w:r w:rsidRPr="008E7BB2">
              <w:t>RXLEV range 0…64) 0 is &lt; 110dBm, 64 is &gt;-48 dBm</w:t>
            </w:r>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lastRenderedPageBreak/>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 xml:space="preserve">018] for more details on Network Measurement Report encoding and [3GPP 45.008] or </w:t>
            </w:r>
            <w:r w:rsidR="00EB580C">
              <w:rPr>
                <w:rFonts w:eastAsia="Malgun Gothic"/>
                <w:lang w:eastAsia="ko-KR"/>
              </w:rPr>
              <w:t xml:space="preserve">for </w:t>
            </w:r>
            <w:r w:rsidRPr="008E7BB2">
              <w:rPr>
                <w:rFonts w:eastAsia="Malgun Gothic"/>
                <w:lang w:eastAsia="ko-KR"/>
              </w:rPr>
              <w:t>Wireless Network</w:t>
            </w:r>
            <w:r w:rsidR="00EB580C">
              <w:rPr>
                <w:rFonts w:eastAsia="Malgun Gothic"/>
                <w:lang w:eastAsia="ko-KR"/>
              </w:rPr>
              <w:t>s</w:t>
            </w:r>
            <w:r w:rsidRPr="008E7BB2">
              <w:rPr>
                <w:rFonts w:eastAsia="Malgun Gothic"/>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RxQual Downlink (for GSM range is 0…7)</w:t>
            </w:r>
            <w:r w:rsidR="00EB580C">
              <w:rPr>
                <w:rFonts w:eastAsia="Malgun Gothic"/>
                <w:lang w:eastAsia="ko-KR"/>
              </w:rPr>
              <w:t>.</w:t>
            </w:r>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r>
              <w:rPr>
                <w:rFonts w:eastAsia="Malgun Gothic"/>
                <w:b/>
                <w:lang w:eastAsia="ko-KR"/>
              </w:rPr>
              <w:t>Router</w:t>
            </w:r>
            <w:r w:rsidR="00E074A9" w:rsidRPr="00521C18">
              <w:rPr>
                <w:rFonts w:eastAsia="Malgun Gothic"/>
                <w:b/>
                <w:lang w:eastAsia="ko-KR"/>
              </w:rPr>
              <w:t xml:space="preserve"> IP Addresse</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0031689C">
              <w:rPr>
                <w:rFonts w:eastAsia="Malgun Gothic"/>
                <w:lang w:eastAsia="ko-KR"/>
              </w:rPr>
              <w:t>.</w:t>
            </w:r>
          </w:p>
          <w:p w:rsidR="00E074A9" w:rsidRPr="008E7BB2" w:rsidRDefault="00E074A9" w:rsidP="00EB580C">
            <w:pPr>
              <w:pStyle w:val="TableRow"/>
            </w:pPr>
            <w:r w:rsidRPr="008E7BB2">
              <w:rPr>
                <w:rFonts w:eastAsia="Malgun Gothic"/>
                <w:lang w:eastAsia="ko-KR"/>
              </w:rPr>
              <w:t xml:space="preserve">Note: </w:t>
            </w:r>
            <w:r w:rsidR="00EB580C">
              <w:rPr>
                <w:rFonts w:eastAsia="Malgun Gothic"/>
                <w:lang w:eastAsia="ko-KR"/>
              </w:rPr>
              <w:t>This</w:t>
            </w:r>
            <w:r w:rsidRPr="008E7BB2">
              <w:rPr>
                <w:rFonts w:eastAsia="Malgun Gothic"/>
                <w:lang w:eastAsia="ko-KR"/>
              </w:rPr>
              <w:t xml:space="preserve"> IP Address doesn’t indicate the Server IP address</w:t>
            </w:r>
            <w:r w:rsidR="00EB580C">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The average utilization of the link to the next-hop IP router in %</w:t>
            </w:r>
            <w:r w:rsidRPr="008E7BB2">
              <w:rPr>
                <w:rFonts w:eastAsia="Malgun Gothic"/>
                <w:lang w:eastAsia="ko-KR"/>
              </w:rPr>
              <w:t xml:space="preserve"> </w:t>
            </w:r>
            <w:r w:rsidR="002B0FC1">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r w:rsidR="002B0FC1">
              <w:rPr>
                <w:rFonts w:eastAsia="Malgun Gothic"/>
                <w:lang w:eastAsia="ko-KR"/>
              </w:rPr>
              <w:t>has a length 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w:t>
            </w:r>
            <w:r w:rsidR="002B0FC1">
              <w:rPr>
                <w:rFonts w:eastAsia="Malgun Gothic"/>
                <w:lang w:eastAsia="ko-KR"/>
              </w:rPr>
              <w:t xml:space="preserve"> has a l</w:t>
            </w:r>
            <w:r w:rsidRPr="008E7BB2">
              <w:rPr>
                <w:rFonts w:eastAsia="Malgun Gothic"/>
                <w:lang w:eastAsia="ko-KR"/>
              </w:rPr>
              <w:t xml:space="preserve">ength </w:t>
            </w:r>
            <w:r w:rsidR="002B0FC1">
              <w:rPr>
                <w:rFonts w:eastAsia="Malgun Gothic"/>
                <w:lang w:eastAsia="ko-KR"/>
              </w:rPr>
              <w:t>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r w:rsidR="002B0FC1">
              <w:rPr>
                <w:rFonts w:eastAsia="Malgun Gothic"/>
                <w:lang w:eastAsia="ko-KR"/>
              </w:rPr>
              <w:t xml:space="preserve"> </w:t>
            </w:r>
            <w:r w:rsidR="00E074A9" w:rsidRPr="008E7BB2">
              <w:rPr>
                <w:rFonts w:eastAsia="Malgun Gothic"/>
                <w:lang w:eastAsia="ko-KR"/>
              </w:rPr>
              <w:t>(cellular network). Range (0…999)</w:t>
            </w:r>
            <w:r w:rsidR="002B0FC1">
              <w:rPr>
                <w:rFonts w:eastAsia="Malgun Gothic"/>
                <w:lang w:eastAsia="ko-KR"/>
              </w:rPr>
              <w:t>.</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364" w:name="_Toc361854653"/>
      <w:bookmarkStart w:id="365" w:name="_Toc361855377"/>
      <w:bookmarkStart w:id="366" w:name="_Toc361854654"/>
      <w:bookmarkStart w:id="367" w:name="_Toc361855378"/>
      <w:bookmarkStart w:id="368" w:name="_Toc361854655"/>
      <w:bookmarkStart w:id="369" w:name="_Toc361855379"/>
      <w:bookmarkStart w:id="370" w:name="_Ref368312952"/>
      <w:bookmarkStart w:id="371" w:name="_Ref368313270"/>
      <w:bookmarkStart w:id="372" w:name="_Toc369782712"/>
      <w:bookmarkEnd w:id="364"/>
      <w:bookmarkEnd w:id="365"/>
      <w:bookmarkEnd w:id="366"/>
      <w:bookmarkEnd w:id="367"/>
      <w:bookmarkEnd w:id="368"/>
      <w:bookmarkEnd w:id="369"/>
      <w:r w:rsidRPr="008E7BB2">
        <w:t xml:space="preserve">LWM2M Object: </w:t>
      </w:r>
      <w:r w:rsidR="00F2110E" w:rsidRPr="008E7BB2">
        <w:t>Firmware</w:t>
      </w:r>
      <w:r w:rsidR="009C48B4">
        <w:t xml:space="preserve"> Update</w:t>
      </w:r>
      <w:bookmarkEnd w:id="370"/>
      <w:bookmarkEnd w:id="371"/>
      <w:bookmarkEnd w:id="372"/>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lastRenderedPageBreak/>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1D0ED0"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F409A9" w:rsidP="00F2110E">
            <w:pPr>
              <w:pStyle w:val="TableRow"/>
              <w:rPr>
                <w:rFonts w:eastAsia="Malgun Gothic"/>
                <w:lang w:eastAsia="ko-KR"/>
              </w:rPr>
            </w:pPr>
            <w:r>
              <w:rPr>
                <w:rFonts w:eastAsia="Malgun Gothic"/>
                <w:lang w:eastAsia="ko-KR"/>
              </w:rPr>
              <w:t>0</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AE00F4" w:rsidRPr="008E7BB2" w:rsidRDefault="00EC1ED7" w:rsidP="00F2110E">
            <w:pPr>
              <w:pStyle w:val="TableRow"/>
              <w:rPr>
                <w:rFonts w:eastAsia="Malgun Gothic"/>
                <w:lang w:eastAsia="ko-KR"/>
              </w:rPr>
            </w:pPr>
            <w:r>
              <w:rPr>
                <w:rFonts w:eastAsia="Malgun Gothic" w:hint="eastAsia"/>
                <w:lang w:eastAsia="ko-KR"/>
              </w:rPr>
              <w:t>Mandatory</w:t>
            </w: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Malgun Gothic"/>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w:t>
            </w:r>
            <w:r w:rsidR="00785EE0">
              <w:rPr>
                <w:rFonts w:eastAsia="Malgun Gothic"/>
                <w:lang w:eastAsia="ko-KR"/>
              </w:rPr>
              <w:lastRenderedPageBreak/>
              <w:t xml:space="preserve">LWM2M </w:t>
            </w:r>
            <w:r w:rsidRPr="008E7BB2">
              <w:rPr>
                <w:rFonts w:eastAsia="Malgun Gothic"/>
                <w:lang w:eastAsia="ko-KR"/>
              </w:rPr>
              <w:t xml:space="preserve">Client have changed, in order for the </w:t>
            </w:r>
            <w:r w:rsidR="00785EE0">
              <w:rPr>
                <w:rFonts w:eastAsia="Malgun Gothic"/>
                <w:lang w:eastAsia="ko-KR"/>
              </w:rPr>
              <w:t xml:space="preserve">LWM2M </w:t>
            </w:r>
            <w:r w:rsidRPr="008E7BB2">
              <w:rPr>
                <w:rFonts w:eastAsia="Malgun Gothic"/>
                <w:lang w:eastAsia="ko-KR"/>
              </w:rPr>
              <w:t>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8755A3">
              <w:rPr>
                <w:rFonts w:eastAsia="Malgun Gothic"/>
                <w:lang w:eastAsia="ko-KR"/>
              </w:rPr>
              <w:t>Resource</w:t>
            </w:r>
            <w:r w:rsidRPr="008E7BB2">
              <w:rPr>
                <w:rFonts w:eastAsia="Malgun Gothic" w:hint="eastAsia"/>
                <w:lang w:eastAsia="ko-KR"/>
              </w:rPr>
              <w:t xml:space="preserve"> MAY be reported by sending Observe operation</w:t>
            </w:r>
            <w:r w:rsidRPr="008E7BB2">
              <w:rPr>
                <w:rFonts w:eastAsia="Malgun Gothic"/>
                <w:lang w:eastAsia="ko-KR"/>
              </w:rPr>
              <w:t>.</w:t>
            </w:r>
          </w:p>
        </w:tc>
      </w:tr>
    </w:tbl>
    <w:p w:rsidR="00B20DA8" w:rsidRPr="008E7BB2" w:rsidRDefault="00B20DA8" w:rsidP="007869D6">
      <w:pPr>
        <w:pStyle w:val="App3"/>
        <w:rPr>
          <w:lang w:eastAsia="ko-KR"/>
        </w:rPr>
      </w:pPr>
      <w:bookmarkStart w:id="373" w:name="_Toc369782713"/>
      <w:r w:rsidRPr="008E7BB2">
        <w:rPr>
          <w:rFonts w:eastAsia="Malgun Gothic" w:hint="eastAsia"/>
          <w:lang w:eastAsia="ko-KR"/>
        </w:rPr>
        <w:t xml:space="preserve">Firmware Update </w:t>
      </w:r>
      <w:r w:rsidRPr="008E7BB2">
        <w:rPr>
          <w:rFonts w:hint="eastAsia"/>
        </w:rPr>
        <w:t>Consideration</w:t>
      </w:r>
      <w:bookmarkEnd w:id="37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 xml:space="preserve">f some Objects are not supported after firmware update, the </w:t>
      </w:r>
      <w:r w:rsidR="00E46A16">
        <w:rPr>
          <w:rFonts w:hint="eastAsia"/>
          <w:lang w:eastAsia="ko-KR"/>
        </w:rPr>
        <w:t>LWM2M Client</w:t>
      </w:r>
      <w:r w:rsidRPr="008E7BB2">
        <w:rPr>
          <w:rFonts w:hint="eastAsia"/>
          <w:lang w:eastAsia="ko-KR"/>
        </w:rPr>
        <w:t xml:space="preserve"> MUST delete all the Object Instances of the Objects that are not supported.</w:t>
      </w:r>
      <w:r w:rsidR="00157D3D">
        <w:rPr>
          <w:lang w:eastAsia="ko-KR"/>
        </w:rPr>
        <w:br w:type="page"/>
      </w:r>
    </w:p>
    <w:p w:rsidR="00AB36EB" w:rsidRPr="008E7BB2" w:rsidRDefault="00AB36EB" w:rsidP="00AB36EB">
      <w:pPr>
        <w:pStyle w:val="App2"/>
      </w:pPr>
      <w:bookmarkStart w:id="374" w:name="_Toc361854658"/>
      <w:bookmarkStart w:id="375" w:name="_Toc361855382"/>
      <w:bookmarkStart w:id="376" w:name="_Toc361854659"/>
      <w:bookmarkStart w:id="377" w:name="_Toc361855383"/>
      <w:bookmarkStart w:id="378" w:name="_Toc361854660"/>
      <w:bookmarkStart w:id="379" w:name="_Toc361855384"/>
      <w:bookmarkStart w:id="380" w:name="_Toc347941175"/>
      <w:bookmarkStart w:id="381" w:name="_Ref368312958"/>
      <w:bookmarkStart w:id="382" w:name="_Ref368313273"/>
      <w:bookmarkStart w:id="383" w:name="_Toc369782714"/>
      <w:bookmarkEnd w:id="374"/>
      <w:bookmarkEnd w:id="375"/>
      <w:bookmarkEnd w:id="376"/>
      <w:bookmarkEnd w:id="377"/>
      <w:bookmarkEnd w:id="378"/>
      <w:bookmarkEnd w:id="379"/>
      <w:r w:rsidRPr="008E7BB2">
        <w:lastRenderedPageBreak/>
        <w:t xml:space="preserve">LWM2M Object: </w:t>
      </w:r>
      <w:bookmarkEnd w:id="380"/>
      <w:r w:rsidRPr="008E7BB2">
        <w:t>Location</w:t>
      </w:r>
      <w:bookmarkEnd w:id="381"/>
      <w:bookmarkEnd w:id="382"/>
      <w:bookmarkEnd w:id="383"/>
    </w:p>
    <w:p w:rsidR="00AB36EB" w:rsidRPr="008E7BB2" w:rsidRDefault="00AB36EB" w:rsidP="00AB36EB">
      <w:r w:rsidRPr="008E7BB2">
        <w:t xml:space="preserve">Description: This LWM2M </w:t>
      </w:r>
      <w:r w:rsidR="00A753CE">
        <w:t>Object</w:t>
      </w:r>
      <w:r w:rsidRPr="008E7BB2">
        <w:t xml:space="preserve">s provide a range of device related information which can be queried by the LWM2M </w:t>
      </w:r>
      <w:r w:rsidR="00785EE0">
        <w:t>S</w:t>
      </w:r>
      <w:r w:rsidRPr="008E7BB2">
        <w:t>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FA0697"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46193">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384" w:name="_Ref368312961"/>
      <w:bookmarkStart w:id="385" w:name="_Ref368313279"/>
      <w:bookmarkStart w:id="386" w:name="_Toc351033860"/>
      <w:bookmarkStart w:id="387" w:name="_Toc369782715"/>
      <w:r w:rsidRPr="008E7BB2">
        <w:t>LWM2M Object: Connectivity Statistics</w:t>
      </w:r>
      <w:bookmarkEnd w:id="384"/>
      <w:bookmarkEnd w:id="385"/>
      <w:bookmarkEnd w:id="387"/>
    </w:p>
    <w:p w:rsidR="00992498" w:rsidRDefault="00992498" w:rsidP="00992498">
      <w:pPr>
        <w:rPr>
          <w:rFonts w:eastAsiaTheme="minorEastAsia"/>
          <w:lang w:eastAsia="ko-KR"/>
        </w:rPr>
      </w:pPr>
      <w:r w:rsidRPr="008E7BB2">
        <w:t xml:space="preserve">Description: This LWM2M </w:t>
      </w:r>
      <w:r w:rsidR="00A753CE">
        <w:t>Object</w:t>
      </w:r>
      <w:r w:rsidRPr="008E7BB2">
        <w:t>s enables</w:t>
      </w:r>
      <w:r w:rsidRPr="008E7BB2">
        <w:rPr>
          <w:rFonts w:eastAsiaTheme="minorEastAsia" w:hint="eastAsia"/>
          <w:lang w:eastAsia="zh-CN"/>
        </w:rPr>
        <w:t xml:space="preserve"> client to collect statistical information and enables the </w:t>
      </w:r>
      <w:r w:rsidR="00785EE0">
        <w:rPr>
          <w:rFonts w:eastAsiaTheme="minorEastAsia" w:hint="eastAsia"/>
          <w:lang w:eastAsia="zh-CN"/>
        </w:rPr>
        <w:t>LWM2M Server</w:t>
      </w:r>
      <w:r w:rsidRPr="008E7BB2">
        <w:rPr>
          <w:rFonts w:eastAsiaTheme="minorEastAsia" w:hint="eastAsia"/>
          <w:lang w:eastAsia="zh-CN"/>
        </w:rPr>
        <w:t xml:space="preserve">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60BFC" w:rsidRPr="008E7BB2" w:rsidRDefault="00EC1ED7" w:rsidP="00157D3D">
            <w:pPr>
              <w:pStyle w:val="TableRow"/>
            </w:pPr>
            <w:r w:rsidRPr="000F0597">
              <w:rPr>
                <w:rFonts w:eastAsia="Malgun Gothic" w:hint="eastAsia"/>
                <w:lang w:eastAsia="ko-KR"/>
              </w:rPr>
              <w:t>O</w:t>
            </w:r>
            <w:r>
              <w:rPr>
                <w:rFonts w:eastAsia="Malgun Gothic"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lastRenderedPageBreak/>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M</w:t>
            </w:r>
            <w:r>
              <w:rPr>
                <w:rFonts w:eastAsia="Malgun Gothic"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w:t>
            </w:r>
            <w:r w:rsidR="008755A3">
              <w:rPr>
                <w:rFonts w:hint="eastAsia"/>
                <w:lang w:eastAsia="zh-CN"/>
              </w:rPr>
              <w:t>Resource</w:t>
            </w:r>
            <w:r w:rsidRPr="008E7BB2">
              <w:rPr>
                <w:rFonts w:hint="eastAsia"/>
                <w:lang w:eastAsia="zh-CN"/>
              </w:rPr>
              <w:t xml:space="preserve">s to zeros in this </w:t>
            </w:r>
            <w:r w:rsidR="00A753CE">
              <w:rPr>
                <w:rFonts w:hint="eastAsia"/>
                <w:lang w:eastAsia="zh-CN"/>
              </w:rPr>
              <w:t>Object</w:t>
            </w:r>
            <w:r w:rsidRPr="008E7BB2">
              <w:rPr>
                <w:rFonts w:hint="eastAsia"/>
                <w:lang w:eastAsia="zh-CN"/>
              </w:rPr>
              <w:t xml:space="preserve">. </w:t>
            </w:r>
            <w:r w:rsidRPr="008E7BB2">
              <w:rPr>
                <w:lang w:eastAsia="zh-CN"/>
              </w:rPr>
              <w:t>F</w:t>
            </w:r>
            <w:r w:rsidRPr="008E7BB2">
              <w:rPr>
                <w:rFonts w:hint="eastAsia"/>
                <w:lang w:eastAsia="zh-CN"/>
              </w:rPr>
              <w:t xml:space="preserve">or example, the first time this </w:t>
            </w:r>
            <w:r w:rsidR="008755A3">
              <w:rPr>
                <w:rFonts w:hint="eastAsia"/>
                <w:lang w:eastAsia="zh-CN"/>
              </w:rPr>
              <w:t>Resource</w:t>
            </w:r>
            <w:r w:rsidRPr="008E7BB2">
              <w:rPr>
                <w:rFonts w:hint="eastAsia"/>
                <w:lang w:eastAsia="zh-CN"/>
              </w:rPr>
              <w:t xml:space="preserve"> is executed, the client starts to collect information. </w:t>
            </w:r>
            <w:r w:rsidRPr="008E7BB2">
              <w:rPr>
                <w:lang w:eastAsia="zh-CN"/>
              </w:rPr>
              <w:t>T</w:t>
            </w:r>
            <w:r w:rsidRPr="008E7BB2">
              <w:rPr>
                <w:rFonts w:hint="eastAsia"/>
                <w:lang w:eastAsia="zh-CN"/>
              </w:rPr>
              <w:t xml:space="preserve">he second time this </w:t>
            </w:r>
            <w:r w:rsidR="008755A3">
              <w:rPr>
                <w:rFonts w:hint="eastAsia"/>
                <w:lang w:eastAsia="zh-CN"/>
              </w:rPr>
              <w:t>Resource</w:t>
            </w:r>
            <w:r w:rsidRPr="008E7BB2">
              <w:rPr>
                <w:rFonts w:hint="eastAsia"/>
                <w:lang w:eastAsia="zh-CN"/>
              </w:rPr>
              <w:t xml:space="preserve"> is executed, the values of </w:t>
            </w:r>
            <w:r w:rsidR="008755A3">
              <w:rPr>
                <w:rFonts w:hint="eastAsia"/>
                <w:lang w:eastAsia="zh-CN"/>
              </w:rPr>
              <w:t>Resource</w:t>
            </w:r>
            <w:r w:rsidRPr="008E7BB2">
              <w:rPr>
                <w:rFonts w:hint="eastAsia"/>
                <w:lang w:eastAsia="zh-CN"/>
              </w:rPr>
              <w:t xml:space="preserve"> 0~5 are reset to 0. </w:t>
            </w:r>
          </w:p>
        </w:tc>
      </w:tr>
    </w:tbl>
    <w:p w:rsidR="00D9352F" w:rsidRPr="008E7BB2" w:rsidRDefault="00D9352F" w:rsidP="001667BB">
      <w:pPr>
        <w:pStyle w:val="App1"/>
      </w:pPr>
      <w:bookmarkStart w:id="388" w:name="_Ref231282105"/>
      <w:bookmarkStart w:id="389" w:name="_Ref231283174"/>
      <w:bookmarkStart w:id="390" w:name="_Toc369782716"/>
      <w:bookmarkEnd w:id="386"/>
      <w:r w:rsidRPr="008E7BB2">
        <w:lastRenderedPageBreak/>
        <w:t>Example LWM2M Client</w:t>
      </w:r>
      <w:r w:rsidR="001C169C" w:rsidRPr="008E7BB2">
        <w:t xml:space="preserve"> (Informative)</w:t>
      </w:r>
      <w:bookmarkEnd w:id="388"/>
      <w:bookmarkEnd w:id="389"/>
      <w:bookmarkEnd w:id="390"/>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391" w:name="_Toc369782783"/>
      <w:r>
        <w:t xml:space="preserve">Table </w:t>
      </w:r>
      <w:fldSimple w:instr=" SEQ Table \* ARABIC ">
        <w:r>
          <w:rPr>
            <w:noProof/>
          </w:rPr>
          <w:t>24</w:t>
        </w:r>
      </w:fldSimple>
      <w:r w:rsidRPr="00E97216">
        <w:t xml:space="preserve">: Object </w:t>
      </w:r>
      <w:r w:rsidR="00CB47FC">
        <w:t>Instance</w:t>
      </w:r>
      <w:r w:rsidRPr="00E97216">
        <w:t>s of the example</w:t>
      </w:r>
      <w:bookmarkEnd w:id="3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392" w:name="_Toc369782784"/>
      <w:r>
        <w:t xml:space="preserve">Table </w:t>
      </w:r>
      <w:fldSimple w:instr=" SEQ Table \* ARABIC ">
        <w:r>
          <w:rPr>
            <w:noProof/>
          </w:rPr>
          <w:t>25</w:t>
        </w:r>
      </w:fldSimple>
      <w:r w:rsidRPr="002145C5">
        <w:t xml:space="preserve">: LWM2M </w:t>
      </w:r>
      <w:r w:rsidR="00C656AC">
        <w:t>Security</w:t>
      </w:r>
      <w:r w:rsidRPr="002145C5">
        <w:t xml:space="preserve"> Object [0]</w:t>
      </w:r>
      <w:bookmarkEnd w:id="3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393" w:name="_Toc369782785"/>
      <w:r>
        <w:t xml:space="preserve">Table </w:t>
      </w:r>
      <w:fldSimple w:instr=" SEQ Table \* ARABIC ">
        <w:r>
          <w:rPr>
            <w:noProof/>
          </w:rPr>
          <w:t>26</w:t>
        </w:r>
      </w:fldSimple>
      <w:r w:rsidRPr="00974EF6">
        <w:t xml:space="preserve">: LWM2M </w:t>
      </w:r>
      <w:r w:rsidR="00C656AC">
        <w:t>Security</w:t>
      </w:r>
      <w:r w:rsidRPr="00974EF6">
        <w:t xml:space="preserve"> Object [1]</w:t>
      </w:r>
      <w:bookmarkEnd w:id="393"/>
    </w:p>
    <w:p w:rsidR="00E9271B" w:rsidRDefault="00E9271B" w:rsidP="00671852">
      <w:pPr>
        <w:pStyle w:val="TableRow"/>
        <w:jc w:val="center"/>
        <w:rPr>
          <w:b/>
          <w:sz w:val="18"/>
        </w:rPr>
        <w:sectPr w:rsidR="00E9271B"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397" w:name="_Toc369782786"/>
      <w:r>
        <w:t xml:space="preserve">Table </w:t>
      </w:r>
      <w:fldSimple w:instr=" SEQ Table \* ARABIC ">
        <w:r>
          <w:rPr>
            <w:noProof/>
          </w:rPr>
          <w:t>27</w:t>
        </w:r>
      </w:fldSimple>
      <w:r w:rsidRPr="009A0A1D">
        <w:t xml:space="preserve">: LWM2M </w:t>
      </w:r>
      <w:r w:rsidR="00C656AC">
        <w:t>Security</w:t>
      </w:r>
      <w:r w:rsidRPr="009A0A1D">
        <w:t xml:space="preserve"> Object [2]</w:t>
      </w:r>
      <w:bookmarkEnd w:id="39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398" w:name="_Toc369782787"/>
      <w:r>
        <w:t xml:space="preserve">Table </w:t>
      </w:r>
      <w:fldSimple w:instr=" SEQ Table \* ARABIC ">
        <w:r>
          <w:rPr>
            <w:noProof/>
          </w:rPr>
          <w:t>28</w:t>
        </w:r>
      </w:fldSimple>
      <w:r w:rsidRPr="008C2D18">
        <w:t>: LWM2M Server Object [1]</w:t>
      </w:r>
      <w:bookmarkEnd w:id="39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Pr="008E7BB2" w:rsidRDefault="00891BBC" w:rsidP="00D40ACA">
      <w:pPr>
        <w:pStyle w:val="Caption"/>
        <w:rPr>
          <w:sz w:val="18"/>
        </w:rPr>
      </w:pPr>
      <w:bookmarkStart w:id="399" w:name="_Toc369782788"/>
      <w:r>
        <w:t xml:space="preserve">Table </w:t>
      </w:r>
      <w:fldSimple w:instr=" SEQ Table \* ARABIC ">
        <w:r>
          <w:rPr>
            <w:noProof/>
          </w:rPr>
          <w:t>29</w:t>
        </w:r>
      </w:fldSimple>
      <w:r w:rsidRPr="00772954">
        <w:t>: LWM2M Server Object [2]</w:t>
      </w:r>
      <w:bookmarkEnd w:id="39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D9352F" w:rsidRPr="008E7BB2" w:rsidRDefault="00891BBC" w:rsidP="00D40ACA">
      <w:pPr>
        <w:pStyle w:val="Caption"/>
        <w:rPr>
          <w:sz w:val="18"/>
        </w:rPr>
      </w:pPr>
      <w:bookmarkStart w:id="400" w:name="_Toc369782789"/>
      <w:r>
        <w:t xml:space="preserve">Table </w:t>
      </w:r>
      <w:fldSimple w:instr=" SEQ Table \* ARABIC ">
        <w:r>
          <w:rPr>
            <w:noProof/>
          </w:rPr>
          <w:t>30</w:t>
        </w:r>
      </w:fldSimple>
      <w:r w:rsidRPr="002865C5">
        <w:t>: Access Control Object [0] (for the Device Object)</w:t>
      </w:r>
      <w:bookmarkEnd w:id="40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413F16" w:rsidRPr="008E7BB2" w:rsidRDefault="00891BBC" w:rsidP="00D40ACA">
      <w:pPr>
        <w:pStyle w:val="Caption"/>
        <w:rPr>
          <w:sz w:val="18"/>
        </w:rPr>
      </w:pPr>
      <w:bookmarkStart w:id="401" w:name="_Toc369782790"/>
      <w:r>
        <w:t xml:space="preserve">Table </w:t>
      </w:r>
      <w:fldSimple w:instr=" SEQ Table \* ARABIC ">
        <w:r>
          <w:rPr>
            <w:noProof/>
          </w:rPr>
          <w:t>31</w:t>
        </w:r>
      </w:fldSimple>
      <w:r w:rsidRPr="00B82F86">
        <w:t>: Access Control Object [1] (for the Connectivity Monitoring Object)</w:t>
      </w:r>
      <w:bookmarkEnd w:id="40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8E7BB2" w:rsidRDefault="00891BBC" w:rsidP="00D40ACA">
      <w:pPr>
        <w:pStyle w:val="Caption"/>
        <w:rPr>
          <w:sz w:val="18"/>
        </w:rPr>
      </w:pPr>
      <w:bookmarkStart w:id="402" w:name="_Toc369782791"/>
      <w:r>
        <w:t xml:space="preserve">Table </w:t>
      </w:r>
      <w:fldSimple w:instr=" SEQ Table \* ARABIC ">
        <w:r>
          <w:rPr>
            <w:noProof/>
          </w:rPr>
          <w:t>32</w:t>
        </w:r>
      </w:fldSimple>
      <w:r w:rsidRPr="00D51EF7">
        <w:t>: Access Control Object [2] (for the Firmware Update Object)</w:t>
      </w:r>
      <w:bookmarkEnd w:id="40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Malgun Gothic"/>
              </w:rPr>
            </w:pPr>
            <w:r>
              <w:rPr>
                <w:rFonts w:eastAsia="Malgun Gothic"/>
              </w:rPr>
              <w:t>UDP binding</w:t>
            </w:r>
          </w:p>
        </w:tc>
      </w:tr>
    </w:tbl>
    <w:p w:rsidR="00D9352F" w:rsidRPr="008E7BB2" w:rsidRDefault="00891BBC" w:rsidP="00D40ACA">
      <w:pPr>
        <w:pStyle w:val="Caption"/>
        <w:rPr>
          <w:sz w:val="18"/>
        </w:rPr>
      </w:pPr>
      <w:bookmarkStart w:id="403" w:name="_Toc369782792"/>
      <w:r>
        <w:t xml:space="preserve">Table </w:t>
      </w:r>
      <w:fldSimple w:instr=" SEQ Table \* ARABIC ">
        <w:r>
          <w:rPr>
            <w:noProof/>
          </w:rPr>
          <w:t>33</w:t>
        </w:r>
      </w:fldSimple>
      <w:r w:rsidRPr="00156558">
        <w:t>: Device Object</w:t>
      </w:r>
      <w:bookmarkEnd w:id="40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Malgun Gothic"/>
              </w:rPr>
            </w:pPr>
          </w:p>
        </w:tc>
      </w:tr>
    </w:tbl>
    <w:p w:rsidR="00992498" w:rsidRPr="008E7BB2" w:rsidRDefault="00891BBC" w:rsidP="00D40ACA">
      <w:pPr>
        <w:pStyle w:val="Caption"/>
        <w:rPr>
          <w:lang w:eastAsia="ko-KR"/>
        </w:rPr>
      </w:pPr>
      <w:bookmarkStart w:id="404" w:name="_Toc369782793"/>
      <w:r>
        <w:t xml:space="preserve">Table </w:t>
      </w:r>
      <w:fldSimple w:instr=" SEQ Table \* ARABIC ">
        <w:r>
          <w:rPr>
            <w:noProof/>
          </w:rPr>
          <w:t>34</w:t>
        </w:r>
      </w:fldSimple>
      <w:r w:rsidRPr="004714F2">
        <w:t>: Connectivity Monitoring Object</w:t>
      </w:r>
      <w:bookmarkEnd w:id="404"/>
    </w:p>
    <w:p w:rsidR="00C44AF8" w:rsidRPr="008E7BB2" w:rsidRDefault="00C44AF8" w:rsidP="00C44AF8">
      <w:pPr>
        <w:pStyle w:val="App1"/>
      </w:pPr>
      <w:bookmarkStart w:id="405" w:name="_Ref303177048"/>
      <w:bookmarkStart w:id="406" w:name="_Toc314837644"/>
      <w:bookmarkStart w:id="407" w:name="_Toc336982053"/>
      <w:bookmarkStart w:id="408" w:name="_Ref368263092"/>
      <w:bookmarkStart w:id="409" w:name="_Ref368310755"/>
      <w:bookmarkStart w:id="410" w:name="_Ref368312865"/>
      <w:bookmarkStart w:id="411" w:name="_Toc36978271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405"/>
      <w:bookmarkEnd w:id="406"/>
      <w:bookmarkEnd w:id="407"/>
      <w:r w:rsidR="006C5437" w:rsidRPr="008E7BB2">
        <w:t xml:space="preserve"> (Normative)</w:t>
      </w:r>
      <w:bookmarkEnd w:id="408"/>
      <w:bookmarkEnd w:id="409"/>
      <w:bookmarkEnd w:id="410"/>
      <w:bookmarkEnd w:id="41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412" w:name="_Toc314837645"/>
      <w:bookmarkStart w:id="413" w:name="_Toc336982054"/>
      <w:bookmarkStart w:id="414" w:name="_Toc369782718"/>
      <w:r w:rsidRPr="008E7BB2">
        <w:t>File structure</w:t>
      </w:r>
      <w:bookmarkEnd w:id="412"/>
      <w:bookmarkEnd w:id="413"/>
      <w:bookmarkEnd w:id="41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415" w:name="_Object_Directory_File,"/>
      <w:bookmarkEnd w:id="41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416" w:name="_Access_Method_1"/>
      <w:bookmarkStart w:id="417" w:name="_Ref368313790"/>
      <w:bookmarkStart w:id="418" w:name="_Toc369782719"/>
      <w:bookmarkEnd w:id="416"/>
      <w:r w:rsidRPr="008E7BB2">
        <w:t>Bootstrap Information on UICC (Activated in 3G Mode)</w:t>
      </w:r>
      <w:bookmarkEnd w:id="417"/>
      <w:bookmarkEnd w:id="418"/>
    </w:p>
    <w:p w:rsidR="00840DB7" w:rsidRPr="008E7BB2" w:rsidRDefault="00840DB7" w:rsidP="00840DB7">
      <w:pPr>
        <w:pStyle w:val="App3"/>
        <w:tabs>
          <w:tab w:val="clear" w:pos="1080"/>
        </w:tabs>
      </w:pPr>
      <w:bookmarkStart w:id="419" w:name="_WAP_provisioning_data_2"/>
      <w:bookmarkStart w:id="420" w:name="_Toc314837653"/>
      <w:bookmarkStart w:id="421" w:name="_Ref315802566"/>
      <w:bookmarkStart w:id="422" w:name="_Toc336982062"/>
      <w:bookmarkStart w:id="423" w:name="_Toc369782720"/>
      <w:bookmarkEnd w:id="419"/>
      <w:r w:rsidRPr="008E7BB2">
        <w:t>Access to the file structure</w:t>
      </w:r>
      <w:bookmarkEnd w:id="420"/>
      <w:bookmarkEnd w:id="421"/>
      <w:bookmarkEnd w:id="422"/>
      <w:bookmarkEnd w:id="423"/>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424" w:name="_Toc314837654"/>
      <w:bookmarkStart w:id="425" w:name="_Toc336982063"/>
      <w:bookmarkStart w:id="426" w:name="_Toc369782721"/>
      <w:r w:rsidRPr="008E7BB2">
        <w:lastRenderedPageBreak/>
        <w:t>Files Overview</w:t>
      </w:r>
      <w:bookmarkEnd w:id="424"/>
      <w:bookmarkEnd w:id="425"/>
      <w:bookmarkEnd w:id="426"/>
    </w:p>
    <w:bookmarkStart w:id="427" w:name="_MON_1167825016"/>
    <w:bookmarkStart w:id="428" w:name="_MON_1167828479"/>
    <w:bookmarkStart w:id="429" w:name="_MON_1167830013"/>
    <w:bookmarkStart w:id="430" w:name="_MON_1168665178"/>
    <w:bookmarkStart w:id="431" w:name="_MON_1168665427"/>
    <w:bookmarkStart w:id="432" w:name="_MON_1168665445"/>
    <w:bookmarkStart w:id="433" w:name="_MON_1087732557"/>
    <w:bookmarkStart w:id="434" w:name="_MON_1087732739"/>
    <w:bookmarkStart w:id="435" w:name="_MON_1087735992"/>
    <w:bookmarkStart w:id="436" w:name="_MON_1087737213"/>
    <w:bookmarkEnd w:id="427"/>
    <w:bookmarkEnd w:id="428"/>
    <w:bookmarkEnd w:id="429"/>
    <w:bookmarkEnd w:id="430"/>
    <w:bookmarkEnd w:id="431"/>
    <w:bookmarkEnd w:id="432"/>
    <w:bookmarkEnd w:id="433"/>
    <w:bookmarkEnd w:id="434"/>
    <w:bookmarkEnd w:id="435"/>
    <w:bookmarkEnd w:id="436"/>
    <w:bookmarkStart w:id="437" w:name="_MON_1087799825"/>
    <w:bookmarkEnd w:id="437"/>
    <w:p w:rsidR="001431CF" w:rsidRDefault="00840DB7" w:rsidP="001431CF">
      <w:pPr>
        <w:keepNext/>
        <w:jc w:val="center"/>
      </w:pPr>
      <w:r w:rsidRPr="008E7BB2">
        <w:object w:dxaOrig="6642" w:dyaOrig="4215">
          <v:shape id="_x0000_i1026" type="#_x0000_t75" style="width:332.5pt;height:209.5pt" o:ole="" fillcolor="window">
            <v:imagedata r:id="rId52" o:title=""/>
          </v:shape>
          <o:OLEObject Type="Embed" ProgID="Word.Picture.8" ShapeID="_x0000_i1026" DrawAspect="Content" ObjectID="_1443525346" r:id="rId53"/>
        </w:object>
      </w:r>
    </w:p>
    <w:p w:rsidR="00840DB7" w:rsidRPr="008E7BB2" w:rsidRDefault="001431CF" w:rsidP="00D40ACA">
      <w:pPr>
        <w:pStyle w:val="Caption"/>
      </w:pPr>
      <w:bookmarkStart w:id="438" w:name="_Toc369782758"/>
      <w:r>
        <w:t xml:space="preserve">Figure </w:t>
      </w:r>
      <w:fldSimple w:instr=" SEQ Figure \* ARABIC ">
        <w:r>
          <w:rPr>
            <w:noProof/>
          </w:rPr>
          <w:t>26</w:t>
        </w:r>
      </w:fldSimple>
      <w:r w:rsidRPr="0064207F">
        <w:t>: 3G UICC File Structure and Bootstrap data location</w:t>
      </w:r>
      <w:bookmarkEnd w:id="438"/>
    </w:p>
    <w:p w:rsidR="00840DB7" w:rsidRPr="008E7BB2" w:rsidRDefault="00840DB7" w:rsidP="00840DB7">
      <w:pPr>
        <w:pStyle w:val="App3"/>
        <w:tabs>
          <w:tab w:val="clear" w:pos="1080"/>
        </w:tabs>
      </w:pPr>
      <w:bookmarkStart w:id="439" w:name="_Access_Method_2"/>
      <w:bookmarkStart w:id="440" w:name="_Toc314837655"/>
      <w:bookmarkStart w:id="441" w:name="_Toc336982064"/>
      <w:bookmarkStart w:id="442" w:name="_Toc369782722"/>
      <w:bookmarkEnd w:id="439"/>
      <w:r w:rsidRPr="008E7BB2">
        <w:t>Access Method</w:t>
      </w:r>
      <w:bookmarkEnd w:id="440"/>
      <w:bookmarkEnd w:id="441"/>
      <w:bookmarkEnd w:id="442"/>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443" w:name="_Toc314837656"/>
      <w:bookmarkStart w:id="444" w:name="_Toc336982065"/>
      <w:bookmarkStart w:id="445" w:name="_Toc369782723"/>
      <w:r w:rsidRPr="008E7BB2">
        <w:t>Access Conditions</w:t>
      </w:r>
      <w:bookmarkStart w:id="446" w:name="_Ref14062026"/>
      <w:bookmarkStart w:id="447" w:name="_Toc14064519"/>
      <w:bookmarkStart w:id="448" w:name="_Ref18840974"/>
      <w:bookmarkStart w:id="449" w:name="_Toc20227479"/>
      <w:bookmarkStart w:id="450" w:name="_Toc314837657"/>
      <w:bookmarkStart w:id="451" w:name="_Toc336982066"/>
      <w:bookmarkEnd w:id="443"/>
      <w:bookmarkEnd w:id="444"/>
      <w:bookmarkEnd w:id="44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(ie evaluate FCP) </w:t>
      </w:r>
    </w:p>
    <w:p w:rsidR="00840DB7" w:rsidRPr="008E7BB2" w:rsidRDefault="00840DB7" w:rsidP="00840DB7">
      <w:pPr>
        <w:pStyle w:val="App3"/>
        <w:tabs>
          <w:tab w:val="clear" w:pos="1080"/>
        </w:tabs>
      </w:pPr>
      <w:bookmarkStart w:id="452" w:name="_Toc369782724"/>
      <w:r w:rsidRPr="008E7BB2">
        <w:t>Requirements on the</w:t>
      </w:r>
      <w:bookmarkEnd w:id="446"/>
      <w:bookmarkEnd w:id="447"/>
      <w:r w:rsidRPr="008E7BB2">
        <w:t xml:space="preserve"> 3G UICC</w:t>
      </w:r>
      <w:bookmarkEnd w:id="448"/>
      <w:bookmarkEnd w:id="449"/>
      <w:bookmarkEnd w:id="450"/>
      <w:bookmarkEnd w:id="451"/>
      <w:bookmarkEnd w:id="452"/>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453" w:name="_Toc470597947"/>
      <w:bookmarkStart w:id="454" w:name="_Toc14064508"/>
      <w:bookmarkStart w:id="455" w:name="_Ref18816318"/>
      <w:bookmarkStart w:id="456" w:name="_Ref18826404"/>
      <w:bookmarkStart w:id="457" w:name="_Ref18838600"/>
      <w:bookmarkStart w:id="458" w:name="_Toc20227468"/>
      <w:bookmarkStart w:id="459" w:name="_Toc314837658"/>
      <w:bookmarkStart w:id="460" w:name="_Toc336982067"/>
      <w:bookmarkStart w:id="461" w:name="_Toc369782725"/>
      <w:r w:rsidRPr="008E7BB2">
        <w:t>Files Description</w:t>
      </w:r>
      <w:bookmarkEnd w:id="453"/>
      <w:bookmarkEnd w:id="454"/>
      <w:bookmarkEnd w:id="455"/>
      <w:bookmarkEnd w:id="456"/>
      <w:bookmarkEnd w:id="457"/>
      <w:bookmarkEnd w:id="458"/>
      <w:bookmarkEnd w:id="459"/>
      <w:bookmarkEnd w:id="460"/>
      <w:bookmarkEnd w:id="461"/>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462" w:name="_EF_ODF"/>
      <w:bookmarkStart w:id="463" w:name="_Ref10622547"/>
      <w:bookmarkStart w:id="464" w:name="_Ref10622835"/>
      <w:bookmarkStart w:id="465" w:name="_Ref10623302"/>
      <w:bookmarkStart w:id="466" w:name="_Ref10624530"/>
      <w:bookmarkStart w:id="467" w:name="_Ref14003395"/>
      <w:bookmarkStart w:id="468" w:name="_Ref14057598"/>
      <w:bookmarkStart w:id="469" w:name="_Toc14064509"/>
      <w:bookmarkStart w:id="470" w:name="_Toc20227469"/>
      <w:bookmarkStart w:id="471" w:name="_Toc314837659"/>
      <w:bookmarkStart w:id="472" w:name="_Toc336982068"/>
      <w:bookmarkStart w:id="473" w:name="_Toc369782726"/>
      <w:bookmarkEnd w:id="462"/>
      <w:r w:rsidRPr="008E7BB2">
        <w:t>Object Directory File, EF ODF</w:t>
      </w:r>
      <w:bookmarkEnd w:id="463"/>
      <w:bookmarkEnd w:id="464"/>
      <w:bookmarkEnd w:id="465"/>
      <w:bookmarkEnd w:id="466"/>
      <w:bookmarkEnd w:id="467"/>
      <w:bookmarkEnd w:id="468"/>
      <w:bookmarkEnd w:id="469"/>
      <w:bookmarkEnd w:id="470"/>
      <w:bookmarkEnd w:id="471"/>
      <w:bookmarkEnd w:id="472"/>
      <w:bookmarkEnd w:id="473"/>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474" w:name="_EF_CDF"/>
      <w:bookmarkStart w:id="475" w:name="_EF_DODF-prov"/>
      <w:bookmarkStart w:id="476" w:name="_Ref10622536"/>
      <w:bookmarkStart w:id="477" w:name="_Ref10622827"/>
      <w:bookmarkStart w:id="478" w:name="_Ref10623388"/>
      <w:bookmarkStart w:id="479" w:name="_Ref14003639"/>
      <w:bookmarkStart w:id="480" w:name="_Ref14057660"/>
      <w:bookmarkStart w:id="481" w:name="_Toc14064489"/>
      <w:bookmarkStart w:id="482" w:name="_Toc20227449"/>
      <w:bookmarkStart w:id="483" w:name="_Ref10622526"/>
      <w:bookmarkStart w:id="484" w:name="_Ref10622813"/>
      <w:bookmarkStart w:id="485" w:name="_Ref10623369"/>
      <w:bookmarkStart w:id="486" w:name="_Ref14003650"/>
      <w:bookmarkStart w:id="487" w:name="_Ref14057671"/>
      <w:bookmarkStart w:id="488" w:name="_Toc14064511"/>
      <w:bookmarkStart w:id="489" w:name="_Toc20227471"/>
      <w:bookmarkStart w:id="490" w:name="_Toc314837660"/>
      <w:bookmarkStart w:id="491" w:name="_Toc336982069"/>
      <w:bookmarkStart w:id="492" w:name="_Ref368313748"/>
      <w:bookmarkStart w:id="493" w:name="_Toc369782727"/>
      <w:bookmarkEnd w:id="474"/>
      <w:bookmarkEnd w:id="475"/>
      <w:r w:rsidRPr="008E7BB2">
        <w:t xml:space="preserve">Bootstrap Data Object Directory File, </w:t>
      </w:r>
      <w:bookmarkEnd w:id="476"/>
      <w:bookmarkEnd w:id="477"/>
      <w:bookmarkEnd w:id="478"/>
      <w:bookmarkEnd w:id="479"/>
      <w:bookmarkEnd w:id="480"/>
      <w:bookmarkEnd w:id="481"/>
      <w:bookmarkEnd w:id="482"/>
      <w:r w:rsidRPr="008E7BB2">
        <w:t>EF DODF-</w:t>
      </w:r>
      <w:bookmarkEnd w:id="483"/>
      <w:bookmarkEnd w:id="484"/>
      <w:bookmarkEnd w:id="485"/>
      <w:bookmarkEnd w:id="486"/>
      <w:bookmarkEnd w:id="487"/>
      <w:bookmarkEnd w:id="488"/>
      <w:bookmarkEnd w:id="489"/>
      <w:r w:rsidRPr="008E7BB2">
        <w:t>bootstrap</w:t>
      </w:r>
      <w:bookmarkEnd w:id="490"/>
      <w:bookmarkEnd w:id="491"/>
      <w:bookmarkEnd w:id="492"/>
      <w:bookmarkEnd w:id="493"/>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494" w:name="_EF_Bootstrap"/>
      <w:bookmarkStart w:id="495" w:name="_Toc470597948"/>
      <w:bookmarkStart w:id="496" w:name="_Ref10622506"/>
      <w:bookmarkStart w:id="497" w:name="_Ref10622772"/>
      <w:bookmarkStart w:id="498" w:name="_Ref10623422"/>
      <w:bookmarkStart w:id="499" w:name="_Ref14056801"/>
      <w:bookmarkStart w:id="500" w:name="_Ref14057709"/>
      <w:bookmarkStart w:id="501" w:name="_Toc14064512"/>
      <w:bookmarkStart w:id="502" w:name="_Toc20227472"/>
      <w:bookmarkStart w:id="503" w:name="_Toc314837661"/>
      <w:bookmarkStart w:id="504" w:name="_Toc336982070"/>
      <w:bookmarkStart w:id="505" w:name="_Toc369782728"/>
      <w:bookmarkEnd w:id="494"/>
      <w:r w:rsidRPr="008E7BB2">
        <w:t>EF  LWM2M_Bootstrap</w:t>
      </w:r>
      <w:bookmarkEnd w:id="495"/>
      <w:bookmarkEnd w:id="496"/>
      <w:bookmarkEnd w:id="497"/>
      <w:bookmarkEnd w:id="498"/>
      <w:bookmarkEnd w:id="499"/>
      <w:bookmarkEnd w:id="500"/>
      <w:bookmarkEnd w:id="501"/>
      <w:bookmarkEnd w:id="502"/>
      <w:bookmarkEnd w:id="503"/>
      <w:bookmarkEnd w:id="504"/>
      <w:bookmarkEnd w:id="505"/>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506" w:name="_Toc369782729"/>
      <w:r>
        <w:lastRenderedPageBreak/>
        <w:t xml:space="preserve">Secure channel between Smartcard and LWM2M Device </w:t>
      </w:r>
      <w:r w:rsidRPr="008E7BB2">
        <w:t xml:space="preserve">Storage </w:t>
      </w:r>
      <w:r>
        <w:t xml:space="preserve">for secure Bootstrap Data provisioning </w:t>
      </w:r>
      <w:r w:rsidR="008C55E7">
        <w:t>(Normative)</w:t>
      </w:r>
      <w:bookmarkEnd w:id="506"/>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53452A" w:rsidRPr="00DB42C8">
        <w:fldChar w:fldCharType="begin"/>
      </w:r>
      <w:r w:rsidR="0053452A" w:rsidRPr="00DB42C8">
        <w:instrText xml:space="preserve"> REF _Ref368314198 \h </w:instrText>
      </w:r>
      <w:r w:rsidR="0053452A" w:rsidRPr="00DB42C8">
        <w:fldChar w:fldCharType="separate"/>
      </w:r>
      <w:r w:rsidR="0053452A" w:rsidRPr="00DB42C8">
        <w:t xml:space="preserve">Figure </w:t>
      </w:r>
      <w:r w:rsidR="0053452A" w:rsidRPr="00DB42C8">
        <w:rPr>
          <w:noProof/>
        </w:rPr>
        <w:t>25</w:t>
      </w:r>
      <w:r w:rsidR="0053452A"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1431CF" w:rsidRDefault="00D53276" w:rsidP="001431CF">
      <w:pPr>
        <w:keepNext/>
      </w:pPr>
      <w:r>
        <w:object w:dxaOrig="10155" w:dyaOrig="7665">
          <v:shape id="_x0000_i1027" type="#_x0000_t75" style="width:7in;height:380.5pt" o:ole="">
            <v:imagedata r:id="rId54" o:title=""/>
          </v:shape>
          <o:OLEObject Type="Embed" ProgID="Visio.DrawingConvertable.15" ShapeID="_x0000_i1027" DrawAspect="Content" ObjectID="_1443525347" r:id="rId55"/>
        </w:object>
      </w:r>
    </w:p>
    <w:p w:rsidR="00D53276" w:rsidRDefault="001431CF" w:rsidP="00D40ACA">
      <w:pPr>
        <w:pStyle w:val="Caption"/>
      </w:pPr>
      <w:bookmarkStart w:id="507" w:name="_Toc369782759"/>
      <w:r>
        <w:t xml:space="preserve">Figure </w:t>
      </w:r>
      <w:fldSimple w:instr=" SEQ Figure \* ARABIC ">
        <w:r>
          <w:rPr>
            <w:noProof/>
          </w:rPr>
          <w:t>27</w:t>
        </w:r>
      </w:fldSimple>
      <w:r w:rsidRPr="003016E9">
        <w:t>: Bootstrap Infromation transfer from Smartcard to LWM2M Device using Secure channel according to [GLOBALPLATFORM] [GP SCP03] [GP AMD_A]</w:t>
      </w:r>
      <w:bookmarkEnd w:id="507"/>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249"/>
      <w:bookmarkEnd w:id="250"/>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3404" w:rsidRDefault="00153404">
      <w:r>
        <w:separator/>
      </w:r>
    </w:p>
  </w:endnote>
  <w:endnote w:type="continuationSeparator" w:id="0">
    <w:p w:rsidR="00153404" w:rsidRDefault="0015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2C8" w:rsidRDefault="00DB42C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2C8" w:rsidRDefault="00DB42C8">
    <w:pPr>
      <w:pStyle w:val="Footer"/>
      <w:pBdr>
        <w:top w:val="single" w:sz="4" w:space="1" w:color="auto"/>
      </w:pBdr>
      <w:tabs>
        <w:tab w:val="right" w:pos="10080"/>
      </w:tabs>
      <w:spacing w:before="120"/>
      <w:rPr>
        <w:bCs/>
        <w:color w:val="969696"/>
        <w:sz w:val="10"/>
      </w:rPr>
    </w:pPr>
    <w:bookmarkStart w:id="394" w:name="FootText1"/>
    <w:r>
      <w:rPr>
        <w:bCs/>
        <w:color w:val="000000"/>
      </w:rPr>
      <w:sym w:font="Symbol" w:char="F0D3"/>
    </w:r>
    <w:r>
      <w:rPr>
        <w:bCs/>
        <w:color w:val="000000"/>
      </w:rPr>
      <w:t xml:space="preserve"> 2013 Open Mobile Alliance Ltd.  All Rights Reserved.</w:t>
    </w:r>
    <w:bookmarkEnd w:id="394"/>
    <w:r>
      <w:rPr>
        <w:bCs/>
        <w:color w:val="000000"/>
        <w:sz w:val="16"/>
      </w:rPr>
      <w:br/>
    </w:r>
    <w:bookmarkStart w:id="39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96" w:name="TemplateName"/>
    <w:r>
      <w:rPr>
        <w:rFonts w:cs="Arial"/>
        <w:color w:val="969696"/>
        <w:sz w:val="10"/>
      </w:rPr>
      <w:t>[OMA-Template-Spec-20130101-I]</w:t>
    </w:r>
    <w:bookmarkEnd w:id="395"/>
    <w:bookmarkEnd w:id="39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3404" w:rsidRDefault="00153404">
      <w:r>
        <w:separator/>
      </w:r>
    </w:p>
  </w:footnote>
  <w:footnote w:type="continuationSeparator" w:id="0">
    <w:p w:rsidR="00153404" w:rsidRDefault="001534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2C8" w:rsidRPr="00831F96" w:rsidRDefault="00DB42C8">
    <w:pPr>
      <w:pStyle w:val="Header"/>
      <w:pBdr>
        <w:bottom w:val="single" w:sz="4" w:space="1" w:color="auto"/>
      </w:pBdr>
      <w:tabs>
        <w:tab w:val="clear" w:pos="4320"/>
        <w:tab w:val="clear" w:pos="8640"/>
        <w:tab w:val="right" w:pos="10080"/>
      </w:tabs>
      <w:spacing w:after="60"/>
      <w:rPr>
        <w:lang w:val="en-US"/>
      </w:rPr>
    </w:pPr>
    <w:fldSimple w:instr=" STYLEREF ZDID \* MERGEFORMAT ">
      <w:r w:rsidR="00A86A6B" w:rsidRPr="00A86A6B">
        <w:rPr>
          <w:noProof/>
          <w:lang w:val="en-US"/>
        </w:rPr>
        <w:t>OMA-TS-LightweightM2M-V1_0-20131017-D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A86A6B">
      <w:rPr>
        <w:noProof/>
        <w:lang w:val="en-US"/>
      </w:rPr>
      <w:t>5</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A86A6B">
      <w:rPr>
        <w:noProof/>
        <w:lang w:val="en-US"/>
      </w:rPr>
      <w:t>99</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0DD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3F76E0"/>
    <w:rsid w:val="003F7F20"/>
    <w:rsid w:val="0040306C"/>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0020"/>
    <w:rsid w:val="00583771"/>
    <w:rsid w:val="005859D8"/>
    <w:rsid w:val="005865A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55"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image" Target="media/image27.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DBC0A1-4B5F-4F2F-A327-FC564A950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28295</Words>
  <Characters>178264</Characters>
  <Application>Microsoft Office Word</Application>
  <DocSecurity>0</DocSecurity>
  <Lines>1485</Lines>
  <Paragraphs>412</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206147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2013-10-17T12:18:00Z</dcterms:created>
  <dcterms:modified xsi:type="dcterms:W3CDTF">2013-10-17T12:28:00Z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