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w:t>
            </w:r>
            <w:bookmarkStart w:id="0" w:name="_GoBack"/>
            <w:bookmarkEnd w:id="0"/>
            <w:r w:rsidRPr="00D40ACA">
              <w:rPr>
                <w:rFonts w:ascii="Arial Narrow" w:hAnsi="Arial Narrow"/>
                <w:sz w:val="40"/>
                <w:lang w:eastAsia="zh-CN"/>
              </w:rPr>
              <w:t>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EB31C2">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EB31C2">
              <w:rPr>
                <w:rStyle w:val="ZDONTMODIFY"/>
                <w:rFonts w:eastAsiaTheme="minorEastAsia"/>
                <w:lang w:eastAsia="ko-KR"/>
              </w:rPr>
              <w:t>26</w:t>
            </w:r>
            <w:r w:rsidR="0013583A" w:rsidRPr="008E7BB2">
              <w:rPr>
                <w:rStyle w:val="ZDONTMODIFY"/>
              </w:rPr>
              <w:t xml:space="preserve"> </w:t>
            </w:r>
            <w:r w:rsidR="00EB31C2">
              <w:rPr>
                <w:rStyle w:val="ZDONTMODIFY"/>
                <w:rFonts w:eastAsiaTheme="minorEastAsia"/>
                <w:lang w:eastAsia="ko-KR"/>
              </w:rPr>
              <w:t>Aug</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EB31C2">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BF138B">
              <w:rPr>
                <w:rStyle w:val="ZMODIFY"/>
                <w:rFonts w:eastAsiaTheme="minorEastAsia"/>
                <w:lang w:eastAsia="ko-KR"/>
              </w:rPr>
              <w:t>0</w:t>
            </w:r>
            <w:r w:rsidR="00EB31C2">
              <w:rPr>
                <w:rStyle w:val="ZMODIFY"/>
                <w:rFonts w:eastAsiaTheme="minorEastAsia"/>
                <w:lang w:eastAsia="ko-KR"/>
              </w:rPr>
              <w:t>826</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9E0D89"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9E0D89">
        <w:rPr>
          <w:noProof/>
        </w:rPr>
        <w:t>1.</w:t>
      </w:r>
      <w:r w:rsidR="009E0D89">
        <w:rPr>
          <w:rFonts w:asciiTheme="minorHAnsi" w:eastAsiaTheme="minorEastAsia" w:hAnsiTheme="minorHAnsi" w:cstheme="minorBidi"/>
          <w:b w:val="0"/>
          <w:caps w:val="0"/>
          <w:noProof/>
          <w:sz w:val="22"/>
          <w:szCs w:val="22"/>
          <w:lang w:eastAsia="en-GB"/>
        </w:rPr>
        <w:tab/>
      </w:r>
      <w:r w:rsidR="009E0D89">
        <w:rPr>
          <w:noProof/>
        </w:rPr>
        <w:t>Scope</w:t>
      </w:r>
      <w:r w:rsidR="009E0D89">
        <w:rPr>
          <w:noProof/>
        </w:rPr>
        <w:tab/>
      </w:r>
      <w:r w:rsidR="009E0D89">
        <w:rPr>
          <w:noProof/>
        </w:rPr>
        <w:fldChar w:fldCharType="begin"/>
      </w:r>
      <w:r w:rsidR="009E0D89">
        <w:rPr>
          <w:noProof/>
        </w:rPr>
        <w:instrText xml:space="preserve"> PAGEREF _Toc396825022 \h </w:instrText>
      </w:r>
      <w:r w:rsidR="009E0D89">
        <w:rPr>
          <w:noProof/>
        </w:rPr>
      </w:r>
      <w:r w:rsidR="009E0D89">
        <w:rPr>
          <w:noProof/>
        </w:rPr>
        <w:fldChar w:fldCharType="separate"/>
      </w:r>
      <w:r w:rsidR="009E0D89">
        <w:rPr>
          <w:noProof/>
        </w:rPr>
        <w:t>9</w:t>
      </w:r>
      <w:r w:rsidR="009E0D89">
        <w:rPr>
          <w:noProof/>
        </w:rPr>
        <w:fldChar w:fldCharType="end"/>
      </w:r>
    </w:p>
    <w:p w:rsidR="009E0D89" w:rsidRDefault="009E0D8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_Toc396825023 \h </w:instrText>
      </w:r>
      <w:r>
        <w:rPr>
          <w:noProof/>
        </w:rPr>
      </w:r>
      <w:r>
        <w:rPr>
          <w:noProof/>
        </w:rPr>
        <w:fldChar w:fldCharType="separate"/>
      </w:r>
      <w:r>
        <w:rPr>
          <w:noProof/>
        </w:rPr>
        <w:t>10</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_Toc396825024 \h </w:instrText>
      </w:r>
      <w:r>
        <w:rPr>
          <w:noProof/>
        </w:rPr>
      </w:r>
      <w:r>
        <w:rPr>
          <w:noProof/>
        </w:rPr>
        <w:fldChar w:fldCharType="separate"/>
      </w:r>
      <w:r>
        <w:rPr>
          <w:noProof/>
        </w:rPr>
        <w:t>10</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_Toc396825025 \h </w:instrText>
      </w:r>
      <w:r>
        <w:rPr>
          <w:noProof/>
        </w:rPr>
      </w:r>
      <w:r>
        <w:rPr>
          <w:noProof/>
        </w:rPr>
        <w:fldChar w:fldCharType="separate"/>
      </w:r>
      <w:r>
        <w:rPr>
          <w:noProof/>
        </w:rPr>
        <w:t>11</w:t>
      </w:r>
      <w:r>
        <w:rPr>
          <w:noProof/>
        </w:rPr>
        <w:fldChar w:fldCharType="end"/>
      </w:r>
    </w:p>
    <w:p w:rsidR="009E0D89" w:rsidRDefault="009E0D8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_Toc396825026 \h </w:instrText>
      </w:r>
      <w:r>
        <w:rPr>
          <w:noProof/>
        </w:rPr>
      </w:r>
      <w:r>
        <w:rPr>
          <w:noProof/>
        </w:rPr>
        <w:fldChar w:fldCharType="separate"/>
      </w:r>
      <w:r>
        <w:rPr>
          <w:noProof/>
        </w:rPr>
        <w:t>12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_Toc396825027 \h </w:instrText>
      </w:r>
      <w:r>
        <w:rPr>
          <w:noProof/>
        </w:rPr>
      </w:r>
      <w:r>
        <w:rPr>
          <w:noProof/>
        </w:rPr>
        <w:fldChar w:fldCharType="separate"/>
      </w:r>
      <w:r>
        <w:rPr>
          <w:noProof/>
        </w:rPr>
        <w:t>12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_Toc396825028 \h </w:instrText>
      </w:r>
      <w:r>
        <w:rPr>
          <w:noProof/>
        </w:rPr>
      </w:r>
      <w:r>
        <w:rPr>
          <w:noProof/>
        </w:rPr>
        <w:fldChar w:fldCharType="separate"/>
      </w:r>
      <w:r>
        <w:rPr>
          <w:noProof/>
        </w:rPr>
        <w:t>12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_Toc396825029 \h </w:instrText>
      </w:r>
      <w:r>
        <w:rPr>
          <w:noProof/>
        </w:rPr>
      </w:r>
      <w:r>
        <w:rPr>
          <w:noProof/>
        </w:rPr>
        <w:fldChar w:fldCharType="separate"/>
      </w:r>
      <w:r>
        <w:rPr>
          <w:noProof/>
        </w:rPr>
        <w:t>12</w:t>
      </w:r>
      <w:r>
        <w:rPr>
          <w:noProof/>
        </w:rPr>
        <w:fldChar w:fldCharType="end"/>
      </w:r>
    </w:p>
    <w:p w:rsidR="009E0D89" w:rsidRDefault="009E0D8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_Toc396825030 \h </w:instrText>
      </w:r>
      <w:r>
        <w:rPr>
          <w:noProof/>
        </w:rPr>
      </w:r>
      <w:r>
        <w:rPr>
          <w:noProof/>
        </w:rPr>
        <w:fldChar w:fldCharType="separate"/>
      </w:r>
      <w:r>
        <w:rPr>
          <w:noProof/>
        </w:rPr>
        <w:t>13</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_Toc396825031 \h </w:instrText>
      </w:r>
      <w:r>
        <w:rPr>
          <w:noProof/>
        </w:rPr>
      </w:r>
      <w:r>
        <w:rPr>
          <w:noProof/>
        </w:rPr>
        <w:fldChar w:fldCharType="separate"/>
      </w:r>
      <w:r>
        <w:rPr>
          <w:noProof/>
        </w:rPr>
        <w:t>14</w:t>
      </w:r>
      <w:r>
        <w:rPr>
          <w:noProof/>
        </w:rPr>
        <w:fldChar w:fldCharType="end"/>
      </w:r>
    </w:p>
    <w:p w:rsidR="009E0D89" w:rsidRDefault="009E0D8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81D05">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_Toc396825032 \h </w:instrText>
      </w:r>
      <w:r>
        <w:rPr>
          <w:noProof/>
        </w:rPr>
      </w:r>
      <w:r>
        <w:rPr>
          <w:noProof/>
        </w:rPr>
        <w:fldChar w:fldCharType="separate"/>
      </w:r>
      <w:r>
        <w:rPr>
          <w:noProof/>
        </w:rPr>
        <w:t>15</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_Toc396825033 \h </w:instrText>
      </w:r>
      <w:r>
        <w:rPr>
          <w:noProof/>
        </w:rPr>
      </w:r>
      <w:r>
        <w:rPr>
          <w:noProof/>
        </w:rPr>
        <w:fldChar w:fldCharType="separate"/>
      </w:r>
      <w:r>
        <w:rPr>
          <w:noProof/>
        </w:rPr>
        <w:t>16</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_Toc396825034 \h </w:instrText>
      </w:r>
      <w:r>
        <w:rPr>
          <w:noProof/>
        </w:rPr>
      </w:r>
      <w:r>
        <w:rPr>
          <w:noProof/>
        </w:rPr>
        <w:fldChar w:fldCharType="separate"/>
      </w:r>
      <w:r>
        <w:rPr>
          <w:noProof/>
        </w:rPr>
        <w:t>16</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_Toc396825035 \h </w:instrText>
      </w:r>
      <w:r>
        <w:rPr>
          <w:noProof/>
        </w:rPr>
      </w:r>
      <w:r>
        <w:rPr>
          <w:noProof/>
        </w:rPr>
        <w:fldChar w:fldCharType="separate"/>
      </w:r>
      <w:r>
        <w:rPr>
          <w:noProof/>
        </w:rPr>
        <w:t>17</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_Toc396825036 \h </w:instrText>
      </w:r>
      <w:r>
        <w:rPr>
          <w:noProof/>
        </w:rPr>
      </w:r>
      <w:r>
        <w:rPr>
          <w:noProof/>
        </w:rPr>
        <w:fldChar w:fldCharType="separate"/>
      </w:r>
      <w:r>
        <w:rPr>
          <w:noProof/>
        </w:rPr>
        <w:t>19</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_Toc396825037 \h </w:instrText>
      </w:r>
      <w:r>
        <w:rPr>
          <w:noProof/>
        </w:rPr>
      </w:r>
      <w:r>
        <w:rPr>
          <w:noProof/>
        </w:rPr>
        <w:fldChar w:fldCharType="separate"/>
      </w:r>
      <w:r>
        <w:rPr>
          <w:noProof/>
        </w:rPr>
        <w:t>19</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sidRPr="00881D05">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_Toc396825038 \h </w:instrText>
      </w:r>
      <w:r>
        <w:rPr>
          <w:noProof/>
        </w:rPr>
      </w:r>
      <w:r>
        <w:rPr>
          <w:noProof/>
        </w:rPr>
        <w:fldChar w:fldCharType="separate"/>
      </w:r>
      <w:r>
        <w:rPr>
          <w:noProof/>
        </w:rPr>
        <w:t>20</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_Toc396825039 \h </w:instrText>
      </w:r>
      <w:r>
        <w:rPr>
          <w:noProof/>
        </w:rPr>
      </w:r>
      <w:r>
        <w:rPr>
          <w:noProof/>
        </w:rPr>
        <w:fldChar w:fldCharType="separate"/>
      </w:r>
      <w:r>
        <w:rPr>
          <w:noProof/>
        </w:rPr>
        <w:t>20</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_Toc396825040 \h </w:instrText>
      </w:r>
      <w:r>
        <w:rPr>
          <w:noProof/>
        </w:rPr>
      </w:r>
      <w:r>
        <w:rPr>
          <w:noProof/>
        </w:rPr>
        <w:fldChar w:fldCharType="separate"/>
      </w:r>
      <w:r>
        <w:rPr>
          <w:noProof/>
        </w:rPr>
        <w:t>23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_Toc396825041 \h </w:instrText>
      </w:r>
      <w:r>
        <w:rPr>
          <w:noProof/>
        </w:rPr>
      </w:r>
      <w:r>
        <w:rPr>
          <w:noProof/>
        </w:rPr>
        <w:fldChar w:fldCharType="separate"/>
      </w:r>
      <w:r>
        <w:rPr>
          <w:noProof/>
        </w:rPr>
        <w:t>23</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881D05">
        <w:rPr>
          <w:rFonts w:eastAsia="Malgun Gothic"/>
          <w:noProof/>
          <w:lang w:eastAsia="ko-KR"/>
        </w:rPr>
        <w:t xml:space="preserve">Device </w:t>
      </w:r>
      <w:r>
        <w:rPr>
          <w:noProof/>
        </w:rPr>
        <w:t xml:space="preserve">Management &amp; Service </w:t>
      </w:r>
      <w:r w:rsidRPr="00881D05">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_Toc396825042 \h </w:instrText>
      </w:r>
      <w:r>
        <w:rPr>
          <w:noProof/>
        </w:rPr>
      </w:r>
      <w:r>
        <w:rPr>
          <w:noProof/>
        </w:rPr>
        <w:fldChar w:fldCharType="separate"/>
      </w:r>
      <w:r>
        <w:rPr>
          <w:noProof/>
        </w:rPr>
        <w:t>23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_Toc396825043 \h </w:instrText>
      </w:r>
      <w:r>
        <w:rPr>
          <w:noProof/>
        </w:rPr>
      </w:r>
      <w:r>
        <w:rPr>
          <w:noProof/>
        </w:rPr>
        <w:fldChar w:fldCharType="separate"/>
      </w:r>
      <w:r>
        <w:rPr>
          <w:noProof/>
        </w:rPr>
        <w:t>25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_Toc396825044 \h </w:instrText>
      </w:r>
      <w:r>
        <w:rPr>
          <w:noProof/>
        </w:rPr>
      </w:r>
      <w:r>
        <w:rPr>
          <w:noProof/>
        </w:rPr>
        <w:fldChar w:fldCharType="separate"/>
      </w:r>
      <w:r>
        <w:rPr>
          <w:noProof/>
        </w:rPr>
        <w:t>25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_Toc396825045 \h </w:instrText>
      </w:r>
      <w:r>
        <w:rPr>
          <w:noProof/>
        </w:rPr>
      </w:r>
      <w:r>
        <w:rPr>
          <w:noProof/>
        </w:rPr>
        <w:fldChar w:fldCharType="separate"/>
      </w:r>
      <w:r>
        <w:rPr>
          <w:noProof/>
        </w:rPr>
        <w:t>26</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_Toc396825046 \h </w:instrText>
      </w:r>
      <w:r>
        <w:rPr>
          <w:noProof/>
        </w:rPr>
      </w:r>
      <w:r>
        <w:rPr>
          <w:noProof/>
        </w:rPr>
        <w:fldChar w:fldCharType="separate"/>
      </w:r>
      <w:r>
        <w:rPr>
          <w:noProof/>
        </w:rPr>
        <w:t>26</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_Toc396825047 \h </w:instrText>
      </w:r>
      <w:r>
        <w:rPr>
          <w:noProof/>
        </w:rPr>
      </w:r>
      <w:r>
        <w:rPr>
          <w:noProof/>
        </w:rPr>
        <w:fldChar w:fldCharType="separate"/>
      </w:r>
      <w:r>
        <w:rPr>
          <w:noProof/>
        </w:rPr>
        <w:t>27</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_Toc396825048 \h </w:instrText>
      </w:r>
      <w:r>
        <w:rPr>
          <w:noProof/>
        </w:rPr>
      </w:r>
      <w:r>
        <w:rPr>
          <w:noProof/>
        </w:rPr>
        <w:fldChar w:fldCharType="separate"/>
      </w:r>
      <w:r>
        <w:rPr>
          <w:noProof/>
        </w:rPr>
        <w:t>27</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_Toc396825049 \h </w:instrText>
      </w:r>
      <w:r>
        <w:rPr>
          <w:noProof/>
        </w:rPr>
      </w:r>
      <w:r>
        <w:rPr>
          <w:noProof/>
        </w:rPr>
        <w:fldChar w:fldCharType="separate"/>
      </w:r>
      <w:r>
        <w:rPr>
          <w:noProof/>
        </w:rPr>
        <w:t>28</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_Toc396825050 \h </w:instrText>
      </w:r>
      <w:r>
        <w:rPr>
          <w:noProof/>
        </w:rPr>
      </w:r>
      <w:r>
        <w:rPr>
          <w:noProof/>
        </w:rPr>
        <w:fldChar w:fldCharType="separate"/>
      </w:r>
      <w:r>
        <w:rPr>
          <w:noProof/>
        </w:rPr>
        <w:t>28</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_Toc396825051 \h </w:instrText>
      </w:r>
      <w:r>
        <w:rPr>
          <w:noProof/>
        </w:rPr>
      </w:r>
      <w:r>
        <w:rPr>
          <w:noProof/>
        </w:rPr>
        <w:fldChar w:fldCharType="separate"/>
      </w:r>
      <w:r>
        <w:rPr>
          <w:noProof/>
        </w:rPr>
        <w:t>29</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_Toc396825052 \h </w:instrText>
      </w:r>
      <w:r>
        <w:rPr>
          <w:noProof/>
        </w:rPr>
      </w:r>
      <w:r>
        <w:rPr>
          <w:noProof/>
        </w:rPr>
        <w:fldChar w:fldCharType="separate"/>
      </w:r>
      <w:r>
        <w:rPr>
          <w:noProof/>
        </w:rPr>
        <w:t>29</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_Toc396825053 \h </w:instrText>
      </w:r>
      <w:r>
        <w:rPr>
          <w:noProof/>
        </w:rPr>
      </w:r>
      <w:r>
        <w:rPr>
          <w:noProof/>
        </w:rPr>
        <w:fldChar w:fldCharType="separate"/>
      </w:r>
      <w:r>
        <w:rPr>
          <w:noProof/>
        </w:rPr>
        <w:t>31</w:t>
      </w:r>
      <w:r>
        <w:rPr>
          <w:noProof/>
        </w:rPr>
        <w:fldChar w:fldCharType="end"/>
      </w:r>
    </w:p>
    <w:p w:rsidR="009E0D89" w:rsidRDefault="009E0D8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_Toc396825054 \h </w:instrText>
      </w:r>
      <w:r>
        <w:rPr>
          <w:noProof/>
        </w:rPr>
      </w:r>
      <w:r>
        <w:rPr>
          <w:noProof/>
        </w:rPr>
        <w:fldChar w:fldCharType="separate"/>
      </w:r>
      <w:r>
        <w:rPr>
          <w:noProof/>
        </w:rPr>
        <w:t>32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_Toc396825055 \h </w:instrText>
      </w:r>
      <w:r>
        <w:rPr>
          <w:noProof/>
        </w:rPr>
      </w:r>
      <w:r>
        <w:rPr>
          <w:noProof/>
        </w:rPr>
        <w:fldChar w:fldCharType="separate"/>
      </w:r>
      <w:r>
        <w:rPr>
          <w:noProof/>
        </w:rPr>
        <w:t>32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_Toc396825056 \h </w:instrText>
      </w:r>
      <w:r>
        <w:rPr>
          <w:noProof/>
        </w:rPr>
      </w:r>
      <w:r>
        <w:rPr>
          <w:noProof/>
        </w:rPr>
        <w:fldChar w:fldCharType="separate"/>
      </w:r>
      <w:r>
        <w:rPr>
          <w:noProof/>
        </w:rPr>
        <w:t>33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881D05">
        <w:rPr>
          <w:rFonts w:eastAsia="Malgun Gothic"/>
          <w:noProof/>
        </w:rPr>
        <w:t xml:space="preserve">Client </w:t>
      </w:r>
      <w:r>
        <w:rPr>
          <w:noProof/>
        </w:rPr>
        <w:t>Name</w:t>
      </w:r>
      <w:r>
        <w:rPr>
          <w:noProof/>
        </w:rPr>
        <w:tab/>
      </w:r>
      <w:r>
        <w:rPr>
          <w:noProof/>
        </w:rPr>
        <w:fldChar w:fldCharType="begin"/>
      </w:r>
      <w:r>
        <w:rPr>
          <w:noProof/>
        </w:rPr>
        <w:instrText xml:space="preserve"> PAGEREF _Toc396825057 \h </w:instrText>
      </w:r>
      <w:r>
        <w:rPr>
          <w:noProof/>
        </w:rPr>
      </w:r>
      <w:r>
        <w:rPr>
          <w:noProof/>
        </w:rPr>
        <w:fldChar w:fldCharType="separate"/>
      </w:r>
      <w:r>
        <w:rPr>
          <w:noProof/>
        </w:rPr>
        <w:t>34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_Toc396825058 \h </w:instrText>
      </w:r>
      <w:r>
        <w:rPr>
          <w:noProof/>
        </w:rPr>
      </w:r>
      <w:r>
        <w:rPr>
          <w:noProof/>
        </w:rPr>
        <w:fldChar w:fldCharType="separate"/>
      </w:r>
      <w:r>
        <w:rPr>
          <w:noProof/>
        </w:rPr>
        <w:t>35</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881D05">
        <w:rPr>
          <w:rFonts w:eastAsia="Malgun Gothic"/>
          <w:noProof/>
          <w:lang w:eastAsia="ko-KR"/>
        </w:rPr>
        <w:t>s for Transferring Resource Information</w:t>
      </w:r>
      <w:r>
        <w:rPr>
          <w:noProof/>
        </w:rPr>
        <w:tab/>
      </w:r>
      <w:r>
        <w:rPr>
          <w:noProof/>
        </w:rPr>
        <w:fldChar w:fldCharType="begin"/>
      </w:r>
      <w:r>
        <w:rPr>
          <w:noProof/>
        </w:rPr>
        <w:instrText xml:space="preserve"> PAGEREF _Toc396825059 \h </w:instrText>
      </w:r>
      <w:r>
        <w:rPr>
          <w:noProof/>
        </w:rPr>
      </w:r>
      <w:r>
        <w:rPr>
          <w:noProof/>
        </w:rPr>
        <w:fldChar w:fldCharType="separate"/>
      </w:r>
      <w:r>
        <w:rPr>
          <w:noProof/>
        </w:rPr>
        <w:t>35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_Toc396825060 \h </w:instrText>
      </w:r>
      <w:r>
        <w:rPr>
          <w:noProof/>
        </w:rPr>
      </w:r>
      <w:r>
        <w:rPr>
          <w:noProof/>
        </w:rPr>
        <w:fldChar w:fldCharType="separate"/>
      </w:r>
      <w:r>
        <w:rPr>
          <w:noProof/>
        </w:rPr>
        <w:t>35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_Toc396825061 \h </w:instrText>
      </w:r>
      <w:r>
        <w:rPr>
          <w:noProof/>
        </w:rPr>
      </w:r>
      <w:r>
        <w:rPr>
          <w:noProof/>
        </w:rPr>
        <w:fldChar w:fldCharType="separate"/>
      </w:r>
      <w:r>
        <w:rPr>
          <w:noProof/>
        </w:rPr>
        <w:t>35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_Toc396825062 \h </w:instrText>
      </w:r>
      <w:r>
        <w:rPr>
          <w:noProof/>
        </w:rPr>
      </w:r>
      <w:r>
        <w:rPr>
          <w:noProof/>
        </w:rPr>
        <w:fldChar w:fldCharType="separate"/>
      </w:r>
      <w:r>
        <w:rPr>
          <w:noProof/>
        </w:rPr>
        <w:t>35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_Toc396825063 \h </w:instrText>
      </w:r>
      <w:r>
        <w:rPr>
          <w:noProof/>
        </w:rPr>
      </w:r>
      <w:r>
        <w:rPr>
          <w:noProof/>
        </w:rPr>
        <w:fldChar w:fldCharType="separate"/>
      </w:r>
      <w:r>
        <w:rPr>
          <w:noProof/>
        </w:rPr>
        <w:t>39</w:t>
      </w:r>
      <w:r>
        <w:rPr>
          <w:noProof/>
        </w:rPr>
        <w:fldChar w:fldCharType="end"/>
      </w:r>
    </w:p>
    <w:p w:rsidR="009E0D89" w:rsidRDefault="009E0D8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81D05">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881D05">
        <w:rPr>
          <w:rFonts w:eastAsia="Malgun Gothic"/>
          <w:noProof/>
          <w:lang w:eastAsia="ko-KR"/>
        </w:rPr>
        <w:t>Security</w:t>
      </w:r>
      <w:r>
        <w:rPr>
          <w:noProof/>
        </w:rPr>
        <w:tab/>
      </w:r>
      <w:r>
        <w:rPr>
          <w:noProof/>
        </w:rPr>
        <w:fldChar w:fldCharType="begin"/>
      </w:r>
      <w:r>
        <w:rPr>
          <w:noProof/>
        </w:rPr>
        <w:instrText xml:space="preserve"> PAGEREF _Toc396825064 \h </w:instrText>
      </w:r>
      <w:r>
        <w:rPr>
          <w:noProof/>
        </w:rPr>
      </w:r>
      <w:r>
        <w:rPr>
          <w:noProof/>
        </w:rPr>
        <w:fldChar w:fldCharType="separate"/>
      </w:r>
      <w:r>
        <w:rPr>
          <w:noProof/>
        </w:rPr>
        <w:t>41</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81D05">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881D05">
        <w:rPr>
          <w:rFonts w:eastAsia="Malgun Gothic"/>
          <w:noProof/>
          <w:lang w:eastAsia="ko-KR"/>
        </w:rPr>
        <w:t>UDP Channel Security</w:t>
      </w:r>
      <w:r>
        <w:rPr>
          <w:noProof/>
        </w:rPr>
        <w:tab/>
      </w:r>
      <w:r>
        <w:rPr>
          <w:noProof/>
        </w:rPr>
        <w:fldChar w:fldCharType="begin"/>
      </w:r>
      <w:r>
        <w:rPr>
          <w:noProof/>
        </w:rPr>
        <w:instrText xml:space="preserve"> PAGEREF _Toc396825065 \h </w:instrText>
      </w:r>
      <w:r>
        <w:rPr>
          <w:noProof/>
        </w:rPr>
      </w:r>
      <w:r>
        <w:rPr>
          <w:noProof/>
        </w:rPr>
        <w:fldChar w:fldCharType="separate"/>
      </w:r>
      <w:r>
        <w:rPr>
          <w:noProof/>
        </w:rPr>
        <w:t>41</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_Toc396825066 \h </w:instrText>
      </w:r>
      <w:r>
        <w:rPr>
          <w:noProof/>
        </w:rPr>
      </w:r>
      <w:r>
        <w:rPr>
          <w:noProof/>
        </w:rPr>
        <w:fldChar w:fldCharType="separate"/>
      </w:r>
      <w:r>
        <w:rPr>
          <w:noProof/>
        </w:rPr>
        <w:t>42</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_Toc396825067 \h </w:instrText>
      </w:r>
      <w:r>
        <w:rPr>
          <w:noProof/>
        </w:rPr>
      </w:r>
      <w:r>
        <w:rPr>
          <w:noProof/>
        </w:rPr>
        <w:fldChar w:fldCharType="separate"/>
      </w:r>
      <w:r>
        <w:rPr>
          <w:noProof/>
        </w:rPr>
        <w:t>42</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_Toc396825068 \h </w:instrText>
      </w:r>
      <w:r>
        <w:rPr>
          <w:noProof/>
        </w:rPr>
      </w:r>
      <w:r>
        <w:rPr>
          <w:noProof/>
        </w:rPr>
        <w:fldChar w:fldCharType="separate"/>
      </w:r>
      <w:r>
        <w:rPr>
          <w:noProof/>
        </w:rPr>
        <w:t>43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_Toc396825069 \h </w:instrText>
      </w:r>
      <w:r>
        <w:rPr>
          <w:noProof/>
        </w:rPr>
      </w:r>
      <w:r>
        <w:rPr>
          <w:noProof/>
        </w:rPr>
        <w:fldChar w:fldCharType="separate"/>
      </w:r>
      <w:r>
        <w:rPr>
          <w:noProof/>
        </w:rPr>
        <w:t>44</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881D05">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881D05">
        <w:rPr>
          <w:rFonts w:eastAsia="Malgun Gothic"/>
          <w:noProof/>
          <w:lang w:eastAsia="ko-KR"/>
        </w:rPr>
        <w:t>SMS Channel Security</w:t>
      </w:r>
      <w:r>
        <w:rPr>
          <w:noProof/>
        </w:rPr>
        <w:tab/>
      </w:r>
      <w:r>
        <w:rPr>
          <w:noProof/>
        </w:rPr>
        <w:fldChar w:fldCharType="begin"/>
      </w:r>
      <w:r>
        <w:rPr>
          <w:noProof/>
        </w:rPr>
        <w:instrText xml:space="preserve"> PAGEREF _Toc396825070 \h </w:instrText>
      </w:r>
      <w:r>
        <w:rPr>
          <w:noProof/>
        </w:rPr>
      </w:r>
      <w:r>
        <w:rPr>
          <w:noProof/>
        </w:rPr>
        <w:fldChar w:fldCharType="separate"/>
      </w:r>
      <w:r>
        <w:rPr>
          <w:noProof/>
        </w:rPr>
        <w:t>44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_Toc396825071 \h </w:instrText>
      </w:r>
      <w:r>
        <w:rPr>
          <w:noProof/>
        </w:rPr>
      </w:r>
      <w:r>
        <w:rPr>
          <w:noProof/>
        </w:rPr>
        <w:fldChar w:fldCharType="separate"/>
      </w:r>
      <w:r>
        <w:rPr>
          <w:noProof/>
        </w:rPr>
        <w:t>45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_Toc396825072 \h </w:instrText>
      </w:r>
      <w:r>
        <w:rPr>
          <w:noProof/>
        </w:rPr>
      </w:r>
      <w:r>
        <w:rPr>
          <w:noProof/>
        </w:rPr>
        <w:fldChar w:fldCharType="separate"/>
      </w:r>
      <w:r>
        <w:rPr>
          <w:noProof/>
        </w:rPr>
        <w:t>45</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_Toc396825073 \h </w:instrText>
      </w:r>
      <w:r>
        <w:rPr>
          <w:noProof/>
        </w:rPr>
      </w:r>
      <w:r>
        <w:rPr>
          <w:noProof/>
        </w:rPr>
        <w:fldChar w:fldCharType="separate"/>
      </w:r>
      <w:r>
        <w:rPr>
          <w:noProof/>
        </w:rPr>
        <w:t>47</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7.3.1</w:t>
      </w:r>
      <w:r>
        <w:rPr>
          <w:rFonts w:asciiTheme="minorHAnsi" w:eastAsiaTheme="minorEastAsia" w:hAnsiTheme="minorHAnsi" w:cstheme="minorBidi"/>
          <w:noProof/>
          <w:sz w:val="22"/>
          <w:szCs w:val="22"/>
          <w:lang w:eastAsia="en-GB"/>
        </w:rPr>
        <w:tab/>
      </w:r>
      <w:r w:rsidRPr="00881D05">
        <w:rPr>
          <w:rFonts w:eastAsiaTheme="minorEastAsia"/>
          <w:noProof/>
        </w:rPr>
        <w:t>Access Control Object</w:t>
      </w:r>
      <w:r>
        <w:rPr>
          <w:noProof/>
        </w:rPr>
        <w:tab/>
      </w:r>
      <w:r>
        <w:rPr>
          <w:noProof/>
        </w:rPr>
        <w:fldChar w:fldCharType="begin"/>
      </w:r>
      <w:r>
        <w:rPr>
          <w:noProof/>
        </w:rPr>
        <w:instrText xml:space="preserve"> PAGEREF _Toc396825074 \h </w:instrText>
      </w:r>
      <w:r>
        <w:rPr>
          <w:noProof/>
        </w:rPr>
      </w:r>
      <w:r>
        <w:rPr>
          <w:noProof/>
        </w:rPr>
        <w:fldChar w:fldCharType="separate"/>
      </w:r>
      <w:r>
        <w:rPr>
          <w:noProof/>
        </w:rPr>
        <w:t>47</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_Toc396825075 \h </w:instrText>
      </w:r>
      <w:r>
        <w:rPr>
          <w:noProof/>
        </w:rPr>
      </w:r>
      <w:r>
        <w:rPr>
          <w:noProof/>
        </w:rPr>
        <w:fldChar w:fldCharType="separate"/>
      </w:r>
      <w:r>
        <w:rPr>
          <w:noProof/>
        </w:rPr>
        <w:t>50</w:t>
      </w:r>
      <w:r>
        <w:rPr>
          <w:noProof/>
        </w:rPr>
        <w:fldChar w:fldCharType="end"/>
      </w:r>
    </w:p>
    <w:p w:rsidR="009E0D89" w:rsidRDefault="009E0D89">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81D05">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881D05">
        <w:rPr>
          <w:rFonts w:eastAsia="Malgun Gothic"/>
          <w:noProof/>
          <w:lang w:eastAsia="ko-KR"/>
        </w:rPr>
        <w:t>Transport Layer Binding and Encodings</w:t>
      </w:r>
      <w:r>
        <w:rPr>
          <w:noProof/>
        </w:rPr>
        <w:tab/>
      </w:r>
      <w:r>
        <w:rPr>
          <w:noProof/>
        </w:rPr>
        <w:fldChar w:fldCharType="begin"/>
      </w:r>
      <w:r>
        <w:rPr>
          <w:noProof/>
        </w:rPr>
        <w:instrText xml:space="preserve"> PAGEREF _Toc396825076 \h </w:instrText>
      </w:r>
      <w:r>
        <w:rPr>
          <w:noProof/>
        </w:rPr>
      </w:r>
      <w:r>
        <w:rPr>
          <w:noProof/>
        </w:rPr>
        <w:fldChar w:fldCharType="separate"/>
      </w:r>
      <w:r>
        <w:rPr>
          <w:noProof/>
        </w:rPr>
        <w:t>52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_Toc396825077 \h </w:instrText>
      </w:r>
      <w:r>
        <w:rPr>
          <w:noProof/>
        </w:rPr>
      </w:r>
      <w:r>
        <w:rPr>
          <w:noProof/>
        </w:rPr>
        <w:fldChar w:fldCharType="separate"/>
      </w:r>
      <w:r>
        <w:rPr>
          <w:noProof/>
        </w:rPr>
        <w:t>52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_Toc396825078 \h </w:instrText>
      </w:r>
      <w:r>
        <w:rPr>
          <w:noProof/>
        </w:rPr>
      </w:r>
      <w:r>
        <w:rPr>
          <w:noProof/>
        </w:rPr>
        <w:fldChar w:fldCharType="separate"/>
      </w:r>
      <w:r>
        <w:rPr>
          <w:noProof/>
        </w:rPr>
        <w:t>52</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_Toc396825079 \h </w:instrText>
      </w:r>
      <w:r>
        <w:rPr>
          <w:noProof/>
        </w:rPr>
      </w:r>
      <w:r>
        <w:rPr>
          <w:noProof/>
        </w:rPr>
        <w:fldChar w:fldCharType="separate"/>
      </w:r>
      <w:r>
        <w:rPr>
          <w:noProof/>
        </w:rPr>
        <w:t>52</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_Toc396825080 \h </w:instrText>
      </w:r>
      <w:r>
        <w:rPr>
          <w:noProof/>
        </w:rPr>
      </w:r>
      <w:r>
        <w:rPr>
          <w:noProof/>
        </w:rPr>
        <w:fldChar w:fldCharType="separate"/>
      </w:r>
      <w:r>
        <w:rPr>
          <w:noProof/>
        </w:rPr>
        <w:t>53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_Toc396825081 \h </w:instrText>
      </w:r>
      <w:r>
        <w:rPr>
          <w:noProof/>
        </w:rPr>
      </w:r>
      <w:r>
        <w:rPr>
          <w:noProof/>
        </w:rPr>
        <w:fldChar w:fldCharType="separate"/>
      </w:r>
      <w:r>
        <w:rPr>
          <w:noProof/>
        </w:rPr>
        <w:t>54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_Toc396825082 \h </w:instrText>
      </w:r>
      <w:r>
        <w:rPr>
          <w:noProof/>
        </w:rPr>
      </w:r>
      <w:r>
        <w:rPr>
          <w:noProof/>
        </w:rPr>
        <w:fldChar w:fldCharType="separate"/>
      </w:r>
      <w:r>
        <w:rPr>
          <w:noProof/>
        </w:rPr>
        <w:t>55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_Toc396825083 \h </w:instrText>
      </w:r>
      <w:r>
        <w:rPr>
          <w:noProof/>
        </w:rPr>
      </w:r>
      <w:r>
        <w:rPr>
          <w:noProof/>
        </w:rPr>
        <w:fldChar w:fldCharType="separate"/>
      </w:r>
      <w:r>
        <w:rPr>
          <w:noProof/>
        </w:rPr>
        <w:t>57</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_Toc396825084 \h </w:instrText>
      </w:r>
      <w:r>
        <w:rPr>
          <w:noProof/>
        </w:rPr>
      </w:r>
      <w:r>
        <w:rPr>
          <w:noProof/>
        </w:rPr>
        <w:fldChar w:fldCharType="separate"/>
      </w:r>
      <w:r>
        <w:rPr>
          <w:noProof/>
        </w:rPr>
        <w:t>58</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_Toc396825085 \h </w:instrText>
      </w:r>
      <w:r>
        <w:rPr>
          <w:noProof/>
        </w:rPr>
      </w:r>
      <w:r>
        <w:rPr>
          <w:noProof/>
        </w:rPr>
        <w:fldChar w:fldCharType="separate"/>
      </w:r>
      <w:r>
        <w:rPr>
          <w:noProof/>
        </w:rPr>
        <w:t>61</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_Toc396825086 \h </w:instrText>
      </w:r>
      <w:r>
        <w:rPr>
          <w:noProof/>
        </w:rPr>
      </w:r>
      <w:r>
        <w:rPr>
          <w:noProof/>
        </w:rPr>
        <w:fldChar w:fldCharType="separate"/>
      </w:r>
      <w:r>
        <w:rPr>
          <w:noProof/>
        </w:rPr>
        <w:t>62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_Toc396825087 \h </w:instrText>
      </w:r>
      <w:r>
        <w:rPr>
          <w:noProof/>
        </w:rPr>
      </w:r>
      <w:r>
        <w:rPr>
          <w:noProof/>
        </w:rPr>
        <w:fldChar w:fldCharType="separate"/>
      </w:r>
      <w:r>
        <w:rPr>
          <w:noProof/>
        </w:rPr>
        <w:t>64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_Toc396825088 \h </w:instrText>
      </w:r>
      <w:r>
        <w:rPr>
          <w:noProof/>
        </w:rPr>
      </w:r>
      <w:r>
        <w:rPr>
          <w:noProof/>
        </w:rPr>
        <w:fldChar w:fldCharType="separate"/>
      </w:r>
      <w:r>
        <w:rPr>
          <w:noProof/>
        </w:rPr>
        <w:t>64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_Toc396825089 \h </w:instrText>
      </w:r>
      <w:r>
        <w:rPr>
          <w:noProof/>
        </w:rPr>
      </w:r>
      <w:r>
        <w:rPr>
          <w:noProof/>
        </w:rPr>
        <w:fldChar w:fldCharType="separate"/>
      </w:r>
      <w:r>
        <w:rPr>
          <w:noProof/>
        </w:rPr>
        <w:t>64</w:t>
      </w:r>
      <w:r>
        <w:rPr>
          <w:noProof/>
        </w:rPr>
        <w:fldChar w:fldCharType="end"/>
      </w:r>
    </w:p>
    <w:p w:rsidR="009E0D89" w:rsidRDefault="009E0D8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_Toc396825090 \h </w:instrText>
      </w:r>
      <w:r>
        <w:rPr>
          <w:noProof/>
        </w:rPr>
      </w:r>
      <w:r>
        <w:rPr>
          <w:noProof/>
        </w:rPr>
        <w:fldChar w:fldCharType="separate"/>
      </w:r>
      <w:r>
        <w:rPr>
          <w:noProof/>
        </w:rPr>
        <w:t>65</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_Toc396825091 \h </w:instrText>
      </w:r>
      <w:r>
        <w:rPr>
          <w:noProof/>
        </w:rPr>
      </w:r>
      <w:r>
        <w:rPr>
          <w:noProof/>
        </w:rPr>
        <w:fldChar w:fldCharType="separate"/>
      </w:r>
      <w:r>
        <w:rPr>
          <w:noProof/>
        </w:rPr>
        <w:t>65</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_Toc396825092 \h </w:instrText>
      </w:r>
      <w:r>
        <w:rPr>
          <w:noProof/>
        </w:rPr>
      </w:r>
      <w:r>
        <w:rPr>
          <w:noProof/>
        </w:rPr>
        <w:fldChar w:fldCharType="separate"/>
      </w:r>
      <w:r>
        <w:rPr>
          <w:noProof/>
        </w:rPr>
        <w:t>65</w:t>
      </w:r>
      <w:r>
        <w:rPr>
          <w:noProof/>
        </w:rPr>
        <w:fldChar w:fldCharType="end"/>
      </w:r>
    </w:p>
    <w:p w:rsidR="009E0D89" w:rsidRDefault="009E0D8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_Toc396825093 \h </w:instrText>
      </w:r>
      <w:r>
        <w:rPr>
          <w:noProof/>
        </w:rPr>
      </w:r>
      <w:r>
        <w:rPr>
          <w:noProof/>
        </w:rPr>
        <w:fldChar w:fldCharType="separate"/>
      </w:r>
      <w:r>
        <w:rPr>
          <w:noProof/>
        </w:rPr>
        <w:t>71</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881D05">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_Toc396825094 \h </w:instrText>
      </w:r>
      <w:r>
        <w:rPr>
          <w:noProof/>
        </w:rPr>
      </w:r>
      <w:r>
        <w:rPr>
          <w:noProof/>
        </w:rPr>
        <w:fldChar w:fldCharType="separate"/>
      </w:r>
      <w:r>
        <w:rPr>
          <w:noProof/>
        </w:rPr>
        <w:t>71</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881D05">
        <w:rPr>
          <w:rFonts w:eastAsia="Malgun Gothic"/>
          <w:noProof/>
          <w:lang w:eastAsia="ko-KR"/>
        </w:rPr>
        <w:t>Bootstrap Interface</w:t>
      </w:r>
      <w:r>
        <w:rPr>
          <w:noProof/>
        </w:rPr>
        <w:tab/>
      </w:r>
      <w:r>
        <w:rPr>
          <w:noProof/>
        </w:rPr>
        <w:fldChar w:fldCharType="begin"/>
      </w:r>
      <w:r>
        <w:rPr>
          <w:noProof/>
        </w:rPr>
        <w:instrText xml:space="preserve"> PAGEREF _Toc396825095 \h </w:instrText>
      </w:r>
      <w:r>
        <w:rPr>
          <w:noProof/>
        </w:rPr>
      </w:r>
      <w:r>
        <w:rPr>
          <w:noProof/>
        </w:rPr>
        <w:fldChar w:fldCharType="separate"/>
      </w:r>
      <w:r>
        <w:rPr>
          <w:noProof/>
        </w:rPr>
        <w:t>71</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881D05">
        <w:rPr>
          <w:rFonts w:eastAsia="Malgun Gothic"/>
          <w:noProof/>
          <w:lang w:eastAsia="ko-KR"/>
        </w:rPr>
        <w:t>Client Registration</w:t>
      </w:r>
      <w:r>
        <w:rPr>
          <w:noProof/>
        </w:rPr>
        <w:tab/>
      </w:r>
      <w:r>
        <w:rPr>
          <w:noProof/>
        </w:rPr>
        <w:fldChar w:fldCharType="begin"/>
      </w:r>
      <w:r>
        <w:rPr>
          <w:noProof/>
        </w:rPr>
        <w:instrText xml:space="preserve"> PAGEREF _Toc396825096 \h </w:instrText>
      </w:r>
      <w:r>
        <w:rPr>
          <w:noProof/>
        </w:rPr>
      </w:r>
      <w:r>
        <w:rPr>
          <w:noProof/>
        </w:rPr>
        <w:fldChar w:fldCharType="separate"/>
      </w:r>
      <w:r>
        <w:rPr>
          <w:noProof/>
        </w:rPr>
        <w:t>71</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881D05">
        <w:rPr>
          <w:rFonts w:eastAsia="Malgun Gothic"/>
          <w:noProof/>
          <w:lang w:eastAsia="ko-KR"/>
        </w:rPr>
        <w:t>Device Management and Service Enablement Interface</w:t>
      </w:r>
      <w:r>
        <w:rPr>
          <w:noProof/>
        </w:rPr>
        <w:tab/>
      </w:r>
      <w:r>
        <w:rPr>
          <w:noProof/>
        </w:rPr>
        <w:fldChar w:fldCharType="begin"/>
      </w:r>
      <w:r>
        <w:rPr>
          <w:noProof/>
        </w:rPr>
        <w:instrText xml:space="preserve"> PAGEREF _Toc396825097 \h </w:instrText>
      </w:r>
      <w:r>
        <w:rPr>
          <w:noProof/>
        </w:rPr>
      </w:r>
      <w:r>
        <w:rPr>
          <w:noProof/>
        </w:rPr>
        <w:fldChar w:fldCharType="separate"/>
      </w:r>
      <w:r>
        <w:rPr>
          <w:noProof/>
        </w:rPr>
        <w:t>72</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881D05">
        <w:rPr>
          <w:rFonts w:eastAsia="Malgun Gothic"/>
          <w:noProof/>
          <w:lang w:eastAsia="ko-KR"/>
        </w:rPr>
        <w:t>Information Reporting</w:t>
      </w:r>
      <w:r>
        <w:rPr>
          <w:noProof/>
        </w:rPr>
        <w:tab/>
      </w:r>
      <w:r>
        <w:rPr>
          <w:noProof/>
        </w:rPr>
        <w:fldChar w:fldCharType="begin"/>
      </w:r>
      <w:r>
        <w:rPr>
          <w:noProof/>
        </w:rPr>
        <w:instrText xml:space="preserve"> PAGEREF _Toc396825098 \h </w:instrText>
      </w:r>
      <w:r>
        <w:rPr>
          <w:noProof/>
        </w:rPr>
      </w:r>
      <w:r>
        <w:rPr>
          <w:noProof/>
        </w:rPr>
        <w:fldChar w:fldCharType="separate"/>
      </w:r>
      <w:r>
        <w:rPr>
          <w:noProof/>
        </w:rPr>
        <w:t>72</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881D05">
        <w:rPr>
          <w:rFonts w:eastAsia="Malgun Gothic"/>
          <w:noProof/>
          <w:lang w:eastAsia="ko-KR"/>
        </w:rPr>
        <w:t>Data Format</w:t>
      </w:r>
      <w:r>
        <w:rPr>
          <w:noProof/>
        </w:rPr>
        <w:tab/>
      </w:r>
      <w:r>
        <w:rPr>
          <w:noProof/>
        </w:rPr>
        <w:fldChar w:fldCharType="begin"/>
      </w:r>
      <w:r>
        <w:rPr>
          <w:noProof/>
        </w:rPr>
        <w:instrText xml:space="preserve"> PAGEREF _Toc396825099 \h </w:instrText>
      </w:r>
      <w:r>
        <w:rPr>
          <w:noProof/>
        </w:rPr>
      </w:r>
      <w:r>
        <w:rPr>
          <w:noProof/>
        </w:rPr>
        <w:fldChar w:fldCharType="separate"/>
      </w:r>
      <w:r>
        <w:rPr>
          <w:noProof/>
        </w:rPr>
        <w:t>73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881D05">
        <w:rPr>
          <w:rFonts w:eastAsia="Malgun Gothic"/>
          <w:noProof/>
          <w:lang w:eastAsia="ko-KR"/>
        </w:rPr>
        <w:t>Security</w:t>
      </w:r>
      <w:r>
        <w:rPr>
          <w:noProof/>
        </w:rPr>
        <w:tab/>
      </w:r>
      <w:r>
        <w:rPr>
          <w:noProof/>
        </w:rPr>
        <w:fldChar w:fldCharType="begin"/>
      </w:r>
      <w:r>
        <w:rPr>
          <w:noProof/>
        </w:rPr>
        <w:instrText xml:space="preserve"> PAGEREF _Toc396825100 \h </w:instrText>
      </w:r>
      <w:r>
        <w:rPr>
          <w:noProof/>
        </w:rPr>
      </w:r>
      <w:r>
        <w:rPr>
          <w:noProof/>
        </w:rPr>
        <w:fldChar w:fldCharType="separate"/>
      </w:r>
      <w:r>
        <w:rPr>
          <w:noProof/>
        </w:rPr>
        <w:t>73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881D05">
        <w:rPr>
          <w:rFonts w:eastAsia="Malgun Gothic"/>
          <w:noProof/>
          <w:lang w:eastAsia="ko-KR"/>
        </w:rPr>
        <w:t>Mechanism</w:t>
      </w:r>
      <w:r>
        <w:rPr>
          <w:noProof/>
        </w:rPr>
        <w:tab/>
      </w:r>
      <w:r>
        <w:rPr>
          <w:noProof/>
        </w:rPr>
        <w:fldChar w:fldCharType="begin"/>
      </w:r>
      <w:r>
        <w:rPr>
          <w:noProof/>
        </w:rPr>
        <w:instrText xml:space="preserve"> PAGEREF _Toc396825101 \h </w:instrText>
      </w:r>
      <w:r>
        <w:rPr>
          <w:noProof/>
        </w:rPr>
      </w:r>
      <w:r>
        <w:rPr>
          <w:noProof/>
        </w:rPr>
        <w:fldChar w:fldCharType="separate"/>
      </w:r>
      <w:r>
        <w:rPr>
          <w:noProof/>
        </w:rPr>
        <w:t>73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881D05">
        <w:rPr>
          <w:rFonts w:eastAsia="Malgun Gothic"/>
          <w:noProof/>
          <w:lang w:eastAsia="ko-KR"/>
        </w:rPr>
        <w:t>Objects</w:t>
      </w:r>
      <w:r>
        <w:rPr>
          <w:noProof/>
        </w:rPr>
        <w:tab/>
      </w:r>
      <w:r>
        <w:rPr>
          <w:noProof/>
        </w:rPr>
        <w:fldChar w:fldCharType="begin"/>
      </w:r>
      <w:r>
        <w:rPr>
          <w:noProof/>
        </w:rPr>
        <w:instrText xml:space="preserve"> PAGEREF _Toc396825102 \h </w:instrText>
      </w:r>
      <w:r>
        <w:rPr>
          <w:noProof/>
        </w:rPr>
      </w:r>
      <w:r>
        <w:rPr>
          <w:noProof/>
        </w:rPr>
        <w:fldChar w:fldCharType="separate"/>
      </w:r>
      <w:r>
        <w:rPr>
          <w:noProof/>
        </w:rPr>
        <w:t>74</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881D05">
        <w:rPr>
          <w:rFonts w:eastAsia="Malgun Gothic"/>
          <w:noProof/>
          <w:lang w:eastAsia="ko-KR"/>
        </w:rPr>
        <w:t>LWM2M</w:t>
      </w:r>
      <w:r>
        <w:rPr>
          <w:noProof/>
        </w:rPr>
        <w:t xml:space="preserve"> </w:t>
      </w:r>
      <w:r w:rsidRPr="00881D05">
        <w:rPr>
          <w:rFonts w:eastAsia="Malgun Gothic"/>
          <w:noProof/>
          <w:lang w:eastAsia="ko-KR"/>
        </w:rPr>
        <w:t>Server</w:t>
      </w:r>
      <w:r>
        <w:rPr>
          <w:noProof/>
        </w:rPr>
        <w:tab/>
      </w:r>
      <w:r>
        <w:rPr>
          <w:noProof/>
        </w:rPr>
        <w:fldChar w:fldCharType="begin"/>
      </w:r>
      <w:r>
        <w:rPr>
          <w:noProof/>
        </w:rPr>
        <w:instrText xml:space="preserve"> PAGEREF _Toc396825103 \h </w:instrText>
      </w:r>
      <w:r>
        <w:rPr>
          <w:noProof/>
        </w:rPr>
      </w:r>
      <w:r>
        <w:rPr>
          <w:noProof/>
        </w:rPr>
        <w:fldChar w:fldCharType="separate"/>
      </w:r>
      <w:r>
        <w:rPr>
          <w:noProof/>
        </w:rPr>
        <w:t>74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881D05">
        <w:rPr>
          <w:rFonts w:eastAsia="Malgun Gothic"/>
          <w:noProof/>
          <w:lang w:eastAsia="ko-KR"/>
        </w:rPr>
        <w:t>Bootstrap Interface</w:t>
      </w:r>
      <w:r>
        <w:rPr>
          <w:noProof/>
        </w:rPr>
        <w:tab/>
      </w:r>
      <w:r>
        <w:rPr>
          <w:noProof/>
        </w:rPr>
        <w:fldChar w:fldCharType="begin"/>
      </w:r>
      <w:r>
        <w:rPr>
          <w:noProof/>
        </w:rPr>
        <w:instrText xml:space="preserve"> PAGEREF _Toc396825104 \h </w:instrText>
      </w:r>
      <w:r>
        <w:rPr>
          <w:noProof/>
        </w:rPr>
      </w:r>
      <w:r>
        <w:rPr>
          <w:noProof/>
        </w:rPr>
        <w:fldChar w:fldCharType="separate"/>
      </w:r>
      <w:r>
        <w:rPr>
          <w:noProof/>
        </w:rPr>
        <w:t>74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rFonts w:eastAsia="Malgun Gothic"/>
          <w:noProof/>
          <w:lang w:eastAsia="ko-KR"/>
        </w:rPr>
        <w:t>B.2.2</w:t>
      </w:r>
      <w:r>
        <w:rPr>
          <w:rFonts w:asciiTheme="minorHAnsi" w:eastAsiaTheme="minorEastAsia" w:hAnsiTheme="minorHAnsi" w:cstheme="minorBidi"/>
          <w:noProof/>
          <w:sz w:val="22"/>
          <w:szCs w:val="22"/>
          <w:lang w:eastAsia="en-GB"/>
        </w:rPr>
        <w:tab/>
      </w:r>
      <w:r w:rsidRPr="00881D05">
        <w:rPr>
          <w:rFonts w:eastAsia="Malgun Gothic"/>
          <w:noProof/>
          <w:lang w:eastAsia="ko-KR"/>
        </w:rPr>
        <w:t>Client Registration</w:t>
      </w:r>
      <w:r>
        <w:rPr>
          <w:noProof/>
        </w:rPr>
        <w:tab/>
      </w:r>
      <w:r>
        <w:rPr>
          <w:noProof/>
        </w:rPr>
        <w:fldChar w:fldCharType="begin"/>
      </w:r>
      <w:r>
        <w:rPr>
          <w:noProof/>
        </w:rPr>
        <w:instrText xml:space="preserve"> PAGEREF _Toc396825105 \h </w:instrText>
      </w:r>
      <w:r>
        <w:rPr>
          <w:noProof/>
        </w:rPr>
      </w:r>
      <w:r>
        <w:rPr>
          <w:noProof/>
        </w:rPr>
        <w:fldChar w:fldCharType="separate"/>
      </w:r>
      <w:r>
        <w:rPr>
          <w:noProof/>
        </w:rPr>
        <w:t>74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rFonts w:eastAsia="Malgun Gothic"/>
          <w:noProof/>
          <w:lang w:eastAsia="ko-KR"/>
        </w:rPr>
        <w:t>B.2.3</w:t>
      </w:r>
      <w:r>
        <w:rPr>
          <w:rFonts w:asciiTheme="minorHAnsi" w:eastAsiaTheme="minorEastAsia" w:hAnsiTheme="minorHAnsi" w:cstheme="minorBidi"/>
          <w:noProof/>
          <w:sz w:val="22"/>
          <w:szCs w:val="22"/>
          <w:lang w:eastAsia="en-GB"/>
        </w:rPr>
        <w:tab/>
      </w:r>
      <w:r w:rsidRPr="00881D05">
        <w:rPr>
          <w:rFonts w:eastAsia="Malgun Gothic"/>
          <w:noProof/>
          <w:lang w:eastAsia="ko-KR"/>
        </w:rPr>
        <w:t>Device Management and Service Enablement Interface</w:t>
      </w:r>
      <w:r>
        <w:rPr>
          <w:noProof/>
        </w:rPr>
        <w:tab/>
      </w:r>
      <w:r>
        <w:rPr>
          <w:noProof/>
        </w:rPr>
        <w:fldChar w:fldCharType="begin"/>
      </w:r>
      <w:r>
        <w:rPr>
          <w:noProof/>
        </w:rPr>
        <w:instrText xml:space="preserve"> PAGEREF _Toc396825106 \h </w:instrText>
      </w:r>
      <w:r>
        <w:rPr>
          <w:noProof/>
        </w:rPr>
      </w:r>
      <w:r>
        <w:rPr>
          <w:noProof/>
        </w:rPr>
        <w:fldChar w:fldCharType="separate"/>
      </w:r>
      <w:r>
        <w:rPr>
          <w:noProof/>
        </w:rPr>
        <w:t>75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rFonts w:eastAsia="Malgun Gothic"/>
          <w:noProof/>
          <w:lang w:eastAsia="ko-KR"/>
        </w:rPr>
        <w:t>B.2.4</w:t>
      </w:r>
      <w:r>
        <w:rPr>
          <w:rFonts w:asciiTheme="minorHAnsi" w:eastAsiaTheme="minorEastAsia" w:hAnsiTheme="minorHAnsi" w:cstheme="minorBidi"/>
          <w:noProof/>
          <w:sz w:val="22"/>
          <w:szCs w:val="22"/>
          <w:lang w:eastAsia="en-GB"/>
        </w:rPr>
        <w:tab/>
      </w:r>
      <w:r w:rsidRPr="00881D05">
        <w:rPr>
          <w:rFonts w:eastAsia="Malgun Gothic"/>
          <w:noProof/>
          <w:lang w:eastAsia="ko-KR"/>
        </w:rPr>
        <w:t>Information Reporting</w:t>
      </w:r>
      <w:r>
        <w:rPr>
          <w:noProof/>
        </w:rPr>
        <w:tab/>
      </w:r>
      <w:r>
        <w:rPr>
          <w:noProof/>
        </w:rPr>
        <w:fldChar w:fldCharType="begin"/>
      </w:r>
      <w:r>
        <w:rPr>
          <w:noProof/>
        </w:rPr>
        <w:instrText xml:space="preserve"> PAGEREF _Toc396825107 \h </w:instrText>
      </w:r>
      <w:r>
        <w:rPr>
          <w:noProof/>
        </w:rPr>
      </w:r>
      <w:r>
        <w:rPr>
          <w:noProof/>
        </w:rPr>
        <w:fldChar w:fldCharType="separate"/>
      </w:r>
      <w:r>
        <w:rPr>
          <w:noProof/>
        </w:rPr>
        <w:t>75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rFonts w:eastAsia="Malgun Gothic"/>
          <w:noProof/>
          <w:lang w:eastAsia="ko-KR"/>
        </w:rPr>
        <w:t>B.2.5</w:t>
      </w:r>
      <w:r>
        <w:rPr>
          <w:rFonts w:asciiTheme="minorHAnsi" w:eastAsiaTheme="minorEastAsia" w:hAnsiTheme="minorHAnsi" w:cstheme="minorBidi"/>
          <w:noProof/>
          <w:sz w:val="22"/>
          <w:szCs w:val="22"/>
          <w:lang w:eastAsia="en-GB"/>
        </w:rPr>
        <w:tab/>
      </w:r>
      <w:r w:rsidRPr="00881D05">
        <w:rPr>
          <w:rFonts w:eastAsia="Malgun Gothic"/>
          <w:noProof/>
          <w:lang w:eastAsia="ko-KR"/>
        </w:rPr>
        <w:t>Data Format</w:t>
      </w:r>
      <w:r>
        <w:rPr>
          <w:noProof/>
        </w:rPr>
        <w:tab/>
      </w:r>
      <w:r>
        <w:rPr>
          <w:noProof/>
        </w:rPr>
        <w:fldChar w:fldCharType="begin"/>
      </w:r>
      <w:r>
        <w:rPr>
          <w:noProof/>
        </w:rPr>
        <w:instrText xml:space="preserve"> PAGEREF _Toc396825108 \h </w:instrText>
      </w:r>
      <w:r>
        <w:rPr>
          <w:noProof/>
        </w:rPr>
      </w:r>
      <w:r>
        <w:rPr>
          <w:noProof/>
        </w:rPr>
        <w:fldChar w:fldCharType="separate"/>
      </w:r>
      <w:r>
        <w:rPr>
          <w:noProof/>
        </w:rPr>
        <w:t>75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881D05">
        <w:rPr>
          <w:rFonts w:eastAsia="Malgun Gothic"/>
          <w:noProof/>
          <w:lang w:eastAsia="ko-KR"/>
        </w:rPr>
        <w:t>Security</w:t>
      </w:r>
      <w:r>
        <w:rPr>
          <w:noProof/>
        </w:rPr>
        <w:tab/>
      </w:r>
      <w:r>
        <w:rPr>
          <w:noProof/>
        </w:rPr>
        <w:fldChar w:fldCharType="begin"/>
      </w:r>
      <w:r>
        <w:rPr>
          <w:noProof/>
        </w:rPr>
        <w:instrText xml:space="preserve"> PAGEREF _Toc396825109 \h </w:instrText>
      </w:r>
      <w:r>
        <w:rPr>
          <w:noProof/>
        </w:rPr>
      </w:r>
      <w:r>
        <w:rPr>
          <w:noProof/>
        </w:rPr>
        <w:fldChar w:fldCharType="separate"/>
      </w:r>
      <w:r>
        <w:rPr>
          <w:noProof/>
        </w:rPr>
        <w:t>75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881D05">
        <w:rPr>
          <w:rFonts w:eastAsia="Malgun Gothic"/>
          <w:noProof/>
          <w:lang w:eastAsia="ko-KR"/>
        </w:rPr>
        <w:t>Mechanism</w:t>
      </w:r>
      <w:r>
        <w:rPr>
          <w:noProof/>
        </w:rPr>
        <w:tab/>
      </w:r>
      <w:r>
        <w:rPr>
          <w:noProof/>
        </w:rPr>
        <w:fldChar w:fldCharType="begin"/>
      </w:r>
      <w:r>
        <w:rPr>
          <w:noProof/>
        </w:rPr>
        <w:instrText xml:space="preserve"> PAGEREF _Toc396825110 \h </w:instrText>
      </w:r>
      <w:r>
        <w:rPr>
          <w:noProof/>
        </w:rPr>
      </w:r>
      <w:r>
        <w:rPr>
          <w:noProof/>
        </w:rPr>
        <w:fldChar w:fldCharType="separate"/>
      </w:r>
      <w:r>
        <w:rPr>
          <w:noProof/>
        </w:rPr>
        <w:t>76</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881D05">
        <w:rPr>
          <w:rFonts w:eastAsia="Malgun Gothic"/>
          <w:noProof/>
          <w:lang w:eastAsia="ko-KR"/>
        </w:rPr>
        <w:t>Objects</w:t>
      </w:r>
      <w:r>
        <w:rPr>
          <w:noProof/>
        </w:rPr>
        <w:tab/>
      </w:r>
      <w:r>
        <w:rPr>
          <w:noProof/>
        </w:rPr>
        <w:fldChar w:fldCharType="begin"/>
      </w:r>
      <w:r>
        <w:rPr>
          <w:noProof/>
        </w:rPr>
        <w:instrText xml:space="preserve"> PAGEREF _Toc396825111 \h </w:instrText>
      </w:r>
      <w:r>
        <w:rPr>
          <w:noProof/>
        </w:rPr>
      </w:r>
      <w:r>
        <w:rPr>
          <w:noProof/>
        </w:rPr>
        <w:fldChar w:fldCharType="separate"/>
      </w:r>
      <w:r>
        <w:rPr>
          <w:noProof/>
        </w:rPr>
        <w:t>76</w:t>
      </w:r>
      <w:r>
        <w:rPr>
          <w:noProof/>
        </w:rPr>
        <w:fldChar w:fldCharType="end"/>
      </w:r>
    </w:p>
    <w:p w:rsidR="009E0D89" w:rsidRDefault="009E0D8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_Toc396825112 \h </w:instrText>
      </w:r>
      <w:r>
        <w:rPr>
          <w:noProof/>
        </w:rPr>
      </w:r>
      <w:r>
        <w:rPr>
          <w:noProof/>
        </w:rPr>
        <w:fldChar w:fldCharType="separate"/>
      </w:r>
      <w:r>
        <w:rPr>
          <w:noProof/>
        </w:rPr>
        <w:t>77</w:t>
      </w:r>
      <w:r>
        <w:rPr>
          <w:noProof/>
        </w:rPr>
        <w:fldChar w:fldCharType="end"/>
      </w:r>
    </w:p>
    <w:p w:rsidR="009E0D89" w:rsidRDefault="009E0D8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_Toc396825113 \h </w:instrText>
      </w:r>
      <w:r>
        <w:rPr>
          <w:noProof/>
        </w:rPr>
      </w:r>
      <w:r>
        <w:rPr>
          <w:noProof/>
        </w:rPr>
        <w:fldChar w:fldCharType="separate"/>
      </w:r>
      <w:r>
        <w:rPr>
          <w:noProof/>
        </w:rPr>
        <w:t>78</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_Toc396825114 \h </w:instrText>
      </w:r>
      <w:r>
        <w:rPr>
          <w:noProof/>
        </w:rPr>
      </w:r>
      <w:r>
        <w:rPr>
          <w:noProof/>
        </w:rPr>
        <w:fldChar w:fldCharType="separate"/>
      </w:r>
      <w:r>
        <w:rPr>
          <w:noProof/>
        </w:rPr>
        <w:t>78</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_Toc396825115 \h </w:instrText>
      </w:r>
      <w:r>
        <w:rPr>
          <w:noProof/>
        </w:rPr>
      </w:r>
      <w:r>
        <w:rPr>
          <w:noProof/>
        </w:rPr>
        <w:fldChar w:fldCharType="separate"/>
      </w:r>
      <w:r>
        <w:rPr>
          <w:noProof/>
        </w:rPr>
        <w:t>79</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_Toc396825116 \h </w:instrText>
      </w:r>
      <w:r>
        <w:rPr>
          <w:noProof/>
        </w:rPr>
      </w:r>
      <w:r>
        <w:rPr>
          <w:noProof/>
        </w:rPr>
        <w:fldChar w:fldCharType="separate"/>
      </w:r>
      <w:r>
        <w:rPr>
          <w:noProof/>
        </w:rPr>
        <w:t>79</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_Toc396825117 \h </w:instrText>
      </w:r>
      <w:r>
        <w:rPr>
          <w:noProof/>
        </w:rPr>
      </w:r>
      <w:r>
        <w:rPr>
          <w:noProof/>
        </w:rPr>
        <w:fldChar w:fldCharType="separate"/>
      </w:r>
      <w:r>
        <w:rPr>
          <w:noProof/>
        </w:rPr>
        <w:t>79</w:t>
      </w:r>
      <w:r>
        <w:rPr>
          <w:noProof/>
        </w:rPr>
        <w:fldChar w:fldCharType="end"/>
      </w:r>
    </w:p>
    <w:p w:rsidR="009E0D89" w:rsidRDefault="009E0D8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_Toc396825118 \h </w:instrText>
      </w:r>
      <w:r>
        <w:rPr>
          <w:noProof/>
        </w:rPr>
      </w:r>
      <w:r>
        <w:rPr>
          <w:noProof/>
        </w:rPr>
        <w:fldChar w:fldCharType="separate"/>
      </w:r>
      <w:r>
        <w:rPr>
          <w:noProof/>
        </w:rPr>
        <w:t>80</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_Toc396825119 \h </w:instrText>
      </w:r>
      <w:r>
        <w:rPr>
          <w:noProof/>
        </w:rPr>
      </w:r>
      <w:r>
        <w:rPr>
          <w:noProof/>
        </w:rPr>
        <w:fldChar w:fldCharType="separate"/>
      </w:r>
      <w:r>
        <w:rPr>
          <w:noProof/>
        </w:rPr>
        <w:t>80</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_Toc396825120 \h </w:instrText>
      </w:r>
      <w:r>
        <w:rPr>
          <w:noProof/>
        </w:rPr>
      </w:r>
      <w:r>
        <w:rPr>
          <w:noProof/>
        </w:rPr>
        <w:fldChar w:fldCharType="separate"/>
      </w:r>
      <w:r>
        <w:rPr>
          <w:noProof/>
        </w:rPr>
        <w:t>83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_Toc396825121 \h </w:instrText>
      </w:r>
      <w:r>
        <w:rPr>
          <w:noProof/>
        </w:rPr>
      </w:r>
      <w:r>
        <w:rPr>
          <w:noProof/>
        </w:rPr>
        <w:fldChar w:fldCharType="separate"/>
      </w:r>
      <w:r>
        <w:rPr>
          <w:noProof/>
        </w:rPr>
        <w:t>83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_Toc396825122 \h </w:instrText>
      </w:r>
      <w:r>
        <w:rPr>
          <w:noProof/>
        </w:rPr>
      </w:r>
      <w:r>
        <w:rPr>
          <w:noProof/>
        </w:rPr>
        <w:fldChar w:fldCharType="separate"/>
      </w:r>
      <w:r>
        <w:rPr>
          <w:noProof/>
        </w:rPr>
        <w:t>83</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_Toc396825123 \h </w:instrText>
      </w:r>
      <w:r>
        <w:rPr>
          <w:noProof/>
        </w:rPr>
      </w:r>
      <w:r>
        <w:rPr>
          <w:noProof/>
        </w:rPr>
        <w:fldChar w:fldCharType="separate"/>
      </w:r>
      <w:r>
        <w:rPr>
          <w:noProof/>
        </w:rPr>
        <w:t>84</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_Toc396825124 \h </w:instrText>
      </w:r>
      <w:r>
        <w:rPr>
          <w:noProof/>
        </w:rPr>
      </w:r>
      <w:r>
        <w:rPr>
          <w:noProof/>
        </w:rPr>
        <w:fldChar w:fldCharType="separate"/>
      </w:r>
      <w:r>
        <w:rPr>
          <w:noProof/>
        </w:rPr>
        <w:t>85</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_Toc396825125 \h </w:instrText>
      </w:r>
      <w:r>
        <w:rPr>
          <w:noProof/>
        </w:rPr>
      </w:r>
      <w:r>
        <w:rPr>
          <w:noProof/>
        </w:rPr>
        <w:fldChar w:fldCharType="separate"/>
      </w:r>
      <w:r>
        <w:rPr>
          <w:noProof/>
        </w:rPr>
        <w:t>86</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_Toc396825126 \h </w:instrText>
      </w:r>
      <w:r>
        <w:rPr>
          <w:noProof/>
        </w:rPr>
      </w:r>
      <w:r>
        <w:rPr>
          <w:noProof/>
        </w:rPr>
        <w:fldChar w:fldCharType="separate"/>
      </w:r>
      <w:r>
        <w:rPr>
          <w:noProof/>
        </w:rPr>
        <w:t>87</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_Toc396825127 \h </w:instrText>
      </w:r>
      <w:r>
        <w:rPr>
          <w:noProof/>
        </w:rPr>
      </w:r>
      <w:r>
        <w:rPr>
          <w:noProof/>
        </w:rPr>
        <w:fldChar w:fldCharType="separate"/>
      </w:r>
      <w:r>
        <w:rPr>
          <w:noProof/>
        </w:rPr>
        <w:t>91</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_Toc396825128 \h </w:instrText>
      </w:r>
      <w:r>
        <w:rPr>
          <w:noProof/>
        </w:rPr>
      </w:r>
      <w:r>
        <w:rPr>
          <w:noProof/>
        </w:rPr>
        <w:fldChar w:fldCharType="separate"/>
      </w:r>
      <w:r>
        <w:rPr>
          <w:noProof/>
        </w:rPr>
        <w:t>93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sidRPr="00881D05">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_Toc396825129 \h </w:instrText>
      </w:r>
      <w:r>
        <w:rPr>
          <w:noProof/>
        </w:rPr>
      </w:r>
      <w:r>
        <w:rPr>
          <w:noProof/>
        </w:rPr>
        <w:fldChar w:fldCharType="separate"/>
      </w:r>
      <w:r>
        <w:rPr>
          <w:noProof/>
        </w:rPr>
        <w:t>95</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_Toc396825130 \h </w:instrText>
      </w:r>
      <w:r>
        <w:rPr>
          <w:noProof/>
        </w:rPr>
      </w:r>
      <w:r>
        <w:rPr>
          <w:noProof/>
        </w:rPr>
        <w:fldChar w:fldCharType="separate"/>
      </w:r>
      <w:r>
        <w:rPr>
          <w:noProof/>
        </w:rPr>
        <w:t>95</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_Toc396825131 \h </w:instrText>
      </w:r>
      <w:r>
        <w:rPr>
          <w:noProof/>
        </w:rPr>
      </w:r>
      <w:r>
        <w:rPr>
          <w:noProof/>
        </w:rPr>
        <w:fldChar w:fldCharType="separate"/>
      </w:r>
      <w:r>
        <w:rPr>
          <w:noProof/>
        </w:rPr>
        <w:t>96</w:t>
      </w:r>
      <w:r>
        <w:rPr>
          <w:noProof/>
        </w:rPr>
        <w:fldChar w:fldCharType="end"/>
      </w:r>
    </w:p>
    <w:p w:rsidR="009E0D89" w:rsidRDefault="009E0D89">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_Toc396825132 \h </w:instrText>
      </w:r>
      <w:r>
        <w:rPr>
          <w:noProof/>
        </w:rPr>
      </w:r>
      <w:r>
        <w:rPr>
          <w:noProof/>
        </w:rPr>
        <w:fldChar w:fldCharType="separate"/>
      </w:r>
      <w:r>
        <w:rPr>
          <w:noProof/>
        </w:rPr>
        <w:t>97</w:t>
      </w:r>
      <w:r>
        <w:rPr>
          <w:noProof/>
        </w:rPr>
        <w:fldChar w:fldCharType="end"/>
      </w:r>
    </w:p>
    <w:p w:rsidR="009E0D89" w:rsidRDefault="009E0D89" w:rsidP="004F75E3">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_Toc396825133 \h </w:instrText>
      </w:r>
      <w:r>
        <w:rPr>
          <w:noProof/>
        </w:rPr>
      </w:r>
      <w:r>
        <w:rPr>
          <w:noProof/>
        </w:rPr>
        <w:fldChar w:fldCharType="separate"/>
      </w:r>
      <w:r>
        <w:rPr>
          <w:noProof/>
        </w:rPr>
        <w:t>102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_Toc396825134 \h </w:instrText>
      </w:r>
      <w:r>
        <w:rPr>
          <w:noProof/>
        </w:rPr>
      </w:r>
      <w:r>
        <w:rPr>
          <w:noProof/>
        </w:rPr>
        <w:fldChar w:fldCharType="separate"/>
      </w:r>
      <w:r>
        <w:rPr>
          <w:noProof/>
        </w:rPr>
        <w:t>102</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_Toc396825135 \h </w:instrText>
      </w:r>
      <w:r>
        <w:rPr>
          <w:noProof/>
        </w:rPr>
      </w:r>
      <w:r>
        <w:rPr>
          <w:noProof/>
        </w:rPr>
        <w:fldChar w:fldCharType="separate"/>
      </w:r>
      <w:r>
        <w:rPr>
          <w:noProof/>
        </w:rPr>
        <w:t>102</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_Toc396825136 \h </w:instrText>
      </w:r>
      <w:r>
        <w:rPr>
          <w:noProof/>
        </w:rPr>
      </w:r>
      <w:r>
        <w:rPr>
          <w:noProof/>
        </w:rPr>
        <w:fldChar w:fldCharType="separate"/>
      </w:r>
      <w:r>
        <w:rPr>
          <w:noProof/>
        </w:rPr>
        <w:t>102</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_Toc396825137 \h </w:instrText>
      </w:r>
      <w:r>
        <w:rPr>
          <w:noProof/>
        </w:rPr>
      </w:r>
      <w:r>
        <w:rPr>
          <w:noProof/>
        </w:rPr>
        <w:fldChar w:fldCharType="separate"/>
      </w:r>
      <w:r>
        <w:rPr>
          <w:noProof/>
        </w:rPr>
        <w:t>103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_Toc396825138 \h </w:instrText>
      </w:r>
      <w:r>
        <w:rPr>
          <w:noProof/>
        </w:rPr>
      </w:r>
      <w:r>
        <w:rPr>
          <w:noProof/>
        </w:rPr>
        <w:fldChar w:fldCharType="separate"/>
      </w:r>
      <w:r>
        <w:rPr>
          <w:noProof/>
        </w:rPr>
        <w:t>103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_Toc396825139 \h </w:instrText>
      </w:r>
      <w:r>
        <w:rPr>
          <w:noProof/>
        </w:rPr>
      </w:r>
      <w:r>
        <w:rPr>
          <w:noProof/>
        </w:rPr>
        <w:fldChar w:fldCharType="separate"/>
      </w:r>
      <w:r>
        <w:rPr>
          <w:noProof/>
        </w:rPr>
        <w:t>103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_Toc396825140 \h </w:instrText>
      </w:r>
      <w:r>
        <w:rPr>
          <w:noProof/>
        </w:rPr>
      </w:r>
      <w:r>
        <w:rPr>
          <w:noProof/>
        </w:rPr>
        <w:fldChar w:fldCharType="separate"/>
      </w:r>
      <w:r>
        <w:rPr>
          <w:noProof/>
        </w:rPr>
        <w:t>103</w:t>
      </w:r>
      <w:r>
        <w:rPr>
          <w:noProof/>
        </w:rPr>
        <w:fldChar w:fldCharType="end"/>
      </w:r>
    </w:p>
    <w:p w:rsidR="009E0D89" w:rsidRDefault="009E0D89">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_Toc396825141 \h </w:instrText>
      </w:r>
      <w:r>
        <w:rPr>
          <w:noProof/>
        </w:rPr>
      </w:r>
      <w:r>
        <w:rPr>
          <w:noProof/>
        </w:rPr>
        <w:fldChar w:fldCharType="separate"/>
      </w:r>
      <w:r>
        <w:rPr>
          <w:noProof/>
        </w:rPr>
        <w:t>103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_Toc396825142 \h </w:instrText>
      </w:r>
      <w:r>
        <w:rPr>
          <w:noProof/>
        </w:rPr>
      </w:r>
      <w:r>
        <w:rPr>
          <w:noProof/>
        </w:rPr>
        <w:fldChar w:fldCharType="separate"/>
      </w:r>
      <w:r>
        <w:rPr>
          <w:noProof/>
        </w:rPr>
        <w:t>103</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_Toc396825143 \h </w:instrText>
      </w:r>
      <w:r>
        <w:rPr>
          <w:noProof/>
        </w:rPr>
      </w:r>
      <w:r>
        <w:rPr>
          <w:noProof/>
        </w:rPr>
        <w:fldChar w:fldCharType="separate"/>
      </w:r>
      <w:r>
        <w:rPr>
          <w:noProof/>
        </w:rPr>
        <w:t>104</w:t>
      </w:r>
      <w:r>
        <w:rPr>
          <w:noProof/>
        </w:rPr>
        <w:fldChar w:fldCharType="end"/>
      </w:r>
    </w:p>
    <w:p w:rsidR="009E0D89" w:rsidRDefault="009E0D89">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_Toc396825144 \h </w:instrText>
      </w:r>
      <w:r>
        <w:rPr>
          <w:noProof/>
        </w:rPr>
      </w:r>
      <w:r>
        <w:rPr>
          <w:noProof/>
        </w:rPr>
        <w:fldChar w:fldCharType="separate"/>
      </w:r>
      <w:r>
        <w:rPr>
          <w:noProof/>
        </w:rPr>
        <w:t>104</w:t>
      </w:r>
      <w:r>
        <w:rPr>
          <w:noProof/>
        </w:rPr>
        <w:fldChar w:fldCharType="end"/>
      </w:r>
    </w:p>
    <w:p w:rsidR="009E0D89" w:rsidRDefault="009E0D89" w:rsidP="004F75E3">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_Toc396825145 \h </w:instrText>
      </w:r>
      <w:r>
        <w:rPr>
          <w:noProof/>
        </w:rPr>
      </w:r>
      <w:r>
        <w:rPr>
          <w:noProof/>
        </w:rPr>
        <w:fldChar w:fldCharType="separate"/>
      </w:r>
      <w:r>
        <w:rPr>
          <w:noProof/>
        </w:rPr>
        <w:t>106</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9E0D8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96824989" w:history="1">
        <w:r w:rsidR="009E0D89" w:rsidRPr="00F97C28">
          <w:rPr>
            <w:rStyle w:val="Hyperlink"/>
          </w:rPr>
          <w:t>Figure 1: The overall architecture of the LWM2M Enabler.</w:t>
        </w:r>
        <w:r w:rsidR="009E0D89">
          <w:rPr>
            <w:webHidden/>
          </w:rPr>
          <w:tab/>
        </w:r>
        <w:r w:rsidR="009E0D89">
          <w:rPr>
            <w:webHidden/>
          </w:rPr>
          <w:fldChar w:fldCharType="begin"/>
        </w:r>
        <w:r w:rsidR="009E0D89">
          <w:rPr>
            <w:webHidden/>
          </w:rPr>
          <w:instrText xml:space="preserve"> PAGEREF _Toc396824989 \h </w:instrText>
        </w:r>
        <w:r w:rsidR="009E0D89">
          <w:rPr>
            <w:webHidden/>
          </w:rPr>
        </w:r>
        <w:r w:rsidR="009E0D89">
          <w:rPr>
            <w:webHidden/>
          </w:rPr>
          <w:fldChar w:fldCharType="separate"/>
        </w:r>
        <w:r w:rsidR="009E0D89">
          <w:rPr>
            <w:webHidden/>
          </w:rPr>
          <w:t>12</w:t>
        </w:r>
        <w:r w:rsidR="009E0D89">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0" w:history="1">
        <w:r w:rsidRPr="00F97C28">
          <w:rPr>
            <w:rStyle w:val="Hyperlink"/>
          </w:rPr>
          <w:t>Figure 2: The protocol stack of the LWM2M Enabler.</w:t>
        </w:r>
        <w:r>
          <w:rPr>
            <w:webHidden/>
          </w:rPr>
          <w:tab/>
        </w:r>
        <w:r>
          <w:rPr>
            <w:webHidden/>
          </w:rPr>
          <w:fldChar w:fldCharType="begin"/>
        </w:r>
        <w:r>
          <w:rPr>
            <w:webHidden/>
          </w:rPr>
          <w:instrText xml:space="preserve"> PAGEREF _Toc396824990 \h </w:instrText>
        </w:r>
        <w:r>
          <w:rPr>
            <w:webHidden/>
          </w:rPr>
        </w:r>
        <w:r>
          <w:rPr>
            <w:webHidden/>
          </w:rPr>
          <w:fldChar w:fldCharType="separate"/>
        </w:r>
        <w:r>
          <w:rPr>
            <w:webHidden/>
          </w:rPr>
          <w:t>13</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1" w:history="1">
        <w:r w:rsidRPr="00F97C28">
          <w:rPr>
            <w:rStyle w:val="Hyperlink"/>
          </w:rPr>
          <w:t>Figure 3: Bootstrap</w:t>
        </w:r>
        <w:r>
          <w:rPr>
            <w:webHidden/>
          </w:rPr>
          <w:tab/>
        </w:r>
        <w:r>
          <w:rPr>
            <w:webHidden/>
          </w:rPr>
          <w:fldChar w:fldCharType="begin"/>
        </w:r>
        <w:r>
          <w:rPr>
            <w:webHidden/>
          </w:rPr>
          <w:instrText xml:space="preserve"> PAGEREF _Toc396824991 \h </w:instrText>
        </w:r>
        <w:r>
          <w:rPr>
            <w:webHidden/>
          </w:rPr>
        </w:r>
        <w:r>
          <w:rPr>
            <w:webHidden/>
          </w:rPr>
          <w:fldChar w:fldCharType="separate"/>
        </w:r>
        <w:r>
          <w:rPr>
            <w:webHidden/>
          </w:rPr>
          <w:t>14</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2" w:history="1">
        <w:r w:rsidRPr="00F97C28">
          <w:rPr>
            <w:rStyle w:val="Hyperlink"/>
          </w:rPr>
          <w:t>Figure 4: Client Registration</w:t>
        </w:r>
        <w:r>
          <w:rPr>
            <w:webHidden/>
          </w:rPr>
          <w:tab/>
        </w:r>
        <w:r>
          <w:rPr>
            <w:webHidden/>
          </w:rPr>
          <w:fldChar w:fldCharType="begin"/>
        </w:r>
        <w:r>
          <w:rPr>
            <w:webHidden/>
          </w:rPr>
          <w:instrText xml:space="preserve"> PAGEREF _Toc396824992 \h </w:instrText>
        </w:r>
        <w:r>
          <w:rPr>
            <w:webHidden/>
          </w:rPr>
        </w:r>
        <w:r>
          <w:rPr>
            <w:webHidden/>
          </w:rPr>
          <w:fldChar w:fldCharType="separate"/>
        </w:r>
        <w:r>
          <w:rPr>
            <w:webHidden/>
          </w:rPr>
          <w:t>14</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3" w:history="1">
        <w:r w:rsidRPr="00F97C28">
          <w:rPr>
            <w:rStyle w:val="Hyperlink"/>
          </w:rPr>
          <w:t>Figure 5: Device Management and Service Enablement</w:t>
        </w:r>
        <w:r>
          <w:rPr>
            <w:webHidden/>
          </w:rPr>
          <w:tab/>
        </w:r>
        <w:r>
          <w:rPr>
            <w:webHidden/>
          </w:rPr>
          <w:fldChar w:fldCharType="begin"/>
        </w:r>
        <w:r>
          <w:rPr>
            <w:webHidden/>
          </w:rPr>
          <w:instrText xml:space="preserve"> PAGEREF _Toc396824993 \h </w:instrText>
        </w:r>
        <w:r>
          <w:rPr>
            <w:webHidden/>
          </w:rPr>
        </w:r>
        <w:r>
          <w:rPr>
            <w:webHidden/>
          </w:rPr>
          <w:fldChar w:fldCharType="separate"/>
        </w:r>
        <w:r>
          <w:rPr>
            <w:webHidden/>
          </w:rPr>
          <w:t>14</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4" w:history="1">
        <w:r w:rsidRPr="00F97C28">
          <w:rPr>
            <w:rStyle w:val="Hyperlink"/>
          </w:rPr>
          <w:t>Figure 6: Information Reporting</w:t>
        </w:r>
        <w:r>
          <w:rPr>
            <w:webHidden/>
          </w:rPr>
          <w:tab/>
        </w:r>
        <w:r>
          <w:rPr>
            <w:webHidden/>
          </w:rPr>
          <w:fldChar w:fldCharType="begin"/>
        </w:r>
        <w:r>
          <w:rPr>
            <w:webHidden/>
          </w:rPr>
          <w:instrText xml:space="preserve"> PAGEREF _Toc396824994 \h </w:instrText>
        </w:r>
        <w:r>
          <w:rPr>
            <w:webHidden/>
          </w:rPr>
        </w:r>
        <w:r>
          <w:rPr>
            <w:webHidden/>
          </w:rPr>
          <w:fldChar w:fldCharType="separate"/>
        </w:r>
        <w:r>
          <w:rPr>
            <w:webHidden/>
          </w:rPr>
          <w:t>15</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5" w:history="1">
        <w:r w:rsidRPr="00F97C28">
          <w:rPr>
            <w:rStyle w:val="Hyperlink"/>
          </w:rPr>
          <w:t>Figure 7</w:t>
        </w:r>
        <w:r w:rsidRPr="00F97C28">
          <w:rPr>
            <w:rStyle w:val="Hyperlink"/>
            <w:lang w:eastAsia="ko-KR"/>
          </w:rPr>
          <w:t>: Procedure of Client Initiated Bootstrap</w:t>
        </w:r>
        <w:r>
          <w:rPr>
            <w:webHidden/>
          </w:rPr>
          <w:tab/>
        </w:r>
        <w:r>
          <w:rPr>
            <w:webHidden/>
          </w:rPr>
          <w:fldChar w:fldCharType="begin"/>
        </w:r>
        <w:r>
          <w:rPr>
            <w:webHidden/>
          </w:rPr>
          <w:instrText xml:space="preserve"> PAGEREF _Toc396824995 \h </w:instrText>
        </w:r>
        <w:r>
          <w:rPr>
            <w:webHidden/>
          </w:rPr>
        </w:r>
        <w:r>
          <w:rPr>
            <w:webHidden/>
          </w:rPr>
          <w:fldChar w:fldCharType="separate"/>
        </w:r>
        <w:r>
          <w:rPr>
            <w:webHidden/>
          </w:rPr>
          <w:t>17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6" w:history="1">
        <w:r w:rsidRPr="00F97C28">
          <w:rPr>
            <w:rStyle w:val="Hyperlink"/>
          </w:rPr>
          <w:t xml:space="preserve">Figure </w:t>
        </w:r>
        <w:r w:rsidRPr="00F97C28">
          <w:rPr>
            <w:rStyle w:val="Hyperlink"/>
            <w:rFonts w:eastAsia="Malgun Gothic"/>
            <w:lang w:eastAsia="ko-KR"/>
          </w:rPr>
          <w:t>8</w:t>
        </w:r>
        <w:r w:rsidRPr="00F97C28">
          <w:rPr>
            <w:rStyle w:val="Hyperlink"/>
            <w:lang w:eastAsia="ko-KR"/>
          </w:rPr>
          <w:t>: Procedure of Server Initiated Bootstrap</w:t>
        </w:r>
        <w:r>
          <w:rPr>
            <w:webHidden/>
          </w:rPr>
          <w:tab/>
        </w:r>
        <w:r>
          <w:rPr>
            <w:webHidden/>
          </w:rPr>
          <w:fldChar w:fldCharType="begin"/>
        </w:r>
        <w:r>
          <w:rPr>
            <w:webHidden/>
          </w:rPr>
          <w:instrText xml:space="preserve"> PAGEREF _Toc396824996 \h </w:instrText>
        </w:r>
        <w:r>
          <w:rPr>
            <w:webHidden/>
          </w:rPr>
        </w:r>
        <w:r>
          <w:rPr>
            <w:webHidden/>
          </w:rPr>
          <w:fldChar w:fldCharType="separate"/>
        </w:r>
        <w:r>
          <w:rPr>
            <w:webHidden/>
          </w:rPr>
          <w:t>18</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7" w:history="1">
        <w:r w:rsidRPr="00F97C28">
          <w:rPr>
            <w:rStyle w:val="Hyperlink"/>
          </w:rPr>
          <w:t xml:space="preserve">Figure 9: </w:t>
        </w:r>
        <w:r w:rsidRPr="00F97C28">
          <w:rPr>
            <w:rStyle w:val="Hyperlink"/>
            <w:lang w:eastAsia="ko-KR"/>
          </w:rPr>
          <w:t>Client</w:t>
        </w:r>
        <w:r w:rsidRPr="00F97C28">
          <w:rPr>
            <w:rStyle w:val="Hyperlink"/>
          </w:rPr>
          <w:t xml:space="preserve"> Registration Interface example flows.</w:t>
        </w:r>
        <w:r>
          <w:rPr>
            <w:webHidden/>
          </w:rPr>
          <w:tab/>
        </w:r>
        <w:r>
          <w:rPr>
            <w:webHidden/>
          </w:rPr>
          <w:fldChar w:fldCharType="begin"/>
        </w:r>
        <w:r>
          <w:rPr>
            <w:webHidden/>
          </w:rPr>
          <w:instrText xml:space="preserve"> PAGEREF _Toc396824997 \h </w:instrText>
        </w:r>
        <w:r>
          <w:rPr>
            <w:webHidden/>
          </w:rPr>
        </w:r>
        <w:r>
          <w:rPr>
            <w:webHidden/>
          </w:rPr>
          <w:fldChar w:fldCharType="separate"/>
        </w:r>
        <w:r>
          <w:rPr>
            <w:webHidden/>
          </w:rPr>
          <w:t>19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8" w:history="1">
        <w:r w:rsidRPr="00F97C28">
          <w:rPr>
            <w:rStyle w:val="Hyperlink"/>
          </w:rPr>
          <w:t xml:space="preserve">Figure </w:t>
        </w:r>
        <w:r w:rsidRPr="00F97C28">
          <w:rPr>
            <w:rStyle w:val="Hyperlink"/>
            <w:rFonts w:eastAsia="Malgun Gothic"/>
            <w:lang w:eastAsia="ko-KR"/>
          </w:rPr>
          <w:t>10</w:t>
        </w:r>
        <w:r w:rsidRPr="00F97C28">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_Toc396824998 \h </w:instrText>
        </w:r>
        <w:r>
          <w:rPr>
            <w:webHidden/>
          </w:rPr>
        </w:r>
        <w:r>
          <w:rPr>
            <w:webHidden/>
          </w:rPr>
          <w:fldChar w:fldCharType="separate"/>
        </w:r>
        <w:r>
          <w:rPr>
            <w:webHidden/>
          </w:rPr>
          <w:t>23</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99" w:history="1">
        <w:r w:rsidRPr="00F97C28">
          <w:rPr>
            <w:rStyle w:val="Hyperlink"/>
          </w:rPr>
          <w:t>Figure 11:</w:t>
        </w:r>
        <w:r w:rsidRPr="00F97C28">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_Toc396824999 \h </w:instrText>
        </w:r>
        <w:r>
          <w:rPr>
            <w:webHidden/>
          </w:rPr>
        </w:r>
        <w:r>
          <w:rPr>
            <w:webHidden/>
          </w:rPr>
          <w:fldChar w:fldCharType="separate"/>
        </w:r>
        <w:r>
          <w:rPr>
            <w:webHidden/>
          </w:rPr>
          <w:t>28</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0" w:history="1">
        <w:r w:rsidRPr="00F97C28">
          <w:rPr>
            <w:rStyle w:val="Hyperlink"/>
          </w:rPr>
          <w:t>Figure 12: Example of Minimum and Maximum periods in an Observation.</w:t>
        </w:r>
        <w:r>
          <w:rPr>
            <w:webHidden/>
          </w:rPr>
          <w:tab/>
        </w:r>
        <w:r>
          <w:rPr>
            <w:webHidden/>
          </w:rPr>
          <w:fldChar w:fldCharType="begin"/>
        </w:r>
        <w:r>
          <w:rPr>
            <w:webHidden/>
          </w:rPr>
          <w:instrText xml:space="preserve"> PAGEREF _Toc396825000 \h </w:instrText>
        </w:r>
        <w:r>
          <w:rPr>
            <w:webHidden/>
          </w:rPr>
        </w:r>
        <w:r>
          <w:rPr>
            <w:webHidden/>
          </w:rPr>
          <w:fldChar w:fldCharType="separate"/>
        </w:r>
        <w:r>
          <w:rPr>
            <w:webHidden/>
          </w:rPr>
          <w:t>29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1" w:history="1">
        <w:r w:rsidRPr="00F97C28">
          <w:rPr>
            <w:rStyle w:val="Hyperlink"/>
          </w:rPr>
          <w:t>Figure 13: Relationship between LWM2M Client, Object, and Resources</w:t>
        </w:r>
        <w:r>
          <w:rPr>
            <w:webHidden/>
          </w:rPr>
          <w:tab/>
        </w:r>
        <w:r>
          <w:rPr>
            <w:webHidden/>
          </w:rPr>
          <w:fldChar w:fldCharType="begin"/>
        </w:r>
        <w:r>
          <w:rPr>
            <w:webHidden/>
          </w:rPr>
          <w:instrText xml:space="preserve"> PAGEREF _Toc396825001 \h </w:instrText>
        </w:r>
        <w:r>
          <w:rPr>
            <w:webHidden/>
          </w:rPr>
        </w:r>
        <w:r>
          <w:rPr>
            <w:webHidden/>
          </w:rPr>
          <w:fldChar w:fldCharType="separate"/>
        </w:r>
        <w:r>
          <w:rPr>
            <w:webHidden/>
          </w:rPr>
          <w:t>31</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2" w:history="1">
        <w:r w:rsidRPr="00F97C28">
          <w:rPr>
            <w:rStyle w:val="Hyperlink"/>
          </w:rPr>
          <w:t>Figure 14: Example of Supported operations and Associated Access Control Object Instance</w:t>
        </w:r>
        <w:r>
          <w:rPr>
            <w:webHidden/>
          </w:rPr>
          <w:tab/>
        </w:r>
        <w:r>
          <w:rPr>
            <w:webHidden/>
          </w:rPr>
          <w:fldChar w:fldCharType="begin"/>
        </w:r>
        <w:r>
          <w:rPr>
            <w:webHidden/>
          </w:rPr>
          <w:instrText xml:space="preserve"> PAGEREF _Toc396825002 \h </w:instrText>
        </w:r>
        <w:r>
          <w:rPr>
            <w:webHidden/>
          </w:rPr>
        </w:r>
        <w:r>
          <w:rPr>
            <w:webHidden/>
          </w:rPr>
          <w:fldChar w:fldCharType="separate"/>
        </w:r>
        <w:r>
          <w:rPr>
            <w:webHidden/>
          </w:rPr>
          <w:t>32</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3" w:history="1">
        <w:r w:rsidRPr="00F97C28">
          <w:rPr>
            <w:rStyle w:val="Hyperlink"/>
          </w:rPr>
          <w:t>Figure 15: TLV nesting</w:t>
        </w:r>
        <w:r>
          <w:rPr>
            <w:webHidden/>
          </w:rPr>
          <w:tab/>
        </w:r>
        <w:r>
          <w:rPr>
            <w:webHidden/>
          </w:rPr>
          <w:fldChar w:fldCharType="begin"/>
        </w:r>
        <w:r>
          <w:rPr>
            <w:webHidden/>
          </w:rPr>
          <w:instrText xml:space="preserve"> PAGEREF _Toc396825003 \h </w:instrText>
        </w:r>
        <w:r>
          <w:rPr>
            <w:webHidden/>
          </w:rPr>
        </w:r>
        <w:r>
          <w:rPr>
            <w:webHidden/>
          </w:rPr>
          <w:fldChar w:fldCharType="separate"/>
        </w:r>
        <w:r>
          <w:rPr>
            <w:webHidden/>
          </w:rPr>
          <w:t>36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4" w:history="1">
        <w:r w:rsidRPr="00F97C28">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_Toc396825004 \h </w:instrText>
        </w:r>
        <w:r>
          <w:rPr>
            <w:webHidden/>
          </w:rPr>
        </w:r>
        <w:r>
          <w:rPr>
            <w:webHidden/>
          </w:rPr>
          <w:fldChar w:fldCharType="separate"/>
        </w:r>
        <w:r>
          <w:rPr>
            <w:webHidden/>
          </w:rPr>
          <w:t>47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5" w:history="1">
        <w:r w:rsidRPr="00F97C28">
          <w:rPr>
            <w:rStyle w:val="Hyperlink"/>
          </w:rPr>
          <w:t>Figure 17: Example of Client initiated Bootstrap exchange.</w:t>
        </w:r>
        <w:r>
          <w:rPr>
            <w:webHidden/>
          </w:rPr>
          <w:tab/>
        </w:r>
        <w:r>
          <w:rPr>
            <w:webHidden/>
          </w:rPr>
          <w:fldChar w:fldCharType="begin"/>
        </w:r>
        <w:r>
          <w:rPr>
            <w:webHidden/>
          </w:rPr>
          <w:instrText xml:space="preserve"> PAGEREF _Toc396825005 \h </w:instrText>
        </w:r>
        <w:r>
          <w:rPr>
            <w:webHidden/>
          </w:rPr>
        </w:r>
        <w:r>
          <w:rPr>
            <w:webHidden/>
          </w:rPr>
          <w:fldChar w:fldCharType="separate"/>
        </w:r>
        <w:r>
          <w:rPr>
            <w:webHidden/>
          </w:rPr>
          <w:t>52</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6" w:history="1">
        <w:r w:rsidRPr="00F97C28">
          <w:rPr>
            <w:rStyle w:val="Hyperlink"/>
          </w:rPr>
          <w:t>Figure 18: Example of Server initiated Bootstrap exchange.</w:t>
        </w:r>
        <w:r>
          <w:rPr>
            <w:webHidden/>
          </w:rPr>
          <w:tab/>
        </w:r>
        <w:r>
          <w:rPr>
            <w:webHidden/>
          </w:rPr>
          <w:fldChar w:fldCharType="begin"/>
        </w:r>
        <w:r>
          <w:rPr>
            <w:webHidden/>
          </w:rPr>
          <w:instrText xml:space="preserve"> PAGEREF _Toc396825006 \h </w:instrText>
        </w:r>
        <w:r>
          <w:rPr>
            <w:webHidden/>
          </w:rPr>
        </w:r>
        <w:r>
          <w:rPr>
            <w:webHidden/>
          </w:rPr>
          <w:fldChar w:fldCharType="separate"/>
        </w:r>
        <w:r>
          <w:rPr>
            <w:webHidden/>
          </w:rPr>
          <w:t>53</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7" w:history="1">
        <w:r w:rsidRPr="00F97C28">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_Toc396825007 \h </w:instrText>
        </w:r>
        <w:r>
          <w:rPr>
            <w:webHidden/>
          </w:rPr>
        </w:r>
        <w:r>
          <w:rPr>
            <w:webHidden/>
          </w:rPr>
          <w:fldChar w:fldCharType="separate"/>
        </w:r>
        <w:r>
          <w:rPr>
            <w:webHidden/>
          </w:rPr>
          <w:t>54</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8" w:history="1">
        <w:r w:rsidRPr="00F97C28">
          <w:rPr>
            <w:rStyle w:val="Hyperlink"/>
          </w:rPr>
          <w:t>Figure 20: Example of Device Management &amp; Service Enablement interface exchanges.</w:t>
        </w:r>
        <w:r>
          <w:rPr>
            <w:webHidden/>
          </w:rPr>
          <w:tab/>
        </w:r>
        <w:r>
          <w:rPr>
            <w:webHidden/>
          </w:rPr>
          <w:fldChar w:fldCharType="begin"/>
        </w:r>
        <w:r>
          <w:rPr>
            <w:webHidden/>
          </w:rPr>
          <w:instrText xml:space="preserve"> PAGEREF _Toc396825008 \h </w:instrText>
        </w:r>
        <w:r>
          <w:rPr>
            <w:webHidden/>
          </w:rPr>
        </w:r>
        <w:r>
          <w:rPr>
            <w:webHidden/>
          </w:rPr>
          <w:fldChar w:fldCharType="separate"/>
        </w:r>
        <w:r>
          <w:rPr>
            <w:webHidden/>
          </w:rPr>
          <w:t>56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09" w:history="1">
        <w:r w:rsidRPr="00F97C28">
          <w:rPr>
            <w:rStyle w:val="Hyperlink"/>
          </w:rPr>
          <w:t>Figure 21:  Example of Object Creation and Deletion.</w:t>
        </w:r>
        <w:r>
          <w:rPr>
            <w:webHidden/>
          </w:rPr>
          <w:tab/>
        </w:r>
        <w:r>
          <w:rPr>
            <w:webHidden/>
          </w:rPr>
          <w:fldChar w:fldCharType="begin"/>
        </w:r>
        <w:r>
          <w:rPr>
            <w:webHidden/>
          </w:rPr>
          <w:instrText xml:space="preserve"> PAGEREF _Toc396825009 \h </w:instrText>
        </w:r>
        <w:r>
          <w:rPr>
            <w:webHidden/>
          </w:rPr>
        </w:r>
        <w:r>
          <w:rPr>
            <w:webHidden/>
          </w:rPr>
          <w:fldChar w:fldCharType="separate"/>
        </w:r>
        <w:r>
          <w:rPr>
            <w:webHidden/>
          </w:rPr>
          <w:t>56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10" w:history="1">
        <w:r w:rsidRPr="00F97C28">
          <w:rPr>
            <w:rStyle w:val="Hyperlink"/>
          </w:rPr>
          <w:t>Figure 22: Example of an Information Reporting exchange.</w:t>
        </w:r>
        <w:r>
          <w:rPr>
            <w:webHidden/>
          </w:rPr>
          <w:tab/>
        </w:r>
        <w:r>
          <w:rPr>
            <w:webHidden/>
          </w:rPr>
          <w:fldChar w:fldCharType="begin"/>
        </w:r>
        <w:r>
          <w:rPr>
            <w:webHidden/>
          </w:rPr>
          <w:instrText xml:space="preserve"> PAGEREF _Toc396825010 \h </w:instrText>
        </w:r>
        <w:r>
          <w:rPr>
            <w:webHidden/>
          </w:rPr>
        </w:r>
        <w:r>
          <w:rPr>
            <w:webHidden/>
          </w:rPr>
          <w:fldChar w:fldCharType="separate"/>
        </w:r>
        <w:r>
          <w:rPr>
            <w:webHidden/>
          </w:rPr>
          <w:t>57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11" w:history="1">
        <w:r w:rsidRPr="00F97C28">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_Toc396825011 \h </w:instrText>
        </w:r>
        <w:r>
          <w:rPr>
            <w:webHidden/>
          </w:rPr>
        </w:r>
        <w:r>
          <w:rPr>
            <w:webHidden/>
          </w:rPr>
          <w:fldChar w:fldCharType="separate"/>
        </w:r>
        <w:r>
          <w:rPr>
            <w:webHidden/>
          </w:rPr>
          <w:t>59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12" w:history="1">
        <w:r w:rsidRPr="00F97C28">
          <w:rPr>
            <w:rStyle w:val="Hyperlink"/>
          </w:rPr>
          <w:t>Figure 24: Example of an Information Reporting exchange for Queue Mode.</w:t>
        </w:r>
        <w:r>
          <w:rPr>
            <w:webHidden/>
          </w:rPr>
          <w:tab/>
        </w:r>
        <w:r>
          <w:rPr>
            <w:webHidden/>
          </w:rPr>
          <w:fldChar w:fldCharType="begin"/>
        </w:r>
        <w:r>
          <w:rPr>
            <w:webHidden/>
          </w:rPr>
          <w:instrText xml:space="preserve"> PAGEREF _Toc396825012 \h </w:instrText>
        </w:r>
        <w:r>
          <w:rPr>
            <w:webHidden/>
          </w:rPr>
        </w:r>
        <w:r>
          <w:rPr>
            <w:webHidden/>
          </w:rPr>
          <w:fldChar w:fldCharType="separate"/>
        </w:r>
        <w:r>
          <w:rPr>
            <w:webHidden/>
          </w:rPr>
          <w:t>60</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13" w:history="1">
        <w:r w:rsidRPr="00F97C28">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_Toc396825013 \h </w:instrText>
        </w:r>
        <w:r>
          <w:rPr>
            <w:webHidden/>
          </w:rPr>
        </w:r>
        <w:r>
          <w:rPr>
            <w:webHidden/>
          </w:rPr>
          <w:fldChar w:fldCharType="separate"/>
        </w:r>
        <w:r>
          <w:rPr>
            <w:webHidden/>
          </w:rPr>
          <w:t>61</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14" w:history="1">
        <w:r w:rsidRPr="00F97C28">
          <w:rPr>
            <w:rStyle w:val="Hyperlink"/>
          </w:rPr>
          <w:t>Figure 26: 3G UICC File Structure and Bootstrap data location</w:t>
        </w:r>
        <w:r>
          <w:rPr>
            <w:webHidden/>
          </w:rPr>
          <w:tab/>
        </w:r>
        <w:r>
          <w:rPr>
            <w:webHidden/>
          </w:rPr>
          <w:fldChar w:fldCharType="begin"/>
        </w:r>
        <w:r>
          <w:rPr>
            <w:webHidden/>
          </w:rPr>
          <w:instrText xml:space="preserve"> PAGEREF _Toc396825014 \h </w:instrText>
        </w:r>
        <w:r>
          <w:rPr>
            <w:webHidden/>
          </w:rPr>
        </w:r>
        <w:r>
          <w:rPr>
            <w:webHidden/>
          </w:rPr>
          <w:fldChar w:fldCharType="separate"/>
        </w:r>
        <w:r>
          <w:rPr>
            <w:webHidden/>
          </w:rPr>
          <w:t>102</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5015" w:history="1">
        <w:r w:rsidRPr="00F97C28">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_Toc396825015 \h </w:instrText>
        </w:r>
        <w:r>
          <w:rPr>
            <w:webHidden/>
          </w:rPr>
        </w:r>
        <w:r>
          <w:rPr>
            <w:webHidden/>
          </w:rPr>
          <w:fldChar w:fldCharType="separate"/>
        </w:r>
        <w:r>
          <w:rPr>
            <w:webHidden/>
          </w:rPr>
          <w:t>106</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9E0D8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96824944" w:history="1">
        <w:r w:rsidR="009E0D89" w:rsidRPr="00B86153">
          <w:rPr>
            <w:rStyle w:val="Hyperlink"/>
          </w:rPr>
          <w:t>Table 1: Relationship of operations and interfaces</w:t>
        </w:r>
        <w:r w:rsidR="009E0D89">
          <w:rPr>
            <w:webHidden/>
          </w:rPr>
          <w:tab/>
        </w:r>
        <w:r w:rsidR="009E0D89">
          <w:rPr>
            <w:webHidden/>
          </w:rPr>
          <w:fldChar w:fldCharType="begin"/>
        </w:r>
        <w:r w:rsidR="009E0D89">
          <w:rPr>
            <w:webHidden/>
          </w:rPr>
          <w:instrText xml:space="preserve"> PAGEREF _Toc396824944 \h </w:instrText>
        </w:r>
        <w:r w:rsidR="009E0D89">
          <w:rPr>
            <w:webHidden/>
          </w:rPr>
        </w:r>
        <w:r w:rsidR="009E0D89">
          <w:rPr>
            <w:webHidden/>
          </w:rPr>
          <w:fldChar w:fldCharType="separate"/>
        </w:r>
        <w:r w:rsidR="009E0D89">
          <w:rPr>
            <w:webHidden/>
          </w:rPr>
          <w:t>15</w:t>
        </w:r>
        <w:r w:rsidR="009E0D89">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45" w:history="1">
        <w:r w:rsidRPr="00B86153">
          <w:rPr>
            <w:rStyle w:val="Hyperlink"/>
          </w:rPr>
          <w:t>Table 2: Bootstrap Information List</w:t>
        </w:r>
        <w:r>
          <w:rPr>
            <w:webHidden/>
          </w:rPr>
          <w:tab/>
        </w:r>
        <w:r>
          <w:rPr>
            <w:webHidden/>
          </w:rPr>
          <w:fldChar w:fldCharType="begin"/>
        </w:r>
        <w:r>
          <w:rPr>
            <w:webHidden/>
          </w:rPr>
          <w:instrText xml:space="preserve"> PAGEREF _Toc396824945 \h </w:instrText>
        </w:r>
        <w:r>
          <w:rPr>
            <w:webHidden/>
          </w:rPr>
        </w:r>
        <w:r>
          <w:rPr>
            <w:webHidden/>
          </w:rPr>
          <w:fldChar w:fldCharType="separate"/>
        </w:r>
        <w:r>
          <w:rPr>
            <w:webHidden/>
          </w:rPr>
          <w:t>16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46" w:history="1">
        <w:r w:rsidRPr="00B86153">
          <w:rPr>
            <w:rStyle w:val="Hyperlink"/>
          </w:rPr>
          <w:t>Table 3: Registration parameters</w:t>
        </w:r>
        <w:r>
          <w:rPr>
            <w:webHidden/>
          </w:rPr>
          <w:tab/>
        </w:r>
        <w:r>
          <w:rPr>
            <w:webHidden/>
          </w:rPr>
          <w:fldChar w:fldCharType="begin"/>
        </w:r>
        <w:r>
          <w:rPr>
            <w:webHidden/>
          </w:rPr>
          <w:instrText xml:space="preserve"> PAGEREF _Toc396824946 \h </w:instrText>
        </w:r>
        <w:r>
          <w:rPr>
            <w:webHidden/>
          </w:rPr>
        </w:r>
        <w:r>
          <w:rPr>
            <w:webHidden/>
          </w:rPr>
          <w:fldChar w:fldCharType="separate"/>
        </w:r>
        <w:r>
          <w:rPr>
            <w:webHidden/>
          </w:rPr>
          <w:t>20</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47" w:history="1">
        <w:r w:rsidRPr="00B86153">
          <w:rPr>
            <w:rStyle w:val="Hyperlink"/>
          </w:rPr>
          <w:t>Table 4: Behaviour with Current Transport Binding and Mode</w:t>
        </w:r>
        <w:r>
          <w:rPr>
            <w:webHidden/>
          </w:rPr>
          <w:tab/>
        </w:r>
        <w:r>
          <w:rPr>
            <w:webHidden/>
          </w:rPr>
          <w:fldChar w:fldCharType="begin"/>
        </w:r>
        <w:r>
          <w:rPr>
            <w:webHidden/>
          </w:rPr>
          <w:instrText xml:space="preserve"> PAGEREF _Toc396824947 \h </w:instrText>
        </w:r>
        <w:r>
          <w:rPr>
            <w:webHidden/>
          </w:rPr>
        </w:r>
        <w:r>
          <w:rPr>
            <w:webHidden/>
          </w:rPr>
          <w:fldChar w:fldCharType="separate"/>
        </w:r>
        <w:r>
          <w:rPr>
            <w:webHidden/>
          </w:rPr>
          <w:t>22</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48" w:history="1">
        <w:r w:rsidRPr="00B86153">
          <w:rPr>
            <w:rStyle w:val="Hyperlink"/>
          </w:rPr>
          <w:t>Table 5: Update parameters</w:t>
        </w:r>
        <w:r>
          <w:rPr>
            <w:webHidden/>
          </w:rPr>
          <w:tab/>
        </w:r>
        <w:r>
          <w:rPr>
            <w:webHidden/>
          </w:rPr>
          <w:fldChar w:fldCharType="begin"/>
        </w:r>
        <w:r>
          <w:rPr>
            <w:webHidden/>
          </w:rPr>
          <w:instrText xml:space="preserve"> PAGEREF _Toc396824948 \h </w:instrText>
        </w:r>
        <w:r>
          <w:rPr>
            <w:webHidden/>
          </w:rPr>
        </w:r>
        <w:r>
          <w:rPr>
            <w:webHidden/>
          </w:rPr>
          <w:fldChar w:fldCharType="separate"/>
        </w:r>
        <w:r>
          <w:rPr>
            <w:webHidden/>
          </w:rPr>
          <w:t>22</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49" w:history="1">
        <w:r w:rsidRPr="00B86153">
          <w:rPr>
            <w:rStyle w:val="Hyperlink"/>
          </w:rPr>
          <w:t>Table 6: Read parameters</w:t>
        </w:r>
        <w:r>
          <w:rPr>
            <w:webHidden/>
          </w:rPr>
          <w:tab/>
        </w:r>
        <w:r>
          <w:rPr>
            <w:webHidden/>
          </w:rPr>
          <w:fldChar w:fldCharType="begin"/>
        </w:r>
        <w:r>
          <w:rPr>
            <w:webHidden/>
          </w:rPr>
          <w:instrText xml:space="preserve"> PAGEREF _Toc396824949 \h </w:instrText>
        </w:r>
        <w:r>
          <w:rPr>
            <w:webHidden/>
          </w:rPr>
        </w:r>
        <w:r>
          <w:rPr>
            <w:webHidden/>
          </w:rPr>
          <w:fldChar w:fldCharType="separate"/>
        </w:r>
        <w:r>
          <w:rPr>
            <w:webHidden/>
          </w:rPr>
          <w:t>24</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0" w:history="1">
        <w:r w:rsidRPr="00B86153">
          <w:rPr>
            <w:rStyle w:val="Hyperlink"/>
          </w:rPr>
          <w:t>Table 7: Discover parameters</w:t>
        </w:r>
        <w:r>
          <w:rPr>
            <w:webHidden/>
          </w:rPr>
          <w:tab/>
        </w:r>
        <w:r>
          <w:rPr>
            <w:webHidden/>
          </w:rPr>
          <w:fldChar w:fldCharType="begin"/>
        </w:r>
        <w:r>
          <w:rPr>
            <w:webHidden/>
          </w:rPr>
          <w:instrText xml:space="preserve"> PAGEREF _Toc396824950 \h </w:instrText>
        </w:r>
        <w:r>
          <w:rPr>
            <w:webHidden/>
          </w:rPr>
        </w:r>
        <w:r>
          <w:rPr>
            <w:webHidden/>
          </w:rPr>
          <w:fldChar w:fldCharType="separate"/>
        </w:r>
        <w:r>
          <w:rPr>
            <w:webHidden/>
          </w:rPr>
          <w:t>24</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1" w:history="1">
        <w:r w:rsidRPr="00B86153">
          <w:rPr>
            <w:rStyle w:val="Hyperlink"/>
          </w:rPr>
          <w:t>Table 8: Write parameters</w:t>
        </w:r>
        <w:r>
          <w:rPr>
            <w:webHidden/>
          </w:rPr>
          <w:tab/>
        </w:r>
        <w:r>
          <w:rPr>
            <w:webHidden/>
          </w:rPr>
          <w:fldChar w:fldCharType="begin"/>
        </w:r>
        <w:r>
          <w:rPr>
            <w:webHidden/>
          </w:rPr>
          <w:instrText xml:space="preserve"> PAGEREF _Toc396824951 \h </w:instrText>
        </w:r>
        <w:r>
          <w:rPr>
            <w:webHidden/>
          </w:rPr>
        </w:r>
        <w:r>
          <w:rPr>
            <w:webHidden/>
          </w:rPr>
          <w:fldChar w:fldCharType="separate"/>
        </w:r>
        <w:r>
          <w:rPr>
            <w:webHidden/>
          </w:rPr>
          <w:t>25</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2" w:history="1">
        <w:r w:rsidRPr="00B86153">
          <w:rPr>
            <w:rStyle w:val="Hyperlink"/>
          </w:rPr>
          <w:t>Table 9: Write Attributes parameters</w:t>
        </w:r>
        <w:r>
          <w:rPr>
            <w:webHidden/>
          </w:rPr>
          <w:tab/>
        </w:r>
        <w:r>
          <w:rPr>
            <w:webHidden/>
          </w:rPr>
          <w:fldChar w:fldCharType="begin"/>
        </w:r>
        <w:r>
          <w:rPr>
            <w:webHidden/>
          </w:rPr>
          <w:instrText xml:space="preserve"> PAGEREF _Toc396824952 \h </w:instrText>
        </w:r>
        <w:r>
          <w:rPr>
            <w:webHidden/>
          </w:rPr>
        </w:r>
        <w:r>
          <w:rPr>
            <w:webHidden/>
          </w:rPr>
          <w:fldChar w:fldCharType="separate"/>
        </w:r>
        <w:r>
          <w:rPr>
            <w:webHidden/>
          </w:rPr>
          <w:t>26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3" w:history="1">
        <w:r w:rsidRPr="00B86153">
          <w:rPr>
            <w:rStyle w:val="Hyperlink"/>
          </w:rPr>
          <w:t>Table 10: Execute parameters</w:t>
        </w:r>
        <w:r>
          <w:rPr>
            <w:webHidden/>
          </w:rPr>
          <w:tab/>
        </w:r>
        <w:r>
          <w:rPr>
            <w:webHidden/>
          </w:rPr>
          <w:fldChar w:fldCharType="begin"/>
        </w:r>
        <w:r>
          <w:rPr>
            <w:webHidden/>
          </w:rPr>
          <w:instrText xml:space="preserve"> PAGEREF _Toc396824953 \h </w:instrText>
        </w:r>
        <w:r>
          <w:rPr>
            <w:webHidden/>
          </w:rPr>
        </w:r>
        <w:r>
          <w:rPr>
            <w:webHidden/>
          </w:rPr>
          <w:fldChar w:fldCharType="separate"/>
        </w:r>
        <w:r>
          <w:rPr>
            <w:webHidden/>
          </w:rPr>
          <w:t>26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4" w:history="1">
        <w:r w:rsidRPr="00B86153">
          <w:rPr>
            <w:rStyle w:val="Hyperlink"/>
          </w:rPr>
          <w:t>Table 11: Create parameters</w:t>
        </w:r>
        <w:r>
          <w:rPr>
            <w:webHidden/>
          </w:rPr>
          <w:tab/>
        </w:r>
        <w:r>
          <w:rPr>
            <w:webHidden/>
          </w:rPr>
          <w:fldChar w:fldCharType="begin"/>
        </w:r>
        <w:r>
          <w:rPr>
            <w:webHidden/>
          </w:rPr>
          <w:instrText xml:space="preserve"> PAGEREF _Toc396824954 \h </w:instrText>
        </w:r>
        <w:r>
          <w:rPr>
            <w:webHidden/>
          </w:rPr>
        </w:r>
        <w:r>
          <w:rPr>
            <w:webHidden/>
          </w:rPr>
          <w:fldChar w:fldCharType="separate"/>
        </w:r>
        <w:r>
          <w:rPr>
            <w:webHidden/>
          </w:rPr>
          <w:t>27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5" w:history="1">
        <w:r w:rsidRPr="00B86153">
          <w:rPr>
            <w:rStyle w:val="Hyperlink"/>
          </w:rPr>
          <w:t>Table 12: Delete parameters</w:t>
        </w:r>
        <w:r>
          <w:rPr>
            <w:webHidden/>
          </w:rPr>
          <w:tab/>
        </w:r>
        <w:r>
          <w:rPr>
            <w:webHidden/>
          </w:rPr>
          <w:fldChar w:fldCharType="begin"/>
        </w:r>
        <w:r>
          <w:rPr>
            <w:webHidden/>
          </w:rPr>
          <w:instrText xml:space="preserve"> PAGEREF _Toc396824955 \h </w:instrText>
        </w:r>
        <w:r>
          <w:rPr>
            <w:webHidden/>
          </w:rPr>
        </w:r>
        <w:r>
          <w:rPr>
            <w:webHidden/>
          </w:rPr>
          <w:fldChar w:fldCharType="separate"/>
        </w:r>
        <w:r>
          <w:rPr>
            <w:webHidden/>
          </w:rPr>
          <w:t>27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6" w:history="1">
        <w:r w:rsidRPr="00B86153">
          <w:rPr>
            <w:rStyle w:val="Hyperlink"/>
          </w:rPr>
          <w:t>Table 13: Observe parameters</w:t>
        </w:r>
        <w:r>
          <w:rPr>
            <w:webHidden/>
          </w:rPr>
          <w:tab/>
        </w:r>
        <w:r>
          <w:rPr>
            <w:webHidden/>
          </w:rPr>
          <w:fldChar w:fldCharType="begin"/>
        </w:r>
        <w:r>
          <w:rPr>
            <w:webHidden/>
          </w:rPr>
          <w:instrText xml:space="preserve"> PAGEREF _Toc396824956 \h </w:instrText>
        </w:r>
        <w:r>
          <w:rPr>
            <w:webHidden/>
          </w:rPr>
        </w:r>
        <w:r>
          <w:rPr>
            <w:webHidden/>
          </w:rPr>
          <w:fldChar w:fldCharType="separate"/>
        </w:r>
        <w:r>
          <w:rPr>
            <w:webHidden/>
          </w:rPr>
          <w:t>28</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7" w:history="1">
        <w:r w:rsidRPr="00B86153">
          <w:rPr>
            <w:rStyle w:val="Hyperlink"/>
          </w:rPr>
          <w:t>Table 14: Notify parameters</w:t>
        </w:r>
        <w:r>
          <w:rPr>
            <w:webHidden/>
          </w:rPr>
          <w:tab/>
        </w:r>
        <w:r>
          <w:rPr>
            <w:webHidden/>
          </w:rPr>
          <w:fldChar w:fldCharType="begin"/>
        </w:r>
        <w:r>
          <w:rPr>
            <w:webHidden/>
          </w:rPr>
          <w:instrText xml:space="preserve"> PAGEREF _Toc396824957 \h </w:instrText>
        </w:r>
        <w:r>
          <w:rPr>
            <w:webHidden/>
          </w:rPr>
        </w:r>
        <w:r>
          <w:rPr>
            <w:webHidden/>
          </w:rPr>
          <w:fldChar w:fldCharType="separate"/>
        </w:r>
        <w:r>
          <w:rPr>
            <w:webHidden/>
          </w:rPr>
          <w:t>29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8" w:history="1">
        <w:r w:rsidRPr="00B86153">
          <w:rPr>
            <w:rStyle w:val="Hyperlink"/>
          </w:rPr>
          <w:t>Table 15: LWM2M Identifiers</w:t>
        </w:r>
        <w:r>
          <w:rPr>
            <w:webHidden/>
          </w:rPr>
          <w:tab/>
        </w:r>
        <w:r>
          <w:rPr>
            <w:webHidden/>
          </w:rPr>
          <w:fldChar w:fldCharType="begin"/>
        </w:r>
        <w:r>
          <w:rPr>
            <w:webHidden/>
          </w:rPr>
          <w:instrText xml:space="preserve"> PAGEREF _Toc396824958 \h </w:instrText>
        </w:r>
        <w:r>
          <w:rPr>
            <w:webHidden/>
          </w:rPr>
        </w:r>
        <w:r>
          <w:rPr>
            <w:webHidden/>
          </w:rPr>
          <w:fldChar w:fldCharType="separate"/>
        </w:r>
        <w:r>
          <w:rPr>
            <w:webHidden/>
          </w:rPr>
          <w:t>33</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59" w:history="1">
        <w:r w:rsidRPr="00B86153">
          <w:rPr>
            <w:rStyle w:val="Hyperlink"/>
          </w:rPr>
          <w:t>Table 16: TLV format and description</w:t>
        </w:r>
        <w:r>
          <w:rPr>
            <w:webHidden/>
          </w:rPr>
          <w:tab/>
        </w:r>
        <w:r>
          <w:rPr>
            <w:webHidden/>
          </w:rPr>
          <w:fldChar w:fldCharType="begin"/>
        </w:r>
        <w:r>
          <w:rPr>
            <w:webHidden/>
          </w:rPr>
          <w:instrText xml:space="preserve"> PAGEREF _Toc396824959 \h </w:instrText>
        </w:r>
        <w:r>
          <w:rPr>
            <w:webHidden/>
          </w:rPr>
        </w:r>
        <w:r>
          <w:rPr>
            <w:webHidden/>
          </w:rPr>
          <w:fldChar w:fldCharType="separate"/>
        </w:r>
        <w:r>
          <w:rPr>
            <w:webHidden/>
          </w:rPr>
          <w:t>35</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0" w:history="1">
        <w:r w:rsidRPr="00B86153">
          <w:rPr>
            <w:rStyle w:val="Hyperlink"/>
          </w:rPr>
          <w:t>Table 17: JSON format and description</w:t>
        </w:r>
        <w:r>
          <w:rPr>
            <w:webHidden/>
          </w:rPr>
          <w:tab/>
        </w:r>
        <w:r>
          <w:rPr>
            <w:webHidden/>
          </w:rPr>
          <w:fldChar w:fldCharType="begin"/>
        </w:r>
        <w:r>
          <w:rPr>
            <w:webHidden/>
          </w:rPr>
          <w:instrText xml:space="preserve"> PAGEREF _Toc396824960 \h </w:instrText>
        </w:r>
        <w:r>
          <w:rPr>
            <w:webHidden/>
          </w:rPr>
        </w:r>
        <w:r>
          <w:rPr>
            <w:webHidden/>
          </w:rPr>
          <w:fldChar w:fldCharType="separate"/>
        </w:r>
        <w:r>
          <w:rPr>
            <w:webHidden/>
          </w:rPr>
          <w:t>39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1" w:history="1">
        <w:r w:rsidRPr="00B86153">
          <w:rPr>
            <w:rStyle w:val="Hyperlink"/>
          </w:rPr>
          <w:t>Table 18: Operation to Method and URI Mapping</w:t>
        </w:r>
        <w:r>
          <w:rPr>
            <w:webHidden/>
          </w:rPr>
          <w:tab/>
        </w:r>
        <w:r>
          <w:rPr>
            <w:webHidden/>
          </w:rPr>
          <w:fldChar w:fldCharType="begin"/>
        </w:r>
        <w:r>
          <w:rPr>
            <w:webHidden/>
          </w:rPr>
          <w:instrText xml:space="preserve"> PAGEREF _Toc396824961 \h </w:instrText>
        </w:r>
        <w:r>
          <w:rPr>
            <w:webHidden/>
          </w:rPr>
        </w:r>
        <w:r>
          <w:rPr>
            <w:webHidden/>
          </w:rPr>
          <w:fldChar w:fldCharType="separate"/>
        </w:r>
        <w:r>
          <w:rPr>
            <w:webHidden/>
          </w:rPr>
          <w:t>52</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2" w:history="1">
        <w:r w:rsidRPr="00B86153">
          <w:rPr>
            <w:rStyle w:val="Hyperlink"/>
          </w:rPr>
          <w:t>Table 19: Operation to Method and URI Mapping</w:t>
        </w:r>
        <w:r>
          <w:rPr>
            <w:webHidden/>
          </w:rPr>
          <w:tab/>
        </w:r>
        <w:r>
          <w:rPr>
            <w:webHidden/>
          </w:rPr>
          <w:fldChar w:fldCharType="begin"/>
        </w:r>
        <w:r>
          <w:rPr>
            <w:webHidden/>
          </w:rPr>
          <w:instrText xml:space="preserve"> PAGEREF _Toc396824962 \h </w:instrText>
        </w:r>
        <w:r>
          <w:rPr>
            <w:webHidden/>
          </w:rPr>
        </w:r>
        <w:r>
          <w:rPr>
            <w:webHidden/>
          </w:rPr>
          <w:fldChar w:fldCharType="separate"/>
        </w:r>
        <w:r>
          <w:rPr>
            <w:webHidden/>
          </w:rPr>
          <w:t>53</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3" w:history="1">
        <w:r w:rsidRPr="00B86153">
          <w:rPr>
            <w:rStyle w:val="Hyperlink"/>
          </w:rPr>
          <w:t>Table 20:  Operation to Method Mapping</w:t>
        </w:r>
        <w:r>
          <w:rPr>
            <w:webHidden/>
          </w:rPr>
          <w:tab/>
        </w:r>
        <w:r>
          <w:rPr>
            <w:webHidden/>
          </w:rPr>
          <w:fldChar w:fldCharType="begin"/>
        </w:r>
        <w:r>
          <w:rPr>
            <w:webHidden/>
          </w:rPr>
          <w:instrText xml:space="preserve"> PAGEREF _Toc396824963 \h </w:instrText>
        </w:r>
        <w:r>
          <w:rPr>
            <w:webHidden/>
          </w:rPr>
        </w:r>
        <w:r>
          <w:rPr>
            <w:webHidden/>
          </w:rPr>
          <w:fldChar w:fldCharType="separate"/>
        </w:r>
        <w:r>
          <w:rPr>
            <w:webHidden/>
          </w:rPr>
          <w:t>55</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4" w:history="1">
        <w:r w:rsidRPr="00B86153">
          <w:rPr>
            <w:rStyle w:val="Hyperlink"/>
          </w:rPr>
          <w:t>Table 21: Operation to Method Mapping</w:t>
        </w:r>
        <w:r>
          <w:rPr>
            <w:webHidden/>
          </w:rPr>
          <w:tab/>
        </w:r>
        <w:r>
          <w:rPr>
            <w:webHidden/>
          </w:rPr>
          <w:fldChar w:fldCharType="begin"/>
        </w:r>
        <w:r>
          <w:rPr>
            <w:webHidden/>
          </w:rPr>
          <w:instrText xml:space="preserve"> PAGEREF _Toc396824964 \h </w:instrText>
        </w:r>
        <w:r>
          <w:rPr>
            <w:webHidden/>
          </w:rPr>
        </w:r>
        <w:r>
          <w:rPr>
            <w:webHidden/>
          </w:rPr>
          <w:fldChar w:fldCharType="separate"/>
        </w:r>
        <w:r>
          <w:rPr>
            <w:webHidden/>
          </w:rPr>
          <w:t>57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5" w:history="1">
        <w:r w:rsidRPr="00B86153">
          <w:rPr>
            <w:rStyle w:val="Hyperlink"/>
          </w:rPr>
          <w:t>Table 22: Response Codes</w:t>
        </w:r>
        <w:r>
          <w:rPr>
            <w:webHidden/>
          </w:rPr>
          <w:tab/>
        </w:r>
        <w:r>
          <w:rPr>
            <w:webHidden/>
          </w:rPr>
          <w:fldChar w:fldCharType="begin"/>
        </w:r>
        <w:r>
          <w:rPr>
            <w:webHidden/>
          </w:rPr>
          <w:instrText xml:space="preserve"> PAGEREF _Toc396824965 \h </w:instrText>
        </w:r>
        <w:r>
          <w:rPr>
            <w:webHidden/>
          </w:rPr>
        </w:r>
        <w:r>
          <w:rPr>
            <w:webHidden/>
          </w:rPr>
          <w:fldChar w:fldCharType="separate"/>
        </w:r>
        <w:r>
          <w:rPr>
            <w:webHidden/>
          </w:rPr>
          <w:t>63</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6" w:history="1">
        <w:r w:rsidRPr="00B86153">
          <w:rPr>
            <w:rStyle w:val="Hyperlink"/>
          </w:rPr>
          <w:t>Table 23: LWM2M Objects defined by OMA LWM2M 1.0</w:t>
        </w:r>
        <w:r>
          <w:rPr>
            <w:webHidden/>
          </w:rPr>
          <w:tab/>
        </w:r>
        <w:r>
          <w:rPr>
            <w:webHidden/>
          </w:rPr>
          <w:fldChar w:fldCharType="begin"/>
        </w:r>
        <w:r>
          <w:rPr>
            <w:webHidden/>
          </w:rPr>
          <w:instrText xml:space="preserve"> PAGEREF _Toc396824966 \h </w:instrText>
        </w:r>
        <w:r>
          <w:rPr>
            <w:webHidden/>
          </w:rPr>
        </w:r>
        <w:r>
          <w:rPr>
            <w:webHidden/>
          </w:rPr>
          <w:fldChar w:fldCharType="separate"/>
        </w:r>
        <w:r>
          <w:rPr>
            <w:webHidden/>
          </w:rPr>
          <w:t>79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7" w:history="1">
        <w:r w:rsidRPr="00B86153">
          <w:rPr>
            <w:rStyle w:val="Hyperlink"/>
          </w:rPr>
          <w:t>Table 24: Object Instances of the example</w:t>
        </w:r>
        <w:r>
          <w:rPr>
            <w:webHidden/>
          </w:rPr>
          <w:tab/>
        </w:r>
        <w:r>
          <w:rPr>
            <w:webHidden/>
          </w:rPr>
          <w:fldChar w:fldCharType="begin"/>
        </w:r>
        <w:r>
          <w:rPr>
            <w:webHidden/>
          </w:rPr>
          <w:instrText xml:space="preserve"> PAGEREF _Toc396824967 \h </w:instrText>
        </w:r>
        <w:r>
          <w:rPr>
            <w:webHidden/>
          </w:rPr>
        </w:r>
        <w:r>
          <w:rPr>
            <w:webHidden/>
          </w:rPr>
          <w:fldChar w:fldCharType="separate"/>
        </w:r>
        <w:r>
          <w:rPr>
            <w:webHidden/>
          </w:rPr>
          <w:t>96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8" w:history="1">
        <w:r w:rsidRPr="00B86153">
          <w:rPr>
            <w:rStyle w:val="Hyperlink"/>
          </w:rPr>
          <w:t>Table 25: LWM2M Security Object [0]</w:t>
        </w:r>
        <w:r>
          <w:rPr>
            <w:webHidden/>
          </w:rPr>
          <w:tab/>
        </w:r>
        <w:r>
          <w:rPr>
            <w:webHidden/>
          </w:rPr>
          <w:fldChar w:fldCharType="begin"/>
        </w:r>
        <w:r>
          <w:rPr>
            <w:webHidden/>
          </w:rPr>
          <w:instrText xml:space="preserve"> PAGEREF _Toc396824968 \h </w:instrText>
        </w:r>
        <w:r>
          <w:rPr>
            <w:webHidden/>
          </w:rPr>
        </w:r>
        <w:r>
          <w:rPr>
            <w:webHidden/>
          </w:rPr>
          <w:fldChar w:fldCharType="separate"/>
        </w:r>
        <w:r>
          <w:rPr>
            <w:webHidden/>
          </w:rPr>
          <w:t>96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69" w:history="1">
        <w:r w:rsidRPr="00B86153">
          <w:rPr>
            <w:rStyle w:val="Hyperlink"/>
          </w:rPr>
          <w:t>Table 26: LWM2M Security Object [1]</w:t>
        </w:r>
        <w:r>
          <w:rPr>
            <w:webHidden/>
          </w:rPr>
          <w:tab/>
        </w:r>
        <w:r>
          <w:rPr>
            <w:webHidden/>
          </w:rPr>
          <w:fldChar w:fldCharType="begin"/>
        </w:r>
        <w:r>
          <w:rPr>
            <w:webHidden/>
          </w:rPr>
          <w:instrText xml:space="preserve"> PAGEREF _Toc396824969 \h </w:instrText>
        </w:r>
        <w:r>
          <w:rPr>
            <w:webHidden/>
          </w:rPr>
        </w:r>
        <w:r>
          <w:rPr>
            <w:webHidden/>
          </w:rPr>
          <w:fldChar w:fldCharType="separate"/>
        </w:r>
        <w:r>
          <w:rPr>
            <w:webHidden/>
          </w:rPr>
          <w:t>96</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0" w:history="1">
        <w:r w:rsidRPr="00B86153">
          <w:rPr>
            <w:rStyle w:val="Hyperlink"/>
          </w:rPr>
          <w:t>Table 27: LWM2M Security Object [2]</w:t>
        </w:r>
        <w:r>
          <w:rPr>
            <w:webHidden/>
          </w:rPr>
          <w:tab/>
        </w:r>
        <w:r>
          <w:rPr>
            <w:webHidden/>
          </w:rPr>
          <w:fldChar w:fldCharType="begin"/>
        </w:r>
        <w:r>
          <w:rPr>
            <w:webHidden/>
          </w:rPr>
          <w:instrText xml:space="preserve"> PAGEREF _Toc396824970 \h </w:instrText>
        </w:r>
        <w:r>
          <w:rPr>
            <w:webHidden/>
          </w:rPr>
        </w:r>
        <w:r>
          <w:rPr>
            <w:webHidden/>
          </w:rPr>
          <w:fldChar w:fldCharType="separate"/>
        </w:r>
        <w:r>
          <w:rPr>
            <w:webHidden/>
          </w:rPr>
          <w:t>97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1" w:history="1">
        <w:r w:rsidRPr="00B86153">
          <w:rPr>
            <w:rStyle w:val="Hyperlink"/>
          </w:rPr>
          <w:t>Table 28: LWM2M Server Object [1]</w:t>
        </w:r>
        <w:r>
          <w:rPr>
            <w:webHidden/>
          </w:rPr>
          <w:tab/>
        </w:r>
        <w:r>
          <w:rPr>
            <w:webHidden/>
          </w:rPr>
          <w:fldChar w:fldCharType="begin"/>
        </w:r>
        <w:r>
          <w:rPr>
            <w:webHidden/>
          </w:rPr>
          <w:instrText xml:space="preserve"> PAGEREF _Toc396824971 \h </w:instrText>
        </w:r>
        <w:r>
          <w:rPr>
            <w:webHidden/>
          </w:rPr>
        </w:r>
        <w:r>
          <w:rPr>
            <w:webHidden/>
          </w:rPr>
          <w:fldChar w:fldCharType="separate"/>
        </w:r>
        <w:r>
          <w:rPr>
            <w:webHidden/>
          </w:rPr>
          <w:t>97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2" w:history="1">
        <w:r w:rsidRPr="00B86153">
          <w:rPr>
            <w:rStyle w:val="Hyperlink"/>
          </w:rPr>
          <w:t>Table 29: LWM2M Server Object [2]</w:t>
        </w:r>
        <w:r>
          <w:rPr>
            <w:webHidden/>
          </w:rPr>
          <w:tab/>
        </w:r>
        <w:r>
          <w:rPr>
            <w:webHidden/>
          </w:rPr>
          <w:fldChar w:fldCharType="begin"/>
        </w:r>
        <w:r>
          <w:rPr>
            <w:webHidden/>
          </w:rPr>
          <w:instrText xml:space="preserve"> PAGEREF _Toc396824972 \h </w:instrText>
        </w:r>
        <w:r>
          <w:rPr>
            <w:webHidden/>
          </w:rPr>
        </w:r>
        <w:r>
          <w:rPr>
            <w:webHidden/>
          </w:rPr>
          <w:fldChar w:fldCharType="separate"/>
        </w:r>
        <w:r>
          <w:rPr>
            <w:webHidden/>
          </w:rPr>
          <w:t>97</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3" w:history="1">
        <w:r w:rsidRPr="00B86153">
          <w:rPr>
            <w:rStyle w:val="Hyperlink"/>
          </w:rPr>
          <w:t xml:space="preserve">Table 30: Access Control Object [0] (for the </w:t>
        </w:r>
        <w:r w:rsidRPr="00B86153">
          <w:rPr>
            <w:rStyle w:val="Hyperlink"/>
            <w:lang w:eastAsia="ko-KR"/>
          </w:rPr>
          <w:t>LWM2M Server</w:t>
        </w:r>
        <w:r w:rsidRPr="00B86153">
          <w:rPr>
            <w:rStyle w:val="Hyperlink"/>
          </w:rPr>
          <w:t xml:space="preserve"> Object)</w:t>
        </w:r>
        <w:r>
          <w:rPr>
            <w:webHidden/>
          </w:rPr>
          <w:tab/>
        </w:r>
        <w:r>
          <w:rPr>
            <w:webHidden/>
          </w:rPr>
          <w:fldChar w:fldCharType="begin"/>
        </w:r>
        <w:r>
          <w:rPr>
            <w:webHidden/>
          </w:rPr>
          <w:instrText xml:space="preserve"> PAGEREF _Toc396824973 \h </w:instrText>
        </w:r>
        <w:r>
          <w:rPr>
            <w:webHidden/>
          </w:rPr>
        </w:r>
        <w:r>
          <w:rPr>
            <w:webHidden/>
          </w:rPr>
          <w:fldChar w:fldCharType="separate"/>
        </w:r>
        <w:r>
          <w:rPr>
            <w:webHidden/>
          </w:rPr>
          <w:t>98</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4" w:history="1">
        <w:r w:rsidRPr="00B86153">
          <w:rPr>
            <w:rStyle w:val="Hyperlink"/>
          </w:rPr>
          <w:t>Table 31: Access Control Object [</w:t>
        </w:r>
        <w:r w:rsidRPr="00B86153">
          <w:rPr>
            <w:rStyle w:val="Hyperlink"/>
            <w:lang w:eastAsia="ko-KR"/>
          </w:rPr>
          <w:t>1</w:t>
        </w:r>
        <w:r w:rsidRPr="00B86153">
          <w:rPr>
            <w:rStyle w:val="Hyperlink"/>
          </w:rPr>
          <w:t xml:space="preserve">] (for the </w:t>
        </w:r>
        <w:r w:rsidRPr="00B86153">
          <w:rPr>
            <w:rStyle w:val="Hyperlink"/>
            <w:lang w:eastAsia="ko-KR"/>
          </w:rPr>
          <w:t>LWM2M Server</w:t>
        </w:r>
        <w:r w:rsidRPr="00B86153">
          <w:rPr>
            <w:rStyle w:val="Hyperlink"/>
          </w:rPr>
          <w:t xml:space="preserve"> Object)</w:t>
        </w:r>
        <w:r>
          <w:rPr>
            <w:webHidden/>
          </w:rPr>
          <w:tab/>
        </w:r>
        <w:r>
          <w:rPr>
            <w:webHidden/>
          </w:rPr>
          <w:fldChar w:fldCharType="begin"/>
        </w:r>
        <w:r>
          <w:rPr>
            <w:webHidden/>
          </w:rPr>
          <w:instrText xml:space="preserve"> PAGEREF _Toc396824974 \h </w:instrText>
        </w:r>
        <w:r>
          <w:rPr>
            <w:webHidden/>
          </w:rPr>
        </w:r>
        <w:r>
          <w:rPr>
            <w:webHidden/>
          </w:rPr>
          <w:fldChar w:fldCharType="separate"/>
        </w:r>
        <w:r>
          <w:rPr>
            <w:webHidden/>
          </w:rPr>
          <w:t>98</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5" w:history="1">
        <w:r w:rsidRPr="00B86153">
          <w:rPr>
            <w:rStyle w:val="Hyperlink"/>
          </w:rPr>
          <w:t>Table 32: Access Control Object [2] (for the Device Object)</w:t>
        </w:r>
        <w:r>
          <w:rPr>
            <w:webHidden/>
          </w:rPr>
          <w:tab/>
        </w:r>
        <w:r>
          <w:rPr>
            <w:webHidden/>
          </w:rPr>
          <w:fldChar w:fldCharType="begin"/>
        </w:r>
        <w:r>
          <w:rPr>
            <w:webHidden/>
          </w:rPr>
          <w:instrText xml:space="preserve"> PAGEREF _Toc396824975 \h </w:instrText>
        </w:r>
        <w:r>
          <w:rPr>
            <w:webHidden/>
          </w:rPr>
        </w:r>
        <w:r>
          <w:rPr>
            <w:webHidden/>
          </w:rPr>
          <w:fldChar w:fldCharType="separate"/>
        </w:r>
        <w:r>
          <w:rPr>
            <w:webHidden/>
          </w:rPr>
          <w:t>98</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6" w:history="1">
        <w:r w:rsidRPr="00B86153">
          <w:rPr>
            <w:rStyle w:val="Hyperlink"/>
          </w:rPr>
          <w:t>Table 33: Access Control Object [3] (for the Connectivity Monitoring Object)</w:t>
        </w:r>
        <w:r>
          <w:rPr>
            <w:webHidden/>
          </w:rPr>
          <w:tab/>
        </w:r>
        <w:r>
          <w:rPr>
            <w:webHidden/>
          </w:rPr>
          <w:fldChar w:fldCharType="begin"/>
        </w:r>
        <w:r>
          <w:rPr>
            <w:webHidden/>
          </w:rPr>
          <w:instrText xml:space="preserve"> PAGEREF _Toc396824976 \h </w:instrText>
        </w:r>
        <w:r>
          <w:rPr>
            <w:webHidden/>
          </w:rPr>
        </w:r>
        <w:r>
          <w:rPr>
            <w:webHidden/>
          </w:rPr>
          <w:fldChar w:fldCharType="separate"/>
        </w:r>
        <w:r>
          <w:rPr>
            <w:webHidden/>
          </w:rPr>
          <w:t>99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7" w:history="1">
        <w:r w:rsidRPr="00B86153">
          <w:rPr>
            <w:rStyle w:val="Hyperlink"/>
          </w:rPr>
          <w:t>Table 34: Access Control Object [4] (for the Firmware Update Object)</w:t>
        </w:r>
        <w:r>
          <w:rPr>
            <w:webHidden/>
          </w:rPr>
          <w:tab/>
        </w:r>
        <w:r>
          <w:rPr>
            <w:webHidden/>
          </w:rPr>
          <w:fldChar w:fldCharType="begin"/>
        </w:r>
        <w:r>
          <w:rPr>
            <w:webHidden/>
          </w:rPr>
          <w:instrText xml:space="preserve"> PAGEREF _Toc396824977 \h </w:instrText>
        </w:r>
        <w:r>
          <w:rPr>
            <w:webHidden/>
          </w:rPr>
        </w:r>
        <w:r>
          <w:rPr>
            <w:webHidden/>
          </w:rPr>
          <w:fldChar w:fldCharType="separate"/>
        </w:r>
        <w:r>
          <w:rPr>
            <w:webHidden/>
          </w:rPr>
          <w:t>99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8" w:history="1">
        <w:r w:rsidRPr="00B86153">
          <w:rPr>
            <w:rStyle w:val="Hyperlink"/>
          </w:rPr>
          <w:t>Table 35: Device Object</w:t>
        </w:r>
        <w:r>
          <w:rPr>
            <w:webHidden/>
          </w:rPr>
          <w:tab/>
        </w:r>
        <w:r>
          <w:rPr>
            <w:webHidden/>
          </w:rPr>
          <w:fldChar w:fldCharType="begin"/>
        </w:r>
        <w:r>
          <w:rPr>
            <w:webHidden/>
          </w:rPr>
          <w:instrText xml:space="preserve"> PAGEREF _Toc396824978 \h </w:instrText>
        </w:r>
        <w:r>
          <w:rPr>
            <w:webHidden/>
          </w:rPr>
        </w:r>
        <w:r>
          <w:rPr>
            <w:webHidden/>
          </w:rPr>
          <w:fldChar w:fldCharType="separate"/>
        </w:r>
        <w:r>
          <w:rPr>
            <w:webHidden/>
          </w:rPr>
          <w:t>99</w:t>
        </w:r>
        <w:r>
          <w:rPr>
            <w:webHidden/>
          </w:rPr>
          <w:fldChar w:fldCharType="end"/>
        </w:r>
      </w:hyperlink>
    </w:p>
    <w:p w:rsidR="009E0D89" w:rsidRDefault="009E0D89">
      <w:pPr>
        <w:pStyle w:val="TableofFigures"/>
        <w:rPr>
          <w:rFonts w:asciiTheme="minorHAnsi" w:eastAsiaTheme="minorEastAsia" w:hAnsiTheme="minorHAnsi" w:cstheme="minorBidi"/>
          <w:b w:val="0"/>
          <w:bCs w:val="0"/>
          <w:sz w:val="22"/>
          <w:szCs w:val="22"/>
          <w:lang w:eastAsia="en-GB"/>
        </w:rPr>
      </w:pPr>
      <w:hyperlink w:anchor="_Toc396824979" w:history="1">
        <w:r w:rsidRPr="00B86153">
          <w:rPr>
            <w:rStyle w:val="Hyperlink"/>
          </w:rPr>
          <w:t>Table 36: Connectivity Monitoring Object</w:t>
        </w:r>
        <w:r>
          <w:rPr>
            <w:webHidden/>
          </w:rPr>
          <w:tab/>
        </w:r>
        <w:r>
          <w:rPr>
            <w:webHidden/>
          </w:rPr>
          <w:fldChar w:fldCharType="begin"/>
        </w:r>
        <w:r>
          <w:rPr>
            <w:webHidden/>
          </w:rPr>
          <w:instrText xml:space="preserve"> PAGEREF _Toc396824979 \h </w:instrText>
        </w:r>
        <w:r>
          <w:rPr>
            <w:webHidden/>
          </w:rPr>
        </w:r>
        <w:r>
          <w:rPr>
            <w:webHidden/>
          </w:rPr>
          <w:fldChar w:fldCharType="separate"/>
        </w:r>
        <w:r>
          <w:rPr>
            <w:webHidden/>
          </w:rPr>
          <w:t>100</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96825022"/>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96825023"/>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396825024"/>
      <w:bookmarkStart w:id="14" w:name="_Toc51149235"/>
      <w:r w:rsidRPr="008E7BB2">
        <w:t>Normative References</w:t>
      </w:r>
      <w:bookmarkEnd w:id="10"/>
      <w:bookmarkEnd w:id="11"/>
      <w:bookmarkEnd w:id="12"/>
      <w:bookmarkEnd w:id="1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trPr>
        <w:tc>
          <w:tcPr>
            <w:tcW w:w="2127" w:type="dxa"/>
            <w:gridSpan w:val="2"/>
          </w:tcPr>
          <w:p w:rsidR="00BF138B" w:rsidRPr="00416B27" w:rsidRDefault="00BF138B" w:rsidP="00087224">
            <w:pPr>
              <w:pStyle w:val="RefDesc"/>
              <w:rPr>
                <w:b/>
                <w:bCs w:val="0"/>
                <w:sz w:val="18"/>
                <w:szCs w:val="18"/>
              </w:rPr>
            </w:pPr>
            <w:r w:rsidRPr="00416B27">
              <w:rPr>
                <w:b/>
                <w:sz w:val="18"/>
                <w:szCs w:val="18"/>
                <w:lang w:eastAsia="zh-CN"/>
              </w:rPr>
              <w:t>[CoRE_Interface]</w:t>
            </w:r>
          </w:p>
        </w:tc>
        <w:tc>
          <w:tcPr>
            <w:tcW w:w="7953" w:type="dxa"/>
            <w:gridSpan w:val="3"/>
          </w:tcPr>
          <w:p w:rsidR="00BF138B" w:rsidRPr="00416B27" w:rsidRDefault="00BF138B" w:rsidP="00BF138B">
            <w:pPr>
              <w:rPr>
                <w:sz w:val="18"/>
                <w:szCs w:val="18"/>
                <w:lang w:val="en-US" w:eastAsia="zh-CN"/>
              </w:rPr>
            </w:pPr>
            <w:r w:rsidRPr="00416B27">
              <w:rPr>
                <w:sz w:val="18"/>
                <w:szCs w:val="18"/>
                <w:lang w:val="en-US"/>
              </w:rPr>
              <w:t>Z. Shelby</w:t>
            </w:r>
            <w:r w:rsidRPr="004F75E3">
              <w:rPr>
                <w:sz w:val="18"/>
                <w:szCs w:val="18"/>
                <w:lang w:val="en-US" w:eastAsia="zh-CN"/>
              </w:rPr>
              <w:t xml:space="preserve">, </w:t>
            </w:r>
            <w:r w:rsidRPr="00416B27">
              <w:rPr>
                <w:sz w:val="18"/>
                <w:szCs w:val="18"/>
                <w:lang w:val="en-US" w:eastAsia="zh-CN"/>
              </w:rPr>
              <w:t>M. Vial</w:t>
            </w:r>
            <w:r w:rsidRPr="004F75E3">
              <w:rPr>
                <w:sz w:val="18"/>
                <w:szCs w:val="18"/>
                <w:lang w:val="en-US" w:eastAsia="zh-CN"/>
              </w:rPr>
              <w:t xml:space="preserve">, </w:t>
            </w:r>
            <w:r w:rsidRPr="00416B27">
              <w:rPr>
                <w:sz w:val="18"/>
                <w:szCs w:val="18"/>
                <w:lang w:val="en-US" w:eastAsia="zh-CN"/>
              </w:rPr>
              <w:t>“CoRE Interfaces”</w:t>
            </w:r>
            <w:r w:rsidRPr="004F75E3">
              <w:rPr>
                <w:sz w:val="18"/>
                <w:szCs w:val="18"/>
                <w:lang w:val="en-US" w:eastAsia="zh-CN"/>
              </w:rPr>
              <w:t xml:space="preserve">, </w:t>
            </w:r>
            <w:r w:rsidRPr="00416B27">
              <w:rPr>
                <w:sz w:val="18"/>
                <w:szCs w:val="18"/>
                <w:lang w:val="en-US" w:eastAsia="zh-CN"/>
              </w:rPr>
              <w:t>draft-ietf-core-interfaces-01</w:t>
            </w:r>
            <w:r w:rsidRPr="004F75E3">
              <w:rPr>
                <w:sz w:val="18"/>
                <w:szCs w:val="18"/>
                <w:lang w:val="en-US" w:eastAsia="zh-CN"/>
              </w:rPr>
              <w:t>, Nov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5" w:name="reference_TS102_221"/>
            <w:r w:rsidRPr="00416B27">
              <w:rPr>
                <w:b/>
                <w:bCs w:val="0"/>
                <w:sz w:val="18"/>
                <w:szCs w:val="18"/>
              </w:rPr>
              <w:t>ETSI TS 102.221</w:t>
            </w:r>
            <w:bookmarkEnd w:id="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hyperlink r:id="rId12" w:history="1">
              <w:r w:rsidR="00EE4DAD" w:rsidRPr="004F75E3">
                <w:rPr>
                  <w:rStyle w:val="Hyperlink"/>
                  <w:sz w:val="18"/>
                  <w:szCs w:val="18"/>
                </w:rPr>
                <w:t>URL:http://www.etsi.org/</w:t>
              </w:r>
            </w:hyperlink>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r w:rsidR="00ED08FF" w:rsidRPr="004D3D12">
              <w:rPr>
                <w:rStyle w:val="RefDescChar"/>
                <w:color w:val="000000" w:themeColor="text1"/>
                <w:sz w:val="18"/>
                <w:szCs w:val="18"/>
              </w:rPr>
              <w:t>”</w:t>
            </w:r>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hyperlink r:id="rId13" w:history="1">
              <w:r w:rsidR="00F43A16" w:rsidRPr="004F75E3">
                <w:rPr>
                  <w:rStyle w:val="Hyperlink"/>
                  <w:sz w:val="18"/>
                  <w:szCs w:val="18"/>
                </w:rPr>
                <w:t>URL:http://www.etsi.org/</w:t>
              </w:r>
            </w:hyperlink>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4F75E3" w:rsidRDefault="00F43A16" w:rsidP="0095785C">
            <w:pPr>
              <w:pStyle w:val="RefLabel"/>
              <w:rPr>
                <w:bCs/>
                <w:sz w:val="18"/>
                <w:szCs w:val="18"/>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hyperlink r:id="rId14" w:history="1">
              <w:r w:rsidRPr="004F75E3">
                <w:rPr>
                  <w:rStyle w:val="Hyperlink"/>
                  <w:sz w:val="18"/>
                  <w:szCs w:val="18"/>
                </w:rPr>
                <w:t>URL:http://www.etsi.org/</w:t>
              </w:r>
            </w:hyperlink>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hyperlink r:id="rId15" w:history="1">
              <w:r w:rsidR="00EE4DAD" w:rsidRPr="004F75E3">
                <w:rPr>
                  <w:rStyle w:val="Hyperlink"/>
                  <w:sz w:val="18"/>
                  <w:szCs w:val="18"/>
                </w:rPr>
                <w:t>URL:http://www.openmobilealliance.org/</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4F75E3">
              <w:rPr>
                <w:sz w:val="18"/>
                <w:szCs w:val="18"/>
                <w:lang w:eastAsia="zh-CN"/>
              </w:rPr>
              <w:t>1</w:t>
            </w:r>
            <w:r w:rsidR="00EE4DAD" w:rsidRPr="004F75E3">
              <w:rPr>
                <w:sz w:val="18"/>
                <w:szCs w:val="18"/>
              </w:rPr>
              <w:t>_</w:t>
            </w:r>
            <w:r w:rsidR="00EE4DAD" w:rsidRPr="004F75E3">
              <w:rPr>
                <w:sz w:val="18"/>
                <w:szCs w:val="18"/>
                <w:lang w:eastAsia="zh-CN"/>
              </w:rPr>
              <w:t>0</w:t>
            </w:r>
            <w:r w:rsidR="00EE4DAD" w:rsidRPr="004F75E3">
              <w:rPr>
                <w:sz w:val="18"/>
                <w:szCs w:val="18"/>
              </w:rPr>
              <w:t>,</w:t>
            </w:r>
            <w:r w:rsidR="00EE4DAD" w:rsidRPr="004F75E3">
              <w:rPr>
                <w:rFonts w:eastAsia="Malgun Gothic"/>
                <w:sz w:val="18"/>
                <w:szCs w:val="18"/>
                <w:lang w:eastAsia="ko-KR"/>
              </w:rPr>
              <w:t xml:space="preserve"> </w:t>
            </w:r>
            <w:hyperlink r:id="rId16" w:history="1">
              <w:r w:rsidR="00EE4DAD" w:rsidRPr="004F75E3">
                <w:rPr>
                  <w:rStyle w:val="Hyperlink"/>
                  <w:sz w:val="18"/>
                  <w:szCs w:val="18"/>
                </w:rPr>
                <w:t>URL:http://www.openmobilealliance.org/</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6" w:name="reference_PKCS_15"/>
            <w:r w:rsidRPr="00416B27">
              <w:rPr>
                <w:b/>
                <w:bCs w:val="0"/>
                <w:sz w:val="18"/>
                <w:szCs w:val="18"/>
              </w:rPr>
              <w:t>PKCS#15</w:t>
            </w:r>
            <w:bookmarkEnd w:id="16"/>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hyperlink r:id="rId17" w:history="1">
              <w:r w:rsidR="00EE4DAD" w:rsidRPr="004F75E3">
                <w:rPr>
                  <w:rStyle w:val="Hyperlink"/>
                  <w:sz w:val="18"/>
                  <w:szCs w:val="18"/>
                </w:rPr>
                <w:t>ftp://ftp.rsasecurity.com/pub/pkcs/pkcs-15/pkcs-15v1_1.pdf</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hyperlink r:id="rId18" w:history="1">
              <w:r w:rsidR="00EE4DAD" w:rsidRPr="004F75E3">
                <w:rPr>
                  <w:rStyle w:val="Hyperlink"/>
                  <w:sz w:val="18"/>
                  <w:szCs w:val="18"/>
                </w:rPr>
                <w:t>URL:http://www.ietf.org/rfc/rfc2119.txt</w:t>
              </w:r>
            </w:hyperlink>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hyperlink r:id="rId19" w:history="1">
              <w:r w:rsidR="00EE4DAD" w:rsidRPr="004F75E3">
                <w:rPr>
                  <w:rStyle w:val="Hyperlink"/>
                  <w:sz w:val="18"/>
                  <w:szCs w:val="18"/>
                </w:rPr>
                <w:t>URL:http://www.ietf.org/rfc/rfc2234.txt</w:t>
              </w:r>
            </w:hyperlink>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hyperlink r:id="rId20" w:history="1">
              <w:r w:rsidR="00EE4DAD" w:rsidRPr="004F75E3">
                <w:rPr>
                  <w:rStyle w:val="Hyperlink"/>
                  <w:sz w:val="18"/>
                  <w:szCs w:val="18"/>
                </w:rPr>
                <w:t>URL:http://www.ietf.org/rfc/rfc</w:t>
              </w:r>
              <w:r w:rsidR="00EE4DAD" w:rsidRPr="004F75E3">
                <w:rPr>
                  <w:rStyle w:val="Hyperlink"/>
                  <w:rFonts w:eastAsia="MS Mincho"/>
                  <w:sz w:val="18"/>
                  <w:szCs w:val="18"/>
                  <w:lang w:eastAsia="ja-JP"/>
                </w:rPr>
                <w:t>4122</w:t>
              </w:r>
              <w:r w:rsidR="00EE4DAD" w:rsidRPr="004F75E3">
                <w:rPr>
                  <w:rStyle w:val="Hyperlink"/>
                  <w:sz w:val="18"/>
                  <w:szCs w:val="18"/>
                </w:rPr>
                <w:t>.txt</w:t>
              </w:r>
            </w:hyperlink>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hyperlink r:id="rId21" w:history="1">
              <w:r w:rsidR="00EE4DAD" w:rsidRPr="004F75E3">
                <w:rPr>
                  <w:rStyle w:val="Hyperlink"/>
                  <w:rFonts w:ascii="Times New Roman" w:hAnsi="Times New Roman" w:cs="Times New Roman"/>
                  <w:sz w:val="18"/>
                  <w:szCs w:val="18"/>
                </w:rPr>
                <w:t>RFC 6347</w:t>
              </w:r>
            </w:hyperlink>
            <w:r w:rsidR="00EE4DAD" w:rsidRPr="004F75E3">
              <w:rPr>
                <w:rFonts w:ascii="Times New Roman" w:hAnsi="Times New Roman" w:cs="Times New Roman"/>
                <w:sz w:val="18"/>
                <w:szCs w:val="18"/>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7" w:name="_Toc51147378"/>
      <w:bookmarkStart w:id="18" w:name="_Toc370916039"/>
      <w:bookmarkStart w:id="19" w:name="_Toc370922861"/>
      <w:bookmarkStart w:id="20" w:name="_Toc396825025"/>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p>
        </w:tc>
        <w:tc>
          <w:tcPr>
            <w:tcW w:w="7953" w:type="dxa"/>
          </w:tcPr>
          <w:p w:rsidR="00775F71" w:rsidRPr="004F75E3" w:rsidRDefault="00775F71" w:rsidP="00416B27">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4F75E3">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hyperlink r:id="rId22" w:history="1">
              <w:r w:rsidRPr="004F75E3">
                <w:rPr>
                  <w:rStyle w:val="Hyperlink"/>
                  <w:sz w:val="18"/>
                  <w:szCs w:val="18"/>
                  <w:lang w:val="en-GB"/>
                </w:rPr>
                <w:t>URL:http://www.openmobilealliance.org</w:t>
              </w:r>
            </w:hyperlink>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hyperlink r:id="rId23" w:history="1">
              <w:r w:rsidRPr="004F75E3">
                <w:rPr>
                  <w:rStyle w:val="Hyperlink"/>
                  <w:sz w:val="18"/>
                  <w:szCs w:val="18"/>
                  <w:lang w:val="en-GB"/>
                </w:rPr>
                <w:t>URL:http://www.openmobilealliance.org/</w:t>
              </w:r>
            </w:hyperlink>
          </w:p>
        </w:tc>
      </w:tr>
    </w:tbl>
    <w:p w:rsidR="00F2110E" w:rsidRPr="008E7BB2" w:rsidRDefault="00F2110E">
      <w:pPr>
        <w:pStyle w:val="Heading1"/>
      </w:pPr>
      <w:bookmarkStart w:id="21" w:name="_Toc370916040"/>
      <w:bookmarkStart w:id="22" w:name="_Toc370922862"/>
      <w:bookmarkStart w:id="23" w:name="_Toc396825026"/>
      <w:r w:rsidRPr="008E7BB2">
        <w:lastRenderedPageBreak/>
        <w:t>Terminology and Conventions</w:t>
      </w:r>
      <w:bookmarkEnd w:id="14"/>
      <w:bookmarkEnd w:id="21"/>
      <w:bookmarkEnd w:id="22"/>
      <w:bookmarkEnd w:id="23"/>
    </w:p>
    <w:p w:rsidR="00F2110E" w:rsidRPr="008E7BB2" w:rsidRDefault="00F2110E" w:rsidP="00D40ACA">
      <w:pPr>
        <w:pStyle w:val="Heading2"/>
        <w:tabs>
          <w:tab w:val="clear" w:pos="1006"/>
          <w:tab w:val="num" w:pos="851"/>
        </w:tabs>
      </w:pPr>
      <w:bookmarkStart w:id="24" w:name="_Toc51147380"/>
      <w:bookmarkStart w:id="25" w:name="_Toc370916041"/>
      <w:bookmarkStart w:id="26" w:name="_Toc370922863"/>
      <w:bookmarkStart w:id="27" w:name="_Toc396825027"/>
      <w:bookmarkStart w:id="28" w:name="_Ref511812783"/>
      <w:bookmarkStart w:id="29" w:name="_Toc51149239"/>
      <w:r w:rsidRPr="008E7BB2">
        <w:t>Conventions</w:t>
      </w:r>
      <w:bookmarkEnd w:id="24"/>
      <w:bookmarkEnd w:id="25"/>
      <w:bookmarkEnd w:id="26"/>
      <w:bookmarkEnd w:id="2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30" w:name="_Toc51147381"/>
      <w:bookmarkStart w:id="31" w:name="_Toc370916042"/>
      <w:bookmarkStart w:id="32" w:name="_Toc370922864"/>
      <w:bookmarkStart w:id="33" w:name="_Toc396825028"/>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4" w:name="_Toc51147382"/>
      <w:bookmarkStart w:id="35" w:name="_Toc370916043"/>
      <w:bookmarkStart w:id="36" w:name="_Toc370922865"/>
      <w:bookmarkStart w:id="37" w:name="_Toc396825029"/>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396825030"/>
      <w:r w:rsidRPr="008E7BB2">
        <w:lastRenderedPageBreak/>
        <w:t>Introduction</w:t>
      </w:r>
      <w:bookmarkEnd w:id="28"/>
      <w:bookmarkEnd w:id="29"/>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69089B3C" wp14:editId="0A382F55">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41" w:name="_Ref368262649"/>
      <w:bookmarkStart w:id="42" w:name="_Toc396824989"/>
      <w:r>
        <w:t xml:space="preserve">Figure </w:t>
      </w:r>
      <w:r w:rsidR="008D08E6">
        <w:fldChar w:fldCharType="begin"/>
      </w:r>
      <w:r w:rsidR="008D08E6">
        <w:instrText xml:space="preserve"> SEQ Figure \* ARABIC </w:instrText>
      </w:r>
      <w:r w:rsidR="008D08E6">
        <w:fldChar w:fldCharType="separate"/>
      </w:r>
      <w:r w:rsidR="00D304AB">
        <w:rPr>
          <w:noProof/>
        </w:rPr>
        <w:t>1</w:t>
      </w:r>
      <w:r w:rsidR="008D08E6">
        <w:rPr>
          <w:noProof/>
        </w:rPr>
        <w:fldChar w:fldCharType="end"/>
      </w:r>
      <w:bookmarkEnd w:id="41"/>
      <w:r w:rsidRPr="00010059">
        <w:t>: The overall architecture of the LWM2M Enabler.</w:t>
      </w:r>
      <w:bookmarkEnd w:id="42"/>
    </w:p>
    <w:p w:rsidR="001431CF" w:rsidRDefault="0076683F" w:rsidP="00D40ACA">
      <w:pPr>
        <w:pStyle w:val="Caption"/>
      </w:pPr>
      <w:r w:rsidRPr="00D40ACA">
        <w:rPr>
          <w:noProof/>
          <w:lang w:eastAsia="en-GB"/>
        </w:rPr>
        <w:lastRenderedPageBreak/>
        <w:drawing>
          <wp:inline distT="0" distB="0" distL="0" distR="0" wp14:anchorId="287C7DE3" wp14:editId="4AF6352C">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3" w:name="_Ref368262674"/>
      <w:bookmarkStart w:id="44" w:name="_Toc396824990"/>
      <w:r>
        <w:t xml:space="preserve">Figure </w:t>
      </w:r>
      <w:r w:rsidR="008D08E6">
        <w:fldChar w:fldCharType="begin"/>
      </w:r>
      <w:r w:rsidR="008D08E6">
        <w:instrText xml:space="preserve"> SEQ Figure \* ARABIC </w:instrText>
      </w:r>
      <w:r w:rsidR="008D08E6">
        <w:fldChar w:fldCharType="separate"/>
      </w:r>
      <w:r w:rsidR="00D304AB">
        <w:rPr>
          <w:noProof/>
        </w:rPr>
        <w:t>2</w:t>
      </w:r>
      <w:r w:rsidR="008D08E6">
        <w:rPr>
          <w:noProof/>
        </w:rPr>
        <w:fldChar w:fldCharType="end"/>
      </w:r>
      <w:bookmarkEnd w:id="43"/>
      <w:r>
        <w:t xml:space="preserve">: </w:t>
      </w:r>
      <w:r w:rsidRPr="00D13F3B">
        <w:t>The protocol stack of the LWM2M Enabler.</w:t>
      </w:r>
      <w:bookmarkEnd w:id="44"/>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5" w:name="_Toc160850338"/>
      <w:bookmarkStart w:id="46" w:name="_Ref161456245"/>
      <w:bookmarkStart w:id="47" w:name="_Toc341770967"/>
      <w:bookmarkStart w:id="48" w:name="_Toc370916045"/>
      <w:bookmarkStart w:id="49" w:name="_Toc370922867"/>
      <w:bookmarkStart w:id="50" w:name="_Toc396825031"/>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396825032"/>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775F71" w:rsidRPr="004F75E3">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6262AC4E" wp14:editId="7E790592">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6" w:name="_Ref368262769"/>
      <w:bookmarkStart w:id="57" w:name="_Toc396824991"/>
      <w:r>
        <w:t xml:space="preserve">Figure </w:t>
      </w:r>
      <w:r w:rsidR="008D08E6">
        <w:fldChar w:fldCharType="begin"/>
      </w:r>
      <w:r w:rsidR="008D08E6">
        <w:instrText xml:space="preserve"> SEQ Figure \* ARABIC </w:instrText>
      </w:r>
      <w:r w:rsidR="008D08E6">
        <w:fldChar w:fldCharType="separate"/>
      </w:r>
      <w:r w:rsidR="00D304AB">
        <w:rPr>
          <w:noProof/>
        </w:rPr>
        <w:t>3</w:t>
      </w:r>
      <w:r w:rsidR="008D08E6">
        <w:rPr>
          <w:noProof/>
        </w:rPr>
        <w:fldChar w:fldCharType="end"/>
      </w:r>
      <w:bookmarkEnd w:id="56"/>
      <w:r w:rsidRPr="001853AA">
        <w:t>: Bootstrap</w:t>
      </w:r>
      <w:bookmarkEnd w:id="57"/>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775F71" w:rsidRPr="004F75E3">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03D7BF0F" wp14:editId="06C95016">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8" w:name="_Ref368262803"/>
      <w:bookmarkStart w:id="59" w:name="_Toc396824992"/>
      <w:r>
        <w:t xml:space="preserve">Figure </w:t>
      </w:r>
      <w:r w:rsidR="008D08E6">
        <w:fldChar w:fldCharType="begin"/>
      </w:r>
      <w:r w:rsidR="008D08E6">
        <w:instrText xml:space="preserve"> SEQ Figure \* ARABIC </w:instrText>
      </w:r>
      <w:r w:rsidR="008D08E6">
        <w:fldChar w:fldCharType="separate"/>
      </w:r>
      <w:r w:rsidR="00D304AB">
        <w:rPr>
          <w:noProof/>
        </w:rPr>
        <w:t>4</w:t>
      </w:r>
      <w:r w:rsidR="008D08E6">
        <w:rPr>
          <w:noProof/>
        </w:rPr>
        <w:fldChar w:fldCharType="end"/>
      </w:r>
      <w:bookmarkEnd w:id="58"/>
      <w:r>
        <w:t xml:space="preserve">: </w:t>
      </w:r>
      <w:r w:rsidRPr="00EF6FAB">
        <w:t>Client Registration</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60" w:name="_Toc245116548"/>
      <w:r w:rsidRPr="00D40ACA">
        <w:rPr>
          <w:noProof/>
          <w:lang w:eastAsia="en-GB"/>
        </w:rPr>
        <w:drawing>
          <wp:inline distT="0" distB="0" distL="0" distR="0" wp14:anchorId="741200DB" wp14:editId="71B7B97B">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61" w:name="_Ref368262824"/>
      <w:bookmarkStart w:id="62" w:name="_Toc396824993"/>
      <w:r>
        <w:t xml:space="preserve">Figure </w:t>
      </w:r>
      <w:r w:rsidR="008D08E6">
        <w:fldChar w:fldCharType="begin"/>
      </w:r>
      <w:r w:rsidR="008D08E6">
        <w:instrText xml:space="preserve"> SEQ Figure \* ARABIC </w:instrText>
      </w:r>
      <w:r w:rsidR="008D08E6">
        <w:fldChar w:fldCharType="separate"/>
      </w:r>
      <w:r w:rsidR="00D304AB">
        <w:rPr>
          <w:noProof/>
        </w:rPr>
        <w:t>5</w:t>
      </w:r>
      <w:r w:rsidR="008D08E6">
        <w:rPr>
          <w:noProof/>
        </w:rPr>
        <w:fldChar w:fldCharType="end"/>
      </w:r>
      <w:bookmarkEnd w:id="61"/>
      <w:r w:rsidRPr="00430B09">
        <w:t>: Device Management and Service Enablement</w:t>
      </w:r>
      <w:bookmarkEnd w:id="6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3053A17D" wp14:editId="1367115A">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3" w:name="_Ref368262840"/>
      <w:bookmarkStart w:id="64" w:name="_Toc396824994"/>
      <w:r>
        <w:t xml:space="preserve">Figure </w:t>
      </w:r>
      <w:r w:rsidR="008D08E6">
        <w:fldChar w:fldCharType="begin"/>
      </w:r>
      <w:r w:rsidR="008D08E6">
        <w:instrText xml:space="preserve"> SEQ Figure \* ARABIC </w:instrText>
      </w:r>
      <w:r w:rsidR="008D08E6">
        <w:fldChar w:fldCharType="separate"/>
      </w:r>
      <w:r w:rsidR="00D304AB">
        <w:rPr>
          <w:noProof/>
        </w:rPr>
        <w:t>6</w:t>
      </w:r>
      <w:r w:rsidR="008D08E6">
        <w:rPr>
          <w:noProof/>
        </w:rPr>
        <w:fldChar w:fldCharType="end"/>
      </w:r>
      <w:bookmarkEnd w:id="63"/>
      <w:r w:rsidRPr="00A90CDA">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4F75E3">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5" w:name="_Ref368262857"/>
      <w:bookmarkStart w:id="66" w:name="_Toc396824944"/>
      <w:bookmarkEnd w:id="60"/>
      <w:r>
        <w:t xml:space="preserve">Table </w:t>
      </w:r>
      <w:r w:rsidR="008D08E6">
        <w:fldChar w:fldCharType="begin"/>
      </w:r>
      <w:r w:rsidR="008D08E6">
        <w:instrText xml:space="preserve"> SEQ Table \* ARABIC </w:instrText>
      </w:r>
      <w:r w:rsidR="008D08E6">
        <w:fldChar w:fldCharType="separate"/>
      </w:r>
      <w:r w:rsidR="00CD7519">
        <w:rPr>
          <w:noProof/>
        </w:rPr>
        <w:t>1</w:t>
      </w:r>
      <w:r w:rsidR="008D08E6">
        <w:rPr>
          <w:noProof/>
        </w:rPr>
        <w:fldChar w:fldCharType="end"/>
      </w:r>
      <w:bookmarkEnd w:id="65"/>
      <w:r w:rsidRPr="00C94CB3">
        <w:t>: Relationship of operations and interfaces</w:t>
      </w:r>
      <w:bookmarkEnd w:id="66"/>
    </w:p>
    <w:p w:rsidR="00F2110E" w:rsidRPr="008E7BB2" w:rsidRDefault="00F2110E" w:rsidP="00D40ACA">
      <w:pPr>
        <w:pStyle w:val="Heading2"/>
        <w:tabs>
          <w:tab w:val="clear" w:pos="1006"/>
          <w:tab w:val="num" w:pos="851"/>
        </w:tabs>
      </w:pPr>
      <w:bookmarkStart w:id="67" w:name="_Ref368312469"/>
      <w:bookmarkStart w:id="68" w:name="_Ref368313437"/>
      <w:bookmarkStart w:id="69" w:name="_Toc370916047"/>
      <w:bookmarkStart w:id="70" w:name="_Toc370922869"/>
      <w:bookmarkStart w:id="71" w:name="_Toc396825033"/>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910262">
      <w:pPr>
        <w:pStyle w:val="Heading3"/>
      </w:pPr>
      <w:bookmarkStart w:id="73" w:name="_Ref368312526"/>
      <w:bookmarkStart w:id="74" w:name="_Ref368312533"/>
      <w:bookmarkStart w:id="75" w:name="_Ref368312539"/>
      <w:bookmarkStart w:id="76" w:name="_Toc370916048"/>
      <w:bookmarkStart w:id="77" w:name="_Toc370922870"/>
      <w:bookmarkStart w:id="78" w:name="_Toc396825034"/>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9" w:name="_Toc396824945"/>
      <w:r>
        <w:t xml:space="preserve">Table </w:t>
      </w:r>
      <w:r w:rsidR="008D08E6">
        <w:fldChar w:fldCharType="begin"/>
      </w:r>
      <w:r w:rsidR="008D08E6">
        <w:instrText xml:space="preserve"> SEQ Table \* ARABIC </w:instrText>
      </w:r>
      <w:r w:rsidR="008D08E6">
        <w:fldChar w:fldCharType="separate"/>
      </w:r>
      <w:r w:rsidR="00CD7519">
        <w:rPr>
          <w:noProof/>
        </w:rPr>
        <w:t>2</w:t>
      </w:r>
      <w:r w:rsidR="008D08E6">
        <w:rPr>
          <w:noProof/>
        </w:rPr>
        <w:fldChar w:fldCharType="end"/>
      </w:r>
      <w:r w:rsidRPr="00AB1606">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80" w:name="_Ref368310772"/>
      <w:bookmarkStart w:id="81" w:name="_Toc370916049"/>
      <w:bookmarkStart w:id="82" w:name="_Toc370922871"/>
      <w:bookmarkStart w:id="83" w:name="_Toc396825035"/>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74117479" wp14:editId="5CAE2A6F">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7" w:name="_Toc396824995"/>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209ED47E" wp14:editId="084ABC6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9" w:name="_Toc396824996"/>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396825036"/>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910262">
      <w:pPr>
        <w:pStyle w:val="Heading3"/>
      </w:pPr>
      <w:bookmarkStart w:id="114" w:name="_Ref368263112"/>
      <w:bookmarkStart w:id="115" w:name="_Ref368312556"/>
      <w:bookmarkStart w:id="116" w:name="_Ref368312983"/>
      <w:bookmarkStart w:id="117" w:name="_Toc370916051"/>
      <w:bookmarkStart w:id="118" w:name="_Toc370922873"/>
      <w:bookmarkStart w:id="119" w:name="_Toc396825037"/>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0" w:name="_Toc370916052"/>
      <w:bookmarkStart w:id="121" w:name="_Toc370922874"/>
      <w:bookmarkStart w:id="122" w:name="_Toc396825038"/>
      <w:r>
        <w:rPr>
          <w:rFonts w:eastAsiaTheme="minorEastAsia" w:hint="eastAsia"/>
          <w:lang w:eastAsia="ko-KR"/>
        </w:rPr>
        <w:lastRenderedPageBreak/>
        <w:t>Client</w:t>
      </w:r>
      <w:r w:rsidR="00EC26D9" w:rsidRPr="008E7BB2">
        <w:rPr>
          <w:lang w:eastAsia="ko-KR"/>
        </w:rPr>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362A2145" wp14:editId="094B1ED9">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3" w:name="_Ref368309943"/>
      <w:bookmarkStart w:id="124" w:name="_Toc396824997"/>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3"/>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
    </w:p>
    <w:p w:rsidR="00EC26D9" w:rsidRPr="008E7BB2" w:rsidRDefault="00EC26D9" w:rsidP="00F93B72">
      <w:pPr>
        <w:pStyle w:val="Heading3"/>
      </w:pPr>
      <w:bookmarkStart w:id="125" w:name="_Ref368312173"/>
      <w:bookmarkStart w:id="126" w:name="_Ref368312568"/>
      <w:bookmarkStart w:id="127" w:name="_Ref368312577"/>
      <w:bookmarkStart w:id="128" w:name="_Ref368312584"/>
      <w:bookmarkStart w:id="129" w:name="_Ref368312592"/>
      <w:bookmarkStart w:id="130" w:name="_Ref368312599"/>
      <w:bookmarkStart w:id="131" w:name="_Ref368312613"/>
      <w:bookmarkStart w:id="132" w:name="_Ref368312623"/>
      <w:bookmarkStart w:id="133" w:name="_Ref368312990"/>
      <w:bookmarkStart w:id="134" w:name="_Ref368312995"/>
      <w:bookmarkStart w:id="135" w:name="_Ref368313005"/>
      <w:bookmarkStart w:id="136" w:name="_Ref368313011"/>
      <w:bookmarkStart w:id="137" w:name="_Ref368313017"/>
      <w:bookmarkStart w:id="138" w:name="_Ref368313027"/>
      <w:bookmarkStart w:id="139" w:name="_Ref368313032"/>
      <w:bookmarkStart w:id="140" w:name="_Toc370916053"/>
      <w:bookmarkStart w:id="141" w:name="_Toc370922875"/>
      <w:bookmarkStart w:id="142" w:name="_Toc396825039"/>
      <w:r w:rsidRPr="008E7BB2">
        <w:t>Regist</w:t>
      </w:r>
      <w:r w:rsidR="007B3140">
        <w:t>er</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3" w:name="_Ref368263227"/>
      <w:bookmarkStart w:id="144" w:name="_Toc396824946"/>
      <w:r>
        <w:t xml:space="preserve">Table </w:t>
      </w:r>
      <w:r w:rsidR="008D08E6">
        <w:fldChar w:fldCharType="begin"/>
      </w:r>
      <w:r w:rsidR="008D08E6">
        <w:instrText xml:space="preserve"> SEQ Table \* ARABIC </w:instrText>
      </w:r>
      <w:r w:rsidR="008D08E6">
        <w:fldChar w:fldCharType="separate"/>
      </w:r>
      <w:r w:rsidR="00CD7519">
        <w:rPr>
          <w:noProof/>
        </w:rPr>
        <w:t>3</w:t>
      </w:r>
      <w:r w:rsidR="008D08E6">
        <w:rPr>
          <w:noProof/>
        </w:rPr>
        <w:fldChar w:fldCharType="end"/>
      </w:r>
      <w:bookmarkEnd w:id="143"/>
      <w:r w:rsidRPr="00230FD7">
        <w:t>: Registration parameters</w:t>
      </w:r>
      <w:bookmarkEnd w:id="144"/>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5" w:name="_Ref368263306"/>
      <w:r w:rsidRPr="008E7BB2">
        <w:rPr>
          <w:rFonts w:hint="eastAsia"/>
          <w:lang w:val="fr-FR"/>
        </w:rPr>
        <w:t>Behavior with Current Transport Binding and Mode</w:t>
      </w:r>
      <w:bookmarkEnd w:id="14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6" w:name="_Ref373944813"/>
      <w:bookmarkStart w:id="147" w:name="_Toc396824947"/>
      <w:r>
        <w:t xml:space="preserve">Table </w:t>
      </w:r>
      <w:r w:rsidR="008D08E6">
        <w:fldChar w:fldCharType="begin"/>
      </w:r>
      <w:r w:rsidR="008D08E6">
        <w:instrText xml:space="preserve"> SEQ Table \* ARABIC </w:instrText>
      </w:r>
      <w:r w:rsidR="008D08E6">
        <w:fldChar w:fldCharType="separate"/>
      </w:r>
      <w:r w:rsidR="00CD7519">
        <w:rPr>
          <w:noProof/>
        </w:rPr>
        <w:t>4</w:t>
      </w:r>
      <w:r w:rsidR="008D08E6">
        <w:rPr>
          <w:noProof/>
        </w:rPr>
        <w:fldChar w:fldCharType="end"/>
      </w:r>
      <w:bookmarkEnd w:id="146"/>
      <w:r w:rsidRPr="00F86880">
        <w:t>: Behaviour with Current Transport Binding and Mode</w:t>
      </w:r>
      <w:bookmarkEnd w:id="14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8" w:name="_Ref368312629"/>
      <w:bookmarkStart w:id="149" w:name="_Ref368313040"/>
      <w:bookmarkStart w:id="150" w:name="_Toc370916054"/>
      <w:bookmarkStart w:id="151" w:name="_Toc370922876"/>
      <w:bookmarkStart w:id="152" w:name="_Toc396825040"/>
      <w:r w:rsidRPr="008E7BB2">
        <w:t>Update</w:t>
      </w:r>
      <w:bookmarkEnd w:id="148"/>
      <w:bookmarkEnd w:id="149"/>
      <w:bookmarkEnd w:id="150"/>
      <w:bookmarkEnd w:id="151"/>
      <w:bookmarkEnd w:id="152"/>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3" w:name="_Ref368263443"/>
      <w:bookmarkStart w:id="154" w:name="_Toc396824948"/>
      <w:r>
        <w:t xml:space="preserve">Table </w:t>
      </w:r>
      <w:r w:rsidR="008D08E6">
        <w:fldChar w:fldCharType="begin"/>
      </w:r>
      <w:r w:rsidR="008D08E6">
        <w:instrText xml:space="preserve"> SEQ Table \* ARABIC </w:instrText>
      </w:r>
      <w:r w:rsidR="008D08E6">
        <w:fldChar w:fldCharType="separate"/>
      </w:r>
      <w:r w:rsidR="00CD7519">
        <w:rPr>
          <w:noProof/>
        </w:rPr>
        <w:t>5</w:t>
      </w:r>
      <w:r w:rsidR="008D08E6">
        <w:rPr>
          <w:noProof/>
        </w:rPr>
        <w:fldChar w:fldCharType="end"/>
      </w:r>
      <w:bookmarkEnd w:id="153"/>
      <w:r w:rsidRPr="00AD6EEE">
        <w:t>: Update parameters</w:t>
      </w:r>
      <w:bookmarkEnd w:id="154"/>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5" w:name="_Ref368312634"/>
      <w:bookmarkStart w:id="156" w:name="_Ref368313047"/>
      <w:bookmarkStart w:id="157" w:name="_Toc370916055"/>
      <w:bookmarkStart w:id="158" w:name="_Toc370922877"/>
      <w:bookmarkStart w:id="159" w:name="_Toc396825041"/>
      <w:r w:rsidRPr="008E7BB2">
        <w:t>De-regist</w:t>
      </w:r>
      <w:r w:rsidR="007B3140">
        <w:t>er</w:t>
      </w:r>
      <w:bookmarkEnd w:id="155"/>
      <w:bookmarkEnd w:id="156"/>
      <w:bookmarkEnd w:id="157"/>
      <w:bookmarkEnd w:id="158"/>
      <w:bookmarkEnd w:id="159"/>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60" w:name="_Toc339381132"/>
      <w:bookmarkStart w:id="161" w:name="_Ref368312377"/>
      <w:bookmarkStart w:id="162" w:name="_Toc370916056"/>
      <w:bookmarkStart w:id="163" w:name="_Toc370922878"/>
      <w:bookmarkStart w:id="164" w:name="_Toc396825042"/>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60"/>
      <w:bookmarkEnd w:id="161"/>
      <w:bookmarkEnd w:id="162"/>
      <w:bookmarkEnd w:id="163"/>
      <w:bookmarkEnd w:id="16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21EB28F3" wp14:editId="558EBC01">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5" w:name="_Toc396824998"/>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5"/>
    </w:p>
    <w:p w:rsidR="00F2110E" w:rsidRPr="008E7BB2" w:rsidRDefault="00F2110E" w:rsidP="00F93B72">
      <w:pPr>
        <w:pStyle w:val="Heading3"/>
      </w:pPr>
      <w:bookmarkStart w:id="166" w:name="_Toc339381133"/>
      <w:bookmarkStart w:id="167" w:name="_Ref368312644"/>
      <w:bookmarkStart w:id="168" w:name="_Ref368313054"/>
      <w:bookmarkStart w:id="169" w:name="_Toc370916057"/>
      <w:bookmarkStart w:id="170" w:name="_Toc370922879"/>
      <w:bookmarkStart w:id="171" w:name="_Toc396825043"/>
      <w:r w:rsidRPr="008E7BB2">
        <w:lastRenderedPageBreak/>
        <w:t>Read</w:t>
      </w:r>
      <w:bookmarkEnd w:id="166"/>
      <w:bookmarkEnd w:id="167"/>
      <w:bookmarkEnd w:id="168"/>
      <w:bookmarkEnd w:id="169"/>
      <w:bookmarkEnd w:id="170"/>
      <w:bookmarkEnd w:id="17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72" w:name="_Toc396824949"/>
      <w:r>
        <w:t xml:space="preserve">Table </w:t>
      </w:r>
      <w:r w:rsidR="008D08E6">
        <w:fldChar w:fldCharType="begin"/>
      </w:r>
      <w:r w:rsidR="008D08E6">
        <w:instrText xml:space="preserve"> SEQ Table \* ARABIC </w:instrText>
      </w:r>
      <w:r w:rsidR="008D08E6">
        <w:fldChar w:fldCharType="separate"/>
      </w:r>
      <w:r w:rsidR="00CD7519">
        <w:rPr>
          <w:noProof/>
        </w:rPr>
        <w:t>6</w:t>
      </w:r>
      <w:r w:rsidR="008D08E6">
        <w:rPr>
          <w:noProof/>
        </w:rPr>
        <w:fldChar w:fldCharType="end"/>
      </w:r>
      <w:r w:rsidRPr="004A5A36">
        <w:t>: Read parameters</w:t>
      </w:r>
      <w:bookmarkEnd w:id="172"/>
    </w:p>
    <w:p w:rsidR="009D7533" w:rsidRPr="008E7BB2" w:rsidRDefault="009D7533" w:rsidP="009D7533">
      <w:pPr>
        <w:pStyle w:val="Heading3"/>
      </w:pPr>
      <w:bookmarkStart w:id="173" w:name="_Ref368312650"/>
      <w:bookmarkStart w:id="174" w:name="_Ref368313058"/>
      <w:bookmarkStart w:id="175" w:name="_Toc370916058"/>
      <w:bookmarkStart w:id="176" w:name="_Toc370922880"/>
      <w:bookmarkStart w:id="177" w:name="_Toc396825044"/>
      <w:r w:rsidRPr="008E7BB2">
        <w:t>Discover</w:t>
      </w:r>
      <w:bookmarkEnd w:id="173"/>
      <w:bookmarkEnd w:id="174"/>
      <w:bookmarkEnd w:id="175"/>
      <w:bookmarkEnd w:id="176"/>
      <w:bookmarkEnd w:id="177"/>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8" w:name="_Toc396824950"/>
      <w:r>
        <w:t xml:space="preserve">Table </w:t>
      </w:r>
      <w:r w:rsidR="008D08E6">
        <w:fldChar w:fldCharType="begin"/>
      </w:r>
      <w:r w:rsidR="008D08E6">
        <w:instrText xml:space="preserve"> SEQ Table \* ARABIC </w:instrText>
      </w:r>
      <w:r w:rsidR="008D08E6">
        <w:fldChar w:fldCharType="separate"/>
      </w:r>
      <w:r w:rsidR="00CD7519">
        <w:rPr>
          <w:noProof/>
        </w:rPr>
        <w:t>7</w:t>
      </w:r>
      <w:r w:rsidR="008D08E6">
        <w:rPr>
          <w:noProof/>
        </w:rPr>
        <w:fldChar w:fldCharType="end"/>
      </w:r>
      <w:r w:rsidRPr="00A55051">
        <w:t>: Discover parameters</w:t>
      </w:r>
      <w:bookmarkEnd w:id="178"/>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79" w:name="_Toc339381134"/>
      <w:bookmarkStart w:id="180" w:name="_Ref368208008"/>
      <w:bookmarkStart w:id="181" w:name="_Ref368312191"/>
      <w:bookmarkStart w:id="182" w:name="_Ref368312655"/>
      <w:bookmarkStart w:id="183" w:name="_Ref368313062"/>
      <w:bookmarkStart w:id="184" w:name="_Toc370916059"/>
      <w:bookmarkStart w:id="185" w:name="_Toc370922881"/>
      <w:bookmarkStart w:id="186" w:name="_Toc396825045"/>
      <w:r w:rsidRPr="008E7BB2">
        <w:t>Write</w:t>
      </w:r>
      <w:bookmarkEnd w:id="179"/>
      <w:bookmarkEnd w:id="180"/>
      <w:bookmarkEnd w:id="181"/>
      <w:bookmarkEnd w:id="182"/>
      <w:bookmarkEnd w:id="183"/>
      <w:bookmarkEnd w:id="184"/>
      <w:bookmarkEnd w:id="185"/>
      <w:bookmarkEnd w:id="186"/>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7" w:name="_Toc396824951"/>
      <w:r>
        <w:t xml:space="preserve">Table </w:t>
      </w:r>
      <w:r w:rsidR="008D08E6">
        <w:fldChar w:fldCharType="begin"/>
      </w:r>
      <w:r w:rsidR="008D08E6">
        <w:instrText xml:space="preserve"> SEQ Table \* ARABIC </w:instrText>
      </w:r>
      <w:r w:rsidR="008D08E6">
        <w:fldChar w:fldCharType="separate"/>
      </w:r>
      <w:r w:rsidR="00CD7519">
        <w:rPr>
          <w:noProof/>
        </w:rPr>
        <w:t>8</w:t>
      </w:r>
      <w:r w:rsidR="008D08E6">
        <w:rPr>
          <w:noProof/>
        </w:rPr>
        <w:fldChar w:fldCharType="end"/>
      </w:r>
      <w:r w:rsidRPr="00400ACB">
        <w:t>: Write parameters</w:t>
      </w:r>
      <w:bookmarkEnd w:id="187"/>
    </w:p>
    <w:p w:rsidR="009D7533" w:rsidRPr="008E7BB2" w:rsidRDefault="009D7533" w:rsidP="009D7533">
      <w:pPr>
        <w:pStyle w:val="Heading3"/>
      </w:pPr>
      <w:bookmarkStart w:id="188" w:name="_Ref368208659"/>
      <w:bookmarkStart w:id="189" w:name="_Ref368210162"/>
      <w:bookmarkStart w:id="190" w:name="_Toc370916060"/>
      <w:bookmarkStart w:id="191" w:name="_Toc370922882"/>
      <w:bookmarkStart w:id="192" w:name="_Toc396825046"/>
      <w:r w:rsidRPr="008E7BB2">
        <w:t>Write Attributes</w:t>
      </w:r>
      <w:bookmarkEnd w:id="188"/>
      <w:bookmarkEnd w:id="189"/>
      <w:bookmarkEnd w:id="190"/>
      <w:bookmarkEnd w:id="191"/>
      <w:bookmarkEnd w:id="192"/>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3" w:name="_Ref368263594"/>
      <w:bookmarkStart w:id="194" w:name="_Toc396824952"/>
      <w:r>
        <w:t xml:space="preserve">Table </w:t>
      </w:r>
      <w:r w:rsidR="008D08E6">
        <w:fldChar w:fldCharType="begin"/>
      </w:r>
      <w:r w:rsidR="008D08E6">
        <w:instrText xml:space="preserve"> SEQ Table \* ARABIC </w:instrText>
      </w:r>
      <w:r w:rsidR="008D08E6">
        <w:fldChar w:fldCharType="separate"/>
      </w:r>
      <w:r w:rsidR="00CD7519">
        <w:rPr>
          <w:noProof/>
        </w:rPr>
        <w:t>9</w:t>
      </w:r>
      <w:r w:rsidR="008D08E6">
        <w:rPr>
          <w:noProof/>
        </w:rPr>
        <w:fldChar w:fldCharType="end"/>
      </w:r>
      <w:bookmarkEnd w:id="193"/>
      <w:r w:rsidRPr="00F82E61">
        <w:t xml:space="preserve">: </w:t>
      </w:r>
      <w:r w:rsidR="00595E95">
        <w:t>Write Attributes</w:t>
      </w:r>
      <w:r w:rsidRPr="00F82E61">
        <w:t xml:space="preserve"> parameters</w:t>
      </w:r>
      <w:bookmarkEnd w:id="194"/>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5" w:name="_Toc339381135"/>
      <w:bookmarkStart w:id="196" w:name="_Ref368312713"/>
      <w:bookmarkStart w:id="197" w:name="_Ref368313104"/>
      <w:bookmarkStart w:id="198" w:name="_Toc370916061"/>
      <w:bookmarkStart w:id="199" w:name="_Toc370922883"/>
      <w:bookmarkStart w:id="200" w:name="_Toc396825047"/>
      <w:r w:rsidRPr="008E7BB2">
        <w:t>Execute</w:t>
      </w:r>
      <w:bookmarkEnd w:id="195"/>
      <w:bookmarkEnd w:id="196"/>
      <w:bookmarkEnd w:id="197"/>
      <w:bookmarkEnd w:id="198"/>
      <w:bookmarkEnd w:id="199"/>
      <w:bookmarkEnd w:id="200"/>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201" w:name="_Toc396824953"/>
      <w:r>
        <w:t xml:space="preserve">Table </w:t>
      </w:r>
      <w:r w:rsidR="008D08E6">
        <w:fldChar w:fldCharType="begin"/>
      </w:r>
      <w:r w:rsidR="008D08E6">
        <w:instrText xml:space="preserve"> SEQ Table \* ARABIC </w:instrText>
      </w:r>
      <w:r w:rsidR="008D08E6">
        <w:fldChar w:fldCharType="separate"/>
      </w:r>
      <w:r w:rsidR="00CD7519">
        <w:rPr>
          <w:noProof/>
        </w:rPr>
        <w:t>10</w:t>
      </w:r>
      <w:r w:rsidR="008D08E6">
        <w:rPr>
          <w:noProof/>
        </w:rPr>
        <w:fldChar w:fldCharType="end"/>
      </w:r>
      <w:r w:rsidRPr="00D03289">
        <w:t>: Execute parameters</w:t>
      </w:r>
      <w:bookmarkEnd w:id="201"/>
    </w:p>
    <w:p w:rsidR="00D34AEB" w:rsidRPr="008E7BB2" w:rsidRDefault="00D34AEB" w:rsidP="00F93B72">
      <w:pPr>
        <w:pStyle w:val="Heading3"/>
      </w:pPr>
      <w:bookmarkStart w:id="202" w:name="_Ref368312724"/>
      <w:bookmarkStart w:id="203" w:name="_Ref368313109"/>
      <w:bookmarkStart w:id="204" w:name="_Toc370916062"/>
      <w:bookmarkStart w:id="205" w:name="_Toc370922884"/>
      <w:bookmarkStart w:id="206" w:name="_Toc396825048"/>
      <w:r w:rsidRPr="008E7BB2">
        <w:t>Create</w:t>
      </w:r>
      <w:bookmarkEnd w:id="202"/>
      <w:bookmarkEnd w:id="203"/>
      <w:bookmarkEnd w:id="204"/>
      <w:bookmarkEnd w:id="205"/>
      <w:bookmarkEnd w:id="206"/>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7" w:name="_Toc396824954"/>
      <w:r>
        <w:t xml:space="preserve">Table </w:t>
      </w:r>
      <w:r w:rsidR="008D08E6">
        <w:fldChar w:fldCharType="begin"/>
      </w:r>
      <w:r w:rsidR="008D08E6">
        <w:instrText xml:space="preserve"> SEQ Table \* ARABIC </w:instrText>
      </w:r>
      <w:r w:rsidR="008D08E6">
        <w:fldChar w:fldCharType="separate"/>
      </w:r>
      <w:r w:rsidR="00CD7519">
        <w:rPr>
          <w:noProof/>
        </w:rPr>
        <w:t>11</w:t>
      </w:r>
      <w:r w:rsidR="008D08E6">
        <w:rPr>
          <w:noProof/>
        </w:rPr>
        <w:fldChar w:fldCharType="end"/>
      </w:r>
      <w:r w:rsidRPr="00C2697B">
        <w:t>: Create parameters</w:t>
      </w:r>
      <w:bookmarkEnd w:id="207"/>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8" w:name="_Ref368312731"/>
      <w:bookmarkStart w:id="209" w:name="_Ref368313113"/>
      <w:bookmarkStart w:id="210" w:name="_Toc370916063"/>
      <w:bookmarkStart w:id="211" w:name="_Toc370922885"/>
      <w:bookmarkStart w:id="212" w:name="_Toc396825049"/>
      <w:r w:rsidRPr="008E7BB2">
        <w:t>Delete</w:t>
      </w:r>
      <w:bookmarkEnd w:id="208"/>
      <w:bookmarkEnd w:id="209"/>
      <w:bookmarkEnd w:id="210"/>
      <w:bookmarkEnd w:id="211"/>
      <w:bookmarkEnd w:id="21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3" w:name="_Toc396824955"/>
      <w:r>
        <w:t xml:space="preserve">Table </w:t>
      </w:r>
      <w:r w:rsidR="008D08E6">
        <w:fldChar w:fldCharType="begin"/>
      </w:r>
      <w:r w:rsidR="008D08E6">
        <w:instrText xml:space="preserve"> SEQ Table \* ARABIC </w:instrText>
      </w:r>
      <w:r w:rsidR="008D08E6">
        <w:fldChar w:fldCharType="separate"/>
      </w:r>
      <w:r w:rsidR="00CD7519">
        <w:rPr>
          <w:noProof/>
        </w:rPr>
        <w:t>12</w:t>
      </w:r>
      <w:r w:rsidR="008D08E6">
        <w:rPr>
          <w:noProof/>
        </w:rPr>
        <w:fldChar w:fldCharType="end"/>
      </w:r>
      <w:r w:rsidRPr="002739F3">
        <w:t>: Delete parameters</w:t>
      </w:r>
      <w:bookmarkEnd w:id="213"/>
    </w:p>
    <w:p w:rsidR="00F2110E" w:rsidRPr="008E7BB2" w:rsidRDefault="00F2110E" w:rsidP="00D40ACA">
      <w:pPr>
        <w:pStyle w:val="Heading2"/>
        <w:tabs>
          <w:tab w:val="clear" w:pos="1006"/>
          <w:tab w:val="num" w:pos="851"/>
        </w:tabs>
      </w:pPr>
      <w:bookmarkStart w:id="214" w:name="_Toc370916064"/>
      <w:bookmarkStart w:id="215" w:name="_Toc370922886"/>
      <w:bookmarkStart w:id="216" w:name="_Toc396825050"/>
      <w:r w:rsidRPr="008E7BB2">
        <w:t>Information Reporting Interface</w:t>
      </w:r>
      <w:bookmarkEnd w:id="214"/>
      <w:bookmarkEnd w:id="215"/>
      <w:bookmarkEnd w:id="216"/>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5FCF6860" wp14:editId="32E407F0">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7" w:name="_Toc396824999"/>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7"/>
    </w:p>
    <w:p w:rsidR="00F2110E" w:rsidRPr="008E7BB2" w:rsidRDefault="00F2110E" w:rsidP="00910262">
      <w:pPr>
        <w:pStyle w:val="Heading3"/>
      </w:pPr>
      <w:bookmarkStart w:id="218" w:name="_Ref368312739"/>
      <w:bookmarkStart w:id="219" w:name="_Ref368313120"/>
      <w:bookmarkStart w:id="220" w:name="_Toc370916065"/>
      <w:bookmarkStart w:id="221" w:name="_Toc370922887"/>
      <w:bookmarkStart w:id="222" w:name="_Toc396825051"/>
      <w:r w:rsidRPr="008E7BB2">
        <w:t>Observe</w:t>
      </w:r>
      <w:bookmarkEnd w:id="218"/>
      <w:bookmarkEnd w:id="219"/>
      <w:bookmarkEnd w:id="220"/>
      <w:bookmarkEnd w:id="221"/>
      <w:bookmarkEnd w:id="222"/>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3" w:name="_Toc396824956"/>
      <w:r>
        <w:t xml:space="preserve">Table </w:t>
      </w:r>
      <w:r w:rsidR="008D08E6">
        <w:fldChar w:fldCharType="begin"/>
      </w:r>
      <w:r w:rsidR="008D08E6">
        <w:instrText xml:space="preserve"> SEQ Table \* ARABIC </w:instrText>
      </w:r>
      <w:r w:rsidR="008D08E6">
        <w:fldChar w:fldCharType="separate"/>
      </w:r>
      <w:r w:rsidR="00CD7519">
        <w:rPr>
          <w:noProof/>
        </w:rPr>
        <w:t>13</w:t>
      </w:r>
      <w:r w:rsidR="008D08E6">
        <w:rPr>
          <w:noProof/>
        </w:rPr>
        <w:fldChar w:fldCharType="end"/>
      </w:r>
      <w:r w:rsidRPr="00A70C42">
        <w:t>: Observe parameters</w:t>
      </w:r>
      <w:bookmarkEnd w:id="223"/>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4" w:name="_Ref368312744"/>
      <w:bookmarkStart w:id="225" w:name="_Ref368313126"/>
      <w:bookmarkStart w:id="226" w:name="_Toc370916066"/>
      <w:bookmarkStart w:id="227" w:name="_Toc370922888"/>
      <w:bookmarkStart w:id="228" w:name="_Toc396825052"/>
      <w:r w:rsidRPr="008E7BB2">
        <w:t>Notify</w:t>
      </w:r>
      <w:bookmarkEnd w:id="224"/>
      <w:bookmarkEnd w:id="225"/>
      <w:bookmarkEnd w:id="226"/>
      <w:bookmarkEnd w:id="227"/>
      <w:bookmarkEnd w:id="228"/>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9" w:name="_Ref368313535"/>
      <w:bookmarkStart w:id="230" w:name="_Toc396824957"/>
      <w:r>
        <w:t xml:space="preserve">Table </w:t>
      </w:r>
      <w:r w:rsidR="008D08E6">
        <w:fldChar w:fldCharType="begin"/>
      </w:r>
      <w:r w:rsidR="008D08E6">
        <w:instrText xml:space="preserve"> SEQ Table \* ARABIC </w:instrText>
      </w:r>
      <w:r w:rsidR="008D08E6">
        <w:fldChar w:fldCharType="separate"/>
      </w:r>
      <w:r w:rsidR="00CD7519">
        <w:rPr>
          <w:noProof/>
        </w:rPr>
        <w:t>14</w:t>
      </w:r>
      <w:r w:rsidR="008D08E6">
        <w:rPr>
          <w:noProof/>
        </w:rPr>
        <w:fldChar w:fldCharType="end"/>
      </w:r>
      <w:bookmarkEnd w:id="229"/>
      <w:r w:rsidRPr="00FA4560">
        <w:t>: Notify parameters</w:t>
      </w:r>
      <w:bookmarkEnd w:id="230"/>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71114C97" wp14:editId="3FB424DB">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31" w:name="_Toc396825000"/>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31"/>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32" w:name="_Ref368312750"/>
      <w:bookmarkStart w:id="233" w:name="_Ref368313130"/>
      <w:bookmarkStart w:id="234" w:name="_Toc370916067"/>
      <w:bookmarkStart w:id="235" w:name="_Toc370922889"/>
      <w:bookmarkStart w:id="236" w:name="_Toc396825053"/>
      <w:r w:rsidRPr="008E7BB2">
        <w:lastRenderedPageBreak/>
        <w:t>Cancel Observation</w:t>
      </w:r>
      <w:bookmarkEnd w:id="232"/>
      <w:bookmarkEnd w:id="233"/>
      <w:bookmarkEnd w:id="234"/>
      <w:bookmarkEnd w:id="235"/>
      <w:bookmarkEnd w:id="236"/>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7" w:name="_Ref211139396"/>
      <w:bookmarkStart w:id="238" w:name="_Toc370916068"/>
      <w:bookmarkStart w:id="239" w:name="_Toc370922890"/>
      <w:bookmarkStart w:id="240" w:name="_Toc396825054"/>
      <w:r w:rsidRPr="008E7BB2">
        <w:rPr>
          <w:lang w:eastAsia="ko-KR"/>
        </w:rPr>
        <w:lastRenderedPageBreak/>
        <w:t>Identifiers and Resources</w:t>
      </w:r>
      <w:bookmarkEnd w:id="237"/>
      <w:bookmarkEnd w:id="238"/>
      <w:bookmarkEnd w:id="239"/>
      <w:bookmarkEnd w:id="240"/>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41" w:name="_Toc370916069"/>
      <w:bookmarkStart w:id="242" w:name="_Toc370922891"/>
      <w:bookmarkStart w:id="243" w:name="_Toc396825055"/>
      <w:r w:rsidRPr="008E7BB2">
        <w:t>Resource Model</w:t>
      </w:r>
      <w:bookmarkEnd w:id="241"/>
      <w:bookmarkEnd w:id="242"/>
      <w:bookmarkEnd w:id="243"/>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7CF6C3E4" wp14:editId="21C5F5F8">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4" w:name="_Toc396825001"/>
      <w:r>
        <w:t xml:space="preserve">Figure </w:t>
      </w:r>
      <w:r w:rsidR="008D08E6">
        <w:fldChar w:fldCharType="begin"/>
      </w:r>
      <w:r w:rsidR="008D08E6">
        <w:instrText xml:space="preserve"> SEQ Figure \* ARABIC </w:instrText>
      </w:r>
      <w:r w:rsidR="008D08E6">
        <w:fldChar w:fldCharType="separate"/>
      </w:r>
      <w:r w:rsidR="00D304AB">
        <w:rPr>
          <w:noProof/>
        </w:rPr>
        <w:t>13</w:t>
      </w:r>
      <w:r w:rsidR="008D08E6">
        <w:rPr>
          <w:noProof/>
        </w:rPr>
        <w:fldChar w:fldCharType="end"/>
      </w:r>
      <w:r w:rsidRPr="00D1438E">
        <w:t>: Relationship between LWM2M Client, Object, and Resources</w:t>
      </w:r>
      <w:bookmarkEnd w:id="244"/>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4279F366" wp14:editId="5B7B74C2">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5" w:name="_Ref368310434"/>
      <w:bookmarkStart w:id="246" w:name="_Toc396825002"/>
      <w:r>
        <w:t xml:space="preserve">Figure </w:t>
      </w:r>
      <w:r w:rsidR="008D08E6">
        <w:fldChar w:fldCharType="begin"/>
      </w:r>
      <w:r w:rsidR="008D08E6">
        <w:instrText xml:space="preserve"> SEQ Figure \* ARABIC </w:instrText>
      </w:r>
      <w:r w:rsidR="008D08E6">
        <w:fldChar w:fldCharType="separate"/>
      </w:r>
      <w:r w:rsidR="00D304AB">
        <w:rPr>
          <w:noProof/>
        </w:rPr>
        <w:t>14</w:t>
      </w:r>
      <w:r w:rsidR="008D08E6">
        <w:rPr>
          <w:noProof/>
        </w:rPr>
        <w:fldChar w:fldCharType="end"/>
      </w:r>
      <w:bookmarkEnd w:id="245"/>
      <w:r w:rsidRPr="00310AA4">
        <w:t>: Example of Supported operations and Associated Access Control Object Instance</w:t>
      </w:r>
      <w:bookmarkEnd w:id="246"/>
    </w:p>
    <w:p w:rsidR="00F2110E" w:rsidRPr="008E7BB2" w:rsidRDefault="00F2110E" w:rsidP="00D40ACA">
      <w:pPr>
        <w:pStyle w:val="Heading2"/>
        <w:tabs>
          <w:tab w:val="clear" w:pos="1006"/>
          <w:tab w:val="num" w:pos="851"/>
        </w:tabs>
      </w:pPr>
      <w:bookmarkStart w:id="247" w:name="_Ref368263266"/>
      <w:bookmarkStart w:id="248" w:name="_Toc370916070"/>
      <w:bookmarkStart w:id="249" w:name="_Toc370922892"/>
      <w:bookmarkStart w:id="250" w:name="_Toc396825056"/>
      <w:r w:rsidRPr="008E7BB2">
        <w:t>Identifiers</w:t>
      </w:r>
      <w:bookmarkEnd w:id="247"/>
      <w:bookmarkEnd w:id="248"/>
      <w:bookmarkEnd w:id="249"/>
      <w:bookmarkEnd w:id="250"/>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51" w:name="_Ref371020092"/>
      <w:bookmarkStart w:id="252" w:name="_Toc396824958"/>
      <w:r>
        <w:t xml:space="preserve">Table </w:t>
      </w:r>
      <w:r w:rsidR="008D08E6">
        <w:fldChar w:fldCharType="begin"/>
      </w:r>
      <w:r w:rsidR="008D08E6">
        <w:instrText xml:space="preserve"> SEQ Table \* ARABIC </w:instrText>
      </w:r>
      <w:r w:rsidR="008D08E6">
        <w:fldChar w:fldCharType="separate"/>
      </w:r>
      <w:r w:rsidR="00CD7519">
        <w:rPr>
          <w:noProof/>
        </w:rPr>
        <w:t>15</w:t>
      </w:r>
      <w:r w:rsidR="008D08E6">
        <w:rPr>
          <w:noProof/>
        </w:rPr>
        <w:fldChar w:fldCharType="end"/>
      </w:r>
      <w:bookmarkEnd w:id="251"/>
      <w:r w:rsidRPr="005E2CC3">
        <w:t>: LWM2M Identifiers</w:t>
      </w:r>
      <w:bookmarkEnd w:id="252"/>
    </w:p>
    <w:p w:rsidR="00511EE4" w:rsidRPr="008E7BB2" w:rsidRDefault="00511EE4" w:rsidP="00511EE4">
      <w:pPr>
        <w:pStyle w:val="Heading3"/>
        <w:suppressAutoHyphens/>
      </w:pPr>
      <w:bookmarkStart w:id="253" w:name="_Ref368310502"/>
      <w:bookmarkStart w:id="254" w:name="_Toc370916071"/>
      <w:bookmarkStart w:id="255" w:name="_Toc370922893"/>
      <w:bookmarkStart w:id="256" w:name="_Toc396825057"/>
      <w:r w:rsidRPr="008E7BB2">
        <w:t xml:space="preserve">Endpoint </w:t>
      </w:r>
      <w:r w:rsidRPr="008E7BB2">
        <w:rPr>
          <w:rFonts w:eastAsia="Malgun Gothic"/>
        </w:rPr>
        <w:t xml:space="preserve">Client </w:t>
      </w:r>
      <w:r w:rsidRPr="008E7BB2">
        <w:t>Name</w:t>
      </w:r>
      <w:bookmarkEnd w:id="253"/>
      <w:bookmarkEnd w:id="254"/>
      <w:bookmarkEnd w:id="255"/>
      <w:bookmarkEnd w:id="25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257" w:name="_Toc370916072"/>
      <w:bookmarkStart w:id="258" w:name="_Toc370922894"/>
      <w:bookmarkStart w:id="259" w:name="_Toc396825058"/>
      <w:r w:rsidRPr="008E7BB2">
        <w:lastRenderedPageBreak/>
        <w:t>Reusable Resources</w:t>
      </w:r>
      <w:bookmarkEnd w:id="257"/>
      <w:bookmarkEnd w:id="258"/>
      <w:bookmarkEnd w:id="259"/>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60" w:name="_Ref368312762"/>
      <w:bookmarkStart w:id="261" w:name="_Ref368312773"/>
      <w:bookmarkStart w:id="262" w:name="_Ref368312784"/>
      <w:bookmarkStart w:id="263" w:name="_Ref368312796"/>
      <w:bookmarkStart w:id="264" w:name="_Ref368313138"/>
      <w:bookmarkStart w:id="265" w:name="_Ref368313147"/>
      <w:bookmarkStart w:id="266" w:name="_Ref368313155"/>
      <w:bookmarkStart w:id="267" w:name="_Ref368313164"/>
      <w:bookmarkStart w:id="268" w:name="_Toc370916073"/>
      <w:bookmarkStart w:id="269" w:name="_Toc370922895"/>
      <w:bookmarkStart w:id="270" w:name="_Toc396825059"/>
      <w:r w:rsidRPr="008E7BB2">
        <w:t>Data Format</w:t>
      </w:r>
      <w:r w:rsidRPr="008E7BB2">
        <w:rPr>
          <w:rFonts w:eastAsia="Malgun Gothic"/>
          <w:lang w:eastAsia="ko-KR"/>
        </w:rPr>
        <w:t>s for Transferring Resource Information</w:t>
      </w:r>
      <w:bookmarkEnd w:id="260"/>
      <w:bookmarkEnd w:id="261"/>
      <w:bookmarkEnd w:id="262"/>
      <w:bookmarkEnd w:id="263"/>
      <w:bookmarkEnd w:id="264"/>
      <w:bookmarkEnd w:id="265"/>
      <w:bookmarkEnd w:id="266"/>
      <w:bookmarkEnd w:id="267"/>
      <w:bookmarkEnd w:id="268"/>
      <w:bookmarkEnd w:id="269"/>
      <w:bookmarkEnd w:id="27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71" w:name="_Ref368312768"/>
      <w:bookmarkStart w:id="272" w:name="_Ref368313143"/>
      <w:bookmarkStart w:id="273" w:name="_Toc370916074"/>
      <w:bookmarkStart w:id="274" w:name="_Toc370922896"/>
      <w:bookmarkStart w:id="275" w:name="_Toc396825060"/>
      <w:r w:rsidRPr="008E7BB2">
        <w:t>Plain Text</w:t>
      </w:r>
      <w:bookmarkEnd w:id="271"/>
      <w:bookmarkEnd w:id="272"/>
      <w:bookmarkEnd w:id="273"/>
      <w:bookmarkEnd w:id="274"/>
      <w:bookmarkEnd w:id="275"/>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955F7D">
        <w:fldChar w:fldCharType="begin"/>
      </w:r>
      <w:r w:rsidR="00955F7D">
        <w:instrText xml:space="preserve"> REF _Ref390936821 \r \h </w:instrText>
      </w:r>
      <w:r w:rsidR="00955F7D">
        <w:fldChar w:fldCharType="separate"/>
      </w:r>
      <w:r w:rsidR="00955F7D">
        <w:t>Appendix C</w:t>
      </w:r>
      <w:r w:rsidR="00955F7D">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6" w:name="_Ref368312778"/>
      <w:bookmarkStart w:id="277" w:name="_Ref368313151"/>
      <w:bookmarkStart w:id="278" w:name="_Toc370916075"/>
      <w:bookmarkStart w:id="279" w:name="_Toc370922897"/>
      <w:bookmarkStart w:id="280" w:name="_Toc396825061"/>
      <w:r w:rsidRPr="008E7BB2">
        <w:t>Opaque</w:t>
      </w:r>
      <w:bookmarkEnd w:id="276"/>
      <w:bookmarkEnd w:id="277"/>
      <w:bookmarkEnd w:id="278"/>
      <w:bookmarkEnd w:id="279"/>
      <w:bookmarkEnd w:id="280"/>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81" w:name="_Ref368312790"/>
      <w:bookmarkStart w:id="282" w:name="_Ref368313159"/>
      <w:bookmarkStart w:id="283" w:name="_Ref368314167"/>
      <w:bookmarkStart w:id="284" w:name="_Toc370916076"/>
      <w:bookmarkStart w:id="285" w:name="_Toc370922898"/>
      <w:bookmarkStart w:id="286" w:name="_Toc396825062"/>
      <w:r w:rsidRPr="008E7BB2">
        <w:t>TLV</w:t>
      </w:r>
      <w:bookmarkEnd w:id="281"/>
      <w:bookmarkEnd w:id="282"/>
      <w:bookmarkEnd w:id="283"/>
      <w:bookmarkEnd w:id="284"/>
      <w:bookmarkEnd w:id="285"/>
      <w:bookmarkEnd w:id="286"/>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955F7D">
              <w:t>Appendix C</w:t>
            </w:r>
            <w:r w:rsidR="00955F7D">
              <w:fldChar w:fldCharType="end"/>
            </w:r>
            <w:r w:rsidRPr="008E7BB2">
              <w:t>).</w:t>
            </w:r>
          </w:p>
        </w:tc>
      </w:tr>
    </w:tbl>
    <w:p w:rsidR="00560CD0" w:rsidRPr="008E7BB2" w:rsidRDefault="001431CF" w:rsidP="00D40ACA">
      <w:pPr>
        <w:pStyle w:val="Caption"/>
      </w:pPr>
      <w:bookmarkStart w:id="287" w:name="_Ref368310482"/>
      <w:bookmarkStart w:id="288" w:name="_Toc396824959"/>
      <w:r>
        <w:t xml:space="preserve">Table </w:t>
      </w:r>
      <w:r w:rsidR="008D08E6">
        <w:fldChar w:fldCharType="begin"/>
      </w:r>
      <w:r w:rsidR="008D08E6">
        <w:instrText xml:space="preserve"> SEQ Table \* ARABIC </w:instrText>
      </w:r>
      <w:r w:rsidR="008D08E6">
        <w:fldChar w:fldCharType="separate"/>
      </w:r>
      <w:r w:rsidR="00CD7519">
        <w:rPr>
          <w:noProof/>
        </w:rPr>
        <w:t>16</w:t>
      </w:r>
      <w:r w:rsidR="008D08E6">
        <w:rPr>
          <w:noProof/>
        </w:rPr>
        <w:fldChar w:fldCharType="end"/>
      </w:r>
      <w:bookmarkEnd w:id="287"/>
      <w:r w:rsidRPr="001215D0">
        <w:t>: TLV format and description</w:t>
      </w:r>
      <w:bookmarkEnd w:id="288"/>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2A3B151D" wp14:editId="37A5BCD2">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9" w:name="_Ref368311280"/>
      <w:bookmarkStart w:id="290" w:name="_Toc396825003"/>
      <w:r>
        <w:t xml:space="preserve">Figure </w:t>
      </w:r>
      <w:r w:rsidR="008D08E6">
        <w:fldChar w:fldCharType="begin"/>
      </w:r>
      <w:r w:rsidR="008D08E6">
        <w:instrText xml:space="preserve"> SEQ Figure \* ARABIC </w:instrText>
      </w:r>
      <w:r w:rsidR="008D08E6">
        <w:fldChar w:fldCharType="separate"/>
      </w:r>
      <w:r w:rsidR="00D304AB">
        <w:rPr>
          <w:noProof/>
        </w:rPr>
        <w:t>15</w:t>
      </w:r>
      <w:r w:rsidR="008D08E6">
        <w:rPr>
          <w:noProof/>
        </w:rPr>
        <w:fldChar w:fldCharType="end"/>
      </w:r>
      <w:bookmarkEnd w:id="289"/>
      <w:r w:rsidRPr="00216B04">
        <w:t>: TLV nesting</w:t>
      </w:r>
      <w:bookmarkEnd w:id="290"/>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91" w:name="_Ref368312801"/>
      <w:bookmarkStart w:id="292" w:name="_Ref368313172"/>
      <w:bookmarkStart w:id="293" w:name="_Toc370916077"/>
      <w:bookmarkStart w:id="294" w:name="_Toc370922899"/>
      <w:bookmarkStart w:id="295" w:name="_Toc396825063"/>
      <w:r w:rsidRPr="008E7BB2">
        <w:t>JSON</w:t>
      </w:r>
      <w:bookmarkEnd w:id="291"/>
      <w:bookmarkEnd w:id="292"/>
      <w:bookmarkEnd w:id="293"/>
      <w:bookmarkEnd w:id="294"/>
      <w:bookmarkEnd w:id="29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6" w:name="_Ref368310645"/>
      <w:bookmarkStart w:id="297" w:name="_Toc396824960"/>
      <w:r>
        <w:t xml:space="preserve">Table </w:t>
      </w:r>
      <w:r w:rsidR="008D08E6">
        <w:fldChar w:fldCharType="begin"/>
      </w:r>
      <w:r w:rsidR="008D08E6">
        <w:instrText xml:space="preserve"> SEQ Table \* ARABIC </w:instrText>
      </w:r>
      <w:r w:rsidR="008D08E6">
        <w:fldChar w:fldCharType="separate"/>
      </w:r>
      <w:r w:rsidR="00CD7519">
        <w:rPr>
          <w:noProof/>
        </w:rPr>
        <w:t>17</w:t>
      </w:r>
      <w:r w:rsidR="008D08E6">
        <w:rPr>
          <w:noProof/>
        </w:rPr>
        <w:fldChar w:fldCharType="end"/>
      </w:r>
      <w:bookmarkEnd w:id="296"/>
      <w:r w:rsidRPr="004C6C8C">
        <w:t>: JSON format and description</w:t>
      </w:r>
      <w:bookmarkEnd w:id="2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8" w:name="_Toc370916078"/>
      <w:bookmarkStart w:id="299" w:name="_Toc370922900"/>
      <w:bookmarkStart w:id="300" w:name="_Toc396825064"/>
      <w:r w:rsidRPr="008E7BB2">
        <w:rPr>
          <w:rFonts w:eastAsia="Malgun Gothic"/>
          <w:lang w:eastAsia="ko-KR"/>
        </w:rPr>
        <w:lastRenderedPageBreak/>
        <w:t>Security</w:t>
      </w:r>
      <w:bookmarkEnd w:id="298"/>
      <w:bookmarkEnd w:id="299"/>
      <w:bookmarkEnd w:id="300"/>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301" w:name="_Ref368312810"/>
      <w:bookmarkStart w:id="302" w:name="_Ref368312848"/>
      <w:bookmarkStart w:id="303" w:name="_Ref368312852"/>
      <w:bookmarkStart w:id="304" w:name="_Ref368313214"/>
      <w:bookmarkStart w:id="305" w:name="_Ref368313446"/>
      <w:bookmarkStart w:id="306" w:name="_Toc370916079"/>
      <w:bookmarkStart w:id="307" w:name="_Toc370922901"/>
      <w:bookmarkStart w:id="308" w:name="_Toc396825065"/>
      <w:r w:rsidRPr="008E7BB2">
        <w:rPr>
          <w:rFonts w:eastAsia="Malgun Gothic"/>
          <w:lang w:eastAsia="ko-KR"/>
        </w:rPr>
        <w:t xml:space="preserve">UDP </w:t>
      </w:r>
      <w:r w:rsidR="00F2110E" w:rsidRPr="008E7BB2">
        <w:rPr>
          <w:rFonts w:eastAsia="Malgun Gothic"/>
          <w:lang w:eastAsia="ko-KR"/>
        </w:rPr>
        <w:t>Channel Security</w:t>
      </w:r>
      <w:bookmarkEnd w:id="301"/>
      <w:bookmarkEnd w:id="302"/>
      <w:bookmarkEnd w:id="303"/>
      <w:bookmarkEnd w:id="304"/>
      <w:bookmarkEnd w:id="305"/>
      <w:bookmarkEnd w:id="306"/>
      <w:bookmarkEnd w:id="307"/>
      <w:bookmarkEnd w:id="308"/>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309" w:name="_Ref368310837"/>
      <w:bookmarkStart w:id="310" w:name="_Ref368312819"/>
      <w:bookmarkStart w:id="311" w:name="_Ref368313179"/>
      <w:bookmarkStart w:id="312" w:name="_Toc370916080"/>
      <w:bookmarkStart w:id="313" w:name="_Toc370922902"/>
      <w:bookmarkStart w:id="314" w:name="_Toc396825066"/>
      <w:r w:rsidRPr="008E7BB2">
        <w:t>Pre-Shared Keys</w:t>
      </w:r>
      <w:bookmarkEnd w:id="309"/>
      <w:bookmarkEnd w:id="310"/>
      <w:bookmarkEnd w:id="311"/>
      <w:bookmarkEnd w:id="312"/>
      <w:bookmarkEnd w:id="313"/>
      <w:bookmarkEnd w:id="314"/>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5" w:name="_Ref368310846"/>
      <w:bookmarkStart w:id="316" w:name="_Ref368312823"/>
      <w:bookmarkStart w:id="317" w:name="_Ref368313183"/>
      <w:bookmarkStart w:id="318" w:name="_Toc370916081"/>
      <w:bookmarkStart w:id="319" w:name="_Toc370922903"/>
      <w:bookmarkStart w:id="320" w:name="_Toc396825067"/>
      <w:r w:rsidRPr="008E7BB2">
        <w:t>Raw Public Key Certificates</w:t>
      </w:r>
      <w:bookmarkEnd w:id="315"/>
      <w:bookmarkEnd w:id="316"/>
      <w:bookmarkEnd w:id="317"/>
      <w:bookmarkEnd w:id="318"/>
      <w:bookmarkEnd w:id="319"/>
      <w:bookmarkEnd w:id="320"/>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21" w:name="_Ref368310852"/>
      <w:bookmarkStart w:id="322" w:name="_Ref368312828"/>
      <w:bookmarkStart w:id="323" w:name="_Ref368313204"/>
      <w:bookmarkStart w:id="324" w:name="_Toc370916082"/>
      <w:bookmarkStart w:id="325" w:name="_Toc370922904"/>
      <w:bookmarkStart w:id="326" w:name="_Toc396825068"/>
      <w:r w:rsidRPr="008E7BB2">
        <w:t>X</w:t>
      </w:r>
      <w:r w:rsidR="00C52A26" w:rsidRPr="008E7BB2">
        <w:t>.</w:t>
      </w:r>
      <w:r w:rsidRPr="008E7BB2">
        <w:t>509 Certificates</w:t>
      </w:r>
      <w:bookmarkEnd w:id="321"/>
      <w:bookmarkEnd w:id="322"/>
      <w:bookmarkEnd w:id="323"/>
      <w:bookmarkEnd w:id="324"/>
      <w:bookmarkEnd w:id="325"/>
      <w:bookmarkEnd w:id="326"/>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7" w:name="_Ref368312833"/>
      <w:bookmarkStart w:id="328" w:name="_Ref368313208"/>
      <w:bookmarkStart w:id="329" w:name="_Toc370916083"/>
      <w:bookmarkStart w:id="330" w:name="_Toc370922905"/>
      <w:bookmarkStart w:id="331" w:name="_Toc396825069"/>
      <w:r w:rsidRPr="008E7BB2">
        <w:t>“NoSec” mode</w:t>
      </w:r>
      <w:bookmarkEnd w:id="327"/>
      <w:bookmarkEnd w:id="328"/>
      <w:bookmarkEnd w:id="329"/>
      <w:bookmarkEnd w:id="330"/>
      <w:bookmarkEnd w:id="331"/>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332" w:name="_Ref373937660"/>
      <w:bookmarkStart w:id="333" w:name="_Ref373937747"/>
      <w:bookmarkStart w:id="334" w:name="_Toc396825070"/>
      <w:r w:rsidRPr="00293368">
        <w:rPr>
          <w:rFonts w:eastAsia="Malgun Gothic"/>
          <w:lang w:eastAsia="ko-KR"/>
        </w:rPr>
        <w:t>SMS Channel Security</w:t>
      </w:r>
      <w:bookmarkEnd w:id="332"/>
      <w:bookmarkEnd w:id="333"/>
      <w:bookmarkEnd w:id="334"/>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335" w:name="_Toc366778627"/>
      <w:bookmarkStart w:id="336" w:name="_Toc396825071"/>
      <w:r w:rsidRPr="00293368">
        <w:t xml:space="preserve">SMS “NoSec” </w:t>
      </w:r>
      <w:bookmarkEnd w:id="335"/>
      <w:r w:rsidRPr="00293368">
        <w:t>mode</w:t>
      </w:r>
      <w:bookmarkEnd w:id="336"/>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337" w:name="_Toc363227752"/>
      <w:bookmarkStart w:id="338" w:name="_Ref373936409"/>
      <w:bookmarkStart w:id="339" w:name="_Toc396825072"/>
      <w:r w:rsidRPr="00293368">
        <w:t xml:space="preserve">SMS </w:t>
      </w:r>
      <w:bookmarkEnd w:id="337"/>
      <w:r w:rsidRPr="00293368">
        <w:t>Secured Packet Structure mode</w:t>
      </w:r>
      <w:bookmarkEnd w:id="338"/>
      <w:bookmarkEnd w:id="339"/>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340" w:name="_Toc358713575"/>
      <w:r w:rsidRPr="008F01D6">
        <w:t>and storing them in the provisioning file EF  LWM2M_Bootstrap</w:t>
      </w:r>
      <w:bookmarkEnd w:id="340"/>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rsidP="004F75E3">
      <w:pPr>
        <w:numPr>
          <w:ilvl w:val="0"/>
          <w:numId w:val="51"/>
        </w:numPr>
        <w:spacing w:after="0"/>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rsidP="004F75E3">
      <w:pPr>
        <w:numPr>
          <w:ilvl w:val="0"/>
          <w:numId w:val="51"/>
        </w:numPr>
        <w:spacing w:after="0"/>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341" w:name="_Ref368310468"/>
      <w:bookmarkStart w:id="342" w:name="_Ref368312879"/>
      <w:bookmarkStart w:id="343" w:name="_Toc370916084"/>
      <w:bookmarkStart w:id="344" w:name="_Toc370922906"/>
      <w:bookmarkStart w:id="345" w:name="_Toc396825073"/>
      <w:r w:rsidRPr="008E7BB2">
        <w:rPr>
          <w:lang w:eastAsia="ko-KR"/>
        </w:rPr>
        <w:t>Access Control</w:t>
      </w:r>
      <w:bookmarkEnd w:id="341"/>
      <w:bookmarkEnd w:id="342"/>
      <w:bookmarkEnd w:id="343"/>
      <w:bookmarkEnd w:id="344"/>
      <w:bookmarkEnd w:id="345"/>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346" w:name="_Ref368311261"/>
      <w:bookmarkStart w:id="347" w:name="_Toc370916085"/>
      <w:bookmarkStart w:id="348" w:name="_Toc370922907"/>
      <w:bookmarkStart w:id="349" w:name="_Toc396825074"/>
      <w:r w:rsidRPr="008E7BB2">
        <w:rPr>
          <w:rFonts w:eastAsiaTheme="minorEastAsia" w:hint="eastAsia"/>
        </w:rPr>
        <w:t>Access Control Object</w:t>
      </w:r>
      <w:bookmarkEnd w:id="346"/>
      <w:bookmarkEnd w:id="347"/>
      <w:bookmarkEnd w:id="348"/>
      <w:bookmarkEnd w:id="349"/>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40" o:title=""/>
          </v:shape>
          <o:OLEObject Type="Embed" ProgID="Visio.Drawing.15" ShapeID="_x0000_i1025" DrawAspect="Content" ObjectID="_1470569333" r:id="rId41"/>
        </w:object>
      </w:r>
    </w:p>
    <w:p w:rsidR="00C40931" w:rsidRDefault="001431CF" w:rsidP="00D40ACA">
      <w:pPr>
        <w:pStyle w:val="Caption"/>
      </w:pPr>
      <w:bookmarkStart w:id="350" w:name="_Toc396825004"/>
      <w:r>
        <w:t xml:space="preserve">Figure </w:t>
      </w:r>
      <w:r w:rsidR="008D08E6">
        <w:fldChar w:fldCharType="begin"/>
      </w:r>
      <w:r w:rsidR="008D08E6">
        <w:instrText xml:space="preserve"> SEQ Figure \* ARABIC </w:instrText>
      </w:r>
      <w:r w:rsidR="008D08E6">
        <w:fldChar w:fldCharType="separate"/>
      </w:r>
      <w:r w:rsidR="00D304AB">
        <w:rPr>
          <w:noProof/>
        </w:rPr>
        <w:t>16</w:t>
      </w:r>
      <w:r w:rsidR="008D08E6">
        <w:rPr>
          <w:noProof/>
        </w:rPr>
        <w:fldChar w:fldCharType="end"/>
      </w:r>
      <w:r w:rsidRPr="00364167">
        <w:t xml:space="preserve">: Illustration of the relations between the LWM2M Access Control Object and the other LWM2M </w:t>
      </w:r>
      <w:r w:rsidR="00A753CE">
        <w:t>Object</w:t>
      </w:r>
      <w:r w:rsidRPr="00364167">
        <w:t>s</w:t>
      </w:r>
      <w:bookmarkEnd w:id="350"/>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351"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351"/>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352" w:name="_Toc358709843"/>
      <w:bookmarkEnd w:id="352"/>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353" w:name="_Ref368059324"/>
      <w:bookmarkStart w:id="354" w:name="_Toc370916086"/>
      <w:bookmarkStart w:id="355" w:name="_Toc370922908"/>
      <w:bookmarkStart w:id="356" w:name="_Toc396825075"/>
      <w:r w:rsidRPr="008E7BB2">
        <w:lastRenderedPageBreak/>
        <w:t>Authorization</w:t>
      </w:r>
      <w:bookmarkEnd w:id="353"/>
      <w:bookmarkEnd w:id="354"/>
      <w:bookmarkEnd w:id="355"/>
      <w:bookmarkEnd w:id="356"/>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357" w:name="_Ref368059269"/>
      <w:r w:rsidRPr="00797EE5">
        <w:t>Obtaining Access Right</w:t>
      </w:r>
      <w:bookmarkEnd w:id="357"/>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358" w:name="_Ref338172719"/>
      <w:r w:rsidRPr="008E7BB2">
        <w:t>Operation on Resource</w:t>
      </w:r>
      <w:bookmarkEnd w:id="358"/>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359" w:name="_Ref368059297"/>
      <w:r w:rsidRPr="008E7BB2">
        <w:lastRenderedPageBreak/>
        <w:t>Operation on Object Instance</w:t>
      </w:r>
      <w:bookmarkEnd w:id="359"/>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360" w:name="_Ref368059306"/>
      <w:r>
        <w:t>Operation on Object</w:t>
      </w:r>
      <w:bookmarkEnd w:id="360"/>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361" w:name="_Ref368262730"/>
      <w:bookmarkStart w:id="362" w:name="_Ref368262747"/>
      <w:bookmarkStart w:id="363" w:name="_Ref368309988"/>
      <w:bookmarkStart w:id="364" w:name="_Toc370916087"/>
      <w:bookmarkStart w:id="365" w:name="_Toc370922909"/>
      <w:bookmarkStart w:id="366" w:name="_Toc39682507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61"/>
      <w:bookmarkEnd w:id="362"/>
      <w:bookmarkEnd w:id="363"/>
      <w:bookmarkEnd w:id="364"/>
      <w:bookmarkEnd w:id="365"/>
      <w:bookmarkEnd w:id="366"/>
    </w:p>
    <w:p w:rsidR="00F2110E" w:rsidRPr="008E7BB2" w:rsidRDefault="00F2110E" w:rsidP="00F2110E">
      <w:bookmarkStart w:id="367" w:name="_Toc51147387"/>
      <w:bookmarkStart w:id="368"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9" w:name="_Toc370916088"/>
      <w:bookmarkStart w:id="370" w:name="_Toc370922910"/>
      <w:bookmarkStart w:id="371" w:name="_Toc396825077"/>
      <w:r w:rsidRPr="008E7BB2">
        <w:t>Required Features</w:t>
      </w:r>
      <w:bookmarkEnd w:id="369"/>
      <w:bookmarkEnd w:id="370"/>
      <w:bookmarkEnd w:id="371"/>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72" w:name="_Toc370916089"/>
      <w:bookmarkStart w:id="373" w:name="_Toc370922911"/>
      <w:bookmarkStart w:id="374" w:name="_Toc396825078"/>
      <w:r w:rsidRPr="008E7BB2">
        <w:t>URI Identifier &amp; Operation Mapping</w:t>
      </w:r>
      <w:bookmarkEnd w:id="372"/>
      <w:bookmarkEnd w:id="373"/>
      <w:bookmarkEnd w:id="374"/>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5" w:name="_Toc370916090"/>
      <w:bookmarkStart w:id="376" w:name="_Toc370922912"/>
      <w:bookmarkStart w:id="377" w:name="_Toc396825079"/>
      <w:r w:rsidRPr="008E7BB2">
        <w:t>Firewall/NAT</w:t>
      </w:r>
      <w:bookmarkEnd w:id="375"/>
      <w:bookmarkEnd w:id="376"/>
      <w:bookmarkEnd w:id="377"/>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8" w:name="_Toc370916091"/>
      <w:bookmarkStart w:id="379" w:name="_Toc370922913"/>
      <w:bookmarkStart w:id="380" w:name="_Toc396825080"/>
      <w:r w:rsidRPr="008E7BB2">
        <w:lastRenderedPageBreak/>
        <w:t>Bootstrap Interface</w:t>
      </w:r>
      <w:bookmarkEnd w:id="378"/>
      <w:bookmarkEnd w:id="379"/>
      <w:bookmarkEnd w:id="380"/>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81" w:name="_Toc396824961"/>
      <w:r>
        <w:t xml:space="preserve">Table </w:t>
      </w:r>
      <w:r w:rsidR="008D08E6">
        <w:fldChar w:fldCharType="begin"/>
      </w:r>
      <w:r w:rsidR="008D08E6">
        <w:instrText xml:space="preserve"> SEQ Table \* ARABIC </w:instrText>
      </w:r>
      <w:r w:rsidR="008D08E6">
        <w:fldChar w:fldCharType="separate"/>
      </w:r>
      <w:r w:rsidR="00CD7519">
        <w:rPr>
          <w:noProof/>
        </w:rPr>
        <w:t>18</w:t>
      </w:r>
      <w:r w:rsidR="008D08E6">
        <w:rPr>
          <w:noProof/>
        </w:rPr>
        <w:fldChar w:fldCharType="end"/>
      </w:r>
      <w:r w:rsidRPr="00251E94">
        <w:t>: Operation to Method and URI Mapping</w:t>
      </w:r>
      <w:bookmarkEnd w:id="381"/>
    </w:p>
    <w:p w:rsidR="001431CF" w:rsidRDefault="008C5DA1" w:rsidP="001431CF">
      <w:pPr>
        <w:pStyle w:val="AltNormal"/>
        <w:keepNext/>
        <w:jc w:val="center"/>
      </w:pPr>
      <w:r w:rsidRPr="00D40ACA">
        <w:rPr>
          <w:noProof/>
          <w:lang w:eastAsia="en-GB"/>
        </w:rPr>
        <w:drawing>
          <wp:inline distT="0" distB="0" distL="0" distR="0" wp14:anchorId="6C49A279" wp14:editId="5FEAE228">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82" w:name="_Toc396825005"/>
      <w:r>
        <w:t xml:space="preserve">Figure </w:t>
      </w:r>
      <w:r w:rsidR="008D08E6">
        <w:fldChar w:fldCharType="begin"/>
      </w:r>
      <w:r w:rsidR="008D08E6">
        <w:instrText xml:space="preserve"> SEQ Figure \* ARABIC </w:instrText>
      </w:r>
      <w:r w:rsidR="008D08E6">
        <w:fldChar w:fldCharType="separate"/>
      </w:r>
      <w:r w:rsidR="00D304AB">
        <w:rPr>
          <w:noProof/>
        </w:rPr>
        <w:t>17</w:t>
      </w:r>
      <w:r w:rsidR="008D08E6">
        <w:rPr>
          <w:noProof/>
        </w:rPr>
        <w:fldChar w:fldCharType="end"/>
      </w:r>
      <w:r w:rsidRPr="00082D70">
        <w:t>: Example of Client initiated Bootstrap exchange.</w:t>
      </w:r>
      <w:bookmarkEnd w:id="382"/>
    </w:p>
    <w:p w:rsidR="001431CF" w:rsidRDefault="008C5DA1" w:rsidP="001431CF">
      <w:pPr>
        <w:keepNext/>
        <w:jc w:val="center"/>
      </w:pPr>
      <w:r w:rsidRPr="00D40ACA">
        <w:rPr>
          <w:noProof/>
          <w:lang w:eastAsia="en-GB"/>
        </w:rPr>
        <w:lastRenderedPageBreak/>
        <w:drawing>
          <wp:inline distT="0" distB="0" distL="0" distR="0" wp14:anchorId="50F30F71" wp14:editId="17A44602">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83" w:name="_Toc396825006"/>
      <w:r>
        <w:t xml:space="preserve">Figure </w:t>
      </w:r>
      <w:r w:rsidR="008D08E6">
        <w:fldChar w:fldCharType="begin"/>
      </w:r>
      <w:r w:rsidR="008D08E6">
        <w:instrText xml:space="preserve"> SEQ Figure \* ARABIC </w:instrText>
      </w:r>
      <w:r w:rsidR="008D08E6">
        <w:fldChar w:fldCharType="separate"/>
      </w:r>
      <w:r w:rsidR="00D304AB">
        <w:rPr>
          <w:noProof/>
        </w:rPr>
        <w:t>18</w:t>
      </w:r>
      <w:r w:rsidR="008D08E6">
        <w:rPr>
          <w:noProof/>
        </w:rPr>
        <w:fldChar w:fldCharType="end"/>
      </w:r>
      <w:r w:rsidRPr="004B4E04">
        <w:t>: Example of Server initiated Bootstrap exchange.</w:t>
      </w:r>
      <w:bookmarkEnd w:id="383"/>
    </w:p>
    <w:p w:rsidR="00F2110E" w:rsidRPr="008E7BB2" w:rsidRDefault="00F2110E" w:rsidP="00C67C6D">
      <w:pPr>
        <w:pStyle w:val="Heading3"/>
        <w:numPr>
          <w:ilvl w:val="2"/>
          <w:numId w:val="53"/>
        </w:numPr>
      </w:pPr>
      <w:bookmarkStart w:id="384" w:name="_Toc370916092"/>
      <w:bookmarkStart w:id="385" w:name="_Toc370922914"/>
      <w:bookmarkStart w:id="386" w:name="_Toc396825081"/>
      <w:r w:rsidRPr="008E7BB2">
        <w:t>Registration Interface</w:t>
      </w:r>
      <w:bookmarkEnd w:id="384"/>
      <w:bookmarkEnd w:id="385"/>
      <w:bookmarkEnd w:id="386"/>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87" w:name="_Ref373946055"/>
      <w:bookmarkStart w:id="388" w:name="_Toc396824962"/>
      <w:r>
        <w:t xml:space="preserve">Table </w:t>
      </w:r>
      <w:r w:rsidR="008D08E6">
        <w:fldChar w:fldCharType="begin"/>
      </w:r>
      <w:r w:rsidR="008D08E6">
        <w:instrText xml:space="preserve"> SEQ Table \* ARABIC </w:instrText>
      </w:r>
      <w:r w:rsidR="008D08E6">
        <w:fldChar w:fldCharType="separate"/>
      </w:r>
      <w:r w:rsidR="00CD7519">
        <w:rPr>
          <w:noProof/>
        </w:rPr>
        <w:t>19</w:t>
      </w:r>
      <w:r w:rsidR="008D08E6">
        <w:rPr>
          <w:noProof/>
        </w:rPr>
        <w:fldChar w:fldCharType="end"/>
      </w:r>
      <w:bookmarkEnd w:id="387"/>
      <w:r w:rsidRPr="00615CCD">
        <w:t>: Operation to Method and URI Mapping</w:t>
      </w:r>
      <w:bookmarkEnd w:id="388"/>
    </w:p>
    <w:p w:rsidR="001431CF" w:rsidRDefault="00830844" w:rsidP="001431CF">
      <w:pPr>
        <w:keepNext/>
        <w:jc w:val="center"/>
      </w:pPr>
      <w:r w:rsidRPr="008E7BB2">
        <w:rPr>
          <w:noProof/>
          <w:lang w:eastAsia="en-GB"/>
        </w:rPr>
        <w:lastRenderedPageBreak/>
        <w:drawing>
          <wp:inline distT="0" distB="0" distL="0" distR="0" wp14:anchorId="141E7A0B" wp14:editId="703CBE2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9" w:name="_Toc396825007"/>
      <w:r>
        <w:t xml:space="preserve">Figure </w:t>
      </w:r>
      <w:r w:rsidR="008D08E6">
        <w:fldChar w:fldCharType="begin"/>
      </w:r>
      <w:r w:rsidR="008D08E6">
        <w:instrText xml:space="preserve"> SEQ Figure \* ARABIC </w:instrText>
      </w:r>
      <w:r w:rsidR="008D08E6">
        <w:fldChar w:fldCharType="separate"/>
      </w:r>
      <w:r w:rsidR="00D304AB">
        <w:rPr>
          <w:noProof/>
        </w:rPr>
        <w:t>19</w:t>
      </w:r>
      <w:r w:rsidR="008D08E6">
        <w:rPr>
          <w:noProof/>
        </w:rPr>
        <w:fldChar w:fldCharType="end"/>
      </w:r>
      <w:r w:rsidRPr="00B0233D">
        <w:t xml:space="preserve">: Example register, update and de-register </w:t>
      </w:r>
      <w:r w:rsidR="001C7788">
        <w:t>operation</w:t>
      </w:r>
      <w:r w:rsidRPr="00B0233D">
        <w:t xml:space="preserve"> exchanges (shorthand in [CoAP] example style, actual messages using CoAP binary headers)</w:t>
      </w:r>
      <w:bookmarkEnd w:id="389"/>
    </w:p>
    <w:p w:rsidR="00F2110E" w:rsidRPr="008E7BB2" w:rsidRDefault="00F2110E" w:rsidP="00C67C6D">
      <w:pPr>
        <w:pStyle w:val="Heading3"/>
        <w:numPr>
          <w:ilvl w:val="2"/>
          <w:numId w:val="53"/>
        </w:numPr>
      </w:pPr>
      <w:bookmarkStart w:id="390" w:name="_Toc370916093"/>
      <w:bookmarkStart w:id="391" w:name="_Toc370922915"/>
      <w:bookmarkStart w:id="392" w:name="_Toc396825082"/>
      <w:r w:rsidRPr="008E7BB2">
        <w:t>Device Management &amp; Service Enablement Interface</w:t>
      </w:r>
      <w:bookmarkEnd w:id="390"/>
      <w:bookmarkEnd w:id="391"/>
      <w:bookmarkEnd w:id="39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93" w:name="_Toc396824963"/>
      <w:r>
        <w:t xml:space="preserve">Table </w:t>
      </w:r>
      <w:r w:rsidR="008D08E6">
        <w:fldChar w:fldCharType="begin"/>
      </w:r>
      <w:r w:rsidR="008D08E6">
        <w:instrText xml:space="preserve"> SEQ Table \* ARABIC </w:instrText>
      </w:r>
      <w:r w:rsidR="008D08E6">
        <w:fldChar w:fldCharType="separate"/>
      </w:r>
      <w:r w:rsidR="00CD7519">
        <w:rPr>
          <w:noProof/>
        </w:rPr>
        <w:t>20</w:t>
      </w:r>
      <w:r w:rsidR="008D08E6">
        <w:rPr>
          <w:noProof/>
        </w:rPr>
        <w:fldChar w:fldCharType="end"/>
      </w:r>
      <w:r w:rsidRPr="00BA13A9">
        <w:t>:  Operation to Method Mapping</w:t>
      </w:r>
      <w:bookmarkEnd w:id="393"/>
    </w:p>
    <w:p w:rsidR="001431CF" w:rsidRDefault="00CA63AC" w:rsidP="001431CF">
      <w:pPr>
        <w:keepNext/>
        <w:jc w:val="center"/>
      </w:pPr>
      <w:r w:rsidRPr="00D40ACA">
        <w:rPr>
          <w:noProof/>
          <w:lang w:eastAsia="en-GB"/>
        </w:rPr>
        <w:lastRenderedPageBreak/>
        <w:drawing>
          <wp:inline distT="0" distB="0" distL="0" distR="0" wp14:anchorId="6556D26D" wp14:editId="4ED382BA">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94" w:name="_Toc396825008"/>
      <w:r>
        <w:t xml:space="preserve">Figure </w:t>
      </w:r>
      <w:r w:rsidR="008D08E6">
        <w:fldChar w:fldCharType="begin"/>
      </w:r>
      <w:r w:rsidR="008D08E6">
        <w:instrText xml:space="preserve"> SEQ Figure \* ARABIC </w:instrText>
      </w:r>
      <w:r w:rsidR="008D08E6">
        <w:fldChar w:fldCharType="separate"/>
      </w:r>
      <w:r w:rsidR="00D304AB">
        <w:rPr>
          <w:noProof/>
        </w:rPr>
        <w:t>20</w:t>
      </w:r>
      <w:r w:rsidR="008D08E6">
        <w:rPr>
          <w:noProof/>
        </w:rPr>
        <w:fldChar w:fldCharType="end"/>
      </w:r>
      <w:r w:rsidRPr="00D87D39">
        <w:t>: Example of Device Management &amp; Service Enablement interface exchanges.</w:t>
      </w:r>
      <w:bookmarkEnd w:id="394"/>
    </w:p>
    <w:p w:rsidR="001431CF" w:rsidRDefault="00CA63AC" w:rsidP="001431CF">
      <w:pPr>
        <w:keepNext/>
        <w:jc w:val="center"/>
      </w:pPr>
      <w:r w:rsidRPr="00D40ACA">
        <w:rPr>
          <w:noProof/>
          <w:lang w:eastAsia="en-GB"/>
        </w:rPr>
        <w:drawing>
          <wp:inline distT="0" distB="0" distL="0" distR="0" wp14:anchorId="234AFF53" wp14:editId="0F31E042">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95" w:name="_Toc396825009"/>
      <w:r>
        <w:t xml:space="preserve">Figure </w:t>
      </w:r>
      <w:r w:rsidR="008D08E6">
        <w:fldChar w:fldCharType="begin"/>
      </w:r>
      <w:r w:rsidR="008D08E6">
        <w:instrText xml:space="preserve"> SEQ Figure \* ARABIC </w:instrText>
      </w:r>
      <w:r w:rsidR="008D08E6">
        <w:fldChar w:fldCharType="separate"/>
      </w:r>
      <w:r w:rsidR="00D304AB">
        <w:rPr>
          <w:noProof/>
        </w:rPr>
        <w:t>21</w:t>
      </w:r>
      <w:r w:rsidR="008D08E6">
        <w:rPr>
          <w:noProof/>
        </w:rPr>
        <w:fldChar w:fldCharType="end"/>
      </w:r>
      <w:r w:rsidRPr="00001C53">
        <w:t>:  Example of Object Creation and Deletion.</w:t>
      </w:r>
      <w:bookmarkEnd w:id="395"/>
    </w:p>
    <w:p w:rsidR="00F2110E" w:rsidRPr="008E7BB2" w:rsidRDefault="00F2110E" w:rsidP="00C67C6D">
      <w:pPr>
        <w:pStyle w:val="Heading3"/>
        <w:numPr>
          <w:ilvl w:val="2"/>
          <w:numId w:val="53"/>
        </w:numPr>
      </w:pPr>
      <w:bookmarkStart w:id="396" w:name="_Toc370916094"/>
      <w:bookmarkStart w:id="397" w:name="_Toc370922916"/>
      <w:bookmarkStart w:id="398" w:name="_Toc396825083"/>
      <w:r w:rsidRPr="008E7BB2">
        <w:t>Information Reporting Interface</w:t>
      </w:r>
      <w:bookmarkEnd w:id="396"/>
      <w:bookmarkEnd w:id="397"/>
      <w:bookmarkEnd w:id="39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9" w:name="_Toc396824964"/>
      <w:r>
        <w:t xml:space="preserve">Table </w:t>
      </w:r>
      <w:r w:rsidR="008D08E6">
        <w:fldChar w:fldCharType="begin"/>
      </w:r>
      <w:r w:rsidR="008D08E6">
        <w:instrText xml:space="preserve"> SEQ Table \* ARABIC </w:instrText>
      </w:r>
      <w:r w:rsidR="008D08E6">
        <w:fldChar w:fldCharType="separate"/>
      </w:r>
      <w:r w:rsidR="00CD7519">
        <w:rPr>
          <w:noProof/>
        </w:rPr>
        <w:t>21</w:t>
      </w:r>
      <w:r w:rsidR="008D08E6">
        <w:rPr>
          <w:noProof/>
        </w:rPr>
        <w:fldChar w:fldCharType="end"/>
      </w:r>
      <w:r w:rsidRPr="001A1749">
        <w:t>: Operation to Method Mapping</w:t>
      </w:r>
      <w:bookmarkEnd w:id="399"/>
    </w:p>
    <w:p w:rsidR="001431CF" w:rsidRDefault="00EA532C" w:rsidP="001431CF">
      <w:pPr>
        <w:keepNext/>
        <w:jc w:val="center"/>
      </w:pPr>
      <w:r w:rsidRPr="00D40ACA">
        <w:rPr>
          <w:noProof/>
          <w:lang w:eastAsia="en-GB"/>
        </w:rPr>
        <w:drawing>
          <wp:inline distT="0" distB="0" distL="0" distR="0" wp14:anchorId="0774F3EF" wp14:editId="2CBED4E4">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400" w:name="_Toc396825010"/>
      <w:r>
        <w:t xml:space="preserve">Figure </w:t>
      </w:r>
      <w:r w:rsidR="008D08E6">
        <w:fldChar w:fldCharType="begin"/>
      </w:r>
      <w:r w:rsidR="008D08E6">
        <w:instrText xml:space="preserve"> SEQ Figure \* ARABIC </w:instrText>
      </w:r>
      <w:r w:rsidR="008D08E6">
        <w:fldChar w:fldCharType="separate"/>
      </w:r>
      <w:r w:rsidR="00D304AB">
        <w:rPr>
          <w:noProof/>
        </w:rPr>
        <w:t>22</w:t>
      </w:r>
      <w:r w:rsidR="008D08E6">
        <w:rPr>
          <w:noProof/>
        </w:rPr>
        <w:fldChar w:fldCharType="end"/>
      </w:r>
      <w:r w:rsidRPr="007E1F27">
        <w:t>: Example of an Information Reporting exchange.</w:t>
      </w:r>
      <w:bookmarkEnd w:id="400"/>
    </w:p>
    <w:p w:rsidR="006B70D3" w:rsidRPr="008E7BB2" w:rsidRDefault="006B70D3" w:rsidP="00C67C6D">
      <w:pPr>
        <w:pStyle w:val="Heading2"/>
        <w:numPr>
          <w:ilvl w:val="1"/>
          <w:numId w:val="53"/>
        </w:numPr>
        <w:rPr>
          <w:lang w:eastAsia="ko-KR"/>
        </w:rPr>
      </w:pPr>
      <w:bookmarkStart w:id="401" w:name="_Ref368312891"/>
      <w:bookmarkStart w:id="402" w:name="_Ref368313226"/>
      <w:bookmarkStart w:id="403" w:name="_Toc370916095"/>
      <w:bookmarkStart w:id="404" w:name="_Toc370922917"/>
      <w:bookmarkStart w:id="405" w:name="_Toc396825084"/>
      <w:r w:rsidRPr="008E7BB2">
        <w:rPr>
          <w:lang w:eastAsia="ko-KR"/>
        </w:rPr>
        <w:t>Queue Mode Operation</w:t>
      </w:r>
      <w:bookmarkEnd w:id="401"/>
      <w:bookmarkEnd w:id="402"/>
      <w:bookmarkEnd w:id="403"/>
      <w:bookmarkEnd w:id="404"/>
      <w:bookmarkEnd w:id="405"/>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2FFA0A18" wp14:editId="2661F756">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406" w:name="_Toc396825011"/>
      <w:r>
        <w:t xml:space="preserve">Figure </w:t>
      </w:r>
      <w:r w:rsidR="008D08E6">
        <w:fldChar w:fldCharType="begin"/>
      </w:r>
      <w:r w:rsidR="008D08E6">
        <w:instrText xml:space="preserve"> SEQ Figure \* ARABIC </w:instrText>
      </w:r>
      <w:r w:rsidR="008D08E6">
        <w:fldChar w:fldCharType="separate"/>
      </w:r>
      <w:r w:rsidR="00D304AB">
        <w:rPr>
          <w:noProof/>
        </w:rPr>
        <w:t>23</w:t>
      </w:r>
      <w:r w:rsidR="008D08E6">
        <w:rPr>
          <w:noProof/>
        </w:rPr>
        <w:fldChar w:fldCharType="end"/>
      </w:r>
      <w:r w:rsidRPr="002C57BE">
        <w:t>: Example of Device Management &amp; Service Enablement interface exchanges for Queue Mode.</w:t>
      </w:r>
      <w:bookmarkEnd w:id="406"/>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175A7610" wp14:editId="046FF2CC">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407" w:name="_Toc396825012"/>
      <w:r>
        <w:t xml:space="preserve">Figure </w:t>
      </w:r>
      <w:r w:rsidR="008D08E6">
        <w:fldChar w:fldCharType="begin"/>
      </w:r>
      <w:r w:rsidR="008D08E6">
        <w:instrText xml:space="preserve"> SEQ Figure \* ARABIC </w:instrText>
      </w:r>
      <w:r w:rsidR="008D08E6">
        <w:fldChar w:fldCharType="separate"/>
      </w:r>
      <w:r w:rsidR="00D304AB">
        <w:rPr>
          <w:noProof/>
        </w:rPr>
        <w:t>24</w:t>
      </w:r>
      <w:r w:rsidR="008D08E6">
        <w:rPr>
          <w:noProof/>
        </w:rPr>
        <w:fldChar w:fldCharType="end"/>
      </w:r>
      <w:r w:rsidRPr="004A1E96">
        <w:t>: Example of an Information Reporting exchange for Queue Mode.</w:t>
      </w:r>
      <w:bookmarkEnd w:id="407"/>
    </w:p>
    <w:p w:rsidR="00F73CAB" w:rsidRPr="008E7BB2" w:rsidRDefault="00F73CAB" w:rsidP="00C67C6D">
      <w:pPr>
        <w:pStyle w:val="Heading2"/>
        <w:numPr>
          <w:ilvl w:val="1"/>
          <w:numId w:val="53"/>
        </w:numPr>
        <w:rPr>
          <w:lang w:eastAsia="ko-KR"/>
        </w:rPr>
      </w:pPr>
      <w:bookmarkStart w:id="408" w:name="_Toc357001306"/>
      <w:bookmarkStart w:id="409" w:name="_Ref368263371"/>
      <w:bookmarkStart w:id="410" w:name="_Ref368263396"/>
      <w:bookmarkStart w:id="411" w:name="_Ref368263412"/>
      <w:bookmarkStart w:id="412" w:name="_Toc370916096"/>
      <w:bookmarkStart w:id="413" w:name="_Toc370922918"/>
      <w:bookmarkStart w:id="414" w:name="_Toc396825085"/>
      <w:bookmarkEnd w:id="408"/>
      <w:r>
        <w:rPr>
          <w:rFonts w:hint="eastAsia"/>
          <w:lang w:eastAsia="ko-KR"/>
        </w:rPr>
        <w:t>Update Trigger Mechanism</w:t>
      </w:r>
      <w:bookmarkEnd w:id="409"/>
      <w:bookmarkEnd w:id="410"/>
      <w:bookmarkEnd w:id="411"/>
      <w:bookmarkEnd w:id="412"/>
      <w:bookmarkEnd w:id="413"/>
      <w:bookmarkEnd w:id="414"/>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55C22B50" wp14:editId="1504868A">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15" w:name="_Ref368314198"/>
      <w:bookmarkStart w:id="416" w:name="_Toc396825013"/>
      <w:r>
        <w:t xml:space="preserve">Figure </w:t>
      </w:r>
      <w:r w:rsidR="008D08E6">
        <w:fldChar w:fldCharType="begin"/>
      </w:r>
      <w:r w:rsidR="008D08E6">
        <w:instrText xml:space="preserve"> SEQ Figure \* ARABIC </w:instrText>
      </w:r>
      <w:r w:rsidR="008D08E6">
        <w:fldChar w:fldCharType="separate"/>
      </w:r>
      <w:r w:rsidR="00D304AB">
        <w:rPr>
          <w:noProof/>
        </w:rPr>
        <w:t>25</w:t>
      </w:r>
      <w:r w:rsidR="008D08E6">
        <w:rPr>
          <w:noProof/>
        </w:rPr>
        <w:fldChar w:fldCharType="end"/>
      </w:r>
      <w:bookmarkEnd w:id="415"/>
      <w:r w:rsidRPr="000E0539">
        <w:t>: Example of Device Management &amp; Service Enablement interface exchanges for Queue Mode with SMS Registration Update Trigger.</w:t>
      </w:r>
      <w:bookmarkEnd w:id="416"/>
    </w:p>
    <w:p w:rsidR="00F33950" w:rsidRPr="008E7BB2" w:rsidRDefault="00F33950" w:rsidP="00C67C6D">
      <w:pPr>
        <w:pStyle w:val="Heading2"/>
        <w:numPr>
          <w:ilvl w:val="1"/>
          <w:numId w:val="53"/>
        </w:numPr>
      </w:pPr>
      <w:bookmarkStart w:id="417" w:name="_Toc370916097"/>
      <w:bookmarkStart w:id="418" w:name="_Toc370922919"/>
      <w:bookmarkStart w:id="419" w:name="_Toc396825086"/>
      <w:r w:rsidRPr="008E7BB2">
        <w:rPr>
          <w:rFonts w:hint="eastAsia"/>
          <w:lang w:eastAsia="ko-KR"/>
        </w:rPr>
        <w:t xml:space="preserve">Response </w:t>
      </w:r>
      <w:r w:rsidRPr="008E7BB2">
        <w:t>Codes</w:t>
      </w:r>
      <w:bookmarkEnd w:id="417"/>
      <w:bookmarkEnd w:id="418"/>
      <w:bookmarkEnd w:id="4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20" w:name="_Toc396824965"/>
      <w:r>
        <w:t xml:space="preserve">Table </w:t>
      </w:r>
      <w:r w:rsidR="008D08E6">
        <w:fldChar w:fldCharType="begin"/>
      </w:r>
      <w:r w:rsidR="008D08E6">
        <w:instrText xml:space="preserve"> SEQ Table \* ARABIC </w:instrText>
      </w:r>
      <w:r w:rsidR="008D08E6">
        <w:fldChar w:fldCharType="separate"/>
      </w:r>
      <w:r w:rsidR="00CD7519">
        <w:rPr>
          <w:noProof/>
        </w:rPr>
        <w:t>22</w:t>
      </w:r>
      <w:r w:rsidR="008D08E6">
        <w:rPr>
          <w:noProof/>
        </w:rPr>
        <w:fldChar w:fldCharType="end"/>
      </w:r>
      <w:r w:rsidRPr="009372E9">
        <w:t>: Response Codes</w:t>
      </w:r>
      <w:bookmarkEnd w:id="420"/>
    </w:p>
    <w:p w:rsidR="00F2110E" w:rsidRPr="008E7BB2" w:rsidRDefault="00F2110E" w:rsidP="00C67C6D">
      <w:pPr>
        <w:pStyle w:val="Heading2"/>
        <w:numPr>
          <w:ilvl w:val="1"/>
          <w:numId w:val="53"/>
        </w:numPr>
      </w:pPr>
      <w:bookmarkStart w:id="421" w:name="_Toc370916098"/>
      <w:bookmarkStart w:id="422" w:name="_Toc370922920"/>
      <w:bookmarkStart w:id="423" w:name="_Toc396825087"/>
      <w:r w:rsidRPr="008E7BB2">
        <w:t>Transport Bindings</w:t>
      </w:r>
      <w:bookmarkEnd w:id="421"/>
      <w:bookmarkEnd w:id="422"/>
      <w:bookmarkEnd w:id="423"/>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4" w:name="_Toc370916099"/>
      <w:bookmarkStart w:id="425" w:name="_Toc370922921"/>
      <w:bookmarkStart w:id="426" w:name="_Ref373937235"/>
      <w:bookmarkStart w:id="427" w:name="_Ref373937408"/>
      <w:bookmarkStart w:id="428" w:name="_Ref373937539"/>
      <w:bookmarkStart w:id="429" w:name="_Toc396825088"/>
      <w:r w:rsidRPr="008E7BB2">
        <w:t>UDP Binding</w:t>
      </w:r>
      <w:bookmarkEnd w:id="424"/>
      <w:bookmarkEnd w:id="425"/>
      <w:bookmarkEnd w:id="426"/>
      <w:bookmarkEnd w:id="427"/>
      <w:bookmarkEnd w:id="428"/>
      <w:bookmarkEnd w:id="42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30" w:name="_Toc370916100"/>
      <w:bookmarkStart w:id="431" w:name="_Toc370922922"/>
      <w:bookmarkStart w:id="432" w:name="_Ref373937243"/>
      <w:bookmarkStart w:id="433" w:name="_Ref373937417"/>
      <w:bookmarkStart w:id="434" w:name="_Ref373937548"/>
      <w:bookmarkStart w:id="435" w:name="_Toc396825089"/>
      <w:r w:rsidRPr="008E7BB2">
        <w:t>SMS Binding</w:t>
      </w:r>
      <w:bookmarkEnd w:id="430"/>
      <w:bookmarkEnd w:id="431"/>
      <w:bookmarkEnd w:id="432"/>
      <w:bookmarkEnd w:id="433"/>
      <w:bookmarkEnd w:id="434"/>
      <w:bookmarkEnd w:id="43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6" w:name="_Toc370916101"/>
      <w:bookmarkStart w:id="437" w:name="_Toc370922923"/>
      <w:bookmarkStart w:id="438" w:name="_Ref373945283"/>
      <w:bookmarkStart w:id="439" w:name="_Ref373945385"/>
      <w:bookmarkStart w:id="440" w:name="_Toc396825090"/>
      <w:r w:rsidRPr="008E7BB2">
        <w:lastRenderedPageBreak/>
        <w:t>Change History</w:t>
      </w:r>
      <w:r w:rsidRPr="008E7BB2">
        <w:tab/>
        <w:t>(Informative)</w:t>
      </w:r>
      <w:bookmarkEnd w:id="436"/>
      <w:bookmarkEnd w:id="437"/>
      <w:bookmarkEnd w:id="438"/>
      <w:bookmarkEnd w:id="439"/>
      <w:bookmarkEnd w:id="440"/>
    </w:p>
    <w:p w:rsidR="006F07A8" w:rsidRPr="008E7BB2" w:rsidRDefault="006F07A8" w:rsidP="006F07A8">
      <w:pPr>
        <w:pStyle w:val="App2"/>
      </w:pPr>
      <w:bookmarkStart w:id="441" w:name="_Toc370916102"/>
      <w:bookmarkStart w:id="442" w:name="_Toc370922924"/>
      <w:bookmarkStart w:id="443" w:name="_Toc396825091"/>
      <w:r w:rsidRPr="008E7BB2">
        <w:t>Approved Version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4" w:name="_Toc370916103"/>
      <w:bookmarkStart w:id="445" w:name="_Toc370922925"/>
      <w:bookmarkStart w:id="446" w:name="_Toc396825092"/>
      <w:r w:rsidRPr="008E7BB2">
        <w:t xml:space="preserve">Draft/Candidate Version </w:t>
      </w:r>
      <w:r w:rsidR="00E9271B">
        <w:t>1.0</w:t>
      </w:r>
      <w:r w:rsidRPr="008E7BB2">
        <w:t xml:space="preserve"> History</w:t>
      </w:r>
      <w:bookmarkEnd w:id="444"/>
      <w:bookmarkEnd w:id="445"/>
      <w:bookmarkEnd w:id="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EB31C2" w:rsidRPr="000071CD">
        <w:trPr>
          <w:cantSplit/>
          <w:jc w:val="center"/>
        </w:trPr>
        <w:tc>
          <w:tcPr>
            <w:tcW w:w="2975" w:type="dxa"/>
            <w:vMerge w:val="restart"/>
          </w:tcPr>
          <w:p w:rsidR="00EB31C2" w:rsidRPr="000071CD" w:rsidRDefault="00EB31C2" w:rsidP="00BF138B">
            <w:pPr>
              <w:pStyle w:val="TableRow"/>
              <w:rPr>
                <w:sz w:val="16"/>
                <w:szCs w:val="16"/>
                <w:lang w:val="sv-SE"/>
              </w:rPr>
            </w:pPr>
            <w:r>
              <w:rPr>
                <w:sz w:val="16"/>
                <w:szCs w:val="16"/>
                <w:lang w:val="sv-SE"/>
              </w:rPr>
              <w:t>Draft Versions</w:t>
            </w:r>
          </w:p>
          <w:p w:rsidR="00EB31C2" w:rsidRPr="00BF138B" w:rsidRDefault="00EB31C2"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EB31C2" w:rsidRDefault="00EB31C2"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EB31C2" w:rsidRDefault="00EB31C2"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EB31C2" w:rsidRDefault="00EB31C2" w:rsidP="009A1E58">
            <w:pPr>
              <w:pStyle w:val="TableRow"/>
              <w:rPr>
                <w:color w:val="000000"/>
                <w:sz w:val="16"/>
                <w:szCs w:val="16"/>
              </w:rPr>
            </w:pPr>
            <w:r>
              <w:rPr>
                <w:color w:val="000000"/>
                <w:sz w:val="16"/>
                <w:szCs w:val="16"/>
              </w:rPr>
              <w:t>Incorporated CR:</w:t>
            </w:r>
          </w:p>
          <w:p w:rsidR="00EB31C2" w:rsidRDefault="00EB31C2"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EB31C2" w:rsidRDefault="00EB31C2" w:rsidP="009A1E58">
            <w:pPr>
              <w:pStyle w:val="TableRow"/>
              <w:rPr>
                <w:color w:val="000000"/>
                <w:sz w:val="16"/>
                <w:szCs w:val="16"/>
              </w:rPr>
            </w:pPr>
            <w:r>
              <w:rPr>
                <w:color w:val="000000"/>
                <w:sz w:val="16"/>
                <w:szCs w:val="16"/>
              </w:rPr>
              <w:t>Editorial changes</w:t>
            </w:r>
          </w:p>
        </w:tc>
      </w:tr>
      <w:tr w:rsidR="00EB31C2" w:rsidRPr="000071CD">
        <w:trPr>
          <w:cantSplit/>
          <w:jc w:val="center"/>
        </w:trPr>
        <w:tc>
          <w:tcPr>
            <w:tcW w:w="2975" w:type="dxa"/>
            <w:vMerge/>
          </w:tcPr>
          <w:p w:rsidR="00EB31C2" w:rsidRDefault="00EB31C2" w:rsidP="00BF138B">
            <w:pPr>
              <w:pStyle w:val="TableRow"/>
              <w:rPr>
                <w:sz w:val="16"/>
                <w:szCs w:val="16"/>
                <w:lang w:val="sv-SE"/>
              </w:rPr>
            </w:pPr>
          </w:p>
        </w:tc>
        <w:tc>
          <w:tcPr>
            <w:tcW w:w="1170" w:type="dxa"/>
          </w:tcPr>
          <w:p w:rsidR="00EB31C2" w:rsidRDefault="00EB31C2"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EB31C2" w:rsidRDefault="00EB31C2"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EB31C2" w:rsidRDefault="00EB31C2" w:rsidP="009A1E58">
            <w:pPr>
              <w:pStyle w:val="TableRow"/>
              <w:rPr>
                <w:color w:val="000000"/>
                <w:sz w:val="16"/>
                <w:szCs w:val="16"/>
              </w:rPr>
            </w:pPr>
            <w:r>
              <w:rPr>
                <w:color w:val="000000"/>
                <w:sz w:val="16"/>
                <w:szCs w:val="16"/>
              </w:rPr>
              <w:t>Incorporated CR:</w:t>
            </w:r>
          </w:p>
          <w:p w:rsidR="00EB31C2" w:rsidRDefault="00EB31C2"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EB31C2" w:rsidRPr="000071CD">
        <w:trPr>
          <w:cantSplit/>
          <w:jc w:val="center"/>
        </w:trPr>
        <w:tc>
          <w:tcPr>
            <w:tcW w:w="2975" w:type="dxa"/>
            <w:vMerge/>
          </w:tcPr>
          <w:p w:rsidR="00EB31C2" w:rsidRDefault="00EB31C2" w:rsidP="00BF138B">
            <w:pPr>
              <w:pStyle w:val="TableRow"/>
              <w:rPr>
                <w:sz w:val="16"/>
                <w:szCs w:val="16"/>
                <w:lang w:val="sv-SE"/>
              </w:rPr>
            </w:pPr>
          </w:p>
        </w:tc>
        <w:tc>
          <w:tcPr>
            <w:tcW w:w="1170" w:type="dxa"/>
          </w:tcPr>
          <w:p w:rsidR="00EB31C2" w:rsidRDefault="00EB31C2"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EB31C2" w:rsidRDefault="00EB31C2"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EB31C2" w:rsidRDefault="00EB31C2" w:rsidP="009A1E58">
            <w:pPr>
              <w:pStyle w:val="TableRow"/>
              <w:rPr>
                <w:color w:val="000000"/>
                <w:sz w:val="16"/>
                <w:szCs w:val="16"/>
              </w:rPr>
            </w:pPr>
            <w:r>
              <w:rPr>
                <w:color w:val="000000"/>
                <w:sz w:val="16"/>
                <w:szCs w:val="16"/>
              </w:rPr>
              <w:t>Incorporated CR:</w:t>
            </w:r>
          </w:p>
          <w:p w:rsidR="00EB31C2" w:rsidRDefault="00EB31C2"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EB31C2" w:rsidRPr="000071CD">
        <w:trPr>
          <w:cantSplit/>
          <w:jc w:val="center"/>
        </w:trPr>
        <w:tc>
          <w:tcPr>
            <w:tcW w:w="2975" w:type="dxa"/>
            <w:vMerge/>
          </w:tcPr>
          <w:p w:rsidR="00EB31C2" w:rsidRDefault="00EB31C2" w:rsidP="00BF138B">
            <w:pPr>
              <w:pStyle w:val="TableRow"/>
              <w:rPr>
                <w:sz w:val="16"/>
                <w:szCs w:val="16"/>
                <w:lang w:val="sv-SE"/>
              </w:rPr>
            </w:pPr>
          </w:p>
        </w:tc>
        <w:tc>
          <w:tcPr>
            <w:tcW w:w="1170" w:type="dxa"/>
          </w:tcPr>
          <w:p w:rsidR="00EB31C2" w:rsidRDefault="00EB31C2"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EB31C2" w:rsidRDefault="00EB31C2"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EB31C2" w:rsidRDefault="00EB31C2" w:rsidP="009A1E58">
            <w:pPr>
              <w:pStyle w:val="TableRow"/>
              <w:rPr>
                <w:color w:val="000000"/>
                <w:sz w:val="16"/>
                <w:szCs w:val="16"/>
              </w:rPr>
            </w:pPr>
            <w:r>
              <w:rPr>
                <w:color w:val="000000"/>
                <w:sz w:val="16"/>
                <w:szCs w:val="16"/>
              </w:rPr>
              <w:t>Incorporated CR:</w:t>
            </w:r>
          </w:p>
          <w:p w:rsidR="00EB31C2" w:rsidRDefault="00EB31C2"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EB31C2" w:rsidRPr="000071CD">
        <w:trPr>
          <w:cantSplit/>
          <w:jc w:val="center"/>
        </w:trPr>
        <w:tc>
          <w:tcPr>
            <w:tcW w:w="2975" w:type="dxa"/>
            <w:vMerge/>
          </w:tcPr>
          <w:p w:rsidR="00EB31C2" w:rsidRDefault="00EB31C2" w:rsidP="00BF138B">
            <w:pPr>
              <w:pStyle w:val="TableRow"/>
              <w:rPr>
                <w:sz w:val="16"/>
                <w:szCs w:val="16"/>
                <w:lang w:val="sv-SE"/>
              </w:rPr>
            </w:pPr>
          </w:p>
        </w:tc>
        <w:tc>
          <w:tcPr>
            <w:tcW w:w="1170" w:type="dxa"/>
          </w:tcPr>
          <w:p w:rsidR="00EB31C2" w:rsidRDefault="00EB31C2"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EB31C2" w:rsidRDefault="00EB31C2"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EB31C2" w:rsidRDefault="00EB31C2" w:rsidP="00010702">
            <w:pPr>
              <w:pStyle w:val="TableRow"/>
              <w:rPr>
                <w:color w:val="000000"/>
                <w:sz w:val="16"/>
                <w:szCs w:val="16"/>
              </w:rPr>
            </w:pPr>
            <w:r>
              <w:rPr>
                <w:color w:val="000000"/>
                <w:sz w:val="16"/>
                <w:szCs w:val="16"/>
              </w:rPr>
              <w:t>Modify the editorial issues when incorporating CR0008R02</w:t>
            </w:r>
          </w:p>
        </w:tc>
      </w:tr>
      <w:tr w:rsidR="00EB31C2" w:rsidRPr="000071CD">
        <w:trPr>
          <w:cantSplit/>
          <w:jc w:val="center"/>
        </w:trPr>
        <w:tc>
          <w:tcPr>
            <w:tcW w:w="2975" w:type="dxa"/>
            <w:vMerge/>
          </w:tcPr>
          <w:p w:rsidR="00EB31C2" w:rsidRDefault="00EB31C2" w:rsidP="00BF138B">
            <w:pPr>
              <w:pStyle w:val="TableRow"/>
              <w:rPr>
                <w:sz w:val="16"/>
                <w:szCs w:val="16"/>
                <w:lang w:val="sv-SE"/>
              </w:rPr>
            </w:pPr>
          </w:p>
        </w:tc>
        <w:tc>
          <w:tcPr>
            <w:tcW w:w="1170" w:type="dxa"/>
          </w:tcPr>
          <w:p w:rsidR="00EB31C2" w:rsidRDefault="00EB31C2" w:rsidP="00EB5CD8">
            <w:pPr>
              <w:pStyle w:val="TableRow"/>
              <w:rPr>
                <w:rFonts w:eastAsiaTheme="minorEastAsia"/>
                <w:sz w:val="16"/>
                <w:szCs w:val="16"/>
                <w:lang w:eastAsia="ko-KR"/>
              </w:rPr>
            </w:pPr>
            <w:r>
              <w:rPr>
                <w:rFonts w:eastAsiaTheme="minorEastAsia"/>
                <w:sz w:val="16"/>
                <w:szCs w:val="16"/>
                <w:lang w:eastAsia="ko-KR"/>
              </w:rPr>
              <w:t>13 May 2014</w:t>
            </w:r>
          </w:p>
        </w:tc>
        <w:tc>
          <w:tcPr>
            <w:tcW w:w="1080" w:type="dxa"/>
          </w:tcPr>
          <w:p w:rsidR="00EB31C2" w:rsidRDefault="00EB31C2"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EB31C2" w:rsidRDefault="00EB31C2" w:rsidP="00010702">
            <w:pPr>
              <w:pStyle w:val="TableRow"/>
              <w:rPr>
                <w:color w:val="000000"/>
                <w:sz w:val="16"/>
                <w:szCs w:val="16"/>
              </w:rPr>
            </w:pPr>
            <w:r>
              <w:rPr>
                <w:color w:val="000000"/>
                <w:sz w:val="16"/>
                <w:szCs w:val="16"/>
              </w:rPr>
              <w:t>Incorporated CR:</w:t>
            </w:r>
          </w:p>
          <w:p w:rsidR="00EB31C2" w:rsidRDefault="00EB31C2" w:rsidP="00010702">
            <w:pPr>
              <w:pStyle w:val="TableRow"/>
              <w:rPr>
                <w:color w:val="000000"/>
                <w:sz w:val="16"/>
                <w:szCs w:val="16"/>
              </w:rPr>
            </w:pPr>
            <w:r>
              <w:rPr>
                <w:color w:val="000000"/>
                <w:sz w:val="16"/>
                <w:szCs w:val="16"/>
              </w:rPr>
              <w:t xml:space="preserve">   </w:t>
            </w:r>
            <w:r w:rsidRPr="00FA0D44">
              <w:rPr>
                <w:color w:val="000000"/>
                <w:sz w:val="16"/>
                <w:szCs w:val="16"/>
              </w:rPr>
              <w:t>OMA-DM-LightweightM2M-2014-0009R02-CR_Fix_Device_Resource_Description</w:t>
            </w:r>
          </w:p>
        </w:tc>
      </w:tr>
      <w:tr w:rsidR="00EB31C2" w:rsidRPr="000071CD">
        <w:trPr>
          <w:cantSplit/>
          <w:jc w:val="center"/>
        </w:trPr>
        <w:tc>
          <w:tcPr>
            <w:tcW w:w="2975" w:type="dxa"/>
            <w:vMerge/>
          </w:tcPr>
          <w:p w:rsidR="00EB31C2" w:rsidRDefault="00EB31C2" w:rsidP="00BF138B">
            <w:pPr>
              <w:pStyle w:val="TableRow"/>
              <w:rPr>
                <w:sz w:val="16"/>
                <w:szCs w:val="16"/>
                <w:lang w:val="sv-SE"/>
              </w:rPr>
            </w:pPr>
          </w:p>
        </w:tc>
        <w:tc>
          <w:tcPr>
            <w:tcW w:w="1170" w:type="dxa"/>
          </w:tcPr>
          <w:p w:rsidR="00EB31C2" w:rsidRDefault="00EB31C2" w:rsidP="00EB5CD8">
            <w:pPr>
              <w:pStyle w:val="TableRow"/>
              <w:rPr>
                <w:rFonts w:eastAsiaTheme="minorEastAsia"/>
                <w:sz w:val="16"/>
                <w:szCs w:val="16"/>
                <w:lang w:eastAsia="ko-KR"/>
              </w:rPr>
            </w:pPr>
            <w:r>
              <w:rPr>
                <w:rFonts w:eastAsiaTheme="minorEastAsia"/>
                <w:sz w:val="16"/>
                <w:szCs w:val="16"/>
                <w:lang w:eastAsia="ko-KR"/>
              </w:rPr>
              <w:t>19 Jun 2014</w:t>
            </w:r>
          </w:p>
        </w:tc>
        <w:tc>
          <w:tcPr>
            <w:tcW w:w="1080" w:type="dxa"/>
          </w:tcPr>
          <w:p w:rsidR="00EB31C2" w:rsidRDefault="00EB31C2" w:rsidP="00BD5CEC">
            <w:pPr>
              <w:pStyle w:val="TableRow"/>
              <w:rPr>
                <w:rFonts w:eastAsiaTheme="minorEastAsia"/>
                <w:sz w:val="16"/>
                <w:szCs w:val="16"/>
                <w:lang w:val="de-DE" w:eastAsia="ko-KR"/>
              </w:rPr>
            </w:pPr>
            <w:r>
              <w:rPr>
                <w:rFonts w:eastAsiaTheme="minorEastAsia"/>
                <w:sz w:val="16"/>
                <w:szCs w:val="16"/>
                <w:lang w:val="de-DE" w:eastAsia="ko-KR"/>
              </w:rPr>
              <w:t>6.3.1, 6.3.3</w:t>
            </w:r>
          </w:p>
        </w:tc>
        <w:tc>
          <w:tcPr>
            <w:tcW w:w="4864" w:type="dxa"/>
          </w:tcPr>
          <w:p w:rsidR="00EB31C2" w:rsidRDefault="00EB31C2" w:rsidP="00010702">
            <w:pPr>
              <w:pStyle w:val="TableRow"/>
              <w:rPr>
                <w:color w:val="000000"/>
                <w:sz w:val="16"/>
                <w:szCs w:val="16"/>
              </w:rPr>
            </w:pPr>
            <w:r>
              <w:rPr>
                <w:color w:val="000000"/>
                <w:sz w:val="16"/>
                <w:szCs w:val="16"/>
              </w:rPr>
              <w:t>Incorporated CR:</w:t>
            </w:r>
          </w:p>
          <w:p w:rsidR="00EB31C2" w:rsidRDefault="00EB31C2" w:rsidP="00010702">
            <w:pPr>
              <w:pStyle w:val="TableRow"/>
              <w:rPr>
                <w:color w:val="000000"/>
                <w:sz w:val="16"/>
                <w:szCs w:val="16"/>
              </w:rPr>
            </w:pPr>
            <w:r>
              <w:rPr>
                <w:color w:val="000000"/>
                <w:sz w:val="16"/>
                <w:szCs w:val="16"/>
              </w:rPr>
              <w:t xml:space="preserve">   </w:t>
            </w:r>
            <w:r w:rsidRPr="00955F7D">
              <w:rPr>
                <w:color w:val="000000"/>
                <w:sz w:val="16"/>
                <w:szCs w:val="16"/>
              </w:rPr>
              <w:t>OMA-DM-LightweightM2M-2014-0021-CR_update_appendix_references</w:t>
            </w:r>
          </w:p>
        </w:tc>
      </w:tr>
      <w:tr w:rsidR="00EB31C2" w:rsidRPr="000071CD">
        <w:trPr>
          <w:cantSplit/>
          <w:jc w:val="center"/>
        </w:trPr>
        <w:tc>
          <w:tcPr>
            <w:tcW w:w="2975" w:type="dxa"/>
            <w:vMerge/>
          </w:tcPr>
          <w:p w:rsidR="00EB31C2" w:rsidRDefault="00EB31C2" w:rsidP="00BF138B">
            <w:pPr>
              <w:pStyle w:val="TableRow"/>
              <w:rPr>
                <w:sz w:val="16"/>
                <w:szCs w:val="16"/>
                <w:lang w:val="sv-SE"/>
              </w:rPr>
            </w:pPr>
          </w:p>
        </w:tc>
        <w:tc>
          <w:tcPr>
            <w:tcW w:w="1170" w:type="dxa"/>
          </w:tcPr>
          <w:p w:rsidR="00EB31C2" w:rsidRDefault="00EB31C2" w:rsidP="00EB5CD8">
            <w:pPr>
              <w:pStyle w:val="TableRow"/>
              <w:rPr>
                <w:rFonts w:eastAsiaTheme="minorEastAsia"/>
                <w:sz w:val="16"/>
                <w:szCs w:val="16"/>
                <w:lang w:eastAsia="ko-KR"/>
              </w:rPr>
            </w:pPr>
            <w:r>
              <w:rPr>
                <w:rFonts w:eastAsiaTheme="minorEastAsia"/>
                <w:sz w:val="16"/>
                <w:szCs w:val="16"/>
                <w:lang w:eastAsia="ko-KR"/>
              </w:rPr>
              <w:t>26 Aug 2014</w:t>
            </w:r>
          </w:p>
        </w:tc>
        <w:tc>
          <w:tcPr>
            <w:tcW w:w="1080" w:type="dxa"/>
          </w:tcPr>
          <w:p w:rsidR="00EB31C2" w:rsidRDefault="00EB31C2" w:rsidP="00BD5CEC">
            <w:pPr>
              <w:pStyle w:val="TableRow"/>
              <w:rPr>
                <w:rFonts w:eastAsiaTheme="minorEastAsia"/>
                <w:sz w:val="16"/>
                <w:szCs w:val="16"/>
                <w:lang w:val="de-DE" w:eastAsia="ko-KR"/>
              </w:rPr>
            </w:pPr>
            <w:r>
              <w:rPr>
                <w:rFonts w:eastAsiaTheme="minorEastAsia"/>
                <w:sz w:val="16"/>
                <w:szCs w:val="16"/>
                <w:lang w:val="de-DE" w:eastAsia="ko-KR"/>
              </w:rPr>
              <w:t>E.6</w:t>
            </w:r>
          </w:p>
        </w:tc>
        <w:tc>
          <w:tcPr>
            <w:tcW w:w="4864" w:type="dxa"/>
          </w:tcPr>
          <w:p w:rsidR="00EB31C2" w:rsidRDefault="00EB31C2" w:rsidP="00010702">
            <w:pPr>
              <w:pStyle w:val="TableRow"/>
              <w:rPr>
                <w:color w:val="000000"/>
                <w:sz w:val="16"/>
                <w:szCs w:val="16"/>
              </w:rPr>
            </w:pPr>
            <w:r>
              <w:rPr>
                <w:color w:val="000000"/>
                <w:sz w:val="16"/>
                <w:szCs w:val="16"/>
              </w:rPr>
              <w:t>Incorporated CR:</w:t>
            </w:r>
          </w:p>
          <w:p w:rsidR="00EB31C2" w:rsidRDefault="00EB31C2" w:rsidP="00010702">
            <w:pPr>
              <w:pStyle w:val="TableRow"/>
              <w:rPr>
                <w:color w:val="000000"/>
                <w:sz w:val="16"/>
                <w:szCs w:val="16"/>
              </w:rPr>
            </w:pPr>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p>
        </w:tc>
      </w:tr>
    </w:tbl>
    <w:p w:rsidR="00F73CAB" w:rsidRPr="00651DE1" w:rsidRDefault="00F73CAB" w:rsidP="00F73CAB">
      <w:pPr>
        <w:pStyle w:val="App1"/>
      </w:pPr>
      <w:bookmarkStart w:id="447" w:name="_Toc319321637"/>
      <w:bookmarkStart w:id="448" w:name="_Toc339548465"/>
      <w:bookmarkStart w:id="449" w:name="_Toc365994798"/>
      <w:bookmarkStart w:id="450" w:name="_Ref368310684"/>
      <w:bookmarkStart w:id="451" w:name="_Toc370916104"/>
      <w:bookmarkStart w:id="452" w:name="_Toc370922926"/>
      <w:bookmarkStart w:id="453" w:name="_Ref373946610"/>
      <w:bookmarkStart w:id="454" w:name="_Toc396825093"/>
      <w:r w:rsidRPr="00651DE1">
        <w:lastRenderedPageBreak/>
        <w:t>Static Conformance Requirements</w:t>
      </w:r>
      <w:r w:rsidRPr="00651DE1">
        <w:tab/>
        <w:t>(Normative)</w:t>
      </w:r>
      <w:bookmarkEnd w:id="447"/>
      <w:bookmarkEnd w:id="448"/>
      <w:bookmarkEnd w:id="449"/>
      <w:bookmarkEnd w:id="450"/>
      <w:bookmarkEnd w:id="451"/>
      <w:bookmarkEnd w:id="452"/>
      <w:bookmarkEnd w:id="453"/>
      <w:bookmarkEnd w:id="454"/>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5" w:name="_Toc319321638"/>
      <w:bookmarkStart w:id="456" w:name="_Toc339548466"/>
      <w:bookmarkStart w:id="457" w:name="_Toc365994799"/>
      <w:bookmarkStart w:id="458" w:name="_Toc370916105"/>
      <w:bookmarkStart w:id="459" w:name="_Toc370922927"/>
      <w:bookmarkStart w:id="460" w:name="_Toc396825094"/>
      <w:r w:rsidRPr="00651DE1">
        <w:t xml:space="preserve">SCR for </w:t>
      </w:r>
      <w:r w:rsidRPr="000F417D">
        <w:rPr>
          <w:rFonts w:eastAsia="Malgun Gothic" w:hint="eastAsia"/>
          <w:lang w:eastAsia="ko-KR"/>
        </w:rPr>
        <w:t>LWM2M</w:t>
      </w:r>
      <w:r w:rsidRPr="00651DE1">
        <w:t xml:space="preserve"> Client</w:t>
      </w:r>
      <w:bookmarkEnd w:id="455"/>
      <w:bookmarkEnd w:id="456"/>
      <w:bookmarkEnd w:id="457"/>
      <w:bookmarkEnd w:id="458"/>
      <w:bookmarkEnd w:id="459"/>
      <w:bookmarkEnd w:id="460"/>
    </w:p>
    <w:p w:rsidR="00F73CAB" w:rsidRPr="00510E35" w:rsidRDefault="00F73CAB" w:rsidP="00D40ACA">
      <w:pPr>
        <w:pStyle w:val="App3"/>
      </w:pPr>
      <w:bookmarkStart w:id="461" w:name="_Toc370916106"/>
      <w:bookmarkStart w:id="462" w:name="_Toc370922928"/>
      <w:bookmarkStart w:id="463" w:name="_Toc396825095"/>
      <w:bookmarkStart w:id="464" w:name="_Toc319321639"/>
      <w:bookmarkStart w:id="465" w:name="_Toc339548467"/>
      <w:r w:rsidRPr="000F417D">
        <w:rPr>
          <w:rFonts w:eastAsia="Malgun Gothic" w:hint="eastAsia"/>
          <w:lang w:eastAsia="ko-KR"/>
        </w:rPr>
        <w:t>Bootstrap Interface</w:t>
      </w:r>
      <w:bookmarkEnd w:id="461"/>
      <w:bookmarkEnd w:id="462"/>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6" w:name="_Toc370916107"/>
      <w:bookmarkStart w:id="467" w:name="_Toc370922929"/>
      <w:bookmarkStart w:id="468" w:name="_Toc396825096"/>
      <w:r w:rsidRPr="000F417D">
        <w:rPr>
          <w:rFonts w:eastAsia="Malgun Gothic" w:hint="eastAsia"/>
          <w:lang w:eastAsia="ko-KR"/>
        </w:rPr>
        <w:t>Client Registration</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9" w:name="_Toc370916108"/>
      <w:bookmarkStart w:id="470" w:name="_Toc370922930"/>
      <w:bookmarkStart w:id="471" w:name="_Toc396825097"/>
      <w:r w:rsidRPr="000F417D">
        <w:rPr>
          <w:rFonts w:eastAsia="Malgun Gothic" w:hint="eastAsia"/>
          <w:lang w:eastAsia="ko-KR"/>
        </w:rPr>
        <w:t>Device Management and Service Enablement Interface</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72" w:name="_Toc370916109"/>
      <w:bookmarkStart w:id="473" w:name="_Toc370922931"/>
      <w:bookmarkStart w:id="474" w:name="_Toc396825098"/>
      <w:r w:rsidRPr="000F417D">
        <w:rPr>
          <w:rFonts w:eastAsia="Malgun Gothic" w:hint="eastAsia"/>
          <w:lang w:eastAsia="ko-KR"/>
        </w:rPr>
        <w:t>Information Reporting</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5" w:name="_Toc370916110"/>
      <w:bookmarkStart w:id="476" w:name="_Toc370922932"/>
      <w:bookmarkStart w:id="477" w:name="_Toc396825099"/>
      <w:r w:rsidRPr="000F417D">
        <w:rPr>
          <w:rFonts w:eastAsia="Malgun Gothic" w:hint="eastAsia"/>
          <w:lang w:eastAsia="ko-KR"/>
        </w:rPr>
        <w:t>Data Format</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8" w:name="_Toc370916111"/>
      <w:bookmarkStart w:id="479" w:name="_Toc370922933"/>
      <w:bookmarkStart w:id="480" w:name="_Toc396825100"/>
      <w:r w:rsidRPr="000F417D">
        <w:rPr>
          <w:rFonts w:eastAsia="Malgun Gothic" w:hint="eastAsia"/>
          <w:lang w:eastAsia="ko-KR"/>
        </w:rPr>
        <w:t>Security</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81" w:name="_Toc370916112"/>
      <w:bookmarkStart w:id="482" w:name="_Toc370922934"/>
      <w:bookmarkStart w:id="483" w:name="_Toc396825101"/>
      <w:r w:rsidRPr="000F417D">
        <w:rPr>
          <w:rFonts w:eastAsia="Malgun Gothic" w:hint="eastAsia"/>
          <w:lang w:eastAsia="ko-KR"/>
        </w:rPr>
        <w:t>Mechanism</w:t>
      </w:r>
      <w:bookmarkEnd w:id="481"/>
      <w:bookmarkEnd w:id="482"/>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4"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5" w:name="_Toc370916113"/>
      <w:bookmarkStart w:id="486" w:name="_Toc370922935"/>
      <w:r>
        <w:rPr>
          <w:rFonts w:eastAsia="Malgun Gothic"/>
          <w:lang w:eastAsia="ko-KR"/>
        </w:rPr>
        <w:br w:type="page"/>
      </w:r>
    </w:p>
    <w:p w:rsidR="00F73CAB" w:rsidRPr="006820C4" w:rsidRDefault="00F73CAB" w:rsidP="00D40ACA">
      <w:pPr>
        <w:pStyle w:val="App3"/>
      </w:pPr>
      <w:bookmarkStart w:id="487" w:name="_Toc396825102"/>
      <w:r>
        <w:rPr>
          <w:rFonts w:eastAsia="Malgun Gothic" w:hint="eastAsia"/>
          <w:lang w:eastAsia="ko-KR"/>
        </w:rPr>
        <w:lastRenderedPageBreak/>
        <w:t>Objects</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8" w:name="_Toc370916114"/>
      <w:bookmarkStart w:id="489" w:name="_Toc370922936"/>
      <w:bookmarkStart w:id="490" w:name="_Toc396825103"/>
      <w:bookmarkEnd w:id="464"/>
      <w:bookmarkEnd w:id="465"/>
      <w:bookmarkEnd w:id="484"/>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8"/>
      <w:bookmarkEnd w:id="489"/>
      <w:bookmarkEnd w:id="490"/>
    </w:p>
    <w:p w:rsidR="00F73CAB" w:rsidRPr="00510E35" w:rsidRDefault="00F73CAB" w:rsidP="00D40ACA">
      <w:pPr>
        <w:pStyle w:val="App3"/>
      </w:pPr>
      <w:bookmarkStart w:id="491" w:name="_Toc370916115"/>
      <w:bookmarkStart w:id="492" w:name="_Toc370922937"/>
      <w:bookmarkStart w:id="493" w:name="_Toc396825104"/>
      <w:r w:rsidRPr="00276BEE">
        <w:rPr>
          <w:rFonts w:eastAsia="Malgun Gothic" w:hint="eastAsia"/>
          <w:lang w:eastAsia="ko-KR"/>
        </w:rPr>
        <w:t>Bootstrap Interface</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4" w:name="_Toc370916116"/>
      <w:bookmarkStart w:id="495" w:name="_Toc370922938"/>
      <w:bookmarkStart w:id="496" w:name="_Toc396825105"/>
      <w:r w:rsidRPr="00276BEE">
        <w:rPr>
          <w:rFonts w:eastAsia="Malgun Gothic" w:hint="eastAsia"/>
          <w:lang w:eastAsia="ko-KR"/>
        </w:rPr>
        <w:t>Client Registration</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7" w:name="_Toc370916117"/>
      <w:bookmarkStart w:id="498" w:name="_Toc370922939"/>
      <w:bookmarkStart w:id="499" w:name="_Toc396825106"/>
      <w:r w:rsidRPr="00276BEE">
        <w:rPr>
          <w:rFonts w:eastAsia="Malgun Gothic" w:hint="eastAsia"/>
          <w:lang w:eastAsia="ko-KR"/>
        </w:rPr>
        <w:lastRenderedPageBreak/>
        <w:t>Device Management and Service Enablement Interface</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8"/>
      <w:bookmarkStart w:id="501" w:name="_Toc370922940"/>
      <w:bookmarkStart w:id="502" w:name="_Toc396825107"/>
      <w:r w:rsidRPr="00276BEE">
        <w:rPr>
          <w:rFonts w:eastAsia="Malgun Gothic" w:hint="eastAsia"/>
          <w:lang w:eastAsia="ko-KR"/>
        </w:rPr>
        <w:t>Information Reporting</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3" w:name="_Toc370916119"/>
      <w:bookmarkStart w:id="504" w:name="_Toc370922941"/>
      <w:bookmarkStart w:id="505" w:name="_Toc396825108"/>
      <w:r w:rsidRPr="00276BEE">
        <w:rPr>
          <w:rFonts w:eastAsia="Malgun Gothic" w:hint="eastAsia"/>
          <w:lang w:eastAsia="ko-KR"/>
        </w:rPr>
        <w:t>Data Format</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0"/>
      <w:bookmarkStart w:id="507" w:name="_Toc370922942"/>
      <w:bookmarkStart w:id="508" w:name="_Toc396825109"/>
      <w:r w:rsidRPr="00276BEE">
        <w:rPr>
          <w:rFonts w:eastAsia="Malgun Gothic" w:hint="eastAsia"/>
          <w:lang w:eastAsia="ko-KR"/>
        </w:rPr>
        <w:t>Security</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9" w:name="_Toc370916121"/>
      <w:bookmarkStart w:id="510" w:name="_Toc370922943"/>
      <w:bookmarkStart w:id="511" w:name="_Toc396825110"/>
      <w:r w:rsidRPr="00276BEE">
        <w:rPr>
          <w:rFonts w:eastAsia="Malgun Gothic" w:hint="eastAsia"/>
          <w:lang w:eastAsia="ko-KR"/>
        </w:rPr>
        <w:t>Mechanism</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12" w:name="_Toc370916122"/>
      <w:bookmarkStart w:id="513" w:name="_Toc370922944"/>
      <w:bookmarkStart w:id="514" w:name="_Toc396825111"/>
      <w:r>
        <w:rPr>
          <w:rFonts w:eastAsia="Malgun Gothic" w:hint="eastAsia"/>
          <w:lang w:eastAsia="ko-KR"/>
        </w:rPr>
        <w:t>Objects</w:t>
      </w:r>
      <w:bookmarkEnd w:id="512"/>
      <w:bookmarkEnd w:id="513"/>
      <w:bookmarkEnd w:id="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5" w:name="_Toc370916123"/>
      <w:bookmarkStart w:id="516" w:name="_Toc370922945"/>
      <w:bookmarkStart w:id="517" w:name="_Ref390936821"/>
      <w:bookmarkStart w:id="518" w:name="_Ref390936853"/>
      <w:bookmarkStart w:id="519" w:name="_Toc396825112"/>
      <w:r w:rsidRPr="008E7BB2">
        <w:lastRenderedPageBreak/>
        <w:t>Data Types</w:t>
      </w:r>
      <w:r w:rsidR="003C2322">
        <w:tab/>
        <w:t>(Normative)</w:t>
      </w:r>
      <w:bookmarkEnd w:id="515"/>
      <w:bookmarkEnd w:id="516"/>
      <w:bookmarkEnd w:id="517"/>
      <w:bookmarkEnd w:id="518"/>
      <w:bookmarkEnd w:id="51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20" w:name="_Toc370916124"/>
      <w:bookmarkStart w:id="521" w:name="_Toc370922946"/>
      <w:bookmarkStart w:id="522" w:name="_Toc396825113"/>
      <w:r w:rsidRPr="008E7BB2">
        <w:lastRenderedPageBreak/>
        <w:t>LWM2M Object Template and Guidelines   (</w:t>
      </w:r>
      <w:r w:rsidR="003C2322">
        <w:t>Normative</w:t>
      </w:r>
      <w:r w:rsidRPr="008E7BB2">
        <w:t>)</w:t>
      </w:r>
      <w:bookmarkEnd w:id="520"/>
      <w:bookmarkEnd w:id="521"/>
      <w:bookmarkEnd w:id="522"/>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23" w:name="_Ref368263291"/>
      <w:bookmarkStart w:id="524" w:name="_Ref368263481"/>
      <w:bookmarkStart w:id="525" w:name="_Ref368312905"/>
      <w:bookmarkStart w:id="526" w:name="_Toc370916125"/>
      <w:bookmarkStart w:id="527" w:name="_Toc370922947"/>
      <w:bookmarkStart w:id="528" w:name="_Toc396825114"/>
      <w:r w:rsidRPr="008E7BB2">
        <w:t>Object Template</w:t>
      </w:r>
      <w:bookmarkEnd w:id="523"/>
      <w:bookmarkEnd w:id="524"/>
      <w:bookmarkEnd w:id="525"/>
      <w:bookmarkEnd w:id="526"/>
      <w:bookmarkEnd w:id="527"/>
      <w:bookmarkEnd w:id="528"/>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29" w:name="_Ref368310666"/>
      <w:bookmarkStart w:id="530" w:name="_Ref368312910"/>
      <w:bookmarkStart w:id="531" w:name="_Ref368314129"/>
      <w:bookmarkStart w:id="532" w:name="_Ref368314148"/>
      <w:bookmarkStart w:id="533" w:name="_Toc370916126"/>
      <w:bookmarkStart w:id="534" w:name="_Toc370922948"/>
      <w:bookmarkStart w:id="535" w:name="_Toc396825115"/>
      <w:r>
        <w:t>Open Mobile Naming Authority (</w:t>
      </w:r>
      <w:r w:rsidR="001D3E5F" w:rsidRPr="008E7BB2">
        <w:t>OMNA</w:t>
      </w:r>
      <w:r>
        <w:t>)</w:t>
      </w:r>
      <w:r w:rsidR="001D3E5F" w:rsidRPr="008E7BB2">
        <w:t xml:space="preserve"> </w:t>
      </w:r>
      <w:r w:rsidR="00F2110E" w:rsidRPr="008E7BB2">
        <w:t>Guidelines</w:t>
      </w:r>
      <w:bookmarkEnd w:id="529"/>
      <w:bookmarkEnd w:id="530"/>
      <w:bookmarkEnd w:id="531"/>
      <w:bookmarkEnd w:id="532"/>
      <w:bookmarkEnd w:id="533"/>
      <w:bookmarkEnd w:id="534"/>
      <w:bookmarkEnd w:id="535"/>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6" w:name="_Toc370916127"/>
      <w:bookmarkStart w:id="537" w:name="_Toc370922949"/>
      <w:bookmarkStart w:id="538" w:name="_Toc396825116"/>
      <w:r w:rsidRPr="008E7BB2">
        <w:t>Object Registry</w:t>
      </w:r>
      <w:bookmarkEnd w:id="536"/>
      <w:bookmarkEnd w:id="537"/>
      <w:bookmarkEnd w:id="538"/>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39" w:name="_Toc370916128"/>
      <w:bookmarkStart w:id="540" w:name="_Toc370922950"/>
      <w:bookmarkStart w:id="541" w:name="_Toc396825117"/>
      <w:r w:rsidRPr="008E7BB2">
        <w:t>Resource Registry</w:t>
      </w:r>
      <w:bookmarkEnd w:id="539"/>
      <w:bookmarkEnd w:id="540"/>
      <w:bookmarkEnd w:id="54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2" w:name="_Ref368263337"/>
      <w:bookmarkStart w:id="543" w:name="_Ref368263505"/>
      <w:bookmarkStart w:id="544" w:name="_Toc370916129"/>
      <w:bookmarkStart w:id="545" w:name="_Toc370922951"/>
      <w:bookmarkStart w:id="546" w:name="_Toc396825118"/>
      <w:r w:rsidRPr="008E7BB2">
        <w:lastRenderedPageBreak/>
        <w:t>LWM2M Objects defined by OMA   (Normative)</w:t>
      </w:r>
      <w:bookmarkEnd w:id="542"/>
      <w:bookmarkEnd w:id="543"/>
      <w:bookmarkEnd w:id="544"/>
      <w:bookmarkEnd w:id="545"/>
      <w:bookmarkEnd w:id="546"/>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47" w:name="_Toc396824966"/>
      <w:r>
        <w:t xml:space="preserve">Table </w:t>
      </w:r>
      <w:r w:rsidR="008D08E6">
        <w:fldChar w:fldCharType="begin"/>
      </w:r>
      <w:r w:rsidR="008D08E6">
        <w:instrText xml:space="preserve"> SEQ Table \* ARABIC </w:instrText>
      </w:r>
      <w:r w:rsidR="008D08E6">
        <w:fldChar w:fldCharType="separate"/>
      </w:r>
      <w:r w:rsidR="00CD7519">
        <w:rPr>
          <w:noProof/>
        </w:rPr>
        <w:t>23</w:t>
      </w:r>
      <w:r w:rsidR="008D08E6">
        <w:rPr>
          <w:noProof/>
        </w:rPr>
        <w:fldChar w:fldCharType="end"/>
      </w:r>
      <w:r w:rsidRPr="008B000B">
        <w:t>: LWM2M Objects defined by OMA LWM2M 1.0</w:t>
      </w:r>
      <w:bookmarkEnd w:id="547"/>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48" w:name="_Ref368310888"/>
      <w:bookmarkStart w:id="549" w:name="_Ref368310920"/>
      <w:bookmarkStart w:id="550" w:name="_Ref368311151"/>
      <w:bookmarkStart w:id="551" w:name="_Ref368311227"/>
      <w:bookmarkStart w:id="552" w:name="_Ref368312925"/>
      <w:bookmarkStart w:id="553" w:name="_Ref368313241"/>
      <w:bookmarkStart w:id="554" w:name="_Toc370916130"/>
      <w:bookmarkStart w:id="555" w:name="_Toc370922952"/>
      <w:bookmarkStart w:id="556" w:name="_Toc396825119"/>
      <w:r w:rsidRPr="008E7BB2">
        <w:t xml:space="preserve">LWM2M Object: LWM2M </w:t>
      </w:r>
      <w:bookmarkEnd w:id="548"/>
      <w:bookmarkEnd w:id="549"/>
      <w:bookmarkEnd w:id="550"/>
      <w:bookmarkEnd w:id="551"/>
      <w:bookmarkEnd w:id="552"/>
      <w:bookmarkEnd w:id="553"/>
      <w:r w:rsidR="00C656AC">
        <w:t>Security</w:t>
      </w:r>
      <w:bookmarkEnd w:id="554"/>
      <w:bookmarkEnd w:id="555"/>
      <w:bookmarkEnd w:id="55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57" w:name="_Ref373937639"/>
            <w:bookmarkStart w:id="558" w:name="_Toc396825120"/>
            <w:r>
              <w:lastRenderedPageBreak/>
              <w:t xml:space="preserve">UDP Channel Security: </w:t>
            </w:r>
            <w:r w:rsidR="00DC1128" w:rsidRPr="00C242DB">
              <w:t>Security Key Resource Format</w:t>
            </w:r>
            <w:bookmarkEnd w:id="557"/>
            <w:bookmarkEnd w:id="558"/>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59" w:name="_Toc396825121"/>
            <w:r w:rsidRPr="00C242DB">
              <w:t>SMS Payload Security: Security Key Resource Format</w:t>
            </w:r>
            <w:bookmarkEnd w:id="559"/>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60" w:name="_Toc396825122"/>
            <w:r w:rsidRPr="00C242DB">
              <w:t>Unbootstrapping</w:t>
            </w:r>
            <w:bookmarkEnd w:id="560"/>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61" w:name="_Ref368312933"/>
            <w:bookmarkStart w:id="562"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3" w:name="_Toc370916138"/>
      <w:bookmarkStart w:id="564" w:name="_Toc370922960"/>
      <w:bookmarkStart w:id="565" w:name="_Ref373937432"/>
      <w:bookmarkStart w:id="566" w:name="_Ref373937562"/>
      <w:bookmarkStart w:id="567" w:name="_Toc396825123"/>
      <w:r w:rsidRPr="008E7BB2">
        <w:t>LWM2M Object: LWM2M Server</w:t>
      </w:r>
      <w:bookmarkEnd w:id="561"/>
      <w:bookmarkEnd w:id="562"/>
      <w:bookmarkEnd w:id="563"/>
      <w:bookmarkEnd w:id="564"/>
      <w:bookmarkEnd w:id="565"/>
      <w:bookmarkEnd w:id="566"/>
      <w:bookmarkEnd w:id="56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68" w:name="_Toc370916139"/>
                  <w:bookmarkStart w:id="569"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68"/>
            <w:bookmarkEnd w:id="56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0" w:name="_Ref368311870"/>
      <w:bookmarkStart w:id="571" w:name="_Ref368312937"/>
      <w:bookmarkStart w:id="572" w:name="_Ref368313253"/>
      <w:bookmarkStart w:id="573" w:name="_Toc370916142"/>
      <w:bookmarkStart w:id="574" w:name="_Toc370922964"/>
      <w:bookmarkStart w:id="575" w:name="_Toc396825124"/>
      <w:r w:rsidRPr="008E7BB2">
        <w:t>LWM2M Object: Access Control</w:t>
      </w:r>
      <w:bookmarkEnd w:id="570"/>
      <w:bookmarkEnd w:id="571"/>
      <w:bookmarkEnd w:id="572"/>
      <w:bookmarkEnd w:id="573"/>
      <w:bookmarkEnd w:id="574"/>
      <w:bookmarkEnd w:id="57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6" w:name="_Toc396825125"/>
            <w:r w:rsidRPr="00C242DB">
              <w:t>Object Instance Configurations</w:t>
            </w:r>
            <w:bookmarkEnd w:id="576"/>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77" w:name="_Toc361854649"/>
            <w:bookmarkStart w:id="578" w:name="_Toc361855373"/>
            <w:bookmarkStart w:id="579" w:name="_Ref368312414"/>
            <w:bookmarkStart w:id="580" w:name="_Ref368312942"/>
            <w:bookmarkStart w:id="581" w:name="_Ref368313257"/>
            <w:bookmarkEnd w:id="577"/>
            <w:bookmarkEnd w:id="578"/>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2" w:name="_Toc370916148"/>
      <w:bookmarkStart w:id="583" w:name="_Toc370922970"/>
      <w:bookmarkStart w:id="584" w:name="_Ref373937195"/>
      <w:bookmarkStart w:id="585" w:name="_Ref373937448"/>
      <w:bookmarkStart w:id="586" w:name="_Ref373937576"/>
      <w:bookmarkStart w:id="587" w:name="_Toc396825126"/>
      <w:r w:rsidRPr="008E7BB2">
        <w:lastRenderedPageBreak/>
        <w:t>LWM2M Object: Device</w:t>
      </w:r>
      <w:bookmarkEnd w:id="579"/>
      <w:bookmarkEnd w:id="580"/>
      <w:bookmarkEnd w:id="581"/>
      <w:bookmarkEnd w:id="582"/>
      <w:bookmarkEnd w:id="583"/>
      <w:bookmarkEnd w:id="584"/>
      <w:bookmarkEnd w:id="585"/>
      <w:bookmarkEnd w:id="586"/>
      <w:bookmarkEnd w:id="58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88" w:name="_Toc370916149"/>
                  <w:bookmarkStart w:id="589"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4F75E3">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2C09D5">
                        <w:pPr>
                          <w:rPr>
                            <w:rFonts w:ascii="Arial" w:hAnsi="Arial" w:cs="Arial"/>
                            <w:color w:val="000000"/>
                            <w:sz w:val="18"/>
                            <w:szCs w:val="18"/>
                          </w:rPr>
                        </w:pPr>
                        <w:r>
                          <w:rPr>
                            <w:rFonts w:ascii="Arial" w:hAnsi="Arial" w:cs="Arial"/>
                            <w:color w:val="000000"/>
                            <w:sz w:val="18"/>
                            <w:szCs w:val="18"/>
                          </w:rPr>
                          <w:t>Type of the device (</w:t>
                        </w:r>
                        <w:r w:rsidR="00FA0D44">
                          <w:rPr>
                            <w:rFonts w:ascii="Arial" w:hAnsi="Arial" w:cs="Arial"/>
                            <w:color w:val="000000"/>
                            <w:sz w:val="18"/>
                            <w:szCs w:val="18"/>
                          </w:rPr>
                          <w:t>manufacturer specified string</w:t>
                        </w:r>
                        <w:r w:rsidR="002C09D5">
                          <w:rPr>
                            <w:rFonts w:ascii="Arial" w:hAnsi="Arial" w:cs="Arial"/>
                            <w:color w:val="000000"/>
                            <w:sz w:val="18"/>
                            <w:szCs w:val="18"/>
                          </w:rPr>
                          <w:t xml:space="preserve"> </w:t>
                        </w:r>
                        <w:r w:rsidR="00FA0D44">
                          <w:rPr>
                            <w:rFonts w:ascii="Arial" w:hAnsi="Arial" w:cs="Arial"/>
                            <w:color w:val="000000"/>
                            <w:sz w:val="18"/>
                            <w:szCs w:val="18"/>
                          </w:rPr>
                          <w:t>: e.g.</w:t>
                        </w:r>
                        <w:r w:rsidR="002C09D5">
                          <w:rPr>
                            <w:rFonts w:ascii="Arial" w:hAnsi="Arial" w:cs="Arial"/>
                            <w:color w:val="000000"/>
                            <w:sz w:val="18"/>
                            <w:szCs w:val="18"/>
                          </w:rPr>
                          <w:t xml:space="preserve"> </w:t>
                        </w:r>
                        <w:r>
                          <w:rPr>
                            <w:rFonts w:ascii="Arial" w:hAnsi="Arial" w:cs="Arial"/>
                            <w:color w:val="000000"/>
                            <w:sz w:val="18"/>
                            <w:szCs w:val="18"/>
                          </w:rPr>
                          <w:t>smart meters / dev Class</w:t>
                        </w:r>
                        <w:r w:rsidR="00FA0D44">
                          <w:rPr>
                            <w:rFonts w:ascii="Arial" w:hAnsi="Arial" w:cs="Arial"/>
                            <w:color w:val="000000"/>
                            <w:sz w:val="18"/>
                            <w:szCs w:val="18"/>
                          </w:rPr>
                          <w:t>…</w:t>
                        </w:r>
                        <w:r>
                          <w:rPr>
                            <w:rFonts w:ascii="Arial" w:hAnsi="Arial" w:cs="Arial"/>
                            <w:color w:val="000000"/>
                            <w:sz w:val="18"/>
                            <w:szCs w:val="18"/>
                          </w:rPr>
                          <w:t>)</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FA0D4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 xml:space="preserve">Current software version of the device. </w:t>
                        </w:r>
                        <w:r w:rsidR="00FA0D44" w:rsidRPr="004F75E3">
                          <w:rPr>
                            <w:rFonts w:ascii="Arial" w:hAnsi="Arial" w:cs="Arial"/>
                            <w:sz w:val="18"/>
                            <w:szCs w:val="18"/>
                            <w:lang w:val="en-US"/>
                          </w:rPr>
                          <w:t>(manufacturer specified string).</w:t>
                        </w:r>
                        <w:r w:rsidR="00FA0D44">
                          <w:rPr>
                            <w:lang w:val="en-US"/>
                          </w:rPr>
                          <w:t xml:space="preserve"> </w:t>
                        </w:r>
                        <w:r>
                          <w:rPr>
                            <w:rFonts w:ascii="Arial" w:hAnsi="Arial" w:cs="Arial"/>
                            <w:color w:val="000000"/>
                            <w:sz w:val="18"/>
                            <w:szCs w:val="18"/>
                          </w:rPr>
                          <w:t>On elaborated LWM2M device, SW could be split in 2 parts</w:t>
                        </w:r>
                        <w:r w:rsidR="00FA0D44">
                          <w:rPr>
                            <w:rFonts w:ascii="Arial" w:hAnsi="Arial" w:cs="Arial"/>
                            <w:color w:val="000000"/>
                            <w:sz w:val="18"/>
                            <w:szCs w:val="18"/>
                          </w:rPr>
                          <w:t xml:space="preserve"> </w:t>
                        </w:r>
                        <w:r>
                          <w:rPr>
                            <w:rFonts w:ascii="Arial" w:hAnsi="Arial" w:cs="Arial"/>
                            <w:color w:val="000000"/>
                            <w:sz w:val="18"/>
                            <w:szCs w:val="18"/>
                          </w:rPr>
                          <w:t xml:space="preserve">: a firmware one </w:t>
                        </w:r>
                        <w:r w:rsidR="00FA0D44">
                          <w:rPr>
                            <w:rFonts w:ascii="Arial" w:hAnsi="Arial" w:cs="Arial"/>
                            <w:color w:val="000000"/>
                            <w:sz w:val="18"/>
                            <w:szCs w:val="18"/>
                          </w:rPr>
                          <w:t>and a higher level software on top.</w:t>
                        </w:r>
                      </w:p>
                      <w:p w:rsidR="00E41CC2" w:rsidRPr="00FA0D44" w:rsidRDefault="00FA0D44">
                        <w:pPr>
                          <w:rPr>
                            <w:color w:val="00B050"/>
                            <w:lang w:val="en-US"/>
                          </w:rPr>
                        </w:pPr>
                        <w:r w:rsidRPr="00FA0D44">
                          <w:rPr>
                            <w:rFonts w:ascii="Arial" w:hAnsi="Arial" w:cs="Arial"/>
                            <w:color w:val="000000"/>
                            <w:sz w:val="18"/>
                            <w:szCs w:val="18"/>
                          </w:rPr>
                          <w:t>Both pieces ofSoftware are together  managed by LWM2M Firmware Update Object (Object ID 5)</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lastRenderedPageBreak/>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0-6</w:t>
                        </w: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0</w:t>
                              </w:r>
                            </w:p>
                          </w:tc>
                          <w:tc>
                            <w:tcPr>
                              <w:tcW w:w="0" w:type="auto"/>
                            </w:tcPr>
                            <w:p w:rsidR="00E41CC2" w:rsidRPr="00E6347A" w:rsidRDefault="00E41CC2" w:rsidP="00FA0D44">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1</w:t>
                              </w:r>
                            </w:p>
                          </w:tc>
                          <w:tc>
                            <w:tcPr>
                              <w:tcW w:w="0" w:type="auto"/>
                            </w:tcPr>
                            <w:p w:rsidR="00E41CC2" w:rsidRPr="00E6347A" w:rsidRDefault="00E41CC2" w:rsidP="00FA0D44">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2</w:t>
                              </w:r>
                            </w:p>
                          </w:tc>
                          <w:tc>
                            <w:tcPr>
                              <w:tcW w:w="0" w:type="auto"/>
                            </w:tcPr>
                            <w:p w:rsidR="00E41CC2" w:rsidRPr="00E6347A" w:rsidRDefault="00E41CC2" w:rsidP="00FA0D44">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3</w:t>
                              </w:r>
                            </w:p>
                          </w:tc>
                          <w:tc>
                            <w:tcPr>
                              <w:tcW w:w="0" w:type="auto"/>
                            </w:tcPr>
                            <w:p w:rsidR="00E41CC2" w:rsidRPr="00E6347A" w:rsidRDefault="00E41CC2" w:rsidP="00FA0D44">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4</w:t>
                              </w:r>
                            </w:p>
                          </w:tc>
                          <w:tc>
                            <w:tcPr>
                              <w:tcW w:w="0" w:type="auto"/>
                            </w:tcPr>
                            <w:p w:rsidR="00E41CC2" w:rsidRPr="00E6347A" w:rsidRDefault="00E41CC2" w:rsidP="00FA0D44">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5</w:t>
                              </w:r>
                            </w:p>
                          </w:tc>
                          <w:tc>
                            <w:tcPr>
                              <w:tcW w:w="0" w:type="auto"/>
                            </w:tcPr>
                            <w:p w:rsidR="00E41CC2" w:rsidRPr="00E6347A" w:rsidRDefault="00E41CC2" w:rsidP="00FA0D44">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FA0D44">
                          <w:tc>
                            <w:tcPr>
                              <w:tcW w:w="0" w:type="auto"/>
                            </w:tcPr>
                            <w:p w:rsidR="00E41CC2" w:rsidRPr="00E6347A" w:rsidRDefault="00E41CC2" w:rsidP="00FA0D44">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4F75E3">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8"/>
            <w:bookmarkEnd w:id="58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F75E3">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0" w:name="_Ref368312946"/>
      <w:bookmarkStart w:id="591" w:name="_Ref368313264"/>
      <w:bookmarkStart w:id="592" w:name="_Toc370916152"/>
      <w:bookmarkStart w:id="593" w:name="_Toc370922974"/>
      <w:bookmarkStart w:id="594" w:name="_Toc396825127"/>
      <w:r w:rsidRPr="008E7BB2">
        <w:t>LWM2M Object: Connectivity</w:t>
      </w:r>
      <w:r w:rsidR="00306BDE" w:rsidRPr="008E7BB2">
        <w:t xml:space="preserve"> Monitoring</w:t>
      </w:r>
      <w:bookmarkEnd w:id="590"/>
      <w:bookmarkEnd w:id="591"/>
      <w:bookmarkEnd w:id="592"/>
      <w:bookmarkEnd w:id="593"/>
      <w:bookmarkEnd w:id="594"/>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5" w:name="_Toc370916153"/>
                  <w:bookmarkStart w:id="596"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lastRenderedPageBreak/>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5"/>
            <w:bookmarkEnd w:id="59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597" w:name="_Toc361854653"/>
      <w:bookmarkStart w:id="598" w:name="_Toc361855377"/>
      <w:bookmarkStart w:id="599" w:name="_Toc361854654"/>
      <w:bookmarkStart w:id="600" w:name="_Toc361855378"/>
      <w:bookmarkStart w:id="601" w:name="_Toc361854655"/>
      <w:bookmarkStart w:id="602" w:name="_Toc361855379"/>
      <w:bookmarkStart w:id="603" w:name="_Ref368312952"/>
      <w:bookmarkStart w:id="604" w:name="_Ref368313270"/>
      <w:bookmarkStart w:id="605" w:name="_Toc370916156"/>
      <w:bookmarkStart w:id="606" w:name="_Toc370922978"/>
      <w:bookmarkStart w:id="607" w:name="_Toc396825128"/>
      <w:bookmarkEnd w:id="597"/>
      <w:bookmarkEnd w:id="598"/>
      <w:bookmarkEnd w:id="599"/>
      <w:bookmarkEnd w:id="600"/>
      <w:bookmarkEnd w:id="601"/>
      <w:bookmarkEnd w:id="602"/>
      <w:r w:rsidRPr="008E7BB2">
        <w:t xml:space="preserve">LWM2M Object: </w:t>
      </w:r>
      <w:r w:rsidR="00F2110E" w:rsidRPr="008E7BB2">
        <w:t>Firmware</w:t>
      </w:r>
      <w:r w:rsidR="009C48B4">
        <w:t xml:space="preserve"> Update</w:t>
      </w:r>
      <w:bookmarkEnd w:id="603"/>
      <w:bookmarkEnd w:id="604"/>
      <w:bookmarkEnd w:id="605"/>
      <w:bookmarkEnd w:id="606"/>
      <w:bookmarkEnd w:id="607"/>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08" w:name="_Toc370916157"/>
                  <w:bookmarkStart w:id="609"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9"/>
                    <w:gridCol w:w="1349"/>
                    <w:gridCol w:w="1415"/>
                    <w:gridCol w:w="1546"/>
                    <w:gridCol w:w="31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r>
                          <w:t>urn:oma:lwm2m:oma</w:t>
                        </w:r>
                        <w:r w:rsidRPr="008E7BB2">
                          <w:t>:</w:t>
                        </w:r>
                        <w:r>
                          <w:t>5</w:t>
                        </w:r>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Name of the Firmware Package</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Version of the Firmware package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10" w:name="_Toc396825129"/>
                  <w:r w:rsidRPr="00C242DB">
                    <w:lastRenderedPageBreak/>
                    <w:t>Firmware Update Consideration</w:t>
                  </w:r>
                  <w:bookmarkEnd w:id="610"/>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08"/>
            <w:bookmarkEnd w:id="60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11" w:name="_Toc361854658"/>
      <w:bookmarkStart w:id="612" w:name="_Toc361855382"/>
      <w:bookmarkStart w:id="613" w:name="_Toc361854659"/>
      <w:bookmarkStart w:id="614" w:name="_Toc361855383"/>
      <w:bookmarkStart w:id="615" w:name="_Toc361854660"/>
      <w:bookmarkStart w:id="616" w:name="_Toc361855384"/>
      <w:bookmarkStart w:id="617" w:name="_Toc347941175"/>
      <w:bookmarkStart w:id="618" w:name="_Ref368312958"/>
      <w:bookmarkStart w:id="619" w:name="_Ref368313273"/>
      <w:bookmarkStart w:id="620" w:name="_Toc370916162"/>
      <w:bookmarkStart w:id="621" w:name="_Toc370922984"/>
      <w:bookmarkStart w:id="622" w:name="_Toc396825130"/>
      <w:bookmarkEnd w:id="611"/>
      <w:bookmarkEnd w:id="612"/>
      <w:bookmarkEnd w:id="613"/>
      <w:bookmarkEnd w:id="614"/>
      <w:bookmarkEnd w:id="615"/>
      <w:bookmarkEnd w:id="616"/>
      <w:r w:rsidRPr="008E7BB2">
        <w:t xml:space="preserve">LWM2M Object: </w:t>
      </w:r>
      <w:bookmarkEnd w:id="617"/>
      <w:r w:rsidRPr="008E7BB2">
        <w:t>Location</w:t>
      </w:r>
      <w:bookmarkEnd w:id="618"/>
      <w:bookmarkEnd w:id="619"/>
      <w:bookmarkEnd w:id="620"/>
      <w:bookmarkEnd w:id="621"/>
      <w:bookmarkEnd w:id="62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3" w:name="_Toc370916163"/>
                  <w:bookmarkStart w:id="624"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3"/>
            <w:bookmarkEnd w:id="62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5" w:name="_Ref368312961"/>
      <w:bookmarkStart w:id="626" w:name="_Ref368313279"/>
      <w:bookmarkStart w:id="627" w:name="_Toc370916166"/>
      <w:bookmarkStart w:id="628" w:name="_Toc370922988"/>
      <w:bookmarkStart w:id="629" w:name="_Toc396825131"/>
      <w:bookmarkStart w:id="630" w:name="_Toc351033860"/>
      <w:r w:rsidRPr="008E7BB2">
        <w:lastRenderedPageBreak/>
        <w:t>LWM2M Object: Connectivity Statistics</w:t>
      </w:r>
      <w:bookmarkEnd w:id="625"/>
      <w:bookmarkEnd w:id="626"/>
      <w:bookmarkEnd w:id="627"/>
      <w:bookmarkEnd w:id="628"/>
      <w:bookmarkEnd w:id="62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31" w:name="_Toc370916167"/>
                  <w:bookmarkStart w:id="632"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1"/>
            <w:bookmarkEnd w:id="6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3" w:name="_Toc370916169"/>
            <w:bookmarkStart w:id="634" w:name="_Toc370922991"/>
            <w:bookmarkEnd w:id="633"/>
            <w:bookmarkEnd w:id="63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5" w:name="_Toc370916171"/>
            <w:bookmarkStart w:id="636" w:name="_Toc370922993"/>
            <w:bookmarkEnd w:id="635"/>
            <w:bookmarkEnd w:id="63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37" w:name="_Ref231282105"/>
      <w:bookmarkStart w:id="638" w:name="_Ref231283174"/>
      <w:bookmarkStart w:id="639" w:name="_Toc370916172"/>
      <w:bookmarkStart w:id="640" w:name="_Toc370922994"/>
      <w:bookmarkStart w:id="641" w:name="_Toc396825132"/>
      <w:bookmarkEnd w:id="630"/>
      <w:r w:rsidRPr="008E7BB2">
        <w:lastRenderedPageBreak/>
        <w:t>Example LWM2M Client</w:t>
      </w:r>
      <w:r w:rsidR="001C169C" w:rsidRPr="008E7BB2">
        <w:t xml:space="preserve"> (Informative)</w:t>
      </w:r>
      <w:bookmarkEnd w:id="637"/>
      <w:bookmarkEnd w:id="638"/>
      <w:bookmarkEnd w:id="639"/>
      <w:bookmarkEnd w:id="640"/>
      <w:bookmarkEnd w:id="641"/>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2" w:name="_Toc396824967"/>
      <w:r>
        <w:t xml:space="preserve">Table </w:t>
      </w:r>
      <w:r w:rsidR="008D08E6">
        <w:fldChar w:fldCharType="begin"/>
      </w:r>
      <w:r w:rsidR="008D08E6">
        <w:instrText xml:space="preserve"> SEQ Table \* ARABIC </w:instrText>
      </w:r>
      <w:r w:rsidR="008D08E6">
        <w:fldChar w:fldCharType="separate"/>
      </w:r>
      <w:r w:rsidR="00CD7519">
        <w:rPr>
          <w:noProof/>
        </w:rPr>
        <w:t>24</w:t>
      </w:r>
      <w:r w:rsidR="008D08E6">
        <w:rPr>
          <w:noProof/>
        </w:rPr>
        <w:fldChar w:fldCharType="end"/>
      </w:r>
      <w:r w:rsidRPr="00E97216">
        <w:t xml:space="preserve">: Object </w:t>
      </w:r>
      <w:r w:rsidR="00CB47FC">
        <w:t>Instance</w:t>
      </w:r>
      <w:r w:rsidRPr="00E97216">
        <w:t>s of the example</w:t>
      </w:r>
      <w:bookmarkEnd w:id="6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3" w:name="_Toc396824968"/>
      <w:r>
        <w:t xml:space="preserve">Table </w:t>
      </w:r>
      <w:r w:rsidR="008D08E6">
        <w:fldChar w:fldCharType="begin"/>
      </w:r>
      <w:r w:rsidR="008D08E6">
        <w:instrText xml:space="preserve"> SEQ Table \* ARABIC </w:instrText>
      </w:r>
      <w:r w:rsidR="008D08E6">
        <w:fldChar w:fldCharType="separate"/>
      </w:r>
      <w:r w:rsidR="00CD7519">
        <w:rPr>
          <w:noProof/>
        </w:rPr>
        <w:t>25</w:t>
      </w:r>
      <w:r w:rsidR="008D08E6">
        <w:rPr>
          <w:noProof/>
        </w:rPr>
        <w:fldChar w:fldCharType="end"/>
      </w:r>
      <w:r w:rsidRPr="002145C5">
        <w:t xml:space="preserve">: LWM2M </w:t>
      </w:r>
      <w:r w:rsidR="00C656AC">
        <w:t>Security</w:t>
      </w:r>
      <w:r w:rsidRPr="002145C5">
        <w:t xml:space="preserve"> Object [0]</w:t>
      </w:r>
      <w:bookmarkEnd w:id="6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4" w:name="_Toc396824969"/>
      <w:r>
        <w:t xml:space="preserve">Table </w:t>
      </w:r>
      <w:r w:rsidR="008D08E6">
        <w:fldChar w:fldCharType="begin"/>
      </w:r>
      <w:r w:rsidR="008D08E6">
        <w:instrText xml:space="preserve"> SEQ Table \* ARABIC </w:instrText>
      </w:r>
      <w:r w:rsidR="008D08E6">
        <w:fldChar w:fldCharType="separate"/>
      </w:r>
      <w:r w:rsidR="00CD7519">
        <w:rPr>
          <w:noProof/>
        </w:rPr>
        <w:t>26</w:t>
      </w:r>
      <w:r w:rsidR="008D08E6">
        <w:rPr>
          <w:noProof/>
        </w:rPr>
        <w:fldChar w:fldCharType="end"/>
      </w:r>
      <w:r w:rsidRPr="00974EF6">
        <w:t xml:space="preserve">: LWM2M </w:t>
      </w:r>
      <w:r w:rsidR="00C656AC">
        <w:t>Security</w:t>
      </w:r>
      <w:r w:rsidRPr="00974EF6">
        <w:t xml:space="preserve"> Object [1]</w:t>
      </w:r>
      <w:bookmarkEnd w:id="644"/>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48" w:name="_Toc396824970"/>
      <w:r>
        <w:t xml:space="preserve">Table </w:t>
      </w:r>
      <w:r w:rsidR="008D08E6">
        <w:fldChar w:fldCharType="begin"/>
      </w:r>
      <w:r w:rsidR="008D08E6">
        <w:instrText xml:space="preserve"> SEQ Table \* ARABIC </w:instrText>
      </w:r>
      <w:r w:rsidR="008D08E6">
        <w:fldChar w:fldCharType="separate"/>
      </w:r>
      <w:r w:rsidR="00CD7519">
        <w:rPr>
          <w:noProof/>
        </w:rPr>
        <w:t>27</w:t>
      </w:r>
      <w:r w:rsidR="008D08E6">
        <w:rPr>
          <w:noProof/>
        </w:rPr>
        <w:fldChar w:fldCharType="end"/>
      </w:r>
      <w:r w:rsidRPr="009A0A1D">
        <w:t xml:space="preserve">: LWM2M </w:t>
      </w:r>
      <w:r w:rsidR="00C656AC">
        <w:t>Security</w:t>
      </w:r>
      <w:r w:rsidRPr="009A0A1D">
        <w:t xml:space="preserve"> Object [2]</w:t>
      </w:r>
      <w:bookmarkEnd w:id="64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49" w:name="_Toc396824971"/>
      <w:r>
        <w:t xml:space="preserve">Table </w:t>
      </w:r>
      <w:r w:rsidR="008D08E6">
        <w:fldChar w:fldCharType="begin"/>
      </w:r>
      <w:r w:rsidR="008D08E6">
        <w:instrText xml:space="preserve"> SEQ Table \* ARABIC </w:instrText>
      </w:r>
      <w:r w:rsidR="008D08E6">
        <w:fldChar w:fldCharType="separate"/>
      </w:r>
      <w:r w:rsidR="00CD7519">
        <w:rPr>
          <w:noProof/>
        </w:rPr>
        <w:t>28</w:t>
      </w:r>
      <w:r w:rsidR="008D08E6">
        <w:rPr>
          <w:noProof/>
        </w:rPr>
        <w:fldChar w:fldCharType="end"/>
      </w:r>
      <w:r w:rsidRPr="008C2D18">
        <w:t>: LWM2M Server Object [1]</w:t>
      </w:r>
      <w:bookmarkEnd w:id="6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650" w:name="_Toc396824972"/>
      <w:r>
        <w:t xml:space="preserve">Table </w:t>
      </w:r>
      <w:r w:rsidR="008D08E6">
        <w:fldChar w:fldCharType="begin"/>
      </w:r>
      <w:r w:rsidR="008D08E6">
        <w:instrText xml:space="preserve"> SEQ Table \* ARABIC </w:instrText>
      </w:r>
      <w:r w:rsidR="008D08E6">
        <w:fldChar w:fldCharType="separate"/>
      </w:r>
      <w:r w:rsidR="00CD7519">
        <w:rPr>
          <w:noProof/>
        </w:rPr>
        <w:t>29</w:t>
      </w:r>
      <w:r w:rsidR="008D08E6">
        <w:rPr>
          <w:noProof/>
        </w:rPr>
        <w:fldChar w:fldCharType="end"/>
      </w:r>
      <w:r w:rsidRPr="00772954">
        <w:t>: LWM2M Server Object [2]</w:t>
      </w:r>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1" w:name="_Toc369360019"/>
      <w:bookmarkStart w:id="652" w:name="_Toc396824973"/>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51"/>
      <w:bookmarkEnd w:id="6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3" w:name="_Toc369360020"/>
      <w:bookmarkStart w:id="654" w:name="_Toc396824974"/>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3"/>
      <w:bookmarkEnd w:id="65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655" w:name="_Toc396824975"/>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656" w:name="_Toc396824976"/>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657" w:name="_Toc396824977"/>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5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658" w:name="_Toc396824978"/>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58"/>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659" w:name="_Toc396824979"/>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59"/>
    </w:p>
    <w:p w:rsidR="00C44AF8" w:rsidRPr="008E7BB2" w:rsidRDefault="00C44AF8" w:rsidP="00C44AF8">
      <w:pPr>
        <w:pStyle w:val="App1"/>
      </w:pPr>
      <w:bookmarkStart w:id="660" w:name="_Ref303177048"/>
      <w:bookmarkStart w:id="661" w:name="_Toc314837644"/>
      <w:bookmarkStart w:id="662" w:name="_Toc336982053"/>
      <w:bookmarkStart w:id="663" w:name="_Ref368263092"/>
      <w:bookmarkStart w:id="664" w:name="_Ref368310755"/>
      <w:bookmarkStart w:id="665" w:name="_Ref368312865"/>
      <w:bookmarkStart w:id="666" w:name="_Toc370916173"/>
      <w:bookmarkStart w:id="667" w:name="_Toc370922995"/>
      <w:bookmarkStart w:id="668" w:name="_Toc396825133"/>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60"/>
      <w:bookmarkEnd w:id="661"/>
      <w:bookmarkEnd w:id="662"/>
      <w:r w:rsidR="006C5437" w:rsidRPr="008E7BB2">
        <w:t xml:space="preserve"> (Normative)</w:t>
      </w:r>
      <w:bookmarkEnd w:id="663"/>
      <w:bookmarkEnd w:id="664"/>
      <w:bookmarkEnd w:id="665"/>
      <w:bookmarkEnd w:id="666"/>
      <w:bookmarkEnd w:id="667"/>
      <w:bookmarkEnd w:id="668"/>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69" w:name="_Toc314837645"/>
      <w:bookmarkStart w:id="670" w:name="_Toc336982054"/>
      <w:bookmarkStart w:id="671" w:name="_Toc370916174"/>
      <w:bookmarkStart w:id="672" w:name="_Toc370922996"/>
      <w:bookmarkStart w:id="673" w:name="_Toc396825134"/>
      <w:r w:rsidRPr="008E7BB2">
        <w:t>File structure</w:t>
      </w:r>
      <w:bookmarkEnd w:id="669"/>
      <w:bookmarkEnd w:id="670"/>
      <w:bookmarkEnd w:id="671"/>
      <w:bookmarkEnd w:id="672"/>
      <w:bookmarkEnd w:id="673"/>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4" w:name="_Object_Directory_File,"/>
      <w:bookmarkEnd w:id="674"/>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5" w:name="_Access_Method_1"/>
      <w:bookmarkStart w:id="676" w:name="_Ref368313790"/>
      <w:bookmarkStart w:id="677" w:name="_Toc370916175"/>
      <w:bookmarkStart w:id="678" w:name="_Toc370922997"/>
      <w:bookmarkStart w:id="679" w:name="_Toc396825135"/>
      <w:bookmarkEnd w:id="675"/>
      <w:r w:rsidRPr="008E7BB2">
        <w:t>Bootstrap Information on UICC (Activated in 3G Mode)</w:t>
      </w:r>
      <w:bookmarkEnd w:id="676"/>
      <w:bookmarkEnd w:id="677"/>
      <w:bookmarkEnd w:id="678"/>
      <w:bookmarkEnd w:id="679"/>
    </w:p>
    <w:p w:rsidR="00840DB7" w:rsidRPr="008E7BB2" w:rsidRDefault="00840DB7" w:rsidP="00840DB7">
      <w:pPr>
        <w:pStyle w:val="App3"/>
        <w:tabs>
          <w:tab w:val="clear" w:pos="1080"/>
        </w:tabs>
      </w:pPr>
      <w:bookmarkStart w:id="680" w:name="_WAP_provisioning_data_2"/>
      <w:bookmarkStart w:id="681" w:name="_Toc314837653"/>
      <w:bookmarkStart w:id="682" w:name="_Ref315802566"/>
      <w:bookmarkStart w:id="683" w:name="_Toc336982062"/>
      <w:bookmarkStart w:id="684" w:name="_Toc370916176"/>
      <w:bookmarkStart w:id="685" w:name="_Toc370922998"/>
      <w:bookmarkStart w:id="686" w:name="_Toc396825136"/>
      <w:bookmarkEnd w:id="680"/>
      <w:r w:rsidRPr="008E7BB2">
        <w:t>Access to the file structure</w:t>
      </w:r>
      <w:bookmarkEnd w:id="681"/>
      <w:bookmarkEnd w:id="682"/>
      <w:bookmarkEnd w:id="683"/>
      <w:bookmarkEnd w:id="684"/>
      <w:bookmarkEnd w:id="685"/>
      <w:bookmarkEnd w:id="686"/>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7" w:name="_Toc314837654"/>
      <w:bookmarkStart w:id="688" w:name="_Toc336982063"/>
      <w:bookmarkStart w:id="689" w:name="_Toc370916177"/>
      <w:bookmarkStart w:id="690" w:name="_Toc370922999"/>
      <w:bookmarkStart w:id="691" w:name="_Toc396825137"/>
      <w:r w:rsidRPr="008E7BB2">
        <w:lastRenderedPageBreak/>
        <w:t>Files Overview</w:t>
      </w:r>
      <w:bookmarkEnd w:id="687"/>
      <w:bookmarkEnd w:id="688"/>
      <w:bookmarkEnd w:id="689"/>
      <w:bookmarkEnd w:id="690"/>
      <w:bookmarkEnd w:id="691"/>
    </w:p>
    <w:bookmarkStart w:id="692" w:name="_MON_1168665427"/>
    <w:bookmarkStart w:id="693" w:name="_MON_1168665445"/>
    <w:bookmarkStart w:id="694" w:name="_MON_1087732557"/>
    <w:bookmarkStart w:id="695" w:name="_MON_1087732739"/>
    <w:bookmarkStart w:id="696" w:name="_MON_1087735992"/>
    <w:bookmarkStart w:id="697" w:name="_MON_1087737213"/>
    <w:bookmarkStart w:id="698" w:name="_MON_1087799825"/>
    <w:bookmarkStart w:id="699" w:name="_MON_1167825016"/>
    <w:bookmarkStart w:id="700" w:name="_MON_1167828479"/>
    <w:bookmarkStart w:id="701" w:name="_MON_1167830013"/>
    <w:bookmarkStart w:id="702" w:name="_MON_1168665178"/>
    <w:bookmarkEnd w:id="692"/>
    <w:bookmarkEnd w:id="693"/>
    <w:bookmarkEnd w:id="694"/>
    <w:bookmarkEnd w:id="695"/>
    <w:bookmarkEnd w:id="696"/>
    <w:bookmarkEnd w:id="697"/>
    <w:bookmarkEnd w:id="698"/>
    <w:bookmarkEnd w:id="699"/>
    <w:bookmarkEnd w:id="700"/>
    <w:bookmarkEnd w:id="701"/>
    <w:bookmarkEnd w:id="702"/>
    <w:p w:rsidR="00D304AB" w:rsidRDefault="00840DB7" w:rsidP="00D304AB">
      <w:pPr>
        <w:keepNext/>
        <w:jc w:val="center"/>
      </w:pPr>
      <w:r w:rsidRPr="008E7BB2">
        <w:object w:dxaOrig="6642" w:dyaOrig="4215">
          <v:shape id="_x0000_i1026" type="#_x0000_t75" style="width:332.25pt;height:209.25pt" o:ole="" fillcolor="window">
            <v:imagedata r:id="rId55" o:title=""/>
          </v:shape>
          <o:OLEObject Type="Embed" ProgID="Word.Picture.8" ShapeID="_x0000_i1026" DrawAspect="Content" ObjectID="_1470569334" r:id="rId56"/>
        </w:object>
      </w:r>
    </w:p>
    <w:p w:rsidR="00840DB7" w:rsidRPr="008E7BB2" w:rsidRDefault="00D304AB" w:rsidP="00CB188B">
      <w:pPr>
        <w:pStyle w:val="Caption"/>
      </w:pPr>
      <w:bookmarkStart w:id="703" w:name="_Toc396825014"/>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3"/>
    </w:p>
    <w:p w:rsidR="00840DB7" w:rsidRPr="008E7BB2" w:rsidRDefault="00840DB7" w:rsidP="00840DB7">
      <w:pPr>
        <w:pStyle w:val="App3"/>
        <w:tabs>
          <w:tab w:val="clear" w:pos="1080"/>
        </w:tabs>
      </w:pPr>
      <w:bookmarkStart w:id="704" w:name="_Access_Method_2"/>
      <w:bookmarkStart w:id="705" w:name="_Toc314837655"/>
      <w:bookmarkStart w:id="706" w:name="_Toc336982064"/>
      <w:bookmarkStart w:id="707" w:name="_Toc370916178"/>
      <w:bookmarkStart w:id="708" w:name="_Toc370923000"/>
      <w:bookmarkStart w:id="709" w:name="_Toc396825138"/>
      <w:bookmarkEnd w:id="704"/>
      <w:r w:rsidRPr="008E7BB2">
        <w:t>Access Method</w:t>
      </w:r>
      <w:bookmarkEnd w:id="705"/>
      <w:bookmarkEnd w:id="706"/>
      <w:bookmarkEnd w:id="707"/>
      <w:bookmarkEnd w:id="708"/>
      <w:bookmarkEnd w:id="709"/>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0" w:name="_Toc314837656"/>
      <w:bookmarkStart w:id="711" w:name="_Toc336982065"/>
      <w:bookmarkStart w:id="712" w:name="_Toc370916179"/>
      <w:bookmarkStart w:id="713" w:name="_Toc370923001"/>
      <w:bookmarkStart w:id="714" w:name="_Toc396825139"/>
      <w:r w:rsidRPr="008E7BB2">
        <w:t>Access Conditions</w:t>
      </w:r>
      <w:bookmarkStart w:id="715" w:name="_Ref14062026"/>
      <w:bookmarkStart w:id="716" w:name="_Toc14064519"/>
      <w:bookmarkStart w:id="717" w:name="_Ref18840974"/>
      <w:bookmarkStart w:id="718" w:name="_Toc20227479"/>
      <w:bookmarkStart w:id="719" w:name="_Toc314837657"/>
      <w:bookmarkStart w:id="720" w:name="_Toc336982066"/>
      <w:bookmarkEnd w:id="710"/>
      <w:bookmarkEnd w:id="711"/>
      <w:bookmarkEnd w:id="712"/>
      <w:bookmarkEnd w:id="713"/>
      <w:bookmarkEnd w:id="714"/>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21" w:name="_Toc370916180"/>
      <w:bookmarkStart w:id="722" w:name="_Toc370923002"/>
      <w:bookmarkStart w:id="723" w:name="_Toc396825140"/>
      <w:r w:rsidRPr="008E7BB2">
        <w:t>Requirements on the</w:t>
      </w:r>
      <w:bookmarkEnd w:id="715"/>
      <w:bookmarkEnd w:id="716"/>
      <w:r w:rsidRPr="008E7BB2">
        <w:t xml:space="preserve"> 3G UICC</w:t>
      </w:r>
      <w:bookmarkEnd w:id="717"/>
      <w:bookmarkEnd w:id="718"/>
      <w:bookmarkEnd w:id="719"/>
      <w:bookmarkEnd w:id="720"/>
      <w:bookmarkEnd w:id="721"/>
      <w:bookmarkEnd w:id="722"/>
      <w:bookmarkEnd w:id="723"/>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4" w:name="_Toc470597947"/>
      <w:bookmarkStart w:id="725" w:name="_Toc14064508"/>
      <w:bookmarkStart w:id="726" w:name="_Ref18816318"/>
      <w:bookmarkStart w:id="727" w:name="_Ref18826404"/>
      <w:bookmarkStart w:id="728" w:name="_Ref18838600"/>
      <w:bookmarkStart w:id="729" w:name="_Toc20227468"/>
      <w:bookmarkStart w:id="730" w:name="_Toc314837658"/>
      <w:bookmarkStart w:id="731" w:name="_Toc336982067"/>
      <w:bookmarkStart w:id="732" w:name="_Toc370916181"/>
      <w:bookmarkStart w:id="733" w:name="_Toc370923003"/>
      <w:bookmarkStart w:id="734" w:name="_Toc396825141"/>
      <w:r w:rsidRPr="008E7BB2">
        <w:t>Files Description</w:t>
      </w:r>
      <w:bookmarkEnd w:id="724"/>
      <w:bookmarkEnd w:id="725"/>
      <w:bookmarkEnd w:id="726"/>
      <w:bookmarkEnd w:id="727"/>
      <w:bookmarkEnd w:id="728"/>
      <w:bookmarkEnd w:id="729"/>
      <w:bookmarkEnd w:id="730"/>
      <w:bookmarkEnd w:id="731"/>
      <w:bookmarkEnd w:id="732"/>
      <w:bookmarkEnd w:id="733"/>
      <w:bookmarkEnd w:id="734"/>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5" w:name="_EF_ODF"/>
      <w:bookmarkStart w:id="736" w:name="_Ref10622547"/>
      <w:bookmarkStart w:id="737" w:name="_Ref10622835"/>
      <w:bookmarkStart w:id="738" w:name="_Ref10623302"/>
      <w:bookmarkStart w:id="739" w:name="_Ref10624530"/>
      <w:bookmarkStart w:id="740" w:name="_Ref14003395"/>
      <w:bookmarkStart w:id="741" w:name="_Ref14057598"/>
      <w:bookmarkStart w:id="742" w:name="_Toc14064509"/>
      <w:bookmarkStart w:id="743" w:name="_Toc20227469"/>
      <w:bookmarkStart w:id="744" w:name="_Toc314837659"/>
      <w:bookmarkStart w:id="745" w:name="_Toc336982068"/>
      <w:bookmarkStart w:id="746" w:name="_Toc370916182"/>
      <w:bookmarkStart w:id="747" w:name="_Toc370923004"/>
      <w:bookmarkStart w:id="748" w:name="_Toc396825142"/>
      <w:bookmarkEnd w:id="735"/>
      <w:r w:rsidRPr="008E7BB2">
        <w:t>Object Directory File, EF ODF</w:t>
      </w:r>
      <w:bookmarkEnd w:id="736"/>
      <w:bookmarkEnd w:id="737"/>
      <w:bookmarkEnd w:id="738"/>
      <w:bookmarkEnd w:id="739"/>
      <w:bookmarkEnd w:id="740"/>
      <w:bookmarkEnd w:id="741"/>
      <w:bookmarkEnd w:id="742"/>
      <w:bookmarkEnd w:id="743"/>
      <w:bookmarkEnd w:id="744"/>
      <w:bookmarkEnd w:id="745"/>
      <w:bookmarkEnd w:id="746"/>
      <w:bookmarkEnd w:id="747"/>
      <w:bookmarkEnd w:id="748"/>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49" w:name="_EF_CDF"/>
      <w:bookmarkStart w:id="750" w:name="_EF_DODF-prov"/>
      <w:bookmarkStart w:id="751" w:name="_Ref10622536"/>
      <w:bookmarkStart w:id="752" w:name="_Ref10622827"/>
      <w:bookmarkStart w:id="753" w:name="_Ref10623388"/>
      <w:bookmarkStart w:id="754" w:name="_Ref14003639"/>
      <w:bookmarkStart w:id="755" w:name="_Ref14057660"/>
      <w:bookmarkStart w:id="756" w:name="_Toc14064489"/>
      <w:bookmarkStart w:id="757" w:name="_Toc20227449"/>
      <w:bookmarkStart w:id="758" w:name="_Ref10622526"/>
      <w:bookmarkStart w:id="759" w:name="_Ref10622813"/>
      <w:bookmarkStart w:id="760" w:name="_Ref10623369"/>
      <w:bookmarkStart w:id="761" w:name="_Ref14003650"/>
      <w:bookmarkStart w:id="762" w:name="_Ref14057671"/>
      <w:bookmarkStart w:id="763" w:name="_Toc14064511"/>
      <w:bookmarkStart w:id="764" w:name="_Toc20227471"/>
      <w:bookmarkStart w:id="765" w:name="_Toc314837660"/>
      <w:bookmarkStart w:id="766" w:name="_Toc336982069"/>
      <w:bookmarkStart w:id="767" w:name="_Ref368313748"/>
      <w:bookmarkStart w:id="768" w:name="_Toc370916183"/>
      <w:bookmarkStart w:id="769" w:name="_Toc370923005"/>
      <w:bookmarkStart w:id="770" w:name="_Toc396825143"/>
      <w:bookmarkEnd w:id="749"/>
      <w:bookmarkEnd w:id="750"/>
      <w:r w:rsidRPr="008E7BB2">
        <w:t xml:space="preserve">Bootstrap Data Object Directory File, </w:t>
      </w:r>
      <w:bookmarkEnd w:id="751"/>
      <w:bookmarkEnd w:id="752"/>
      <w:bookmarkEnd w:id="753"/>
      <w:bookmarkEnd w:id="754"/>
      <w:bookmarkEnd w:id="755"/>
      <w:bookmarkEnd w:id="756"/>
      <w:bookmarkEnd w:id="757"/>
      <w:r w:rsidRPr="008E7BB2">
        <w:t>EF DODF-</w:t>
      </w:r>
      <w:bookmarkEnd w:id="758"/>
      <w:bookmarkEnd w:id="759"/>
      <w:bookmarkEnd w:id="760"/>
      <w:bookmarkEnd w:id="761"/>
      <w:bookmarkEnd w:id="762"/>
      <w:bookmarkEnd w:id="763"/>
      <w:bookmarkEnd w:id="764"/>
      <w:r w:rsidRPr="008E7BB2">
        <w:t>bootstrap</w:t>
      </w:r>
      <w:bookmarkEnd w:id="765"/>
      <w:bookmarkEnd w:id="766"/>
      <w:bookmarkEnd w:id="767"/>
      <w:bookmarkEnd w:id="768"/>
      <w:bookmarkEnd w:id="769"/>
      <w:bookmarkEnd w:id="770"/>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71" w:name="_EF_Bootstrap"/>
      <w:bookmarkStart w:id="772" w:name="_Toc470597948"/>
      <w:bookmarkStart w:id="773" w:name="_Ref10622506"/>
      <w:bookmarkStart w:id="774" w:name="_Ref10622772"/>
      <w:bookmarkStart w:id="775" w:name="_Ref10623422"/>
      <w:bookmarkStart w:id="776" w:name="_Ref14056801"/>
      <w:bookmarkStart w:id="777" w:name="_Ref14057709"/>
      <w:bookmarkStart w:id="778" w:name="_Toc14064512"/>
      <w:bookmarkStart w:id="779" w:name="_Toc20227472"/>
      <w:bookmarkStart w:id="780" w:name="_Toc314837661"/>
      <w:bookmarkStart w:id="781" w:name="_Toc336982070"/>
      <w:bookmarkStart w:id="782" w:name="_Toc370916184"/>
      <w:bookmarkStart w:id="783" w:name="_Toc370923006"/>
      <w:bookmarkStart w:id="784" w:name="_Toc396825144"/>
      <w:bookmarkEnd w:id="771"/>
      <w:r w:rsidRPr="008E7BB2">
        <w:t>EF  LWM2M_Bootstrap</w:t>
      </w:r>
      <w:bookmarkEnd w:id="772"/>
      <w:bookmarkEnd w:id="773"/>
      <w:bookmarkEnd w:id="774"/>
      <w:bookmarkEnd w:id="775"/>
      <w:bookmarkEnd w:id="776"/>
      <w:bookmarkEnd w:id="777"/>
      <w:bookmarkEnd w:id="778"/>
      <w:bookmarkEnd w:id="779"/>
      <w:bookmarkEnd w:id="780"/>
      <w:bookmarkEnd w:id="781"/>
      <w:bookmarkEnd w:id="782"/>
      <w:bookmarkEnd w:id="783"/>
      <w:bookmarkEnd w:id="784"/>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5" w:name="_Toc370916185"/>
      <w:bookmarkStart w:id="786" w:name="_Toc370923007"/>
      <w:bookmarkStart w:id="787" w:name="_Toc396825145"/>
      <w:r>
        <w:lastRenderedPageBreak/>
        <w:t xml:space="preserve">Secure channel between Smartcard and LWM2M Device </w:t>
      </w:r>
      <w:r w:rsidRPr="008E7BB2">
        <w:t xml:space="preserve">Storage </w:t>
      </w:r>
      <w:r>
        <w:t xml:space="preserve">for secure Bootstrap Data provisioning </w:t>
      </w:r>
      <w:r w:rsidR="008C55E7">
        <w:t>(Normative)</w:t>
      </w:r>
      <w:bookmarkEnd w:id="785"/>
      <w:bookmarkEnd w:id="786"/>
      <w:bookmarkEnd w:id="787"/>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7" o:title=""/>
          </v:shape>
          <o:OLEObject Type="Embed" ProgID="Visio.DrawingConvertable.15" ShapeID="_x0000_i1027" DrawAspect="Content" ObjectID="_1470569335" r:id="rId58"/>
        </w:object>
      </w:r>
    </w:p>
    <w:p w:rsidR="00DC1128" w:rsidRDefault="00D304AB" w:rsidP="00127724">
      <w:pPr>
        <w:pStyle w:val="Caption"/>
      </w:pPr>
      <w:bookmarkStart w:id="788" w:name="_Toc396825015"/>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788"/>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7"/>
      <w:bookmarkEnd w:id="368"/>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08E6" w:rsidRDefault="008D08E6">
      <w:r>
        <w:separator/>
      </w:r>
    </w:p>
  </w:endnote>
  <w:endnote w:type="continuationSeparator" w:id="0">
    <w:p w:rsidR="008D08E6" w:rsidRDefault="008D08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D89" w:rsidRDefault="009E0D89">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D89" w:rsidRDefault="009E0D89">
    <w:pPr>
      <w:pStyle w:val="Footer"/>
      <w:pBdr>
        <w:top w:val="single" w:sz="4" w:space="1" w:color="auto"/>
      </w:pBdr>
      <w:tabs>
        <w:tab w:val="right" w:pos="10080"/>
      </w:tabs>
      <w:spacing w:before="120"/>
      <w:rPr>
        <w:bCs/>
        <w:color w:val="969696"/>
        <w:sz w:val="10"/>
      </w:rPr>
    </w:pPr>
    <w:bookmarkStart w:id="645" w:name="FootText1"/>
    <w:r>
      <w:rPr>
        <w:bCs/>
        <w:color w:val="000000"/>
      </w:rPr>
      <w:sym w:font="Symbol" w:char="F0D3"/>
    </w:r>
    <w:r>
      <w:rPr>
        <w:bCs/>
        <w:color w:val="000000"/>
      </w:rPr>
      <w:t xml:space="preserve"> 2014 Open Mobile Alliance Ltd.  All Rights Reserved.</w:t>
    </w:r>
    <w:bookmarkEnd w:id="645"/>
    <w:r>
      <w:rPr>
        <w:bCs/>
        <w:color w:val="000000"/>
        <w:sz w:val="16"/>
      </w:rPr>
      <w:br/>
    </w:r>
    <w:bookmarkStart w:id="64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7" w:name="TemplateName"/>
    <w:r>
      <w:rPr>
        <w:rFonts w:cs="Arial"/>
        <w:color w:val="969696"/>
        <w:sz w:val="10"/>
      </w:rPr>
      <w:t>[OMA-Template-Spec-20140101-I]</w:t>
    </w:r>
    <w:bookmarkEnd w:id="646"/>
    <w:bookmarkEnd w:id="64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08E6" w:rsidRDefault="008D08E6">
      <w:r>
        <w:separator/>
      </w:r>
    </w:p>
  </w:footnote>
  <w:footnote w:type="continuationSeparator" w:id="0">
    <w:p w:rsidR="008D08E6" w:rsidRDefault="008D08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D89" w:rsidRPr="00831F96" w:rsidRDefault="008D08E6">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4F75E3" w:rsidRPr="004F75E3">
      <w:rPr>
        <w:noProof/>
        <w:lang w:val="en-US"/>
      </w:rPr>
      <w:t>OMA-TS-LightweightM2M-V1_0-20140826-D</w:t>
    </w:r>
    <w:r>
      <w:rPr>
        <w:noProof/>
        <w:lang w:val="en-US"/>
      </w:rPr>
      <w:fldChar w:fldCharType="end"/>
    </w:r>
    <w:r w:rsidR="009E0D89" w:rsidRPr="00831F96">
      <w:rPr>
        <w:lang w:val="en-US"/>
      </w:rPr>
      <w:tab/>
      <w:t xml:space="preserve">Page </w:t>
    </w:r>
    <w:r w:rsidR="009E0D89">
      <w:rPr>
        <w:lang w:val="en-US"/>
      </w:rPr>
      <w:fldChar w:fldCharType="begin"/>
    </w:r>
    <w:r w:rsidR="009E0D89" w:rsidRPr="00831F96">
      <w:rPr>
        <w:lang w:val="en-US"/>
      </w:rPr>
      <w:instrText xml:space="preserve"> PAGE </w:instrText>
    </w:r>
    <w:r w:rsidR="009E0D89">
      <w:rPr>
        <w:lang w:val="en-US"/>
      </w:rPr>
      <w:fldChar w:fldCharType="separate"/>
    </w:r>
    <w:r w:rsidR="004F75E3">
      <w:rPr>
        <w:noProof/>
        <w:lang w:val="en-US"/>
      </w:rPr>
      <w:t>2</w:t>
    </w:r>
    <w:r w:rsidR="009E0D89">
      <w:rPr>
        <w:lang w:val="en-US"/>
      </w:rPr>
      <w:fldChar w:fldCharType="end"/>
    </w:r>
    <w:r w:rsidR="009E0D89" w:rsidRPr="00831F96">
      <w:rPr>
        <w:lang w:val="en-US"/>
      </w:rPr>
      <w:t xml:space="preserve"> </w:t>
    </w:r>
    <w:r w:rsidR="009E0D89">
      <w:fldChar w:fldCharType="begin"/>
    </w:r>
    <w:r w:rsidR="009E0D89" w:rsidRPr="00831F96">
      <w:rPr>
        <w:lang w:val="en-US"/>
      </w:rPr>
      <w:instrText xml:space="preserve">2AGE </w:instrText>
    </w:r>
    <w:r w:rsidR="009E0D89">
      <w:fldChar w:fldCharType="separate"/>
    </w:r>
    <w:r w:rsidR="009E0D89" w:rsidRPr="00831F96">
      <w:rPr>
        <w:lang w:val="en-US"/>
      </w:rPr>
      <w:t xml:space="preserve"> V</w:t>
    </w:r>
    <w:r w:rsidR="009E0D89">
      <w:fldChar w:fldCharType="end"/>
    </w:r>
    <w:r w:rsidR="009E0D89" w:rsidRPr="00831F96">
      <w:rPr>
        <w:lang w:val="en-US"/>
      </w:rPr>
      <w:t>(</w:t>
    </w:r>
    <w:r w:rsidR="009E0D89">
      <w:fldChar w:fldCharType="begin"/>
    </w:r>
    <w:r w:rsidR="009E0D89" w:rsidRPr="00831F96">
      <w:rPr>
        <w:lang w:val="en-US"/>
      </w:rPr>
      <w:instrText xml:space="preserve"> NUMPAGES </w:instrText>
    </w:r>
    <w:r w:rsidR="009E0D89">
      <w:fldChar w:fldCharType="separate"/>
    </w:r>
    <w:r w:rsidR="004F75E3">
      <w:rPr>
        <w:noProof/>
        <w:lang w:val="en-US"/>
      </w:rPr>
      <w:t>106</w:t>
    </w:r>
    <w:r w:rsidR="009E0D89">
      <w:fldChar w:fldCharType="end"/>
    </w:r>
    <w:r w:rsidR="009E0D89"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AB"/>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4F75E3"/>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08E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7A2BF-BAFA-4A7E-A335-2FF09151B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106</Pages>
  <Words>33325</Words>
  <Characters>189959</Characters>
  <Application>Microsoft Office Word</Application>
  <DocSecurity>0</DocSecurity>
  <Lines>1582</Lines>
  <Paragraphs>445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222839</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cp:revision>
  <cp:lastPrinted>2013-05-27T10:28:00Z</cp:lastPrinted>
  <dcterms:created xsi:type="dcterms:W3CDTF">2014-08-26T06:42:00Z</dcterms:created>
  <dcterms:modified xsi:type="dcterms:W3CDTF">2014-08-26T06:42:00Z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