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r>
              <w:rPr>
                <w:noProof/>
                <w:lang w:eastAsia="en-GB"/>
              </w:rPr>
              <w:drawing>
                <wp:inline distT="0" distB="0" distL="0" distR="0" wp14:anchorId="798E1C2E" wp14:editId="5BDC0BE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rsidP="004303B1">
            <w:pPr>
              <w:pStyle w:val="Titel"/>
              <w:spacing w:before="120"/>
              <w:rPr>
                <w:rStyle w:val="ZDONTMODIFY"/>
                <w:rFonts w:ascii="Arial Narrow" w:hAnsi="Arial Narrow"/>
                <w:sz w:val="40"/>
              </w:rPr>
            </w:pPr>
            <w:r w:rsidRPr="00A2629A">
              <w:rPr>
                <w:rFonts w:ascii="Arial Narrow" w:hAnsi="Arial Narrow"/>
                <w:sz w:val="40"/>
              </w:rPr>
              <w:t xml:space="preserve">Test Files Package for </w:t>
            </w:r>
            <w:r w:rsidR="004303B1">
              <w:rPr>
                <w:rFonts w:ascii="Arial Narrow" w:hAnsi="Arial Narrow"/>
                <w:sz w:val="40"/>
              </w:rPr>
              <w:t>CSS3 DS</w:t>
            </w:r>
          </w:p>
        </w:tc>
      </w:tr>
      <w:tr w:rsidR="00614573" w:rsidRPr="004303B1" w:rsidTr="000951D6">
        <w:trPr>
          <w:gridAfter w:val="2"/>
          <w:wAfter w:w="235" w:type="dxa"/>
          <w:cantSplit/>
          <w:trHeight w:val="1833"/>
        </w:trPr>
        <w:tc>
          <w:tcPr>
            <w:tcW w:w="9987" w:type="dxa"/>
            <w:gridSpan w:val="5"/>
          </w:tcPr>
          <w:p w:rsidR="00614573" w:rsidRPr="004303B1" w:rsidRDefault="00614573" w:rsidP="004303B1">
            <w:pPr>
              <w:pStyle w:val="ZCOVER"/>
              <w:pBdr>
                <w:bottom w:val="single" w:sz="12" w:space="0" w:color="800000"/>
              </w:pBdr>
              <w:rPr>
                <w:rStyle w:val="ZDONTMODIFY"/>
                <w:lang w:val="de-DE" w:eastAsia="zh-CN"/>
              </w:rPr>
            </w:pPr>
            <w:r w:rsidRPr="004303B1">
              <w:rPr>
                <w:rStyle w:val="ZDONTMODIFY"/>
                <w:lang w:val="de-DE"/>
              </w:rPr>
              <w:t xml:space="preserve">Version </w:t>
            </w:r>
            <w:r w:rsidR="004303B1">
              <w:rPr>
                <w:rStyle w:val="ZDONTMODIFY"/>
                <w:lang w:val="de-DE"/>
              </w:rPr>
              <w:t>1</w:t>
            </w:r>
            <w:r w:rsidRPr="004303B1">
              <w:rPr>
                <w:rStyle w:val="ZDONTMODIFY"/>
                <w:lang w:val="de-DE"/>
              </w:rPr>
              <w:t>.</w:t>
            </w:r>
            <w:r w:rsidR="004303B1">
              <w:rPr>
                <w:rStyle w:val="ZDONTMODIFY"/>
                <w:lang w:val="de-DE"/>
              </w:rPr>
              <w:t>0</w:t>
            </w:r>
            <w:r w:rsidRPr="004303B1">
              <w:rPr>
                <w:rStyle w:val="ZDONTMODIFY"/>
                <w:lang w:val="de-DE"/>
              </w:rPr>
              <w:t xml:space="preserve"> – </w:t>
            </w:r>
            <w:r w:rsidR="004303B1">
              <w:rPr>
                <w:rStyle w:val="ZDONTMODIFY"/>
                <w:lang w:val="de-DE"/>
              </w:rPr>
              <w:t>18</w:t>
            </w:r>
            <w:r w:rsidRPr="004303B1">
              <w:rPr>
                <w:rStyle w:val="ZDONTMODIFY"/>
                <w:lang w:val="de-DE"/>
              </w:rPr>
              <w:t xml:space="preserve"> </w:t>
            </w:r>
            <w:r w:rsidR="004303B1">
              <w:rPr>
                <w:rStyle w:val="ZDONTMODIFY"/>
                <w:lang w:val="de-DE"/>
              </w:rPr>
              <w:t>Sep</w:t>
            </w:r>
            <w:r w:rsidRPr="004303B1">
              <w:rPr>
                <w:rStyle w:val="ZDONTMODIFY"/>
                <w:lang w:val="de-DE"/>
              </w:rPr>
              <w:t xml:space="preserve"> </w:t>
            </w:r>
            <w:r w:rsidR="0032066A" w:rsidRPr="004303B1">
              <w:rPr>
                <w:rStyle w:val="ZDONTMODIFY"/>
                <w:lang w:val="de-DE"/>
              </w:rPr>
              <w:t>201</w:t>
            </w:r>
            <w:r w:rsidR="0032066A" w:rsidRPr="004303B1">
              <w:rPr>
                <w:rStyle w:val="ZDONTMODIFY"/>
                <w:rFonts w:hint="eastAsia"/>
                <w:lang w:val="de-DE" w:eastAsia="zh-CN"/>
              </w:rPr>
              <w:t>7</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9E5936">
            <w:pPr>
              <w:pStyle w:val="ZDID"/>
              <w:rPr>
                <w:noProof w:val="0"/>
                <w:sz w:val="28"/>
              </w:rPr>
            </w:pPr>
            <w:r w:rsidRPr="00A2629A">
              <w:rPr>
                <w:rStyle w:val="ZDONTMODIFY"/>
                <w:noProof w:val="0"/>
              </w:rPr>
              <w:t>OMA-TFP-</w:t>
            </w:r>
            <w:r w:rsidR="009E5936">
              <w:rPr>
                <w:rStyle w:val="ZDONTMODIFY"/>
                <w:noProof w:val="0"/>
              </w:rPr>
              <w:t>CSS3_DS</w:t>
            </w:r>
            <w:r w:rsidRPr="00A2629A">
              <w:rPr>
                <w:rStyle w:val="ZDONTMODIFY"/>
                <w:noProof w:val="0"/>
              </w:rPr>
              <w:t>-V</w:t>
            </w:r>
            <w:r w:rsidR="009E5936">
              <w:rPr>
                <w:rStyle w:val="ZDONTMODIFY"/>
                <w:noProof w:val="0"/>
              </w:rPr>
              <w:t>1</w:t>
            </w:r>
            <w:r w:rsidRPr="00A2629A">
              <w:rPr>
                <w:rStyle w:val="ZDONTMODIFY"/>
                <w:noProof w:val="0"/>
              </w:rPr>
              <w:t>_</w:t>
            </w:r>
            <w:r w:rsidR="009E5936">
              <w:rPr>
                <w:rStyle w:val="ZDONTMODIFY"/>
                <w:noProof w:val="0"/>
              </w:rPr>
              <w:t>0</w:t>
            </w:r>
            <w:r w:rsidRPr="00A2629A">
              <w:rPr>
                <w:rStyle w:val="ZDONTMODIFY"/>
                <w:noProof w:val="0"/>
              </w:rPr>
              <w:t>-</w:t>
            </w:r>
            <w:r w:rsidR="0032066A">
              <w:rPr>
                <w:rStyle w:val="ZMODIFY"/>
                <w:noProof w:val="0"/>
              </w:rPr>
              <w:t>201</w:t>
            </w:r>
            <w:r w:rsidR="0032066A">
              <w:rPr>
                <w:rStyle w:val="ZMODIFY"/>
                <w:rFonts w:hint="eastAsia"/>
                <w:noProof w:val="0"/>
                <w:lang w:eastAsia="zh-CN"/>
              </w:rPr>
              <w:t>7</w:t>
            </w:r>
            <w:r w:rsidR="009E5936">
              <w:rPr>
                <w:rStyle w:val="ZMODIFY"/>
                <w:noProof w:val="0"/>
                <w:lang w:eastAsia="zh-CN"/>
              </w:rPr>
              <w:t>0918</w:t>
            </w:r>
            <w:r w:rsidRPr="00A2629A">
              <w:rPr>
                <w:rStyle w:val="ZMODIFY"/>
                <w:noProof w:val="0"/>
              </w:rPr>
              <w:t>-D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hyperlink r:id="rId10" w:history="1">
        <w:r w:rsidRPr="00054AA9">
          <w:rPr>
            <w:rStyle w:val="Hyperlink"/>
          </w:rPr>
          <w:t>http://www.openmobilealliance.org/UseAgreement.html</w:t>
        </w:r>
      </w:hyperlink>
      <w:r w:rsidR="00D62DBC" w:rsidRPr="00054AA9">
        <w:t xml:space="preserve"> and the Common Public License agreement located at </w:t>
      </w:r>
      <w:hyperlink r:id="rId11"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054AA9">
          <w:rPr>
            <w:rStyle w:val="Hyperlink"/>
          </w:rPr>
          <w:t>http://www.openmobilealliance.org/ipr.html</w:t>
        </w:r>
      </w:hyperlink>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614573" w:rsidRPr="00054AA9" w:rsidRDefault="00614573">
      <w:r w:rsidRPr="00054AA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14573" w:rsidRPr="00054AA9" w:rsidRDefault="00614573">
      <w:r w:rsidRPr="00054AA9">
        <w:t>THE OPEN MOBILE ALLIANCE IS NOT LIABLE FOR AND HEREBY DISCLAIMS ANY DIRECT, INDIRECT, PUNITIVE, SPECIAL, INCIDENTAL, CONSEQUENTIAL, OR EXEMPLARY DAMAGES ARISING OUT OF OR IN CONNECTION WITH THE USE OF DOCUMENTS AND THE INFORMATION CONTAINED IN THE DOCUMENTS.</w:t>
      </w:r>
    </w:p>
    <w:p w:rsidR="00614573" w:rsidRPr="00054AA9" w:rsidRDefault="00235609">
      <w:r w:rsidRPr="00054AA9">
        <w:t xml:space="preserve">© </w:t>
      </w:r>
      <w:r w:rsidR="0032066A">
        <w:t>201</w:t>
      </w:r>
      <w:r w:rsidR="0032066A">
        <w:rPr>
          <w:rFonts w:hint="eastAsia"/>
          <w:lang w:eastAsia="zh-CN"/>
        </w:rPr>
        <w:t>7</w:t>
      </w:r>
      <w:r w:rsidR="00614573" w:rsidRPr="00054AA9">
        <w:t xml:space="preserve"> </w:t>
      </w:r>
      <w:r w:rsidR="00006DCF">
        <w:t>Open Mobile Alliance</w:t>
      </w:r>
      <w:r w:rsidR="0032066A">
        <w:t xml:space="preserve"> </w:t>
      </w:r>
      <w:r w:rsidR="00614573" w:rsidRPr="00054AA9">
        <w:t>All Rights Reserved.</w:t>
      </w:r>
      <w:r w:rsidR="00614573" w:rsidRPr="00054AA9">
        <w:br/>
        <w:t xml:space="preserve">Used with the permission of the </w:t>
      </w:r>
      <w:r w:rsidR="00006DCF">
        <w:t>Open Mobile Alliance</w:t>
      </w:r>
      <w:r w:rsidR="00614573" w:rsidRPr="00054AA9">
        <w:t xml:space="preserve"> under the terms set forth above.</w:t>
      </w:r>
    </w:p>
    <w:p w:rsidR="001D5678" w:rsidRPr="00054AA9" w:rsidRDefault="001D5678">
      <w:pPr>
        <w:pStyle w:val="TOChead"/>
        <w:keepNext/>
      </w:pPr>
      <w:r w:rsidRPr="00054AA9">
        <w:br w:type="page"/>
      </w:r>
      <w:r w:rsidR="00614573" w:rsidRPr="00054AA9">
        <w:lastRenderedPageBreak/>
        <w:t>Contents</w:t>
      </w:r>
    </w:p>
    <w:p w:rsidR="00EF7065" w:rsidRDefault="00614573">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EF7065">
        <w:rPr>
          <w:noProof/>
        </w:rPr>
        <w:t>1.</w:t>
      </w:r>
      <w:r w:rsidR="00EF7065">
        <w:rPr>
          <w:rFonts w:asciiTheme="minorHAnsi" w:eastAsiaTheme="minorEastAsia" w:hAnsiTheme="minorHAnsi" w:cstheme="minorBidi"/>
          <w:b w:val="0"/>
          <w:caps w:val="0"/>
          <w:noProof/>
          <w:sz w:val="22"/>
          <w:szCs w:val="22"/>
          <w:lang w:eastAsia="en-GB"/>
        </w:rPr>
        <w:tab/>
      </w:r>
      <w:r w:rsidR="00EF7065">
        <w:rPr>
          <w:noProof/>
        </w:rPr>
        <w:t>Scope</w:t>
      </w:r>
      <w:r w:rsidR="00EF7065">
        <w:rPr>
          <w:noProof/>
        </w:rPr>
        <w:tab/>
      </w:r>
      <w:r w:rsidR="00EF7065">
        <w:rPr>
          <w:noProof/>
        </w:rPr>
        <w:fldChar w:fldCharType="begin"/>
      </w:r>
      <w:r w:rsidR="00EF7065">
        <w:rPr>
          <w:noProof/>
        </w:rPr>
        <w:instrText xml:space="preserve"> PAGEREF _Toc493678183 \h </w:instrText>
      </w:r>
      <w:r w:rsidR="00EF7065">
        <w:rPr>
          <w:noProof/>
        </w:rPr>
      </w:r>
      <w:r w:rsidR="00EF7065">
        <w:rPr>
          <w:noProof/>
        </w:rPr>
        <w:fldChar w:fldCharType="separate"/>
      </w:r>
      <w:r w:rsidR="00EF7065">
        <w:rPr>
          <w:noProof/>
        </w:rPr>
        <w:t>4</w:t>
      </w:r>
      <w:r w:rsidR="00EF7065">
        <w:rPr>
          <w:noProof/>
        </w:rPr>
        <w:fldChar w:fldCharType="end"/>
      </w:r>
    </w:p>
    <w:p w:rsidR="00EF7065" w:rsidRDefault="00EF7065">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_Toc493678184 \h </w:instrText>
      </w:r>
      <w:r>
        <w:rPr>
          <w:noProof/>
        </w:rPr>
      </w:r>
      <w:r>
        <w:rPr>
          <w:noProof/>
        </w:rPr>
        <w:fldChar w:fldCharType="separate"/>
      </w:r>
      <w:r>
        <w:rPr>
          <w:noProof/>
        </w:rPr>
        <w:t>5</w:t>
      </w:r>
      <w:r>
        <w:rPr>
          <w:noProof/>
        </w:rPr>
        <w:fldChar w:fldCharType="end"/>
      </w:r>
    </w:p>
    <w:p w:rsidR="00EF7065" w:rsidRDefault="00EF7065">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_Toc493678185 \h </w:instrText>
      </w:r>
      <w:r>
        <w:rPr>
          <w:noProof/>
        </w:rPr>
      </w:r>
      <w:r>
        <w:rPr>
          <w:noProof/>
        </w:rPr>
        <w:fldChar w:fldCharType="separate"/>
      </w:r>
      <w:r>
        <w:rPr>
          <w:noProof/>
        </w:rPr>
        <w:t>6</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_Toc493678186 \h </w:instrText>
      </w:r>
      <w:r>
        <w:rPr>
          <w:noProof/>
        </w:rPr>
      </w:r>
      <w:r>
        <w:rPr>
          <w:noProof/>
        </w:rPr>
        <w:fldChar w:fldCharType="separate"/>
      </w:r>
      <w:r>
        <w:rPr>
          <w:noProof/>
        </w:rPr>
        <w:t>6</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_Toc493678187 \h </w:instrText>
      </w:r>
      <w:r>
        <w:rPr>
          <w:noProof/>
        </w:rPr>
      </w:r>
      <w:r>
        <w:rPr>
          <w:noProof/>
        </w:rPr>
        <w:fldChar w:fldCharType="separate"/>
      </w:r>
      <w:r>
        <w:rPr>
          <w:noProof/>
        </w:rPr>
        <w:t>6</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_Toc493678188 \h </w:instrText>
      </w:r>
      <w:r>
        <w:rPr>
          <w:noProof/>
        </w:rPr>
      </w:r>
      <w:r>
        <w:rPr>
          <w:noProof/>
        </w:rPr>
        <w:fldChar w:fldCharType="separate"/>
      </w:r>
      <w:r>
        <w:rPr>
          <w:noProof/>
        </w:rPr>
        <w:t>6</w:t>
      </w:r>
      <w:r>
        <w:rPr>
          <w:noProof/>
        </w:rPr>
        <w:fldChar w:fldCharType="end"/>
      </w:r>
    </w:p>
    <w:p w:rsidR="00EF7065" w:rsidRDefault="00EF7065">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_Toc493678189 \h </w:instrText>
      </w:r>
      <w:r>
        <w:rPr>
          <w:noProof/>
        </w:rPr>
      </w:r>
      <w:r>
        <w:rPr>
          <w:noProof/>
        </w:rPr>
        <w:fldChar w:fldCharType="separate"/>
      </w:r>
      <w:r>
        <w:rPr>
          <w:noProof/>
        </w:rPr>
        <w:t>7</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Description of Directory Hierarchy</w:t>
      </w:r>
      <w:r>
        <w:rPr>
          <w:noProof/>
        </w:rPr>
        <w:tab/>
      </w:r>
      <w:r>
        <w:rPr>
          <w:noProof/>
        </w:rPr>
        <w:fldChar w:fldCharType="begin"/>
      </w:r>
      <w:r>
        <w:rPr>
          <w:noProof/>
        </w:rPr>
        <w:instrText xml:space="preserve"> PAGEREF _Toc493678190 \h </w:instrText>
      </w:r>
      <w:r>
        <w:rPr>
          <w:noProof/>
        </w:rPr>
      </w:r>
      <w:r>
        <w:rPr>
          <w:noProof/>
        </w:rPr>
        <w:fldChar w:fldCharType="separate"/>
      </w:r>
      <w:r>
        <w:rPr>
          <w:noProof/>
        </w:rPr>
        <w:t>7</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4.2</w:t>
      </w:r>
      <w:r>
        <w:rPr>
          <w:rFonts w:asciiTheme="minorHAnsi" w:eastAsiaTheme="minorEastAsia" w:hAnsiTheme="minorHAnsi" w:cstheme="minorBidi"/>
          <w:b w:val="0"/>
          <w:smallCaps w:val="0"/>
          <w:noProof/>
          <w:sz w:val="22"/>
          <w:szCs w:val="22"/>
          <w:lang w:eastAsia="en-GB"/>
        </w:rPr>
        <w:tab/>
      </w:r>
      <w:r>
        <w:rPr>
          <w:noProof/>
        </w:rPr>
        <w:t>Description of File Distribution for Testing</w:t>
      </w:r>
      <w:r>
        <w:rPr>
          <w:noProof/>
        </w:rPr>
        <w:tab/>
      </w:r>
      <w:r>
        <w:rPr>
          <w:noProof/>
        </w:rPr>
        <w:fldChar w:fldCharType="begin"/>
      </w:r>
      <w:r>
        <w:rPr>
          <w:noProof/>
        </w:rPr>
        <w:instrText xml:space="preserve"> PAGEREF _Toc493678191 \h </w:instrText>
      </w:r>
      <w:r>
        <w:rPr>
          <w:noProof/>
        </w:rPr>
      </w:r>
      <w:r>
        <w:rPr>
          <w:noProof/>
        </w:rPr>
        <w:fldChar w:fldCharType="separate"/>
      </w:r>
      <w:r>
        <w:rPr>
          <w:noProof/>
        </w:rPr>
        <w:t>7</w:t>
      </w:r>
      <w:r>
        <w:rPr>
          <w:noProof/>
        </w:rPr>
        <w:fldChar w:fldCharType="end"/>
      </w:r>
    </w:p>
    <w:p w:rsidR="00EF7065" w:rsidRDefault="00EF7065">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Script Files</w:t>
      </w:r>
      <w:r>
        <w:rPr>
          <w:noProof/>
        </w:rPr>
        <w:tab/>
      </w:r>
      <w:r>
        <w:rPr>
          <w:noProof/>
        </w:rPr>
        <w:fldChar w:fldCharType="begin"/>
      </w:r>
      <w:r>
        <w:rPr>
          <w:noProof/>
        </w:rPr>
        <w:instrText xml:space="preserve"> PAGEREF _Toc493678192 \h </w:instrText>
      </w:r>
      <w:r>
        <w:rPr>
          <w:noProof/>
        </w:rPr>
      </w:r>
      <w:r>
        <w:rPr>
          <w:noProof/>
        </w:rPr>
        <w:fldChar w:fldCharType="separate"/>
      </w:r>
      <w:r>
        <w:rPr>
          <w:noProof/>
        </w:rPr>
        <w:t>8</w:t>
      </w:r>
      <w:r>
        <w:rPr>
          <w:noProof/>
        </w:rPr>
        <w:fldChar w:fldCharType="end"/>
      </w:r>
    </w:p>
    <w:p w:rsidR="00EF7065" w:rsidRDefault="00EF7065">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5.1</w:t>
      </w:r>
      <w:r>
        <w:rPr>
          <w:rFonts w:asciiTheme="minorHAnsi" w:eastAsiaTheme="minorEastAsia" w:hAnsiTheme="minorHAnsi" w:cstheme="minorBidi"/>
          <w:b w:val="0"/>
          <w:smallCaps w:val="0"/>
          <w:noProof/>
          <w:sz w:val="22"/>
          <w:szCs w:val="22"/>
          <w:lang w:eastAsia="en-GB"/>
        </w:rPr>
        <w:tab/>
      </w:r>
      <w:r>
        <w:rPr>
          <w:noProof/>
        </w:rPr>
        <w:t>Script Files for CSS3 Deployment Suite</w:t>
      </w:r>
      <w:r>
        <w:rPr>
          <w:noProof/>
        </w:rPr>
        <w:tab/>
      </w:r>
      <w:r>
        <w:rPr>
          <w:noProof/>
        </w:rPr>
        <w:fldChar w:fldCharType="begin"/>
      </w:r>
      <w:r>
        <w:rPr>
          <w:noProof/>
        </w:rPr>
        <w:instrText xml:space="preserve"> PAGEREF _Toc493678193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Script Group – Syntax</w:t>
      </w:r>
      <w:r>
        <w:rPr>
          <w:noProof/>
        </w:rPr>
        <w:tab/>
      </w:r>
      <w:r>
        <w:rPr>
          <w:noProof/>
        </w:rPr>
        <w:fldChar w:fldCharType="begin"/>
      </w:r>
      <w:r>
        <w:rPr>
          <w:noProof/>
        </w:rPr>
        <w:instrText xml:space="preserve"> PAGEREF _Toc493678194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Script Group – Media Queries</w:t>
      </w:r>
      <w:r>
        <w:rPr>
          <w:noProof/>
        </w:rPr>
        <w:tab/>
      </w:r>
      <w:r>
        <w:rPr>
          <w:noProof/>
        </w:rPr>
        <w:fldChar w:fldCharType="begin"/>
      </w:r>
      <w:r>
        <w:rPr>
          <w:noProof/>
        </w:rPr>
        <w:instrText xml:space="preserve"> PAGEREF _Toc493678195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Script Group – Conditional Rules</w:t>
      </w:r>
      <w:r>
        <w:rPr>
          <w:noProof/>
        </w:rPr>
        <w:tab/>
      </w:r>
      <w:r>
        <w:rPr>
          <w:noProof/>
        </w:rPr>
        <w:fldChar w:fldCharType="begin"/>
      </w:r>
      <w:r>
        <w:rPr>
          <w:noProof/>
        </w:rPr>
        <w:instrText xml:space="preserve"> PAGEREF _Toc493678196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Script Group – Namespace</w:t>
      </w:r>
      <w:r>
        <w:rPr>
          <w:noProof/>
        </w:rPr>
        <w:tab/>
      </w:r>
      <w:r>
        <w:rPr>
          <w:noProof/>
        </w:rPr>
        <w:fldChar w:fldCharType="begin"/>
      </w:r>
      <w:r>
        <w:rPr>
          <w:noProof/>
        </w:rPr>
        <w:instrText xml:space="preserve"> PAGEREF _Toc493678197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Script Group – Selector</w:t>
      </w:r>
      <w:r>
        <w:rPr>
          <w:noProof/>
        </w:rPr>
        <w:tab/>
      </w:r>
      <w:r>
        <w:rPr>
          <w:noProof/>
        </w:rPr>
        <w:fldChar w:fldCharType="begin"/>
      </w:r>
      <w:r>
        <w:rPr>
          <w:noProof/>
        </w:rPr>
        <w:instrText xml:space="preserve"> PAGEREF _Toc493678198 \h </w:instrText>
      </w:r>
      <w:r>
        <w:rPr>
          <w:noProof/>
        </w:rPr>
      </w:r>
      <w:r>
        <w:rPr>
          <w:noProof/>
        </w:rPr>
        <w:fldChar w:fldCharType="separate"/>
      </w:r>
      <w:r>
        <w:rPr>
          <w:noProof/>
        </w:rPr>
        <w:t>8</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Script Group – Cascading and Inheritance</w:t>
      </w:r>
      <w:r>
        <w:rPr>
          <w:noProof/>
        </w:rPr>
        <w:tab/>
      </w:r>
      <w:r>
        <w:rPr>
          <w:noProof/>
        </w:rPr>
        <w:fldChar w:fldCharType="begin"/>
      </w:r>
      <w:r>
        <w:rPr>
          <w:noProof/>
        </w:rPr>
        <w:instrText xml:space="preserve"> PAGEREF _Toc493678199 \h </w:instrText>
      </w:r>
      <w:r>
        <w:rPr>
          <w:noProof/>
        </w:rPr>
      </w:r>
      <w:r>
        <w:rPr>
          <w:noProof/>
        </w:rPr>
        <w:fldChar w:fldCharType="separate"/>
      </w:r>
      <w:r>
        <w:rPr>
          <w:noProof/>
        </w:rPr>
        <w:t>9</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Pr>
          <w:noProof/>
        </w:rPr>
        <w:t>Script Group – Values and Units</w:t>
      </w:r>
      <w:r>
        <w:rPr>
          <w:noProof/>
        </w:rPr>
        <w:tab/>
      </w:r>
      <w:r>
        <w:rPr>
          <w:noProof/>
        </w:rPr>
        <w:fldChar w:fldCharType="begin"/>
      </w:r>
      <w:r>
        <w:rPr>
          <w:noProof/>
        </w:rPr>
        <w:instrText xml:space="preserve"> PAGEREF _Toc493678200 \h </w:instrText>
      </w:r>
      <w:r>
        <w:rPr>
          <w:noProof/>
        </w:rPr>
      </w:r>
      <w:r>
        <w:rPr>
          <w:noProof/>
        </w:rPr>
        <w:fldChar w:fldCharType="separate"/>
      </w:r>
      <w:r>
        <w:rPr>
          <w:noProof/>
        </w:rPr>
        <w:t>9</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5.1.8</w:t>
      </w:r>
      <w:r>
        <w:rPr>
          <w:rFonts w:asciiTheme="minorHAnsi" w:eastAsiaTheme="minorEastAsia" w:hAnsiTheme="minorHAnsi" w:cstheme="minorBidi"/>
          <w:noProof/>
          <w:sz w:val="22"/>
          <w:szCs w:val="22"/>
          <w:lang w:eastAsia="en-GB"/>
        </w:rPr>
        <w:tab/>
      </w:r>
      <w:r>
        <w:rPr>
          <w:noProof/>
        </w:rPr>
        <w:t>Script Group – Color</w:t>
      </w:r>
      <w:r>
        <w:rPr>
          <w:noProof/>
        </w:rPr>
        <w:tab/>
      </w:r>
      <w:r>
        <w:rPr>
          <w:noProof/>
        </w:rPr>
        <w:fldChar w:fldCharType="begin"/>
      </w:r>
      <w:r>
        <w:rPr>
          <w:noProof/>
        </w:rPr>
        <w:instrText xml:space="preserve"> PAGEREF _Toc493678201 \h </w:instrText>
      </w:r>
      <w:r>
        <w:rPr>
          <w:noProof/>
        </w:rPr>
      </w:r>
      <w:r>
        <w:rPr>
          <w:noProof/>
        </w:rPr>
        <w:fldChar w:fldCharType="separate"/>
      </w:r>
      <w:r>
        <w:rPr>
          <w:noProof/>
        </w:rPr>
        <w:t>9</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5.1.9</w:t>
      </w:r>
      <w:r>
        <w:rPr>
          <w:rFonts w:asciiTheme="minorHAnsi" w:eastAsiaTheme="minorEastAsia" w:hAnsiTheme="minorHAnsi" w:cstheme="minorBidi"/>
          <w:noProof/>
          <w:sz w:val="22"/>
          <w:szCs w:val="22"/>
          <w:lang w:eastAsia="en-GB"/>
        </w:rPr>
        <w:tab/>
      </w:r>
      <w:r>
        <w:rPr>
          <w:noProof/>
        </w:rPr>
        <w:t>Script Group – Backgrounds and Borders</w:t>
      </w:r>
      <w:r>
        <w:rPr>
          <w:noProof/>
        </w:rPr>
        <w:tab/>
      </w:r>
      <w:r>
        <w:rPr>
          <w:noProof/>
        </w:rPr>
        <w:fldChar w:fldCharType="begin"/>
      </w:r>
      <w:r>
        <w:rPr>
          <w:noProof/>
        </w:rPr>
        <w:instrText xml:space="preserve"> PAGEREF _Toc493678202 \h </w:instrText>
      </w:r>
      <w:r>
        <w:rPr>
          <w:noProof/>
        </w:rPr>
      </w:r>
      <w:r>
        <w:rPr>
          <w:noProof/>
        </w:rPr>
        <w:fldChar w:fldCharType="separate"/>
      </w:r>
      <w:r>
        <w:rPr>
          <w:noProof/>
        </w:rPr>
        <w:t>9</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5.1.10</w:t>
      </w:r>
      <w:r>
        <w:rPr>
          <w:rFonts w:asciiTheme="minorHAnsi" w:eastAsiaTheme="minorEastAsia" w:hAnsiTheme="minorHAnsi" w:cstheme="minorBidi"/>
          <w:noProof/>
          <w:sz w:val="22"/>
          <w:szCs w:val="22"/>
          <w:lang w:eastAsia="en-GB"/>
        </w:rPr>
        <w:tab/>
      </w:r>
      <w:r>
        <w:rPr>
          <w:noProof/>
        </w:rPr>
        <w:t>Script Group – Image Values and Replaced Content</w:t>
      </w:r>
      <w:r>
        <w:rPr>
          <w:noProof/>
        </w:rPr>
        <w:tab/>
      </w:r>
      <w:r>
        <w:rPr>
          <w:noProof/>
        </w:rPr>
        <w:fldChar w:fldCharType="begin"/>
      </w:r>
      <w:r>
        <w:rPr>
          <w:noProof/>
        </w:rPr>
        <w:instrText xml:space="preserve"> PAGEREF _Toc493678203 \h </w:instrText>
      </w:r>
      <w:r>
        <w:rPr>
          <w:noProof/>
        </w:rPr>
      </w:r>
      <w:r>
        <w:rPr>
          <w:noProof/>
        </w:rPr>
        <w:fldChar w:fldCharType="separate"/>
      </w:r>
      <w:r>
        <w:rPr>
          <w:noProof/>
        </w:rPr>
        <w:t>10</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Script Group – Fonts</w:t>
      </w:r>
      <w:r>
        <w:rPr>
          <w:noProof/>
        </w:rPr>
        <w:tab/>
      </w:r>
      <w:r>
        <w:rPr>
          <w:noProof/>
        </w:rPr>
        <w:fldChar w:fldCharType="begin"/>
      </w:r>
      <w:r>
        <w:rPr>
          <w:noProof/>
        </w:rPr>
        <w:instrText xml:space="preserve"> PAGEREF _Toc493678204 \h </w:instrText>
      </w:r>
      <w:r>
        <w:rPr>
          <w:noProof/>
        </w:rPr>
      </w:r>
      <w:r>
        <w:rPr>
          <w:noProof/>
        </w:rPr>
        <w:fldChar w:fldCharType="separate"/>
      </w:r>
      <w:r>
        <w:rPr>
          <w:noProof/>
        </w:rPr>
        <w:t>11</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Script Group – Multi Column Layout</w:t>
      </w:r>
      <w:r>
        <w:rPr>
          <w:noProof/>
        </w:rPr>
        <w:tab/>
      </w:r>
      <w:r>
        <w:rPr>
          <w:noProof/>
        </w:rPr>
        <w:fldChar w:fldCharType="begin"/>
      </w:r>
      <w:r>
        <w:rPr>
          <w:noProof/>
        </w:rPr>
        <w:instrText xml:space="preserve"> PAGEREF _Toc493678205 \h </w:instrText>
      </w:r>
      <w:r>
        <w:rPr>
          <w:noProof/>
        </w:rPr>
      </w:r>
      <w:r>
        <w:rPr>
          <w:noProof/>
        </w:rPr>
        <w:fldChar w:fldCharType="separate"/>
      </w:r>
      <w:r>
        <w:rPr>
          <w:noProof/>
        </w:rPr>
        <w:t>11</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5.1.13</w:t>
      </w:r>
      <w:r>
        <w:rPr>
          <w:rFonts w:asciiTheme="minorHAnsi" w:eastAsiaTheme="minorEastAsia" w:hAnsiTheme="minorHAnsi" w:cstheme="minorBidi"/>
          <w:noProof/>
          <w:sz w:val="22"/>
          <w:szCs w:val="22"/>
          <w:lang w:eastAsia="en-GB"/>
        </w:rPr>
        <w:tab/>
      </w:r>
      <w:r>
        <w:rPr>
          <w:noProof/>
        </w:rPr>
        <w:t>Script Group – User Interface</w:t>
      </w:r>
      <w:r>
        <w:rPr>
          <w:noProof/>
        </w:rPr>
        <w:tab/>
      </w:r>
      <w:r>
        <w:rPr>
          <w:noProof/>
        </w:rPr>
        <w:fldChar w:fldCharType="begin"/>
      </w:r>
      <w:r>
        <w:rPr>
          <w:noProof/>
        </w:rPr>
        <w:instrText xml:space="preserve"> PAGEREF _Toc493678206 \h </w:instrText>
      </w:r>
      <w:r>
        <w:rPr>
          <w:noProof/>
        </w:rPr>
      </w:r>
      <w:r>
        <w:rPr>
          <w:noProof/>
        </w:rPr>
        <w:fldChar w:fldCharType="separate"/>
      </w:r>
      <w:r>
        <w:rPr>
          <w:noProof/>
        </w:rPr>
        <w:t>12</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Script Group – Compositing and Blending</w:t>
      </w:r>
      <w:r>
        <w:rPr>
          <w:noProof/>
        </w:rPr>
        <w:tab/>
      </w:r>
      <w:r>
        <w:rPr>
          <w:noProof/>
        </w:rPr>
        <w:fldChar w:fldCharType="begin"/>
      </w:r>
      <w:r>
        <w:rPr>
          <w:noProof/>
        </w:rPr>
        <w:instrText xml:space="preserve"> PAGEREF _Toc493678207 \h </w:instrText>
      </w:r>
      <w:r>
        <w:rPr>
          <w:noProof/>
        </w:rPr>
      </w:r>
      <w:r>
        <w:rPr>
          <w:noProof/>
        </w:rPr>
        <w:fldChar w:fldCharType="separate"/>
      </w:r>
      <w:r>
        <w:rPr>
          <w:noProof/>
        </w:rPr>
        <w:t>12</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5.1.15</w:t>
      </w:r>
      <w:r>
        <w:rPr>
          <w:rFonts w:asciiTheme="minorHAnsi" w:eastAsiaTheme="minorEastAsia" w:hAnsiTheme="minorHAnsi" w:cstheme="minorBidi"/>
          <w:noProof/>
          <w:sz w:val="22"/>
          <w:szCs w:val="22"/>
          <w:lang w:eastAsia="en-GB"/>
        </w:rPr>
        <w:tab/>
      </w:r>
      <w:r>
        <w:rPr>
          <w:noProof/>
        </w:rPr>
        <w:t>Script Group – Transitions</w:t>
      </w:r>
      <w:r>
        <w:rPr>
          <w:noProof/>
        </w:rPr>
        <w:tab/>
      </w:r>
      <w:r>
        <w:rPr>
          <w:noProof/>
        </w:rPr>
        <w:fldChar w:fldCharType="begin"/>
      </w:r>
      <w:r>
        <w:rPr>
          <w:noProof/>
        </w:rPr>
        <w:instrText xml:space="preserve"> PAGEREF _Toc493678208 \h </w:instrText>
      </w:r>
      <w:r>
        <w:rPr>
          <w:noProof/>
        </w:rPr>
      </w:r>
      <w:r>
        <w:rPr>
          <w:noProof/>
        </w:rPr>
        <w:fldChar w:fldCharType="separate"/>
      </w:r>
      <w:r>
        <w:rPr>
          <w:noProof/>
        </w:rPr>
        <w:t>12</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5.1.16</w:t>
      </w:r>
      <w:r>
        <w:rPr>
          <w:rFonts w:asciiTheme="minorHAnsi" w:eastAsiaTheme="minorEastAsia" w:hAnsiTheme="minorHAnsi" w:cstheme="minorBidi"/>
          <w:noProof/>
          <w:sz w:val="22"/>
          <w:szCs w:val="22"/>
          <w:lang w:eastAsia="en-GB"/>
        </w:rPr>
        <w:tab/>
      </w:r>
      <w:r>
        <w:rPr>
          <w:noProof/>
        </w:rPr>
        <w:t>Script Group – Animations</w:t>
      </w:r>
      <w:r>
        <w:rPr>
          <w:noProof/>
        </w:rPr>
        <w:tab/>
      </w:r>
      <w:r>
        <w:rPr>
          <w:noProof/>
        </w:rPr>
        <w:fldChar w:fldCharType="begin"/>
      </w:r>
      <w:r>
        <w:rPr>
          <w:noProof/>
        </w:rPr>
        <w:instrText xml:space="preserve"> PAGEREF _Toc493678209 \h </w:instrText>
      </w:r>
      <w:r>
        <w:rPr>
          <w:noProof/>
        </w:rPr>
      </w:r>
      <w:r>
        <w:rPr>
          <w:noProof/>
        </w:rPr>
        <w:fldChar w:fldCharType="separate"/>
      </w:r>
      <w:r>
        <w:rPr>
          <w:noProof/>
        </w:rPr>
        <w:t>13</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Script Group – Flexible Box</w:t>
      </w:r>
      <w:r>
        <w:rPr>
          <w:noProof/>
        </w:rPr>
        <w:tab/>
      </w:r>
      <w:r>
        <w:rPr>
          <w:noProof/>
        </w:rPr>
        <w:fldChar w:fldCharType="begin"/>
      </w:r>
      <w:r>
        <w:rPr>
          <w:noProof/>
        </w:rPr>
        <w:instrText xml:space="preserve"> PAGEREF _Toc493678210 \h </w:instrText>
      </w:r>
      <w:r>
        <w:rPr>
          <w:noProof/>
        </w:rPr>
      </w:r>
      <w:r>
        <w:rPr>
          <w:noProof/>
        </w:rPr>
        <w:fldChar w:fldCharType="separate"/>
      </w:r>
      <w:r>
        <w:rPr>
          <w:noProof/>
        </w:rPr>
        <w:t>13</w:t>
      </w:r>
      <w:r>
        <w:rPr>
          <w:noProof/>
        </w:rPr>
        <w:fldChar w:fldCharType="end"/>
      </w:r>
    </w:p>
    <w:p w:rsidR="00EF7065" w:rsidRDefault="00EF7065">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5.1.18</w:t>
      </w:r>
      <w:r>
        <w:rPr>
          <w:rFonts w:asciiTheme="minorHAnsi" w:eastAsiaTheme="minorEastAsia" w:hAnsiTheme="minorHAnsi" w:cstheme="minorBidi"/>
          <w:noProof/>
          <w:sz w:val="22"/>
          <w:szCs w:val="22"/>
          <w:lang w:eastAsia="en-GB"/>
        </w:rPr>
        <w:tab/>
      </w:r>
      <w:r>
        <w:rPr>
          <w:noProof/>
        </w:rPr>
        <w:t>Script Group – Transforms</w:t>
      </w:r>
      <w:r>
        <w:rPr>
          <w:noProof/>
        </w:rPr>
        <w:tab/>
      </w:r>
      <w:r>
        <w:rPr>
          <w:noProof/>
        </w:rPr>
        <w:fldChar w:fldCharType="begin"/>
      </w:r>
      <w:r>
        <w:rPr>
          <w:noProof/>
        </w:rPr>
        <w:instrText xml:space="preserve"> PAGEREF _Toc493678211 \h </w:instrText>
      </w:r>
      <w:r>
        <w:rPr>
          <w:noProof/>
        </w:rPr>
      </w:r>
      <w:r>
        <w:rPr>
          <w:noProof/>
        </w:rPr>
        <w:fldChar w:fldCharType="separate"/>
      </w:r>
      <w:r>
        <w:rPr>
          <w:noProof/>
        </w:rPr>
        <w:t>14</w:t>
      </w:r>
      <w:r>
        <w:rPr>
          <w:noProof/>
        </w:rPr>
        <w:fldChar w:fldCharType="end"/>
      </w:r>
    </w:p>
    <w:p w:rsidR="00EF7065" w:rsidRDefault="00EF7065">
      <w:pPr>
        <w:pStyle w:val="Verzeichnis1"/>
        <w:tabs>
          <w:tab w:val="right" w:leader="dot" w:pos="10070"/>
        </w:tabs>
        <w:rPr>
          <w:rFonts w:asciiTheme="minorHAnsi" w:eastAsiaTheme="minorEastAsia" w:hAnsiTheme="minorHAnsi" w:cstheme="minorBidi"/>
          <w:b w:val="0"/>
          <w:caps w:val="0"/>
          <w:noProof/>
          <w:sz w:val="22"/>
          <w:szCs w:val="22"/>
          <w:lang w:eastAsia="en-GB"/>
        </w:rPr>
      </w:pPr>
      <w:r>
        <w:rPr>
          <w:noProof/>
        </w:rPr>
        <w:t>Change History</w:t>
      </w:r>
      <w:r>
        <w:rPr>
          <w:noProof/>
        </w:rPr>
        <w:tab/>
      </w:r>
      <w:r>
        <w:rPr>
          <w:noProof/>
        </w:rPr>
        <w:fldChar w:fldCharType="begin"/>
      </w:r>
      <w:r>
        <w:rPr>
          <w:noProof/>
        </w:rPr>
        <w:instrText xml:space="preserve"> PAGEREF _Toc493678212 \h </w:instrText>
      </w:r>
      <w:r>
        <w:rPr>
          <w:noProof/>
        </w:rPr>
      </w:r>
      <w:r>
        <w:rPr>
          <w:noProof/>
        </w:rPr>
        <w:fldChar w:fldCharType="separate"/>
      </w:r>
      <w:r>
        <w:rPr>
          <w:noProof/>
        </w:rPr>
        <w:t>15</w:t>
      </w:r>
      <w:r>
        <w:rPr>
          <w:noProof/>
        </w:rPr>
        <w:fldChar w:fldCharType="end"/>
      </w:r>
    </w:p>
    <w:p w:rsidR="00EF7065" w:rsidRDefault="00EF7065">
      <w:pPr>
        <w:pStyle w:val="Verzeichnis2"/>
        <w:tabs>
          <w:tab w:val="right" w:leader="dot" w:pos="10070"/>
        </w:tabs>
        <w:rPr>
          <w:rFonts w:asciiTheme="minorHAnsi" w:eastAsiaTheme="minorEastAsia" w:hAnsiTheme="minorHAnsi" w:cstheme="minorBidi"/>
          <w:b w:val="0"/>
          <w:smallCaps w:val="0"/>
          <w:noProof/>
          <w:sz w:val="22"/>
          <w:szCs w:val="22"/>
          <w:lang w:eastAsia="en-GB"/>
        </w:rPr>
      </w:pPr>
      <w:r>
        <w:rPr>
          <w:noProof/>
        </w:rPr>
        <w:t>Approved Version History</w:t>
      </w:r>
      <w:r>
        <w:rPr>
          <w:noProof/>
        </w:rPr>
        <w:tab/>
      </w:r>
      <w:r>
        <w:rPr>
          <w:noProof/>
        </w:rPr>
        <w:fldChar w:fldCharType="begin"/>
      </w:r>
      <w:r>
        <w:rPr>
          <w:noProof/>
        </w:rPr>
        <w:instrText xml:space="preserve"> PAGEREF _Toc493678213 \h </w:instrText>
      </w:r>
      <w:r>
        <w:rPr>
          <w:noProof/>
        </w:rPr>
      </w:r>
      <w:r>
        <w:rPr>
          <w:noProof/>
        </w:rPr>
        <w:fldChar w:fldCharType="separate"/>
      </w:r>
      <w:r>
        <w:rPr>
          <w:noProof/>
        </w:rPr>
        <w:t>15</w:t>
      </w:r>
      <w:r>
        <w:rPr>
          <w:noProof/>
        </w:rPr>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EF7065" w:rsidRDefault="00614573">
      <w:pPr>
        <w:pStyle w:val="Abbildungsverzeichnis"/>
        <w:rPr>
          <w:rFonts w:asciiTheme="minorHAnsi" w:eastAsiaTheme="minorEastAsia" w:hAnsiTheme="minorHAnsi" w:cstheme="minorBidi"/>
          <w:b w:val="0"/>
          <w:bCs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493678214" w:history="1">
        <w:r w:rsidR="00EF7065" w:rsidRPr="006873D0">
          <w:rPr>
            <w:rStyle w:val="Hyperlink"/>
          </w:rPr>
          <w:t>Figure 1: Directory Hierarchy for the CSS3 DS Enabler Test Files</w:t>
        </w:r>
        <w:r w:rsidR="00EF7065">
          <w:rPr>
            <w:webHidden/>
          </w:rPr>
          <w:tab/>
        </w:r>
        <w:r w:rsidR="00EF7065">
          <w:rPr>
            <w:webHidden/>
          </w:rPr>
          <w:fldChar w:fldCharType="begin"/>
        </w:r>
        <w:r w:rsidR="00EF7065">
          <w:rPr>
            <w:webHidden/>
          </w:rPr>
          <w:instrText xml:space="preserve"> PAGEREF _Toc493678214 \h </w:instrText>
        </w:r>
        <w:r w:rsidR="00EF7065">
          <w:rPr>
            <w:webHidden/>
          </w:rPr>
        </w:r>
        <w:r w:rsidR="00EF7065">
          <w:rPr>
            <w:webHidden/>
          </w:rPr>
          <w:fldChar w:fldCharType="separate"/>
        </w:r>
        <w:r w:rsidR="00EF7065">
          <w:rPr>
            <w:webHidden/>
          </w:rPr>
          <w:t>7</w:t>
        </w:r>
        <w:r w:rsidR="00EF7065">
          <w:rPr>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EF7065" w:rsidRDefault="00614573">
      <w:pPr>
        <w:pStyle w:val="Abbildungsverzeichnis"/>
        <w:rPr>
          <w:rFonts w:asciiTheme="minorHAnsi" w:eastAsiaTheme="minorEastAsia" w:hAnsiTheme="minorHAnsi" w:cstheme="minorBidi"/>
          <w:b w:val="0"/>
          <w:bCs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493678215" w:history="1">
        <w:r w:rsidR="00EF7065" w:rsidRPr="009F75FA">
          <w:rPr>
            <w:rStyle w:val="Hyperlink"/>
          </w:rPr>
          <w:t>Table 1: Listing of Scripts of Syntax</w:t>
        </w:r>
        <w:r w:rsidR="00EF7065">
          <w:rPr>
            <w:webHidden/>
          </w:rPr>
          <w:tab/>
        </w:r>
        <w:r w:rsidR="00EF7065">
          <w:rPr>
            <w:webHidden/>
          </w:rPr>
          <w:fldChar w:fldCharType="begin"/>
        </w:r>
        <w:r w:rsidR="00EF7065">
          <w:rPr>
            <w:webHidden/>
          </w:rPr>
          <w:instrText xml:space="preserve"> PAGEREF _Toc493678215 \h </w:instrText>
        </w:r>
        <w:r w:rsidR="00EF7065">
          <w:rPr>
            <w:webHidden/>
          </w:rPr>
        </w:r>
        <w:r w:rsidR="00EF7065">
          <w:rPr>
            <w:webHidden/>
          </w:rPr>
          <w:fldChar w:fldCharType="separate"/>
        </w:r>
        <w:r w:rsidR="00EF7065">
          <w:rPr>
            <w:webHidden/>
          </w:rPr>
          <w:t>9</w:t>
        </w:r>
        <w:r w:rsidR="00EF7065">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16" w:history="1">
        <w:r w:rsidRPr="009F75FA">
          <w:rPr>
            <w:rStyle w:val="Hyperlink"/>
          </w:rPr>
          <w:t>Table 2: Listing of Scripts of Media Queries</w:t>
        </w:r>
        <w:r>
          <w:rPr>
            <w:webHidden/>
          </w:rPr>
          <w:tab/>
        </w:r>
        <w:r>
          <w:rPr>
            <w:webHidden/>
          </w:rPr>
          <w:fldChar w:fldCharType="begin"/>
        </w:r>
        <w:r>
          <w:rPr>
            <w:webHidden/>
          </w:rPr>
          <w:instrText xml:space="preserve"> PAGEREF _Toc493678216 \h </w:instrText>
        </w:r>
        <w:r>
          <w:rPr>
            <w:webHidden/>
          </w:rPr>
        </w:r>
        <w:r>
          <w:rPr>
            <w:webHidden/>
          </w:rPr>
          <w:fldChar w:fldCharType="separate"/>
        </w:r>
        <w:r>
          <w:rPr>
            <w:webHidden/>
          </w:rPr>
          <w:t>9</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17" w:history="1">
        <w:r w:rsidRPr="009F75FA">
          <w:rPr>
            <w:rStyle w:val="Hyperlink"/>
          </w:rPr>
          <w:t>Table 3: Listing of Scripts of Conditional Rules</w:t>
        </w:r>
        <w:r>
          <w:rPr>
            <w:webHidden/>
          </w:rPr>
          <w:tab/>
        </w:r>
        <w:r>
          <w:rPr>
            <w:webHidden/>
          </w:rPr>
          <w:fldChar w:fldCharType="begin"/>
        </w:r>
        <w:r>
          <w:rPr>
            <w:webHidden/>
          </w:rPr>
          <w:instrText xml:space="preserve"> PAGEREF _Toc493678217 \h </w:instrText>
        </w:r>
        <w:r>
          <w:rPr>
            <w:webHidden/>
          </w:rPr>
        </w:r>
        <w:r>
          <w:rPr>
            <w:webHidden/>
          </w:rPr>
          <w:fldChar w:fldCharType="separate"/>
        </w:r>
        <w:r>
          <w:rPr>
            <w:webHidden/>
          </w:rPr>
          <w:t>9</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18" w:history="1">
        <w:r w:rsidRPr="009F75FA">
          <w:rPr>
            <w:rStyle w:val="Hyperlink"/>
          </w:rPr>
          <w:t>Table 4: Listing of Scripts of Namespace</w:t>
        </w:r>
        <w:r>
          <w:rPr>
            <w:webHidden/>
          </w:rPr>
          <w:tab/>
        </w:r>
        <w:r>
          <w:rPr>
            <w:webHidden/>
          </w:rPr>
          <w:fldChar w:fldCharType="begin"/>
        </w:r>
        <w:r>
          <w:rPr>
            <w:webHidden/>
          </w:rPr>
          <w:instrText xml:space="preserve"> PAGEREF _Toc493678218 \h </w:instrText>
        </w:r>
        <w:r>
          <w:rPr>
            <w:webHidden/>
          </w:rPr>
        </w:r>
        <w:r>
          <w:rPr>
            <w:webHidden/>
          </w:rPr>
          <w:fldChar w:fldCharType="separate"/>
        </w:r>
        <w:r>
          <w:rPr>
            <w:webHidden/>
          </w:rPr>
          <w:t>9</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19" w:history="1">
        <w:r w:rsidRPr="009F75FA">
          <w:rPr>
            <w:rStyle w:val="Hyperlink"/>
          </w:rPr>
          <w:t>Table 5: Listing of Scripts of Selector</w:t>
        </w:r>
        <w:r>
          <w:rPr>
            <w:webHidden/>
          </w:rPr>
          <w:tab/>
        </w:r>
        <w:r>
          <w:rPr>
            <w:webHidden/>
          </w:rPr>
          <w:fldChar w:fldCharType="begin"/>
        </w:r>
        <w:r>
          <w:rPr>
            <w:webHidden/>
          </w:rPr>
          <w:instrText xml:space="preserve"> PAGEREF _Toc493678219 \h </w:instrText>
        </w:r>
        <w:r>
          <w:rPr>
            <w:webHidden/>
          </w:rPr>
        </w:r>
        <w:r>
          <w:rPr>
            <w:webHidden/>
          </w:rPr>
          <w:fldChar w:fldCharType="separate"/>
        </w:r>
        <w:r>
          <w:rPr>
            <w:webHidden/>
          </w:rPr>
          <w:t>10</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0" w:history="1">
        <w:r w:rsidRPr="009F75FA">
          <w:rPr>
            <w:rStyle w:val="Hyperlink"/>
          </w:rPr>
          <w:t>Table 6: Listing of Scripts of Cascading and Inheritance</w:t>
        </w:r>
        <w:r>
          <w:rPr>
            <w:webHidden/>
          </w:rPr>
          <w:tab/>
        </w:r>
        <w:r>
          <w:rPr>
            <w:webHidden/>
          </w:rPr>
          <w:fldChar w:fldCharType="begin"/>
        </w:r>
        <w:r>
          <w:rPr>
            <w:webHidden/>
          </w:rPr>
          <w:instrText xml:space="preserve"> PAGEREF _Toc493678220 \h </w:instrText>
        </w:r>
        <w:r>
          <w:rPr>
            <w:webHidden/>
          </w:rPr>
        </w:r>
        <w:r>
          <w:rPr>
            <w:webHidden/>
          </w:rPr>
          <w:fldChar w:fldCharType="separate"/>
        </w:r>
        <w:r>
          <w:rPr>
            <w:webHidden/>
          </w:rPr>
          <w:t>10</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1" w:history="1">
        <w:r w:rsidRPr="009F75FA">
          <w:rPr>
            <w:rStyle w:val="Hyperlink"/>
          </w:rPr>
          <w:t>Table 7: Listing of Scripts of Values and Units</w:t>
        </w:r>
        <w:r>
          <w:rPr>
            <w:webHidden/>
          </w:rPr>
          <w:tab/>
        </w:r>
        <w:r>
          <w:rPr>
            <w:webHidden/>
          </w:rPr>
          <w:fldChar w:fldCharType="begin"/>
        </w:r>
        <w:r>
          <w:rPr>
            <w:webHidden/>
          </w:rPr>
          <w:instrText xml:space="preserve"> PAGEREF _Toc493678221 \h </w:instrText>
        </w:r>
        <w:r>
          <w:rPr>
            <w:webHidden/>
          </w:rPr>
        </w:r>
        <w:r>
          <w:rPr>
            <w:webHidden/>
          </w:rPr>
          <w:fldChar w:fldCharType="separate"/>
        </w:r>
        <w:r>
          <w:rPr>
            <w:webHidden/>
          </w:rPr>
          <w:t>10</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2" w:history="1">
        <w:r w:rsidRPr="009F75FA">
          <w:rPr>
            <w:rStyle w:val="Hyperlink"/>
          </w:rPr>
          <w:t>Table 8: Listing of Scripts of Color</w:t>
        </w:r>
        <w:r>
          <w:rPr>
            <w:webHidden/>
          </w:rPr>
          <w:tab/>
        </w:r>
        <w:r>
          <w:rPr>
            <w:webHidden/>
          </w:rPr>
          <w:fldChar w:fldCharType="begin"/>
        </w:r>
        <w:r>
          <w:rPr>
            <w:webHidden/>
          </w:rPr>
          <w:instrText xml:space="preserve"> PAGEREF _Toc493678222 \h </w:instrText>
        </w:r>
        <w:r>
          <w:rPr>
            <w:webHidden/>
          </w:rPr>
        </w:r>
        <w:r>
          <w:rPr>
            <w:webHidden/>
          </w:rPr>
          <w:fldChar w:fldCharType="separate"/>
        </w:r>
        <w:r>
          <w:rPr>
            <w:webHidden/>
          </w:rPr>
          <w:t>10</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3" w:history="1">
        <w:r w:rsidRPr="009F75FA">
          <w:rPr>
            <w:rStyle w:val="Hyperlink"/>
          </w:rPr>
          <w:t>Table 9: Listing of Scripts of Backgrounds and Borders</w:t>
        </w:r>
        <w:r>
          <w:rPr>
            <w:webHidden/>
          </w:rPr>
          <w:tab/>
        </w:r>
        <w:r>
          <w:rPr>
            <w:webHidden/>
          </w:rPr>
          <w:fldChar w:fldCharType="begin"/>
        </w:r>
        <w:r>
          <w:rPr>
            <w:webHidden/>
          </w:rPr>
          <w:instrText xml:space="preserve"> PAGEREF _Toc493678223 \h </w:instrText>
        </w:r>
        <w:r>
          <w:rPr>
            <w:webHidden/>
          </w:rPr>
        </w:r>
        <w:r>
          <w:rPr>
            <w:webHidden/>
          </w:rPr>
          <w:fldChar w:fldCharType="separate"/>
        </w:r>
        <w:r>
          <w:rPr>
            <w:webHidden/>
          </w:rPr>
          <w:t>11</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4" w:history="1">
        <w:r w:rsidRPr="009F75FA">
          <w:rPr>
            <w:rStyle w:val="Hyperlink"/>
          </w:rPr>
          <w:t>Table 10: Listing of Scripts of Image Values and Replaced Content</w:t>
        </w:r>
        <w:r>
          <w:rPr>
            <w:webHidden/>
          </w:rPr>
          <w:tab/>
        </w:r>
        <w:r>
          <w:rPr>
            <w:webHidden/>
          </w:rPr>
          <w:fldChar w:fldCharType="begin"/>
        </w:r>
        <w:r>
          <w:rPr>
            <w:webHidden/>
          </w:rPr>
          <w:instrText xml:space="preserve"> PAGEREF _Toc493678224 \h </w:instrText>
        </w:r>
        <w:r>
          <w:rPr>
            <w:webHidden/>
          </w:rPr>
        </w:r>
        <w:r>
          <w:rPr>
            <w:webHidden/>
          </w:rPr>
          <w:fldChar w:fldCharType="separate"/>
        </w:r>
        <w:r>
          <w:rPr>
            <w:webHidden/>
          </w:rPr>
          <w:t>12</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5" w:history="1">
        <w:r w:rsidRPr="009F75FA">
          <w:rPr>
            <w:rStyle w:val="Hyperlink"/>
          </w:rPr>
          <w:t>Table 11: Listing of Scripts of Fonts</w:t>
        </w:r>
        <w:r>
          <w:rPr>
            <w:webHidden/>
          </w:rPr>
          <w:tab/>
        </w:r>
        <w:r>
          <w:rPr>
            <w:webHidden/>
          </w:rPr>
          <w:fldChar w:fldCharType="begin"/>
        </w:r>
        <w:r>
          <w:rPr>
            <w:webHidden/>
          </w:rPr>
          <w:instrText xml:space="preserve"> PAGEREF _Toc493678225 \h </w:instrText>
        </w:r>
        <w:r>
          <w:rPr>
            <w:webHidden/>
          </w:rPr>
        </w:r>
        <w:r>
          <w:rPr>
            <w:webHidden/>
          </w:rPr>
          <w:fldChar w:fldCharType="separate"/>
        </w:r>
        <w:r>
          <w:rPr>
            <w:webHidden/>
          </w:rPr>
          <w:t>12</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6" w:history="1">
        <w:r w:rsidRPr="009F75FA">
          <w:rPr>
            <w:rStyle w:val="Hyperlink"/>
          </w:rPr>
          <w:t>Table 12: Listing of Scripts of Multi Column Layout</w:t>
        </w:r>
        <w:r>
          <w:rPr>
            <w:webHidden/>
          </w:rPr>
          <w:tab/>
        </w:r>
        <w:r>
          <w:rPr>
            <w:webHidden/>
          </w:rPr>
          <w:fldChar w:fldCharType="begin"/>
        </w:r>
        <w:r>
          <w:rPr>
            <w:webHidden/>
          </w:rPr>
          <w:instrText xml:space="preserve"> PAGEREF _Toc493678226 \h </w:instrText>
        </w:r>
        <w:r>
          <w:rPr>
            <w:webHidden/>
          </w:rPr>
        </w:r>
        <w:r>
          <w:rPr>
            <w:webHidden/>
          </w:rPr>
          <w:fldChar w:fldCharType="separate"/>
        </w:r>
        <w:r>
          <w:rPr>
            <w:webHidden/>
          </w:rPr>
          <w:t>13</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7" w:history="1">
        <w:r w:rsidRPr="009F75FA">
          <w:rPr>
            <w:rStyle w:val="Hyperlink"/>
          </w:rPr>
          <w:t>Table 13: Listing of Scripts of User Interface</w:t>
        </w:r>
        <w:r>
          <w:rPr>
            <w:webHidden/>
          </w:rPr>
          <w:tab/>
        </w:r>
        <w:r>
          <w:rPr>
            <w:webHidden/>
          </w:rPr>
          <w:fldChar w:fldCharType="begin"/>
        </w:r>
        <w:r>
          <w:rPr>
            <w:webHidden/>
          </w:rPr>
          <w:instrText xml:space="preserve"> PAGEREF _Toc493678227 \h </w:instrText>
        </w:r>
        <w:r>
          <w:rPr>
            <w:webHidden/>
          </w:rPr>
        </w:r>
        <w:r>
          <w:rPr>
            <w:webHidden/>
          </w:rPr>
          <w:fldChar w:fldCharType="separate"/>
        </w:r>
        <w:r>
          <w:rPr>
            <w:webHidden/>
          </w:rPr>
          <w:t>13</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8" w:history="1">
        <w:r w:rsidRPr="009F75FA">
          <w:rPr>
            <w:rStyle w:val="Hyperlink"/>
          </w:rPr>
          <w:t>Table 14: Listing of Scripts of Compositing and Blending</w:t>
        </w:r>
        <w:r>
          <w:rPr>
            <w:webHidden/>
          </w:rPr>
          <w:tab/>
        </w:r>
        <w:r>
          <w:rPr>
            <w:webHidden/>
          </w:rPr>
          <w:fldChar w:fldCharType="begin"/>
        </w:r>
        <w:r>
          <w:rPr>
            <w:webHidden/>
          </w:rPr>
          <w:instrText xml:space="preserve"> PAGEREF _Toc493678228 \h </w:instrText>
        </w:r>
        <w:r>
          <w:rPr>
            <w:webHidden/>
          </w:rPr>
        </w:r>
        <w:r>
          <w:rPr>
            <w:webHidden/>
          </w:rPr>
          <w:fldChar w:fldCharType="separate"/>
        </w:r>
        <w:r>
          <w:rPr>
            <w:webHidden/>
          </w:rPr>
          <w:t>13</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29" w:history="1">
        <w:r w:rsidRPr="009F75FA">
          <w:rPr>
            <w:rStyle w:val="Hyperlink"/>
          </w:rPr>
          <w:t>Table 15: Listing of Scripts of Transitions</w:t>
        </w:r>
        <w:r>
          <w:rPr>
            <w:webHidden/>
          </w:rPr>
          <w:tab/>
        </w:r>
        <w:r>
          <w:rPr>
            <w:webHidden/>
          </w:rPr>
          <w:fldChar w:fldCharType="begin"/>
        </w:r>
        <w:r>
          <w:rPr>
            <w:webHidden/>
          </w:rPr>
          <w:instrText xml:space="preserve"> PAGEREF _Toc493678229 \h </w:instrText>
        </w:r>
        <w:r>
          <w:rPr>
            <w:webHidden/>
          </w:rPr>
        </w:r>
        <w:r>
          <w:rPr>
            <w:webHidden/>
          </w:rPr>
          <w:fldChar w:fldCharType="separate"/>
        </w:r>
        <w:r>
          <w:rPr>
            <w:webHidden/>
          </w:rPr>
          <w:t>14</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30" w:history="1">
        <w:r w:rsidRPr="009F75FA">
          <w:rPr>
            <w:rStyle w:val="Hyperlink"/>
          </w:rPr>
          <w:t>Table 16: Listing of Scripts of Animations</w:t>
        </w:r>
        <w:r>
          <w:rPr>
            <w:webHidden/>
          </w:rPr>
          <w:tab/>
        </w:r>
        <w:r>
          <w:rPr>
            <w:webHidden/>
          </w:rPr>
          <w:fldChar w:fldCharType="begin"/>
        </w:r>
        <w:r>
          <w:rPr>
            <w:webHidden/>
          </w:rPr>
          <w:instrText xml:space="preserve"> PAGEREF _Toc493678230 \h </w:instrText>
        </w:r>
        <w:r>
          <w:rPr>
            <w:webHidden/>
          </w:rPr>
        </w:r>
        <w:r>
          <w:rPr>
            <w:webHidden/>
          </w:rPr>
          <w:fldChar w:fldCharType="separate"/>
        </w:r>
        <w:r>
          <w:rPr>
            <w:webHidden/>
          </w:rPr>
          <w:t>14</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31" w:history="1">
        <w:r w:rsidRPr="009F75FA">
          <w:rPr>
            <w:rStyle w:val="Hyperlink"/>
          </w:rPr>
          <w:t>Table 17: Listing of Scripts of Flexible Box</w:t>
        </w:r>
        <w:r>
          <w:rPr>
            <w:webHidden/>
          </w:rPr>
          <w:tab/>
        </w:r>
        <w:r>
          <w:rPr>
            <w:webHidden/>
          </w:rPr>
          <w:fldChar w:fldCharType="begin"/>
        </w:r>
        <w:r>
          <w:rPr>
            <w:webHidden/>
          </w:rPr>
          <w:instrText xml:space="preserve"> PAGEREF _Toc493678231 \h </w:instrText>
        </w:r>
        <w:r>
          <w:rPr>
            <w:webHidden/>
          </w:rPr>
        </w:r>
        <w:r>
          <w:rPr>
            <w:webHidden/>
          </w:rPr>
          <w:fldChar w:fldCharType="separate"/>
        </w:r>
        <w:r>
          <w:rPr>
            <w:webHidden/>
          </w:rPr>
          <w:t>15</w:t>
        </w:r>
        <w:r>
          <w:rPr>
            <w:webHidden/>
          </w:rPr>
          <w:fldChar w:fldCharType="end"/>
        </w:r>
      </w:hyperlink>
    </w:p>
    <w:p w:rsidR="00EF7065" w:rsidRDefault="00EF7065">
      <w:pPr>
        <w:pStyle w:val="Abbildungsverzeichnis"/>
        <w:rPr>
          <w:rFonts w:asciiTheme="minorHAnsi" w:eastAsiaTheme="minorEastAsia" w:hAnsiTheme="minorHAnsi" w:cstheme="minorBidi"/>
          <w:b w:val="0"/>
          <w:bCs w:val="0"/>
          <w:sz w:val="22"/>
          <w:szCs w:val="22"/>
          <w:lang w:eastAsia="en-GB"/>
        </w:rPr>
      </w:pPr>
      <w:hyperlink w:anchor="_Toc493678232" w:history="1">
        <w:r w:rsidRPr="009F75FA">
          <w:rPr>
            <w:rStyle w:val="Hyperlink"/>
          </w:rPr>
          <w:t>Table 18: Listing of Scripts of Transforms</w:t>
        </w:r>
        <w:r>
          <w:rPr>
            <w:webHidden/>
          </w:rPr>
          <w:tab/>
        </w:r>
        <w:r>
          <w:rPr>
            <w:webHidden/>
          </w:rPr>
          <w:fldChar w:fldCharType="begin"/>
        </w:r>
        <w:r>
          <w:rPr>
            <w:webHidden/>
          </w:rPr>
          <w:instrText xml:space="preserve"> PAGEREF _Toc493678232 \h </w:instrText>
        </w:r>
        <w:r>
          <w:rPr>
            <w:webHidden/>
          </w:rPr>
        </w:r>
        <w:r>
          <w:rPr>
            <w:webHidden/>
          </w:rPr>
          <w:fldChar w:fldCharType="separate"/>
        </w:r>
        <w:r>
          <w:rPr>
            <w:webHidden/>
          </w:rPr>
          <w:t>15</w:t>
        </w:r>
        <w:r>
          <w:rPr>
            <w:webHidden/>
          </w:rPr>
          <w:fldChar w:fldCharType="end"/>
        </w:r>
      </w:hyperlink>
    </w:p>
    <w:p w:rsidR="001D5678" w:rsidRPr="00054AA9" w:rsidRDefault="00614573">
      <w:pPr>
        <w:pStyle w:val="TOCsep"/>
      </w:pPr>
      <w:r w:rsidRPr="00054AA9">
        <w:fldChar w:fldCharType="end"/>
      </w:r>
    </w:p>
    <w:p w:rsidR="00614573" w:rsidRPr="00054AA9" w:rsidRDefault="00614573">
      <w:pPr>
        <w:pStyle w:val="berschrift1"/>
      </w:pPr>
      <w:bookmarkStart w:id="0" w:name="_Ref511812747"/>
      <w:bookmarkStart w:id="1" w:name="_Toc207123954"/>
      <w:bookmarkStart w:id="2" w:name="_Toc51149231"/>
      <w:bookmarkStart w:id="3" w:name="_Toc493678183"/>
      <w:r w:rsidRPr="00054AA9">
        <w:lastRenderedPageBreak/>
        <w:t>Scope</w:t>
      </w:r>
      <w:bookmarkEnd w:id="0"/>
      <w:bookmarkEnd w:id="1"/>
      <w:bookmarkEnd w:id="2"/>
      <w:bookmarkEnd w:id="3"/>
    </w:p>
    <w:p w:rsidR="00614573" w:rsidRPr="00054AA9" w:rsidRDefault="00614573">
      <w:bookmarkStart w:id="4" w:name="_Toc51149232"/>
      <w:r w:rsidRPr="00054AA9">
        <w:t xml:space="preserve">This document describes in detail the files needed to support testing for </w:t>
      </w:r>
      <w:r w:rsidR="009E5936">
        <w:t>CSS3 Deployment Suite</w:t>
      </w:r>
      <w:r w:rsidRPr="00054AA9">
        <w:t>.</w:t>
      </w:r>
    </w:p>
    <w:p w:rsidR="00614573" w:rsidRPr="00054AA9" w:rsidRDefault="00614573"/>
    <w:p w:rsidR="00614573" w:rsidRPr="00054AA9" w:rsidRDefault="00614573">
      <w:pPr>
        <w:pStyle w:val="berschrift1"/>
      </w:pPr>
      <w:bookmarkStart w:id="5" w:name="_Toc207123955"/>
      <w:bookmarkStart w:id="6" w:name="_Toc493678184"/>
      <w:r w:rsidRPr="00054AA9">
        <w:lastRenderedPageBreak/>
        <w:t>References</w:t>
      </w:r>
      <w:bookmarkEnd w:id="4"/>
      <w:bookmarkEnd w:id="5"/>
      <w:bookmarkEnd w:id="6"/>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bookmarkStart w:id="7" w:name="_Toc51149235"/>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3"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297116">
            <w:pPr>
              <w:pStyle w:val="RefLabel"/>
            </w:pPr>
            <w:r w:rsidRPr="00A2629A">
              <w:t>[</w:t>
            </w:r>
            <w:r w:rsidR="00297116">
              <w:t>W3C_CSS</w:t>
            </w:r>
            <w:r w:rsidRPr="00A2629A">
              <w:t>]</w:t>
            </w:r>
          </w:p>
        </w:tc>
        <w:tc>
          <w:tcPr>
            <w:tcW w:w="7920" w:type="dxa"/>
          </w:tcPr>
          <w:p w:rsidR="00614573" w:rsidRPr="00A2629A" w:rsidRDefault="00297116" w:rsidP="00860EA6">
            <w:pPr>
              <w:pStyle w:val="RefDesc"/>
              <w:rPr>
                <w:iCs/>
                <w:lang w:val="en-GB"/>
              </w:rPr>
            </w:pPr>
            <w:r>
              <w:rPr>
                <w:iCs/>
                <w:lang w:val="en-GB"/>
              </w:rPr>
              <w:t xml:space="preserve">Latest CSS version from W3C, </w:t>
            </w:r>
            <w:hyperlink r:id="rId14" w:history="1">
              <w:r w:rsidRPr="00297116">
                <w:rPr>
                  <w:rStyle w:val="Hyperlink"/>
                  <w:lang w:val="en-GB"/>
                </w:rPr>
                <w:t>https://www.w3.org/TR/CSS/</w:t>
              </w:r>
            </w:hyperlink>
          </w:p>
        </w:tc>
      </w:tr>
    </w:tbl>
    <w:p w:rsidR="00614573" w:rsidRPr="00054AA9" w:rsidRDefault="00614573">
      <w:pPr>
        <w:pStyle w:val="berschrift1"/>
      </w:pPr>
      <w:bookmarkStart w:id="8" w:name="_Toc207123956"/>
      <w:bookmarkStart w:id="9" w:name="_Toc493678185"/>
      <w:r w:rsidRPr="00054AA9">
        <w:lastRenderedPageBreak/>
        <w:t>Terminology and Conventions</w:t>
      </w:r>
      <w:bookmarkEnd w:id="7"/>
      <w:bookmarkEnd w:id="8"/>
      <w:bookmarkEnd w:id="9"/>
    </w:p>
    <w:p w:rsidR="00614573" w:rsidRPr="00054AA9" w:rsidRDefault="00614573">
      <w:pPr>
        <w:pStyle w:val="berschrift2"/>
      </w:pPr>
      <w:bookmarkStart w:id="10" w:name="_Toc207123957"/>
      <w:bookmarkStart w:id="11" w:name="_Toc51147380"/>
      <w:bookmarkStart w:id="12" w:name="_Ref511812783"/>
      <w:bookmarkStart w:id="13" w:name="_Toc51149239"/>
      <w:bookmarkStart w:id="14" w:name="_Toc493678186"/>
      <w:r w:rsidRPr="00054AA9">
        <w:t>Conventions</w:t>
      </w:r>
      <w:bookmarkEnd w:id="10"/>
      <w:bookmarkEnd w:id="11"/>
      <w:bookmarkEnd w:id="14"/>
    </w:p>
    <w:p w:rsidR="00614573" w:rsidRPr="00054AA9" w:rsidRDefault="00614573">
      <w:r w:rsidRPr="00054AA9">
        <w:t>This is an informative document, which is not intended to provide testable requirements to implementations.</w:t>
      </w:r>
    </w:p>
    <w:p w:rsidR="00614573" w:rsidRPr="00054AA9" w:rsidRDefault="00614573">
      <w:pPr>
        <w:pStyle w:val="berschrift2"/>
      </w:pPr>
      <w:bookmarkStart w:id="15" w:name="_Toc207123958"/>
      <w:bookmarkStart w:id="16" w:name="_Toc51147381"/>
      <w:bookmarkStart w:id="17" w:name="_Toc493678187"/>
      <w:r w:rsidRPr="00054AA9">
        <w:t>Definitions</w:t>
      </w:r>
      <w:bookmarkEnd w:id="15"/>
      <w:bookmarkEnd w:id="16"/>
      <w:bookmarkEnd w:id="17"/>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Default="00FD3091" w:rsidP="00297116">
            <w:pPr>
              <w:spacing w:before="0" w:after="0"/>
              <w:rPr>
                <w:b/>
              </w:rPr>
            </w:pPr>
            <w:r>
              <w:rPr>
                <w:b/>
              </w:rPr>
              <w:t>HTML</w:t>
            </w:r>
          </w:p>
          <w:p w:rsidR="00FD3091" w:rsidRDefault="00FD3091" w:rsidP="00297116">
            <w:pPr>
              <w:spacing w:before="0" w:after="0"/>
              <w:rPr>
                <w:b/>
              </w:rPr>
            </w:pPr>
          </w:p>
          <w:p w:rsidR="00FD3091" w:rsidRDefault="00FD3091" w:rsidP="00297116">
            <w:pPr>
              <w:spacing w:before="0" w:after="0"/>
              <w:rPr>
                <w:b/>
              </w:rPr>
            </w:pPr>
            <w:r>
              <w:rPr>
                <w:b/>
              </w:rPr>
              <w:t>http</w:t>
            </w:r>
          </w:p>
          <w:p w:rsidR="00FD3091" w:rsidRDefault="00FD3091" w:rsidP="00297116">
            <w:pPr>
              <w:spacing w:before="0" w:after="0"/>
              <w:rPr>
                <w:b/>
              </w:rPr>
            </w:pPr>
          </w:p>
          <w:p w:rsidR="00FD3091" w:rsidRDefault="00FD3091" w:rsidP="00297116">
            <w:pPr>
              <w:spacing w:before="0" w:after="0"/>
              <w:rPr>
                <w:b/>
              </w:rPr>
            </w:pPr>
            <w:r>
              <w:rPr>
                <w:b/>
              </w:rPr>
              <w:t>CSS</w:t>
            </w:r>
          </w:p>
          <w:p w:rsidR="007F6728" w:rsidRPr="00A2629A" w:rsidRDefault="007F6728" w:rsidP="00297116">
            <w:pPr>
              <w:spacing w:before="0" w:after="0"/>
              <w:rPr>
                <w:b/>
              </w:rPr>
            </w:pPr>
          </w:p>
        </w:tc>
        <w:tc>
          <w:tcPr>
            <w:tcW w:w="7920" w:type="dxa"/>
            <w:vAlign w:val="center"/>
          </w:tcPr>
          <w:p w:rsidR="00614573" w:rsidRDefault="00FD3091" w:rsidP="00860EA6">
            <w:pPr>
              <w:pStyle w:val="DefDesc"/>
            </w:pPr>
            <w:r>
              <w:t>HyperText Markup Language</w:t>
            </w:r>
          </w:p>
          <w:p w:rsidR="00FD3091" w:rsidRDefault="00FD3091" w:rsidP="00860EA6">
            <w:pPr>
              <w:pStyle w:val="DefDesc"/>
            </w:pPr>
          </w:p>
          <w:p w:rsidR="00FD3091" w:rsidRDefault="00FD3091" w:rsidP="00860EA6">
            <w:pPr>
              <w:pStyle w:val="DefDesc"/>
            </w:pPr>
            <w:r>
              <w:t>Hypertext Transfer Protocol</w:t>
            </w:r>
          </w:p>
          <w:p w:rsidR="00FD3091" w:rsidRDefault="00FD3091" w:rsidP="00860EA6">
            <w:pPr>
              <w:pStyle w:val="DefDesc"/>
            </w:pPr>
          </w:p>
          <w:p w:rsidR="00FD3091" w:rsidRPr="00A2629A" w:rsidRDefault="00FD3091" w:rsidP="00860EA6">
            <w:pPr>
              <w:pStyle w:val="DefDesc"/>
            </w:pPr>
            <w:r>
              <w:t>Cascade Style Sheet</w:t>
            </w:r>
          </w:p>
        </w:tc>
      </w:tr>
    </w:tbl>
    <w:p w:rsidR="00614573" w:rsidRPr="00054AA9" w:rsidRDefault="00614573" w:rsidP="00860EA6">
      <w:pPr>
        <w:pStyle w:val="berschrift2"/>
      </w:pPr>
      <w:bookmarkStart w:id="18" w:name="_Toc207123959"/>
      <w:bookmarkStart w:id="19" w:name="_Toc51147382"/>
      <w:bookmarkStart w:id="20" w:name="_Toc493678188"/>
      <w:r w:rsidRPr="00054AA9">
        <w:t>Abbreviations</w:t>
      </w:r>
      <w:bookmarkEnd w:id="18"/>
      <w:bookmarkEnd w:id="19"/>
      <w:bookmarkEnd w:id="20"/>
    </w:p>
    <w:tbl>
      <w:tblPr>
        <w:tblW w:w="9973" w:type="dxa"/>
        <w:jc w:val="center"/>
        <w:tblLayout w:type="fixed"/>
        <w:tblLook w:val="0000" w:firstRow="0" w:lastRow="0" w:firstColumn="0" w:lastColumn="0" w:noHBand="0" w:noVBand="0"/>
      </w:tblPr>
      <w:tblGrid>
        <w:gridCol w:w="1426"/>
        <w:gridCol w:w="8547"/>
      </w:tblGrid>
      <w:tr w:rsidR="00614573" w:rsidRPr="00A2629A" w:rsidTr="00FD3091">
        <w:trPr>
          <w:jc w:val="center"/>
        </w:trPr>
        <w:tc>
          <w:tcPr>
            <w:tcW w:w="1426" w:type="dxa"/>
          </w:tcPr>
          <w:p w:rsidR="00614573" w:rsidRPr="00A2629A" w:rsidRDefault="00614573" w:rsidP="00860EA6">
            <w:pPr>
              <w:pStyle w:val="AbbrLabel"/>
            </w:pPr>
            <w:r w:rsidRPr="00A2629A">
              <w:t>OMA</w:t>
            </w:r>
          </w:p>
        </w:tc>
        <w:tc>
          <w:tcPr>
            <w:tcW w:w="8547" w:type="dxa"/>
            <w:vAlign w:val="center"/>
          </w:tcPr>
          <w:p w:rsidR="00614573" w:rsidRPr="00A2629A" w:rsidRDefault="00614573" w:rsidP="00860EA6">
            <w:pPr>
              <w:pStyle w:val="AbbrDesc"/>
            </w:pPr>
            <w:r w:rsidRPr="00A2629A">
              <w:t>Open Mobile Alliance</w:t>
            </w:r>
          </w:p>
        </w:tc>
      </w:tr>
      <w:tr w:rsidR="00614573" w:rsidRPr="00A2629A" w:rsidTr="00FD3091">
        <w:trPr>
          <w:jc w:val="center"/>
        </w:trPr>
        <w:tc>
          <w:tcPr>
            <w:tcW w:w="1426" w:type="dxa"/>
          </w:tcPr>
          <w:p w:rsidR="00614573" w:rsidRPr="00A2629A" w:rsidRDefault="00614573" w:rsidP="00860EA6">
            <w:pPr>
              <w:pStyle w:val="AbbrLabel"/>
              <w:rPr>
                <w:b w:val="0"/>
                <w:bCs w:val="0"/>
              </w:rPr>
            </w:pPr>
          </w:p>
        </w:tc>
        <w:tc>
          <w:tcPr>
            <w:tcW w:w="8547" w:type="dxa"/>
            <w:vAlign w:val="center"/>
          </w:tcPr>
          <w:p w:rsidR="00614573" w:rsidRPr="00A2629A" w:rsidRDefault="00614573" w:rsidP="00860EA6">
            <w:pPr>
              <w:pStyle w:val="AbbrDesc"/>
            </w:pPr>
          </w:p>
        </w:tc>
      </w:tr>
    </w:tbl>
    <w:p w:rsidR="00614573" w:rsidRPr="00054AA9" w:rsidRDefault="00614573">
      <w:pPr>
        <w:pStyle w:val="berschrift1"/>
      </w:pPr>
      <w:bookmarkStart w:id="21" w:name="_Toc207123960"/>
      <w:bookmarkStart w:id="22" w:name="_Toc493678189"/>
      <w:r w:rsidRPr="00054AA9">
        <w:lastRenderedPageBreak/>
        <w:t>Introduction</w:t>
      </w:r>
      <w:bookmarkEnd w:id="12"/>
      <w:bookmarkEnd w:id="13"/>
      <w:bookmarkEnd w:id="21"/>
      <w:bookmarkEnd w:id="22"/>
    </w:p>
    <w:p w:rsidR="00614573" w:rsidRPr="00054AA9" w:rsidRDefault="00614573">
      <w:bookmarkStart w:id="23" w:name="_Toc51149240"/>
      <w:r w:rsidRPr="00054AA9">
        <w:t xml:space="preserve">This document provides the files needed to support testing of the </w:t>
      </w:r>
      <w:r w:rsidR="00FD3091">
        <w:t>CSS3 Deployment Suite</w:t>
      </w:r>
      <w:r w:rsidRPr="00054AA9">
        <w:t xml:space="preserve"> Enabler Release</w:t>
      </w:r>
      <w:r w:rsidR="005B2645" w:rsidRPr="00054AA9">
        <w:t xml:space="preserve"> version</w:t>
      </w:r>
      <w:r w:rsidRPr="00054AA9">
        <w:t xml:space="preserve"> </w:t>
      </w:r>
      <w:r w:rsidR="00FD3091">
        <w:t>1.0</w:t>
      </w:r>
      <w:r w:rsidRPr="00054AA9">
        <w:t>.</w:t>
      </w:r>
    </w:p>
    <w:p w:rsidR="00FD3091" w:rsidRPr="00054AA9" w:rsidRDefault="00FD3091" w:rsidP="00FD3091">
      <w:pPr>
        <w:pStyle w:val="berschrift2"/>
      </w:pPr>
      <w:bookmarkStart w:id="24" w:name="_Toc207123961"/>
      <w:bookmarkStart w:id="25" w:name="_Toc428974284"/>
      <w:bookmarkStart w:id="26" w:name="_Toc493678190"/>
      <w:r w:rsidRPr="00054AA9">
        <w:t>Description of Directory Hierarchy</w:t>
      </w:r>
      <w:bookmarkEnd w:id="24"/>
      <w:bookmarkEnd w:id="25"/>
      <w:bookmarkEnd w:id="26"/>
    </w:p>
    <w:p w:rsidR="00FD3091" w:rsidRDefault="00FD3091" w:rsidP="00FD3091">
      <w:pPr>
        <w:pStyle w:val="Figure"/>
      </w:pP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248285</wp:posOffset>
                </wp:positionH>
                <wp:positionV relativeFrom="paragraph">
                  <wp:posOffset>212090</wp:posOffset>
                </wp:positionV>
                <wp:extent cx="1274445" cy="245110"/>
                <wp:effectExtent l="10160" t="13335" r="10795" b="825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245110"/>
                        </a:xfrm>
                        <a:prstGeom prst="rect">
                          <a:avLst/>
                        </a:prstGeom>
                        <a:solidFill>
                          <a:srgbClr val="FF9966"/>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6F00" w:rsidRDefault="006C6F00" w:rsidP="00FD3091">
                            <w:pPr>
                              <w:spacing w:before="0" w:after="0" w:line="0" w:lineRule="atLeast"/>
                              <w:jc w:val="center"/>
                              <w:rPr>
                                <w:rFonts w:ascii="Arial" w:eastAsia="Arial Unicode MS" w:hAnsi="Arial" w:cs="Tahoma"/>
                                <w:kern w:val="1"/>
                                <w:sz w:val="18"/>
                                <w:szCs w:val="18"/>
                              </w:rPr>
                            </w:pPr>
                            <w:r>
                              <w:rPr>
                                <w:rFonts w:ascii="Arial" w:eastAsia="Arial Unicode MS" w:hAnsi="Arial" w:cs="Tahoma"/>
                                <w:kern w:val="1"/>
                                <w:sz w:val="18"/>
                                <w:szCs w:val="18"/>
                              </w:rPr>
                              <w:t>TFP CSS3 DS V1.0</w:t>
                            </w:r>
                          </w:p>
                        </w:txbxContent>
                      </wps:txbx>
                      <wps:bodyPr rot="0" vert="horz" wrap="square" lIns="90000" tIns="45000" rIns="90000" bIns="45000" anchor="ctr"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3" o:spid="_x0000_s1026" type="#_x0000_t202" style="position:absolute;left:0;text-align:left;margin-left:19.55pt;margin-top:16.7pt;width:100.35pt;height:1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" fillcolor="#f96" strokeweight=".26mm">
                <v:stroke joinstyle="round"/>
                <v:textbox inset="2.5mm,1.25mm,2.5mm,1.25mm">
                  <w:txbxContent>
                    <w:p w:rsidR="006C6F00" w:rsidRDefault="006C6F00" w:rsidP="00FD3091">
                      <w:pPr>
                        <w:spacing w:before="0" w:after="0" w:line="0" w:lineRule="atLeast"/>
                        <w:jc w:val="center"/>
                        <w:rPr>
                          <w:rFonts w:ascii="Arial" w:eastAsia="Arial Unicode MS" w:hAnsi="Arial" w:cs="Tahoma"/>
                          <w:kern w:val="1"/>
                          <w:sz w:val="18"/>
                          <w:szCs w:val="18"/>
                        </w:rPr>
                      </w:pPr>
                      <w:r>
                        <w:rPr>
                          <w:rFonts w:ascii="Arial" w:eastAsia="Arial Unicode MS" w:hAnsi="Arial" w:cs="Tahoma"/>
                          <w:kern w:val="1"/>
                          <w:sz w:val="18"/>
                          <w:szCs w:val="18"/>
                        </w:rPr>
                        <w:t>TFP CSS3 DS V1.0</w:t>
                      </w:r>
                    </w:p>
                  </w:txbxContent>
                </v:textbox>
              </v:shape>
            </w:pict>
          </mc:Fallback>
        </mc:AlternateContent>
      </w:r>
      <w:r>
        <w:rPr>
          <w:noProof/>
          <w:lang w:eastAsia="en-GB"/>
        </w:rPr>
        <mc:AlternateContent>
          <mc:Choice Requires="wps">
            <w:drawing>
              <wp:anchor distT="0" distB="0" distL="114300" distR="114300" simplePos="0" relativeHeight="251669504" behindDoc="0" locked="0" layoutInCell="1" allowOverlap="1">
                <wp:simplePos x="0" y="0"/>
                <wp:positionH relativeFrom="column">
                  <wp:posOffset>2991485</wp:posOffset>
                </wp:positionH>
                <wp:positionV relativeFrom="paragraph">
                  <wp:posOffset>1635760</wp:posOffset>
                </wp:positionV>
                <wp:extent cx="402590" cy="167005"/>
                <wp:effectExtent l="10160" t="8255" r="6350" b="5715"/>
                <wp:wrapNone/>
                <wp:docPr id="12" name="Gewinkelte Verbindung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 cy="167005"/>
                        </a:xfrm>
                        <a:prstGeom prst="bentConnector3">
                          <a:avLst>
                            <a:gd name="adj1" fmla="val 944"/>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Gewinkelte Verbindung 12" o:spid="_x0000_s1026" type="#_x0000_t34" style="position:absolute;margin-left:235.55pt;margin-top:128.8pt;width:31.7pt;height:1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" adj="204" strokeweight=".26mm">
                <v:stroke joinstyle="round"/>
              </v:shape>
            </w:pict>
          </mc:Fallback>
        </mc:AlternateContent>
      </w:r>
      <w:r>
        <w:rPr>
          <w:noProof/>
          <w:lang w:eastAsia="en-GB"/>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1264920</wp:posOffset>
                </wp:positionV>
                <wp:extent cx="334645" cy="245745"/>
                <wp:effectExtent l="12065" t="8890" r="5715" b="12065"/>
                <wp:wrapNone/>
                <wp:docPr id="11" name="Gewinkelte Verbindu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645" cy="245745"/>
                        </a:xfrm>
                        <a:prstGeom prst="bentConnector3">
                          <a:avLst>
                            <a:gd name="adj1" fmla="val 3227"/>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Gewinkelte Verbindung 11" o:spid="_x0000_s1026" type="#_x0000_t34" style="position:absolute;margin-left:135.2pt;margin-top:99.6pt;width:26.35pt;height:1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" adj="697" strokeweight=".26mm">
                <v:stroke joinstyle="round"/>
              </v:shape>
            </w:pict>
          </mc:Fallback>
        </mc:AlternateContent>
      </w:r>
      <w:r>
        <w:rPr>
          <w:noProof/>
          <w:lang w:eastAsia="en-GB"/>
        </w:rPr>
        <mc:AlternateContent>
          <mc:Choice Requires="wps">
            <w:drawing>
              <wp:anchor distT="0" distB="0" distL="114300" distR="114300" simplePos="0" relativeHeight="251665408" behindDoc="0" locked="0" layoutInCell="1" allowOverlap="1">
                <wp:simplePos x="0" y="0"/>
                <wp:positionH relativeFrom="column">
                  <wp:posOffset>2052320</wp:posOffset>
                </wp:positionH>
                <wp:positionV relativeFrom="paragraph">
                  <wp:posOffset>1388110</wp:posOffset>
                </wp:positionV>
                <wp:extent cx="1877060" cy="246380"/>
                <wp:effectExtent l="13970" t="8255" r="13970" b="1206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060" cy="246380"/>
                        </a:xfrm>
                        <a:prstGeom prst="rect">
                          <a:avLst/>
                        </a:prstGeom>
                        <a:solidFill>
                          <a:srgbClr val="FFFFCC"/>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6F00" w:rsidRPr="00380657" w:rsidRDefault="006C6F00" w:rsidP="00FD3091">
                            <w:pPr>
                              <w:spacing w:before="0" w:after="0" w:line="0" w:lineRule="atLeast"/>
                              <w:jc w:val="center"/>
                              <w:rPr>
                                <w:rFonts w:ascii="Arial" w:eastAsia="Arial Unicode MS" w:hAnsi="Arial" w:cs="Tahoma"/>
                                <w:kern w:val="1"/>
                                <w:sz w:val="18"/>
                                <w:szCs w:val="18"/>
                                <w:lang w:val="pt-PT"/>
                              </w:rPr>
                            </w:pPr>
                            <w:r>
                              <w:rPr>
                                <w:rFonts w:ascii="Arial" w:eastAsia="Arial Unicode MS" w:hAnsi="Arial" w:cs="Tahoma"/>
                                <w:kern w:val="1"/>
                                <w:sz w:val="18"/>
                                <w:szCs w:val="18"/>
                                <w:lang w:val="pt-PT"/>
                              </w:rPr>
                              <w:t>Several Test Assertions</w:t>
                            </w:r>
                            <w:r w:rsidRPr="009A6D09">
                              <w:rPr>
                                <w:rFonts w:ascii="Arial" w:eastAsia="Arial Unicode MS" w:hAnsi="Arial" w:cs="Tahoma"/>
                                <w:kern w:val="1"/>
                                <w:sz w:val="18"/>
                                <w:szCs w:val="18"/>
                              </w:rPr>
                              <w:t xml:space="preserve"> Chapters</w:t>
                            </w:r>
                          </w:p>
                        </w:txbxContent>
                      </wps:txbx>
                      <wps:bodyPr rot="0" vert="horz" wrap="square" lIns="90000" tIns="45000" rIns="90000" bIns="45000" anchor="ctr" anchorCtr="0">
                        <a:noAutofit/>
                      </wps:bodyPr>
                    </wps:wsp>
                  </a:graphicData>
                </a:graphic>
                <wp14:sizeRelH relativeFrom="page">
                  <wp14:pctWidth>0</wp14:pctWidth>
                </wp14:sizeRelH>
                <wp14:sizeRelV relativeFrom="page">
                  <wp14:pctHeight>0</wp14:pctHeight>
                </wp14:sizeRelV>
              </wp:anchor>
            </w:drawing>
          </mc:Choice>
          <mc:Fallback>
            <w:pict>
              <v:shape id="Textfeld 10" o:spid="_x0000_s1027" type="#_x0000_t202" style="position:absolute;left:0;text-align:left;margin-left:161.6pt;margin-top:109.3pt;width:147.8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" fillcolor="#ffc" strokeweight=".26mm">
                <v:stroke joinstyle="round"/>
                <v:textbox inset="2.5mm,1.25mm,2.5mm,1.25mm">
                  <w:txbxContent>
                    <w:p w:rsidR="006C6F00" w:rsidRPr="00380657" w:rsidRDefault="006C6F00" w:rsidP="00FD3091">
                      <w:pPr>
                        <w:spacing w:before="0" w:after="0" w:line="0" w:lineRule="atLeast"/>
                        <w:jc w:val="center"/>
                        <w:rPr>
                          <w:rFonts w:ascii="Arial" w:eastAsia="Arial Unicode MS" w:hAnsi="Arial" w:cs="Tahoma"/>
                          <w:kern w:val="1"/>
                          <w:sz w:val="18"/>
                          <w:szCs w:val="18"/>
                          <w:lang w:val="pt-PT"/>
                        </w:rPr>
                      </w:pPr>
                      <w:r>
                        <w:rPr>
                          <w:rFonts w:ascii="Arial" w:eastAsia="Arial Unicode MS" w:hAnsi="Arial" w:cs="Tahoma"/>
                          <w:kern w:val="1"/>
                          <w:sz w:val="18"/>
                          <w:szCs w:val="18"/>
                          <w:lang w:val="pt-PT"/>
                        </w:rPr>
                        <w:t>Several Test Assertions</w:t>
                      </w:r>
                      <w:r w:rsidRPr="009A6D09">
                        <w:rPr>
                          <w:rFonts w:ascii="Arial" w:eastAsia="Arial Unicode MS" w:hAnsi="Arial" w:cs="Tahoma"/>
                          <w:kern w:val="1"/>
                          <w:sz w:val="18"/>
                          <w:szCs w:val="18"/>
                        </w:rPr>
                        <w:t xml:space="preserve"> Chapters</w:t>
                      </w:r>
                    </w:p>
                  </w:txbxContent>
                </v:textbox>
              </v:shape>
            </w:pict>
          </mc:Fallback>
        </mc:AlternateContent>
      </w: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3394075</wp:posOffset>
                </wp:positionH>
                <wp:positionV relativeFrom="paragraph">
                  <wp:posOffset>1682750</wp:posOffset>
                </wp:positionV>
                <wp:extent cx="1514475" cy="221615"/>
                <wp:effectExtent l="3175" t="0" r="0" b="0"/>
                <wp:wrapSquare wrapText="bothSides"/>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22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html, css, asp and other files</w:t>
                            </w:r>
                          </w:p>
                        </w:txbxContent>
                      </wps:txbx>
                      <wps:bodyPr rot="0" vert="horz" wrap="square" lIns="90000" tIns="45000" rIns="90000" bIns="45000" anchor="t" anchorCtr="0">
                        <a:noAutofit/>
                      </wps:bodyPr>
                    </wps:wsp>
                  </a:graphicData>
                </a:graphic>
                <wp14:sizeRelH relativeFrom="page">
                  <wp14:pctWidth>0</wp14:pctWidth>
                </wp14:sizeRelH>
                <wp14:sizeRelV relativeFrom="page">
                  <wp14:pctHeight>0</wp14:pctHeight>
                </wp14:sizeRelV>
              </wp:anchor>
            </w:drawing>
          </mc:Choice>
          <mc:Fallback>
            <w:pict>
              <v:shape id="Textfeld 9" o:spid="_x0000_s1028" type="#_x0000_t202" style="position:absolute;left:0;text-align:left;margin-left:267.25pt;margin-top:132.5pt;width:119.25pt;height:1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" filled="f" stroked="f">
                <v:stroke joinstyle="round"/>
                <v:textbox inset="2.5mm,1.25mm,2.5mm,1.25mm">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html, css, asp and other files</w:t>
                      </w:r>
                    </w:p>
                  </w:txbxContent>
                </v:textbox>
                <w10:wrap type="square"/>
              </v:shape>
            </w:pict>
          </mc:Fallback>
        </mc:AlternateContent>
      </w:r>
    </w:p>
    <w:p w:rsidR="00FD3091" w:rsidRDefault="00FD3091" w:rsidP="00FD3091">
      <w:pPr>
        <w:pStyle w:val="Legenda1"/>
      </w:pPr>
      <w:r>
        <w:rPr>
          <w:noProof/>
          <w:lang w:eastAsia="en-GB"/>
        </w:rPr>
        <mc:AlternateContent>
          <mc:Choice Requires="wps">
            <w:drawing>
              <wp:anchor distT="0" distB="0" distL="114300" distR="114300" simplePos="0" relativeHeight="251667456" behindDoc="0" locked="0" layoutInCell="1" allowOverlap="1">
                <wp:simplePos x="0" y="0"/>
                <wp:positionH relativeFrom="column">
                  <wp:posOffset>902970</wp:posOffset>
                </wp:positionH>
                <wp:positionV relativeFrom="paragraph">
                  <wp:posOffset>226060</wp:posOffset>
                </wp:positionV>
                <wp:extent cx="335915" cy="681990"/>
                <wp:effectExtent l="17145" t="11430" r="8890" b="11430"/>
                <wp:wrapNone/>
                <wp:docPr id="8" name="Gewinkelte Verbindu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915" cy="681990"/>
                        </a:xfrm>
                        <a:prstGeom prst="bentConnector3">
                          <a:avLst>
                            <a:gd name="adj1" fmla="val -2648"/>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Gewinkelte Verbindung 8" o:spid="_x0000_s1026" type="#_x0000_t34" style="position:absolute;margin-left:71.1pt;margin-top:17.8pt;width:26.45pt;height:53.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" adj="-572" strokeweight=".26mm">
                <v:stroke joinstyle="round"/>
              </v:shape>
            </w:pict>
          </mc:Fallback>
        </mc:AlternateContent>
      </w:r>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1522730</wp:posOffset>
                </wp:positionH>
                <wp:positionV relativeFrom="paragraph">
                  <wp:posOffset>5080</wp:posOffset>
                </wp:positionV>
                <wp:extent cx="748030" cy="220980"/>
                <wp:effectExtent l="0" t="0" r="0" b="0"/>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209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(root node)</w:t>
                            </w:r>
                          </w:p>
                        </w:txbxContent>
                      </wps:txbx>
                      <wps:bodyPr rot="0" vert="horz" wrap="square" lIns="90000" tIns="45000" rIns="90000" bIns="45000" anchor="t" anchorCtr="0">
                        <a:noAutofit/>
                      </wps:bodyPr>
                    </wps:wsp>
                  </a:graphicData>
                </a:graphic>
                <wp14:sizeRelH relativeFrom="page">
                  <wp14:pctWidth>0</wp14:pctWidth>
                </wp14:sizeRelH>
                <wp14:sizeRelV relativeFrom="page">
                  <wp14:pctHeight>0</wp14:pctHeight>
                </wp14:sizeRelV>
              </wp:anchor>
            </w:drawing>
          </mc:Choice>
          <mc:Fallback>
            <w:pict>
              <v:shape id="Textfeld 7" o:spid="_x0000_s1029" type="#_x0000_t202" style="position:absolute;left:0;text-align:left;margin-left:119.9pt;margin-top:.4pt;width:58.9pt;height:1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" filled="f" stroked="f">
                <v:stroke joinstyle="round"/>
                <v:textbox inset="2.5mm,1.25mm,2.5mm,1.25mm">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(root node)</w:t>
                      </w:r>
                    </w:p>
                  </w:txbxContent>
                </v:textbox>
              </v:shape>
            </w:pict>
          </mc:Fallback>
        </mc:AlternateContent>
      </w:r>
    </w:p>
    <w:p w:rsidR="00FD3091" w:rsidRDefault="00FD3091" w:rsidP="00FD3091">
      <w:r>
        <w:rPr>
          <w:noProof/>
          <w:lang w:eastAsia="en-GB"/>
        </w:rPr>
        <mc:AlternateContent>
          <mc:Choice Requires="wps">
            <w:drawing>
              <wp:anchor distT="0" distB="0" distL="114300" distR="114300" simplePos="0" relativeHeight="251666432" behindDoc="0" locked="0" layoutInCell="1" allowOverlap="1">
                <wp:simplePos x="0" y="0"/>
                <wp:positionH relativeFrom="column">
                  <wp:posOffset>902970</wp:posOffset>
                </wp:positionH>
                <wp:positionV relativeFrom="paragraph">
                  <wp:posOffset>247015</wp:posOffset>
                </wp:positionV>
                <wp:extent cx="287655" cy="0"/>
                <wp:effectExtent l="7620" t="6985" r="9525" b="12065"/>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Gerade Verbindung mit Pfeil 6" o:spid="_x0000_s1026" type="#_x0000_t32" style="position:absolute;margin-left:71.1pt;margin-top:19.45pt;width:22.6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" strokeweight=".26mm"/>
            </w:pict>
          </mc:Fallback>
        </mc:AlternateContent>
      </w:r>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119380</wp:posOffset>
                </wp:positionV>
                <wp:extent cx="621665" cy="234950"/>
                <wp:effectExtent l="3810" t="3175" r="3175"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 cy="234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(this file)</w:t>
                            </w:r>
                          </w:p>
                        </w:txbxContent>
                      </wps:txbx>
                      <wps:bodyPr rot="0" vert="horz" wrap="square" lIns="90000" tIns="45000" rIns="90000" bIns="45000" anchor="t" anchorCtr="0">
                        <a:noAutofit/>
                      </wps:bodyPr>
                    </wps:wsp>
                  </a:graphicData>
                </a:graphic>
                <wp14:sizeRelH relativeFrom="page">
                  <wp14:pctWidth>0</wp14:pctWidth>
                </wp14:sizeRelH>
                <wp14:sizeRelV relativeFrom="page">
                  <wp14:pctHeight>0</wp14:pctHeight>
                </wp14:sizeRelV>
              </wp:anchor>
            </w:drawing>
          </mc:Choice>
          <mc:Fallback>
            <w:pict>
              <v:shape id="Textfeld 5" o:spid="_x0000_s1030" type="#_x0000_t202" style="position:absolute;margin-left:223.8pt;margin-top:9.4pt;width:48.95pt;height: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" filled="f" stroked="f">
                <v:stroke joinstyle="round"/>
                <v:textbox inset="2.5mm,1.25mm,2.5mm,1.25mm">
                  <w:txbxContent>
                    <w:p w:rsidR="006C6F00" w:rsidRDefault="006C6F00" w:rsidP="00FD3091">
                      <w:pPr>
                        <w:spacing w:before="0" w:after="0" w:line="0" w:lineRule="atLeast"/>
                        <w:rPr>
                          <w:rFonts w:ascii="Arial" w:eastAsia="Arial Unicode MS" w:hAnsi="Arial" w:cs="Tahoma"/>
                          <w:kern w:val="1"/>
                          <w:sz w:val="18"/>
                          <w:szCs w:val="18"/>
                        </w:rPr>
                      </w:pPr>
                      <w:r>
                        <w:rPr>
                          <w:rFonts w:ascii="Arial" w:eastAsia="Arial Unicode MS" w:hAnsi="Arial" w:cs="Tahoma"/>
                          <w:kern w:val="1"/>
                          <w:sz w:val="18"/>
                          <w:szCs w:val="18"/>
                        </w:rPr>
                        <w:t>(this file)</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1149350</wp:posOffset>
                </wp:positionH>
                <wp:positionV relativeFrom="paragraph">
                  <wp:posOffset>128270</wp:posOffset>
                </wp:positionV>
                <wp:extent cx="1692910" cy="226060"/>
                <wp:effectExtent l="0" t="2540"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226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C6F00" w:rsidRPr="00472E10" w:rsidRDefault="006C6F00" w:rsidP="00FD3091">
                            <w:pPr>
                              <w:spacing w:before="0" w:after="0" w:line="0" w:lineRule="atLeast"/>
                              <w:rPr>
                                <w:rFonts w:ascii="Arial" w:eastAsia="Arial Unicode MS" w:hAnsi="Arial" w:cs="Tahoma"/>
                                <w:kern w:val="1"/>
                                <w:sz w:val="18"/>
                                <w:szCs w:val="18"/>
                                <w:lang w:val="pt-PT"/>
                              </w:rPr>
                            </w:pPr>
                            <w:r w:rsidRPr="00472E10">
                              <w:rPr>
                                <w:rFonts w:ascii="Arial" w:eastAsia="Arial Unicode MS" w:hAnsi="Arial" w:cs="Tahoma"/>
                                <w:kern w:val="1"/>
                                <w:sz w:val="18"/>
                                <w:szCs w:val="18"/>
                                <w:lang w:val="pt-PT"/>
                              </w:rPr>
                              <w:t>OMA-TFP-</w:t>
                            </w:r>
                            <w:r>
                              <w:rPr>
                                <w:rFonts w:ascii="Arial" w:eastAsia="Arial Unicode MS" w:hAnsi="Arial" w:cs="Tahoma"/>
                                <w:kern w:val="1"/>
                                <w:sz w:val="18"/>
                                <w:szCs w:val="18"/>
                                <w:lang w:val="pt-PT"/>
                              </w:rPr>
                              <w:t>CSS3_DS</w:t>
                            </w:r>
                            <w:r w:rsidRPr="00472E10">
                              <w:rPr>
                                <w:rFonts w:ascii="Arial" w:eastAsia="Arial Unicode MS" w:hAnsi="Arial" w:cs="Tahoma"/>
                                <w:kern w:val="1"/>
                                <w:sz w:val="18"/>
                                <w:szCs w:val="18"/>
                                <w:lang w:val="pt-PT"/>
                              </w:rPr>
                              <w:t>-V1_</w:t>
                            </w:r>
                            <w:r>
                              <w:rPr>
                                <w:rFonts w:ascii="Arial" w:eastAsia="Arial Unicode MS" w:hAnsi="Arial" w:cs="Tahoma"/>
                                <w:kern w:val="1"/>
                                <w:sz w:val="18"/>
                                <w:szCs w:val="18"/>
                                <w:lang w:val="pt-PT"/>
                              </w:rPr>
                              <w:t>0</w:t>
                            </w:r>
                          </w:p>
                        </w:txbxContent>
                      </wps:txbx>
                      <wps:bodyPr rot="0" vert="horz" wrap="square" lIns="90000" tIns="45000" rIns="90000" bIns="45000" anchor="t" anchorCtr="0">
                        <a:noAutofit/>
                      </wps:bodyPr>
                    </wps:wsp>
                  </a:graphicData>
                </a:graphic>
                <wp14:sizeRelH relativeFrom="page">
                  <wp14:pctWidth>0</wp14:pctWidth>
                </wp14:sizeRelH>
                <wp14:sizeRelV relativeFrom="page">
                  <wp14:pctHeight>0</wp14:pctHeight>
                </wp14:sizeRelV>
              </wp:anchor>
            </w:drawing>
          </mc:Choice>
          <mc:Fallback>
            <w:pict>
              <v:shape id="Textfeld 4" o:spid="_x0000_s1031" type="#_x0000_t202" style="position:absolute;margin-left:90.5pt;margin-top:10.1pt;width:133.3pt;height:1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" filled="f" stroked="f">
                <v:stroke joinstyle="round"/>
                <v:textbox inset="2.5mm,1.25mm,2.5mm,1.25mm">
                  <w:txbxContent>
                    <w:p w:rsidR="006C6F00" w:rsidRPr="00472E10" w:rsidRDefault="006C6F00" w:rsidP="00FD3091">
                      <w:pPr>
                        <w:spacing w:before="0" w:after="0" w:line="0" w:lineRule="atLeast"/>
                        <w:rPr>
                          <w:rFonts w:ascii="Arial" w:eastAsia="Arial Unicode MS" w:hAnsi="Arial" w:cs="Tahoma"/>
                          <w:kern w:val="1"/>
                          <w:sz w:val="18"/>
                          <w:szCs w:val="18"/>
                          <w:lang w:val="pt-PT"/>
                        </w:rPr>
                      </w:pPr>
                      <w:r w:rsidRPr="00472E10">
                        <w:rPr>
                          <w:rFonts w:ascii="Arial" w:eastAsia="Arial Unicode MS" w:hAnsi="Arial" w:cs="Tahoma"/>
                          <w:kern w:val="1"/>
                          <w:sz w:val="18"/>
                          <w:szCs w:val="18"/>
                          <w:lang w:val="pt-PT"/>
                        </w:rPr>
                        <w:t>OMA-TFP-</w:t>
                      </w:r>
                      <w:r>
                        <w:rPr>
                          <w:rFonts w:ascii="Arial" w:eastAsia="Arial Unicode MS" w:hAnsi="Arial" w:cs="Tahoma"/>
                          <w:kern w:val="1"/>
                          <w:sz w:val="18"/>
                          <w:szCs w:val="18"/>
                          <w:lang w:val="pt-PT"/>
                        </w:rPr>
                        <w:t>CSS3_DS</w:t>
                      </w:r>
                      <w:r w:rsidRPr="00472E10">
                        <w:rPr>
                          <w:rFonts w:ascii="Arial" w:eastAsia="Arial Unicode MS" w:hAnsi="Arial" w:cs="Tahoma"/>
                          <w:kern w:val="1"/>
                          <w:sz w:val="18"/>
                          <w:szCs w:val="18"/>
                          <w:lang w:val="pt-PT"/>
                        </w:rPr>
                        <w:t>-V1_</w:t>
                      </w:r>
                      <w:r>
                        <w:rPr>
                          <w:rFonts w:ascii="Arial" w:eastAsia="Arial Unicode MS" w:hAnsi="Arial" w:cs="Tahoma"/>
                          <w:kern w:val="1"/>
                          <w:sz w:val="18"/>
                          <w:szCs w:val="18"/>
                          <w:lang w:val="pt-PT"/>
                        </w:rPr>
                        <w:t>0</w:t>
                      </w:r>
                    </w:p>
                  </w:txbxContent>
                </v:textbox>
              </v:shape>
            </w:pict>
          </mc:Fallback>
        </mc:AlternateContent>
      </w:r>
    </w:p>
    <w:p w:rsidR="00FD3091" w:rsidRDefault="00FD3091" w:rsidP="00FD3091">
      <w:r>
        <w:rPr>
          <w:noProof/>
          <w:lang w:eastAsia="en-GB"/>
        </w:rPr>
        <mc:AlternateContent>
          <mc:Choice Requires="wps">
            <w:drawing>
              <wp:anchor distT="0" distB="0" distL="114300" distR="114300" simplePos="0" relativeHeight="251664384" behindDoc="0" locked="0" layoutInCell="1" allowOverlap="1">
                <wp:simplePos x="0" y="0"/>
                <wp:positionH relativeFrom="column">
                  <wp:posOffset>1247140</wp:posOffset>
                </wp:positionH>
                <wp:positionV relativeFrom="paragraph">
                  <wp:posOffset>198755</wp:posOffset>
                </wp:positionV>
                <wp:extent cx="1448435" cy="245110"/>
                <wp:effectExtent l="8890" t="9525" r="9525" b="1206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45110"/>
                        </a:xfrm>
                        <a:prstGeom prst="rect">
                          <a:avLst/>
                        </a:prstGeom>
                        <a:solidFill>
                          <a:srgbClr val="E6E6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6F00" w:rsidRPr="008E04A0" w:rsidRDefault="006C6F00" w:rsidP="00FD3091">
                            <w:pPr>
                              <w:spacing w:before="0" w:after="0" w:line="0" w:lineRule="atLeast"/>
                              <w:jc w:val="center"/>
                              <w:rPr>
                                <w:rFonts w:ascii="Arial" w:eastAsia="Arial Unicode MS" w:hAnsi="Arial" w:cs="Tahoma"/>
                                <w:kern w:val="1"/>
                                <w:sz w:val="18"/>
                                <w:szCs w:val="18"/>
                                <w:lang w:val="pt-PT"/>
                              </w:rPr>
                            </w:pPr>
                            <w:r>
                              <w:rPr>
                                <w:rFonts w:ascii="Arial" w:eastAsia="Arial Unicode MS" w:hAnsi="Arial" w:cs="Tahoma"/>
                                <w:kern w:val="1"/>
                                <w:sz w:val="18"/>
                                <w:szCs w:val="18"/>
                                <w:lang w:val="pt-PT"/>
                              </w:rPr>
                              <w:t>CSS3_DS_Suite</w:t>
                            </w:r>
                          </w:p>
                        </w:txbxContent>
                      </wps:txbx>
                      <wps:bodyPr rot="0" vert="horz" wrap="square" lIns="90000" tIns="45000" rIns="90000" bIns="45000" anchor="ctr" anchorCtr="0">
                        <a:noAutofit/>
                      </wps:bodyPr>
                    </wps:wsp>
                  </a:graphicData>
                </a:graphic>
                <wp14:sizeRelH relativeFrom="page">
                  <wp14:pctWidth>0</wp14:pctWidth>
                </wp14:sizeRelH>
                <wp14:sizeRelV relativeFrom="page">
                  <wp14:pctHeight>0</wp14:pctHeight>
                </wp14:sizeRelV>
              </wp:anchor>
            </w:drawing>
          </mc:Choice>
          <mc:Fallback>
            <w:pict>
              <v:shape id="Textfeld 1" o:spid="_x0000_s1032" type="#_x0000_t202" style="position:absolute;margin-left:98.2pt;margin-top:15.65pt;width:114.05pt;height:1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" fillcolor="#e6e6ff" strokeweight=".26mm">
                <v:stroke joinstyle="round"/>
                <v:textbox inset="2.5mm,1.25mm,2.5mm,1.25mm">
                  <w:txbxContent>
                    <w:p w:rsidR="006C6F00" w:rsidRPr="008E04A0" w:rsidRDefault="006C6F00" w:rsidP="00FD3091">
                      <w:pPr>
                        <w:spacing w:before="0" w:after="0" w:line="0" w:lineRule="atLeast"/>
                        <w:jc w:val="center"/>
                        <w:rPr>
                          <w:rFonts w:ascii="Arial" w:eastAsia="Arial Unicode MS" w:hAnsi="Arial" w:cs="Tahoma"/>
                          <w:kern w:val="1"/>
                          <w:sz w:val="18"/>
                          <w:szCs w:val="18"/>
                          <w:lang w:val="pt-PT"/>
                        </w:rPr>
                      </w:pPr>
                      <w:r>
                        <w:rPr>
                          <w:rFonts w:ascii="Arial" w:eastAsia="Arial Unicode MS" w:hAnsi="Arial" w:cs="Tahoma"/>
                          <w:kern w:val="1"/>
                          <w:sz w:val="18"/>
                          <w:szCs w:val="18"/>
                          <w:lang w:val="pt-PT"/>
                        </w:rPr>
                        <w:t>CSS3_DS_Suite</w:t>
                      </w:r>
                    </w:p>
                  </w:txbxContent>
                </v:textbox>
              </v:shape>
            </w:pict>
          </mc:Fallback>
        </mc:AlternateContent>
      </w:r>
    </w:p>
    <w:p w:rsidR="00FD3091" w:rsidRDefault="00FD3091" w:rsidP="00FD3091"/>
    <w:p w:rsidR="00FD3091" w:rsidRDefault="00FD3091" w:rsidP="00FD3091"/>
    <w:p w:rsidR="00FD3091" w:rsidRDefault="00FD3091" w:rsidP="00FD3091"/>
    <w:p w:rsidR="00FD3091" w:rsidRPr="008941FE" w:rsidRDefault="00FD3091" w:rsidP="00FD3091"/>
    <w:p w:rsidR="002941C1" w:rsidRPr="00054AA9" w:rsidRDefault="002941C1" w:rsidP="002941C1">
      <w:pPr>
        <w:pStyle w:val="Figure"/>
      </w:pPr>
    </w:p>
    <w:p w:rsidR="00614573" w:rsidRPr="00054AA9" w:rsidRDefault="00614573" w:rsidP="002941C1">
      <w:pPr>
        <w:pStyle w:val="Beschriftung"/>
      </w:pPr>
      <w:bookmarkStart w:id="27" w:name="_Toc493678214"/>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xml:space="preserve">: Directory Hierarchy for the </w:t>
      </w:r>
      <w:r w:rsidR="00FD3091">
        <w:t>CSS3 DS</w:t>
      </w:r>
      <w:r w:rsidRPr="00054AA9">
        <w:t xml:space="preserve"> Enabler Test Files</w:t>
      </w:r>
      <w:bookmarkEnd w:id="27"/>
    </w:p>
    <w:p w:rsidR="00614573" w:rsidRPr="00054AA9" w:rsidRDefault="00614573"/>
    <w:p w:rsidR="00614573" w:rsidRPr="00054AA9" w:rsidRDefault="00614573" w:rsidP="00CE3081">
      <w:pPr>
        <w:pStyle w:val="berschrift2"/>
      </w:pPr>
      <w:bookmarkStart w:id="28" w:name="_Toc207123962"/>
      <w:bookmarkStart w:id="29" w:name="_Toc493678191"/>
      <w:r w:rsidRPr="00054AA9">
        <w:t>Description of File Distribution for Testing</w:t>
      </w:r>
      <w:bookmarkEnd w:id="28"/>
      <w:bookmarkEnd w:id="29"/>
    </w:p>
    <w:p w:rsidR="00FD3091" w:rsidRDefault="00FD3091" w:rsidP="00FD3091">
      <w:r>
        <w:t>The CSS3 Test Suite will be composed of several test assertions build on HTML and CSS3 code that exercise a specific part of the CSS3 specifications.</w:t>
      </w:r>
    </w:p>
    <w:p w:rsidR="00FD3091" w:rsidRDefault="00FD3091" w:rsidP="00FD3091">
      <w:r>
        <w:t>On those test assertion it is described the expected behaviour and the pass criteria.</w:t>
      </w:r>
    </w:p>
    <w:p w:rsidR="00FD3091" w:rsidRPr="007F12BB" w:rsidRDefault="00FD3091" w:rsidP="00FD3091">
      <w:r>
        <w:t>The test assertions are to be executed on the browser under test from any HTTP compliant server.</w:t>
      </w:r>
    </w:p>
    <w:p w:rsidR="00614573" w:rsidRPr="00054AA9" w:rsidRDefault="00614573"/>
    <w:p w:rsidR="00614573" w:rsidRPr="00054AA9" w:rsidRDefault="00614573">
      <w:pPr>
        <w:pStyle w:val="berschrift1"/>
      </w:pPr>
      <w:bookmarkStart w:id="30" w:name="_Toc207123963"/>
      <w:bookmarkStart w:id="31" w:name="_Toc51147387"/>
      <w:bookmarkStart w:id="32" w:name="_Toc51149241"/>
      <w:bookmarkStart w:id="33" w:name="_Toc493678192"/>
      <w:bookmarkEnd w:id="23"/>
      <w:r w:rsidRPr="00054AA9">
        <w:lastRenderedPageBreak/>
        <w:t>Script Files</w:t>
      </w:r>
      <w:bookmarkEnd w:id="30"/>
      <w:bookmarkEnd w:id="33"/>
    </w:p>
    <w:p w:rsidR="00614573" w:rsidRPr="00054AA9" w:rsidRDefault="00614573">
      <w:bookmarkStart w:id="34" w:name="_Toc51147385"/>
      <w:r w:rsidRPr="00054AA9">
        <w:t>This section describes the script files included in the package.</w:t>
      </w:r>
    </w:p>
    <w:p w:rsidR="00614573" w:rsidRPr="00054AA9" w:rsidRDefault="00614573" w:rsidP="00077A5A">
      <w:pPr>
        <w:pStyle w:val="berschrift2"/>
        <w:tabs>
          <w:tab w:val="clear" w:pos="9634"/>
          <w:tab w:val="right" w:pos="10080"/>
        </w:tabs>
      </w:pPr>
      <w:bookmarkStart w:id="35" w:name="_Toc207123964"/>
      <w:bookmarkStart w:id="36" w:name="_Toc493678193"/>
      <w:bookmarkEnd w:id="34"/>
      <w:r w:rsidRPr="00054AA9">
        <w:t xml:space="preserve">Script Files for </w:t>
      </w:r>
      <w:bookmarkEnd w:id="35"/>
      <w:r w:rsidR="005A5894">
        <w:t>CSS3 Deployment Suite</w:t>
      </w:r>
      <w:bookmarkEnd w:id="36"/>
    </w:p>
    <w:p w:rsidR="00614573" w:rsidRPr="00054AA9" w:rsidRDefault="00614573">
      <w:r w:rsidRPr="00054AA9">
        <w:t>The script files in this section are associated to the tests driven from the server.</w:t>
      </w:r>
    </w:p>
    <w:p w:rsidR="00614573" w:rsidRPr="00054AA9" w:rsidRDefault="00614573" w:rsidP="006C106B">
      <w:pPr>
        <w:pStyle w:val="berschrift3"/>
      </w:pPr>
      <w:bookmarkStart w:id="37" w:name="_Toc207123965"/>
      <w:bookmarkStart w:id="38" w:name="_Toc493678194"/>
      <w:r w:rsidRPr="00054AA9">
        <w:t xml:space="preserve">Script Group – </w:t>
      </w:r>
      <w:bookmarkEnd w:id="37"/>
      <w:r w:rsidR="0009159B">
        <w:t>Syntax</w:t>
      </w:r>
      <w:bookmarkEnd w:id="38"/>
    </w:p>
    <w:p w:rsidR="003E12BF" w:rsidRPr="00054AA9" w:rsidRDefault="003E12BF" w:rsidP="003E12BF">
      <w:r w:rsidRPr="00054AA9">
        <w:t xml:space="preserve">The script files in the subsection cover the area </w:t>
      </w:r>
      <w:r w:rsidR="007A7925">
        <w:t xml:space="preserve">Syntax </w:t>
      </w:r>
      <w:r w:rsidRPr="00054AA9">
        <w:t>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614573"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614573" w:rsidRPr="00A2629A" w:rsidRDefault="00790FCC">
            <w:pPr>
              <w:snapToGrid w:val="0"/>
              <w:spacing w:before="40" w:after="40"/>
            </w:pPr>
            <w:r>
              <w:t>syntax\scientific.html</w:t>
            </w:r>
          </w:p>
        </w:tc>
        <w:tc>
          <w:tcPr>
            <w:tcW w:w="2977" w:type="dxa"/>
            <w:tcBorders>
              <w:top w:val="single" w:sz="4" w:space="0" w:color="000000"/>
              <w:left w:val="single" w:sz="4" w:space="0" w:color="000000"/>
              <w:bottom w:val="single" w:sz="4" w:space="0" w:color="000000"/>
            </w:tcBorders>
            <w:shd w:val="clear" w:color="auto" w:fill="FFFFCC"/>
          </w:tcPr>
          <w:p w:rsidR="00614573" w:rsidRPr="00A2629A" w:rsidRDefault="00790FCC">
            <w:pPr>
              <w:pStyle w:val="TestText"/>
              <w:snapToGrid w:val="0"/>
              <w:rPr>
                <w:lang w:val="en-GB"/>
              </w:rPr>
            </w:pPr>
            <w:r>
              <w:rPr>
                <w:lang w:val="en-GB"/>
              </w:rPr>
              <w:t>Test changes in decoding of a byte stream</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p>
        </w:tc>
      </w:tr>
      <w:tr w:rsidR="00790FCC"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90FCC" w:rsidRDefault="00790FCC" w:rsidP="00790FCC">
            <w:pPr>
              <w:snapToGrid w:val="0"/>
              <w:spacing w:before="40" w:after="40"/>
            </w:pPr>
            <w:r>
              <w:t>syntax\ignore_ASCII-incomp.html</w:t>
            </w:r>
          </w:p>
        </w:tc>
        <w:tc>
          <w:tcPr>
            <w:tcW w:w="2977" w:type="dxa"/>
            <w:tcBorders>
              <w:top w:val="single" w:sz="4" w:space="0" w:color="000000"/>
              <w:left w:val="single" w:sz="4" w:space="0" w:color="000000"/>
              <w:bottom w:val="single" w:sz="4" w:space="0" w:color="000000"/>
            </w:tcBorders>
            <w:shd w:val="clear" w:color="auto" w:fill="FFFFCC"/>
          </w:tcPr>
          <w:p w:rsidR="00790FCC" w:rsidRDefault="00790FCC">
            <w:pPr>
              <w:pStyle w:val="TestText"/>
              <w:snapToGrid w:val="0"/>
              <w:rPr>
                <w:lang w:val="en-GB"/>
              </w:rPr>
            </w:pPr>
            <w:r>
              <w:rPr>
                <w:lang w:val="en-GB"/>
              </w:rPr>
              <w:t>Test Tokenization Changes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90FCC" w:rsidRPr="00A2629A" w:rsidRDefault="00790FCC">
            <w:pPr>
              <w:pStyle w:val="TestText"/>
              <w:snapToGrid w:val="0"/>
              <w:rPr>
                <w:lang w:val="en-GB"/>
              </w:rPr>
            </w:pPr>
          </w:p>
        </w:tc>
      </w:tr>
      <w:tr w:rsidR="00790FCC"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90FCC" w:rsidRDefault="00790FCC">
            <w:pPr>
              <w:snapToGrid w:val="0"/>
              <w:spacing w:before="40" w:after="40"/>
            </w:pPr>
            <w:r>
              <w:t>syntax\at-rules.html</w:t>
            </w:r>
          </w:p>
        </w:tc>
        <w:tc>
          <w:tcPr>
            <w:tcW w:w="2977" w:type="dxa"/>
            <w:tcBorders>
              <w:top w:val="single" w:sz="4" w:space="0" w:color="000000"/>
              <w:left w:val="single" w:sz="4" w:space="0" w:color="000000"/>
              <w:bottom w:val="single" w:sz="4" w:space="0" w:color="000000"/>
            </w:tcBorders>
            <w:shd w:val="clear" w:color="auto" w:fill="FFFFCC"/>
          </w:tcPr>
          <w:p w:rsidR="00790FCC" w:rsidRDefault="00790FCC">
            <w:pPr>
              <w:pStyle w:val="TestText"/>
              <w:snapToGrid w:val="0"/>
              <w:rPr>
                <w:lang w:val="en-GB"/>
              </w:rPr>
            </w:pPr>
            <w:r>
              <w:rPr>
                <w:lang w:val="en-GB"/>
              </w:rPr>
              <w:t>Test of Parsing Changes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90FCC" w:rsidRPr="00A2629A" w:rsidRDefault="00790FCC">
            <w:pPr>
              <w:pStyle w:val="TestText"/>
              <w:snapToGrid w:val="0"/>
              <w:rPr>
                <w:lang w:val="en-GB"/>
              </w:rPr>
            </w:pPr>
          </w:p>
        </w:tc>
      </w:tr>
    </w:tbl>
    <w:p w:rsidR="00614573" w:rsidRPr="00054AA9" w:rsidRDefault="00614573" w:rsidP="006C106B">
      <w:pPr>
        <w:pStyle w:val="Beschriftung"/>
        <w:keepNext/>
        <w:rPr>
          <w:bCs/>
        </w:rPr>
      </w:pPr>
      <w:bookmarkStart w:id="39" w:name="_Toc493678215"/>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 xml:space="preserve">Scripts of </w:t>
      </w:r>
      <w:r w:rsidR="00790FCC">
        <w:rPr>
          <w:bCs/>
        </w:rPr>
        <w:t>Syntax</w:t>
      </w:r>
      <w:bookmarkEnd w:id="39"/>
    </w:p>
    <w:p w:rsidR="00614573" w:rsidRPr="00054AA9" w:rsidRDefault="00614573" w:rsidP="00794395">
      <w:pPr>
        <w:pStyle w:val="berschrift3"/>
      </w:pPr>
      <w:bookmarkStart w:id="40" w:name="_Toc207123966"/>
      <w:bookmarkStart w:id="41" w:name="_Toc493678195"/>
      <w:r w:rsidRPr="00054AA9">
        <w:t xml:space="preserve">Script Group – </w:t>
      </w:r>
      <w:bookmarkEnd w:id="40"/>
      <w:r w:rsidR="007A7925">
        <w:t>Media Queries</w:t>
      </w:r>
      <w:bookmarkEnd w:id="41"/>
    </w:p>
    <w:p w:rsidR="00B36372" w:rsidRPr="00054AA9" w:rsidRDefault="00B36372" w:rsidP="00B36372">
      <w:bookmarkStart w:id="42" w:name="_Toc75319934"/>
      <w:r w:rsidRPr="00054AA9">
        <w:t xml:space="preserve">The script files in the subsection cover the area </w:t>
      </w:r>
      <w:r w:rsidR="007A7925">
        <w:t>Media Queries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614573"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614573" w:rsidRPr="00A2629A" w:rsidRDefault="007A7925">
            <w:pPr>
              <w:snapToGrid w:val="0"/>
              <w:spacing w:before="40" w:after="40"/>
            </w:pPr>
            <w:r>
              <w:t>media_queries\media_queries.html</w:t>
            </w:r>
          </w:p>
        </w:tc>
        <w:tc>
          <w:tcPr>
            <w:tcW w:w="2977" w:type="dxa"/>
            <w:tcBorders>
              <w:top w:val="single" w:sz="4" w:space="0" w:color="000000"/>
              <w:left w:val="single" w:sz="4" w:space="0" w:color="000000"/>
              <w:bottom w:val="single" w:sz="4" w:space="0" w:color="000000"/>
            </w:tcBorders>
            <w:shd w:val="clear" w:color="auto" w:fill="FFFFCC"/>
          </w:tcPr>
          <w:p w:rsidR="00614573" w:rsidRPr="00A2629A" w:rsidRDefault="007A7925">
            <w:pPr>
              <w:pStyle w:val="TestText"/>
              <w:snapToGrid w:val="0"/>
              <w:rPr>
                <w:lang w:val="en-GB"/>
              </w:rPr>
            </w:pPr>
            <w:r>
              <w:rPr>
                <w:lang w:val="en-GB"/>
              </w:rPr>
              <w:t>Query Media at-rule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p>
        </w:tc>
      </w:tr>
      <w:tr w:rsidR="007A7925"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A7925" w:rsidRDefault="007A7925" w:rsidP="007A7925">
            <w:pPr>
              <w:snapToGrid w:val="0"/>
              <w:spacing w:before="40" w:after="40"/>
            </w:pPr>
            <w:r>
              <w:t>media_queries\media_syntax.html</w:t>
            </w:r>
          </w:p>
        </w:tc>
        <w:tc>
          <w:tcPr>
            <w:tcW w:w="2977" w:type="dxa"/>
            <w:tcBorders>
              <w:top w:val="single" w:sz="4" w:space="0" w:color="000000"/>
              <w:left w:val="single" w:sz="4" w:space="0" w:color="000000"/>
              <w:bottom w:val="single" w:sz="4" w:space="0" w:color="000000"/>
            </w:tcBorders>
            <w:shd w:val="clear" w:color="auto" w:fill="FFFFCC"/>
          </w:tcPr>
          <w:p w:rsidR="007A7925" w:rsidRDefault="007A7925">
            <w:pPr>
              <w:pStyle w:val="TestText"/>
              <w:snapToGrid w:val="0"/>
              <w:rPr>
                <w:lang w:val="en-GB"/>
              </w:rPr>
            </w:pPr>
            <w:r>
              <w:rPr>
                <w:lang w:val="en-GB"/>
              </w:rPr>
              <w:t>Syntax Media at-rule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A7925" w:rsidRPr="00A2629A" w:rsidRDefault="007A7925">
            <w:pPr>
              <w:pStyle w:val="TestText"/>
              <w:snapToGrid w:val="0"/>
              <w:rPr>
                <w:lang w:val="en-GB"/>
              </w:rPr>
            </w:pPr>
          </w:p>
        </w:tc>
      </w:tr>
      <w:tr w:rsidR="007A7925"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A7925" w:rsidRDefault="007A7925">
            <w:pPr>
              <w:snapToGrid w:val="0"/>
              <w:spacing w:before="40" w:after="40"/>
            </w:pPr>
            <w:r>
              <w:t>media_queries\media_features.html</w:t>
            </w:r>
          </w:p>
        </w:tc>
        <w:tc>
          <w:tcPr>
            <w:tcW w:w="2977" w:type="dxa"/>
            <w:tcBorders>
              <w:top w:val="single" w:sz="4" w:space="0" w:color="000000"/>
              <w:left w:val="single" w:sz="4" w:space="0" w:color="000000"/>
              <w:bottom w:val="single" w:sz="4" w:space="0" w:color="000000"/>
            </w:tcBorders>
            <w:shd w:val="clear" w:color="auto" w:fill="FFFFCC"/>
          </w:tcPr>
          <w:p w:rsidR="007A7925" w:rsidRDefault="007A7925">
            <w:pPr>
              <w:pStyle w:val="TestText"/>
              <w:snapToGrid w:val="0"/>
              <w:rPr>
                <w:lang w:val="en-GB"/>
              </w:rPr>
            </w:pPr>
            <w:r>
              <w:rPr>
                <w:lang w:val="en-GB"/>
              </w:rPr>
              <w:t>Media Features Media at-rule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A7925" w:rsidRPr="00A2629A" w:rsidRDefault="007A7925">
            <w:pPr>
              <w:pStyle w:val="TestText"/>
              <w:snapToGrid w:val="0"/>
              <w:rPr>
                <w:lang w:val="en-GB"/>
              </w:rPr>
            </w:pPr>
          </w:p>
        </w:tc>
      </w:tr>
    </w:tbl>
    <w:p w:rsidR="00614573" w:rsidRDefault="00614573" w:rsidP="00077A5A">
      <w:pPr>
        <w:pStyle w:val="Beschriftung"/>
        <w:keepNext/>
        <w:rPr>
          <w:bCs/>
        </w:rPr>
      </w:pPr>
      <w:bookmarkStart w:id="43" w:name="_Toc493678216"/>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2"/>
      <w:r w:rsidR="00C430CB" w:rsidRPr="00054AA9">
        <w:t>Listing of</w:t>
      </w:r>
      <w:r w:rsidRPr="00054AA9">
        <w:t xml:space="preserve"> </w:t>
      </w:r>
      <w:r w:rsidRPr="00054AA9">
        <w:rPr>
          <w:bCs/>
        </w:rPr>
        <w:t xml:space="preserve">Scripts of </w:t>
      </w:r>
      <w:r w:rsidR="007A7925">
        <w:rPr>
          <w:bCs/>
        </w:rPr>
        <w:t>Media Queries</w:t>
      </w:r>
      <w:bookmarkEnd w:id="43"/>
    </w:p>
    <w:p w:rsidR="007A7925" w:rsidRPr="00054AA9" w:rsidRDefault="007A7925" w:rsidP="007A7925">
      <w:pPr>
        <w:pStyle w:val="berschrift3"/>
      </w:pPr>
      <w:bookmarkStart w:id="44" w:name="_Toc493678196"/>
      <w:r w:rsidRPr="00054AA9">
        <w:t xml:space="preserve">Script Group – </w:t>
      </w:r>
      <w:r>
        <w:t>Conditional Rules</w:t>
      </w:r>
      <w:bookmarkEnd w:id="44"/>
    </w:p>
    <w:p w:rsidR="007A7925" w:rsidRPr="00054AA9" w:rsidRDefault="007A7925" w:rsidP="007A7925">
      <w:r w:rsidRPr="00054AA9">
        <w:t xml:space="preserve">The script files in the subsection cover the area </w:t>
      </w:r>
      <w:r>
        <w:t xml:space="preserve">Conditional Rules </w:t>
      </w:r>
      <w:r w:rsidRPr="00054AA9">
        <w:t>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7A7925"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7A7925" w:rsidRPr="00A2629A" w:rsidRDefault="007A7925" w:rsidP="005B70BF">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7A7925" w:rsidRPr="00A2629A" w:rsidRDefault="007A7925" w:rsidP="005B70BF">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7A7925" w:rsidRPr="00A2629A" w:rsidRDefault="007A7925" w:rsidP="005B70BF">
            <w:pPr>
              <w:pStyle w:val="TestText"/>
              <w:snapToGrid w:val="0"/>
              <w:rPr>
                <w:b/>
                <w:bCs/>
                <w:sz w:val="18"/>
                <w:szCs w:val="18"/>
                <w:lang w:val="en-GB"/>
              </w:rPr>
            </w:pPr>
            <w:r w:rsidRPr="00A2629A">
              <w:rPr>
                <w:b/>
                <w:bCs/>
                <w:sz w:val="18"/>
                <w:szCs w:val="18"/>
                <w:lang w:val="en-GB"/>
              </w:rPr>
              <w:t>Comments</w:t>
            </w:r>
          </w:p>
        </w:tc>
      </w:tr>
      <w:tr w:rsidR="007A7925"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A7925" w:rsidRPr="00A2629A" w:rsidRDefault="007A7925" w:rsidP="0079138C">
            <w:pPr>
              <w:snapToGrid w:val="0"/>
              <w:spacing w:before="40" w:after="40"/>
            </w:pPr>
            <w:r>
              <w:t>ConditionalRules\media_</w:t>
            </w:r>
            <w:r w:rsidR="0079138C">
              <w:t>rule</w:t>
            </w:r>
            <w:r>
              <w:t>.html</w:t>
            </w:r>
          </w:p>
        </w:tc>
        <w:tc>
          <w:tcPr>
            <w:tcW w:w="2977" w:type="dxa"/>
            <w:tcBorders>
              <w:top w:val="single" w:sz="4" w:space="0" w:color="000000"/>
              <w:left w:val="single" w:sz="4" w:space="0" w:color="000000"/>
              <w:bottom w:val="single" w:sz="4" w:space="0" w:color="000000"/>
            </w:tcBorders>
            <w:shd w:val="clear" w:color="auto" w:fill="FFFFCC"/>
          </w:tcPr>
          <w:p w:rsidR="007A7925" w:rsidRPr="00A2629A" w:rsidRDefault="007A7925" w:rsidP="0079138C">
            <w:pPr>
              <w:pStyle w:val="TestText"/>
              <w:snapToGrid w:val="0"/>
              <w:rPr>
                <w:lang w:val="en-GB"/>
              </w:rPr>
            </w:pPr>
            <w:r>
              <w:rPr>
                <w:lang w:val="en-GB"/>
              </w:rPr>
              <w:t>Media</w:t>
            </w:r>
            <w:r w:rsidR="0079138C">
              <w:rPr>
                <w:lang w:val="en-GB"/>
              </w:rPr>
              <w:t xml:space="preserve"> specific</w:t>
            </w:r>
            <w:r>
              <w:rPr>
                <w:lang w:val="en-GB"/>
              </w:rPr>
              <w:t xml:space="preserve"> </w:t>
            </w:r>
            <w:r w:rsidR="0079138C">
              <w:rPr>
                <w:lang w:val="en-GB"/>
              </w:rPr>
              <w:t>@media</w:t>
            </w:r>
            <w:r>
              <w:rPr>
                <w:lang w:val="en-GB"/>
              </w:rPr>
              <w:t>-rule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A7925" w:rsidRPr="00A2629A" w:rsidRDefault="007A7925" w:rsidP="005B70BF">
            <w:pPr>
              <w:pStyle w:val="TestText"/>
              <w:snapToGrid w:val="0"/>
              <w:rPr>
                <w:lang w:val="en-GB"/>
              </w:rPr>
            </w:pPr>
          </w:p>
        </w:tc>
      </w:tr>
      <w:tr w:rsidR="007A7925"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A7925" w:rsidRDefault="0079138C" w:rsidP="0079138C">
            <w:pPr>
              <w:snapToGrid w:val="0"/>
              <w:spacing w:before="40" w:after="40"/>
            </w:pPr>
            <w:r>
              <w:t>ConditionalRules</w:t>
            </w:r>
            <w:r w:rsidR="007A7925">
              <w:t>\</w:t>
            </w:r>
            <w:r>
              <w:t>supports-rule</w:t>
            </w:r>
            <w:r w:rsidR="007A7925">
              <w:t>.html</w:t>
            </w:r>
          </w:p>
        </w:tc>
        <w:tc>
          <w:tcPr>
            <w:tcW w:w="2977" w:type="dxa"/>
            <w:tcBorders>
              <w:top w:val="single" w:sz="4" w:space="0" w:color="000000"/>
              <w:left w:val="single" w:sz="4" w:space="0" w:color="000000"/>
              <w:bottom w:val="single" w:sz="4" w:space="0" w:color="000000"/>
            </w:tcBorders>
            <w:shd w:val="clear" w:color="auto" w:fill="FFFFCC"/>
          </w:tcPr>
          <w:p w:rsidR="007A7925" w:rsidRDefault="0079138C" w:rsidP="005B70BF">
            <w:pPr>
              <w:pStyle w:val="TestText"/>
              <w:snapToGrid w:val="0"/>
              <w:rPr>
                <w:lang w:val="en-GB"/>
              </w:rPr>
            </w:pPr>
            <w:r>
              <w:rPr>
                <w:lang w:val="en-GB"/>
              </w:rPr>
              <w:t>Feature queries @supports-rule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A7925" w:rsidRPr="00A2629A" w:rsidRDefault="007A7925" w:rsidP="005B70BF">
            <w:pPr>
              <w:pStyle w:val="TestText"/>
              <w:snapToGrid w:val="0"/>
              <w:rPr>
                <w:lang w:val="en-GB"/>
              </w:rPr>
            </w:pPr>
          </w:p>
        </w:tc>
      </w:tr>
    </w:tbl>
    <w:p w:rsidR="007A7925" w:rsidRDefault="007A7925" w:rsidP="007A7925">
      <w:pPr>
        <w:pStyle w:val="Beschriftung"/>
        <w:keepNext/>
        <w:rPr>
          <w:bCs/>
        </w:rPr>
      </w:pPr>
      <w:bookmarkStart w:id="45" w:name="_Toc493678217"/>
      <w:r w:rsidRPr="00054AA9">
        <w:t xml:space="preserve">Table </w:t>
      </w:r>
      <w:r w:rsidRPr="00054AA9">
        <w:fldChar w:fldCharType="begin"/>
      </w:r>
      <w:r w:rsidRPr="00054AA9">
        <w:instrText xml:space="preserve"> SEQ Table \* ARABIC </w:instrText>
      </w:r>
      <w:r w:rsidRPr="00054AA9">
        <w:fldChar w:fldCharType="separate"/>
      </w:r>
      <w:r w:rsidR="0079138C">
        <w:rPr>
          <w:noProof/>
        </w:rPr>
        <w:t>3</w:t>
      </w:r>
      <w:r w:rsidRPr="00054AA9">
        <w:fldChar w:fldCharType="end"/>
      </w:r>
      <w:r w:rsidRPr="00054AA9">
        <w:t xml:space="preserve">: Listing of </w:t>
      </w:r>
      <w:r w:rsidRPr="00054AA9">
        <w:rPr>
          <w:bCs/>
        </w:rPr>
        <w:t xml:space="preserve">Scripts of </w:t>
      </w:r>
      <w:r>
        <w:rPr>
          <w:bCs/>
        </w:rPr>
        <w:t>Conditional Rules</w:t>
      </w:r>
      <w:bookmarkEnd w:id="45"/>
    </w:p>
    <w:p w:rsidR="0079138C" w:rsidRPr="00054AA9" w:rsidRDefault="0079138C" w:rsidP="0079138C">
      <w:pPr>
        <w:pStyle w:val="berschrift3"/>
      </w:pPr>
      <w:bookmarkStart w:id="46" w:name="_Toc493678197"/>
      <w:r w:rsidRPr="00054AA9">
        <w:t xml:space="preserve">Script Group – </w:t>
      </w:r>
      <w:r w:rsidR="005B70BF">
        <w:t>Namespace</w:t>
      </w:r>
      <w:bookmarkEnd w:id="46"/>
    </w:p>
    <w:p w:rsidR="0079138C" w:rsidRPr="00054AA9" w:rsidRDefault="0079138C" w:rsidP="0079138C">
      <w:r w:rsidRPr="00054AA9">
        <w:t xml:space="preserve">The script files in the subsection cover the area </w:t>
      </w:r>
      <w:r w:rsidR="005B70BF">
        <w:t>Namespace</w:t>
      </w:r>
      <w:r>
        <w:t xml:space="preserve"> </w:t>
      </w:r>
      <w:r w:rsidRPr="00054AA9">
        <w:t>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79138C"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79138C" w:rsidRPr="00A2629A" w:rsidRDefault="0079138C" w:rsidP="005B70BF">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79138C" w:rsidRPr="00A2629A" w:rsidRDefault="0079138C" w:rsidP="005B70BF">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79138C" w:rsidRPr="00A2629A" w:rsidRDefault="0079138C" w:rsidP="005B70BF">
            <w:pPr>
              <w:pStyle w:val="TestText"/>
              <w:snapToGrid w:val="0"/>
              <w:rPr>
                <w:b/>
                <w:bCs/>
                <w:sz w:val="18"/>
                <w:szCs w:val="18"/>
                <w:lang w:val="en-GB"/>
              </w:rPr>
            </w:pPr>
            <w:r w:rsidRPr="00A2629A">
              <w:rPr>
                <w:b/>
                <w:bCs/>
                <w:sz w:val="18"/>
                <w:szCs w:val="18"/>
                <w:lang w:val="en-GB"/>
              </w:rPr>
              <w:t>Comments</w:t>
            </w:r>
          </w:p>
        </w:tc>
      </w:tr>
      <w:tr w:rsidR="0079138C"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79138C" w:rsidRPr="00A2629A" w:rsidRDefault="0079138C" w:rsidP="005B70BF">
            <w:pPr>
              <w:snapToGrid w:val="0"/>
              <w:spacing w:before="40" w:after="40"/>
            </w:pPr>
            <w:r>
              <w:t>ConditionalRules\</w:t>
            </w:r>
            <w:r w:rsidR="005B70BF">
              <w:t>namespace</w:t>
            </w:r>
            <w:r>
              <w:t>.html</w:t>
            </w:r>
          </w:p>
        </w:tc>
        <w:tc>
          <w:tcPr>
            <w:tcW w:w="2977" w:type="dxa"/>
            <w:tcBorders>
              <w:top w:val="single" w:sz="4" w:space="0" w:color="000000"/>
              <w:left w:val="single" w:sz="4" w:space="0" w:color="000000"/>
              <w:bottom w:val="single" w:sz="4" w:space="0" w:color="000000"/>
            </w:tcBorders>
            <w:shd w:val="clear" w:color="auto" w:fill="FFFFCC"/>
          </w:tcPr>
          <w:p w:rsidR="0079138C" w:rsidRPr="00A2629A" w:rsidRDefault="005B70BF" w:rsidP="005B70BF">
            <w:pPr>
              <w:pStyle w:val="TestText"/>
              <w:snapToGrid w:val="0"/>
              <w:rPr>
                <w:lang w:val="en-GB"/>
              </w:rPr>
            </w:pPr>
            <w:r>
              <w:rPr>
                <w:lang w:val="en-GB"/>
              </w:rPr>
              <w:t>Declaration</w:t>
            </w:r>
            <w:r w:rsidR="0079138C">
              <w:rPr>
                <w:lang w:val="en-GB"/>
              </w:rPr>
              <w:t xml:space="preserve"> @</w:t>
            </w:r>
            <w:r>
              <w:rPr>
                <w:lang w:val="en-GB"/>
              </w:rPr>
              <w:t>namespace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9138C" w:rsidRPr="00A2629A" w:rsidRDefault="0079138C" w:rsidP="005B70BF">
            <w:pPr>
              <w:pStyle w:val="TestText"/>
              <w:snapToGrid w:val="0"/>
              <w:rPr>
                <w:lang w:val="en-GB"/>
              </w:rPr>
            </w:pPr>
          </w:p>
        </w:tc>
      </w:tr>
    </w:tbl>
    <w:p w:rsidR="0079138C" w:rsidRDefault="0079138C" w:rsidP="0079138C">
      <w:pPr>
        <w:pStyle w:val="Beschriftung"/>
        <w:keepNext/>
        <w:rPr>
          <w:bCs/>
        </w:rPr>
      </w:pPr>
      <w:bookmarkStart w:id="47" w:name="_Toc493678218"/>
      <w:r w:rsidRPr="00054AA9">
        <w:t xml:space="preserve">Table </w:t>
      </w:r>
      <w:r w:rsidRPr="00054AA9">
        <w:fldChar w:fldCharType="begin"/>
      </w:r>
      <w:r w:rsidRPr="00054AA9">
        <w:instrText xml:space="preserve"> SEQ Table \* ARABIC </w:instrText>
      </w:r>
      <w:r w:rsidRPr="00054AA9">
        <w:fldChar w:fldCharType="separate"/>
      </w:r>
      <w:r w:rsidR="005B70BF">
        <w:rPr>
          <w:noProof/>
        </w:rPr>
        <w:t>4</w:t>
      </w:r>
      <w:r w:rsidRPr="00054AA9">
        <w:fldChar w:fldCharType="end"/>
      </w:r>
      <w:r w:rsidRPr="00054AA9">
        <w:t xml:space="preserve">: Listing of </w:t>
      </w:r>
      <w:r w:rsidRPr="00054AA9">
        <w:rPr>
          <w:bCs/>
        </w:rPr>
        <w:t xml:space="preserve">Scripts of </w:t>
      </w:r>
      <w:r w:rsidR="005B70BF">
        <w:rPr>
          <w:bCs/>
        </w:rPr>
        <w:t>Namespace</w:t>
      </w:r>
      <w:bookmarkEnd w:id="47"/>
    </w:p>
    <w:p w:rsidR="005B70BF" w:rsidRPr="00054AA9" w:rsidRDefault="005B70BF" w:rsidP="005B70BF">
      <w:pPr>
        <w:pStyle w:val="berschrift3"/>
      </w:pPr>
      <w:bookmarkStart w:id="48" w:name="_Toc493678198"/>
      <w:r w:rsidRPr="00054AA9">
        <w:t xml:space="preserve">Script Group – </w:t>
      </w:r>
      <w:r>
        <w:t>Selector</w:t>
      </w:r>
      <w:bookmarkEnd w:id="48"/>
    </w:p>
    <w:p w:rsidR="005B70BF" w:rsidRPr="00054AA9" w:rsidRDefault="005B70BF" w:rsidP="005B70BF">
      <w:r w:rsidRPr="00054AA9">
        <w:t xml:space="preserve">The script files in the subsection cover the area </w:t>
      </w:r>
      <w:r>
        <w:t>Selector</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5B70BF" w:rsidRPr="00A2629A" w:rsidRDefault="005B70BF" w:rsidP="005B70BF">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5B70BF" w:rsidRPr="00A2629A" w:rsidRDefault="005B70BF" w:rsidP="005B70BF">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5B70BF" w:rsidRPr="00A2629A" w:rsidRDefault="005B70BF" w:rsidP="005B70BF">
            <w:pPr>
              <w:pStyle w:val="TestText"/>
              <w:snapToGrid w:val="0"/>
              <w:rPr>
                <w:b/>
                <w:bCs/>
                <w:sz w:val="18"/>
                <w:szCs w:val="18"/>
                <w:lang w:val="en-GB"/>
              </w:rPr>
            </w:pPr>
            <w:r w:rsidRPr="00A2629A">
              <w:rPr>
                <w:b/>
                <w:bCs/>
                <w:sz w:val="18"/>
                <w:szCs w:val="18"/>
                <w:lang w:val="en-GB"/>
              </w:rPr>
              <w:t>Comments</w:t>
            </w: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Pr="00A2629A" w:rsidRDefault="005B70BF" w:rsidP="005B70BF">
            <w:pPr>
              <w:snapToGrid w:val="0"/>
              <w:spacing w:before="40" w:after="40"/>
            </w:pPr>
            <w:r>
              <w:t>Selector\attribute-selectors.html</w:t>
            </w:r>
          </w:p>
        </w:tc>
        <w:tc>
          <w:tcPr>
            <w:tcW w:w="2977" w:type="dxa"/>
            <w:tcBorders>
              <w:top w:val="single" w:sz="4" w:space="0" w:color="000000"/>
              <w:left w:val="single" w:sz="4" w:space="0" w:color="000000"/>
              <w:bottom w:val="single" w:sz="4" w:space="0" w:color="000000"/>
            </w:tcBorders>
            <w:shd w:val="clear" w:color="auto" w:fill="FFFFCC"/>
          </w:tcPr>
          <w:p w:rsidR="005B70BF" w:rsidRPr="00A2629A" w:rsidRDefault="0032189A" w:rsidP="0032189A">
            <w:pPr>
              <w:pStyle w:val="TestText"/>
              <w:snapToGrid w:val="0"/>
              <w:rPr>
                <w:lang w:val="en-GB"/>
              </w:rPr>
            </w:pPr>
            <w:r>
              <w:rPr>
                <w:lang w:val="en-GB"/>
              </w:rPr>
              <w:t>New Attribute Selectors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Default="005B70BF" w:rsidP="0032189A">
            <w:pPr>
              <w:snapToGrid w:val="0"/>
              <w:spacing w:before="40" w:after="40"/>
            </w:pPr>
            <w:r>
              <w:t>Selector\</w:t>
            </w:r>
            <w:r w:rsidR="0032189A">
              <w:t>structural-pseudo-classes</w:t>
            </w:r>
            <w:r>
              <w:t>.html</w:t>
            </w:r>
          </w:p>
        </w:tc>
        <w:tc>
          <w:tcPr>
            <w:tcW w:w="2977" w:type="dxa"/>
            <w:tcBorders>
              <w:top w:val="single" w:sz="4" w:space="0" w:color="000000"/>
              <w:left w:val="single" w:sz="4" w:space="0" w:color="000000"/>
              <w:bottom w:val="single" w:sz="4" w:space="0" w:color="000000"/>
            </w:tcBorders>
            <w:shd w:val="clear" w:color="auto" w:fill="FFFFCC"/>
          </w:tcPr>
          <w:p w:rsidR="005B70BF" w:rsidRDefault="0032189A" w:rsidP="005B70BF">
            <w:pPr>
              <w:pStyle w:val="TestText"/>
              <w:snapToGrid w:val="0"/>
              <w:rPr>
                <w:lang w:val="en-GB"/>
              </w:rPr>
            </w:pPr>
            <w:r>
              <w:rPr>
                <w:lang w:val="en-GB"/>
              </w:rPr>
              <w:t>New Structural Pseudo Classes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Default="005B70BF" w:rsidP="0032189A">
            <w:pPr>
              <w:snapToGrid w:val="0"/>
              <w:spacing w:before="40" w:after="40"/>
            </w:pPr>
            <w:r>
              <w:lastRenderedPageBreak/>
              <w:t>Selector\</w:t>
            </w:r>
            <w:r w:rsidR="0032189A">
              <w:t>target-pseudo-classes.html</w:t>
            </w:r>
          </w:p>
        </w:tc>
        <w:tc>
          <w:tcPr>
            <w:tcW w:w="2977" w:type="dxa"/>
            <w:tcBorders>
              <w:top w:val="single" w:sz="4" w:space="0" w:color="000000"/>
              <w:left w:val="single" w:sz="4" w:space="0" w:color="000000"/>
              <w:bottom w:val="single" w:sz="4" w:space="0" w:color="000000"/>
            </w:tcBorders>
            <w:shd w:val="clear" w:color="auto" w:fill="FFFFCC"/>
          </w:tcPr>
          <w:p w:rsidR="005B70BF" w:rsidRDefault="0032189A" w:rsidP="005B70BF">
            <w:pPr>
              <w:pStyle w:val="TestText"/>
              <w:snapToGrid w:val="0"/>
              <w:rPr>
                <w:lang w:val="en-GB"/>
              </w:rPr>
            </w:pPr>
            <w:r>
              <w:rPr>
                <w:lang w:val="en-GB"/>
              </w:rPr>
              <w:t>New Target Pseudo Classes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Default="005B70BF" w:rsidP="0032189A">
            <w:pPr>
              <w:snapToGrid w:val="0"/>
              <w:spacing w:before="40" w:after="40"/>
            </w:pPr>
            <w:r>
              <w:t>Selector\</w:t>
            </w:r>
            <w:r w:rsidR="0032189A">
              <w:t>ui-element</w:t>
            </w:r>
            <w:r>
              <w:t>.html</w:t>
            </w:r>
          </w:p>
        </w:tc>
        <w:tc>
          <w:tcPr>
            <w:tcW w:w="2977" w:type="dxa"/>
            <w:tcBorders>
              <w:top w:val="single" w:sz="4" w:space="0" w:color="000000"/>
              <w:left w:val="single" w:sz="4" w:space="0" w:color="000000"/>
              <w:bottom w:val="single" w:sz="4" w:space="0" w:color="000000"/>
            </w:tcBorders>
            <w:shd w:val="clear" w:color="auto" w:fill="FFFFCC"/>
          </w:tcPr>
          <w:p w:rsidR="005B70BF" w:rsidRDefault="0032189A" w:rsidP="00FF0C16">
            <w:pPr>
              <w:pStyle w:val="TestText"/>
              <w:snapToGrid w:val="0"/>
              <w:rPr>
                <w:lang w:val="en-GB"/>
              </w:rPr>
            </w:pPr>
            <w:r>
              <w:rPr>
                <w:lang w:val="en-GB"/>
              </w:rPr>
              <w:t xml:space="preserve">New </w:t>
            </w:r>
            <w:r w:rsidR="00FF0C16">
              <w:rPr>
                <w:lang w:val="en-GB"/>
              </w:rPr>
              <w:t>UI Element Pseudo Class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Default="005B70BF" w:rsidP="00FF0C16">
            <w:pPr>
              <w:snapToGrid w:val="0"/>
              <w:spacing w:before="40" w:after="40"/>
            </w:pPr>
            <w:r>
              <w:t>Selector\</w:t>
            </w:r>
            <w:r w:rsidR="00FF0C16">
              <w:t>negation-pseudo-clas</w:t>
            </w:r>
            <w:r>
              <w:t>s.html</w:t>
            </w:r>
          </w:p>
        </w:tc>
        <w:tc>
          <w:tcPr>
            <w:tcW w:w="2977" w:type="dxa"/>
            <w:tcBorders>
              <w:top w:val="single" w:sz="4" w:space="0" w:color="000000"/>
              <w:left w:val="single" w:sz="4" w:space="0" w:color="000000"/>
              <w:bottom w:val="single" w:sz="4" w:space="0" w:color="000000"/>
            </w:tcBorders>
            <w:shd w:val="clear" w:color="auto" w:fill="FFFFCC"/>
          </w:tcPr>
          <w:p w:rsidR="005B70BF" w:rsidRDefault="0032189A" w:rsidP="00FF0C16">
            <w:pPr>
              <w:pStyle w:val="TestText"/>
              <w:snapToGrid w:val="0"/>
              <w:rPr>
                <w:lang w:val="en-GB"/>
              </w:rPr>
            </w:pPr>
            <w:r>
              <w:rPr>
                <w:lang w:val="en-GB"/>
              </w:rPr>
              <w:t xml:space="preserve">New </w:t>
            </w:r>
            <w:r w:rsidR="00FF0C16">
              <w:rPr>
                <w:lang w:val="en-GB"/>
              </w:rPr>
              <w:t>Negation Pseudo Class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r w:rsidR="005B70BF"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5B70BF" w:rsidRDefault="005B70BF" w:rsidP="00FF0C16">
            <w:pPr>
              <w:snapToGrid w:val="0"/>
              <w:spacing w:before="40" w:after="40"/>
            </w:pPr>
            <w:r>
              <w:t>Selector\</w:t>
            </w:r>
            <w:r w:rsidR="00FF0C16">
              <w:t>slibing-combinator</w:t>
            </w:r>
            <w:r>
              <w:t>.html</w:t>
            </w:r>
          </w:p>
        </w:tc>
        <w:tc>
          <w:tcPr>
            <w:tcW w:w="2977" w:type="dxa"/>
            <w:tcBorders>
              <w:top w:val="single" w:sz="4" w:space="0" w:color="000000"/>
              <w:left w:val="single" w:sz="4" w:space="0" w:color="000000"/>
              <w:bottom w:val="single" w:sz="4" w:space="0" w:color="000000"/>
            </w:tcBorders>
            <w:shd w:val="clear" w:color="auto" w:fill="FFFFCC"/>
          </w:tcPr>
          <w:p w:rsidR="005B70BF" w:rsidRDefault="0032189A" w:rsidP="00FF0C16">
            <w:pPr>
              <w:pStyle w:val="TestText"/>
              <w:snapToGrid w:val="0"/>
              <w:rPr>
                <w:lang w:val="en-GB"/>
              </w:rPr>
            </w:pPr>
            <w:r>
              <w:rPr>
                <w:lang w:val="en-GB"/>
              </w:rPr>
              <w:t xml:space="preserve">New </w:t>
            </w:r>
            <w:r w:rsidR="00FF0C16">
              <w:rPr>
                <w:lang w:val="en-GB"/>
              </w:rPr>
              <w:t>General Slibing Combinator</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B70BF" w:rsidRPr="00A2629A" w:rsidRDefault="005B70BF" w:rsidP="005B70BF">
            <w:pPr>
              <w:pStyle w:val="TestText"/>
              <w:snapToGrid w:val="0"/>
              <w:rPr>
                <w:lang w:val="en-GB"/>
              </w:rPr>
            </w:pPr>
          </w:p>
        </w:tc>
      </w:tr>
    </w:tbl>
    <w:p w:rsidR="005B70BF" w:rsidRDefault="005B70BF" w:rsidP="005B70BF">
      <w:pPr>
        <w:pStyle w:val="Beschriftung"/>
        <w:keepNext/>
        <w:rPr>
          <w:bCs/>
        </w:rPr>
      </w:pPr>
      <w:bookmarkStart w:id="49" w:name="_Toc493678219"/>
      <w:r w:rsidRPr="00054AA9">
        <w:t xml:space="preserve">Table </w:t>
      </w:r>
      <w:r w:rsidRPr="00054AA9">
        <w:fldChar w:fldCharType="begin"/>
      </w:r>
      <w:r w:rsidRPr="00054AA9">
        <w:instrText xml:space="preserve"> SEQ Table \* ARABIC </w:instrText>
      </w:r>
      <w:r w:rsidRPr="00054AA9">
        <w:fldChar w:fldCharType="separate"/>
      </w:r>
      <w:r w:rsidR="0032189A">
        <w:rPr>
          <w:noProof/>
        </w:rPr>
        <w:t>5</w:t>
      </w:r>
      <w:r w:rsidRPr="00054AA9">
        <w:fldChar w:fldCharType="end"/>
      </w:r>
      <w:r w:rsidRPr="00054AA9">
        <w:t xml:space="preserve">: Listing of </w:t>
      </w:r>
      <w:r w:rsidRPr="00054AA9">
        <w:rPr>
          <w:bCs/>
        </w:rPr>
        <w:t xml:space="preserve">Scripts of </w:t>
      </w:r>
      <w:r>
        <w:rPr>
          <w:bCs/>
        </w:rPr>
        <w:t>Selector</w:t>
      </w:r>
      <w:bookmarkEnd w:id="49"/>
    </w:p>
    <w:p w:rsidR="001D1CF4" w:rsidRPr="00054AA9" w:rsidRDefault="001D1CF4" w:rsidP="001D1CF4">
      <w:pPr>
        <w:pStyle w:val="berschrift3"/>
      </w:pPr>
      <w:bookmarkStart w:id="50" w:name="_Toc493678199"/>
      <w:r w:rsidRPr="00054AA9">
        <w:t xml:space="preserve">Script Group – </w:t>
      </w:r>
      <w:r>
        <w:t>Cascading and Inheritance</w:t>
      </w:r>
      <w:bookmarkEnd w:id="50"/>
    </w:p>
    <w:p w:rsidR="001D1CF4" w:rsidRPr="00054AA9" w:rsidRDefault="001D1CF4" w:rsidP="001D1CF4">
      <w:r w:rsidRPr="00054AA9">
        <w:t xml:space="preserve">The script files in the subsection cover the area </w:t>
      </w:r>
      <w:r>
        <w:t>Cascading and Inheritance</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1D1CF4" w:rsidRPr="00A2629A" w:rsidRDefault="001D1CF4"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1D1CF4" w:rsidRPr="00A2629A" w:rsidRDefault="001D1CF4"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1D1CF4" w:rsidRPr="00A2629A" w:rsidRDefault="001D1CF4" w:rsidP="00481C43">
            <w:pPr>
              <w:pStyle w:val="TestText"/>
              <w:snapToGrid w:val="0"/>
              <w:rPr>
                <w:b/>
                <w:bCs/>
                <w:sz w:val="18"/>
                <w:szCs w:val="18"/>
                <w:lang w:val="en-GB"/>
              </w:rPr>
            </w:pPr>
            <w:r w:rsidRPr="00A2629A">
              <w:rPr>
                <w:b/>
                <w:bCs/>
                <w:sz w:val="18"/>
                <w:szCs w:val="18"/>
                <w:lang w:val="en-GB"/>
              </w:rPr>
              <w:t>Comments</w:t>
            </w: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Pr="00A2629A" w:rsidRDefault="007F6728" w:rsidP="00481C43">
            <w:pPr>
              <w:snapToGrid w:val="0"/>
              <w:spacing w:before="40" w:after="40"/>
            </w:pPr>
            <w:r>
              <w:t>n/a</w:t>
            </w:r>
          </w:p>
        </w:tc>
        <w:tc>
          <w:tcPr>
            <w:tcW w:w="2977" w:type="dxa"/>
            <w:tcBorders>
              <w:top w:val="single" w:sz="4" w:space="0" w:color="000000"/>
              <w:left w:val="single" w:sz="4" w:space="0" w:color="000000"/>
              <w:bottom w:val="single" w:sz="4" w:space="0" w:color="000000"/>
            </w:tcBorders>
            <w:shd w:val="clear" w:color="auto" w:fill="FFFFCC"/>
          </w:tcPr>
          <w:p w:rsidR="001D1CF4" w:rsidRPr="00A2629A" w:rsidRDefault="007F6728" w:rsidP="00481C43">
            <w:pPr>
              <w:pStyle w:val="TestText"/>
              <w:snapToGrid w:val="0"/>
              <w:rPr>
                <w:lang w:val="en-GB"/>
              </w:rPr>
            </w:pPr>
            <w:r>
              <w:rPr>
                <w:lang w:val="en-GB"/>
              </w:rPr>
              <w:t>n/a</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bl>
    <w:p w:rsidR="001D1CF4" w:rsidRDefault="001D1CF4" w:rsidP="001D1CF4">
      <w:pPr>
        <w:pStyle w:val="Beschriftung"/>
        <w:keepNext/>
        <w:rPr>
          <w:bCs/>
        </w:rPr>
      </w:pPr>
      <w:bookmarkStart w:id="51" w:name="_Toc493678220"/>
      <w:r w:rsidRPr="00054AA9">
        <w:t xml:space="preserve">Table </w:t>
      </w:r>
      <w:r w:rsidRPr="00054AA9">
        <w:fldChar w:fldCharType="begin"/>
      </w:r>
      <w:r w:rsidRPr="00054AA9">
        <w:instrText xml:space="preserve"> SEQ Table \* ARABIC </w:instrText>
      </w:r>
      <w:r w:rsidRPr="00054AA9">
        <w:fldChar w:fldCharType="separate"/>
      </w:r>
      <w:r>
        <w:rPr>
          <w:noProof/>
        </w:rPr>
        <w:t>6</w:t>
      </w:r>
      <w:r w:rsidRPr="00054AA9">
        <w:fldChar w:fldCharType="end"/>
      </w:r>
      <w:r w:rsidRPr="00054AA9">
        <w:t xml:space="preserve">: Listing of </w:t>
      </w:r>
      <w:r w:rsidRPr="00054AA9">
        <w:rPr>
          <w:bCs/>
        </w:rPr>
        <w:t xml:space="preserve">Scripts of </w:t>
      </w:r>
      <w:r>
        <w:rPr>
          <w:bCs/>
        </w:rPr>
        <w:t>Cascading and Inheritance</w:t>
      </w:r>
      <w:bookmarkEnd w:id="51"/>
    </w:p>
    <w:p w:rsidR="001D1CF4" w:rsidRPr="00054AA9" w:rsidRDefault="001D1CF4" w:rsidP="001D1CF4">
      <w:pPr>
        <w:pStyle w:val="berschrift3"/>
      </w:pPr>
      <w:bookmarkStart w:id="52" w:name="_Toc493678200"/>
      <w:r w:rsidRPr="00054AA9">
        <w:t xml:space="preserve">Script Group – </w:t>
      </w:r>
      <w:r>
        <w:t>Values and Units</w:t>
      </w:r>
      <w:bookmarkEnd w:id="52"/>
    </w:p>
    <w:p w:rsidR="001D1CF4" w:rsidRPr="00054AA9" w:rsidRDefault="001D1CF4" w:rsidP="001D1CF4">
      <w:r w:rsidRPr="00054AA9">
        <w:t xml:space="preserve">The script files in the subsection cover the area </w:t>
      </w:r>
      <w:r>
        <w:t>Values and Units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CCFFCC"/>
          </w:tcPr>
          <w:p w:rsidR="001D1CF4" w:rsidRPr="00A2629A" w:rsidRDefault="001D1CF4"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1D1CF4" w:rsidRPr="00A2629A" w:rsidRDefault="001D1CF4"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1D1CF4" w:rsidRPr="00A2629A" w:rsidRDefault="001D1CF4" w:rsidP="00481C43">
            <w:pPr>
              <w:pStyle w:val="TestText"/>
              <w:snapToGrid w:val="0"/>
              <w:rPr>
                <w:b/>
                <w:bCs/>
                <w:sz w:val="18"/>
                <w:szCs w:val="18"/>
                <w:lang w:val="en-GB"/>
              </w:rPr>
            </w:pPr>
            <w:r w:rsidRPr="00A2629A">
              <w:rPr>
                <w:b/>
                <w:bCs/>
                <w:sz w:val="18"/>
                <w:szCs w:val="18"/>
                <w:lang w:val="en-GB"/>
              </w:rPr>
              <w:t>Comments</w:t>
            </w: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Pr="00A2629A" w:rsidRDefault="001D1CF4" w:rsidP="00A16673">
            <w:pPr>
              <w:snapToGrid w:val="0"/>
              <w:spacing w:before="40" w:after="40"/>
            </w:pPr>
            <w:r>
              <w:t>ValuesandUnits\</w:t>
            </w:r>
            <w:r w:rsidR="00A16673">
              <w:t>font-length</w:t>
            </w:r>
            <w:r>
              <w:t>.html</w:t>
            </w:r>
          </w:p>
        </w:tc>
        <w:tc>
          <w:tcPr>
            <w:tcW w:w="2977" w:type="dxa"/>
            <w:tcBorders>
              <w:top w:val="single" w:sz="4" w:space="0" w:color="000000"/>
              <w:left w:val="single" w:sz="4" w:space="0" w:color="000000"/>
              <w:bottom w:val="single" w:sz="4" w:space="0" w:color="000000"/>
            </w:tcBorders>
            <w:shd w:val="clear" w:color="auto" w:fill="FFFFCC"/>
          </w:tcPr>
          <w:p w:rsidR="001D1CF4" w:rsidRPr="00A2629A" w:rsidRDefault="001D1CF4" w:rsidP="00A16673">
            <w:pPr>
              <w:pStyle w:val="TestText"/>
              <w:snapToGrid w:val="0"/>
              <w:rPr>
                <w:lang w:val="en-GB"/>
              </w:rPr>
            </w:pPr>
            <w:r>
              <w:rPr>
                <w:lang w:val="en-GB"/>
              </w:rPr>
              <w:t xml:space="preserve">New </w:t>
            </w:r>
            <w:r w:rsidR="00A16673">
              <w:rPr>
                <w:lang w:val="en-GB"/>
              </w:rPr>
              <w:t>Font Relative Length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1D1CF4" w:rsidP="00A16673">
            <w:pPr>
              <w:snapToGrid w:val="0"/>
              <w:spacing w:before="40" w:after="40"/>
            </w:pPr>
            <w:r>
              <w:t>ValuesandUnits\</w:t>
            </w:r>
            <w:r w:rsidR="00A16673">
              <w:t>viewport-length</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1D1CF4" w:rsidP="00A16673">
            <w:pPr>
              <w:pStyle w:val="TestText"/>
              <w:snapToGrid w:val="0"/>
              <w:rPr>
                <w:lang w:val="en-GB"/>
              </w:rPr>
            </w:pPr>
            <w:r>
              <w:rPr>
                <w:lang w:val="en-GB"/>
              </w:rPr>
              <w:t xml:space="preserve">New </w:t>
            </w:r>
            <w:r w:rsidR="00A16673">
              <w:rPr>
                <w:lang w:val="en-GB"/>
              </w:rPr>
              <w:t>Viewport Percentage Length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1D1CF4" w:rsidP="00A16673">
            <w:pPr>
              <w:snapToGrid w:val="0"/>
              <w:spacing w:before="40" w:after="40"/>
            </w:pPr>
            <w:r>
              <w:t>ValuesandUnits\</w:t>
            </w:r>
            <w:r w:rsidR="00A16673">
              <w:t>absolute-length</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1D1CF4" w:rsidP="00A16673">
            <w:pPr>
              <w:pStyle w:val="TestText"/>
              <w:snapToGrid w:val="0"/>
              <w:rPr>
                <w:lang w:val="en-GB"/>
              </w:rPr>
            </w:pPr>
            <w:r>
              <w:rPr>
                <w:lang w:val="en-GB"/>
              </w:rPr>
              <w:t xml:space="preserve">New </w:t>
            </w:r>
            <w:r w:rsidR="00A16673">
              <w:rPr>
                <w:lang w:val="en-GB"/>
              </w:rPr>
              <w:t>Absolute Length “Q” Unit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1D1CF4" w:rsidP="00A16673">
            <w:pPr>
              <w:snapToGrid w:val="0"/>
              <w:spacing w:before="40" w:after="40"/>
            </w:pPr>
            <w:r>
              <w:t>ValuesandUnits\</w:t>
            </w:r>
            <w:r w:rsidR="00A16673">
              <w:t>angle-units</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1D1CF4" w:rsidP="00A16673">
            <w:pPr>
              <w:pStyle w:val="TestText"/>
              <w:snapToGrid w:val="0"/>
              <w:rPr>
                <w:lang w:val="en-GB"/>
              </w:rPr>
            </w:pPr>
            <w:r>
              <w:rPr>
                <w:lang w:val="en-GB"/>
              </w:rPr>
              <w:t xml:space="preserve">New </w:t>
            </w:r>
            <w:r w:rsidR="00A16673">
              <w:rPr>
                <w:lang w:val="en-GB"/>
              </w:rPr>
              <w:t>Angle Units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A16673">
            <w:pPr>
              <w:snapToGrid w:val="0"/>
              <w:spacing w:before="40" w:after="40"/>
            </w:pPr>
            <w:r>
              <w:t>ValuesandUnits\duration-units.html</w:t>
            </w:r>
          </w:p>
        </w:tc>
        <w:tc>
          <w:tcPr>
            <w:tcW w:w="2977" w:type="dxa"/>
            <w:tcBorders>
              <w:top w:val="single" w:sz="4" w:space="0" w:color="000000"/>
              <w:left w:val="single" w:sz="4" w:space="0" w:color="000000"/>
              <w:bottom w:val="single" w:sz="4" w:space="0" w:color="000000"/>
            </w:tcBorders>
            <w:shd w:val="clear" w:color="auto" w:fill="FFFFCC"/>
          </w:tcPr>
          <w:p w:rsidR="001D1CF4" w:rsidRDefault="00A16673" w:rsidP="00A16673">
            <w:pPr>
              <w:pStyle w:val="TestText"/>
              <w:snapToGrid w:val="0"/>
              <w:rPr>
                <w:lang w:val="en-GB"/>
              </w:rPr>
            </w:pPr>
            <w:r>
              <w:rPr>
                <w:lang w:val="en-GB"/>
              </w:rPr>
              <w:t>New Duration Units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481C43">
            <w:pPr>
              <w:snapToGrid w:val="0"/>
              <w:spacing w:before="40" w:after="40"/>
            </w:pPr>
            <w:r>
              <w:t>ValuesandUnits\frequency-units.html</w:t>
            </w:r>
          </w:p>
        </w:tc>
        <w:tc>
          <w:tcPr>
            <w:tcW w:w="2977" w:type="dxa"/>
            <w:tcBorders>
              <w:top w:val="single" w:sz="4" w:space="0" w:color="000000"/>
              <w:left w:val="single" w:sz="4" w:space="0" w:color="000000"/>
              <w:bottom w:val="single" w:sz="4" w:space="0" w:color="000000"/>
            </w:tcBorders>
            <w:shd w:val="clear" w:color="auto" w:fill="FFFFCC"/>
          </w:tcPr>
          <w:p w:rsidR="001D1CF4" w:rsidRDefault="00A16673" w:rsidP="00481C43">
            <w:pPr>
              <w:pStyle w:val="TestText"/>
              <w:snapToGrid w:val="0"/>
              <w:rPr>
                <w:lang w:val="en-GB"/>
              </w:rPr>
            </w:pPr>
            <w:r>
              <w:rPr>
                <w:lang w:val="en-GB"/>
              </w:rPr>
              <w:t>New Frequency Units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CF6749"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CF6749" w:rsidRDefault="00CF6749" w:rsidP="00481C43">
            <w:pPr>
              <w:snapToGrid w:val="0"/>
              <w:spacing w:before="40" w:after="40"/>
            </w:pPr>
            <w:r>
              <w:t>ValuesandUnits\resolution-units.html</w:t>
            </w:r>
          </w:p>
        </w:tc>
        <w:tc>
          <w:tcPr>
            <w:tcW w:w="2977" w:type="dxa"/>
            <w:tcBorders>
              <w:top w:val="single" w:sz="4" w:space="0" w:color="000000"/>
              <w:left w:val="single" w:sz="4" w:space="0" w:color="000000"/>
              <w:bottom w:val="single" w:sz="4" w:space="0" w:color="000000"/>
            </w:tcBorders>
            <w:shd w:val="clear" w:color="auto" w:fill="FFFFCC"/>
          </w:tcPr>
          <w:p w:rsidR="00CF6749" w:rsidRDefault="00CF6749" w:rsidP="00481C43">
            <w:pPr>
              <w:pStyle w:val="TestText"/>
              <w:snapToGrid w:val="0"/>
              <w:rPr>
                <w:lang w:val="en-GB"/>
              </w:rPr>
            </w:pPr>
            <w:r>
              <w:rPr>
                <w:lang w:val="en-GB"/>
              </w:rPr>
              <w:t>New Resolution Units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CF6749" w:rsidRPr="00A2629A" w:rsidRDefault="00CF6749"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CF6749">
            <w:pPr>
              <w:snapToGrid w:val="0"/>
              <w:spacing w:before="40" w:after="40"/>
            </w:pPr>
            <w:r>
              <w:t>ValuesandUnits\</w:t>
            </w:r>
            <w:r w:rsidR="00CF6749">
              <w:t>image-type</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CF6749" w:rsidP="00481C43">
            <w:pPr>
              <w:pStyle w:val="TestText"/>
              <w:snapToGrid w:val="0"/>
              <w:rPr>
                <w:lang w:val="en-GB"/>
              </w:rPr>
            </w:pPr>
            <w:r>
              <w:rPr>
                <w:lang w:val="en-GB"/>
              </w:rPr>
              <w:t>New Image Types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CF6749">
            <w:pPr>
              <w:snapToGrid w:val="0"/>
              <w:spacing w:before="40" w:after="40"/>
            </w:pPr>
            <w:r>
              <w:t>ValuesandUnits\</w:t>
            </w:r>
            <w:r w:rsidR="00CF6749">
              <w:t xml:space="preserve"> position-type</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CF6749" w:rsidP="00481C43">
            <w:pPr>
              <w:pStyle w:val="TestText"/>
              <w:snapToGrid w:val="0"/>
              <w:rPr>
                <w:lang w:val="en-GB"/>
              </w:rPr>
            </w:pPr>
            <w:r>
              <w:rPr>
                <w:lang w:val="en-GB"/>
              </w:rPr>
              <w:t>New Position Types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09159B">
            <w:pPr>
              <w:snapToGrid w:val="0"/>
              <w:spacing w:before="40" w:after="40"/>
            </w:pPr>
            <w:r>
              <w:t>ValuesandUnits\</w:t>
            </w:r>
            <w:r w:rsidR="0009159B">
              <w:t>calc</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09159B" w:rsidP="0009159B">
            <w:pPr>
              <w:pStyle w:val="TestText"/>
              <w:snapToGrid w:val="0"/>
              <w:rPr>
                <w:lang w:val="en-GB"/>
              </w:rPr>
            </w:pPr>
            <w:r>
              <w:rPr>
                <w:lang w:val="en-GB"/>
              </w:rPr>
              <w:t>New “calc” Mathematical Expressions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r w:rsidR="001D1CF4" w:rsidRPr="00A2629A" w:rsidTr="0009159B">
        <w:trPr>
          <w:cantSplit/>
          <w:jc w:val="center"/>
        </w:trPr>
        <w:tc>
          <w:tcPr>
            <w:tcW w:w="3342" w:type="dxa"/>
            <w:tcBorders>
              <w:top w:val="single" w:sz="4" w:space="0" w:color="000000"/>
              <w:left w:val="single" w:sz="4" w:space="0" w:color="000000"/>
              <w:bottom w:val="single" w:sz="4" w:space="0" w:color="000000"/>
            </w:tcBorders>
            <w:shd w:val="clear" w:color="auto" w:fill="FFFFCC"/>
          </w:tcPr>
          <w:p w:rsidR="001D1CF4" w:rsidRDefault="00A16673" w:rsidP="0009159B">
            <w:pPr>
              <w:snapToGrid w:val="0"/>
              <w:spacing w:before="40" w:after="40"/>
            </w:pPr>
            <w:r>
              <w:t>ValuesandUnits\</w:t>
            </w:r>
            <w:r w:rsidR="0009159B">
              <w:t>attr</w:t>
            </w:r>
            <w:r>
              <w:t>.html</w:t>
            </w:r>
          </w:p>
        </w:tc>
        <w:tc>
          <w:tcPr>
            <w:tcW w:w="2977" w:type="dxa"/>
            <w:tcBorders>
              <w:top w:val="single" w:sz="4" w:space="0" w:color="000000"/>
              <w:left w:val="single" w:sz="4" w:space="0" w:color="000000"/>
              <w:bottom w:val="single" w:sz="4" w:space="0" w:color="000000"/>
            </w:tcBorders>
            <w:shd w:val="clear" w:color="auto" w:fill="FFFFCC"/>
          </w:tcPr>
          <w:p w:rsidR="001D1CF4" w:rsidRDefault="0009159B" w:rsidP="0009159B">
            <w:pPr>
              <w:pStyle w:val="TestText"/>
              <w:snapToGrid w:val="0"/>
              <w:rPr>
                <w:lang w:val="en-GB"/>
              </w:rPr>
            </w:pPr>
            <w:r>
              <w:rPr>
                <w:lang w:val="en-GB"/>
              </w:rPr>
              <w:t>New “attr” Expression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1CF4" w:rsidRPr="00A2629A" w:rsidRDefault="001D1CF4" w:rsidP="00481C43">
            <w:pPr>
              <w:pStyle w:val="TestText"/>
              <w:snapToGrid w:val="0"/>
              <w:rPr>
                <w:lang w:val="en-GB"/>
              </w:rPr>
            </w:pPr>
          </w:p>
        </w:tc>
      </w:tr>
    </w:tbl>
    <w:p w:rsidR="001D1CF4" w:rsidRDefault="001D1CF4" w:rsidP="001D1CF4">
      <w:pPr>
        <w:pStyle w:val="Beschriftung"/>
        <w:keepNext/>
        <w:rPr>
          <w:bCs/>
        </w:rPr>
      </w:pPr>
      <w:bookmarkStart w:id="53" w:name="_Toc493678221"/>
      <w:r w:rsidRPr="00054AA9">
        <w:t xml:space="preserve">Table </w:t>
      </w:r>
      <w:r w:rsidRPr="00054AA9">
        <w:fldChar w:fldCharType="begin"/>
      </w:r>
      <w:r w:rsidRPr="00054AA9">
        <w:instrText xml:space="preserve"> SEQ Table \* ARABIC </w:instrText>
      </w:r>
      <w:r w:rsidRPr="00054AA9">
        <w:fldChar w:fldCharType="separate"/>
      </w:r>
      <w:r>
        <w:rPr>
          <w:noProof/>
        </w:rPr>
        <w:t>7</w:t>
      </w:r>
      <w:r w:rsidRPr="00054AA9">
        <w:fldChar w:fldCharType="end"/>
      </w:r>
      <w:r w:rsidRPr="00054AA9">
        <w:t xml:space="preserve">: Listing of </w:t>
      </w:r>
      <w:r w:rsidRPr="00054AA9">
        <w:rPr>
          <w:bCs/>
        </w:rPr>
        <w:t xml:space="preserve">Scripts of </w:t>
      </w:r>
      <w:r>
        <w:rPr>
          <w:bCs/>
        </w:rPr>
        <w:t>Values and Units</w:t>
      </w:r>
      <w:bookmarkEnd w:id="53"/>
    </w:p>
    <w:p w:rsidR="0009159B" w:rsidRPr="00054AA9" w:rsidRDefault="0009159B" w:rsidP="0009159B">
      <w:pPr>
        <w:pStyle w:val="berschrift3"/>
      </w:pPr>
      <w:bookmarkStart w:id="54" w:name="_Toc493678201"/>
      <w:r w:rsidRPr="00054AA9">
        <w:t xml:space="preserve">Script Group – </w:t>
      </w:r>
      <w:r>
        <w:t>Color</w:t>
      </w:r>
      <w:bookmarkEnd w:id="54"/>
    </w:p>
    <w:p w:rsidR="0009159B" w:rsidRPr="00054AA9" w:rsidRDefault="0009159B" w:rsidP="0009159B">
      <w:r w:rsidRPr="00054AA9">
        <w:t xml:space="preserve">The script files in the subsection cover the area </w:t>
      </w:r>
      <w:r>
        <w:t>Color</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09159B"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CCFFCC"/>
          </w:tcPr>
          <w:p w:rsidR="0009159B" w:rsidRPr="00A2629A" w:rsidRDefault="0009159B"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09159B" w:rsidRPr="00A2629A" w:rsidRDefault="0009159B"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09159B" w:rsidRPr="00A2629A" w:rsidRDefault="0009159B" w:rsidP="00481C43">
            <w:pPr>
              <w:pStyle w:val="TestText"/>
              <w:snapToGrid w:val="0"/>
              <w:rPr>
                <w:b/>
                <w:bCs/>
                <w:sz w:val="18"/>
                <w:szCs w:val="18"/>
                <w:lang w:val="en-GB"/>
              </w:rPr>
            </w:pPr>
            <w:r w:rsidRPr="00A2629A">
              <w:rPr>
                <w:b/>
                <w:bCs/>
                <w:sz w:val="18"/>
                <w:szCs w:val="18"/>
                <w:lang w:val="en-GB"/>
              </w:rPr>
              <w:t>Comments</w:t>
            </w:r>
          </w:p>
        </w:tc>
      </w:tr>
      <w:tr w:rsidR="0009159B"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09159B" w:rsidRPr="00A2629A" w:rsidRDefault="0009159B" w:rsidP="0009159B">
            <w:pPr>
              <w:snapToGrid w:val="0"/>
              <w:spacing w:before="40" w:after="40"/>
            </w:pPr>
            <w:r>
              <w:t>Color\opacity.html</w:t>
            </w:r>
          </w:p>
        </w:tc>
        <w:tc>
          <w:tcPr>
            <w:tcW w:w="2977" w:type="dxa"/>
            <w:tcBorders>
              <w:top w:val="single" w:sz="4" w:space="0" w:color="000000"/>
              <w:left w:val="single" w:sz="4" w:space="0" w:color="000000"/>
              <w:bottom w:val="single" w:sz="4" w:space="0" w:color="000000"/>
            </w:tcBorders>
            <w:shd w:val="clear" w:color="auto" w:fill="FFFFCC"/>
          </w:tcPr>
          <w:p w:rsidR="0009159B" w:rsidRPr="00A2629A" w:rsidRDefault="0009159B" w:rsidP="00481C43">
            <w:pPr>
              <w:pStyle w:val="TestText"/>
              <w:snapToGrid w:val="0"/>
              <w:rPr>
                <w:lang w:val="en-GB"/>
              </w:rPr>
            </w:pPr>
            <w:r>
              <w:rPr>
                <w:lang w:val="en-GB"/>
              </w:rPr>
              <w:t>New opacity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09159B" w:rsidRPr="00A2629A" w:rsidRDefault="0009159B" w:rsidP="00481C43">
            <w:pPr>
              <w:pStyle w:val="TestText"/>
              <w:snapToGrid w:val="0"/>
              <w:rPr>
                <w:lang w:val="en-GB"/>
              </w:rPr>
            </w:pPr>
          </w:p>
        </w:tc>
      </w:tr>
      <w:tr w:rsidR="0009159B"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09159B" w:rsidRDefault="0009159B" w:rsidP="0009159B">
            <w:pPr>
              <w:snapToGrid w:val="0"/>
              <w:spacing w:before="40" w:after="40"/>
            </w:pPr>
            <w:r>
              <w:t>Color\transparent.html</w:t>
            </w:r>
          </w:p>
        </w:tc>
        <w:tc>
          <w:tcPr>
            <w:tcW w:w="2977" w:type="dxa"/>
            <w:tcBorders>
              <w:top w:val="single" w:sz="4" w:space="0" w:color="000000"/>
              <w:left w:val="single" w:sz="4" w:space="0" w:color="000000"/>
              <w:bottom w:val="single" w:sz="4" w:space="0" w:color="000000"/>
            </w:tcBorders>
            <w:shd w:val="clear" w:color="auto" w:fill="FFFFCC"/>
          </w:tcPr>
          <w:p w:rsidR="0009159B" w:rsidRDefault="0009159B" w:rsidP="00481C43">
            <w:pPr>
              <w:pStyle w:val="TestText"/>
              <w:snapToGrid w:val="0"/>
              <w:rPr>
                <w:lang w:val="en-GB"/>
              </w:rPr>
            </w:pPr>
            <w:r>
              <w:rPr>
                <w:lang w:val="en-GB"/>
              </w:rPr>
              <w:t>New scope of “transparent”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09159B" w:rsidRPr="00A2629A" w:rsidRDefault="0009159B" w:rsidP="00481C43">
            <w:pPr>
              <w:pStyle w:val="TestText"/>
              <w:snapToGrid w:val="0"/>
              <w:rPr>
                <w:lang w:val="en-GB"/>
              </w:rPr>
            </w:pPr>
          </w:p>
        </w:tc>
      </w:tr>
      <w:tr w:rsidR="0009159B"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09159B" w:rsidRDefault="0009159B" w:rsidP="0009159B">
            <w:pPr>
              <w:snapToGrid w:val="0"/>
              <w:spacing w:before="40" w:after="40"/>
            </w:pPr>
            <w:r>
              <w:t>Color\HSLcolorvalues.html</w:t>
            </w:r>
          </w:p>
        </w:tc>
        <w:tc>
          <w:tcPr>
            <w:tcW w:w="2977" w:type="dxa"/>
            <w:tcBorders>
              <w:top w:val="single" w:sz="4" w:space="0" w:color="000000"/>
              <w:left w:val="single" w:sz="4" w:space="0" w:color="000000"/>
              <w:bottom w:val="single" w:sz="4" w:space="0" w:color="000000"/>
            </w:tcBorders>
            <w:shd w:val="clear" w:color="auto" w:fill="FFFFCC"/>
          </w:tcPr>
          <w:p w:rsidR="0009159B" w:rsidRDefault="0009159B" w:rsidP="00481C43">
            <w:pPr>
              <w:pStyle w:val="TestText"/>
              <w:snapToGrid w:val="0"/>
              <w:rPr>
                <w:lang w:val="en-GB"/>
              </w:rPr>
            </w:pPr>
            <w:r>
              <w:rPr>
                <w:lang w:val="en-GB"/>
              </w:rPr>
              <w:t>New HSL Color Values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09159B" w:rsidRPr="00A2629A" w:rsidRDefault="0009159B" w:rsidP="00481C43">
            <w:pPr>
              <w:pStyle w:val="TestText"/>
              <w:snapToGrid w:val="0"/>
              <w:rPr>
                <w:lang w:val="en-GB"/>
              </w:rPr>
            </w:pPr>
          </w:p>
        </w:tc>
      </w:tr>
      <w:tr w:rsidR="0009159B"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09159B" w:rsidRDefault="0009159B" w:rsidP="0009159B">
            <w:pPr>
              <w:snapToGrid w:val="0"/>
              <w:spacing w:before="40" w:after="40"/>
            </w:pPr>
            <w:r>
              <w:t>Color\extendedcolorkeywords.html</w:t>
            </w:r>
          </w:p>
        </w:tc>
        <w:tc>
          <w:tcPr>
            <w:tcW w:w="2977" w:type="dxa"/>
            <w:tcBorders>
              <w:top w:val="single" w:sz="4" w:space="0" w:color="000000"/>
              <w:left w:val="single" w:sz="4" w:space="0" w:color="000000"/>
              <w:bottom w:val="single" w:sz="4" w:space="0" w:color="000000"/>
            </w:tcBorders>
            <w:shd w:val="clear" w:color="auto" w:fill="FFFFCC"/>
          </w:tcPr>
          <w:p w:rsidR="0009159B" w:rsidRDefault="0009159B" w:rsidP="00481C43">
            <w:pPr>
              <w:pStyle w:val="TestText"/>
              <w:snapToGrid w:val="0"/>
              <w:rPr>
                <w:lang w:val="en-GB"/>
              </w:rPr>
            </w:pPr>
            <w:r>
              <w:rPr>
                <w:lang w:val="en-GB"/>
              </w:rPr>
              <w:t>New Extended Color Keywords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09159B" w:rsidRPr="00A2629A" w:rsidRDefault="0009159B" w:rsidP="00481C43">
            <w:pPr>
              <w:pStyle w:val="TestText"/>
              <w:snapToGrid w:val="0"/>
              <w:rPr>
                <w:lang w:val="en-GB"/>
              </w:rPr>
            </w:pPr>
          </w:p>
        </w:tc>
      </w:tr>
    </w:tbl>
    <w:p w:rsidR="0009159B" w:rsidRPr="00054AA9" w:rsidRDefault="0009159B" w:rsidP="0009159B">
      <w:pPr>
        <w:pStyle w:val="Beschriftung"/>
        <w:keepNext/>
        <w:rPr>
          <w:bCs/>
        </w:rPr>
      </w:pPr>
      <w:bookmarkStart w:id="55" w:name="_Toc493678222"/>
      <w:r w:rsidRPr="00054AA9">
        <w:t xml:space="preserve">Table </w:t>
      </w:r>
      <w:r w:rsidRPr="00054AA9">
        <w:fldChar w:fldCharType="begin"/>
      </w:r>
      <w:r w:rsidRPr="00054AA9">
        <w:instrText xml:space="preserve"> SEQ Table \* ARABIC </w:instrText>
      </w:r>
      <w:r w:rsidRPr="00054AA9">
        <w:fldChar w:fldCharType="separate"/>
      </w:r>
      <w:r w:rsidR="001D6B6A">
        <w:rPr>
          <w:noProof/>
        </w:rPr>
        <w:t>8</w:t>
      </w:r>
      <w:r w:rsidRPr="00054AA9">
        <w:fldChar w:fldCharType="end"/>
      </w:r>
      <w:r w:rsidRPr="00054AA9">
        <w:t xml:space="preserve">: </w:t>
      </w:r>
      <w:r w:rsidRPr="00054AA9">
        <w:rPr>
          <w:bCs/>
        </w:rPr>
        <w:t>Listing of</w:t>
      </w:r>
      <w:r w:rsidRPr="00054AA9">
        <w:t xml:space="preserve"> </w:t>
      </w:r>
      <w:r w:rsidRPr="00054AA9">
        <w:rPr>
          <w:bCs/>
        </w:rPr>
        <w:t xml:space="preserve">Scripts of </w:t>
      </w:r>
      <w:r>
        <w:rPr>
          <w:bCs/>
        </w:rPr>
        <w:t>Color</w:t>
      </w:r>
      <w:bookmarkEnd w:id="55"/>
      <w:r w:rsidRPr="00054AA9">
        <w:rPr>
          <w:bCs/>
        </w:rPr>
        <w:t xml:space="preserve"> </w:t>
      </w:r>
    </w:p>
    <w:p w:rsidR="001D6B6A" w:rsidRPr="00054AA9" w:rsidRDefault="001D6B6A" w:rsidP="001D6B6A">
      <w:pPr>
        <w:pStyle w:val="berschrift3"/>
      </w:pPr>
      <w:bookmarkStart w:id="56" w:name="_Toc493678202"/>
      <w:r w:rsidRPr="00054AA9">
        <w:t xml:space="preserve">Script Group – </w:t>
      </w:r>
      <w:r>
        <w:t>Backgrounds and Borders</w:t>
      </w:r>
      <w:bookmarkEnd w:id="56"/>
    </w:p>
    <w:p w:rsidR="001D6B6A" w:rsidRPr="00054AA9" w:rsidRDefault="001D6B6A" w:rsidP="001D6B6A">
      <w:r w:rsidRPr="00054AA9">
        <w:t xml:space="preserve">The script files in the subsection cover the area </w:t>
      </w:r>
      <w:r>
        <w:t>Backgrounds and Borders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1D6B6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CCFFCC"/>
          </w:tcPr>
          <w:p w:rsidR="001D6B6A" w:rsidRPr="00A2629A" w:rsidRDefault="001D6B6A"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1D6B6A" w:rsidRPr="00A2629A" w:rsidRDefault="001D6B6A"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1D6B6A" w:rsidRPr="00A2629A" w:rsidRDefault="001D6B6A" w:rsidP="00481C43">
            <w:pPr>
              <w:pStyle w:val="TestText"/>
              <w:snapToGrid w:val="0"/>
              <w:rPr>
                <w:b/>
                <w:bCs/>
                <w:sz w:val="18"/>
                <w:szCs w:val="18"/>
                <w:lang w:val="en-GB"/>
              </w:rPr>
            </w:pPr>
            <w:r w:rsidRPr="00A2629A">
              <w:rPr>
                <w:b/>
                <w:bCs/>
                <w:sz w:val="18"/>
                <w:szCs w:val="18"/>
                <w:lang w:val="en-GB"/>
              </w:rPr>
              <w:t>Comments</w:t>
            </w:r>
          </w:p>
        </w:tc>
      </w:tr>
      <w:tr w:rsidR="001D6B6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D6B6A" w:rsidRPr="00A2629A" w:rsidRDefault="00D72FCA" w:rsidP="00D72FCA">
            <w:pPr>
              <w:snapToGrid w:val="0"/>
              <w:spacing w:before="40" w:after="40"/>
            </w:pPr>
            <w:r>
              <w:lastRenderedPageBreak/>
              <w:t>Backgrounds</w:t>
            </w:r>
            <w:r w:rsidR="001D6B6A">
              <w:t>and</w:t>
            </w:r>
            <w:r>
              <w:t>Border</w:t>
            </w:r>
            <w:r w:rsidR="001D6B6A">
              <w:t>s\</w:t>
            </w:r>
            <w:r>
              <w:t>Spaceofthebackground</w:t>
            </w:r>
            <w:r w:rsidR="001D6B6A">
              <w:t>-</w:t>
            </w:r>
            <w:r>
              <w:t>r</w:t>
            </w:r>
            <w:r w:rsidR="001D6B6A">
              <w:t>e</w:t>
            </w:r>
            <w:r>
              <w:t>pea</w:t>
            </w:r>
            <w:r w:rsidR="001D6B6A">
              <w:t>t.html</w:t>
            </w:r>
          </w:p>
        </w:tc>
        <w:tc>
          <w:tcPr>
            <w:tcW w:w="2977" w:type="dxa"/>
            <w:tcBorders>
              <w:top w:val="single" w:sz="4" w:space="0" w:color="000000"/>
              <w:left w:val="single" w:sz="4" w:space="0" w:color="000000"/>
              <w:bottom w:val="single" w:sz="4" w:space="0" w:color="000000"/>
            </w:tcBorders>
            <w:shd w:val="clear" w:color="auto" w:fill="FFFFCC"/>
          </w:tcPr>
          <w:p w:rsidR="001D6B6A" w:rsidRPr="00A2629A" w:rsidRDefault="00D72FCA" w:rsidP="00481C43">
            <w:pPr>
              <w:pStyle w:val="TestText"/>
              <w:snapToGrid w:val="0"/>
              <w:rPr>
                <w:lang w:val="en-GB"/>
              </w:rPr>
            </w:pPr>
            <w:r>
              <w:rPr>
                <w:lang w:val="en-GB"/>
              </w:rPr>
              <w:t>New values of the “space” and “round” of the “background-repeat”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6B6A" w:rsidRPr="00A2629A" w:rsidRDefault="001D6B6A" w:rsidP="00481C43">
            <w:pPr>
              <w:pStyle w:val="TestText"/>
              <w:snapToGrid w:val="0"/>
              <w:rPr>
                <w:lang w:val="en-GB"/>
              </w:rPr>
            </w:pPr>
          </w:p>
        </w:tc>
      </w:tr>
      <w:tr w:rsidR="001D6B6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D6B6A" w:rsidRDefault="00D72FCA" w:rsidP="00CC46CC">
            <w:pPr>
              <w:snapToGrid w:val="0"/>
              <w:spacing w:before="40" w:after="40"/>
            </w:pPr>
            <w:r>
              <w:t>BackgroundsandBorders</w:t>
            </w:r>
            <w:r w:rsidR="001D6B6A">
              <w:t>\</w:t>
            </w:r>
            <w:r w:rsidR="00CC46CC">
              <w:t>localofbackground-attachment</w:t>
            </w:r>
            <w:r w:rsidR="001D6B6A">
              <w:t>.html</w:t>
            </w:r>
          </w:p>
        </w:tc>
        <w:tc>
          <w:tcPr>
            <w:tcW w:w="2977" w:type="dxa"/>
            <w:tcBorders>
              <w:top w:val="single" w:sz="4" w:space="0" w:color="000000"/>
              <w:left w:val="single" w:sz="4" w:space="0" w:color="000000"/>
              <w:bottom w:val="single" w:sz="4" w:space="0" w:color="000000"/>
            </w:tcBorders>
            <w:shd w:val="clear" w:color="auto" w:fill="FFFFCC"/>
          </w:tcPr>
          <w:p w:rsidR="001D6B6A" w:rsidRDefault="001D6B6A" w:rsidP="00CC46CC">
            <w:pPr>
              <w:pStyle w:val="TestText"/>
              <w:snapToGrid w:val="0"/>
              <w:rPr>
                <w:lang w:val="en-GB"/>
              </w:rPr>
            </w:pPr>
            <w:r>
              <w:rPr>
                <w:lang w:val="en-GB"/>
              </w:rPr>
              <w:t xml:space="preserve">New </w:t>
            </w:r>
            <w:r w:rsidR="00CC46CC">
              <w:rPr>
                <w:lang w:val="en-GB"/>
              </w:rPr>
              <w:t>Value Local of “background-attachment”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6B6A" w:rsidRPr="00A2629A" w:rsidRDefault="001D6B6A" w:rsidP="00481C43">
            <w:pPr>
              <w:pStyle w:val="TestText"/>
              <w:snapToGrid w:val="0"/>
              <w:rPr>
                <w:lang w:val="en-GB"/>
              </w:rPr>
            </w:pPr>
          </w:p>
        </w:tc>
      </w:tr>
      <w:tr w:rsidR="001D6B6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D6B6A" w:rsidRDefault="00D72FCA" w:rsidP="00CC46CC">
            <w:pPr>
              <w:snapToGrid w:val="0"/>
              <w:spacing w:before="40" w:after="40"/>
            </w:pPr>
            <w:r>
              <w:t>BackgroundsandBorders</w:t>
            </w:r>
            <w:r w:rsidR="001D6B6A">
              <w:t>\</w:t>
            </w:r>
            <w:r w:rsidR="00CC46CC">
              <w:t>background</w:t>
            </w:r>
            <w:r w:rsidR="001D6B6A">
              <w:t>-</w:t>
            </w:r>
            <w:r w:rsidR="00CC46CC">
              <w:t>clip</w:t>
            </w:r>
            <w:r w:rsidR="001D6B6A">
              <w:t>.html</w:t>
            </w:r>
          </w:p>
        </w:tc>
        <w:tc>
          <w:tcPr>
            <w:tcW w:w="2977" w:type="dxa"/>
            <w:tcBorders>
              <w:top w:val="single" w:sz="4" w:space="0" w:color="000000"/>
              <w:left w:val="single" w:sz="4" w:space="0" w:color="000000"/>
              <w:bottom w:val="single" w:sz="4" w:space="0" w:color="000000"/>
            </w:tcBorders>
            <w:shd w:val="clear" w:color="auto" w:fill="FFFFCC"/>
          </w:tcPr>
          <w:p w:rsidR="001D6B6A" w:rsidRDefault="001D6B6A" w:rsidP="002521D2">
            <w:pPr>
              <w:pStyle w:val="TestText"/>
              <w:snapToGrid w:val="0"/>
              <w:rPr>
                <w:lang w:val="en-GB"/>
              </w:rPr>
            </w:pPr>
            <w:r>
              <w:rPr>
                <w:lang w:val="en-GB"/>
              </w:rPr>
              <w:t xml:space="preserve">New </w:t>
            </w:r>
            <w:r w:rsidR="002521D2">
              <w:rPr>
                <w:lang w:val="en-GB"/>
              </w:rPr>
              <w:t>Background-Clip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6B6A" w:rsidRPr="00A2629A" w:rsidRDefault="001D6B6A"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2521D2">
            <w:pPr>
              <w:snapToGrid w:val="0"/>
              <w:spacing w:before="40" w:after="40"/>
            </w:pPr>
            <w:r>
              <w:t>BackgroundsandBorders\background-origin.html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2521D2">
            <w:pPr>
              <w:pStyle w:val="TestText"/>
              <w:snapToGrid w:val="0"/>
              <w:rPr>
                <w:lang w:val="en-GB"/>
              </w:rPr>
            </w:pPr>
            <w:r>
              <w:rPr>
                <w:lang w:val="en-GB"/>
              </w:rPr>
              <w:t>New Background-Origin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2521D2">
            <w:pPr>
              <w:snapToGrid w:val="0"/>
              <w:spacing w:before="40" w:after="40"/>
            </w:pPr>
            <w:r>
              <w:t>BackgroundsandBorders\background-size.html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2521D2">
            <w:pPr>
              <w:pStyle w:val="TestText"/>
              <w:snapToGrid w:val="0"/>
              <w:rPr>
                <w:lang w:val="en-GB"/>
              </w:rPr>
            </w:pPr>
            <w:r>
              <w:rPr>
                <w:lang w:val="en-GB"/>
              </w:rPr>
              <w:t>New Background-Size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1D6B6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D6B6A" w:rsidRDefault="00D72FCA" w:rsidP="002521D2">
            <w:pPr>
              <w:snapToGrid w:val="0"/>
              <w:spacing w:before="40" w:after="40"/>
            </w:pPr>
            <w:r>
              <w:t>BackgroundsandBorders</w:t>
            </w:r>
            <w:r w:rsidR="001D6B6A">
              <w:t>\</w:t>
            </w:r>
            <w:r w:rsidR="002521D2">
              <w:t>border</w:t>
            </w:r>
            <w:r w:rsidR="001D6B6A">
              <w:t>-</w:t>
            </w:r>
            <w:r w:rsidR="002521D2">
              <w:t>radius</w:t>
            </w:r>
            <w:r w:rsidR="001D6B6A">
              <w:t>.html</w:t>
            </w:r>
          </w:p>
        </w:tc>
        <w:tc>
          <w:tcPr>
            <w:tcW w:w="2977" w:type="dxa"/>
            <w:tcBorders>
              <w:top w:val="single" w:sz="4" w:space="0" w:color="000000"/>
              <w:left w:val="single" w:sz="4" w:space="0" w:color="000000"/>
              <w:bottom w:val="single" w:sz="4" w:space="0" w:color="000000"/>
            </w:tcBorders>
            <w:shd w:val="clear" w:color="auto" w:fill="FFFFCC"/>
          </w:tcPr>
          <w:p w:rsidR="001D6B6A" w:rsidRDefault="001D6B6A" w:rsidP="002521D2">
            <w:pPr>
              <w:pStyle w:val="TestText"/>
              <w:snapToGrid w:val="0"/>
              <w:rPr>
                <w:lang w:val="en-GB"/>
              </w:rPr>
            </w:pPr>
            <w:r>
              <w:rPr>
                <w:lang w:val="en-GB"/>
              </w:rPr>
              <w:t xml:space="preserve">New </w:t>
            </w:r>
            <w:r w:rsidR="002521D2">
              <w:rPr>
                <w:lang w:val="en-GB"/>
              </w:rPr>
              <w:t>Property Border-Radius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D6B6A" w:rsidRPr="00A2629A" w:rsidRDefault="001D6B6A"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BackgroundsandBorders\border-</w:t>
            </w:r>
            <w:r w:rsidR="009500AE">
              <w:t>image</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BackgroundsandBorders\border-</w:t>
            </w:r>
            <w:r w:rsidR="009500AE">
              <w:t>image-</w:t>
            </w:r>
            <w:r>
              <w:t>s</w:t>
            </w:r>
            <w:r w:rsidR="009500AE">
              <w:t>ource</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Image-Source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w:t>
            </w:r>
            <w:r w:rsidR="009500AE">
              <w:t xml:space="preserve"> border-image-slice.</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Image-Slice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BackgroundsandBorders\border-</w:t>
            </w:r>
            <w:r w:rsidR="009500AE">
              <w:t>image-width</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Image-Width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BackgroundsandBorders\border-</w:t>
            </w:r>
            <w:r w:rsidR="009500AE">
              <w:t>image-outset</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Image-Outset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2521D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2521D2" w:rsidRDefault="002521D2" w:rsidP="009500AE">
            <w:pPr>
              <w:snapToGrid w:val="0"/>
              <w:spacing w:before="40" w:after="40"/>
            </w:pPr>
            <w:r>
              <w:t>BackgroundsandBorders\border-</w:t>
            </w:r>
            <w:r w:rsidR="009500AE">
              <w:t>image-repeat</w:t>
            </w:r>
            <w:r>
              <w:t>.html</w:t>
            </w:r>
          </w:p>
        </w:tc>
        <w:tc>
          <w:tcPr>
            <w:tcW w:w="2977" w:type="dxa"/>
            <w:tcBorders>
              <w:top w:val="single" w:sz="4" w:space="0" w:color="000000"/>
              <w:left w:val="single" w:sz="4" w:space="0" w:color="000000"/>
              <w:bottom w:val="single" w:sz="4" w:space="0" w:color="000000"/>
            </w:tcBorders>
            <w:shd w:val="clear" w:color="auto" w:fill="FFFFCC"/>
          </w:tcPr>
          <w:p w:rsidR="002521D2" w:rsidRDefault="002521D2" w:rsidP="009500AE">
            <w:pPr>
              <w:pStyle w:val="TestText"/>
              <w:snapToGrid w:val="0"/>
              <w:rPr>
                <w:lang w:val="en-GB"/>
              </w:rPr>
            </w:pPr>
            <w:r>
              <w:rPr>
                <w:lang w:val="en-GB"/>
              </w:rPr>
              <w:t>New Property Border-</w:t>
            </w:r>
            <w:r w:rsidR="009500AE">
              <w:rPr>
                <w:lang w:val="en-GB"/>
              </w:rPr>
              <w:t>Image-Repeat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2521D2" w:rsidRPr="00A2629A" w:rsidRDefault="002521D2" w:rsidP="00481C43">
            <w:pPr>
              <w:pStyle w:val="TestText"/>
              <w:snapToGrid w:val="0"/>
              <w:rPr>
                <w:lang w:val="en-GB"/>
              </w:rPr>
            </w:pPr>
          </w:p>
        </w:tc>
      </w:tr>
      <w:tr w:rsidR="00D72FCA"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D72FCA" w:rsidRDefault="00D72FCA" w:rsidP="009500AE">
            <w:pPr>
              <w:snapToGrid w:val="0"/>
              <w:spacing w:before="40" w:after="40"/>
            </w:pPr>
            <w:r>
              <w:t>BackgroundsandBorders\</w:t>
            </w:r>
            <w:r w:rsidR="009500AE">
              <w:t>box-shadow</w:t>
            </w:r>
            <w:r>
              <w:t>.html</w:t>
            </w:r>
          </w:p>
        </w:tc>
        <w:tc>
          <w:tcPr>
            <w:tcW w:w="2977" w:type="dxa"/>
            <w:tcBorders>
              <w:top w:val="single" w:sz="4" w:space="0" w:color="000000"/>
              <w:left w:val="single" w:sz="4" w:space="0" w:color="000000"/>
              <w:bottom w:val="single" w:sz="4" w:space="0" w:color="000000"/>
            </w:tcBorders>
            <w:shd w:val="clear" w:color="auto" w:fill="FFFFCC"/>
          </w:tcPr>
          <w:p w:rsidR="00D72FCA" w:rsidRDefault="00162002" w:rsidP="00481C43">
            <w:pPr>
              <w:pStyle w:val="TestText"/>
              <w:snapToGrid w:val="0"/>
              <w:rPr>
                <w:lang w:val="en-GB"/>
              </w:rPr>
            </w:pPr>
            <w:r>
              <w:rPr>
                <w:lang w:val="en-GB"/>
              </w:rPr>
              <w:t>New Property Box-Shadow</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D72FCA" w:rsidRPr="00A2629A" w:rsidRDefault="00D72FCA" w:rsidP="00481C43">
            <w:pPr>
              <w:pStyle w:val="TestText"/>
              <w:snapToGrid w:val="0"/>
              <w:rPr>
                <w:lang w:val="en-GB"/>
              </w:rPr>
            </w:pPr>
          </w:p>
        </w:tc>
      </w:tr>
    </w:tbl>
    <w:p w:rsidR="001D6B6A" w:rsidRDefault="001D6B6A" w:rsidP="001D6B6A">
      <w:pPr>
        <w:pStyle w:val="Beschriftung"/>
        <w:keepNext/>
        <w:rPr>
          <w:bCs/>
        </w:rPr>
      </w:pPr>
      <w:bookmarkStart w:id="57" w:name="_Toc493678223"/>
      <w:r w:rsidRPr="00054AA9">
        <w:t xml:space="preserve">Table </w:t>
      </w:r>
      <w:r w:rsidRPr="00054AA9">
        <w:fldChar w:fldCharType="begin"/>
      </w:r>
      <w:r w:rsidRPr="00054AA9">
        <w:instrText xml:space="preserve"> SEQ Table \* ARABIC </w:instrText>
      </w:r>
      <w:r w:rsidRPr="00054AA9">
        <w:fldChar w:fldCharType="separate"/>
      </w:r>
      <w:r>
        <w:rPr>
          <w:noProof/>
        </w:rPr>
        <w:t>9</w:t>
      </w:r>
      <w:r w:rsidRPr="00054AA9">
        <w:fldChar w:fldCharType="end"/>
      </w:r>
      <w:r w:rsidRPr="00054AA9">
        <w:t xml:space="preserve">: Listing of </w:t>
      </w:r>
      <w:r w:rsidRPr="00054AA9">
        <w:rPr>
          <w:bCs/>
        </w:rPr>
        <w:t xml:space="preserve">Scripts of </w:t>
      </w:r>
      <w:r>
        <w:rPr>
          <w:bCs/>
        </w:rPr>
        <w:t>Backgrounds and Borders</w:t>
      </w:r>
      <w:bookmarkEnd w:id="57"/>
    </w:p>
    <w:p w:rsidR="00162002" w:rsidRPr="00054AA9" w:rsidRDefault="00162002" w:rsidP="00162002">
      <w:pPr>
        <w:pStyle w:val="berschrift3"/>
      </w:pPr>
      <w:bookmarkStart w:id="58" w:name="_Toc493678203"/>
      <w:r w:rsidRPr="00054AA9">
        <w:t xml:space="preserve">Script Group – </w:t>
      </w:r>
      <w:r>
        <w:t>Image Values and Replaced Content</w:t>
      </w:r>
      <w:bookmarkEnd w:id="58"/>
    </w:p>
    <w:p w:rsidR="00162002" w:rsidRPr="00054AA9" w:rsidRDefault="00162002" w:rsidP="00162002">
      <w:r w:rsidRPr="00054AA9">
        <w:t xml:space="preserve">The script files in the subsection cover the area </w:t>
      </w:r>
      <w:r>
        <w:t>Image Values and Replaced Content</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CCFFCC"/>
          </w:tcPr>
          <w:p w:rsidR="00162002" w:rsidRPr="00A2629A" w:rsidRDefault="00162002"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162002" w:rsidRPr="00A2629A" w:rsidRDefault="00162002"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162002" w:rsidRPr="00A2629A" w:rsidRDefault="00162002" w:rsidP="00481C43">
            <w:pPr>
              <w:pStyle w:val="TestText"/>
              <w:snapToGrid w:val="0"/>
              <w:rPr>
                <w:b/>
                <w:bCs/>
                <w:sz w:val="18"/>
                <w:szCs w:val="18"/>
                <w:lang w:val="en-GB"/>
              </w:rPr>
            </w:pPr>
            <w:r w:rsidRPr="00A2629A">
              <w:rPr>
                <w:b/>
                <w:bCs/>
                <w:sz w:val="18"/>
                <w:szCs w:val="18"/>
                <w:lang w:val="en-GB"/>
              </w:rPr>
              <w:t>Comments</w:t>
            </w: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Pr="00A2629A" w:rsidRDefault="00162002" w:rsidP="00162002">
            <w:pPr>
              <w:snapToGrid w:val="0"/>
              <w:spacing w:before="40" w:after="40"/>
            </w:pPr>
            <w:r>
              <w:t>ImageValuesandReplacedContent\notation-image.html</w:t>
            </w:r>
          </w:p>
        </w:tc>
        <w:tc>
          <w:tcPr>
            <w:tcW w:w="2977" w:type="dxa"/>
            <w:tcBorders>
              <w:top w:val="single" w:sz="4" w:space="0" w:color="000000"/>
              <w:left w:val="single" w:sz="4" w:space="0" w:color="000000"/>
              <w:bottom w:val="single" w:sz="4" w:space="0" w:color="000000"/>
            </w:tcBorders>
            <w:shd w:val="clear" w:color="auto" w:fill="FFFFCC"/>
          </w:tcPr>
          <w:p w:rsidR="00162002" w:rsidRPr="00A2629A" w:rsidRDefault="00162002" w:rsidP="00162002">
            <w:pPr>
              <w:pStyle w:val="TestText"/>
              <w:snapToGrid w:val="0"/>
              <w:rPr>
                <w:lang w:val="en-GB"/>
              </w:rPr>
            </w:pPr>
            <w:r>
              <w:rPr>
                <w:lang w:val="en-GB"/>
              </w:rPr>
              <w:t>New Notation Image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162002" w:rsidP="00481C43">
            <w:pPr>
              <w:snapToGrid w:val="0"/>
              <w:spacing w:before="40" w:after="40"/>
            </w:pPr>
            <w:r>
              <w:t>ImageValuesandReplacedContent\notation-image-set.html</w:t>
            </w:r>
          </w:p>
        </w:tc>
        <w:tc>
          <w:tcPr>
            <w:tcW w:w="2977" w:type="dxa"/>
            <w:tcBorders>
              <w:top w:val="single" w:sz="4" w:space="0" w:color="000000"/>
              <w:left w:val="single" w:sz="4" w:space="0" w:color="000000"/>
              <w:bottom w:val="single" w:sz="4" w:space="0" w:color="000000"/>
            </w:tcBorders>
            <w:shd w:val="clear" w:color="auto" w:fill="FFFFCC"/>
          </w:tcPr>
          <w:p w:rsidR="00162002" w:rsidRDefault="00162002" w:rsidP="00162002">
            <w:pPr>
              <w:pStyle w:val="TestText"/>
              <w:snapToGrid w:val="0"/>
              <w:rPr>
                <w:lang w:val="en-GB"/>
              </w:rPr>
            </w:pPr>
            <w:r>
              <w:rPr>
                <w:lang w:val="en-GB"/>
              </w:rPr>
              <w:t>New Notation Image-Set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162002" w:rsidP="00162002">
            <w:pPr>
              <w:snapToGrid w:val="0"/>
              <w:spacing w:before="40" w:after="40"/>
            </w:pPr>
            <w:r>
              <w:t>ImageValuesandReplacedContent\notation-cross-fade.html</w:t>
            </w:r>
          </w:p>
        </w:tc>
        <w:tc>
          <w:tcPr>
            <w:tcW w:w="2977" w:type="dxa"/>
            <w:tcBorders>
              <w:top w:val="single" w:sz="4" w:space="0" w:color="000000"/>
              <w:left w:val="single" w:sz="4" w:space="0" w:color="000000"/>
              <w:bottom w:val="single" w:sz="4" w:space="0" w:color="000000"/>
            </w:tcBorders>
            <w:shd w:val="clear" w:color="auto" w:fill="FFFFCC"/>
          </w:tcPr>
          <w:p w:rsidR="00162002" w:rsidRDefault="00162002" w:rsidP="00162002">
            <w:pPr>
              <w:pStyle w:val="TestText"/>
              <w:snapToGrid w:val="0"/>
              <w:rPr>
                <w:lang w:val="en-GB"/>
              </w:rPr>
            </w:pPr>
            <w:r>
              <w:rPr>
                <w:lang w:val="en-GB"/>
              </w:rPr>
              <w:t>New Notation Cross-Fade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162002" w:rsidP="00FC1831">
            <w:pPr>
              <w:snapToGrid w:val="0"/>
              <w:spacing w:before="40" w:after="40"/>
            </w:pPr>
            <w:r>
              <w:t>ImageValuesandReplacedContent\notation-</w:t>
            </w:r>
            <w:r w:rsidR="00FC1831">
              <w:t>gradient</w:t>
            </w:r>
            <w:r>
              <w:t>.html</w:t>
            </w:r>
          </w:p>
        </w:tc>
        <w:tc>
          <w:tcPr>
            <w:tcW w:w="2977" w:type="dxa"/>
            <w:tcBorders>
              <w:top w:val="single" w:sz="4" w:space="0" w:color="000000"/>
              <w:left w:val="single" w:sz="4" w:space="0" w:color="000000"/>
              <w:bottom w:val="single" w:sz="4" w:space="0" w:color="000000"/>
            </w:tcBorders>
            <w:shd w:val="clear" w:color="auto" w:fill="FFFFCC"/>
          </w:tcPr>
          <w:p w:rsidR="00162002" w:rsidRDefault="00162002" w:rsidP="00FC1831">
            <w:pPr>
              <w:pStyle w:val="TestText"/>
              <w:snapToGrid w:val="0"/>
              <w:rPr>
                <w:lang w:val="en-GB"/>
              </w:rPr>
            </w:pPr>
            <w:r>
              <w:rPr>
                <w:lang w:val="en-GB"/>
              </w:rPr>
              <w:t xml:space="preserve">New </w:t>
            </w:r>
            <w:r w:rsidR="00FC1831">
              <w:rPr>
                <w:lang w:val="en-GB"/>
              </w:rPr>
              <w:t>Notation Gradient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162002" w:rsidP="00BF0675">
            <w:pPr>
              <w:snapToGrid w:val="0"/>
              <w:spacing w:before="40" w:after="40"/>
            </w:pPr>
            <w:r>
              <w:t>ImageValuesandReplacedContent\</w:t>
            </w:r>
            <w:r w:rsidR="00BF0675">
              <w:t>object</w:t>
            </w:r>
            <w:r>
              <w:t>-</w:t>
            </w:r>
            <w:r w:rsidR="00BF0675">
              <w:t>fit</w:t>
            </w:r>
            <w:r>
              <w:t>.html</w:t>
            </w:r>
          </w:p>
        </w:tc>
        <w:tc>
          <w:tcPr>
            <w:tcW w:w="2977" w:type="dxa"/>
            <w:tcBorders>
              <w:top w:val="single" w:sz="4" w:space="0" w:color="000000"/>
              <w:left w:val="single" w:sz="4" w:space="0" w:color="000000"/>
              <w:bottom w:val="single" w:sz="4" w:space="0" w:color="000000"/>
            </w:tcBorders>
            <w:shd w:val="clear" w:color="auto" w:fill="FFFFCC"/>
          </w:tcPr>
          <w:p w:rsidR="00162002" w:rsidRDefault="00162002" w:rsidP="00BF0675">
            <w:pPr>
              <w:pStyle w:val="TestText"/>
              <w:snapToGrid w:val="0"/>
              <w:rPr>
                <w:lang w:val="en-GB"/>
              </w:rPr>
            </w:pPr>
            <w:r>
              <w:rPr>
                <w:lang w:val="en-GB"/>
              </w:rPr>
              <w:t xml:space="preserve">New </w:t>
            </w:r>
            <w:r w:rsidR="00BF0675">
              <w:rPr>
                <w:lang w:val="en-GB"/>
              </w:rPr>
              <w:t>Property Object-Fit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BF0675"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BF0675" w:rsidRDefault="00BF0675" w:rsidP="00BF0675">
            <w:pPr>
              <w:snapToGrid w:val="0"/>
              <w:spacing w:before="40" w:after="40"/>
            </w:pPr>
            <w:r>
              <w:t>ImageValuesandReplacedContent\object-position.html</w:t>
            </w:r>
          </w:p>
        </w:tc>
        <w:tc>
          <w:tcPr>
            <w:tcW w:w="2977" w:type="dxa"/>
            <w:tcBorders>
              <w:top w:val="single" w:sz="4" w:space="0" w:color="000000"/>
              <w:left w:val="single" w:sz="4" w:space="0" w:color="000000"/>
              <w:bottom w:val="single" w:sz="4" w:space="0" w:color="000000"/>
            </w:tcBorders>
            <w:shd w:val="clear" w:color="auto" w:fill="FFFFCC"/>
          </w:tcPr>
          <w:p w:rsidR="00BF0675" w:rsidRDefault="00BF0675" w:rsidP="00BF0675">
            <w:pPr>
              <w:pStyle w:val="TestText"/>
              <w:snapToGrid w:val="0"/>
              <w:rPr>
                <w:lang w:val="en-GB"/>
              </w:rPr>
            </w:pPr>
            <w:r>
              <w:rPr>
                <w:lang w:val="en-GB"/>
              </w:rPr>
              <w:t>New Property Object-Position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BF0675" w:rsidRPr="00A2629A" w:rsidRDefault="00BF0675"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162002" w:rsidP="00BF0675">
            <w:pPr>
              <w:snapToGrid w:val="0"/>
              <w:spacing w:before="40" w:after="40"/>
            </w:pPr>
            <w:r>
              <w:t>ImageValuesandReplacedContent\image</w:t>
            </w:r>
            <w:r w:rsidR="00BF0675">
              <w:t>-resolution</w:t>
            </w:r>
            <w:r>
              <w:t>.html</w:t>
            </w:r>
          </w:p>
        </w:tc>
        <w:tc>
          <w:tcPr>
            <w:tcW w:w="2977" w:type="dxa"/>
            <w:tcBorders>
              <w:top w:val="single" w:sz="4" w:space="0" w:color="000000"/>
              <w:left w:val="single" w:sz="4" w:space="0" w:color="000000"/>
              <w:bottom w:val="single" w:sz="4" w:space="0" w:color="000000"/>
            </w:tcBorders>
            <w:shd w:val="clear" w:color="auto" w:fill="FFFFCC"/>
          </w:tcPr>
          <w:p w:rsidR="00162002" w:rsidRDefault="00162002" w:rsidP="00BF0675">
            <w:pPr>
              <w:pStyle w:val="TestText"/>
              <w:snapToGrid w:val="0"/>
              <w:rPr>
                <w:lang w:val="en-GB"/>
              </w:rPr>
            </w:pPr>
            <w:r>
              <w:rPr>
                <w:lang w:val="en-GB"/>
              </w:rPr>
              <w:t xml:space="preserve">New </w:t>
            </w:r>
            <w:r w:rsidR="00BF0675">
              <w:rPr>
                <w:lang w:val="en-GB"/>
              </w:rPr>
              <w:t>Property Image Resolution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BF0675" w:rsidP="0026263C">
            <w:pPr>
              <w:snapToGrid w:val="0"/>
              <w:spacing w:before="40" w:after="40"/>
            </w:pPr>
            <w:r>
              <w:lastRenderedPageBreak/>
              <w:t>ImageValuesandReplacedContent\image-</w:t>
            </w:r>
            <w:r w:rsidR="0026263C">
              <w:t>orientat</w:t>
            </w:r>
            <w:r>
              <w:t>ion.html</w:t>
            </w:r>
          </w:p>
        </w:tc>
        <w:tc>
          <w:tcPr>
            <w:tcW w:w="2977" w:type="dxa"/>
            <w:tcBorders>
              <w:top w:val="single" w:sz="4" w:space="0" w:color="000000"/>
              <w:left w:val="single" w:sz="4" w:space="0" w:color="000000"/>
              <w:bottom w:val="single" w:sz="4" w:space="0" w:color="000000"/>
            </w:tcBorders>
            <w:shd w:val="clear" w:color="auto" w:fill="FFFFCC"/>
          </w:tcPr>
          <w:p w:rsidR="00162002" w:rsidRDefault="0026263C" w:rsidP="0026263C">
            <w:pPr>
              <w:pStyle w:val="TestText"/>
              <w:snapToGrid w:val="0"/>
              <w:rPr>
                <w:lang w:val="en-GB"/>
              </w:rPr>
            </w:pPr>
            <w:r>
              <w:rPr>
                <w:lang w:val="en-GB"/>
              </w:rPr>
              <w:t>New Property Image Orientation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r w:rsidR="00162002"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162002" w:rsidRDefault="00BF0675" w:rsidP="0026263C">
            <w:pPr>
              <w:snapToGrid w:val="0"/>
              <w:spacing w:before="40" w:after="40"/>
            </w:pPr>
            <w:r>
              <w:t>ImageValuesandReplacedContent\image-ren</w:t>
            </w:r>
            <w:r w:rsidR="0026263C">
              <w:t>dering</w:t>
            </w:r>
            <w:r>
              <w:t>.html</w:t>
            </w:r>
          </w:p>
        </w:tc>
        <w:tc>
          <w:tcPr>
            <w:tcW w:w="2977" w:type="dxa"/>
            <w:tcBorders>
              <w:top w:val="single" w:sz="4" w:space="0" w:color="000000"/>
              <w:left w:val="single" w:sz="4" w:space="0" w:color="000000"/>
              <w:bottom w:val="single" w:sz="4" w:space="0" w:color="000000"/>
            </w:tcBorders>
            <w:shd w:val="clear" w:color="auto" w:fill="FFFFCC"/>
          </w:tcPr>
          <w:p w:rsidR="00162002" w:rsidRDefault="0026263C" w:rsidP="0026263C">
            <w:pPr>
              <w:pStyle w:val="TestText"/>
              <w:snapToGrid w:val="0"/>
              <w:rPr>
                <w:lang w:val="en-GB"/>
              </w:rPr>
            </w:pPr>
            <w:r>
              <w:rPr>
                <w:lang w:val="en-GB"/>
              </w:rPr>
              <w:t>New Property Image Rendering</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62002" w:rsidRPr="00A2629A" w:rsidRDefault="00162002" w:rsidP="00481C43">
            <w:pPr>
              <w:pStyle w:val="TestText"/>
              <w:snapToGrid w:val="0"/>
              <w:rPr>
                <w:lang w:val="en-GB"/>
              </w:rPr>
            </w:pPr>
          </w:p>
        </w:tc>
      </w:tr>
    </w:tbl>
    <w:p w:rsidR="00162002" w:rsidRDefault="00162002" w:rsidP="00162002">
      <w:pPr>
        <w:pStyle w:val="Beschriftung"/>
        <w:keepNext/>
        <w:rPr>
          <w:bCs/>
        </w:rPr>
      </w:pPr>
      <w:bookmarkStart w:id="59" w:name="_Toc493678224"/>
      <w:r w:rsidRPr="00054AA9">
        <w:t xml:space="preserve">Table </w:t>
      </w:r>
      <w:r w:rsidRPr="00054AA9">
        <w:fldChar w:fldCharType="begin"/>
      </w:r>
      <w:r w:rsidRPr="00054AA9">
        <w:instrText xml:space="preserve"> SEQ Table \* ARABIC </w:instrText>
      </w:r>
      <w:r w:rsidRPr="00054AA9">
        <w:fldChar w:fldCharType="separate"/>
      </w:r>
      <w:r>
        <w:rPr>
          <w:noProof/>
        </w:rPr>
        <w:t>10</w:t>
      </w:r>
      <w:r w:rsidRPr="00054AA9">
        <w:fldChar w:fldCharType="end"/>
      </w:r>
      <w:r w:rsidRPr="00054AA9">
        <w:t xml:space="preserve">: Listing of </w:t>
      </w:r>
      <w:r w:rsidRPr="00054AA9">
        <w:rPr>
          <w:bCs/>
        </w:rPr>
        <w:t xml:space="preserve">Scripts of </w:t>
      </w:r>
      <w:r>
        <w:rPr>
          <w:bCs/>
        </w:rPr>
        <w:t>Image Values and Replaced Content</w:t>
      </w:r>
      <w:bookmarkEnd w:id="59"/>
    </w:p>
    <w:p w:rsidR="00481C43" w:rsidRPr="00054AA9" w:rsidRDefault="00481C43" w:rsidP="00481C43">
      <w:pPr>
        <w:pStyle w:val="berschrift3"/>
      </w:pPr>
      <w:bookmarkStart w:id="60" w:name="_Toc493678204"/>
      <w:r w:rsidRPr="00054AA9">
        <w:t xml:space="preserve">Script Group – </w:t>
      </w:r>
      <w:r w:rsidR="00276FF9">
        <w:t>Font</w:t>
      </w:r>
      <w:r>
        <w:t>s</w:t>
      </w:r>
      <w:bookmarkEnd w:id="60"/>
    </w:p>
    <w:p w:rsidR="00481C43" w:rsidRPr="00054AA9" w:rsidRDefault="00481C43" w:rsidP="00481C43">
      <w:r w:rsidRPr="00054AA9">
        <w:t xml:space="preserve">The script files in the subsection cover the area </w:t>
      </w:r>
      <w:r w:rsidR="00276FF9">
        <w:t>Font</w:t>
      </w:r>
      <w:r>
        <w:t>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CCFFCC"/>
          </w:tcPr>
          <w:p w:rsidR="00481C43" w:rsidRPr="00A2629A" w:rsidRDefault="00481C43" w:rsidP="00481C43">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481C43" w:rsidRPr="00A2629A" w:rsidRDefault="00481C43" w:rsidP="00481C43">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481C43" w:rsidRPr="00A2629A" w:rsidRDefault="00481C43" w:rsidP="00481C43">
            <w:pPr>
              <w:pStyle w:val="TestText"/>
              <w:snapToGrid w:val="0"/>
              <w:rPr>
                <w:b/>
                <w:bCs/>
                <w:sz w:val="18"/>
                <w:szCs w:val="18"/>
                <w:lang w:val="en-GB"/>
              </w:rPr>
            </w:pPr>
            <w:r w:rsidRPr="00A2629A">
              <w:rPr>
                <w:b/>
                <w:bCs/>
                <w:sz w:val="18"/>
                <w:szCs w:val="18"/>
                <w:lang w:val="en-GB"/>
              </w:rPr>
              <w:t>Comments</w:t>
            </w: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Pr="00A2629A" w:rsidRDefault="00276FF9" w:rsidP="00276FF9">
            <w:pPr>
              <w:snapToGrid w:val="0"/>
              <w:spacing w:before="40" w:after="40"/>
            </w:pPr>
            <w:r>
              <w:t>Font</w:t>
            </w:r>
            <w:r w:rsidR="00481C43">
              <w:t>s\</w:t>
            </w:r>
            <w:r>
              <w:t>font-stretch</w:t>
            </w:r>
            <w:r w:rsidR="00481C43">
              <w:t>.html</w:t>
            </w:r>
          </w:p>
        </w:tc>
        <w:tc>
          <w:tcPr>
            <w:tcW w:w="2977" w:type="dxa"/>
            <w:tcBorders>
              <w:top w:val="single" w:sz="4" w:space="0" w:color="000000"/>
              <w:left w:val="single" w:sz="4" w:space="0" w:color="000000"/>
              <w:bottom w:val="single" w:sz="4" w:space="0" w:color="000000"/>
            </w:tcBorders>
            <w:shd w:val="clear" w:color="auto" w:fill="FFFFCC"/>
          </w:tcPr>
          <w:p w:rsidR="00481C43" w:rsidRPr="00A2629A" w:rsidRDefault="00481C43" w:rsidP="00276FF9">
            <w:pPr>
              <w:pStyle w:val="TestText"/>
              <w:snapToGrid w:val="0"/>
              <w:rPr>
                <w:lang w:val="en-GB"/>
              </w:rPr>
            </w:pPr>
            <w:r>
              <w:rPr>
                <w:lang w:val="en-GB"/>
              </w:rPr>
              <w:t xml:space="preserve">New </w:t>
            </w:r>
            <w:r w:rsidR="00276FF9">
              <w:rPr>
                <w:lang w:val="en-GB"/>
              </w:rPr>
              <w:t>Property Font Stretch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Fonts\font-size-adjust.html</w:t>
            </w:r>
          </w:p>
        </w:tc>
        <w:tc>
          <w:tcPr>
            <w:tcW w:w="2977" w:type="dxa"/>
            <w:tcBorders>
              <w:top w:val="single" w:sz="4" w:space="0" w:color="000000"/>
              <w:left w:val="single" w:sz="4" w:space="0" w:color="000000"/>
              <w:bottom w:val="single" w:sz="4" w:space="0" w:color="000000"/>
            </w:tcBorders>
            <w:shd w:val="clear" w:color="auto" w:fill="FFFFCC"/>
          </w:tcPr>
          <w:p w:rsidR="00481C43" w:rsidRDefault="00276FF9" w:rsidP="00481C43">
            <w:pPr>
              <w:pStyle w:val="TestText"/>
              <w:snapToGrid w:val="0"/>
              <w:rPr>
                <w:lang w:val="en-GB"/>
              </w:rPr>
            </w:pPr>
            <w:r>
              <w:rPr>
                <w:lang w:val="en-GB"/>
              </w:rPr>
              <w:t>New Property Font Size Adjust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Fonts\font-synthesis.html</w:t>
            </w:r>
          </w:p>
        </w:tc>
        <w:tc>
          <w:tcPr>
            <w:tcW w:w="2977" w:type="dxa"/>
            <w:tcBorders>
              <w:top w:val="single" w:sz="4" w:space="0" w:color="000000"/>
              <w:left w:val="single" w:sz="4" w:space="0" w:color="000000"/>
              <w:bottom w:val="single" w:sz="4" w:space="0" w:color="000000"/>
            </w:tcBorders>
            <w:shd w:val="clear" w:color="auto" w:fill="FFFFCC"/>
          </w:tcPr>
          <w:p w:rsidR="00481C43" w:rsidRDefault="00276FF9" w:rsidP="00481C43">
            <w:pPr>
              <w:pStyle w:val="TestText"/>
              <w:snapToGrid w:val="0"/>
              <w:rPr>
                <w:lang w:val="en-GB"/>
              </w:rPr>
            </w:pPr>
            <w:r>
              <w:rPr>
                <w:lang w:val="en-GB"/>
              </w:rPr>
              <w:t>New Property Font Synthesis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Fonts\fontresources.html</w:t>
            </w:r>
          </w:p>
        </w:tc>
        <w:tc>
          <w:tcPr>
            <w:tcW w:w="2977" w:type="dxa"/>
            <w:tcBorders>
              <w:top w:val="single" w:sz="4" w:space="0" w:color="000000"/>
              <w:left w:val="single" w:sz="4" w:space="0" w:color="000000"/>
              <w:bottom w:val="single" w:sz="4" w:space="0" w:color="000000"/>
            </w:tcBorders>
            <w:shd w:val="clear" w:color="auto" w:fill="FFFFCC"/>
          </w:tcPr>
          <w:p w:rsidR="00481C43" w:rsidRDefault="00276FF9" w:rsidP="00481C43">
            <w:pPr>
              <w:pStyle w:val="TestText"/>
              <w:snapToGrid w:val="0"/>
              <w:rPr>
                <w:lang w:val="en-GB"/>
              </w:rPr>
            </w:pPr>
            <w:r>
              <w:rPr>
                <w:lang w:val="en-GB"/>
              </w:rPr>
              <w:t>The Font Resources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Fonts\fontmatching.html</w:t>
            </w:r>
          </w:p>
        </w:tc>
        <w:tc>
          <w:tcPr>
            <w:tcW w:w="2977" w:type="dxa"/>
            <w:tcBorders>
              <w:top w:val="single" w:sz="4" w:space="0" w:color="000000"/>
              <w:left w:val="single" w:sz="4" w:space="0" w:color="000000"/>
              <w:bottom w:val="single" w:sz="4" w:space="0" w:color="000000"/>
            </w:tcBorders>
            <w:shd w:val="clear" w:color="auto" w:fill="FFFFCC"/>
          </w:tcPr>
          <w:p w:rsidR="00481C43" w:rsidRDefault="00481C43" w:rsidP="00276FF9">
            <w:pPr>
              <w:pStyle w:val="TestText"/>
              <w:snapToGrid w:val="0"/>
              <w:rPr>
                <w:lang w:val="en-GB"/>
              </w:rPr>
            </w:pPr>
            <w:r>
              <w:rPr>
                <w:lang w:val="en-GB"/>
              </w:rPr>
              <w:t xml:space="preserve">New </w:t>
            </w:r>
            <w:r w:rsidR="00276FF9">
              <w:rPr>
                <w:lang w:val="en-GB"/>
              </w:rPr>
              <w:t>Font Matching Algorithm</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Fonts\font-kerning.html</w:t>
            </w:r>
          </w:p>
        </w:tc>
        <w:tc>
          <w:tcPr>
            <w:tcW w:w="2977" w:type="dxa"/>
            <w:tcBorders>
              <w:top w:val="single" w:sz="4" w:space="0" w:color="000000"/>
              <w:left w:val="single" w:sz="4" w:space="0" w:color="000000"/>
              <w:bottom w:val="single" w:sz="4" w:space="0" w:color="000000"/>
            </w:tcBorders>
            <w:shd w:val="clear" w:color="auto" w:fill="FFFFCC"/>
          </w:tcPr>
          <w:p w:rsidR="00481C43" w:rsidRDefault="00481C43" w:rsidP="00276FF9">
            <w:pPr>
              <w:pStyle w:val="TestText"/>
              <w:snapToGrid w:val="0"/>
              <w:rPr>
                <w:lang w:val="en-GB"/>
              </w:rPr>
            </w:pPr>
            <w:r>
              <w:rPr>
                <w:lang w:val="en-GB"/>
              </w:rPr>
              <w:t xml:space="preserve">New Property </w:t>
            </w:r>
            <w:r w:rsidR="00276FF9">
              <w:rPr>
                <w:lang w:val="en-GB"/>
              </w:rPr>
              <w:t>Font-Kerning</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276FF9">
            <w:pPr>
              <w:snapToGrid w:val="0"/>
              <w:spacing w:before="40" w:after="40"/>
            </w:pPr>
            <w:r>
              <w:t>Fonts\fontligatures.html</w:t>
            </w:r>
          </w:p>
        </w:tc>
        <w:tc>
          <w:tcPr>
            <w:tcW w:w="2977" w:type="dxa"/>
            <w:tcBorders>
              <w:top w:val="single" w:sz="4" w:space="0" w:color="000000"/>
              <w:left w:val="single" w:sz="4" w:space="0" w:color="000000"/>
              <w:bottom w:val="single" w:sz="4" w:space="0" w:color="000000"/>
            </w:tcBorders>
            <w:shd w:val="clear" w:color="auto" w:fill="FFFFCC"/>
          </w:tcPr>
          <w:p w:rsidR="00481C43" w:rsidRDefault="00481C43" w:rsidP="00276FF9">
            <w:pPr>
              <w:pStyle w:val="TestText"/>
              <w:snapToGrid w:val="0"/>
              <w:rPr>
                <w:lang w:val="en-GB"/>
              </w:rPr>
            </w:pPr>
            <w:r>
              <w:rPr>
                <w:lang w:val="en-GB"/>
              </w:rPr>
              <w:t xml:space="preserve">New Property </w:t>
            </w:r>
            <w:r w:rsidR="00276FF9">
              <w:rPr>
                <w:lang w:val="en-GB"/>
              </w:rPr>
              <w:t>Font-Variant Ligatures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position</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Font-Variant Position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caps</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Font-Variant Caps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numeric</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Font-Variant Numeric</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alternates</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Font-Variant Alternates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featurevalues</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481C43" w:rsidP="00583DB1">
            <w:pPr>
              <w:pStyle w:val="TestText"/>
              <w:snapToGrid w:val="0"/>
              <w:rPr>
                <w:lang w:val="en-GB"/>
              </w:rPr>
            </w:pPr>
            <w:r>
              <w:rPr>
                <w:lang w:val="en-GB"/>
              </w:rPr>
              <w:t xml:space="preserve">New </w:t>
            </w:r>
            <w:r w:rsidR="00583DB1">
              <w:rPr>
                <w:lang w:val="en-GB"/>
              </w:rPr>
              <w:t>Rule @Font Feature Values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eastasian</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481C43" w:rsidP="00583DB1">
            <w:pPr>
              <w:pStyle w:val="TestText"/>
              <w:snapToGrid w:val="0"/>
              <w:rPr>
                <w:lang w:val="en-GB"/>
              </w:rPr>
            </w:pPr>
            <w:r>
              <w:rPr>
                <w:lang w:val="en-GB"/>
              </w:rPr>
              <w:t xml:space="preserve">New Property </w:t>
            </w:r>
            <w:r w:rsidR="00583DB1">
              <w:rPr>
                <w:lang w:val="en-GB"/>
              </w:rPr>
              <w:t>Font-Variant East Asian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settings</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481C43">
            <w:pPr>
              <w:pStyle w:val="TestText"/>
              <w:snapToGrid w:val="0"/>
              <w:rPr>
                <w:lang w:val="en-GB"/>
              </w:rPr>
            </w:pPr>
            <w:r>
              <w:rPr>
                <w:lang w:val="en-GB"/>
              </w:rPr>
              <w:t>New Property Font-Feature Settings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languageoverride</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481C43">
            <w:pPr>
              <w:pStyle w:val="TestText"/>
              <w:snapToGrid w:val="0"/>
              <w:rPr>
                <w:lang w:val="en-GB"/>
              </w:rPr>
            </w:pPr>
            <w:r>
              <w:rPr>
                <w:lang w:val="en-GB"/>
              </w:rPr>
              <w:t>New Property Font-Language Override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276FF9" w:rsidP="00583DB1">
            <w:pPr>
              <w:snapToGrid w:val="0"/>
              <w:spacing w:before="40" w:after="40"/>
            </w:pPr>
            <w:r>
              <w:t>Fonts\font</w:t>
            </w:r>
            <w:r w:rsidR="00583DB1">
              <w:t>facerule</w:t>
            </w:r>
            <w:r>
              <w:t>.html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CSSFontFaceRule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r w:rsidR="00481C43" w:rsidRPr="00A2629A" w:rsidTr="00481C43">
        <w:trPr>
          <w:cantSplit/>
          <w:jc w:val="center"/>
        </w:trPr>
        <w:tc>
          <w:tcPr>
            <w:tcW w:w="3342" w:type="dxa"/>
            <w:tcBorders>
              <w:top w:val="single" w:sz="4" w:space="0" w:color="000000"/>
              <w:left w:val="single" w:sz="4" w:space="0" w:color="000000"/>
              <w:bottom w:val="single" w:sz="4" w:space="0" w:color="000000"/>
            </w:tcBorders>
            <w:shd w:val="clear" w:color="auto" w:fill="FFFFCC"/>
          </w:tcPr>
          <w:p w:rsidR="00481C43" w:rsidRDefault="00583DB1" w:rsidP="00481C43">
            <w:pPr>
              <w:snapToGrid w:val="0"/>
              <w:spacing w:before="40" w:after="40"/>
            </w:pPr>
            <w:r>
              <w:t>Fonts\fontfeaturerule.html</w:t>
            </w:r>
          </w:p>
        </w:tc>
        <w:tc>
          <w:tcPr>
            <w:tcW w:w="2977" w:type="dxa"/>
            <w:tcBorders>
              <w:top w:val="single" w:sz="4" w:space="0" w:color="000000"/>
              <w:left w:val="single" w:sz="4" w:space="0" w:color="000000"/>
              <w:bottom w:val="single" w:sz="4" w:space="0" w:color="000000"/>
            </w:tcBorders>
            <w:shd w:val="clear" w:color="auto" w:fill="FFFFCC"/>
          </w:tcPr>
          <w:p w:rsidR="00481C43" w:rsidRDefault="00583DB1" w:rsidP="00583DB1">
            <w:pPr>
              <w:pStyle w:val="TestText"/>
              <w:snapToGrid w:val="0"/>
              <w:rPr>
                <w:lang w:val="en-GB"/>
              </w:rPr>
            </w:pPr>
            <w:r>
              <w:rPr>
                <w:lang w:val="en-GB"/>
              </w:rPr>
              <w:t>New Property CSSFontFeatureValuesRule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81C43" w:rsidRPr="00A2629A" w:rsidRDefault="00481C43" w:rsidP="00481C43">
            <w:pPr>
              <w:pStyle w:val="TestText"/>
              <w:snapToGrid w:val="0"/>
              <w:rPr>
                <w:lang w:val="en-GB"/>
              </w:rPr>
            </w:pPr>
          </w:p>
        </w:tc>
      </w:tr>
    </w:tbl>
    <w:p w:rsidR="007A7925" w:rsidRDefault="00481C43" w:rsidP="00481C43">
      <w:pPr>
        <w:pStyle w:val="Beschriftung"/>
      </w:pPr>
      <w:bookmarkStart w:id="61" w:name="_Toc493678225"/>
      <w:r w:rsidRPr="00481C43">
        <w:t xml:space="preserve">Table </w:t>
      </w:r>
      <w:r w:rsidRPr="00481C43">
        <w:fldChar w:fldCharType="begin"/>
      </w:r>
      <w:r w:rsidRPr="00481C43">
        <w:instrText xml:space="preserve"> SEQ Table \* ARABIC </w:instrText>
      </w:r>
      <w:r w:rsidRPr="00481C43">
        <w:fldChar w:fldCharType="separate"/>
      </w:r>
      <w:r w:rsidRPr="00481C43">
        <w:t>11</w:t>
      </w:r>
      <w:r w:rsidRPr="00481C43">
        <w:fldChar w:fldCharType="end"/>
      </w:r>
      <w:r w:rsidRPr="00481C43">
        <w:t>: Listing of Scripts of Fonts</w:t>
      </w:r>
      <w:bookmarkEnd w:id="61"/>
    </w:p>
    <w:p w:rsidR="00F80624" w:rsidRPr="00054AA9" w:rsidRDefault="00F80624" w:rsidP="00F80624">
      <w:pPr>
        <w:pStyle w:val="berschrift3"/>
      </w:pPr>
      <w:bookmarkStart w:id="62" w:name="_Toc493678205"/>
      <w:r w:rsidRPr="00054AA9">
        <w:t xml:space="preserve">Script Group – </w:t>
      </w:r>
      <w:r>
        <w:t>Multi Column Layout</w:t>
      </w:r>
      <w:bookmarkEnd w:id="62"/>
    </w:p>
    <w:p w:rsidR="00F80624" w:rsidRPr="00054AA9" w:rsidRDefault="00F80624" w:rsidP="00F80624">
      <w:r w:rsidRPr="00054AA9">
        <w:t xml:space="preserve">The script files in the subsection cover the area </w:t>
      </w:r>
      <w:r>
        <w:t>Multi Column Layout</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F80624" w:rsidRPr="00A2629A" w:rsidRDefault="00F80624"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F80624" w:rsidRPr="00A2629A" w:rsidRDefault="00F80624"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F80624" w:rsidRPr="00A2629A" w:rsidRDefault="00F80624" w:rsidP="006C6F00">
            <w:pPr>
              <w:pStyle w:val="TestText"/>
              <w:snapToGrid w:val="0"/>
              <w:rPr>
                <w:b/>
                <w:bCs/>
                <w:sz w:val="18"/>
                <w:szCs w:val="18"/>
                <w:lang w:val="en-GB"/>
              </w:rPr>
            </w:pPr>
            <w:r w:rsidRPr="00A2629A">
              <w:rPr>
                <w:b/>
                <w:bCs/>
                <w:sz w:val="18"/>
                <w:szCs w:val="18"/>
                <w:lang w:val="en-GB"/>
              </w:rPr>
              <w:t>Comments</w:t>
            </w: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Pr="00A2629A" w:rsidRDefault="00F80624" w:rsidP="00F80624">
            <w:pPr>
              <w:snapToGrid w:val="0"/>
              <w:spacing w:before="40" w:after="40"/>
            </w:pPr>
            <w:r>
              <w:t>MultiColumnLayout\column-count.html</w:t>
            </w:r>
          </w:p>
        </w:tc>
        <w:tc>
          <w:tcPr>
            <w:tcW w:w="2977" w:type="dxa"/>
            <w:tcBorders>
              <w:top w:val="single" w:sz="4" w:space="0" w:color="000000"/>
              <w:left w:val="single" w:sz="4" w:space="0" w:color="000000"/>
              <w:bottom w:val="single" w:sz="4" w:space="0" w:color="000000"/>
            </w:tcBorders>
            <w:shd w:val="clear" w:color="auto" w:fill="FFFFCC"/>
          </w:tcPr>
          <w:p w:rsidR="00F80624" w:rsidRPr="00A2629A" w:rsidRDefault="00F80624" w:rsidP="00F80624">
            <w:pPr>
              <w:pStyle w:val="TestText"/>
              <w:snapToGrid w:val="0"/>
              <w:rPr>
                <w:lang w:val="en-GB"/>
              </w:rPr>
            </w:pPr>
            <w:r>
              <w:rPr>
                <w:lang w:val="en-GB"/>
              </w:rPr>
              <w:t>New Property Column Count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80624" w:rsidP="00F80624">
            <w:pPr>
              <w:snapToGrid w:val="0"/>
              <w:spacing w:before="40" w:after="40"/>
            </w:pPr>
            <w:r>
              <w:t>MultiColumnLayout\column-width.html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6C6F00">
            <w:pPr>
              <w:pStyle w:val="TestText"/>
              <w:snapToGrid w:val="0"/>
              <w:rPr>
                <w:lang w:val="en-GB"/>
              </w:rPr>
            </w:pPr>
            <w:r>
              <w:rPr>
                <w:lang w:val="en-GB"/>
              </w:rPr>
              <w:t>New Property Column Width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80624" w:rsidP="006C6F00">
            <w:pPr>
              <w:snapToGrid w:val="0"/>
              <w:spacing w:before="40" w:after="40"/>
            </w:pPr>
            <w:r>
              <w:t>MultiColumnLayout\columns.html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F80624">
            <w:pPr>
              <w:pStyle w:val="TestText"/>
              <w:snapToGrid w:val="0"/>
              <w:rPr>
                <w:lang w:val="en-GB"/>
              </w:rPr>
            </w:pPr>
            <w:r>
              <w:rPr>
                <w:lang w:val="en-GB"/>
              </w:rPr>
              <w:t>New Shorthand Columns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FD1A68">
            <w:pPr>
              <w:snapToGrid w:val="0"/>
              <w:spacing w:before="40" w:after="40"/>
            </w:pPr>
            <w:r>
              <w:lastRenderedPageBreak/>
              <w:t>MultiColumnLayout\column-gap.html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F80624">
            <w:pPr>
              <w:pStyle w:val="TestText"/>
              <w:snapToGrid w:val="0"/>
              <w:rPr>
                <w:lang w:val="en-GB"/>
              </w:rPr>
            </w:pPr>
            <w:r>
              <w:rPr>
                <w:lang w:val="en-GB"/>
              </w:rPr>
              <w:t>New Property Column Gap</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FD1A68">
            <w:pPr>
              <w:snapToGrid w:val="0"/>
              <w:spacing w:before="40" w:after="40"/>
            </w:pPr>
            <w:r>
              <w:t>MultiColumnLayout\column-rule-color.html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FD1A68">
            <w:pPr>
              <w:pStyle w:val="TestText"/>
              <w:snapToGrid w:val="0"/>
              <w:rPr>
                <w:lang w:val="en-GB"/>
              </w:rPr>
            </w:pPr>
            <w:r>
              <w:rPr>
                <w:lang w:val="en-GB"/>
              </w:rPr>
              <w:t xml:space="preserve">New Property Column </w:t>
            </w:r>
            <w:r w:rsidR="00FD1A68">
              <w:rPr>
                <w:lang w:val="en-GB"/>
              </w:rPr>
              <w:t>Rule Color</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FD1A68">
            <w:pPr>
              <w:snapToGrid w:val="0"/>
              <w:spacing w:before="40" w:after="40"/>
            </w:pPr>
            <w:r>
              <w:t>MultiColumnLayout\column-rule-style.html</w:t>
            </w:r>
          </w:p>
        </w:tc>
        <w:tc>
          <w:tcPr>
            <w:tcW w:w="2977" w:type="dxa"/>
            <w:tcBorders>
              <w:top w:val="single" w:sz="4" w:space="0" w:color="000000"/>
              <w:left w:val="single" w:sz="4" w:space="0" w:color="000000"/>
              <w:bottom w:val="single" w:sz="4" w:space="0" w:color="000000"/>
            </w:tcBorders>
            <w:shd w:val="clear" w:color="auto" w:fill="FFFFCC"/>
          </w:tcPr>
          <w:p w:rsidR="00F80624" w:rsidRDefault="00FD1A68" w:rsidP="006C6F00">
            <w:pPr>
              <w:pStyle w:val="TestText"/>
              <w:snapToGrid w:val="0"/>
              <w:rPr>
                <w:lang w:val="en-GB"/>
              </w:rPr>
            </w:pPr>
            <w:r>
              <w:rPr>
                <w:lang w:val="en-GB"/>
              </w:rPr>
              <w:t>New Property Column Rule Style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FD1A68">
            <w:pPr>
              <w:snapToGrid w:val="0"/>
              <w:spacing w:before="40" w:after="40"/>
            </w:pPr>
            <w:r>
              <w:t>MultiColumnLayout\column-rule-width.html</w:t>
            </w:r>
          </w:p>
        </w:tc>
        <w:tc>
          <w:tcPr>
            <w:tcW w:w="2977" w:type="dxa"/>
            <w:tcBorders>
              <w:top w:val="single" w:sz="4" w:space="0" w:color="000000"/>
              <w:left w:val="single" w:sz="4" w:space="0" w:color="000000"/>
              <w:bottom w:val="single" w:sz="4" w:space="0" w:color="000000"/>
            </w:tcBorders>
            <w:shd w:val="clear" w:color="auto" w:fill="FFFFCC"/>
          </w:tcPr>
          <w:p w:rsidR="00F80624" w:rsidRDefault="00FD1A68" w:rsidP="006C6F00">
            <w:pPr>
              <w:pStyle w:val="TestText"/>
              <w:snapToGrid w:val="0"/>
              <w:rPr>
                <w:lang w:val="en-GB"/>
              </w:rPr>
            </w:pPr>
            <w:r>
              <w:rPr>
                <w:lang w:val="en-GB"/>
              </w:rPr>
              <w:t>New Property Column Rule Width</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6C6F00">
            <w:pPr>
              <w:snapToGrid w:val="0"/>
              <w:spacing w:before="40" w:after="40"/>
            </w:pPr>
            <w:r>
              <w:t>MultiColumnLayout\column-rule.html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6C6F00">
            <w:pPr>
              <w:pStyle w:val="TestText"/>
              <w:snapToGrid w:val="0"/>
              <w:rPr>
                <w:lang w:val="en-GB"/>
              </w:rPr>
            </w:pPr>
            <w:r>
              <w:rPr>
                <w:lang w:val="en-GB"/>
              </w:rPr>
              <w:t xml:space="preserve">New Property </w:t>
            </w:r>
            <w:r w:rsidR="00FD1A68">
              <w:rPr>
                <w:lang w:val="en-GB"/>
              </w:rPr>
              <w:t>Column 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80624"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80624" w:rsidRDefault="00FD1A68" w:rsidP="00FD1A68">
            <w:pPr>
              <w:snapToGrid w:val="0"/>
              <w:spacing w:before="40" w:after="40"/>
            </w:pPr>
            <w:r>
              <w:t>MultiColumnLayout\column-span.html</w:t>
            </w:r>
          </w:p>
        </w:tc>
        <w:tc>
          <w:tcPr>
            <w:tcW w:w="2977" w:type="dxa"/>
            <w:tcBorders>
              <w:top w:val="single" w:sz="4" w:space="0" w:color="000000"/>
              <w:left w:val="single" w:sz="4" w:space="0" w:color="000000"/>
              <w:bottom w:val="single" w:sz="4" w:space="0" w:color="000000"/>
            </w:tcBorders>
            <w:shd w:val="clear" w:color="auto" w:fill="FFFFCC"/>
          </w:tcPr>
          <w:p w:rsidR="00F80624" w:rsidRDefault="00F80624" w:rsidP="00FD1A68">
            <w:pPr>
              <w:pStyle w:val="TestText"/>
              <w:snapToGrid w:val="0"/>
              <w:rPr>
                <w:lang w:val="en-GB"/>
              </w:rPr>
            </w:pPr>
            <w:r>
              <w:rPr>
                <w:lang w:val="en-GB"/>
              </w:rPr>
              <w:t xml:space="preserve">New Property </w:t>
            </w:r>
            <w:r w:rsidR="00FD1A68">
              <w:rPr>
                <w:lang w:val="en-GB"/>
              </w:rPr>
              <w:t>Column Span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80624" w:rsidRPr="00A2629A" w:rsidRDefault="00F80624" w:rsidP="006C6F00">
            <w:pPr>
              <w:pStyle w:val="TestText"/>
              <w:snapToGrid w:val="0"/>
              <w:rPr>
                <w:lang w:val="en-GB"/>
              </w:rPr>
            </w:pPr>
          </w:p>
        </w:tc>
      </w:tr>
      <w:tr w:rsidR="00FD1A6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FD1A68" w:rsidRDefault="00FD1A68" w:rsidP="00FD1A68">
            <w:pPr>
              <w:snapToGrid w:val="0"/>
              <w:spacing w:before="40" w:after="40"/>
            </w:pPr>
            <w:r>
              <w:t>MultiColumnLayout\column-fill.html</w:t>
            </w:r>
          </w:p>
        </w:tc>
        <w:tc>
          <w:tcPr>
            <w:tcW w:w="2977" w:type="dxa"/>
            <w:tcBorders>
              <w:top w:val="single" w:sz="4" w:space="0" w:color="000000"/>
              <w:left w:val="single" w:sz="4" w:space="0" w:color="000000"/>
              <w:bottom w:val="single" w:sz="4" w:space="0" w:color="000000"/>
            </w:tcBorders>
            <w:shd w:val="clear" w:color="auto" w:fill="FFFFCC"/>
          </w:tcPr>
          <w:p w:rsidR="00FD1A68" w:rsidRDefault="00FD1A68" w:rsidP="006C6F00">
            <w:pPr>
              <w:pStyle w:val="TestText"/>
              <w:snapToGrid w:val="0"/>
              <w:rPr>
                <w:lang w:val="en-GB"/>
              </w:rPr>
            </w:pPr>
            <w:r>
              <w:rPr>
                <w:lang w:val="en-GB"/>
              </w:rPr>
              <w:t>New Property Column Fill</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FD1A68" w:rsidRPr="00A2629A" w:rsidRDefault="00FD1A68" w:rsidP="006C6F00">
            <w:pPr>
              <w:pStyle w:val="TestText"/>
              <w:snapToGrid w:val="0"/>
              <w:rPr>
                <w:lang w:val="en-GB"/>
              </w:rPr>
            </w:pPr>
          </w:p>
        </w:tc>
      </w:tr>
    </w:tbl>
    <w:p w:rsidR="00F80624" w:rsidRDefault="00F80624" w:rsidP="00F80624">
      <w:pPr>
        <w:pStyle w:val="Beschriftung"/>
        <w:keepNext/>
        <w:rPr>
          <w:bCs/>
        </w:rPr>
      </w:pPr>
      <w:bookmarkStart w:id="63" w:name="_Toc493678226"/>
      <w:r w:rsidRPr="00054AA9">
        <w:t xml:space="preserve">Table </w:t>
      </w:r>
      <w:r w:rsidRPr="00054AA9">
        <w:fldChar w:fldCharType="begin"/>
      </w:r>
      <w:r w:rsidRPr="00054AA9">
        <w:instrText xml:space="preserve"> SEQ Table \* ARABIC </w:instrText>
      </w:r>
      <w:r w:rsidRPr="00054AA9">
        <w:fldChar w:fldCharType="separate"/>
      </w:r>
      <w:r>
        <w:rPr>
          <w:noProof/>
        </w:rPr>
        <w:t>12</w:t>
      </w:r>
      <w:r w:rsidRPr="00054AA9">
        <w:fldChar w:fldCharType="end"/>
      </w:r>
      <w:r w:rsidRPr="00054AA9">
        <w:t xml:space="preserve">: Listing of </w:t>
      </w:r>
      <w:r w:rsidRPr="00054AA9">
        <w:rPr>
          <w:bCs/>
        </w:rPr>
        <w:t xml:space="preserve">Scripts of </w:t>
      </w:r>
      <w:r>
        <w:rPr>
          <w:bCs/>
        </w:rPr>
        <w:t>Multi Column Layout</w:t>
      </w:r>
      <w:bookmarkEnd w:id="63"/>
    </w:p>
    <w:p w:rsidR="003B190B" w:rsidRPr="00054AA9" w:rsidRDefault="003B190B" w:rsidP="003B190B">
      <w:pPr>
        <w:pStyle w:val="berschrift3"/>
      </w:pPr>
      <w:bookmarkStart w:id="64" w:name="_Toc493678206"/>
      <w:r w:rsidRPr="00054AA9">
        <w:t xml:space="preserve">Script Group – </w:t>
      </w:r>
      <w:r>
        <w:t>User Interface</w:t>
      </w:r>
      <w:bookmarkEnd w:id="64"/>
    </w:p>
    <w:p w:rsidR="003B190B" w:rsidRPr="00054AA9" w:rsidRDefault="003B190B" w:rsidP="003B190B">
      <w:r w:rsidRPr="00054AA9">
        <w:t xml:space="preserve">The script files in the subsection cover the area </w:t>
      </w:r>
      <w:r>
        <w:t>User Interface</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3B190B" w:rsidRPr="00A2629A" w:rsidRDefault="003B190B"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3B190B" w:rsidRPr="00A2629A" w:rsidRDefault="003B190B"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3B190B" w:rsidRPr="00A2629A" w:rsidRDefault="003B190B" w:rsidP="006C6F00">
            <w:pPr>
              <w:pStyle w:val="TestText"/>
              <w:snapToGrid w:val="0"/>
              <w:rPr>
                <w:b/>
                <w:bCs/>
                <w:sz w:val="18"/>
                <w:szCs w:val="18"/>
                <w:lang w:val="en-GB"/>
              </w:rPr>
            </w:pPr>
            <w:r w:rsidRPr="00A2629A">
              <w:rPr>
                <w:b/>
                <w:bCs/>
                <w:sz w:val="18"/>
                <w:szCs w:val="18"/>
                <w:lang w:val="en-GB"/>
              </w:rPr>
              <w:t>Comments</w:t>
            </w: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Pr="00A2629A" w:rsidRDefault="003B190B" w:rsidP="003B190B">
            <w:pPr>
              <w:snapToGrid w:val="0"/>
              <w:spacing w:before="40" w:after="40"/>
            </w:pPr>
            <w:r>
              <w:t>UserInterface\box-sizing.html</w:t>
            </w:r>
          </w:p>
        </w:tc>
        <w:tc>
          <w:tcPr>
            <w:tcW w:w="2977" w:type="dxa"/>
            <w:tcBorders>
              <w:top w:val="single" w:sz="4" w:space="0" w:color="000000"/>
              <w:left w:val="single" w:sz="4" w:space="0" w:color="000000"/>
              <w:bottom w:val="single" w:sz="4" w:space="0" w:color="000000"/>
            </w:tcBorders>
            <w:shd w:val="clear" w:color="auto" w:fill="FFFFCC"/>
          </w:tcPr>
          <w:p w:rsidR="003B190B" w:rsidRPr="00A2629A" w:rsidRDefault="003B190B" w:rsidP="003B190B">
            <w:pPr>
              <w:pStyle w:val="TestText"/>
              <w:snapToGrid w:val="0"/>
              <w:rPr>
                <w:lang w:val="en-GB"/>
              </w:rPr>
            </w:pPr>
            <w:r>
              <w:rPr>
                <w:lang w:val="en-GB"/>
              </w:rPr>
              <w:t>New Property Box Sizing</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Default="003B190B" w:rsidP="003B190B">
            <w:pPr>
              <w:snapToGrid w:val="0"/>
              <w:spacing w:before="40" w:after="40"/>
            </w:pPr>
            <w:r>
              <w:t>UserInterface\outline-offset.html</w:t>
            </w:r>
          </w:p>
        </w:tc>
        <w:tc>
          <w:tcPr>
            <w:tcW w:w="2977" w:type="dxa"/>
            <w:tcBorders>
              <w:top w:val="single" w:sz="4" w:space="0" w:color="000000"/>
              <w:left w:val="single" w:sz="4" w:space="0" w:color="000000"/>
              <w:bottom w:val="single" w:sz="4" w:space="0" w:color="000000"/>
            </w:tcBorders>
            <w:shd w:val="clear" w:color="auto" w:fill="FFFFCC"/>
          </w:tcPr>
          <w:p w:rsidR="003B190B" w:rsidRDefault="003B190B" w:rsidP="003B190B">
            <w:pPr>
              <w:pStyle w:val="TestText"/>
              <w:snapToGrid w:val="0"/>
              <w:rPr>
                <w:lang w:val="en-GB"/>
              </w:rPr>
            </w:pPr>
            <w:r>
              <w:rPr>
                <w:lang w:val="en-GB"/>
              </w:rPr>
              <w:t>New Property Outline Offset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Default="003B190B" w:rsidP="003B190B">
            <w:pPr>
              <w:snapToGrid w:val="0"/>
              <w:spacing w:before="40" w:after="40"/>
            </w:pPr>
            <w:r>
              <w:t>UserInterface\resize.html</w:t>
            </w:r>
          </w:p>
        </w:tc>
        <w:tc>
          <w:tcPr>
            <w:tcW w:w="2977" w:type="dxa"/>
            <w:tcBorders>
              <w:top w:val="single" w:sz="4" w:space="0" w:color="000000"/>
              <w:left w:val="single" w:sz="4" w:space="0" w:color="000000"/>
              <w:bottom w:val="single" w:sz="4" w:space="0" w:color="000000"/>
            </w:tcBorders>
            <w:shd w:val="clear" w:color="auto" w:fill="FFFFCC"/>
          </w:tcPr>
          <w:p w:rsidR="003B190B" w:rsidRDefault="003B190B" w:rsidP="003B190B">
            <w:pPr>
              <w:pStyle w:val="TestText"/>
              <w:snapToGrid w:val="0"/>
              <w:rPr>
                <w:lang w:val="en-GB"/>
              </w:rPr>
            </w:pPr>
            <w:r>
              <w:rPr>
                <w:lang w:val="en-GB"/>
              </w:rPr>
              <w:t>New Property Resize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Default="003B190B" w:rsidP="003B190B">
            <w:pPr>
              <w:snapToGrid w:val="0"/>
              <w:spacing w:before="40" w:after="40"/>
            </w:pPr>
            <w:r>
              <w:t>UserInterface\text-overflow.html</w:t>
            </w:r>
          </w:p>
        </w:tc>
        <w:tc>
          <w:tcPr>
            <w:tcW w:w="2977" w:type="dxa"/>
            <w:tcBorders>
              <w:top w:val="single" w:sz="4" w:space="0" w:color="000000"/>
              <w:left w:val="single" w:sz="4" w:space="0" w:color="000000"/>
              <w:bottom w:val="single" w:sz="4" w:space="0" w:color="000000"/>
            </w:tcBorders>
            <w:shd w:val="clear" w:color="auto" w:fill="FFFFCC"/>
          </w:tcPr>
          <w:p w:rsidR="003B190B" w:rsidRDefault="003B190B" w:rsidP="003B190B">
            <w:pPr>
              <w:pStyle w:val="TestText"/>
              <w:snapToGrid w:val="0"/>
              <w:rPr>
                <w:lang w:val="en-GB"/>
              </w:rPr>
            </w:pPr>
            <w:r>
              <w:rPr>
                <w:lang w:val="en-GB"/>
              </w:rPr>
              <w:t>New Property Text Overflow</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Default="003B190B" w:rsidP="003B190B">
            <w:pPr>
              <w:snapToGrid w:val="0"/>
              <w:spacing w:before="40" w:after="40"/>
            </w:pPr>
            <w:r>
              <w:t>UserInterface\cursor.html</w:t>
            </w:r>
          </w:p>
        </w:tc>
        <w:tc>
          <w:tcPr>
            <w:tcW w:w="2977" w:type="dxa"/>
            <w:tcBorders>
              <w:top w:val="single" w:sz="4" w:space="0" w:color="000000"/>
              <w:left w:val="single" w:sz="4" w:space="0" w:color="000000"/>
              <w:bottom w:val="single" w:sz="4" w:space="0" w:color="000000"/>
            </w:tcBorders>
            <w:shd w:val="clear" w:color="auto" w:fill="FFFFCC"/>
          </w:tcPr>
          <w:p w:rsidR="003B190B" w:rsidRDefault="003B190B" w:rsidP="003B190B">
            <w:pPr>
              <w:pStyle w:val="TestText"/>
              <w:snapToGrid w:val="0"/>
              <w:rPr>
                <w:lang w:val="en-GB"/>
              </w:rPr>
            </w:pPr>
            <w:r>
              <w:rPr>
                <w:lang w:val="en-GB"/>
              </w:rPr>
              <w:t>New Values for the Property Cursor</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r w:rsidR="003B190B"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3B190B" w:rsidRDefault="003B190B" w:rsidP="003B190B">
            <w:pPr>
              <w:snapToGrid w:val="0"/>
              <w:spacing w:before="40" w:after="40"/>
            </w:pPr>
            <w:r>
              <w:t>UserInterface\caret-color.html</w:t>
            </w:r>
          </w:p>
        </w:tc>
        <w:tc>
          <w:tcPr>
            <w:tcW w:w="2977" w:type="dxa"/>
            <w:tcBorders>
              <w:top w:val="single" w:sz="4" w:space="0" w:color="000000"/>
              <w:left w:val="single" w:sz="4" w:space="0" w:color="000000"/>
              <w:bottom w:val="single" w:sz="4" w:space="0" w:color="000000"/>
            </w:tcBorders>
            <w:shd w:val="clear" w:color="auto" w:fill="FFFFCC"/>
          </w:tcPr>
          <w:p w:rsidR="003B190B" w:rsidRDefault="003B190B" w:rsidP="003B190B">
            <w:pPr>
              <w:pStyle w:val="TestText"/>
              <w:snapToGrid w:val="0"/>
              <w:rPr>
                <w:lang w:val="en-GB"/>
              </w:rPr>
            </w:pPr>
            <w:r>
              <w:rPr>
                <w:lang w:val="en-GB"/>
              </w:rPr>
              <w:t>New Property Caret Color</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3B190B" w:rsidRPr="00A2629A" w:rsidRDefault="003B190B" w:rsidP="006C6F00">
            <w:pPr>
              <w:pStyle w:val="TestText"/>
              <w:snapToGrid w:val="0"/>
              <w:rPr>
                <w:lang w:val="en-GB"/>
              </w:rPr>
            </w:pPr>
          </w:p>
        </w:tc>
      </w:tr>
    </w:tbl>
    <w:p w:rsidR="003B190B" w:rsidRDefault="003B190B" w:rsidP="003B190B">
      <w:pPr>
        <w:pStyle w:val="Beschriftung"/>
        <w:keepNext/>
        <w:rPr>
          <w:bCs/>
        </w:rPr>
      </w:pPr>
      <w:bookmarkStart w:id="65" w:name="_Toc493678227"/>
      <w:r w:rsidRPr="00054AA9">
        <w:t xml:space="preserve">Table </w:t>
      </w:r>
      <w:r w:rsidRPr="00054AA9">
        <w:fldChar w:fldCharType="begin"/>
      </w:r>
      <w:r w:rsidRPr="00054AA9">
        <w:instrText xml:space="preserve"> SEQ Table \* ARABIC </w:instrText>
      </w:r>
      <w:r w:rsidRPr="00054AA9">
        <w:fldChar w:fldCharType="separate"/>
      </w:r>
      <w:r>
        <w:rPr>
          <w:noProof/>
        </w:rPr>
        <w:t>13</w:t>
      </w:r>
      <w:r w:rsidRPr="00054AA9">
        <w:fldChar w:fldCharType="end"/>
      </w:r>
      <w:r w:rsidRPr="00054AA9">
        <w:t xml:space="preserve">: Listing of </w:t>
      </w:r>
      <w:r w:rsidRPr="00054AA9">
        <w:rPr>
          <w:bCs/>
        </w:rPr>
        <w:t xml:space="preserve">Scripts of </w:t>
      </w:r>
      <w:r>
        <w:rPr>
          <w:bCs/>
        </w:rPr>
        <w:t>User Interface</w:t>
      </w:r>
      <w:bookmarkEnd w:id="65"/>
    </w:p>
    <w:p w:rsidR="005D0559" w:rsidRPr="00054AA9" w:rsidRDefault="005D0559" w:rsidP="005D0559">
      <w:pPr>
        <w:pStyle w:val="berschrift3"/>
      </w:pPr>
      <w:bookmarkStart w:id="66" w:name="_Toc493678207"/>
      <w:r w:rsidRPr="00054AA9">
        <w:t xml:space="preserve">Script Group – </w:t>
      </w:r>
      <w:r>
        <w:t>Compositing and Blending</w:t>
      </w:r>
      <w:bookmarkEnd w:id="66"/>
    </w:p>
    <w:p w:rsidR="005D0559" w:rsidRPr="00054AA9" w:rsidRDefault="005D0559" w:rsidP="005D0559">
      <w:r w:rsidRPr="00054AA9">
        <w:t xml:space="preserve">The script files in the subsection cover the area </w:t>
      </w:r>
      <w:r>
        <w:t>Compositing and Blending</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5D0559"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5D0559" w:rsidRPr="00A2629A" w:rsidRDefault="005D0559"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5D0559" w:rsidRPr="00A2629A" w:rsidRDefault="005D0559"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5D0559" w:rsidRPr="00A2629A" w:rsidRDefault="005D0559" w:rsidP="006C6F00">
            <w:pPr>
              <w:pStyle w:val="TestText"/>
              <w:snapToGrid w:val="0"/>
              <w:rPr>
                <w:b/>
                <w:bCs/>
                <w:sz w:val="18"/>
                <w:szCs w:val="18"/>
                <w:lang w:val="en-GB"/>
              </w:rPr>
            </w:pPr>
            <w:r w:rsidRPr="00A2629A">
              <w:rPr>
                <w:b/>
                <w:bCs/>
                <w:sz w:val="18"/>
                <w:szCs w:val="18"/>
                <w:lang w:val="en-GB"/>
              </w:rPr>
              <w:t>Comments</w:t>
            </w:r>
          </w:p>
        </w:tc>
      </w:tr>
      <w:tr w:rsidR="005D0559"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5D0559" w:rsidRPr="00A2629A" w:rsidRDefault="005D0559" w:rsidP="005D0559">
            <w:pPr>
              <w:snapToGrid w:val="0"/>
              <w:spacing w:before="40" w:after="40"/>
            </w:pPr>
            <w:r>
              <w:t>CompositingandBlending\mix-blend-mode.html</w:t>
            </w:r>
          </w:p>
        </w:tc>
        <w:tc>
          <w:tcPr>
            <w:tcW w:w="2977" w:type="dxa"/>
            <w:tcBorders>
              <w:top w:val="single" w:sz="4" w:space="0" w:color="000000"/>
              <w:left w:val="single" w:sz="4" w:space="0" w:color="000000"/>
              <w:bottom w:val="single" w:sz="4" w:space="0" w:color="000000"/>
            </w:tcBorders>
            <w:shd w:val="clear" w:color="auto" w:fill="FFFFCC"/>
          </w:tcPr>
          <w:p w:rsidR="005D0559" w:rsidRPr="00A2629A" w:rsidRDefault="005D0559" w:rsidP="005D0559">
            <w:pPr>
              <w:pStyle w:val="TestText"/>
              <w:snapToGrid w:val="0"/>
              <w:rPr>
                <w:lang w:val="en-GB"/>
              </w:rPr>
            </w:pPr>
            <w:r>
              <w:rPr>
                <w:lang w:val="en-GB"/>
              </w:rPr>
              <w:t>New Property Mix Blend Mode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D0559" w:rsidRPr="00A2629A" w:rsidRDefault="005D0559" w:rsidP="006C6F00">
            <w:pPr>
              <w:pStyle w:val="TestText"/>
              <w:snapToGrid w:val="0"/>
              <w:rPr>
                <w:lang w:val="en-GB"/>
              </w:rPr>
            </w:pPr>
          </w:p>
        </w:tc>
      </w:tr>
      <w:tr w:rsidR="005D0559"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5D0559" w:rsidRDefault="005D0559" w:rsidP="005D0559">
            <w:pPr>
              <w:snapToGrid w:val="0"/>
              <w:spacing w:before="40" w:after="40"/>
            </w:pPr>
            <w:r>
              <w:t>CompositingandBlending\isolation.html</w:t>
            </w:r>
          </w:p>
        </w:tc>
        <w:tc>
          <w:tcPr>
            <w:tcW w:w="2977" w:type="dxa"/>
            <w:tcBorders>
              <w:top w:val="single" w:sz="4" w:space="0" w:color="000000"/>
              <w:left w:val="single" w:sz="4" w:space="0" w:color="000000"/>
              <w:bottom w:val="single" w:sz="4" w:space="0" w:color="000000"/>
            </w:tcBorders>
            <w:shd w:val="clear" w:color="auto" w:fill="FFFFCC"/>
          </w:tcPr>
          <w:p w:rsidR="005D0559" w:rsidRDefault="005D0559" w:rsidP="005D0559">
            <w:pPr>
              <w:pStyle w:val="TestText"/>
              <w:snapToGrid w:val="0"/>
              <w:rPr>
                <w:lang w:val="en-GB"/>
              </w:rPr>
            </w:pPr>
            <w:r>
              <w:rPr>
                <w:lang w:val="en-GB"/>
              </w:rPr>
              <w:t>New Property Isolation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D0559" w:rsidRPr="00A2629A" w:rsidRDefault="005D0559" w:rsidP="006C6F00">
            <w:pPr>
              <w:pStyle w:val="TestText"/>
              <w:snapToGrid w:val="0"/>
              <w:rPr>
                <w:lang w:val="en-GB"/>
              </w:rPr>
            </w:pPr>
          </w:p>
        </w:tc>
      </w:tr>
      <w:tr w:rsidR="005D0559"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5D0559" w:rsidRDefault="005D0559" w:rsidP="005D0559">
            <w:pPr>
              <w:snapToGrid w:val="0"/>
              <w:spacing w:before="40" w:after="40"/>
            </w:pPr>
            <w:r>
              <w:t>CompositingandBlending\background-blend-mode.html</w:t>
            </w:r>
          </w:p>
        </w:tc>
        <w:tc>
          <w:tcPr>
            <w:tcW w:w="2977" w:type="dxa"/>
            <w:tcBorders>
              <w:top w:val="single" w:sz="4" w:space="0" w:color="000000"/>
              <w:left w:val="single" w:sz="4" w:space="0" w:color="000000"/>
              <w:bottom w:val="single" w:sz="4" w:space="0" w:color="000000"/>
            </w:tcBorders>
            <w:shd w:val="clear" w:color="auto" w:fill="FFFFCC"/>
          </w:tcPr>
          <w:p w:rsidR="005D0559" w:rsidRDefault="005D0559" w:rsidP="005D0559">
            <w:pPr>
              <w:pStyle w:val="TestText"/>
              <w:snapToGrid w:val="0"/>
              <w:rPr>
                <w:lang w:val="en-GB"/>
              </w:rPr>
            </w:pPr>
            <w:r>
              <w:rPr>
                <w:lang w:val="en-GB"/>
              </w:rPr>
              <w:t>New Property Background Blend Mode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D0559" w:rsidRPr="00A2629A" w:rsidRDefault="005D0559" w:rsidP="006C6F00">
            <w:pPr>
              <w:pStyle w:val="TestText"/>
              <w:snapToGrid w:val="0"/>
              <w:rPr>
                <w:lang w:val="en-GB"/>
              </w:rPr>
            </w:pPr>
          </w:p>
        </w:tc>
      </w:tr>
      <w:tr w:rsidR="005D0559"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5D0559" w:rsidRDefault="005D0559" w:rsidP="005D0559">
            <w:pPr>
              <w:snapToGrid w:val="0"/>
              <w:spacing w:before="40" w:after="40"/>
            </w:pPr>
            <w:r>
              <w:t>CompositingandBlending\globalCompositeOperation.html</w:t>
            </w:r>
          </w:p>
        </w:tc>
        <w:tc>
          <w:tcPr>
            <w:tcW w:w="2977" w:type="dxa"/>
            <w:tcBorders>
              <w:top w:val="single" w:sz="4" w:space="0" w:color="000000"/>
              <w:left w:val="single" w:sz="4" w:space="0" w:color="000000"/>
              <w:bottom w:val="single" w:sz="4" w:space="0" w:color="000000"/>
            </w:tcBorders>
            <w:shd w:val="clear" w:color="auto" w:fill="FFFFCC"/>
          </w:tcPr>
          <w:p w:rsidR="005D0559" w:rsidRDefault="005D0559" w:rsidP="005D0559">
            <w:pPr>
              <w:pStyle w:val="TestText"/>
              <w:snapToGrid w:val="0"/>
              <w:rPr>
                <w:lang w:val="en-GB"/>
              </w:rPr>
            </w:pPr>
            <w:r>
              <w:rPr>
                <w:lang w:val="en-GB"/>
              </w:rPr>
              <w:t>New Property “GlobalCompositeOperation”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5D0559" w:rsidRPr="00A2629A" w:rsidRDefault="005D0559" w:rsidP="006C6F00">
            <w:pPr>
              <w:pStyle w:val="TestText"/>
              <w:snapToGrid w:val="0"/>
              <w:rPr>
                <w:lang w:val="en-GB"/>
              </w:rPr>
            </w:pPr>
          </w:p>
        </w:tc>
      </w:tr>
    </w:tbl>
    <w:p w:rsidR="005D0559" w:rsidRDefault="005D0559" w:rsidP="005D0559">
      <w:pPr>
        <w:pStyle w:val="Beschriftung"/>
        <w:keepNext/>
        <w:rPr>
          <w:bCs/>
        </w:rPr>
      </w:pPr>
      <w:bookmarkStart w:id="67" w:name="_Toc493678228"/>
      <w:r w:rsidRPr="00054AA9">
        <w:t xml:space="preserve">Table </w:t>
      </w:r>
      <w:r w:rsidRPr="00054AA9">
        <w:fldChar w:fldCharType="begin"/>
      </w:r>
      <w:r w:rsidRPr="00054AA9">
        <w:instrText xml:space="preserve"> SEQ Table \* ARABIC </w:instrText>
      </w:r>
      <w:r w:rsidRPr="00054AA9">
        <w:fldChar w:fldCharType="separate"/>
      </w:r>
      <w:r>
        <w:rPr>
          <w:noProof/>
        </w:rPr>
        <w:t>14</w:t>
      </w:r>
      <w:r w:rsidRPr="00054AA9">
        <w:fldChar w:fldCharType="end"/>
      </w:r>
      <w:r w:rsidRPr="00054AA9">
        <w:t xml:space="preserve">: Listing of </w:t>
      </w:r>
      <w:r w:rsidRPr="00054AA9">
        <w:rPr>
          <w:bCs/>
        </w:rPr>
        <w:t xml:space="preserve">Scripts of </w:t>
      </w:r>
      <w:r>
        <w:rPr>
          <w:bCs/>
        </w:rPr>
        <w:t>Compositing and Blending</w:t>
      </w:r>
      <w:bookmarkEnd w:id="67"/>
    </w:p>
    <w:p w:rsidR="007F6728" w:rsidRPr="00054AA9" w:rsidRDefault="007F6728" w:rsidP="007F6728">
      <w:pPr>
        <w:pStyle w:val="berschrift3"/>
      </w:pPr>
      <w:bookmarkStart w:id="68" w:name="_Toc493678208"/>
      <w:r w:rsidRPr="00054AA9">
        <w:t xml:space="preserve">Script Group – </w:t>
      </w:r>
      <w:r>
        <w:t>Transitions</w:t>
      </w:r>
      <w:bookmarkEnd w:id="68"/>
    </w:p>
    <w:p w:rsidR="007F6728" w:rsidRPr="00054AA9" w:rsidRDefault="007F6728" w:rsidP="007F6728">
      <w:r w:rsidRPr="00054AA9">
        <w:t xml:space="preserve">The script files in the subsection cover the area </w:t>
      </w:r>
      <w:r>
        <w:t>Transitions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7F6728" w:rsidRPr="00A2629A" w:rsidRDefault="007F6728"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7F6728" w:rsidRPr="00A2629A" w:rsidRDefault="007F6728"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7F6728" w:rsidRPr="00A2629A" w:rsidRDefault="007F6728" w:rsidP="006C6F00">
            <w:pPr>
              <w:pStyle w:val="TestText"/>
              <w:snapToGrid w:val="0"/>
              <w:rPr>
                <w:b/>
                <w:bCs/>
                <w:sz w:val="18"/>
                <w:szCs w:val="18"/>
                <w:lang w:val="en-GB"/>
              </w:rPr>
            </w:pPr>
            <w:r w:rsidRPr="00A2629A">
              <w:rPr>
                <w:b/>
                <w:bCs/>
                <w:sz w:val="18"/>
                <w:szCs w:val="18"/>
                <w:lang w:val="en-GB"/>
              </w:rPr>
              <w:t>Comments</w:t>
            </w: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Pr="00A2629A" w:rsidRDefault="007F6728" w:rsidP="007F6728">
            <w:pPr>
              <w:snapToGrid w:val="0"/>
              <w:spacing w:before="40" w:after="40"/>
            </w:pPr>
            <w:r>
              <w:t>Transitions\transition-property.html</w:t>
            </w:r>
          </w:p>
        </w:tc>
        <w:tc>
          <w:tcPr>
            <w:tcW w:w="2977" w:type="dxa"/>
            <w:tcBorders>
              <w:top w:val="single" w:sz="4" w:space="0" w:color="000000"/>
              <w:left w:val="single" w:sz="4" w:space="0" w:color="000000"/>
              <w:bottom w:val="single" w:sz="4" w:space="0" w:color="000000"/>
            </w:tcBorders>
            <w:shd w:val="clear" w:color="auto" w:fill="FFFFCC"/>
          </w:tcPr>
          <w:p w:rsidR="007F6728" w:rsidRPr="00A2629A" w:rsidRDefault="007F6728" w:rsidP="007F6728">
            <w:pPr>
              <w:pStyle w:val="TestText"/>
              <w:snapToGrid w:val="0"/>
              <w:rPr>
                <w:lang w:val="en-GB"/>
              </w:rPr>
            </w:pPr>
            <w:r>
              <w:rPr>
                <w:lang w:val="en-GB"/>
              </w:rPr>
              <w:t>New Property Transition Property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Default="007F6728" w:rsidP="007F6728">
            <w:pPr>
              <w:snapToGrid w:val="0"/>
              <w:spacing w:before="40" w:after="40"/>
            </w:pPr>
            <w:r>
              <w:t>Transitions\transition-duration.html</w:t>
            </w:r>
          </w:p>
        </w:tc>
        <w:tc>
          <w:tcPr>
            <w:tcW w:w="2977" w:type="dxa"/>
            <w:tcBorders>
              <w:top w:val="single" w:sz="4" w:space="0" w:color="000000"/>
              <w:left w:val="single" w:sz="4" w:space="0" w:color="000000"/>
              <w:bottom w:val="single" w:sz="4" w:space="0" w:color="000000"/>
            </w:tcBorders>
            <w:shd w:val="clear" w:color="auto" w:fill="FFFFCC"/>
          </w:tcPr>
          <w:p w:rsidR="007F6728" w:rsidRDefault="007F6728" w:rsidP="007F6728">
            <w:pPr>
              <w:pStyle w:val="TestText"/>
              <w:snapToGrid w:val="0"/>
              <w:rPr>
                <w:lang w:val="en-GB"/>
              </w:rPr>
            </w:pPr>
            <w:r>
              <w:rPr>
                <w:lang w:val="en-GB"/>
              </w:rPr>
              <w:t>New Property Transition Duration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Default="007F6728" w:rsidP="007F6728">
            <w:pPr>
              <w:snapToGrid w:val="0"/>
              <w:spacing w:before="40" w:after="40"/>
            </w:pPr>
            <w:r>
              <w:lastRenderedPageBreak/>
              <w:t>Transitions\transition-timing-function.html</w:t>
            </w:r>
          </w:p>
        </w:tc>
        <w:tc>
          <w:tcPr>
            <w:tcW w:w="2977" w:type="dxa"/>
            <w:tcBorders>
              <w:top w:val="single" w:sz="4" w:space="0" w:color="000000"/>
              <w:left w:val="single" w:sz="4" w:space="0" w:color="000000"/>
              <w:bottom w:val="single" w:sz="4" w:space="0" w:color="000000"/>
            </w:tcBorders>
            <w:shd w:val="clear" w:color="auto" w:fill="FFFFCC"/>
          </w:tcPr>
          <w:p w:rsidR="007F6728" w:rsidRDefault="007F6728" w:rsidP="007F6728">
            <w:pPr>
              <w:pStyle w:val="TestText"/>
              <w:snapToGrid w:val="0"/>
              <w:rPr>
                <w:lang w:val="en-GB"/>
              </w:rPr>
            </w:pPr>
            <w:r>
              <w:rPr>
                <w:lang w:val="en-GB"/>
              </w:rPr>
              <w:t>New Property Transition Timing Function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Default="007F6728" w:rsidP="007F6728">
            <w:pPr>
              <w:snapToGrid w:val="0"/>
              <w:spacing w:before="40" w:after="40"/>
            </w:pPr>
            <w:r>
              <w:t>Transitions\transition-delay.html</w:t>
            </w:r>
          </w:p>
        </w:tc>
        <w:tc>
          <w:tcPr>
            <w:tcW w:w="2977" w:type="dxa"/>
            <w:tcBorders>
              <w:top w:val="single" w:sz="4" w:space="0" w:color="000000"/>
              <w:left w:val="single" w:sz="4" w:space="0" w:color="000000"/>
              <w:bottom w:val="single" w:sz="4" w:space="0" w:color="000000"/>
            </w:tcBorders>
            <w:shd w:val="clear" w:color="auto" w:fill="FFFFCC"/>
          </w:tcPr>
          <w:p w:rsidR="007F6728" w:rsidRDefault="007F6728" w:rsidP="007F6728">
            <w:pPr>
              <w:pStyle w:val="TestText"/>
              <w:snapToGrid w:val="0"/>
              <w:rPr>
                <w:lang w:val="en-GB"/>
              </w:rPr>
            </w:pPr>
            <w:r>
              <w:rPr>
                <w:lang w:val="en-GB"/>
              </w:rPr>
              <w:t>New Property Transition Delay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Default="007F6728" w:rsidP="007F6728">
            <w:pPr>
              <w:snapToGrid w:val="0"/>
              <w:spacing w:before="40" w:after="40"/>
            </w:pPr>
            <w:r>
              <w:t>Transitions\shorthand-transition.html</w:t>
            </w:r>
          </w:p>
        </w:tc>
        <w:tc>
          <w:tcPr>
            <w:tcW w:w="2977" w:type="dxa"/>
            <w:tcBorders>
              <w:top w:val="single" w:sz="4" w:space="0" w:color="000000"/>
              <w:left w:val="single" w:sz="4" w:space="0" w:color="000000"/>
              <w:bottom w:val="single" w:sz="4" w:space="0" w:color="000000"/>
            </w:tcBorders>
            <w:shd w:val="clear" w:color="auto" w:fill="FFFFCC"/>
          </w:tcPr>
          <w:p w:rsidR="007F6728" w:rsidRDefault="007F6728" w:rsidP="007F6728">
            <w:pPr>
              <w:pStyle w:val="TestText"/>
              <w:snapToGrid w:val="0"/>
              <w:rPr>
                <w:lang w:val="en-GB"/>
              </w:rPr>
            </w:pPr>
            <w:r>
              <w:rPr>
                <w:lang w:val="en-GB"/>
              </w:rPr>
              <w:t>New Shorthand Property Transition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r w:rsidR="007F672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7F6728" w:rsidRDefault="007F6728" w:rsidP="007F6728">
            <w:pPr>
              <w:snapToGrid w:val="0"/>
              <w:spacing w:before="40" w:after="40"/>
            </w:pPr>
            <w:r>
              <w:t>Transitions\transitionevent.html</w:t>
            </w:r>
          </w:p>
        </w:tc>
        <w:tc>
          <w:tcPr>
            <w:tcW w:w="2977" w:type="dxa"/>
            <w:tcBorders>
              <w:top w:val="single" w:sz="4" w:space="0" w:color="000000"/>
              <w:left w:val="single" w:sz="4" w:space="0" w:color="000000"/>
              <w:bottom w:val="single" w:sz="4" w:space="0" w:color="000000"/>
            </w:tcBorders>
            <w:shd w:val="clear" w:color="auto" w:fill="FFFFCC"/>
          </w:tcPr>
          <w:p w:rsidR="007F6728" w:rsidRDefault="007F6728" w:rsidP="007F6728">
            <w:pPr>
              <w:pStyle w:val="TestText"/>
              <w:snapToGrid w:val="0"/>
              <w:rPr>
                <w:lang w:val="en-GB"/>
              </w:rPr>
            </w:pPr>
            <w:r>
              <w:rPr>
                <w:lang w:val="en-GB"/>
              </w:rPr>
              <w:t>New Interface TransitionEvent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7F6728" w:rsidRPr="00A2629A" w:rsidRDefault="007F6728" w:rsidP="006C6F00">
            <w:pPr>
              <w:pStyle w:val="TestText"/>
              <w:snapToGrid w:val="0"/>
              <w:rPr>
                <w:lang w:val="en-GB"/>
              </w:rPr>
            </w:pPr>
          </w:p>
        </w:tc>
      </w:tr>
    </w:tbl>
    <w:p w:rsidR="007F6728" w:rsidRDefault="007F6728" w:rsidP="007F6728">
      <w:pPr>
        <w:pStyle w:val="Beschriftung"/>
        <w:keepNext/>
        <w:rPr>
          <w:bCs/>
        </w:rPr>
      </w:pPr>
      <w:bookmarkStart w:id="69" w:name="_Toc493678229"/>
      <w:r w:rsidRPr="00054AA9">
        <w:t xml:space="preserve">Table </w:t>
      </w:r>
      <w:r w:rsidRPr="00054AA9">
        <w:fldChar w:fldCharType="begin"/>
      </w:r>
      <w:r w:rsidRPr="00054AA9">
        <w:instrText xml:space="preserve"> SEQ Table \* ARABIC </w:instrText>
      </w:r>
      <w:r w:rsidRPr="00054AA9">
        <w:fldChar w:fldCharType="separate"/>
      </w:r>
      <w:r>
        <w:rPr>
          <w:noProof/>
        </w:rPr>
        <w:t>15</w:t>
      </w:r>
      <w:r w:rsidRPr="00054AA9">
        <w:fldChar w:fldCharType="end"/>
      </w:r>
      <w:r w:rsidRPr="00054AA9">
        <w:t xml:space="preserve">: Listing of </w:t>
      </w:r>
      <w:r w:rsidRPr="00054AA9">
        <w:rPr>
          <w:bCs/>
        </w:rPr>
        <w:t xml:space="preserve">Scripts of </w:t>
      </w:r>
      <w:r>
        <w:rPr>
          <w:bCs/>
        </w:rPr>
        <w:t>Transitions</w:t>
      </w:r>
      <w:bookmarkEnd w:id="69"/>
    </w:p>
    <w:p w:rsidR="004C3B33" w:rsidRPr="00054AA9" w:rsidRDefault="004C3B33" w:rsidP="004C3B33">
      <w:pPr>
        <w:pStyle w:val="berschrift3"/>
      </w:pPr>
      <w:bookmarkStart w:id="70" w:name="_Toc493678209"/>
      <w:r w:rsidRPr="00054AA9">
        <w:t xml:space="preserve">Script Group – </w:t>
      </w:r>
      <w:r>
        <w:t>Animations</w:t>
      </w:r>
      <w:bookmarkEnd w:id="70"/>
    </w:p>
    <w:p w:rsidR="004C3B33" w:rsidRPr="00054AA9" w:rsidRDefault="004C3B33" w:rsidP="004C3B33">
      <w:r w:rsidRPr="00054AA9">
        <w:t xml:space="preserve">The script files in the subsection cover the area </w:t>
      </w:r>
      <w:r>
        <w:t>Animations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4C3B33" w:rsidRPr="00A2629A" w:rsidRDefault="004C3B33"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4C3B33" w:rsidRPr="00A2629A" w:rsidRDefault="004C3B33"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4C3B33" w:rsidRPr="00A2629A" w:rsidRDefault="004C3B33" w:rsidP="006C6F00">
            <w:pPr>
              <w:pStyle w:val="TestText"/>
              <w:snapToGrid w:val="0"/>
              <w:rPr>
                <w:b/>
                <w:bCs/>
                <w:sz w:val="18"/>
                <w:szCs w:val="18"/>
                <w:lang w:val="en-GB"/>
              </w:rPr>
            </w:pPr>
            <w:r w:rsidRPr="00A2629A">
              <w:rPr>
                <w:b/>
                <w:bCs/>
                <w:sz w:val="18"/>
                <w:szCs w:val="18"/>
                <w:lang w:val="en-GB"/>
              </w:rPr>
              <w:t>Comments</w:t>
            </w: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Pr="00A2629A" w:rsidRDefault="004C3B33" w:rsidP="004C3B33">
            <w:pPr>
              <w:snapToGrid w:val="0"/>
              <w:spacing w:before="40" w:after="40"/>
            </w:pPr>
            <w:r>
              <w:t>Animations\animation-name.html</w:t>
            </w:r>
          </w:p>
        </w:tc>
        <w:tc>
          <w:tcPr>
            <w:tcW w:w="2977" w:type="dxa"/>
            <w:tcBorders>
              <w:top w:val="single" w:sz="4" w:space="0" w:color="000000"/>
              <w:left w:val="single" w:sz="4" w:space="0" w:color="000000"/>
              <w:bottom w:val="single" w:sz="4" w:space="0" w:color="000000"/>
            </w:tcBorders>
            <w:shd w:val="clear" w:color="auto" w:fill="FFFFCC"/>
          </w:tcPr>
          <w:p w:rsidR="004C3B33" w:rsidRPr="00A2629A" w:rsidRDefault="004C3B33" w:rsidP="004C3B33">
            <w:pPr>
              <w:pStyle w:val="TestText"/>
              <w:snapToGrid w:val="0"/>
              <w:rPr>
                <w:lang w:val="en-GB"/>
              </w:rPr>
            </w:pPr>
            <w:r>
              <w:rPr>
                <w:lang w:val="en-GB"/>
              </w:rPr>
              <w:t>New Property Animation-Name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4C3B33">
            <w:pPr>
              <w:snapToGrid w:val="0"/>
              <w:spacing w:before="40" w:after="40"/>
            </w:pPr>
            <w:r>
              <w:t>Animations\animation-duration.html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4C3B33">
            <w:pPr>
              <w:pStyle w:val="TestText"/>
              <w:snapToGrid w:val="0"/>
              <w:rPr>
                <w:lang w:val="en-GB"/>
              </w:rPr>
            </w:pPr>
            <w:r>
              <w:rPr>
                <w:lang w:val="en-GB"/>
              </w:rPr>
              <w:t>New Property Animation Duration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4C3B33">
            <w:pPr>
              <w:snapToGrid w:val="0"/>
              <w:spacing w:before="40" w:after="40"/>
            </w:pPr>
            <w:r>
              <w:t>Animations\animation-timing-function.html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4C3B33">
            <w:pPr>
              <w:pStyle w:val="TestText"/>
              <w:snapToGrid w:val="0"/>
              <w:rPr>
                <w:lang w:val="en-GB"/>
              </w:rPr>
            </w:pPr>
            <w:r>
              <w:rPr>
                <w:lang w:val="en-GB"/>
              </w:rPr>
              <w:t>New Property Animation Timing Function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4C3B33">
            <w:pPr>
              <w:snapToGrid w:val="0"/>
              <w:spacing w:before="40" w:after="40"/>
            </w:pPr>
            <w:r>
              <w:t>Animations\animation-iteration-count.html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4C3B33">
            <w:pPr>
              <w:pStyle w:val="TestText"/>
              <w:snapToGrid w:val="0"/>
              <w:rPr>
                <w:lang w:val="en-GB"/>
              </w:rPr>
            </w:pPr>
            <w:r>
              <w:rPr>
                <w:lang w:val="en-GB"/>
              </w:rPr>
              <w:t>New Property Animation Iteration Count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4C3B33">
            <w:pPr>
              <w:snapToGrid w:val="0"/>
              <w:spacing w:before="40" w:after="40"/>
            </w:pPr>
            <w:r>
              <w:t>Animations\animation-direction.html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4C3B33">
            <w:pPr>
              <w:pStyle w:val="TestText"/>
              <w:snapToGrid w:val="0"/>
              <w:rPr>
                <w:lang w:val="en-GB"/>
              </w:rPr>
            </w:pPr>
            <w:r>
              <w:rPr>
                <w:lang w:val="en-GB"/>
              </w:rPr>
              <w:t>New Property Animation Direction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D70EF8">
            <w:pPr>
              <w:snapToGrid w:val="0"/>
              <w:spacing w:before="40" w:after="40"/>
            </w:pPr>
            <w:r>
              <w:t>Animations\animation-</w:t>
            </w:r>
            <w:r w:rsidR="00D70EF8">
              <w:t>play-state</w:t>
            </w:r>
            <w:r>
              <w:t>.html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D70EF8">
            <w:pPr>
              <w:pStyle w:val="TestText"/>
              <w:snapToGrid w:val="0"/>
              <w:rPr>
                <w:lang w:val="en-GB"/>
              </w:rPr>
            </w:pPr>
            <w:r>
              <w:rPr>
                <w:lang w:val="en-GB"/>
              </w:rPr>
              <w:t xml:space="preserve">New Property </w:t>
            </w:r>
            <w:r w:rsidR="00D70EF8">
              <w:rPr>
                <w:lang w:val="en-GB"/>
              </w:rPr>
              <w:t>Animation Play State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D70EF8">
            <w:pPr>
              <w:snapToGrid w:val="0"/>
              <w:spacing w:before="40" w:after="40"/>
            </w:pPr>
            <w:r>
              <w:t>Animations\animation-</w:t>
            </w:r>
            <w:r w:rsidR="00D70EF8">
              <w:t>fill-mode</w:t>
            </w:r>
            <w:r>
              <w:t>.html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D70EF8">
            <w:pPr>
              <w:pStyle w:val="TestText"/>
              <w:snapToGrid w:val="0"/>
              <w:rPr>
                <w:lang w:val="en-GB"/>
              </w:rPr>
            </w:pPr>
            <w:r>
              <w:rPr>
                <w:lang w:val="en-GB"/>
              </w:rPr>
              <w:t xml:space="preserve">New Property </w:t>
            </w:r>
            <w:r w:rsidR="00D70EF8">
              <w:rPr>
                <w:lang w:val="en-GB"/>
              </w:rPr>
              <w:t>Animation Fill Mode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D70EF8">
            <w:pPr>
              <w:snapToGrid w:val="0"/>
              <w:spacing w:before="40" w:after="40"/>
            </w:pPr>
            <w:r>
              <w:t>Animations\</w:t>
            </w:r>
            <w:r w:rsidR="00D70EF8">
              <w:t>shorthand-</w:t>
            </w:r>
            <w:r>
              <w:t>animation.html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6C6F00">
            <w:pPr>
              <w:pStyle w:val="TestText"/>
              <w:snapToGrid w:val="0"/>
              <w:rPr>
                <w:lang w:val="en-GB"/>
              </w:rPr>
            </w:pPr>
            <w:r>
              <w:rPr>
                <w:lang w:val="en-GB"/>
              </w:rPr>
              <w:t xml:space="preserve">New </w:t>
            </w:r>
            <w:r w:rsidR="00D70EF8">
              <w:rPr>
                <w:lang w:val="en-GB"/>
              </w:rPr>
              <w:t xml:space="preserve">Shorthand </w:t>
            </w:r>
            <w:r>
              <w:rPr>
                <w:lang w:val="en-GB"/>
              </w:rPr>
              <w:t xml:space="preserve">Property </w:t>
            </w:r>
            <w:r w:rsidR="00D70EF8">
              <w:rPr>
                <w:lang w:val="en-GB"/>
              </w:rPr>
              <w:t>Animation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D70EF8">
            <w:pPr>
              <w:snapToGrid w:val="0"/>
              <w:spacing w:before="40" w:after="40"/>
            </w:pPr>
            <w:r>
              <w:t>Animations\animation</w:t>
            </w:r>
            <w:r w:rsidR="00D70EF8">
              <w:t>event</w:t>
            </w:r>
            <w:r>
              <w:t>.html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D70EF8">
            <w:pPr>
              <w:pStyle w:val="TestText"/>
              <w:snapToGrid w:val="0"/>
              <w:rPr>
                <w:lang w:val="en-GB"/>
              </w:rPr>
            </w:pPr>
            <w:r>
              <w:rPr>
                <w:lang w:val="en-GB"/>
              </w:rPr>
              <w:t xml:space="preserve">New </w:t>
            </w:r>
            <w:r w:rsidR="00D70EF8">
              <w:rPr>
                <w:lang w:val="en-GB"/>
              </w:rPr>
              <w:t>Interface Animation Event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4C3B33" w:rsidP="00D70EF8">
            <w:pPr>
              <w:snapToGrid w:val="0"/>
              <w:spacing w:before="40" w:after="40"/>
            </w:pPr>
            <w:r>
              <w:t>Animations\</w:t>
            </w:r>
            <w:r w:rsidR="00D70EF8">
              <w:t>cssrule</w:t>
            </w:r>
            <w:r>
              <w:t>.html</w:t>
            </w:r>
          </w:p>
        </w:tc>
        <w:tc>
          <w:tcPr>
            <w:tcW w:w="2977" w:type="dxa"/>
            <w:tcBorders>
              <w:top w:val="single" w:sz="4" w:space="0" w:color="000000"/>
              <w:left w:val="single" w:sz="4" w:space="0" w:color="000000"/>
              <w:bottom w:val="single" w:sz="4" w:space="0" w:color="000000"/>
            </w:tcBorders>
            <w:shd w:val="clear" w:color="auto" w:fill="FFFFCC"/>
          </w:tcPr>
          <w:p w:rsidR="004C3B33" w:rsidRDefault="004C3B33" w:rsidP="00D70EF8">
            <w:pPr>
              <w:pStyle w:val="TestText"/>
              <w:snapToGrid w:val="0"/>
              <w:rPr>
                <w:lang w:val="en-GB"/>
              </w:rPr>
            </w:pPr>
            <w:r>
              <w:rPr>
                <w:lang w:val="en-GB"/>
              </w:rPr>
              <w:t xml:space="preserve">New </w:t>
            </w:r>
            <w:r w:rsidR="00D70EF8">
              <w:rPr>
                <w:lang w:val="en-GB"/>
              </w:rPr>
              <w:t>Interface CSSRule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4C3B33"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4C3B33" w:rsidRDefault="00D70EF8" w:rsidP="006C6F00">
            <w:pPr>
              <w:snapToGrid w:val="0"/>
              <w:spacing w:before="40" w:after="40"/>
            </w:pPr>
            <w:r>
              <w:t>Animations\csskeyframerule.html</w:t>
            </w:r>
          </w:p>
        </w:tc>
        <w:tc>
          <w:tcPr>
            <w:tcW w:w="2977" w:type="dxa"/>
            <w:tcBorders>
              <w:top w:val="single" w:sz="4" w:space="0" w:color="000000"/>
              <w:left w:val="single" w:sz="4" w:space="0" w:color="000000"/>
              <w:bottom w:val="single" w:sz="4" w:space="0" w:color="000000"/>
            </w:tcBorders>
            <w:shd w:val="clear" w:color="auto" w:fill="FFFFCC"/>
          </w:tcPr>
          <w:p w:rsidR="004C3B33" w:rsidRDefault="00D70EF8" w:rsidP="006C6F00">
            <w:pPr>
              <w:pStyle w:val="TestText"/>
              <w:snapToGrid w:val="0"/>
              <w:rPr>
                <w:lang w:val="en-GB"/>
              </w:rPr>
            </w:pPr>
            <w:r>
              <w:rPr>
                <w:lang w:val="en-GB"/>
              </w:rPr>
              <w:t>New Interface CSSKeyFrameRule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4C3B33" w:rsidRPr="00A2629A" w:rsidRDefault="004C3B33" w:rsidP="006C6F00">
            <w:pPr>
              <w:pStyle w:val="TestText"/>
              <w:snapToGrid w:val="0"/>
              <w:rPr>
                <w:lang w:val="en-GB"/>
              </w:rPr>
            </w:pPr>
          </w:p>
        </w:tc>
      </w:tr>
      <w:tr w:rsidR="00D70EF8"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D70EF8" w:rsidRDefault="00D70EF8" w:rsidP="006C6F00">
            <w:pPr>
              <w:snapToGrid w:val="0"/>
              <w:spacing w:before="40" w:after="40"/>
            </w:pPr>
            <w:r>
              <w:t>Animations\csskeyframesrule.html</w:t>
            </w:r>
          </w:p>
        </w:tc>
        <w:tc>
          <w:tcPr>
            <w:tcW w:w="2977" w:type="dxa"/>
            <w:tcBorders>
              <w:top w:val="single" w:sz="4" w:space="0" w:color="000000"/>
              <w:left w:val="single" w:sz="4" w:space="0" w:color="000000"/>
              <w:bottom w:val="single" w:sz="4" w:space="0" w:color="000000"/>
            </w:tcBorders>
            <w:shd w:val="clear" w:color="auto" w:fill="FFFFCC"/>
          </w:tcPr>
          <w:p w:rsidR="00D70EF8" w:rsidRDefault="00D70EF8" w:rsidP="006C6F00">
            <w:pPr>
              <w:pStyle w:val="TestText"/>
              <w:snapToGrid w:val="0"/>
              <w:rPr>
                <w:lang w:val="en-GB"/>
              </w:rPr>
            </w:pPr>
            <w:r>
              <w:rPr>
                <w:lang w:val="en-GB"/>
              </w:rPr>
              <w:t>New Interface CSSKeyFramesRule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D70EF8" w:rsidRPr="00A2629A" w:rsidRDefault="00D70EF8" w:rsidP="006C6F00">
            <w:pPr>
              <w:pStyle w:val="TestText"/>
              <w:snapToGrid w:val="0"/>
              <w:rPr>
                <w:lang w:val="en-GB"/>
              </w:rPr>
            </w:pPr>
          </w:p>
        </w:tc>
      </w:tr>
    </w:tbl>
    <w:p w:rsidR="004C3B33" w:rsidRDefault="004C3B33" w:rsidP="004C3B33">
      <w:pPr>
        <w:pStyle w:val="Beschriftung"/>
      </w:pPr>
      <w:bookmarkStart w:id="71" w:name="_Toc493678230"/>
      <w:r w:rsidRPr="00481C43">
        <w:t xml:space="preserve">Table </w:t>
      </w:r>
      <w:r w:rsidRPr="00481C43">
        <w:fldChar w:fldCharType="begin"/>
      </w:r>
      <w:r w:rsidRPr="00481C43">
        <w:instrText xml:space="preserve"> SEQ Table \* ARABIC </w:instrText>
      </w:r>
      <w:r w:rsidRPr="00481C43">
        <w:fldChar w:fldCharType="separate"/>
      </w:r>
      <w:r>
        <w:rPr>
          <w:noProof/>
        </w:rPr>
        <w:t>16</w:t>
      </w:r>
      <w:r w:rsidRPr="00481C43">
        <w:fldChar w:fldCharType="end"/>
      </w:r>
      <w:r w:rsidRPr="00481C43">
        <w:t xml:space="preserve">: Listing of Scripts of </w:t>
      </w:r>
      <w:r>
        <w:t>Animation</w:t>
      </w:r>
      <w:r w:rsidRPr="00481C43">
        <w:t>s</w:t>
      </w:r>
      <w:bookmarkEnd w:id="71"/>
    </w:p>
    <w:p w:rsidR="001E16D1" w:rsidRPr="00054AA9" w:rsidRDefault="001E16D1" w:rsidP="001E16D1">
      <w:pPr>
        <w:pStyle w:val="berschrift3"/>
      </w:pPr>
      <w:bookmarkStart w:id="72" w:name="_Toc493678210"/>
      <w:r w:rsidRPr="00054AA9">
        <w:t xml:space="preserve">Script Group – </w:t>
      </w:r>
      <w:r>
        <w:t>Flexible Box</w:t>
      </w:r>
      <w:bookmarkEnd w:id="72"/>
    </w:p>
    <w:p w:rsidR="001E16D1" w:rsidRPr="00054AA9" w:rsidRDefault="001E16D1" w:rsidP="001E16D1">
      <w:r w:rsidRPr="00054AA9">
        <w:t xml:space="preserve">The script files in the subsection cover the area </w:t>
      </w:r>
      <w:r>
        <w:t>Flexible Box</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1E16D1" w:rsidRPr="00A2629A" w:rsidRDefault="001E16D1"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1E16D1" w:rsidRPr="00A2629A" w:rsidRDefault="001E16D1"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1E16D1" w:rsidRPr="00A2629A" w:rsidRDefault="001E16D1" w:rsidP="006C6F00">
            <w:pPr>
              <w:pStyle w:val="TestText"/>
              <w:snapToGrid w:val="0"/>
              <w:rPr>
                <w:b/>
                <w:bCs/>
                <w:sz w:val="18"/>
                <w:szCs w:val="18"/>
                <w:lang w:val="en-GB"/>
              </w:rPr>
            </w:pPr>
            <w:r w:rsidRPr="00A2629A">
              <w:rPr>
                <w:b/>
                <w:bCs/>
                <w:sz w:val="18"/>
                <w:szCs w:val="18"/>
                <w:lang w:val="en-GB"/>
              </w:rPr>
              <w:t>Comments</w:t>
            </w: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Pr="00A2629A" w:rsidRDefault="001E16D1" w:rsidP="001E16D1">
            <w:pPr>
              <w:snapToGrid w:val="0"/>
              <w:spacing w:before="40" w:after="40"/>
            </w:pPr>
            <w:r>
              <w:t>FlexibleBox\flex.html</w:t>
            </w:r>
          </w:p>
        </w:tc>
        <w:tc>
          <w:tcPr>
            <w:tcW w:w="2977" w:type="dxa"/>
            <w:tcBorders>
              <w:top w:val="single" w:sz="4" w:space="0" w:color="000000"/>
              <w:left w:val="single" w:sz="4" w:space="0" w:color="000000"/>
              <w:bottom w:val="single" w:sz="4" w:space="0" w:color="000000"/>
            </w:tcBorders>
            <w:shd w:val="clear" w:color="auto" w:fill="FFFFCC"/>
          </w:tcPr>
          <w:p w:rsidR="001E16D1" w:rsidRPr="00A2629A" w:rsidRDefault="00450437" w:rsidP="006C6F00">
            <w:pPr>
              <w:pStyle w:val="TestText"/>
              <w:snapToGrid w:val="0"/>
              <w:rPr>
                <w:lang w:val="en-GB"/>
              </w:rPr>
            </w:pPr>
            <w:r>
              <w:rPr>
                <w:lang w:val="en-GB"/>
              </w:rPr>
              <w:t>Flex for Property Display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450437">
              <w:t>inline-</w:t>
            </w:r>
            <w:r>
              <w:t>flex.html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6C6F00">
            <w:pPr>
              <w:pStyle w:val="TestText"/>
              <w:snapToGrid w:val="0"/>
              <w:rPr>
                <w:lang w:val="en-GB"/>
              </w:rPr>
            </w:pPr>
            <w:r>
              <w:rPr>
                <w:lang w:val="en-GB"/>
              </w:rPr>
              <w:t>Inline-Flex for Property Display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FlexibleBox\flex</w:t>
            </w:r>
            <w:r w:rsidR="00450437">
              <w:t>-direction</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1E16D1" w:rsidP="00450437">
            <w:pPr>
              <w:pStyle w:val="TestText"/>
              <w:snapToGrid w:val="0"/>
              <w:rPr>
                <w:lang w:val="en-GB"/>
              </w:rPr>
            </w:pPr>
            <w:r>
              <w:rPr>
                <w:lang w:val="en-GB"/>
              </w:rPr>
              <w:t xml:space="preserve">New Property </w:t>
            </w:r>
            <w:r w:rsidR="00450437">
              <w:rPr>
                <w:lang w:val="en-GB"/>
              </w:rPr>
              <w:t>Flex-Direction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FlexibleBox\flex</w:t>
            </w:r>
            <w:r w:rsidR="00450437">
              <w:t>-wrap</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6C6F00">
            <w:pPr>
              <w:pStyle w:val="TestText"/>
              <w:snapToGrid w:val="0"/>
              <w:rPr>
                <w:lang w:val="en-GB"/>
              </w:rPr>
            </w:pPr>
            <w:r>
              <w:rPr>
                <w:lang w:val="en-GB"/>
              </w:rPr>
              <w:t>New Property Flex-Wrap</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FlexibleBox\flex</w:t>
            </w:r>
            <w:r w:rsidR="00450437">
              <w:t>-flow</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450437">
            <w:pPr>
              <w:pStyle w:val="TestText"/>
              <w:snapToGrid w:val="0"/>
              <w:rPr>
                <w:lang w:val="en-GB"/>
              </w:rPr>
            </w:pPr>
            <w:r>
              <w:rPr>
                <w:lang w:val="en-GB"/>
              </w:rPr>
              <w:t>New Property Flex-Flow</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450437">
            <w:pPr>
              <w:snapToGrid w:val="0"/>
              <w:spacing w:before="40" w:after="40"/>
            </w:pPr>
            <w:r>
              <w:t>FlexibleBox\</w:t>
            </w:r>
            <w:r w:rsidR="00450437">
              <w:t>order</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450437">
            <w:pPr>
              <w:pStyle w:val="TestText"/>
              <w:snapToGrid w:val="0"/>
              <w:rPr>
                <w:lang w:val="en-GB"/>
              </w:rPr>
            </w:pPr>
            <w:r>
              <w:rPr>
                <w:lang w:val="en-GB"/>
              </w:rPr>
              <w:t>New Property Order</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450437">
              <w:t>shorthand</w:t>
            </w:r>
            <w:r>
              <w:t>flex.html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6C6F00">
            <w:pPr>
              <w:pStyle w:val="TestText"/>
              <w:snapToGrid w:val="0"/>
              <w:rPr>
                <w:lang w:val="en-GB"/>
              </w:rPr>
            </w:pPr>
            <w:r>
              <w:rPr>
                <w:lang w:val="en-GB"/>
              </w:rPr>
              <w:t>New Shorthand Property Flex</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lastRenderedPageBreak/>
              <w:t>FlexibleBox\flex</w:t>
            </w:r>
            <w:r w:rsidR="00450437">
              <w:t>-grow</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450437" w:rsidP="00450437">
            <w:pPr>
              <w:pStyle w:val="TestText"/>
              <w:snapToGrid w:val="0"/>
              <w:rPr>
                <w:lang w:val="en-GB"/>
              </w:rPr>
            </w:pPr>
            <w:r>
              <w:rPr>
                <w:lang w:val="en-GB"/>
              </w:rPr>
              <w:t>New Property Flex-Grow</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Default="006C6F00" w:rsidP="006C6F00">
            <w:pPr>
              <w:snapToGrid w:val="0"/>
              <w:spacing w:before="40" w:after="40"/>
            </w:pPr>
            <w:r>
              <w:t>FlexibleBox\flex-shrink.html</w:t>
            </w:r>
          </w:p>
        </w:tc>
        <w:tc>
          <w:tcPr>
            <w:tcW w:w="2977" w:type="dxa"/>
            <w:tcBorders>
              <w:top w:val="single" w:sz="4" w:space="0" w:color="000000"/>
              <w:left w:val="single" w:sz="4" w:space="0" w:color="000000"/>
              <w:bottom w:val="single" w:sz="4" w:space="0" w:color="000000"/>
            </w:tcBorders>
            <w:shd w:val="clear" w:color="auto" w:fill="FFFFCC"/>
          </w:tcPr>
          <w:p w:rsidR="006C6F00" w:rsidRDefault="006C6F00" w:rsidP="006C6F00">
            <w:pPr>
              <w:pStyle w:val="TestText"/>
              <w:snapToGrid w:val="0"/>
              <w:rPr>
                <w:lang w:val="en-GB"/>
              </w:rPr>
            </w:pPr>
            <w:r>
              <w:rPr>
                <w:lang w:val="en-GB"/>
              </w:rPr>
              <w:t>New Property Flex-Shrink</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Default="006C6F00" w:rsidP="006C6F00">
            <w:pPr>
              <w:snapToGrid w:val="0"/>
              <w:spacing w:before="40" w:after="40"/>
            </w:pPr>
            <w:r>
              <w:t>FlexibleBox\flex-basis.html</w:t>
            </w:r>
          </w:p>
        </w:tc>
        <w:tc>
          <w:tcPr>
            <w:tcW w:w="2977" w:type="dxa"/>
            <w:tcBorders>
              <w:top w:val="single" w:sz="4" w:space="0" w:color="000000"/>
              <w:left w:val="single" w:sz="4" w:space="0" w:color="000000"/>
              <w:bottom w:val="single" w:sz="4" w:space="0" w:color="000000"/>
            </w:tcBorders>
            <w:shd w:val="clear" w:color="auto" w:fill="FFFFCC"/>
          </w:tcPr>
          <w:p w:rsidR="006C6F00" w:rsidRDefault="006C6F00" w:rsidP="006C6F00">
            <w:pPr>
              <w:pStyle w:val="TestText"/>
              <w:snapToGrid w:val="0"/>
              <w:rPr>
                <w:lang w:val="en-GB"/>
              </w:rPr>
            </w:pPr>
            <w:r>
              <w:rPr>
                <w:lang w:val="en-GB"/>
              </w:rPr>
              <w:t>New Property Flex-Basis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6C6F00">
              <w:t>justify-content</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1E16D1" w:rsidP="006C6F00">
            <w:pPr>
              <w:pStyle w:val="TestText"/>
              <w:snapToGrid w:val="0"/>
              <w:rPr>
                <w:lang w:val="en-GB"/>
              </w:rPr>
            </w:pPr>
            <w:r>
              <w:rPr>
                <w:lang w:val="en-GB"/>
              </w:rPr>
              <w:t xml:space="preserve">New Property </w:t>
            </w:r>
            <w:r w:rsidR="006C6F00">
              <w:rPr>
                <w:lang w:val="en-GB"/>
              </w:rPr>
              <w:t>Justify Content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6C6F00">
              <w:t>align-items</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6C6F00" w:rsidP="006C6F00">
            <w:pPr>
              <w:pStyle w:val="TestText"/>
              <w:snapToGrid w:val="0"/>
              <w:rPr>
                <w:lang w:val="en-GB"/>
              </w:rPr>
            </w:pPr>
            <w:r>
              <w:rPr>
                <w:lang w:val="en-GB"/>
              </w:rPr>
              <w:t>New Property Align-Items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6C6F00">
              <w:t>align-self</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6C6F00" w:rsidP="006C6F00">
            <w:pPr>
              <w:pStyle w:val="TestText"/>
              <w:snapToGrid w:val="0"/>
              <w:rPr>
                <w:lang w:val="en-GB"/>
              </w:rPr>
            </w:pPr>
            <w:r>
              <w:rPr>
                <w:lang w:val="en-GB"/>
              </w:rPr>
              <w:t>New Property Align-Self</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r w:rsidR="001E16D1"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1E16D1" w:rsidRDefault="001E16D1" w:rsidP="006C6F00">
            <w:pPr>
              <w:snapToGrid w:val="0"/>
              <w:spacing w:before="40" w:after="40"/>
            </w:pPr>
            <w:r>
              <w:t>FlexibleBox\</w:t>
            </w:r>
            <w:r w:rsidR="006C6F00">
              <w:t>align-content</w:t>
            </w:r>
            <w:r>
              <w:t>.html</w:t>
            </w:r>
          </w:p>
        </w:tc>
        <w:tc>
          <w:tcPr>
            <w:tcW w:w="2977" w:type="dxa"/>
            <w:tcBorders>
              <w:top w:val="single" w:sz="4" w:space="0" w:color="000000"/>
              <w:left w:val="single" w:sz="4" w:space="0" w:color="000000"/>
              <w:bottom w:val="single" w:sz="4" w:space="0" w:color="000000"/>
            </w:tcBorders>
            <w:shd w:val="clear" w:color="auto" w:fill="FFFFCC"/>
          </w:tcPr>
          <w:p w:rsidR="001E16D1" w:rsidRDefault="006C6F00" w:rsidP="006C6F00">
            <w:pPr>
              <w:pStyle w:val="TestText"/>
              <w:snapToGrid w:val="0"/>
              <w:rPr>
                <w:lang w:val="en-GB"/>
              </w:rPr>
            </w:pPr>
            <w:r>
              <w:rPr>
                <w:lang w:val="en-GB"/>
              </w:rPr>
              <w:t>New Property Align-Content</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1E16D1" w:rsidRPr="00A2629A" w:rsidRDefault="001E16D1" w:rsidP="006C6F00">
            <w:pPr>
              <w:pStyle w:val="TestText"/>
              <w:snapToGrid w:val="0"/>
              <w:rPr>
                <w:lang w:val="en-GB"/>
              </w:rPr>
            </w:pPr>
          </w:p>
        </w:tc>
      </w:tr>
    </w:tbl>
    <w:p w:rsidR="001E16D1" w:rsidRDefault="001E16D1" w:rsidP="001E16D1">
      <w:pPr>
        <w:pStyle w:val="Beschriftung"/>
      </w:pPr>
      <w:bookmarkStart w:id="73" w:name="_Toc493678231"/>
      <w:r w:rsidRPr="00481C43">
        <w:t xml:space="preserve">Table </w:t>
      </w:r>
      <w:r w:rsidRPr="00481C43">
        <w:fldChar w:fldCharType="begin"/>
      </w:r>
      <w:r w:rsidRPr="00481C43">
        <w:instrText xml:space="preserve"> SEQ Table \* ARABIC </w:instrText>
      </w:r>
      <w:r w:rsidRPr="00481C43">
        <w:fldChar w:fldCharType="separate"/>
      </w:r>
      <w:r>
        <w:rPr>
          <w:noProof/>
        </w:rPr>
        <w:t>17</w:t>
      </w:r>
      <w:r w:rsidRPr="00481C43">
        <w:fldChar w:fldCharType="end"/>
      </w:r>
      <w:r w:rsidRPr="00481C43">
        <w:t>: Listing of Scripts of F</w:t>
      </w:r>
      <w:r>
        <w:t>lexible Box</w:t>
      </w:r>
      <w:bookmarkEnd w:id="73"/>
    </w:p>
    <w:p w:rsidR="006C6F00" w:rsidRPr="00054AA9" w:rsidRDefault="006C6F00" w:rsidP="006C6F00">
      <w:pPr>
        <w:pStyle w:val="berschrift3"/>
      </w:pPr>
      <w:bookmarkStart w:id="74" w:name="_Toc493678211"/>
      <w:r w:rsidRPr="00054AA9">
        <w:t xml:space="preserve">Script Group – </w:t>
      </w:r>
      <w:r>
        <w:t>Transforms</w:t>
      </w:r>
      <w:bookmarkEnd w:id="74"/>
    </w:p>
    <w:p w:rsidR="006C6F00" w:rsidRPr="00054AA9" w:rsidRDefault="006C6F00" w:rsidP="006C6F00">
      <w:r w:rsidRPr="00054AA9">
        <w:t xml:space="preserve">The script files in the subsection cover the area </w:t>
      </w:r>
      <w:r>
        <w:t>Transforms</w:t>
      </w:r>
      <w:r w:rsidRPr="00054AA9">
        <w:t xml:space="preserve"> of the specifications or test specification.</w:t>
      </w:r>
    </w:p>
    <w:tbl>
      <w:tblPr>
        <w:tblW w:w="0" w:type="auto"/>
        <w:jc w:val="center"/>
        <w:tblLayout w:type="fixed"/>
        <w:tblLook w:val="0000" w:firstRow="0" w:lastRow="0" w:firstColumn="0" w:lastColumn="0" w:noHBand="0" w:noVBand="0"/>
      </w:tblPr>
      <w:tblGrid>
        <w:gridCol w:w="3342"/>
        <w:gridCol w:w="2977"/>
        <w:gridCol w:w="3356"/>
      </w:tblGrid>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CCFFCC"/>
          </w:tcPr>
          <w:p w:rsidR="006C6F00" w:rsidRPr="00A2629A" w:rsidRDefault="006C6F00" w:rsidP="006C6F00">
            <w:pPr>
              <w:pStyle w:val="RefLabel"/>
              <w:snapToGrid w:val="0"/>
              <w:spacing w:before="40" w:after="40"/>
              <w:rPr>
                <w:bCs/>
                <w:szCs w:val="18"/>
              </w:rPr>
            </w:pPr>
            <w:r w:rsidRPr="00A2629A">
              <w:rPr>
                <w:bCs/>
                <w:szCs w:val="18"/>
              </w:rPr>
              <w:t>Script File Path</w:t>
            </w:r>
          </w:p>
        </w:tc>
        <w:tc>
          <w:tcPr>
            <w:tcW w:w="2977" w:type="dxa"/>
            <w:tcBorders>
              <w:top w:val="single" w:sz="4" w:space="0" w:color="000000"/>
              <w:left w:val="single" w:sz="4" w:space="0" w:color="000000"/>
              <w:bottom w:val="single" w:sz="4" w:space="0" w:color="000000"/>
            </w:tcBorders>
            <w:shd w:val="clear" w:color="auto" w:fill="CCFFCC"/>
          </w:tcPr>
          <w:p w:rsidR="006C6F00" w:rsidRPr="00A2629A" w:rsidRDefault="006C6F00" w:rsidP="006C6F00">
            <w:pPr>
              <w:pStyle w:val="RefLabel"/>
              <w:snapToGrid w:val="0"/>
              <w:spacing w:before="40" w:after="40"/>
              <w:rPr>
                <w:bCs/>
                <w:szCs w:val="18"/>
              </w:rPr>
            </w:pPr>
            <w:r w:rsidRPr="00A2629A">
              <w:rPr>
                <w:bCs/>
                <w:szCs w:val="18"/>
              </w:rPr>
              <w:t>Script Description</w:t>
            </w:r>
          </w:p>
        </w:tc>
        <w:tc>
          <w:tcPr>
            <w:tcW w:w="3356" w:type="dxa"/>
            <w:tcBorders>
              <w:top w:val="single" w:sz="4" w:space="0" w:color="000000"/>
              <w:left w:val="single" w:sz="4" w:space="0" w:color="000000"/>
              <w:bottom w:val="single" w:sz="4" w:space="0" w:color="000000"/>
              <w:right w:val="single" w:sz="4" w:space="0" w:color="000000"/>
            </w:tcBorders>
            <w:shd w:val="clear" w:color="auto" w:fill="CCFFCC"/>
          </w:tcPr>
          <w:p w:rsidR="006C6F00" w:rsidRPr="00A2629A" w:rsidRDefault="006C6F00" w:rsidP="006C6F00">
            <w:pPr>
              <w:pStyle w:val="TestText"/>
              <w:snapToGrid w:val="0"/>
              <w:rPr>
                <w:b/>
                <w:bCs/>
                <w:sz w:val="18"/>
                <w:szCs w:val="18"/>
                <w:lang w:val="en-GB"/>
              </w:rPr>
            </w:pPr>
            <w:r w:rsidRPr="00A2629A">
              <w:rPr>
                <w:b/>
                <w:bCs/>
                <w:sz w:val="18"/>
                <w:szCs w:val="18"/>
                <w:lang w:val="en-GB"/>
              </w:rPr>
              <w:t>Comments</w:t>
            </w: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Transforms\transform.html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pStyle w:val="TestText"/>
              <w:snapToGrid w:val="0"/>
              <w:rPr>
                <w:lang w:val="en-GB"/>
              </w:rPr>
            </w:pPr>
            <w:r>
              <w:rPr>
                <w:lang w:val="en-GB"/>
              </w:rPr>
              <w:t>New Property Transform</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Transforms\transform-origin.html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pStyle w:val="TestText"/>
              <w:snapToGrid w:val="0"/>
              <w:rPr>
                <w:lang w:val="en-GB"/>
              </w:rPr>
            </w:pPr>
            <w:r>
              <w:rPr>
                <w:lang w:val="en-GB"/>
              </w:rPr>
              <w:t>New Property Transform-Origin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Transforms\transform-style.html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pStyle w:val="TestText"/>
              <w:snapToGrid w:val="0"/>
              <w:rPr>
                <w:lang w:val="en-GB"/>
              </w:rPr>
            </w:pPr>
            <w:r>
              <w:rPr>
                <w:lang w:val="en-GB"/>
              </w:rPr>
              <w:t>New Property Transform-Style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Transforms\perspective.html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pStyle w:val="TestText"/>
              <w:snapToGrid w:val="0"/>
              <w:rPr>
                <w:lang w:val="en-GB"/>
              </w:rPr>
            </w:pPr>
            <w:r>
              <w:rPr>
                <w:lang w:val="en-GB"/>
              </w:rPr>
              <w:t>New Property Perspective</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Transforms\perspective-origin.html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pStyle w:val="TestText"/>
              <w:snapToGrid w:val="0"/>
              <w:rPr>
                <w:lang w:val="en-GB"/>
              </w:rPr>
            </w:pPr>
            <w:r>
              <w:rPr>
                <w:lang w:val="en-GB"/>
              </w:rPr>
              <w:t>New Property Perspective-Origin</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1D5722">
            <w:pPr>
              <w:snapToGrid w:val="0"/>
              <w:spacing w:before="40" w:after="40"/>
            </w:pPr>
            <w:r>
              <w:t>Transforms\</w:t>
            </w:r>
            <w:r w:rsidR="001D5722">
              <w:t>backface-visibility</w:t>
            </w:r>
            <w:r>
              <w:t>.html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1D5722">
            <w:pPr>
              <w:pStyle w:val="TestText"/>
              <w:snapToGrid w:val="0"/>
              <w:rPr>
                <w:lang w:val="en-GB"/>
              </w:rPr>
            </w:pPr>
            <w:r>
              <w:rPr>
                <w:lang w:val="en-GB"/>
              </w:rPr>
              <w:t xml:space="preserve">New Property </w:t>
            </w:r>
            <w:r w:rsidR="001D5722">
              <w:rPr>
                <w:lang w:val="en-GB"/>
              </w:rPr>
              <w:t>Backface-Visibility</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w:t>
            </w:r>
            <w:r w:rsidR="001D5722">
              <w:t>svg-</w:t>
            </w:r>
            <w:r>
              <w:t>transform.html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1D5722">
            <w:pPr>
              <w:pStyle w:val="TestText"/>
              <w:snapToGrid w:val="0"/>
              <w:rPr>
                <w:lang w:val="en-GB"/>
              </w:rPr>
            </w:pPr>
            <w:r>
              <w:rPr>
                <w:lang w:val="en-GB"/>
              </w:rPr>
              <w:t xml:space="preserve">New </w:t>
            </w:r>
            <w:r w:rsidR="001D5722">
              <w:rPr>
                <w:lang w:val="en-GB"/>
              </w:rPr>
              <w:t>SVG Attribute</w:t>
            </w:r>
            <w:r>
              <w:rPr>
                <w:lang w:val="en-GB"/>
              </w:rPr>
              <w:t xml:space="preserve"> Transform</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1D5722" w:rsidP="001D5722">
            <w:pPr>
              <w:snapToGrid w:val="0"/>
              <w:spacing w:before="40" w:after="40"/>
            </w:pPr>
            <w:r>
              <w:t>Transforms\svg-</w:t>
            </w:r>
            <w:r>
              <w:t>animation</w:t>
            </w:r>
            <w:r>
              <w:t>.html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1D5722">
            <w:pPr>
              <w:pStyle w:val="TestText"/>
              <w:snapToGrid w:val="0"/>
              <w:rPr>
                <w:lang w:val="en-GB"/>
              </w:rPr>
            </w:pPr>
            <w:r>
              <w:rPr>
                <w:lang w:val="en-GB"/>
              </w:rPr>
              <w:t xml:space="preserve">New </w:t>
            </w:r>
            <w:r w:rsidR="001D5722">
              <w:rPr>
                <w:lang w:val="en-GB"/>
              </w:rPr>
              <w:t>SVG Animation elements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Transforms\transform</w:t>
            </w:r>
            <w:r w:rsidR="001D5722">
              <w:t>2dand3d</w:t>
            </w:r>
            <w:r>
              <w:t>.html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6C6F00" w:rsidP="001D5722">
            <w:pPr>
              <w:pStyle w:val="TestText"/>
              <w:snapToGrid w:val="0"/>
              <w:rPr>
                <w:lang w:val="en-GB"/>
              </w:rPr>
            </w:pPr>
            <w:r>
              <w:rPr>
                <w:lang w:val="en-GB"/>
              </w:rPr>
              <w:t>New Transform</w:t>
            </w:r>
            <w:r w:rsidR="001D5722">
              <w:rPr>
                <w:lang w:val="en-GB"/>
              </w:rPr>
              <w:t xml:space="preserve"> 2d and 3d functions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r w:rsidR="006C6F00" w:rsidRPr="00A2629A" w:rsidTr="006C6F00">
        <w:trPr>
          <w:cantSplit/>
          <w:jc w:val="center"/>
        </w:trPr>
        <w:tc>
          <w:tcPr>
            <w:tcW w:w="3342" w:type="dxa"/>
            <w:tcBorders>
              <w:top w:val="single" w:sz="4" w:space="0" w:color="000000"/>
              <w:left w:val="single" w:sz="4" w:space="0" w:color="000000"/>
              <w:bottom w:val="single" w:sz="4" w:space="0" w:color="000000"/>
            </w:tcBorders>
            <w:shd w:val="clear" w:color="auto" w:fill="FFFFCC"/>
          </w:tcPr>
          <w:p w:rsidR="006C6F00" w:rsidRPr="00A2629A" w:rsidRDefault="006C6F00" w:rsidP="006C6F00">
            <w:pPr>
              <w:snapToGrid w:val="0"/>
              <w:spacing w:before="40" w:after="40"/>
            </w:pPr>
            <w:r>
              <w:t>Transforms\transform</w:t>
            </w:r>
            <w:r w:rsidR="001D5722">
              <w:t>function</w:t>
            </w:r>
            <w:r>
              <w:t>.html</w:t>
            </w:r>
          </w:p>
        </w:tc>
        <w:tc>
          <w:tcPr>
            <w:tcW w:w="2977" w:type="dxa"/>
            <w:tcBorders>
              <w:top w:val="single" w:sz="4" w:space="0" w:color="000000"/>
              <w:left w:val="single" w:sz="4" w:space="0" w:color="000000"/>
              <w:bottom w:val="single" w:sz="4" w:space="0" w:color="000000"/>
            </w:tcBorders>
            <w:shd w:val="clear" w:color="auto" w:fill="FFFFCC"/>
          </w:tcPr>
          <w:p w:rsidR="006C6F00" w:rsidRPr="00A2629A" w:rsidRDefault="001D5722" w:rsidP="001D5722">
            <w:pPr>
              <w:pStyle w:val="TestText"/>
              <w:snapToGrid w:val="0"/>
              <w:rPr>
                <w:lang w:val="en-GB"/>
              </w:rPr>
            </w:pPr>
            <w:r>
              <w:rPr>
                <w:lang w:val="en-GB"/>
              </w:rPr>
              <w:t xml:space="preserve">New </w:t>
            </w:r>
            <w:r w:rsidR="006C6F00">
              <w:rPr>
                <w:lang w:val="en-GB"/>
              </w:rPr>
              <w:t>Transform</w:t>
            </w:r>
            <w:r>
              <w:rPr>
                <w:lang w:val="en-GB"/>
              </w:rPr>
              <w:t xml:space="preserve"> Function Primitives and Derivatives</w:t>
            </w:r>
          </w:p>
        </w:tc>
        <w:tc>
          <w:tcPr>
            <w:tcW w:w="3356" w:type="dxa"/>
            <w:tcBorders>
              <w:top w:val="single" w:sz="4" w:space="0" w:color="000000"/>
              <w:left w:val="single" w:sz="4" w:space="0" w:color="000000"/>
              <w:bottom w:val="single" w:sz="4" w:space="0" w:color="000000"/>
              <w:right w:val="single" w:sz="4" w:space="0" w:color="000000"/>
            </w:tcBorders>
            <w:shd w:val="clear" w:color="auto" w:fill="FFFFCC"/>
          </w:tcPr>
          <w:p w:rsidR="006C6F00" w:rsidRPr="00A2629A" w:rsidRDefault="006C6F00" w:rsidP="006C6F00">
            <w:pPr>
              <w:pStyle w:val="TestText"/>
              <w:snapToGrid w:val="0"/>
              <w:rPr>
                <w:lang w:val="en-GB"/>
              </w:rPr>
            </w:pPr>
          </w:p>
        </w:tc>
      </w:tr>
    </w:tbl>
    <w:p w:rsidR="00F80624" w:rsidRPr="006C6F00" w:rsidRDefault="006C6F00" w:rsidP="006C6F00">
      <w:pPr>
        <w:jc w:val="center"/>
        <w:rPr>
          <w:b/>
        </w:rPr>
      </w:pPr>
      <w:bookmarkStart w:id="75" w:name="_Toc493678232"/>
      <w:r w:rsidRPr="006C6F00">
        <w:rPr>
          <w:b/>
        </w:rPr>
        <w:t xml:space="preserve">Table </w:t>
      </w:r>
      <w:r w:rsidRPr="006C6F00">
        <w:rPr>
          <w:b/>
        </w:rPr>
        <w:fldChar w:fldCharType="begin"/>
      </w:r>
      <w:r w:rsidRPr="006C6F00">
        <w:rPr>
          <w:b/>
        </w:rPr>
        <w:instrText xml:space="preserve"> SEQ Table \* ARABIC </w:instrText>
      </w:r>
      <w:r w:rsidRPr="006C6F00">
        <w:rPr>
          <w:b/>
        </w:rPr>
        <w:fldChar w:fldCharType="separate"/>
      </w:r>
      <w:r w:rsidRPr="006C6F00">
        <w:rPr>
          <w:b/>
        </w:rPr>
        <w:t>18</w:t>
      </w:r>
      <w:r w:rsidRPr="006C6F00">
        <w:rPr>
          <w:b/>
        </w:rPr>
        <w:fldChar w:fldCharType="end"/>
      </w:r>
      <w:r w:rsidRPr="006C6F00">
        <w:rPr>
          <w:b/>
        </w:rPr>
        <w:t>: Listing of Scripts of Transforms</w:t>
      </w:r>
      <w:bookmarkEnd w:id="75"/>
    </w:p>
    <w:p w:rsidR="00614573" w:rsidRPr="00054AA9" w:rsidRDefault="00614573">
      <w:pPr>
        <w:pStyle w:val="App1"/>
      </w:pPr>
      <w:bookmarkStart w:id="76" w:name="_Toc207123971"/>
      <w:bookmarkStart w:id="77" w:name="_Toc493678212"/>
      <w:r w:rsidRPr="00054AA9">
        <w:lastRenderedPageBreak/>
        <w:t>Change History</w:t>
      </w:r>
      <w:bookmarkEnd w:id="31"/>
      <w:bookmarkEnd w:id="32"/>
      <w:bookmarkEnd w:id="76"/>
      <w:bookmarkEnd w:id="77"/>
    </w:p>
    <w:p w:rsidR="00614573" w:rsidRPr="00054AA9" w:rsidRDefault="00614573">
      <w:pPr>
        <w:pStyle w:val="App2"/>
      </w:pPr>
      <w:bookmarkStart w:id="78" w:name="_Toc44724972"/>
      <w:bookmarkStart w:id="79" w:name="_Toc51147388"/>
      <w:bookmarkStart w:id="80" w:name="_Toc51149242"/>
      <w:bookmarkStart w:id="81" w:name="_Toc207123972"/>
      <w:bookmarkStart w:id="82" w:name="_Toc493678213"/>
      <w:r w:rsidRPr="00054AA9">
        <w:t>Approved Version History</w:t>
      </w:r>
      <w:bookmarkEnd w:id="78"/>
      <w:bookmarkEnd w:id="79"/>
      <w:bookmarkEnd w:id="80"/>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bl>
    <w:p w:rsidR="00614573" w:rsidRPr="00054AA9" w:rsidRDefault="00614573" w:rsidP="00EF7065">
      <w:pPr>
        <w:pStyle w:val="App1"/>
        <w:ind w:left="0" w:firstLine="0"/>
      </w:pPr>
      <w:bookmarkStart w:id="83" w:name="TemplateName"/>
      <w:bookmarkStart w:id="84" w:name="_GoBack"/>
      <w:bookmarkEnd w:id="83"/>
      <w:bookmarkEnd w:id="84"/>
    </w:p>
    <w:sectPr w:rsidR="00614573" w:rsidRPr="00054AA9">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2F8" w:rsidRDefault="00D242F8">
      <w:pPr>
        <w:spacing w:before="0" w:after="0"/>
      </w:pPr>
      <w:r>
        <w:separator/>
      </w:r>
    </w:p>
  </w:endnote>
  <w:endnote w:type="continuationSeparator" w:id="0">
    <w:p w:rsidR="00D242F8" w:rsidRDefault="00D242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00" w:rsidRDefault="006C6F00">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[OMA-Template-TestFilesPkg-201</w:t>
    </w:r>
    <w:r>
      <w:rPr>
        <w:rFonts w:cs="Arial" w:hint="eastAsia"/>
        <w:color w:val="969696"/>
        <w:sz w:val="10"/>
        <w:lang w:eastAsia="zh-CN"/>
      </w:rPr>
      <w:t>7</w:t>
    </w:r>
    <w:r w:rsidRPr="00C96F84">
      <w:rPr>
        <w:rFonts w:cs="Arial"/>
        <w:color w:val="969696"/>
        <w:sz w:val="10"/>
        <w:lang w:eastAsia="zh-CN"/>
      </w:rPr>
      <w:t>0904</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00" w:rsidRDefault="006C6F00">
    <w:pPr>
      <w:pStyle w:val="Fuzeile"/>
      <w:pBdr>
        <w:top w:val="single" w:sz="4" w:space="1" w:color="auto"/>
      </w:pBdr>
      <w:tabs>
        <w:tab w:val="right" w:pos="10080"/>
      </w:tabs>
      <w:spacing w:before="120"/>
      <w:rPr>
        <w:color w:val="969696"/>
        <w:sz w:val="10"/>
      </w:rPr>
    </w:pPr>
    <w:bookmarkStart w:id="8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5"/>
    <w:r>
      <w:rPr>
        <w:bCs/>
        <w:color w:val="000000"/>
        <w:sz w:val="16"/>
      </w:rPr>
      <w:br/>
    </w:r>
    <w:bookmarkStart w:id="86" w:name="FootText2"/>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[OMA-Template-TestFilesPkg-201</w:t>
    </w:r>
    <w:r>
      <w:rPr>
        <w:rFonts w:cs="Arial" w:hint="eastAsia"/>
        <w:color w:val="969696"/>
        <w:sz w:val="10"/>
        <w:lang w:eastAsia="zh-CN"/>
      </w:rPr>
      <w:t>7</w:t>
    </w:r>
    <w:r w:rsidRPr="00C96F84">
      <w:rPr>
        <w:rFonts w:cs="Arial"/>
        <w:color w:val="969696"/>
        <w:sz w:val="10"/>
        <w:lang w:eastAsia="zh-CN"/>
      </w:rPr>
      <w:t>0904</w:t>
    </w:r>
    <w:r>
      <w:rPr>
        <w:rFonts w:cs="Arial"/>
        <w:color w:val="969696"/>
        <w:sz w:val="10"/>
      </w:rPr>
      <w:t>-I]</w:t>
    </w:r>
    <w:bookmarkEnd w:id="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2F8" w:rsidRDefault="00D242F8">
      <w:pPr>
        <w:spacing w:before="0" w:after="0"/>
      </w:pPr>
      <w:r>
        <w:separator/>
      </w:r>
    </w:p>
  </w:footnote>
  <w:footnote w:type="continuationSeparator" w:id="0">
    <w:p w:rsidR="00D242F8" w:rsidRDefault="00D242F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00" w:rsidRPr="001D5678" w:rsidRDefault="006C6F00">
    <w:pPr>
      <w:pStyle w:val="Kopfzeile"/>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D07B7B">
      <w:rPr>
        <w:noProof/>
        <w:lang w:val="fr-FR"/>
      </w:rPr>
      <w:t>OMA-TFP-CSS3_DS-V1_0-20170918-D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D07B7B">
      <w:rPr>
        <w:noProof/>
        <w:lang w:val="fr-FR"/>
      </w:rPr>
      <w:t>17</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D07B7B">
      <w:rPr>
        <w:noProof/>
        <w:lang w:val="fr-FR"/>
      </w:rPr>
      <w:t>17</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berschrift1"/>
      <w:lvlText w:val="%1."/>
      <w:lvlJc w:val="left"/>
      <w:pPr>
        <w:tabs>
          <w:tab w:val="num" w:pos="504"/>
        </w:tabs>
        <w:ind w:left="504" w:hanging="504"/>
      </w:pPr>
    </w:lvl>
    <w:lvl w:ilvl="1">
      <w:start w:val="1"/>
      <w:numFmt w:val="decimal"/>
      <w:pStyle w:val="berschrift2"/>
      <w:lvlText w:val="%1.%2"/>
      <w:lvlJc w:val="left"/>
      <w:pPr>
        <w:tabs>
          <w:tab w:val="num" w:pos="864"/>
        </w:tabs>
        <w:ind w:left="864" w:hanging="864"/>
      </w:pPr>
    </w:lvl>
    <w:lvl w:ilvl="2">
      <w:start w:val="1"/>
      <w:numFmt w:val="decimal"/>
      <w:pStyle w:val="berschrift3"/>
      <w:lvlText w:val="%1.%2.%3"/>
      <w:lvlJc w:val="left"/>
      <w:pPr>
        <w:tabs>
          <w:tab w:val="num" w:pos="1080"/>
        </w:tabs>
        <w:ind w:left="1080" w:hanging="1080"/>
      </w:pPr>
    </w:lvl>
    <w:lvl w:ilvl="3">
      <w:start w:val="1"/>
      <w:numFmt w:val="decimal"/>
      <w:pStyle w:val="berschrift4"/>
      <w:lvlText w:val="%1.%2.%3.%4"/>
      <w:lvlJc w:val="left"/>
      <w:pPr>
        <w:tabs>
          <w:tab w:val="num" w:pos="1296"/>
        </w:tabs>
        <w:ind w:left="1296" w:hanging="1296"/>
      </w:pPr>
    </w:lvl>
    <w:lvl w:ilvl="4">
      <w:start w:val="1"/>
      <w:numFmt w:val="decimal"/>
      <w:pStyle w:val="berschrift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BF"/>
    <w:rsid w:val="00006DCF"/>
    <w:rsid w:val="00054AA9"/>
    <w:rsid w:val="00065E9F"/>
    <w:rsid w:val="00077A5A"/>
    <w:rsid w:val="0009159B"/>
    <w:rsid w:val="000951D6"/>
    <w:rsid w:val="00096B6E"/>
    <w:rsid w:val="00162002"/>
    <w:rsid w:val="00192D4E"/>
    <w:rsid w:val="001C63FD"/>
    <w:rsid w:val="001D1CF4"/>
    <w:rsid w:val="001D5678"/>
    <w:rsid w:val="001D5722"/>
    <w:rsid w:val="001D6B6A"/>
    <w:rsid w:val="001E16D1"/>
    <w:rsid w:val="00235609"/>
    <w:rsid w:val="002521D2"/>
    <w:rsid w:val="0026263C"/>
    <w:rsid w:val="00276FF9"/>
    <w:rsid w:val="002820E8"/>
    <w:rsid w:val="002831DC"/>
    <w:rsid w:val="002941C1"/>
    <w:rsid w:val="00297116"/>
    <w:rsid w:val="0030441F"/>
    <w:rsid w:val="0032066A"/>
    <w:rsid w:val="0032189A"/>
    <w:rsid w:val="00335EB7"/>
    <w:rsid w:val="00336288"/>
    <w:rsid w:val="00365B2B"/>
    <w:rsid w:val="003923E1"/>
    <w:rsid w:val="0039338C"/>
    <w:rsid w:val="003A676D"/>
    <w:rsid w:val="003B190B"/>
    <w:rsid w:val="003E12BF"/>
    <w:rsid w:val="003E17C0"/>
    <w:rsid w:val="00405B50"/>
    <w:rsid w:val="00414315"/>
    <w:rsid w:val="004303B1"/>
    <w:rsid w:val="00450437"/>
    <w:rsid w:val="00466EF3"/>
    <w:rsid w:val="00481C43"/>
    <w:rsid w:val="00490A64"/>
    <w:rsid w:val="004B7308"/>
    <w:rsid w:val="004C3B33"/>
    <w:rsid w:val="004D0E0C"/>
    <w:rsid w:val="004F04B2"/>
    <w:rsid w:val="00583DB1"/>
    <w:rsid w:val="005A5894"/>
    <w:rsid w:val="005B2645"/>
    <w:rsid w:val="005B70BF"/>
    <w:rsid w:val="005D0559"/>
    <w:rsid w:val="005D7BF6"/>
    <w:rsid w:val="00614573"/>
    <w:rsid w:val="00660A27"/>
    <w:rsid w:val="00672A66"/>
    <w:rsid w:val="0067480D"/>
    <w:rsid w:val="00686FC3"/>
    <w:rsid w:val="006C106B"/>
    <w:rsid w:val="006C6F00"/>
    <w:rsid w:val="006E0369"/>
    <w:rsid w:val="00763AE7"/>
    <w:rsid w:val="00790FCC"/>
    <w:rsid w:val="0079138C"/>
    <w:rsid w:val="00794395"/>
    <w:rsid w:val="007A7925"/>
    <w:rsid w:val="007F6728"/>
    <w:rsid w:val="00804C64"/>
    <w:rsid w:val="00860EA6"/>
    <w:rsid w:val="008A75F7"/>
    <w:rsid w:val="009249EF"/>
    <w:rsid w:val="0094130F"/>
    <w:rsid w:val="009500AE"/>
    <w:rsid w:val="00970C9C"/>
    <w:rsid w:val="009B1D99"/>
    <w:rsid w:val="009B6280"/>
    <w:rsid w:val="009E5936"/>
    <w:rsid w:val="00A02EB4"/>
    <w:rsid w:val="00A16673"/>
    <w:rsid w:val="00A2629A"/>
    <w:rsid w:val="00A46B8B"/>
    <w:rsid w:val="00A46DDC"/>
    <w:rsid w:val="00A61987"/>
    <w:rsid w:val="00A90B75"/>
    <w:rsid w:val="00AD3B92"/>
    <w:rsid w:val="00B36372"/>
    <w:rsid w:val="00BA5C29"/>
    <w:rsid w:val="00BF0675"/>
    <w:rsid w:val="00BF5A0D"/>
    <w:rsid w:val="00C24627"/>
    <w:rsid w:val="00C41C20"/>
    <w:rsid w:val="00C430CB"/>
    <w:rsid w:val="00C4328B"/>
    <w:rsid w:val="00C5565E"/>
    <w:rsid w:val="00C570A6"/>
    <w:rsid w:val="00C96F84"/>
    <w:rsid w:val="00CC1046"/>
    <w:rsid w:val="00CC46CC"/>
    <w:rsid w:val="00CD4798"/>
    <w:rsid w:val="00CE3081"/>
    <w:rsid w:val="00CF6749"/>
    <w:rsid w:val="00D07B7B"/>
    <w:rsid w:val="00D208F8"/>
    <w:rsid w:val="00D242F8"/>
    <w:rsid w:val="00D35449"/>
    <w:rsid w:val="00D62DBC"/>
    <w:rsid w:val="00D70EF8"/>
    <w:rsid w:val="00D72FCA"/>
    <w:rsid w:val="00D8619F"/>
    <w:rsid w:val="00DA44DB"/>
    <w:rsid w:val="00DC2D0C"/>
    <w:rsid w:val="00DC5D63"/>
    <w:rsid w:val="00DF7973"/>
    <w:rsid w:val="00E22389"/>
    <w:rsid w:val="00E308A2"/>
    <w:rsid w:val="00E63106"/>
    <w:rsid w:val="00E65D58"/>
    <w:rsid w:val="00E71658"/>
    <w:rsid w:val="00E731EA"/>
    <w:rsid w:val="00E85E7D"/>
    <w:rsid w:val="00EC77A4"/>
    <w:rsid w:val="00EC7C98"/>
    <w:rsid w:val="00EF4020"/>
    <w:rsid w:val="00EF6530"/>
    <w:rsid w:val="00EF7065"/>
    <w:rsid w:val="00F30E2F"/>
    <w:rsid w:val="00F37ACA"/>
    <w:rsid w:val="00F80624"/>
    <w:rsid w:val="00FC1831"/>
    <w:rsid w:val="00FD1A68"/>
    <w:rsid w:val="00FD3091"/>
    <w:rsid w:val="00FD592F"/>
    <w:rsid w:val="00FE32F7"/>
    <w:rsid w:val="00FF0C16"/>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before="120" w:after="60"/>
    </w:pPr>
    <w:rPr>
      <w:lang w:val="en-GB" w:eastAsia="en-US"/>
    </w:rPr>
  </w:style>
  <w:style w:type="paragraph" w:styleId="berschrift1">
    <w:name w:val="heading 1"/>
    <w:basedOn w:val="Standard"/>
    <w:next w:val="Standard"/>
    <w:qFormat/>
    <w:pPr>
      <w:keepNext/>
      <w:pageBreakBefore/>
      <w:numPr>
        <w:numId w:val="1"/>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pPr>
      <w:numPr>
        <w:ilvl w:val="2"/>
      </w:numPr>
      <w:spacing w:after="80"/>
      <w:outlineLvl w:val="2"/>
    </w:pPr>
    <w:rPr>
      <w:sz w:val="28"/>
    </w:rPr>
  </w:style>
  <w:style w:type="paragraph" w:styleId="berschrift4">
    <w:name w:val="heading 4"/>
    <w:basedOn w:val="berschrift3"/>
    <w:next w:val="Standard"/>
    <w:qFormat/>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Pr>
      <w:ind w:left="2736" w:hanging="936"/>
      <w:outlineLvl w:val="5"/>
    </w:pPr>
    <w:rPr>
      <w:b/>
    </w:rPr>
  </w:style>
  <w:style w:type="paragraph" w:styleId="berschrift7">
    <w:name w:val="heading 7"/>
    <w:basedOn w:val="Standard"/>
    <w:next w:val="Standard"/>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berschrift8">
    <w:name w:val="heading 8"/>
    <w:basedOn w:val="Standard"/>
    <w:next w:val="Standard"/>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berschrift9">
    <w:name w:val="heading 9"/>
    <w:basedOn w:val="Standard"/>
    <w:next w:val="Standard"/>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1">
    <w:name w:val="Absatz-Standardschriftart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BesuchterHyperlink">
    <w:name w:val="FollowedHyperlink"/>
    <w:rPr>
      <w:color w:val="800080"/>
      <w:u w:val="single"/>
    </w:rPr>
  </w:style>
  <w:style w:type="paragraph" w:customStyle="1" w:styleId="Cabealho1">
    <w:name w:val="Cabeçalho1"/>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spacing w:after="120"/>
    </w:pPr>
  </w:style>
  <w:style w:type="paragraph" w:styleId="Liste">
    <w:name w:val="List"/>
    <w:basedOn w:val="Textkrper"/>
    <w:semiHidden/>
    <w:rPr>
      <w:rFonts w:cs="Tahoma"/>
    </w:rPr>
  </w:style>
  <w:style w:type="paragraph" w:customStyle="1" w:styleId="Legenda1">
    <w:name w:val="Legenda1"/>
    <w:basedOn w:val="Standard"/>
    <w:next w:val="Standard"/>
    <w:pPr>
      <w:spacing w:after="180"/>
      <w:jc w:val="center"/>
    </w:pPr>
    <w:rPr>
      <w:b/>
    </w:rPr>
  </w:style>
  <w:style w:type="paragraph" w:customStyle="1" w:styleId="ndiceremissivo">
    <w:name w:val="Índice remissivo"/>
    <w:basedOn w:val="Standard"/>
    <w:pPr>
      <w:suppressLineNumbers/>
    </w:pPr>
    <w:rPr>
      <w:rFonts w:cs="Tahoma"/>
    </w:rPr>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pPr>
      <w:spacing w:before="60"/>
    </w:pPr>
    <w:rPr>
      <w:b/>
      <w:caps/>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unotentext">
    <w:name w:val="footnote text"/>
    <w:basedOn w:val="Standard"/>
    <w:semiHidden/>
    <w:pPr>
      <w:spacing w:before="60"/>
    </w:pPr>
  </w:style>
  <w:style w:type="paragraph" w:customStyle="1" w:styleId="NormalBullet">
    <w:name w:val="Normal Bullet"/>
    <w:basedOn w:val="Standard"/>
    <w:pPr>
      <w:tabs>
        <w:tab w:val="num" w:pos="360"/>
      </w:tabs>
      <w:spacing w:before="0"/>
      <w:ind w:left="360" w:hanging="360"/>
    </w:pPr>
  </w:style>
  <w:style w:type="paragraph" w:customStyle="1" w:styleId="Avanonormal1">
    <w:name w:val="Avanço normal1"/>
    <w:basedOn w:val="Standard"/>
    <w:next w:val="Standard"/>
    <w:pPr>
      <w:ind w:left="567"/>
    </w:pPr>
  </w:style>
  <w:style w:type="paragraph" w:styleId="Untertitel">
    <w:name w:val="Subtitle"/>
    <w:basedOn w:val="Standard"/>
    <w:qFormat/>
    <w:pPr>
      <w:jc w:val="right"/>
    </w:pPr>
    <w:rPr>
      <w:rFonts w:ascii="Arial" w:hAnsi="Arial"/>
      <w:b/>
      <w:sz w:val="32"/>
    </w:rPr>
  </w:style>
  <w:style w:type="paragraph" w:customStyle="1" w:styleId="ndicedeilustraes1">
    <w:name w:val="Índice de ilustrações1"/>
    <w:basedOn w:val="Standard"/>
    <w:next w:val="Standard"/>
    <w:pPr>
      <w:tabs>
        <w:tab w:val="right" w:leader="dot" w:pos="10870"/>
      </w:tabs>
      <w:ind w:left="400" w:hanging="400"/>
    </w:pPr>
    <w:rPr>
      <w:b/>
      <w:bCs/>
      <w:lang w:val="en-US"/>
    </w:rPr>
  </w:style>
  <w:style w:type="paragraph" w:styleId="Titel">
    <w:name w:val="Title"/>
    <w:basedOn w:val="Standard"/>
    <w:next w:val="Untertitel"/>
    <w:qFormat/>
    <w:pPr>
      <w:spacing w:before="360"/>
      <w:jc w:val="right"/>
    </w:pPr>
    <w:rPr>
      <w:rFonts w:ascii="Arial" w:hAnsi="Arial"/>
      <w:b/>
      <w:kern w:val="28"/>
      <w:sz w:val="36"/>
    </w:rPr>
  </w:style>
  <w:style w:type="paragraph" w:customStyle="1" w:styleId="Mapadodocumento1">
    <w:name w:val="Mapa do documento1"/>
    <w:basedOn w:val="Standard"/>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paragraph" w:customStyle="1" w:styleId="TableRow">
    <w:name w:val="Table Row"/>
    <w:basedOn w:val="Standard"/>
    <w:pPr>
      <w:spacing w:before="20" w:after="20"/>
    </w:pPr>
  </w:style>
  <w:style w:type="paragraph" w:customStyle="1" w:styleId="Textodebloco1">
    <w:name w:val="Texto de bloco1"/>
    <w:basedOn w:val="Standard"/>
    <w:pPr>
      <w:ind w:left="1440" w:right="1440"/>
    </w:pPr>
  </w:style>
  <w:style w:type="paragraph" w:customStyle="1" w:styleId="ZDID">
    <w:name w:val="ZDID"/>
    <w:basedOn w:val="ZCOVER"/>
    <w:rPr>
      <w:noProof/>
    </w:rPr>
  </w:style>
  <w:style w:type="paragraph" w:customStyle="1" w:styleId="Figure">
    <w:name w:val="Figure"/>
    <w:basedOn w:val="Standard"/>
    <w:next w:val="Legenda1"/>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Standard"/>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Standard"/>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Standard"/>
    <w:next w:val="Standard"/>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Standard"/>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pPr>
      <w:spacing w:before="60" w:after="120"/>
      <w:ind w:left="1584"/>
    </w:pPr>
  </w:style>
  <w:style w:type="paragraph" w:customStyle="1" w:styleId="Avanodecorpodetexto21">
    <w:name w:val="Avanço de corpo de texto 21"/>
    <w:basedOn w:val="Standard"/>
    <w:pPr>
      <w:spacing w:before="60" w:after="120"/>
      <w:ind w:left="360"/>
    </w:pPr>
  </w:style>
  <w:style w:type="paragraph" w:customStyle="1" w:styleId="Ttulodanota1">
    <w:name w:val="Título da nota1"/>
    <w:basedOn w:val="Standard"/>
    <w:next w:val="Standard"/>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Standard"/>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Beschriftung">
    <w:name w:val="caption"/>
    <w:basedOn w:val="Standard"/>
    <w:next w:val="Standard"/>
    <w:qFormat/>
    <w:rsid w:val="00DC5D63"/>
    <w:pPr>
      <w:spacing w:after="180"/>
      <w:jc w:val="center"/>
    </w:pPr>
    <w:rPr>
      <w:b/>
    </w:rPr>
  </w:style>
  <w:style w:type="character" w:styleId="Funotenzeichen">
    <w:name w:val="footnote reference"/>
    <w:semiHidden/>
    <w:rsid w:val="00DC5D63"/>
    <w:rPr>
      <w:vertAlign w:val="superscript"/>
    </w:rPr>
  </w:style>
  <w:style w:type="paragraph" w:styleId="Standardeinzug">
    <w:name w:val="Normal Indent"/>
    <w:basedOn w:val="Standard"/>
    <w:next w:val="Standard"/>
    <w:rsid w:val="00DC5D63"/>
    <w:pPr>
      <w:ind w:left="567"/>
    </w:pPr>
  </w:style>
  <w:style w:type="paragraph" w:styleId="Abbildungsverzeichnis">
    <w:name w:val="table of figures"/>
    <w:basedOn w:val="Standard"/>
    <w:next w:val="Standard"/>
    <w:uiPriority w:val="99"/>
    <w:rsid w:val="00DC5D63"/>
    <w:pPr>
      <w:tabs>
        <w:tab w:val="right" w:leader="dot" w:pos="10070"/>
      </w:tabs>
      <w:ind w:left="400" w:hanging="400"/>
    </w:pPr>
    <w:rPr>
      <w:b/>
      <w:bCs/>
      <w:noProof/>
    </w:rPr>
  </w:style>
  <w:style w:type="paragraph" w:styleId="Dokumentstruktur">
    <w:name w:val="Document Map"/>
    <w:basedOn w:val="Standard"/>
    <w:link w:val="DokumentstrukturZchn"/>
    <w:semiHidden/>
    <w:rsid w:val="00DC5D63"/>
    <w:pPr>
      <w:shd w:val="clear" w:color="auto" w:fill="000080"/>
    </w:pPr>
    <w:rPr>
      <w:rFonts w:ascii="Tahoma" w:hAnsi="Tahoma"/>
    </w:rPr>
  </w:style>
  <w:style w:type="character" w:customStyle="1" w:styleId="DokumentstrukturZchn">
    <w:name w:val="Dokumentstruktur Zchn"/>
    <w:link w:val="Dokumentstruktur"/>
    <w:semiHidden/>
    <w:rsid w:val="00DC5D63"/>
    <w:rPr>
      <w:rFonts w:ascii="Tahoma" w:hAnsi="Tahoma"/>
      <w:shd w:val="clear" w:color="auto" w:fill="000080"/>
      <w:lang w:val="en-GB" w:eastAsia="en-US"/>
    </w:rPr>
  </w:style>
  <w:style w:type="paragraph" w:styleId="Blocktext">
    <w:name w:val="Block Text"/>
    <w:basedOn w:val="Standard"/>
    <w:rsid w:val="00DC5D63"/>
    <w:pPr>
      <w:ind w:left="1440" w:right="1440"/>
    </w:pPr>
  </w:style>
  <w:style w:type="paragraph" w:styleId="Kommentartext">
    <w:name w:val="annotation text"/>
    <w:basedOn w:val="Standard"/>
    <w:next w:val="Standard"/>
    <w:link w:val="KommentartextZchn"/>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KommentartextZchn">
    <w:name w:val="Kommentartext Zchn"/>
    <w:link w:val="Kommentartext"/>
    <w:semiHidden/>
    <w:rsid w:val="00DC5D63"/>
    <w:rPr>
      <w:rFonts w:ascii="Comic Sans MS" w:hAnsi="Comic Sans MS"/>
      <w:color w:val="800000"/>
      <w:shd w:val="clear" w:color="auto" w:fill="FFFF99"/>
      <w:lang w:val="en-GB" w:eastAsia="en-US"/>
    </w:rPr>
  </w:style>
  <w:style w:type="paragraph" w:styleId="Textkrper-Einzug2">
    <w:name w:val="Body Text Indent 2"/>
    <w:basedOn w:val="Standard"/>
    <w:link w:val="Textkrper-Einzug2Zchn"/>
    <w:rsid w:val="00DC5D63"/>
    <w:pPr>
      <w:spacing w:before="60" w:after="120"/>
      <w:ind w:left="360"/>
    </w:pPr>
  </w:style>
  <w:style w:type="character" w:customStyle="1" w:styleId="Textkrper-Einzug2Zchn">
    <w:name w:val="Textkörper-Einzug 2 Zchn"/>
    <w:link w:val="Textkrper-Einzug2"/>
    <w:rsid w:val="00DC5D63"/>
    <w:rPr>
      <w:lang w:val="en-GB" w:eastAsia="en-US"/>
    </w:rPr>
  </w:style>
  <w:style w:type="paragraph" w:styleId="Fu-Endnotenberschrift">
    <w:name w:val="Note Heading"/>
    <w:basedOn w:val="Standard"/>
    <w:next w:val="Standard"/>
    <w:link w:val="Fu-EndnotenberschriftZchn"/>
    <w:rsid w:val="00DC5D63"/>
    <w:pPr>
      <w:spacing w:before="60" w:after="120"/>
    </w:pPr>
    <w:rPr>
      <w:lang w:eastAsia="es-ES"/>
    </w:rPr>
  </w:style>
  <w:style w:type="character" w:customStyle="1" w:styleId="Fu-EndnotenberschriftZchn">
    <w:name w:val="Fuß/-Endnotenüberschrift Zchn"/>
    <w:link w:val="Fu-Endnotenberschrift"/>
    <w:rsid w:val="00DC5D63"/>
    <w:rPr>
      <w:lang w:val="en-GB" w:eastAsia="es-ES"/>
    </w:rPr>
  </w:style>
  <w:style w:type="paragraph" w:styleId="berarbeitung">
    <w:name w:val="Revision"/>
    <w:hidden/>
    <w:uiPriority w:val="99"/>
    <w:semiHidden/>
    <w:rsid w:val="00DC5D63"/>
    <w:rPr>
      <w:lang w:val="en-GB" w:eastAsia="en-US"/>
    </w:rPr>
  </w:style>
  <w:style w:type="paragraph" w:styleId="Sprechblasentext">
    <w:name w:val="Balloon Text"/>
    <w:basedOn w:val="Standard"/>
    <w:link w:val="SprechblasentextZchn"/>
    <w:uiPriority w:val="99"/>
    <w:semiHidden/>
    <w:unhideWhenUsed/>
    <w:rsid w:val="00DC5D63"/>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DC5D6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before="120" w:after="60"/>
    </w:pPr>
    <w:rPr>
      <w:lang w:val="en-GB" w:eastAsia="en-US"/>
    </w:rPr>
  </w:style>
  <w:style w:type="paragraph" w:styleId="berschrift1">
    <w:name w:val="heading 1"/>
    <w:basedOn w:val="Standard"/>
    <w:next w:val="Standard"/>
    <w:qFormat/>
    <w:pPr>
      <w:keepNext/>
      <w:pageBreakBefore/>
      <w:numPr>
        <w:numId w:val="1"/>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pPr>
      <w:numPr>
        <w:ilvl w:val="2"/>
      </w:numPr>
      <w:spacing w:after="80"/>
      <w:outlineLvl w:val="2"/>
    </w:pPr>
    <w:rPr>
      <w:sz w:val="28"/>
    </w:rPr>
  </w:style>
  <w:style w:type="paragraph" w:styleId="berschrift4">
    <w:name w:val="heading 4"/>
    <w:basedOn w:val="berschrift3"/>
    <w:next w:val="Standard"/>
    <w:qFormat/>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Pr>
      <w:ind w:left="2736" w:hanging="936"/>
      <w:outlineLvl w:val="5"/>
    </w:pPr>
    <w:rPr>
      <w:b/>
    </w:rPr>
  </w:style>
  <w:style w:type="paragraph" w:styleId="berschrift7">
    <w:name w:val="heading 7"/>
    <w:basedOn w:val="Standard"/>
    <w:next w:val="Standard"/>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berschrift8">
    <w:name w:val="heading 8"/>
    <w:basedOn w:val="Standard"/>
    <w:next w:val="Standard"/>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berschrift9">
    <w:name w:val="heading 9"/>
    <w:basedOn w:val="Standard"/>
    <w:next w:val="Standard"/>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1">
    <w:name w:val="Absatz-Standardschriftart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BesuchterHyperlink">
    <w:name w:val="FollowedHyperlink"/>
    <w:rPr>
      <w:color w:val="800080"/>
      <w:u w:val="single"/>
    </w:rPr>
  </w:style>
  <w:style w:type="paragraph" w:customStyle="1" w:styleId="Cabealho1">
    <w:name w:val="Cabeçalho1"/>
    <w:basedOn w:val="Standard"/>
    <w:next w:val="Textkrper"/>
    <w:pPr>
      <w:keepNext/>
      <w:spacing w:before="240" w:after="120"/>
    </w:pPr>
    <w:rPr>
      <w:rFonts w:ascii="Arial" w:eastAsia="MS Mincho" w:hAnsi="Arial" w:cs="Tahoma"/>
      <w:sz w:val="28"/>
      <w:szCs w:val="28"/>
    </w:rPr>
  </w:style>
  <w:style w:type="paragraph" w:styleId="Textkrper">
    <w:name w:val="Body Text"/>
    <w:basedOn w:val="Standard"/>
    <w:pPr>
      <w:spacing w:after="120"/>
    </w:pPr>
  </w:style>
  <w:style w:type="paragraph" w:styleId="Liste">
    <w:name w:val="List"/>
    <w:basedOn w:val="Textkrper"/>
    <w:semiHidden/>
    <w:rPr>
      <w:rFonts w:cs="Tahoma"/>
    </w:rPr>
  </w:style>
  <w:style w:type="paragraph" w:customStyle="1" w:styleId="Legenda1">
    <w:name w:val="Legenda1"/>
    <w:basedOn w:val="Standard"/>
    <w:next w:val="Standard"/>
    <w:pPr>
      <w:spacing w:after="180"/>
      <w:jc w:val="center"/>
    </w:pPr>
    <w:rPr>
      <w:b/>
    </w:rPr>
  </w:style>
  <w:style w:type="paragraph" w:customStyle="1" w:styleId="ndiceremissivo">
    <w:name w:val="Índice remissivo"/>
    <w:basedOn w:val="Standard"/>
    <w:pPr>
      <w:suppressLineNumbers/>
    </w:pPr>
    <w:rPr>
      <w:rFonts w:cs="Tahoma"/>
    </w:rPr>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pPr>
      <w:spacing w:before="60"/>
    </w:pPr>
    <w:rPr>
      <w:b/>
      <w:caps/>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unotentext">
    <w:name w:val="footnote text"/>
    <w:basedOn w:val="Standard"/>
    <w:semiHidden/>
    <w:pPr>
      <w:spacing w:before="60"/>
    </w:pPr>
  </w:style>
  <w:style w:type="paragraph" w:customStyle="1" w:styleId="NormalBullet">
    <w:name w:val="Normal Bullet"/>
    <w:basedOn w:val="Standard"/>
    <w:pPr>
      <w:tabs>
        <w:tab w:val="num" w:pos="360"/>
      </w:tabs>
      <w:spacing w:before="0"/>
      <w:ind w:left="360" w:hanging="360"/>
    </w:pPr>
  </w:style>
  <w:style w:type="paragraph" w:customStyle="1" w:styleId="Avanonormal1">
    <w:name w:val="Avanço normal1"/>
    <w:basedOn w:val="Standard"/>
    <w:next w:val="Standard"/>
    <w:pPr>
      <w:ind w:left="567"/>
    </w:pPr>
  </w:style>
  <w:style w:type="paragraph" w:styleId="Untertitel">
    <w:name w:val="Subtitle"/>
    <w:basedOn w:val="Standard"/>
    <w:qFormat/>
    <w:pPr>
      <w:jc w:val="right"/>
    </w:pPr>
    <w:rPr>
      <w:rFonts w:ascii="Arial" w:hAnsi="Arial"/>
      <w:b/>
      <w:sz w:val="32"/>
    </w:rPr>
  </w:style>
  <w:style w:type="paragraph" w:customStyle="1" w:styleId="ndicedeilustraes1">
    <w:name w:val="Índice de ilustrações1"/>
    <w:basedOn w:val="Standard"/>
    <w:next w:val="Standard"/>
    <w:pPr>
      <w:tabs>
        <w:tab w:val="right" w:leader="dot" w:pos="10870"/>
      </w:tabs>
      <w:ind w:left="400" w:hanging="400"/>
    </w:pPr>
    <w:rPr>
      <w:b/>
      <w:bCs/>
      <w:lang w:val="en-US"/>
    </w:rPr>
  </w:style>
  <w:style w:type="paragraph" w:styleId="Titel">
    <w:name w:val="Title"/>
    <w:basedOn w:val="Standard"/>
    <w:next w:val="Untertitel"/>
    <w:qFormat/>
    <w:pPr>
      <w:spacing w:before="360"/>
      <w:jc w:val="right"/>
    </w:pPr>
    <w:rPr>
      <w:rFonts w:ascii="Arial" w:hAnsi="Arial"/>
      <w:b/>
      <w:kern w:val="28"/>
      <w:sz w:val="36"/>
    </w:rPr>
  </w:style>
  <w:style w:type="paragraph" w:customStyle="1" w:styleId="Mapadodocumento1">
    <w:name w:val="Mapa do documento1"/>
    <w:basedOn w:val="Standard"/>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paragraph" w:customStyle="1" w:styleId="TableRow">
    <w:name w:val="Table Row"/>
    <w:basedOn w:val="Standard"/>
    <w:pPr>
      <w:spacing w:before="20" w:after="20"/>
    </w:pPr>
  </w:style>
  <w:style w:type="paragraph" w:customStyle="1" w:styleId="Textodebloco1">
    <w:name w:val="Texto de bloco1"/>
    <w:basedOn w:val="Standard"/>
    <w:pPr>
      <w:ind w:left="1440" w:right="1440"/>
    </w:pPr>
  </w:style>
  <w:style w:type="paragraph" w:customStyle="1" w:styleId="ZDID">
    <w:name w:val="ZDID"/>
    <w:basedOn w:val="ZCOVER"/>
    <w:rPr>
      <w:noProof/>
    </w:rPr>
  </w:style>
  <w:style w:type="paragraph" w:customStyle="1" w:styleId="Figure">
    <w:name w:val="Figure"/>
    <w:basedOn w:val="Standard"/>
    <w:next w:val="Legenda1"/>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Standard"/>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Standard"/>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Standard"/>
    <w:next w:val="Standard"/>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Standard"/>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pPr>
      <w:spacing w:before="60" w:after="120"/>
      <w:ind w:left="1584"/>
    </w:pPr>
  </w:style>
  <w:style w:type="paragraph" w:customStyle="1" w:styleId="Avanodecorpodetexto21">
    <w:name w:val="Avanço de corpo de texto 21"/>
    <w:basedOn w:val="Standard"/>
    <w:pPr>
      <w:spacing w:before="60" w:after="120"/>
      <w:ind w:left="360"/>
    </w:pPr>
  </w:style>
  <w:style w:type="paragraph" w:customStyle="1" w:styleId="Ttulodanota1">
    <w:name w:val="Título da nota1"/>
    <w:basedOn w:val="Standard"/>
    <w:next w:val="Standard"/>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Standard"/>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Beschriftung">
    <w:name w:val="caption"/>
    <w:basedOn w:val="Standard"/>
    <w:next w:val="Standard"/>
    <w:qFormat/>
    <w:rsid w:val="00DC5D63"/>
    <w:pPr>
      <w:spacing w:after="180"/>
      <w:jc w:val="center"/>
    </w:pPr>
    <w:rPr>
      <w:b/>
    </w:rPr>
  </w:style>
  <w:style w:type="character" w:styleId="Funotenzeichen">
    <w:name w:val="footnote reference"/>
    <w:semiHidden/>
    <w:rsid w:val="00DC5D63"/>
    <w:rPr>
      <w:vertAlign w:val="superscript"/>
    </w:rPr>
  </w:style>
  <w:style w:type="paragraph" w:styleId="Standardeinzug">
    <w:name w:val="Normal Indent"/>
    <w:basedOn w:val="Standard"/>
    <w:next w:val="Standard"/>
    <w:rsid w:val="00DC5D63"/>
    <w:pPr>
      <w:ind w:left="567"/>
    </w:pPr>
  </w:style>
  <w:style w:type="paragraph" w:styleId="Abbildungsverzeichnis">
    <w:name w:val="table of figures"/>
    <w:basedOn w:val="Standard"/>
    <w:next w:val="Standard"/>
    <w:uiPriority w:val="99"/>
    <w:rsid w:val="00DC5D63"/>
    <w:pPr>
      <w:tabs>
        <w:tab w:val="right" w:leader="dot" w:pos="10070"/>
      </w:tabs>
      <w:ind w:left="400" w:hanging="400"/>
    </w:pPr>
    <w:rPr>
      <w:b/>
      <w:bCs/>
      <w:noProof/>
    </w:rPr>
  </w:style>
  <w:style w:type="paragraph" w:styleId="Dokumentstruktur">
    <w:name w:val="Document Map"/>
    <w:basedOn w:val="Standard"/>
    <w:link w:val="DokumentstrukturZchn"/>
    <w:semiHidden/>
    <w:rsid w:val="00DC5D63"/>
    <w:pPr>
      <w:shd w:val="clear" w:color="auto" w:fill="000080"/>
    </w:pPr>
    <w:rPr>
      <w:rFonts w:ascii="Tahoma" w:hAnsi="Tahoma"/>
    </w:rPr>
  </w:style>
  <w:style w:type="character" w:customStyle="1" w:styleId="DokumentstrukturZchn">
    <w:name w:val="Dokumentstruktur Zchn"/>
    <w:link w:val="Dokumentstruktur"/>
    <w:semiHidden/>
    <w:rsid w:val="00DC5D63"/>
    <w:rPr>
      <w:rFonts w:ascii="Tahoma" w:hAnsi="Tahoma"/>
      <w:shd w:val="clear" w:color="auto" w:fill="000080"/>
      <w:lang w:val="en-GB" w:eastAsia="en-US"/>
    </w:rPr>
  </w:style>
  <w:style w:type="paragraph" w:styleId="Blocktext">
    <w:name w:val="Block Text"/>
    <w:basedOn w:val="Standard"/>
    <w:rsid w:val="00DC5D63"/>
    <w:pPr>
      <w:ind w:left="1440" w:right="1440"/>
    </w:pPr>
  </w:style>
  <w:style w:type="paragraph" w:styleId="Kommentartext">
    <w:name w:val="annotation text"/>
    <w:basedOn w:val="Standard"/>
    <w:next w:val="Standard"/>
    <w:link w:val="KommentartextZchn"/>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KommentartextZchn">
    <w:name w:val="Kommentartext Zchn"/>
    <w:link w:val="Kommentartext"/>
    <w:semiHidden/>
    <w:rsid w:val="00DC5D63"/>
    <w:rPr>
      <w:rFonts w:ascii="Comic Sans MS" w:hAnsi="Comic Sans MS"/>
      <w:color w:val="800000"/>
      <w:shd w:val="clear" w:color="auto" w:fill="FFFF99"/>
      <w:lang w:val="en-GB" w:eastAsia="en-US"/>
    </w:rPr>
  </w:style>
  <w:style w:type="paragraph" w:styleId="Textkrper-Einzug2">
    <w:name w:val="Body Text Indent 2"/>
    <w:basedOn w:val="Standard"/>
    <w:link w:val="Textkrper-Einzug2Zchn"/>
    <w:rsid w:val="00DC5D63"/>
    <w:pPr>
      <w:spacing w:before="60" w:after="120"/>
      <w:ind w:left="360"/>
    </w:pPr>
  </w:style>
  <w:style w:type="character" w:customStyle="1" w:styleId="Textkrper-Einzug2Zchn">
    <w:name w:val="Textkörper-Einzug 2 Zchn"/>
    <w:link w:val="Textkrper-Einzug2"/>
    <w:rsid w:val="00DC5D63"/>
    <w:rPr>
      <w:lang w:val="en-GB" w:eastAsia="en-US"/>
    </w:rPr>
  </w:style>
  <w:style w:type="paragraph" w:styleId="Fu-Endnotenberschrift">
    <w:name w:val="Note Heading"/>
    <w:basedOn w:val="Standard"/>
    <w:next w:val="Standard"/>
    <w:link w:val="Fu-EndnotenberschriftZchn"/>
    <w:rsid w:val="00DC5D63"/>
    <w:pPr>
      <w:spacing w:before="60" w:after="120"/>
    </w:pPr>
    <w:rPr>
      <w:lang w:eastAsia="es-ES"/>
    </w:rPr>
  </w:style>
  <w:style w:type="character" w:customStyle="1" w:styleId="Fu-EndnotenberschriftZchn">
    <w:name w:val="Fuß/-Endnotenüberschrift Zchn"/>
    <w:link w:val="Fu-Endnotenberschrift"/>
    <w:rsid w:val="00DC5D63"/>
    <w:rPr>
      <w:lang w:val="en-GB" w:eastAsia="es-ES"/>
    </w:rPr>
  </w:style>
  <w:style w:type="paragraph" w:styleId="berarbeitung">
    <w:name w:val="Revision"/>
    <w:hidden/>
    <w:uiPriority w:val="99"/>
    <w:semiHidden/>
    <w:rsid w:val="00DC5D63"/>
    <w:rPr>
      <w:lang w:val="en-GB" w:eastAsia="en-US"/>
    </w:rPr>
  </w:style>
  <w:style w:type="paragraph" w:styleId="Sprechblasentext">
    <w:name w:val="Balloon Text"/>
    <w:basedOn w:val="Standard"/>
    <w:link w:val="SprechblasentextZchn"/>
    <w:uiPriority w:val="99"/>
    <w:semiHidden/>
    <w:unhideWhenUsed/>
    <w:rsid w:val="00DC5D63"/>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penmobilealliance.org/ipr.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document/TTCN_Common_Public_License_V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w3.org/TR/C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C3B48-1FEC-4A69-8994-4E4A3693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3443</Words>
  <Characters>19628</Characters>
  <Application>Microsoft Office Word</Application>
  <DocSecurity>0</DocSecurity>
  <Lines>163</Lines>
  <Paragraphs>46</Paragraphs>
  <ScaleCrop>false</ScaleCrop>
  <HeadingPairs>
    <vt:vector size="6" baseType="variant">
      <vt:variant>
        <vt:lpstr>Titel</vt:lpstr>
      </vt:variant>
      <vt:variant>
        <vt:i4>1</vt:i4>
      </vt:variant>
      <vt:variant>
        <vt:lpstr>Title</vt:lpstr>
      </vt:variant>
      <vt:variant>
        <vt:i4>1</vt:i4>
      </vt:variant>
      <vt:variant>
        <vt:lpstr>Título</vt:lpstr>
      </vt:variant>
      <vt:variant>
        <vt:i4>1</vt:i4>
      </vt:variant>
    </vt:vector>
  </HeadingPairs>
  <TitlesOfParts>
    <vt:vector size="3" baseType="lpstr">
      <vt:lpstr>OMA Template</vt:lpstr>
      <vt:lpstr>OMA Template</vt:lpstr>
      <vt:lpstr>OMA Template</vt:lpstr>
    </vt:vector>
  </TitlesOfParts>
  <Company>NEC Portugal</Company>
  <LinksUpToDate>false</LinksUpToDate>
  <CharactersWithSpaces>23025</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Fritz, Kay, Vodafone DE</cp:lastModifiedBy>
  <cp:revision>2</cp:revision>
  <cp:lastPrinted>2008-01-08T02:24:00Z</cp:lastPrinted>
  <dcterms:created xsi:type="dcterms:W3CDTF">2017-09-20T11:46:00Z</dcterms:created>
  <dcterms:modified xsi:type="dcterms:W3CDTF">2017-09-20T11:46:00Z</dcterms:modified>
</cp:coreProperties>
</file>